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692C975" w:rsidR="004F0988" w:rsidRPr="00171381" w:rsidRDefault="004F0988" w:rsidP="00133525">
            <w:pPr>
              <w:pStyle w:val="ZA"/>
              <w:framePr w:w="0" w:hRule="auto" w:wrap="auto" w:vAnchor="margin" w:hAnchor="text" w:yAlign="inline"/>
            </w:pPr>
            <w:bookmarkStart w:id="0" w:name="page1"/>
            <w:r w:rsidRPr="00171381">
              <w:rPr>
                <w:sz w:val="64"/>
              </w:rPr>
              <w:t xml:space="preserve">3GPP </w:t>
            </w:r>
            <w:bookmarkStart w:id="1" w:name="specType1"/>
            <w:r w:rsidRPr="00171381">
              <w:rPr>
                <w:sz w:val="64"/>
              </w:rPr>
              <w:t>TS</w:t>
            </w:r>
            <w:bookmarkEnd w:id="1"/>
            <w:r w:rsidRPr="00171381">
              <w:rPr>
                <w:sz w:val="64"/>
              </w:rPr>
              <w:t xml:space="preserve"> </w:t>
            </w:r>
            <w:bookmarkStart w:id="2" w:name="specNumber"/>
            <w:r w:rsidR="00171381">
              <w:rPr>
                <w:sz w:val="64"/>
              </w:rPr>
              <w:t>23</w:t>
            </w:r>
            <w:r w:rsidRPr="00171381">
              <w:rPr>
                <w:sz w:val="64"/>
              </w:rPr>
              <w:t>.</w:t>
            </w:r>
            <w:r w:rsidR="00171381">
              <w:rPr>
                <w:sz w:val="64"/>
              </w:rPr>
              <w:t>379</w:t>
            </w:r>
            <w:bookmarkEnd w:id="2"/>
            <w:r w:rsidRPr="00171381">
              <w:rPr>
                <w:sz w:val="64"/>
              </w:rPr>
              <w:t xml:space="preserve"> </w:t>
            </w:r>
            <w:r w:rsidRPr="00171381">
              <w:t>V</w:t>
            </w:r>
            <w:bookmarkStart w:id="3" w:name="specVersion"/>
            <w:r w:rsidR="00171381">
              <w:t>1</w:t>
            </w:r>
            <w:r w:rsidR="0072625E">
              <w:t>9</w:t>
            </w:r>
            <w:r w:rsidRPr="00171381">
              <w:t>.</w:t>
            </w:r>
            <w:r w:rsidR="00ED39B6">
              <w:t>3</w:t>
            </w:r>
            <w:r w:rsidRPr="00171381">
              <w:t>.</w:t>
            </w:r>
            <w:r w:rsidR="0041650E">
              <w:t>0</w:t>
            </w:r>
            <w:bookmarkEnd w:id="3"/>
            <w:r w:rsidRPr="00171381">
              <w:t xml:space="preserve"> </w:t>
            </w:r>
            <w:r w:rsidRPr="00171381">
              <w:rPr>
                <w:sz w:val="32"/>
              </w:rPr>
              <w:t>(</w:t>
            </w:r>
            <w:bookmarkStart w:id="4" w:name="issueDate"/>
            <w:r w:rsidR="00171381">
              <w:rPr>
                <w:sz w:val="32"/>
              </w:rPr>
              <w:t>202</w:t>
            </w:r>
            <w:r w:rsidR="001A2C51">
              <w:rPr>
                <w:sz w:val="32"/>
              </w:rPr>
              <w:t>4</w:t>
            </w:r>
            <w:r w:rsidRPr="00171381">
              <w:rPr>
                <w:sz w:val="32"/>
              </w:rPr>
              <w:t>-</w:t>
            </w:r>
            <w:r w:rsidR="001A2C51">
              <w:rPr>
                <w:sz w:val="32"/>
              </w:rPr>
              <w:t>0</w:t>
            </w:r>
            <w:r w:rsidR="00ED39B6">
              <w:rPr>
                <w:sz w:val="32"/>
              </w:rPr>
              <w:t>6</w:t>
            </w:r>
            <w:bookmarkEnd w:id="4"/>
            <w:r w:rsidRPr="00171381">
              <w:rPr>
                <w:sz w:val="32"/>
              </w:rPr>
              <w:t>)</w:t>
            </w:r>
          </w:p>
        </w:tc>
      </w:tr>
      <w:tr w:rsidR="004F0988" w14:paraId="0FFD4F19" w14:textId="77777777" w:rsidTr="005E4BB2">
        <w:trPr>
          <w:trHeight w:hRule="exact" w:val="1134"/>
        </w:trPr>
        <w:tc>
          <w:tcPr>
            <w:tcW w:w="10423" w:type="dxa"/>
            <w:gridSpan w:val="2"/>
            <w:shd w:val="clear" w:color="auto" w:fill="auto"/>
          </w:tcPr>
          <w:p w14:paraId="5AB75458" w14:textId="1F6F8888" w:rsidR="004F0988" w:rsidRPr="00171381" w:rsidRDefault="004F0988" w:rsidP="00133525">
            <w:pPr>
              <w:pStyle w:val="ZB"/>
              <w:framePr w:w="0" w:hRule="auto" w:wrap="auto" w:vAnchor="margin" w:hAnchor="text" w:yAlign="inline"/>
            </w:pPr>
            <w:r w:rsidRPr="00171381">
              <w:t xml:space="preserve">Technical </w:t>
            </w:r>
            <w:bookmarkStart w:id="5" w:name="spectype2"/>
            <w:r w:rsidRPr="00171381">
              <w:t>Specification</w:t>
            </w:r>
            <w:bookmarkEnd w:id="5"/>
          </w:p>
          <w:p w14:paraId="462B8E42" w14:textId="2994F967" w:rsidR="00BA4B8D" w:rsidRPr="00171381" w:rsidRDefault="00BA4B8D" w:rsidP="00171381">
            <w:r w:rsidRPr="00171381">
              <w:br/>
            </w:r>
            <w:r w:rsidRPr="00171381">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171381" w:rsidRDefault="004F0988" w:rsidP="00133525">
            <w:pPr>
              <w:pStyle w:val="ZT"/>
              <w:framePr w:wrap="auto" w:hAnchor="text" w:yAlign="inline"/>
            </w:pPr>
            <w:r w:rsidRPr="00171381">
              <w:t>3rd Generation Partnership Project;</w:t>
            </w:r>
          </w:p>
          <w:p w14:paraId="6DDFC264" w14:textId="77777777" w:rsidR="00171381" w:rsidRPr="00AB5FED" w:rsidRDefault="00171381" w:rsidP="00171381">
            <w:pPr>
              <w:pStyle w:val="ZT"/>
              <w:framePr w:wrap="auto" w:hAnchor="text" w:yAlign="inline"/>
            </w:pPr>
            <w:r w:rsidRPr="00AB5FED">
              <w:t>Technical Specification Group Services and System Aspects;</w:t>
            </w:r>
          </w:p>
          <w:p w14:paraId="3C31575C" w14:textId="77777777" w:rsidR="00171381" w:rsidRPr="00AB5FED" w:rsidRDefault="00171381" w:rsidP="00171381">
            <w:pPr>
              <w:pStyle w:val="ZT"/>
              <w:framePr w:wrap="auto" w:hAnchor="text" w:yAlign="inline"/>
            </w:pPr>
            <w:r>
              <w:t>Functional architecture and information flows to support</w:t>
            </w:r>
          </w:p>
          <w:p w14:paraId="4BF146F4" w14:textId="77777777" w:rsidR="00171381" w:rsidRPr="00AB5FED" w:rsidRDefault="00171381" w:rsidP="00171381">
            <w:pPr>
              <w:pStyle w:val="ZT"/>
              <w:framePr w:wrap="auto" w:hAnchor="text" w:yAlign="inline"/>
            </w:pPr>
            <w:r w:rsidRPr="00AB5FED">
              <w:rPr>
                <w:rFonts w:hint="eastAsia"/>
                <w:szCs w:val="34"/>
                <w:lang w:eastAsia="zh-CN"/>
              </w:rPr>
              <w:t>Mission Critical Push To Talk (MCPTT)</w:t>
            </w:r>
            <w:r w:rsidRPr="00AB5FED">
              <w:t>;</w:t>
            </w:r>
          </w:p>
          <w:p w14:paraId="023BD304" w14:textId="02721A5A" w:rsidR="00171381" w:rsidRPr="00AB5FED" w:rsidRDefault="00171381" w:rsidP="00171381">
            <w:pPr>
              <w:pStyle w:val="ZT"/>
              <w:framePr w:wrap="auto" w:hAnchor="text" w:yAlign="inline"/>
            </w:pPr>
            <w:r w:rsidRPr="00AB5FED">
              <w:t>Stage 2</w:t>
            </w:r>
          </w:p>
          <w:p w14:paraId="04CAC1E0" w14:textId="40A0755F" w:rsidR="004F0988" w:rsidRPr="00F64599" w:rsidRDefault="00171381" w:rsidP="00171381">
            <w:pPr>
              <w:pStyle w:val="ZT"/>
              <w:framePr w:wrap="auto" w:hAnchor="text" w:yAlign="inline"/>
              <w:rPr>
                <w:rStyle w:val="ZGSM"/>
              </w:rPr>
            </w:pPr>
            <w:r w:rsidRPr="00E74766">
              <w:t>(</w:t>
            </w:r>
            <w:r w:rsidRPr="00F64599">
              <w:rPr>
                <w:rStyle w:val="ZGSM"/>
              </w:rPr>
              <w:t>Release 1</w:t>
            </w:r>
            <w:r w:rsidR="00BC2DF4">
              <w:rPr>
                <w:rStyle w:val="ZGSM"/>
              </w:rPr>
              <w:t>9</w:t>
            </w:r>
            <w:r w:rsidR="004F0988" w:rsidRPr="00E7476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ED39B6"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65pt;height:63.9pt;visibility:visible;mso-wrap-style:square">
                  <v:imagedata r:id="rId9" o:title=""/>
                </v:shape>
              </w:pict>
            </w:r>
          </w:p>
        </w:tc>
        <w:tc>
          <w:tcPr>
            <w:tcW w:w="5540" w:type="dxa"/>
            <w:shd w:val="clear" w:color="auto" w:fill="auto"/>
          </w:tcPr>
          <w:p w14:paraId="0E63523F" w14:textId="13C998E9" w:rsidR="00D82E6F" w:rsidRDefault="00ED39B6" w:rsidP="00D82E6F">
            <w:pPr>
              <w:jc w:val="right"/>
            </w:pPr>
            <w:r>
              <w:pict w14:anchorId="6B8977E6">
                <v:shape id="_x0000_i1026" type="#_x0000_t75" style="width:126.3pt;height:73.15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0BCBEECE" w:rsidR="00D82E6F" w:rsidRPr="00C074DD" w:rsidRDefault="00D82E6F" w:rsidP="00171381"/>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7621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141A7E3" w:rsidR="00E16509" w:rsidRPr="00133525" w:rsidRDefault="00E16509" w:rsidP="00133525">
            <w:pPr>
              <w:pStyle w:val="FP"/>
              <w:jc w:val="center"/>
              <w:rPr>
                <w:noProof/>
                <w:sz w:val="18"/>
              </w:rPr>
            </w:pPr>
            <w:r w:rsidRPr="00133525">
              <w:rPr>
                <w:noProof/>
                <w:sz w:val="18"/>
              </w:rPr>
              <w:t xml:space="preserve">© </w:t>
            </w:r>
            <w:bookmarkStart w:id="10" w:name="copyrightDate"/>
            <w:r w:rsidRPr="00171381">
              <w:rPr>
                <w:noProof/>
                <w:sz w:val="18"/>
              </w:rPr>
              <w:t>2</w:t>
            </w:r>
            <w:r w:rsidR="008E2D68" w:rsidRPr="00171381">
              <w:rPr>
                <w:noProof/>
                <w:sz w:val="18"/>
              </w:rPr>
              <w:t>02</w:t>
            </w:r>
            <w:r w:rsidR="001A2C51">
              <w:rPr>
                <w:noProof/>
                <w:sz w:val="18"/>
              </w:rPr>
              <w:t>4</w:t>
            </w:r>
            <w:bookmarkEnd w:id="10"/>
            <w:r w:rsidRPr="00171381">
              <w:rPr>
                <w:noProof/>
                <w:sz w:val="18"/>
              </w:rPr>
              <w:t>, 3</w:t>
            </w:r>
            <w:r w:rsidRPr="00133525">
              <w:rPr>
                <w:noProof/>
                <w:sz w:val="18"/>
              </w:rPr>
              <w:t>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7B9DC843" w14:textId="77777777" w:rsidR="00171381" w:rsidRPr="00AB5FED" w:rsidRDefault="00080512" w:rsidP="00171381">
      <w:pPr>
        <w:pStyle w:val="TT"/>
        <w:outlineLvl w:val="0"/>
      </w:pPr>
      <w:r w:rsidRPr="004D3578">
        <w:br w:type="page"/>
      </w:r>
      <w:bookmarkStart w:id="12" w:name="tableOfContents"/>
      <w:bookmarkEnd w:id="12"/>
      <w:r w:rsidR="00171381" w:rsidRPr="00AB5FED">
        <w:lastRenderedPageBreak/>
        <w:t>Contents</w:t>
      </w:r>
    </w:p>
    <w:p w14:paraId="616CFB0C" w14:textId="7E434323" w:rsidR="00224149" w:rsidRPr="00224149" w:rsidRDefault="00171381">
      <w:pPr>
        <w:pStyle w:val="TOC1"/>
        <w:rPr>
          <w:rFonts w:ascii="Calibri" w:hAnsi="Calibri"/>
          <w:noProof/>
          <w:kern w:val="2"/>
          <w:sz w:val="24"/>
          <w:szCs w:val="24"/>
          <w:lang w:eastAsia="en-GB"/>
        </w:rPr>
      </w:pPr>
      <w:r w:rsidRPr="00AB5FED">
        <w:fldChar w:fldCharType="begin"/>
      </w:r>
      <w:r w:rsidRPr="00AB5FED">
        <w:instrText xml:space="preserve"> TOC \o "1-9" </w:instrText>
      </w:r>
      <w:r w:rsidRPr="00AB5FED">
        <w:fldChar w:fldCharType="separate"/>
      </w:r>
      <w:r w:rsidR="00224149">
        <w:rPr>
          <w:noProof/>
        </w:rPr>
        <w:t>Foreword</w:t>
      </w:r>
      <w:r w:rsidR="00224149">
        <w:rPr>
          <w:noProof/>
        </w:rPr>
        <w:tab/>
      </w:r>
      <w:r w:rsidR="00224149">
        <w:rPr>
          <w:noProof/>
        </w:rPr>
        <w:fldChar w:fldCharType="begin"/>
      </w:r>
      <w:r w:rsidR="00224149">
        <w:rPr>
          <w:noProof/>
        </w:rPr>
        <w:instrText xml:space="preserve"> PAGEREF _Toc170894316 \h </w:instrText>
      </w:r>
      <w:r w:rsidR="00224149">
        <w:rPr>
          <w:noProof/>
        </w:rPr>
      </w:r>
      <w:r w:rsidR="00224149">
        <w:rPr>
          <w:noProof/>
        </w:rPr>
        <w:fldChar w:fldCharType="separate"/>
      </w:r>
      <w:r w:rsidR="00224149">
        <w:rPr>
          <w:noProof/>
        </w:rPr>
        <w:t>12</w:t>
      </w:r>
      <w:r w:rsidR="00224149">
        <w:rPr>
          <w:noProof/>
        </w:rPr>
        <w:fldChar w:fldCharType="end"/>
      </w:r>
    </w:p>
    <w:p w14:paraId="2CE7F5DE" w14:textId="2F0356D6" w:rsidR="00224149" w:rsidRPr="00224149" w:rsidRDefault="00224149">
      <w:pPr>
        <w:pStyle w:val="TOC1"/>
        <w:rPr>
          <w:rFonts w:ascii="Calibri" w:hAnsi="Calibri"/>
          <w:noProof/>
          <w:kern w:val="2"/>
          <w:sz w:val="24"/>
          <w:szCs w:val="24"/>
          <w:lang w:eastAsia="en-GB"/>
        </w:rPr>
      </w:pPr>
      <w:r>
        <w:rPr>
          <w:noProof/>
        </w:rPr>
        <w:t>1</w:t>
      </w:r>
      <w:r w:rsidRPr="00224149">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_Toc170894317 \h </w:instrText>
      </w:r>
      <w:r>
        <w:rPr>
          <w:noProof/>
        </w:rPr>
      </w:r>
      <w:r>
        <w:rPr>
          <w:noProof/>
        </w:rPr>
        <w:fldChar w:fldCharType="separate"/>
      </w:r>
      <w:r>
        <w:rPr>
          <w:noProof/>
        </w:rPr>
        <w:t>13</w:t>
      </w:r>
      <w:r>
        <w:rPr>
          <w:noProof/>
        </w:rPr>
        <w:fldChar w:fldCharType="end"/>
      </w:r>
    </w:p>
    <w:p w14:paraId="59D01ED0" w14:textId="2ABCFC0C" w:rsidR="00224149" w:rsidRPr="00224149" w:rsidRDefault="00224149">
      <w:pPr>
        <w:pStyle w:val="TOC1"/>
        <w:rPr>
          <w:rFonts w:ascii="Calibri" w:hAnsi="Calibri"/>
          <w:noProof/>
          <w:kern w:val="2"/>
          <w:sz w:val="24"/>
          <w:szCs w:val="24"/>
          <w:lang w:eastAsia="en-GB"/>
        </w:rPr>
      </w:pPr>
      <w:r>
        <w:rPr>
          <w:noProof/>
        </w:rPr>
        <w:t>2</w:t>
      </w:r>
      <w:r w:rsidRPr="00224149">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_Toc170894318 \h </w:instrText>
      </w:r>
      <w:r>
        <w:rPr>
          <w:noProof/>
        </w:rPr>
      </w:r>
      <w:r>
        <w:rPr>
          <w:noProof/>
        </w:rPr>
        <w:fldChar w:fldCharType="separate"/>
      </w:r>
      <w:r>
        <w:rPr>
          <w:noProof/>
        </w:rPr>
        <w:t>13</w:t>
      </w:r>
      <w:r>
        <w:rPr>
          <w:noProof/>
        </w:rPr>
        <w:fldChar w:fldCharType="end"/>
      </w:r>
    </w:p>
    <w:p w14:paraId="203AF140" w14:textId="174E31CC" w:rsidR="00224149" w:rsidRPr="00224149" w:rsidRDefault="00224149">
      <w:pPr>
        <w:pStyle w:val="TOC1"/>
        <w:rPr>
          <w:rFonts w:ascii="Calibri" w:hAnsi="Calibri"/>
          <w:noProof/>
          <w:kern w:val="2"/>
          <w:sz w:val="24"/>
          <w:szCs w:val="24"/>
          <w:lang w:eastAsia="en-GB"/>
        </w:rPr>
      </w:pPr>
      <w:r>
        <w:rPr>
          <w:noProof/>
        </w:rPr>
        <w:t>3</w:t>
      </w:r>
      <w:r w:rsidRPr="00224149">
        <w:rPr>
          <w:rFonts w:ascii="Calibri" w:hAnsi="Calibri"/>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_Toc170894319 \h </w:instrText>
      </w:r>
      <w:r>
        <w:rPr>
          <w:noProof/>
        </w:rPr>
      </w:r>
      <w:r>
        <w:rPr>
          <w:noProof/>
        </w:rPr>
        <w:fldChar w:fldCharType="separate"/>
      </w:r>
      <w:r>
        <w:rPr>
          <w:noProof/>
        </w:rPr>
        <w:t>14</w:t>
      </w:r>
      <w:r>
        <w:rPr>
          <w:noProof/>
        </w:rPr>
        <w:fldChar w:fldCharType="end"/>
      </w:r>
    </w:p>
    <w:p w14:paraId="1045D601" w14:textId="69D9C90D" w:rsidR="00224149" w:rsidRPr="00224149" w:rsidRDefault="00224149">
      <w:pPr>
        <w:pStyle w:val="TOC2"/>
        <w:rPr>
          <w:rFonts w:ascii="Calibri" w:hAnsi="Calibri"/>
          <w:noProof/>
          <w:kern w:val="2"/>
          <w:sz w:val="24"/>
          <w:szCs w:val="24"/>
          <w:lang w:eastAsia="en-GB"/>
        </w:rPr>
      </w:pPr>
      <w:r>
        <w:rPr>
          <w:noProof/>
        </w:rPr>
        <w:t>3.1</w:t>
      </w:r>
      <w:r w:rsidRPr="00224149">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_Toc170894320 \h </w:instrText>
      </w:r>
      <w:r>
        <w:rPr>
          <w:noProof/>
        </w:rPr>
      </w:r>
      <w:r>
        <w:rPr>
          <w:noProof/>
        </w:rPr>
        <w:fldChar w:fldCharType="separate"/>
      </w:r>
      <w:r>
        <w:rPr>
          <w:noProof/>
        </w:rPr>
        <w:t>14</w:t>
      </w:r>
      <w:r>
        <w:rPr>
          <w:noProof/>
        </w:rPr>
        <w:fldChar w:fldCharType="end"/>
      </w:r>
    </w:p>
    <w:p w14:paraId="622FAF37" w14:textId="2668FBD3" w:rsidR="00224149" w:rsidRPr="00224149" w:rsidRDefault="00224149">
      <w:pPr>
        <w:pStyle w:val="TOC2"/>
        <w:rPr>
          <w:rFonts w:ascii="Calibri" w:hAnsi="Calibri"/>
          <w:noProof/>
          <w:kern w:val="2"/>
          <w:sz w:val="24"/>
          <w:szCs w:val="24"/>
          <w:lang w:eastAsia="en-GB"/>
        </w:rPr>
      </w:pPr>
      <w:r>
        <w:rPr>
          <w:noProof/>
        </w:rPr>
        <w:t>3.2</w:t>
      </w:r>
      <w:r w:rsidRPr="00224149">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_Toc170894321 \h </w:instrText>
      </w:r>
      <w:r>
        <w:rPr>
          <w:noProof/>
        </w:rPr>
      </w:r>
      <w:r>
        <w:rPr>
          <w:noProof/>
        </w:rPr>
        <w:fldChar w:fldCharType="separate"/>
      </w:r>
      <w:r>
        <w:rPr>
          <w:noProof/>
        </w:rPr>
        <w:t>15</w:t>
      </w:r>
      <w:r>
        <w:rPr>
          <w:noProof/>
        </w:rPr>
        <w:fldChar w:fldCharType="end"/>
      </w:r>
    </w:p>
    <w:p w14:paraId="5A61BC6D" w14:textId="3D87C443" w:rsidR="00224149" w:rsidRPr="00224149" w:rsidRDefault="00224149">
      <w:pPr>
        <w:pStyle w:val="TOC2"/>
        <w:rPr>
          <w:rFonts w:ascii="Calibri" w:hAnsi="Calibri"/>
          <w:noProof/>
          <w:kern w:val="2"/>
          <w:sz w:val="24"/>
          <w:szCs w:val="24"/>
          <w:lang w:eastAsia="en-GB"/>
        </w:rPr>
      </w:pPr>
      <w:r>
        <w:rPr>
          <w:noProof/>
        </w:rPr>
        <w:t>3.3</w:t>
      </w:r>
      <w:r w:rsidRPr="00224149">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_Toc170894322 \h </w:instrText>
      </w:r>
      <w:r>
        <w:rPr>
          <w:noProof/>
        </w:rPr>
      </w:r>
      <w:r>
        <w:rPr>
          <w:noProof/>
        </w:rPr>
        <w:fldChar w:fldCharType="separate"/>
      </w:r>
      <w:r>
        <w:rPr>
          <w:noProof/>
        </w:rPr>
        <w:t>16</w:t>
      </w:r>
      <w:r>
        <w:rPr>
          <w:noProof/>
        </w:rPr>
        <w:fldChar w:fldCharType="end"/>
      </w:r>
    </w:p>
    <w:p w14:paraId="72868D91" w14:textId="294505F0" w:rsidR="00224149" w:rsidRPr="00224149" w:rsidRDefault="00224149">
      <w:pPr>
        <w:pStyle w:val="TOC1"/>
        <w:rPr>
          <w:rFonts w:ascii="Calibri" w:hAnsi="Calibri"/>
          <w:noProof/>
          <w:kern w:val="2"/>
          <w:sz w:val="24"/>
          <w:szCs w:val="24"/>
          <w:lang w:eastAsia="en-GB"/>
        </w:rPr>
      </w:pPr>
      <w:r>
        <w:rPr>
          <w:noProof/>
        </w:rPr>
        <w:t>4</w:t>
      </w:r>
      <w:r w:rsidRPr="00224149">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_Toc170894323 \h </w:instrText>
      </w:r>
      <w:r>
        <w:rPr>
          <w:noProof/>
        </w:rPr>
      </w:r>
      <w:r>
        <w:rPr>
          <w:noProof/>
        </w:rPr>
        <w:fldChar w:fldCharType="separate"/>
      </w:r>
      <w:r>
        <w:rPr>
          <w:noProof/>
        </w:rPr>
        <w:t>17</w:t>
      </w:r>
      <w:r>
        <w:rPr>
          <w:noProof/>
        </w:rPr>
        <w:fldChar w:fldCharType="end"/>
      </w:r>
    </w:p>
    <w:p w14:paraId="2EF1EA10" w14:textId="4A35E4FF" w:rsidR="00224149" w:rsidRPr="00224149" w:rsidRDefault="00224149">
      <w:pPr>
        <w:pStyle w:val="TOC1"/>
        <w:rPr>
          <w:rFonts w:ascii="Calibri" w:hAnsi="Calibri"/>
          <w:noProof/>
          <w:kern w:val="2"/>
          <w:sz w:val="24"/>
          <w:szCs w:val="24"/>
          <w:lang w:eastAsia="en-GB"/>
        </w:rPr>
      </w:pPr>
      <w:r>
        <w:rPr>
          <w:noProof/>
        </w:rPr>
        <w:t>5</w:t>
      </w:r>
      <w:r w:rsidRPr="00224149">
        <w:rPr>
          <w:rFonts w:ascii="Calibri" w:hAnsi="Calibri"/>
          <w:noProof/>
          <w:kern w:val="2"/>
          <w:sz w:val="24"/>
          <w:szCs w:val="24"/>
          <w:lang w:eastAsia="en-GB"/>
        </w:rPr>
        <w:tab/>
      </w:r>
      <w:r>
        <w:rPr>
          <w:noProof/>
        </w:rPr>
        <w:t>Architectural requirements</w:t>
      </w:r>
      <w:r>
        <w:rPr>
          <w:noProof/>
        </w:rPr>
        <w:tab/>
      </w:r>
      <w:r>
        <w:rPr>
          <w:noProof/>
        </w:rPr>
        <w:fldChar w:fldCharType="begin"/>
      </w:r>
      <w:r>
        <w:rPr>
          <w:noProof/>
        </w:rPr>
        <w:instrText xml:space="preserve"> PAGEREF _Toc170894324 \h </w:instrText>
      </w:r>
      <w:r>
        <w:rPr>
          <w:noProof/>
        </w:rPr>
      </w:r>
      <w:r>
        <w:rPr>
          <w:noProof/>
        </w:rPr>
        <w:fldChar w:fldCharType="separate"/>
      </w:r>
      <w:r>
        <w:rPr>
          <w:noProof/>
        </w:rPr>
        <w:t>17</w:t>
      </w:r>
      <w:r>
        <w:rPr>
          <w:noProof/>
        </w:rPr>
        <w:fldChar w:fldCharType="end"/>
      </w:r>
    </w:p>
    <w:p w14:paraId="11AD415B" w14:textId="1A3BD1D1" w:rsidR="00224149" w:rsidRPr="00224149" w:rsidRDefault="00224149">
      <w:pPr>
        <w:pStyle w:val="TOC2"/>
        <w:rPr>
          <w:rFonts w:ascii="Calibri" w:hAnsi="Calibri"/>
          <w:noProof/>
          <w:kern w:val="2"/>
          <w:sz w:val="24"/>
          <w:szCs w:val="24"/>
          <w:lang w:eastAsia="en-GB"/>
        </w:rPr>
      </w:pPr>
      <w:r>
        <w:rPr>
          <w:noProof/>
        </w:rPr>
        <w:t>5.1</w:t>
      </w:r>
      <w:r w:rsidRPr="00224149">
        <w:rPr>
          <w:rFonts w:ascii="Calibri" w:hAnsi="Calibri"/>
          <w:noProof/>
          <w:kern w:val="2"/>
          <w:sz w:val="24"/>
          <w:szCs w:val="24"/>
          <w:lang w:eastAsia="en-GB"/>
        </w:rPr>
        <w:tab/>
      </w:r>
      <w:r>
        <w:rPr>
          <w:noProof/>
        </w:rPr>
        <w:t>Media routing requirements</w:t>
      </w:r>
      <w:r>
        <w:rPr>
          <w:noProof/>
        </w:rPr>
        <w:tab/>
      </w:r>
      <w:r>
        <w:rPr>
          <w:noProof/>
        </w:rPr>
        <w:fldChar w:fldCharType="begin"/>
      </w:r>
      <w:r>
        <w:rPr>
          <w:noProof/>
        </w:rPr>
        <w:instrText xml:space="preserve"> PAGEREF _Toc170894325 \h </w:instrText>
      </w:r>
      <w:r>
        <w:rPr>
          <w:noProof/>
        </w:rPr>
      </w:r>
      <w:r>
        <w:rPr>
          <w:noProof/>
        </w:rPr>
        <w:fldChar w:fldCharType="separate"/>
      </w:r>
      <w:r>
        <w:rPr>
          <w:noProof/>
        </w:rPr>
        <w:t>17</w:t>
      </w:r>
      <w:r>
        <w:rPr>
          <w:noProof/>
        </w:rPr>
        <w:fldChar w:fldCharType="end"/>
      </w:r>
    </w:p>
    <w:p w14:paraId="3EB0F5DC" w14:textId="5C6C697E" w:rsidR="00224149" w:rsidRPr="00224149" w:rsidRDefault="00224149">
      <w:pPr>
        <w:pStyle w:val="TOC2"/>
        <w:rPr>
          <w:rFonts w:ascii="Calibri" w:hAnsi="Calibri"/>
          <w:noProof/>
          <w:kern w:val="2"/>
          <w:sz w:val="24"/>
          <w:szCs w:val="24"/>
          <w:lang w:eastAsia="en-GB"/>
        </w:rPr>
      </w:pPr>
      <w:r>
        <w:rPr>
          <w:noProof/>
        </w:rPr>
        <w:t>5.2</w:t>
      </w:r>
      <w:r w:rsidRPr="00224149">
        <w:rPr>
          <w:rFonts w:ascii="Calibri" w:hAnsi="Calibri"/>
          <w:noProof/>
          <w:kern w:val="2"/>
          <w:sz w:val="24"/>
          <w:szCs w:val="24"/>
          <w:lang w:eastAsia="en-GB"/>
        </w:rPr>
        <w:tab/>
      </w:r>
      <w:r>
        <w:rPr>
          <w:noProof/>
        </w:rPr>
        <w:t>Requirements for user identity management</w:t>
      </w:r>
      <w:r>
        <w:rPr>
          <w:noProof/>
        </w:rPr>
        <w:tab/>
      </w:r>
      <w:r>
        <w:rPr>
          <w:noProof/>
        </w:rPr>
        <w:fldChar w:fldCharType="begin"/>
      </w:r>
      <w:r>
        <w:rPr>
          <w:noProof/>
        </w:rPr>
        <w:instrText xml:space="preserve"> PAGEREF _Toc170894326 \h </w:instrText>
      </w:r>
      <w:r>
        <w:rPr>
          <w:noProof/>
        </w:rPr>
      </w:r>
      <w:r>
        <w:rPr>
          <w:noProof/>
        </w:rPr>
        <w:fldChar w:fldCharType="separate"/>
      </w:r>
      <w:r>
        <w:rPr>
          <w:noProof/>
        </w:rPr>
        <w:t>17</w:t>
      </w:r>
      <w:r>
        <w:rPr>
          <w:noProof/>
        </w:rPr>
        <w:fldChar w:fldCharType="end"/>
      </w:r>
    </w:p>
    <w:p w14:paraId="25D4BC6F" w14:textId="7225D5C5" w:rsidR="00224149" w:rsidRPr="00224149" w:rsidRDefault="00224149">
      <w:pPr>
        <w:pStyle w:val="TOC2"/>
        <w:rPr>
          <w:rFonts w:ascii="Calibri" w:hAnsi="Calibri"/>
          <w:noProof/>
          <w:kern w:val="2"/>
          <w:sz w:val="24"/>
          <w:szCs w:val="24"/>
          <w:lang w:eastAsia="en-GB"/>
        </w:rPr>
      </w:pPr>
      <w:r>
        <w:rPr>
          <w:noProof/>
        </w:rPr>
        <w:t>5.3</w:t>
      </w:r>
      <w:r w:rsidRPr="00224149">
        <w:rPr>
          <w:rFonts w:ascii="Calibri" w:hAnsi="Calibri"/>
          <w:noProof/>
          <w:kern w:val="2"/>
          <w:sz w:val="24"/>
          <w:szCs w:val="24"/>
          <w:lang w:eastAsia="en-GB"/>
        </w:rPr>
        <w:tab/>
      </w:r>
      <w:r>
        <w:rPr>
          <w:noProof/>
        </w:rPr>
        <w:t>MCPTT group affiliation and MCPTT group de-affiliation</w:t>
      </w:r>
      <w:r>
        <w:rPr>
          <w:noProof/>
        </w:rPr>
        <w:tab/>
      </w:r>
      <w:r>
        <w:rPr>
          <w:noProof/>
        </w:rPr>
        <w:fldChar w:fldCharType="begin"/>
      </w:r>
      <w:r>
        <w:rPr>
          <w:noProof/>
        </w:rPr>
        <w:instrText xml:space="preserve"> PAGEREF _Toc170894327 \h </w:instrText>
      </w:r>
      <w:r>
        <w:rPr>
          <w:noProof/>
        </w:rPr>
      </w:r>
      <w:r>
        <w:rPr>
          <w:noProof/>
        </w:rPr>
        <w:fldChar w:fldCharType="separate"/>
      </w:r>
      <w:r>
        <w:rPr>
          <w:noProof/>
        </w:rPr>
        <w:t>18</w:t>
      </w:r>
      <w:r>
        <w:rPr>
          <w:noProof/>
        </w:rPr>
        <w:fldChar w:fldCharType="end"/>
      </w:r>
    </w:p>
    <w:p w14:paraId="6D4DBB0C" w14:textId="3BAB609F" w:rsidR="00224149" w:rsidRPr="00224149" w:rsidRDefault="00224149">
      <w:pPr>
        <w:pStyle w:val="TOC2"/>
        <w:rPr>
          <w:rFonts w:ascii="Calibri" w:hAnsi="Calibri"/>
          <w:noProof/>
          <w:kern w:val="2"/>
          <w:sz w:val="24"/>
          <w:szCs w:val="24"/>
          <w:lang w:eastAsia="en-GB"/>
        </w:rPr>
      </w:pPr>
      <w:r>
        <w:rPr>
          <w:noProof/>
        </w:rPr>
        <w:t>5.4</w:t>
      </w:r>
      <w:r w:rsidRPr="00224149">
        <w:rPr>
          <w:rFonts w:ascii="Calibri" w:hAnsi="Calibri"/>
          <w:noProof/>
          <w:kern w:val="2"/>
          <w:sz w:val="24"/>
          <w:szCs w:val="24"/>
          <w:lang w:eastAsia="en-GB"/>
        </w:rPr>
        <w:tab/>
      </w:r>
      <w:r>
        <w:rPr>
          <w:noProof/>
        </w:rPr>
        <w:t>MCPTT call requirements</w:t>
      </w:r>
      <w:r>
        <w:rPr>
          <w:noProof/>
        </w:rPr>
        <w:tab/>
      </w:r>
      <w:r>
        <w:rPr>
          <w:noProof/>
        </w:rPr>
        <w:fldChar w:fldCharType="begin"/>
      </w:r>
      <w:r>
        <w:rPr>
          <w:noProof/>
        </w:rPr>
        <w:instrText xml:space="preserve"> PAGEREF _Toc170894328 \h </w:instrText>
      </w:r>
      <w:r>
        <w:rPr>
          <w:noProof/>
        </w:rPr>
      </w:r>
      <w:r>
        <w:rPr>
          <w:noProof/>
        </w:rPr>
        <w:fldChar w:fldCharType="separate"/>
      </w:r>
      <w:r>
        <w:rPr>
          <w:noProof/>
        </w:rPr>
        <w:t>18</w:t>
      </w:r>
      <w:r>
        <w:rPr>
          <w:noProof/>
        </w:rPr>
        <w:fldChar w:fldCharType="end"/>
      </w:r>
    </w:p>
    <w:p w14:paraId="5A0DBB8F" w14:textId="27E5DA23" w:rsidR="00224149" w:rsidRPr="00224149" w:rsidRDefault="00224149">
      <w:pPr>
        <w:pStyle w:val="TOC3"/>
        <w:rPr>
          <w:rFonts w:ascii="Calibri" w:hAnsi="Calibri"/>
          <w:noProof/>
          <w:kern w:val="2"/>
          <w:sz w:val="24"/>
          <w:szCs w:val="24"/>
          <w:lang w:eastAsia="en-GB"/>
        </w:rPr>
      </w:pPr>
      <w:r>
        <w:rPr>
          <w:noProof/>
        </w:rPr>
        <w:t>5.4.1</w:t>
      </w:r>
      <w:r w:rsidRPr="0022414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_Toc170894329 \h </w:instrText>
      </w:r>
      <w:r>
        <w:rPr>
          <w:noProof/>
        </w:rPr>
      </w:r>
      <w:r>
        <w:rPr>
          <w:noProof/>
        </w:rPr>
        <w:fldChar w:fldCharType="separate"/>
      </w:r>
      <w:r>
        <w:rPr>
          <w:noProof/>
        </w:rPr>
        <w:t>18</w:t>
      </w:r>
      <w:r>
        <w:rPr>
          <w:noProof/>
        </w:rPr>
        <w:fldChar w:fldCharType="end"/>
      </w:r>
    </w:p>
    <w:p w14:paraId="5BE1550F" w14:textId="5DBD2A09" w:rsidR="00224149" w:rsidRPr="00224149" w:rsidRDefault="00224149">
      <w:pPr>
        <w:pStyle w:val="TOC3"/>
        <w:rPr>
          <w:rFonts w:ascii="Calibri" w:hAnsi="Calibri"/>
          <w:noProof/>
          <w:kern w:val="2"/>
          <w:sz w:val="24"/>
          <w:szCs w:val="24"/>
          <w:lang w:eastAsia="en-GB"/>
        </w:rPr>
      </w:pPr>
      <w:r>
        <w:rPr>
          <w:noProof/>
        </w:rPr>
        <w:t>5.4.2</w:t>
      </w:r>
      <w:r w:rsidRPr="00224149">
        <w:rPr>
          <w:rFonts w:ascii="Calibri" w:hAnsi="Calibri"/>
          <w:noProof/>
          <w:kern w:val="2"/>
          <w:sz w:val="24"/>
          <w:szCs w:val="24"/>
          <w:lang w:eastAsia="en-GB"/>
        </w:rPr>
        <w:tab/>
      </w:r>
      <w:r>
        <w:rPr>
          <w:noProof/>
        </w:rPr>
        <w:t>Group call requirements</w:t>
      </w:r>
      <w:r>
        <w:rPr>
          <w:noProof/>
        </w:rPr>
        <w:tab/>
      </w:r>
      <w:r>
        <w:rPr>
          <w:noProof/>
        </w:rPr>
        <w:fldChar w:fldCharType="begin"/>
      </w:r>
      <w:r>
        <w:rPr>
          <w:noProof/>
        </w:rPr>
        <w:instrText xml:space="preserve"> PAGEREF _Toc170894330 \h </w:instrText>
      </w:r>
      <w:r>
        <w:rPr>
          <w:noProof/>
        </w:rPr>
      </w:r>
      <w:r>
        <w:rPr>
          <w:noProof/>
        </w:rPr>
        <w:fldChar w:fldCharType="separate"/>
      </w:r>
      <w:r>
        <w:rPr>
          <w:noProof/>
        </w:rPr>
        <w:t>18</w:t>
      </w:r>
      <w:r>
        <w:rPr>
          <w:noProof/>
        </w:rPr>
        <w:fldChar w:fldCharType="end"/>
      </w:r>
    </w:p>
    <w:p w14:paraId="6E8900CE" w14:textId="376E0B30" w:rsidR="00224149" w:rsidRPr="00224149" w:rsidRDefault="00224149">
      <w:pPr>
        <w:pStyle w:val="TOC2"/>
        <w:rPr>
          <w:rFonts w:ascii="Calibri" w:hAnsi="Calibri"/>
          <w:noProof/>
          <w:kern w:val="2"/>
          <w:sz w:val="24"/>
          <w:szCs w:val="24"/>
          <w:lang w:eastAsia="en-GB"/>
        </w:rPr>
      </w:pPr>
      <w:r>
        <w:rPr>
          <w:noProof/>
        </w:rPr>
        <w:t>5.5</w:t>
      </w:r>
      <w:r w:rsidRPr="00224149">
        <w:rPr>
          <w:rFonts w:ascii="Calibri" w:hAnsi="Calibri"/>
          <w:noProof/>
          <w:kern w:val="2"/>
          <w:sz w:val="24"/>
          <w:szCs w:val="24"/>
          <w:lang w:eastAsia="en-GB"/>
        </w:rPr>
        <w:tab/>
      </w:r>
      <w:r>
        <w:rPr>
          <w:noProof/>
        </w:rPr>
        <w:t>GCS AS requirements for the MCPTT service</w:t>
      </w:r>
      <w:r>
        <w:rPr>
          <w:noProof/>
        </w:rPr>
        <w:tab/>
      </w:r>
      <w:r>
        <w:rPr>
          <w:noProof/>
        </w:rPr>
        <w:fldChar w:fldCharType="begin"/>
      </w:r>
      <w:r>
        <w:rPr>
          <w:noProof/>
        </w:rPr>
        <w:instrText xml:space="preserve"> PAGEREF _Toc170894331 \h </w:instrText>
      </w:r>
      <w:r>
        <w:rPr>
          <w:noProof/>
        </w:rPr>
      </w:r>
      <w:r>
        <w:rPr>
          <w:noProof/>
        </w:rPr>
        <w:fldChar w:fldCharType="separate"/>
      </w:r>
      <w:r>
        <w:rPr>
          <w:noProof/>
        </w:rPr>
        <w:t>18</w:t>
      </w:r>
      <w:r>
        <w:rPr>
          <w:noProof/>
        </w:rPr>
        <w:fldChar w:fldCharType="end"/>
      </w:r>
    </w:p>
    <w:p w14:paraId="18F0CF4E" w14:textId="10442920" w:rsidR="00224149" w:rsidRPr="00224149" w:rsidRDefault="00224149">
      <w:pPr>
        <w:pStyle w:val="TOC2"/>
        <w:rPr>
          <w:rFonts w:ascii="Calibri" w:hAnsi="Calibri"/>
          <w:noProof/>
          <w:kern w:val="2"/>
          <w:sz w:val="24"/>
          <w:szCs w:val="24"/>
          <w:lang w:eastAsia="en-GB"/>
        </w:rPr>
      </w:pPr>
      <w:r>
        <w:rPr>
          <w:noProof/>
        </w:rPr>
        <w:t>5.6</w:t>
      </w:r>
      <w:r w:rsidRPr="00224149">
        <w:rPr>
          <w:rFonts w:ascii="Calibri" w:hAnsi="Calibri"/>
          <w:noProof/>
          <w:kern w:val="2"/>
          <w:sz w:val="24"/>
          <w:szCs w:val="24"/>
          <w:lang w:eastAsia="en-GB"/>
        </w:rPr>
        <w:tab/>
      </w:r>
      <w:r>
        <w:rPr>
          <w:noProof/>
          <w:lang w:eastAsia="zh-CN"/>
        </w:rPr>
        <w:t>Group selection</w:t>
      </w:r>
      <w:r>
        <w:rPr>
          <w:noProof/>
        </w:rPr>
        <w:tab/>
      </w:r>
      <w:r>
        <w:rPr>
          <w:noProof/>
        </w:rPr>
        <w:fldChar w:fldCharType="begin"/>
      </w:r>
      <w:r>
        <w:rPr>
          <w:noProof/>
        </w:rPr>
        <w:instrText xml:space="preserve"> PAGEREF _Toc170894332 \h </w:instrText>
      </w:r>
      <w:r>
        <w:rPr>
          <w:noProof/>
        </w:rPr>
      </w:r>
      <w:r>
        <w:rPr>
          <w:noProof/>
        </w:rPr>
        <w:fldChar w:fldCharType="separate"/>
      </w:r>
      <w:r>
        <w:rPr>
          <w:noProof/>
        </w:rPr>
        <w:t>18</w:t>
      </w:r>
      <w:r>
        <w:rPr>
          <w:noProof/>
        </w:rPr>
        <w:fldChar w:fldCharType="end"/>
      </w:r>
    </w:p>
    <w:p w14:paraId="694DAF89" w14:textId="611FF7D3" w:rsidR="00224149" w:rsidRPr="00224149" w:rsidRDefault="00224149">
      <w:pPr>
        <w:pStyle w:val="TOC2"/>
        <w:rPr>
          <w:rFonts w:ascii="Calibri" w:hAnsi="Calibri"/>
          <w:noProof/>
          <w:kern w:val="2"/>
          <w:sz w:val="24"/>
          <w:szCs w:val="24"/>
          <w:lang w:eastAsia="en-GB"/>
        </w:rPr>
      </w:pPr>
      <w:r>
        <w:rPr>
          <w:noProof/>
        </w:rPr>
        <w:t>5.7</w:t>
      </w:r>
      <w:r w:rsidRPr="00224149">
        <w:rPr>
          <w:rFonts w:ascii="Calibri" w:hAnsi="Calibri"/>
          <w:noProof/>
          <w:kern w:val="2"/>
          <w:sz w:val="24"/>
          <w:szCs w:val="24"/>
          <w:lang w:eastAsia="en-GB"/>
        </w:rPr>
        <w:tab/>
      </w:r>
      <w:r>
        <w:rPr>
          <w:noProof/>
        </w:rPr>
        <w:t>Bearer management</w:t>
      </w:r>
      <w:r>
        <w:rPr>
          <w:noProof/>
        </w:rPr>
        <w:tab/>
      </w:r>
      <w:r>
        <w:rPr>
          <w:noProof/>
        </w:rPr>
        <w:fldChar w:fldCharType="begin"/>
      </w:r>
      <w:r>
        <w:rPr>
          <w:noProof/>
        </w:rPr>
        <w:instrText xml:space="preserve"> PAGEREF _Toc170894333 \h </w:instrText>
      </w:r>
      <w:r>
        <w:rPr>
          <w:noProof/>
        </w:rPr>
      </w:r>
      <w:r>
        <w:rPr>
          <w:noProof/>
        </w:rPr>
        <w:fldChar w:fldCharType="separate"/>
      </w:r>
      <w:r>
        <w:rPr>
          <w:noProof/>
        </w:rPr>
        <w:t>18</w:t>
      </w:r>
      <w:r>
        <w:rPr>
          <w:noProof/>
        </w:rPr>
        <w:fldChar w:fldCharType="end"/>
      </w:r>
    </w:p>
    <w:p w14:paraId="6454108E" w14:textId="5FA43E6B" w:rsidR="00224149" w:rsidRPr="00224149" w:rsidRDefault="00224149">
      <w:pPr>
        <w:pStyle w:val="TOC3"/>
        <w:rPr>
          <w:rFonts w:ascii="Calibri" w:hAnsi="Calibri"/>
          <w:noProof/>
          <w:kern w:val="2"/>
          <w:sz w:val="24"/>
          <w:szCs w:val="24"/>
          <w:lang w:eastAsia="en-GB"/>
        </w:rPr>
      </w:pPr>
      <w:r>
        <w:rPr>
          <w:noProof/>
        </w:rPr>
        <w:t>5.7.1</w:t>
      </w:r>
      <w:r w:rsidRPr="0022414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_Toc170894334 \h </w:instrText>
      </w:r>
      <w:r>
        <w:rPr>
          <w:noProof/>
        </w:rPr>
      </w:r>
      <w:r>
        <w:rPr>
          <w:noProof/>
        </w:rPr>
        <w:fldChar w:fldCharType="separate"/>
      </w:r>
      <w:r>
        <w:rPr>
          <w:noProof/>
        </w:rPr>
        <w:t>18</w:t>
      </w:r>
      <w:r>
        <w:rPr>
          <w:noProof/>
        </w:rPr>
        <w:fldChar w:fldCharType="end"/>
      </w:r>
    </w:p>
    <w:p w14:paraId="080C061C" w14:textId="6A8B70C9" w:rsidR="00224149" w:rsidRPr="00224149" w:rsidRDefault="00224149">
      <w:pPr>
        <w:pStyle w:val="TOC3"/>
        <w:rPr>
          <w:rFonts w:ascii="Calibri" w:hAnsi="Calibri"/>
          <w:noProof/>
          <w:kern w:val="2"/>
          <w:sz w:val="24"/>
          <w:szCs w:val="24"/>
          <w:lang w:eastAsia="en-GB"/>
        </w:rPr>
      </w:pPr>
      <w:r>
        <w:rPr>
          <w:noProof/>
        </w:rPr>
        <w:t>5.7.2</w:t>
      </w:r>
      <w:r w:rsidRPr="00224149">
        <w:rPr>
          <w:rFonts w:ascii="Calibri" w:hAnsi="Calibri"/>
          <w:noProof/>
          <w:kern w:val="2"/>
          <w:sz w:val="24"/>
          <w:szCs w:val="24"/>
          <w:lang w:eastAsia="en-GB"/>
        </w:rPr>
        <w:tab/>
      </w:r>
      <w:r>
        <w:rPr>
          <w:noProof/>
        </w:rPr>
        <w:t>EPS bearer considerations</w:t>
      </w:r>
      <w:r>
        <w:rPr>
          <w:noProof/>
        </w:rPr>
        <w:tab/>
      </w:r>
      <w:r>
        <w:rPr>
          <w:noProof/>
        </w:rPr>
        <w:fldChar w:fldCharType="begin"/>
      </w:r>
      <w:r>
        <w:rPr>
          <w:noProof/>
        </w:rPr>
        <w:instrText xml:space="preserve"> PAGEREF _Toc170894335 \h </w:instrText>
      </w:r>
      <w:r>
        <w:rPr>
          <w:noProof/>
        </w:rPr>
      </w:r>
      <w:r>
        <w:rPr>
          <w:noProof/>
        </w:rPr>
        <w:fldChar w:fldCharType="separate"/>
      </w:r>
      <w:r>
        <w:rPr>
          <w:noProof/>
        </w:rPr>
        <w:t>18</w:t>
      </w:r>
      <w:r>
        <w:rPr>
          <w:noProof/>
        </w:rPr>
        <w:fldChar w:fldCharType="end"/>
      </w:r>
    </w:p>
    <w:p w14:paraId="50531093" w14:textId="2DAAA396" w:rsidR="00224149" w:rsidRPr="00224149" w:rsidRDefault="00224149">
      <w:pPr>
        <w:pStyle w:val="TOC4"/>
        <w:rPr>
          <w:rFonts w:ascii="Calibri" w:hAnsi="Calibri"/>
          <w:noProof/>
          <w:kern w:val="2"/>
          <w:sz w:val="24"/>
          <w:szCs w:val="24"/>
          <w:lang w:eastAsia="en-GB"/>
        </w:rPr>
      </w:pPr>
      <w:r>
        <w:rPr>
          <w:noProof/>
        </w:rPr>
        <w:t>5.7.2.1</w:t>
      </w:r>
      <w:r w:rsidRPr="00224149">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_Toc170894336 \h </w:instrText>
      </w:r>
      <w:r>
        <w:rPr>
          <w:noProof/>
        </w:rPr>
      </w:r>
      <w:r>
        <w:rPr>
          <w:noProof/>
        </w:rPr>
        <w:fldChar w:fldCharType="separate"/>
      </w:r>
      <w:r>
        <w:rPr>
          <w:noProof/>
        </w:rPr>
        <w:t>18</w:t>
      </w:r>
      <w:r>
        <w:rPr>
          <w:noProof/>
        </w:rPr>
        <w:fldChar w:fldCharType="end"/>
      </w:r>
    </w:p>
    <w:p w14:paraId="1DAFBE48" w14:textId="6B01DF7E" w:rsidR="00224149" w:rsidRPr="00224149" w:rsidRDefault="00224149">
      <w:pPr>
        <w:pStyle w:val="TOC4"/>
        <w:rPr>
          <w:rFonts w:ascii="Calibri" w:hAnsi="Calibri"/>
          <w:noProof/>
          <w:kern w:val="2"/>
          <w:sz w:val="24"/>
          <w:szCs w:val="24"/>
          <w:lang w:eastAsia="en-GB"/>
        </w:rPr>
      </w:pPr>
      <w:r>
        <w:rPr>
          <w:noProof/>
        </w:rPr>
        <w:t>5.7.2.2</w:t>
      </w:r>
      <w:r w:rsidRPr="00224149">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_Toc170894337 \h </w:instrText>
      </w:r>
      <w:r>
        <w:rPr>
          <w:noProof/>
        </w:rPr>
      </w:r>
      <w:r>
        <w:rPr>
          <w:noProof/>
        </w:rPr>
        <w:fldChar w:fldCharType="separate"/>
      </w:r>
      <w:r>
        <w:rPr>
          <w:noProof/>
        </w:rPr>
        <w:t>18</w:t>
      </w:r>
      <w:r>
        <w:rPr>
          <w:noProof/>
        </w:rPr>
        <w:fldChar w:fldCharType="end"/>
      </w:r>
    </w:p>
    <w:p w14:paraId="7A2392B0" w14:textId="58C06490" w:rsidR="00224149" w:rsidRPr="00224149" w:rsidRDefault="00224149">
      <w:pPr>
        <w:pStyle w:val="TOC3"/>
        <w:rPr>
          <w:rFonts w:ascii="Calibri" w:hAnsi="Calibri"/>
          <w:noProof/>
          <w:kern w:val="2"/>
          <w:sz w:val="24"/>
          <w:szCs w:val="24"/>
          <w:lang w:eastAsia="en-GB"/>
        </w:rPr>
      </w:pPr>
      <w:r>
        <w:rPr>
          <w:noProof/>
        </w:rPr>
        <w:t>5.7.3</w:t>
      </w:r>
      <w:r w:rsidRPr="00224149">
        <w:rPr>
          <w:rFonts w:ascii="Calibri" w:hAnsi="Calibri"/>
          <w:noProof/>
          <w:kern w:val="2"/>
          <w:sz w:val="24"/>
          <w:szCs w:val="24"/>
          <w:lang w:eastAsia="en-GB"/>
        </w:rPr>
        <w:tab/>
      </w:r>
      <w:r>
        <w:rPr>
          <w:noProof/>
        </w:rPr>
        <w:t>EPS unicast bearer considerations for MCPTT</w:t>
      </w:r>
      <w:r>
        <w:rPr>
          <w:noProof/>
        </w:rPr>
        <w:tab/>
      </w:r>
      <w:r>
        <w:rPr>
          <w:noProof/>
        </w:rPr>
        <w:fldChar w:fldCharType="begin"/>
      </w:r>
      <w:r>
        <w:rPr>
          <w:noProof/>
        </w:rPr>
        <w:instrText xml:space="preserve"> PAGEREF _Toc170894338 \h </w:instrText>
      </w:r>
      <w:r>
        <w:rPr>
          <w:noProof/>
        </w:rPr>
      </w:r>
      <w:r>
        <w:rPr>
          <w:noProof/>
        </w:rPr>
        <w:fldChar w:fldCharType="separate"/>
      </w:r>
      <w:r>
        <w:rPr>
          <w:noProof/>
        </w:rPr>
        <w:t>18</w:t>
      </w:r>
      <w:r>
        <w:rPr>
          <w:noProof/>
        </w:rPr>
        <w:fldChar w:fldCharType="end"/>
      </w:r>
    </w:p>
    <w:p w14:paraId="41BF7587" w14:textId="57C39E9E" w:rsidR="00224149" w:rsidRPr="00224149" w:rsidRDefault="00224149">
      <w:pPr>
        <w:pStyle w:val="TOC3"/>
        <w:rPr>
          <w:rFonts w:ascii="Calibri" w:hAnsi="Calibri"/>
          <w:noProof/>
          <w:kern w:val="2"/>
          <w:sz w:val="24"/>
          <w:szCs w:val="24"/>
          <w:lang w:eastAsia="en-GB"/>
        </w:rPr>
      </w:pPr>
      <w:r>
        <w:rPr>
          <w:noProof/>
        </w:rPr>
        <w:t>5.7.4</w:t>
      </w:r>
      <w:r w:rsidRPr="00224149">
        <w:rPr>
          <w:rFonts w:ascii="Calibri" w:hAnsi="Calibri"/>
          <w:noProof/>
          <w:kern w:val="2"/>
          <w:sz w:val="24"/>
          <w:szCs w:val="24"/>
          <w:lang w:eastAsia="en-GB"/>
        </w:rPr>
        <w:tab/>
      </w:r>
      <w:r>
        <w:rPr>
          <w:noProof/>
        </w:rPr>
        <w:t>MBMS bearer management</w:t>
      </w:r>
      <w:r>
        <w:rPr>
          <w:noProof/>
        </w:rPr>
        <w:tab/>
      </w:r>
      <w:r>
        <w:rPr>
          <w:noProof/>
        </w:rPr>
        <w:fldChar w:fldCharType="begin"/>
      </w:r>
      <w:r>
        <w:rPr>
          <w:noProof/>
        </w:rPr>
        <w:instrText xml:space="preserve"> PAGEREF _Toc170894339 \h </w:instrText>
      </w:r>
      <w:r>
        <w:rPr>
          <w:noProof/>
        </w:rPr>
      </w:r>
      <w:r>
        <w:rPr>
          <w:noProof/>
        </w:rPr>
        <w:fldChar w:fldCharType="separate"/>
      </w:r>
      <w:r>
        <w:rPr>
          <w:noProof/>
        </w:rPr>
        <w:t>19</w:t>
      </w:r>
      <w:r>
        <w:rPr>
          <w:noProof/>
        </w:rPr>
        <w:fldChar w:fldCharType="end"/>
      </w:r>
    </w:p>
    <w:p w14:paraId="690CA52A" w14:textId="244DB45A" w:rsidR="00224149" w:rsidRPr="00224149" w:rsidRDefault="00224149">
      <w:pPr>
        <w:pStyle w:val="TOC2"/>
        <w:rPr>
          <w:rFonts w:ascii="Calibri" w:hAnsi="Calibri"/>
          <w:noProof/>
          <w:kern w:val="2"/>
          <w:sz w:val="24"/>
          <w:szCs w:val="24"/>
          <w:lang w:eastAsia="en-GB"/>
        </w:rPr>
      </w:pPr>
      <w:r>
        <w:rPr>
          <w:noProof/>
        </w:rPr>
        <w:t>5.8</w:t>
      </w:r>
      <w:r w:rsidRPr="00224149">
        <w:rPr>
          <w:rFonts w:ascii="Calibri" w:hAnsi="Calibri"/>
          <w:noProof/>
          <w:kern w:val="2"/>
          <w:sz w:val="24"/>
          <w:szCs w:val="24"/>
          <w:lang w:eastAsia="en-GB"/>
        </w:rPr>
        <w:tab/>
      </w:r>
      <w:r>
        <w:rPr>
          <w:noProof/>
        </w:rPr>
        <w:t>MCPTT system interconnect requirements</w:t>
      </w:r>
      <w:r>
        <w:rPr>
          <w:noProof/>
        </w:rPr>
        <w:tab/>
      </w:r>
      <w:r>
        <w:rPr>
          <w:noProof/>
        </w:rPr>
        <w:fldChar w:fldCharType="begin"/>
      </w:r>
      <w:r>
        <w:rPr>
          <w:noProof/>
        </w:rPr>
        <w:instrText xml:space="preserve"> PAGEREF _Toc170894340 \h </w:instrText>
      </w:r>
      <w:r>
        <w:rPr>
          <w:noProof/>
        </w:rPr>
      </w:r>
      <w:r>
        <w:rPr>
          <w:noProof/>
        </w:rPr>
        <w:fldChar w:fldCharType="separate"/>
      </w:r>
      <w:r>
        <w:rPr>
          <w:noProof/>
        </w:rPr>
        <w:t>19</w:t>
      </w:r>
      <w:r>
        <w:rPr>
          <w:noProof/>
        </w:rPr>
        <w:fldChar w:fldCharType="end"/>
      </w:r>
    </w:p>
    <w:p w14:paraId="25293665" w14:textId="19308247" w:rsidR="00224149" w:rsidRPr="00224149" w:rsidRDefault="00224149">
      <w:pPr>
        <w:pStyle w:val="TOC1"/>
        <w:rPr>
          <w:rFonts w:ascii="Calibri" w:hAnsi="Calibri"/>
          <w:noProof/>
          <w:kern w:val="2"/>
          <w:sz w:val="24"/>
          <w:szCs w:val="24"/>
          <w:lang w:eastAsia="en-GB"/>
        </w:rPr>
      </w:pPr>
      <w:r>
        <w:rPr>
          <w:noProof/>
        </w:rPr>
        <w:t>6</w:t>
      </w:r>
      <w:r w:rsidRPr="00224149">
        <w:rPr>
          <w:rFonts w:ascii="Calibri" w:hAnsi="Calibri"/>
          <w:noProof/>
          <w:kern w:val="2"/>
          <w:sz w:val="24"/>
          <w:szCs w:val="24"/>
          <w:lang w:eastAsia="en-GB"/>
        </w:rPr>
        <w:tab/>
      </w:r>
      <w:r>
        <w:rPr>
          <w:noProof/>
        </w:rPr>
        <w:t>Involved business relationships</w:t>
      </w:r>
      <w:r>
        <w:rPr>
          <w:noProof/>
        </w:rPr>
        <w:tab/>
      </w:r>
      <w:r>
        <w:rPr>
          <w:noProof/>
        </w:rPr>
        <w:fldChar w:fldCharType="begin"/>
      </w:r>
      <w:r>
        <w:rPr>
          <w:noProof/>
        </w:rPr>
        <w:instrText xml:space="preserve"> PAGEREF _Toc170894341 \h </w:instrText>
      </w:r>
      <w:r>
        <w:rPr>
          <w:noProof/>
        </w:rPr>
      </w:r>
      <w:r>
        <w:rPr>
          <w:noProof/>
        </w:rPr>
        <w:fldChar w:fldCharType="separate"/>
      </w:r>
      <w:r>
        <w:rPr>
          <w:noProof/>
        </w:rPr>
        <w:t>19</w:t>
      </w:r>
      <w:r>
        <w:rPr>
          <w:noProof/>
        </w:rPr>
        <w:fldChar w:fldCharType="end"/>
      </w:r>
    </w:p>
    <w:p w14:paraId="39187704" w14:textId="57998E4B" w:rsidR="00224149" w:rsidRPr="00224149" w:rsidRDefault="00224149">
      <w:pPr>
        <w:pStyle w:val="TOC1"/>
        <w:rPr>
          <w:rFonts w:ascii="Calibri" w:hAnsi="Calibri"/>
          <w:noProof/>
          <w:kern w:val="2"/>
          <w:sz w:val="24"/>
          <w:szCs w:val="24"/>
          <w:lang w:eastAsia="en-GB"/>
        </w:rPr>
      </w:pPr>
      <w:r>
        <w:rPr>
          <w:noProof/>
        </w:rPr>
        <w:t>7</w:t>
      </w:r>
      <w:r w:rsidRPr="00224149">
        <w:rPr>
          <w:rFonts w:ascii="Calibri" w:hAnsi="Calibri"/>
          <w:noProof/>
          <w:kern w:val="2"/>
          <w:sz w:val="24"/>
          <w:szCs w:val="24"/>
          <w:lang w:eastAsia="en-GB"/>
        </w:rPr>
        <w:tab/>
      </w:r>
      <w:r>
        <w:rPr>
          <w:noProof/>
        </w:rPr>
        <w:t>Functional model</w:t>
      </w:r>
      <w:r>
        <w:rPr>
          <w:noProof/>
        </w:rPr>
        <w:tab/>
      </w:r>
      <w:r>
        <w:rPr>
          <w:noProof/>
        </w:rPr>
        <w:fldChar w:fldCharType="begin"/>
      </w:r>
      <w:r>
        <w:rPr>
          <w:noProof/>
        </w:rPr>
        <w:instrText xml:space="preserve"> PAGEREF _Toc170894342 \h </w:instrText>
      </w:r>
      <w:r>
        <w:rPr>
          <w:noProof/>
        </w:rPr>
      </w:r>
      <w:r>
        <w:rPr>
          <w:noProof/>
        </w:rPr>
        <w:fldChar w:fldCharType="separate"/>
      </w:r>
      <w:r>
        <w:rPr>
          <w:noProof/>
        </w:rPr>
        <w:t>19</w:t>
      </w:r>
      <w:r>
        <w:rPr>
          <w:noProof/>
        </w:rPr>
        <w:fldChar w:fldCharType="end"/>
      </w:r>
    </w:p>
    <w:p w14:paraId="7A9AA260" w14:textId="134E43B1" w:rsidR="00224149" w:rsidRPr="00224149" w:rsidRDefault="00224149">
      <w:pPr>
        <w:pStyle w:val="TOC2"/>
        <w:rPr>
          <w:rFonts w:ascii="Calibri" w:hAnsi="Calibri"/>
          <w:noProof/>
          <w:kern w:val="2"/>
          <w:sz w:val="24"/>
          <w:szCs w:val="24"/>
          <w:lang w:eastAsia="en-GB"/>
        </w:rPr>
      </w:pPr>
      <w:r>
        <w:rPr>
          <w:noProof/>
        </w:rPr>
        <w:t>7.1</w:t>
      </w:r>
      <w:r w:rsidRPr="0022414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_Toc170894343 \h </w:instrText>
      </w:r>
      <w:r>
        <w:rPr>
          <w:noProof/>
        </w:rPr>
      </w:r>
      <w:r>
        <w:rPr>
          <w:noProof/>
        </w:rPr>
        <w:fldChar w:fldCharType="separate"/>
      </w:r>
      <w:r>
        <w:rPr>
          <w:noProof/>
        </w:rPr>
        <w:t>19</w:t>
      </w:r>
      <w:r>
        <w:rPr>
          <w:noProof/>
        </w:rPr>
        <w:fldChar w:fldCharType="end"/>
      </w:r>
    </w:p>
    <w:p w14:paraId="1954397C" w14:textId="0C2C53BF" w:rsidR="00224149" w:rsidRPr="00224149" w:rsidRDefault="00224149">
      <w:pPr>
        <w:pStyle w:val="TOC2"/>
        <w:rPr>
          <w:rFonts w:ascii="Calibri" w:hAnsi="Calibri"/>
          <w:noProof/>
          <w:kern w:val="2"/>
          <w:sz w:val="24"/>
          <w:szCs w:val="24"/>
          <w:lang w:eastAsia="en-GB"/>
        </w:rPr>
      </w:pPr>
      <w:r>
        <w:rPr>
          <w:noProof/>
        </w:rPr>
        <w:t>7.2</w:t>
      </w:r>
      <w:r w:rsidRPr="00224149">
        <w:rPr>
          <w:rFonts w:ascii="Calibri" w:hAnsi="Calibri"/>
          <w:noProof/>
          <w:kern w:val="2"/>
          <w:sz w:val="24"/>
          <w:szCs w:val="24"/>
          <w:lang w:eastAsia="en-GB"/>
        </w:rPr>
        <w:tab/>
      </w:r>
      <w:r>
        <w:rPr>
          <w:noProof/>
        </w:rPr>
        <w:t>Description of the planes</w:t>
      </w:r>
      <w:r>
        <w:rPr>
          <w:noProof/>
        </w:rPr>
        <w:tab/>
      </w:r>
      <w:r>
        <w:rPr>
          <w:noProof/>
        </w:rPr>
        <w:fldChar w:fldCharType="begin"/>
      </w:r>
      <w:r>
        <w:rPr>
          <w:noProof/>
        </w:rPr>
        <w:instrText xml:space="preserve"> PAGEREF _Toc170894344 \h </w:instrText>
      </w:r>
      <w:r>
        <w:rPr>
          <w:noProof/>
        </w:rPr>
      </w:r>
      <w:r>
        <w:rPr>
          <w:noProof/>
        </w:rPr>
        <w:fldChar w:fldCharType="separate"/>
      </w:r>
      <w:r>
        <w:rPr>
          <w:noProof/>
        </w:rPr>
        <w:t>20</w:t>
      </w:r>
      <w:r>
        <w:rPr>
          <w:noProof/>
        </w:rPr>
        <w:fldChar w:fldCharType="end"/>
      </w:r>
    </w:p>
    <w:p w14:paraId="4F2E0038" w14:textId="27A6DD66" w:rsidR="00224149" w:rsidRPr="00224149" w:rsidRDefault="00224149">
      <w:pPr>
        <w:pStyle w:val="TOC2"/>
        <w:rPr>
          <w:rFonts w:ascii="Calibri" w:hAnsi="Calibri"/>
          <w:noProof/>
          <w:kern w:val="2"/>
          <w:sz w:val="24"/>
          <w:szCs w:val="24"/>
          <w:lang w:eastAsia="en-GB"/>
        </w:rPr>
      </w:pPr>
      <w:r>
        <w:rPr>
          <w:noProof/>
        </w:rPr>
        <w:t>7.3</w:t>
      </w:r>
      <w:r w:rsidRPr="00224149">
        <w:rPr>
          <w:rFonts w:ascii="Calibri" w:hAnsi="Calibri"/>
          <w:noProof/>
          <w:kern w:val="2"/>
          <w:sz w:val="24"/>
          <w:szCs w:val="24"/>
          <w:lang w:eastAsia="en-GB"/>
        </w:rPr>
        <w:tab/>
      </w:r>
      <w:r>
        <w:rPr>
          <w:noProof/>
        </w:rPr>
        <w:t>Functional model description</w:t>
      </w:r>
      <w:r>
        <w:rPr>
          <w:noProof/>
        </w:rPr>
        <w:tab/>
      </w:r>
      <w:r>
        <w:rPr>
          <w:noProof/>
        </w:rPr>
        <w:fldChar w:fldCharType="begin"/>
      </w:r>
      <w:r>
        <w:rPr>
          <w:noProof/>
        </w:rPr>
        <w:instrText xml:space="preserve"> PAGEREF _Toc170894345 \h </w:instrText>
      </w:r>
      <w:r>
        <w:rPr>
          <w:noProof/>
        </w:rPr>
      </w:r>
      <w:r>
        <w:rPr>
          <w:noProof/>
        </w:rPr>
        <w:fldChar w:fldCharType="separate"/>
      </w:r>
      <w:r>
        <w:rPr>
          <w:noProof/>
        </w:rPr>
        <w:t>20</w:t>
      </w:r>
      <w:r>
        <w:rPr>
          <w:noProof/>
        </w:rPr>
        <w:fldChar w:fldCharType="end"/>
      </w:r>
    </w:p>
    <w:p w14:paraId="32CB4AB2" w14:textId="3702CC9E" w:rsidR="00224149" w:rsidRPr="00224149" w:rsidRDefault="00224149">
      <w:pPr>
        <w:pStyle w:val="TOC3"/>
        <w:rPr>
          <w:rFonts w:ascii="Calibri" w:hAnsi="Calibri"/>
          <w:noProof/>
          <w:kern w:val="2"/>
          <w:sz w:val="24"/>
          <w:szCs w:val="24"/>
          <w:lang w:eastAsia="en-GB"/>
        </w:rPr>
      </w:pPr>
      <w:r>
        <w:rPr>
          <w:noProof/>
        </w:rPr>
        <w:t>7.3.1</w:t>
      </w:r>
      <w:r w:rsidRPr="00224149">
        <w:rPr>
          <w:rFonts w:ascii="Calibri" w:hAnsi="Calibri"/>
          <w:noProof/>
          <w:kern w:val="2"/>
          <w:sz w:val="24"/>
          <w:szCs w:val="24"/>
          <w:lang w:eastAsia="en-GB"/>
        </w:rPr>
        <w:tab/>
      </w:r>
      <w:r>
        <w:rPr>
          <w:noProof/>
        </w:rPr>
        <w:t>On-network functional model</w:t>
      </w:r>
      <w:r>
        <w:rPr>
          <w:noProof/>
        </w:rPr>
        <w:tab/>
      </w:r>
      <w:r>
        <w:rPr>
          <w:noProof/>
        </w:rPr>
        <w:fldChar w:fldCharType="begin"/>
      </w:r>
      <w:r>
        <w:rPr>
          <w:noProof/>
        </w:rPr>
        <w:instrText xml:space="preserve"> PAGEREF _Toc170894346 \h </w:instrText>
      </w:r>
      <w:r>
        <w:rPr>
          <w:noProof/>
        </w:rPr>
      </w:r>
      <w:r>
        <w:rPr>
          <w:noProof/>
        </w:rPr>
        <w:fldChar w:fldCharType="separate"/>
      </w:r>
      <w:r>
        <w:rPr>
          <w:noProof/>
        </w:rPr>
        <w:t>20</w:t>
      </w:r>
      <w:r>
        <w:rPr>
          <w:noProof/>
        </w:rPr>
        <w:fldChar w:fldCharType="end"/>
      </w:r>
    </w:p>
    <w:p w14:paraId="3BFD6D26" w14:textId="1DED537A" w:rsidR="00224149" w:rsidRPr="00224149" w:rsidRDefault="00224149">
      <w:pPr>
        <w:pStyle w:val="TOC3"/>
        <w:rPr>
          <w:rFonts w:ascii="Calibri" w:hAnsi="Calibri"/>
          <w:noProof/>
          <w:kern w:val="2"/>
          <w:sz w:val="24"/>
          <w:szCs w:val="24"/>
          <w:lang w:eastAsia="en-GB"/>
        </w:rPr>
      </w:pPr>
      <w:r>
        <w:rPr>
          <w:noProof/>
        </w:rPr>
        <w:t>7.3.2</w:t>
      </w:r>
      <w:r w:rsidRPr="00224149">
        <w:rPr>
          <w:rFonts w:ascii="Calibri" w:hAnsi="Calibri"/>
          <w:noProof/>
          <w:kern w:val="2"/>
          <w:sz w:val="24"/>
          <w:szCs w:val="24"/>
          <w:lang w:eastAsia="en-GB"/>
        </w:rPr>
        <w:tab/>
      </w:r>
      <w:r>
        <w:rPr>
          <w:noProof/>
        </w:rPr>
        <w:t>Off-network functional model</w:t>
      </w:r>
      <w:r>
        <w:rPr>
          <w:noProof/>
        </w:rPr>
        <w:tab/>
      </w:r>
      <w:r>
        <w:rPr>
          <w:noProof/>
        </w:rPr>
        <w:fldChar w:fldCharType="begin"/>
      </w:r>
      <w:r>
        <w:rPr>
          <w:noProof/>
        </w:rPr>
        <w:instrText xml:space="preserve"> PAGEREF _Toc170894347 \h </w:instrText>
      </w:r>
      <w:r>
        <w:rPr>
          <w:noProof/>
        </w:rPr>
      </w:r>
      <w:r>
        <w:rPr>
          <w:noProof/>
        </w:rPr>
        <w:fldChar w:fldCharType="separate"/>
      </w:r>
      <w:r>
        <w:rPr>
          <w:noProof/>
        </w:rPr>
        <w:t>21</w:t>
      </w:r>
      <w:r>
        <w:rPr>
          <w:noProof/>
        </w:rPr>
        <w:fldChar w:fldCharType="end"/>
      </w:r>
    </w:p>
    <w:p w14:paraId="04512685" w14:textId="25A6A4DF" w:rsidR="00224149" w:rsidRPr="00224149" w:rsidRDefault="00224149">
      <w:pPr>
        <w:pStyle w:val="TOC2"/>
        <w:rPr>
          <w:rFonts w:ascii="Calibri" w:hAnsi="Calibri"/>
          <w:noProof/>
          <w:kern w:val="2"/>
          <w:sz w:val="24"/>
          <w:szCs w:val="24"/>
          <w:lang w:eastAsia="en-GB"/>
        </w:rPr>
      </w:pPr>
      <w:r>
        <w:rPr>
          <w:noProof/>
        </w:rPr>
        <w:t>7.4</w:t>
      </w:r>
      <w:r w:rsidRPr="00224149">
        <w:rPr>
          <w:rFonts w:ascii="Calibri" w:hAnsi="Calibri"/>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_Toc170894348 \h </w:instrText>
      </w:r>
      <w:r>
        <w:rPr>
          <w:noProof/>
        </w:rPr>
      </w:r>
      <w:r>
        <w:rPr>
          <w:noProof/>
        </w:rPr>
        <w:fldChar w:fldCharType="separate"/>
      </w:r>
      <w:r>
        <w:rPr>
          <w:noProof/>
        </w:rPr>
        <w:t>22</w:t>
      </w:r>
      <w:r>
        <w:rPr>
          <w:noProof/>
        </w:rPr>
        <w:fldChar w:fldCharType="end"/>
      </w:r>
    </w:p>
    <w:p w14:paraId="383F7C62" w14:textId="177A1E0B" w:rsidR="00224149" w:rsidRPr="00224149" w:rsidRDefault="00224149">
      <w:pPr>
        <w:pStyle w:val="TOC3"/>
        <w:rPr>
          <w:rFonts w:ascii="Calibri" w:hAnsi="Calibri"/>
          <w:noProof/>
          <w:kern w:val="2"/>
          <w:sz w:val="24"/>
          <w:szCs w:val="24"/>
          <w:lang w:eastAsia="en-GB"/>
        </w:rPr>
      </w:pPr>
      <w:r>
        <w:rPr>
          <w:noProof/>
        </w:rPr>
        <w:t>7.4.1</w:t>
      </w:r>
      <w:r w:rsidRPr="0022414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_Toc170894349 \h </w:instrText>
      </w:r>
      <w:r>
        <w:rPr>
          <w:noProof/>
        </w:rPr>
      </w:r>
      <w:r>
        <w:rPr>
          <w:noProof/>
        </w:rPr>
        <w:fldChar w:fldCharType="separate"/>
      </w:r>
      <w:r>
        <w:rPr>
          <w:noProof/>
        </w:rPr>
        <w:t>22</w:t>
      </w:r>
      <w:r>
        <w:rPr>
          <w:noProof/>
        </w:rPr>
        <w:fldChar w:fldCharType="end"/>
      </w:r>
    </w:p>
    <w:p w14:paraId="76937AB0" w14:textId="7A3886EB" w:rsidR="00224149" w:rsidRPr="00224149" w:rsidRDefault="00224149">
      <w:pPr>
        <w:pStyle w:val="TOC3"/>
        <w:rPr>
          <w:rFonts w:ascii="Calibri" w:hAnsi="Calibri"/>
          <w:noProof/>
          <w:kern w:val="2"/>
          <w:sz w:val="24"/>
          <w:szCs w:val="24"/>
          <w:lang w:eastAsia="en-GB"/>
        </w:rPr>
      </w:pPr>
      <w:r>
        <w:rPr>
          <w:noProof/>
        </w:rPr>
        <w:t>7.4.2</w:t>
      </w:r>
      <w:r w:rsidRPr="00224149">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_Toc170894350 \h </w:instrText>
      </w:r>
      <w:r>
        <w:rPr>
          <w:noProof/>
        </w:rPr>
      </w:r>
      <w:r>
        <w:rPr>
          <w:noProof/>
        </w:rPr>
        <w:fldChar w:fldCharType="separate"/>
      </w:r>
      <w:r>
        <w:rPr>
          <w:noProof/>
        </w:rPr>
        <w:t>22</w:t>
      </w:r>
      <w:r>
        <w:rPr>
          <w:noProof/>
        </w:rPr>
        <w:fldChar w:fldCharType="end"/>
      </w:r>
    </w:p>
    <w:p w14:paraId="12D6AFE5" w14:textId="2CEEAA25" w:rsidR="00224149" w:rsidRPr="00224149" w:rsidRDefault="00224149">
      <w:pPr>
        <w:pStyle w:val="TOC4"/>
        <w:rPr>
          <w:rFonts w:ascii="Calibri" w:hAnsi="Calibri"/>
          <w:noProof/>
          <w:kern w:val="2"/>
          <w:sz w:val="24"/>
          <w:szCs w:val="24"/>
          <w:lang w:eastAsia="en-GB"/>
        </w:rPr>
      </w:pPr>
      <w:r>
        <w:rPr>
          <w:noProof/>
        </w:rPr>
        <w:t>7.4.2.1</w:t>
      </w:r>
      <w:r w:rsidRPr="0022414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_Toc170894351 \h </w:instrText>
      </w:r>
      <w:r>
        <w:rPr>
          <w:noProof/>
        </w:rPr>
      </w:r>
      <w:r>
        <w:rPr>
          <w:noProof/>
        </w:rPr>
        <w:fldChar w:fldCharType="separate"/>
      </w:r>
      <w:r>
        <w:rPr>
          <w:noProof/>
        </w:rPr>
        <w:t>22</w:t>
      </w:r>
      <w:r>
        <w:rPr>
          <w:noProof/>
        </w:rPr>
        <w:fldChar w:fldCharType="end"/>
      </w:r>
    </w:p>
    <w:p w14:paraId="5126A4B4" w14:textId="49F9DDED" w:rsidR="00224149" w:rsidRPr="00224149" w:rsidRDefault="00224149">
      <w:pPr>
        <w:pStyle w:val="TOC4"/>
        <w:rPr>
          <w:rFonts w:ascii="Calibri" w:hAnsi="Calibri"/>
          <w:noProof/>
          <w:kern w:val="2"/>
          <w:sz w:val="24"/>
          <w:szCs w:val="24"/>
          <w:lang w:eastAsia="en-GB"/>
        </w:rPr>
      </w:pPr>
      <w:r>
        <w:rPr>
          <w:noProof/>
        </w:rPr>
        <w:t>7.4.2.2</w:t>
      </w:r>
      <w:r w:rsidRPr="00224149">
        <w:rPr>
          <w:rFonts w:ascii="Calibri" w:hAnsi="Calibri"/>
          <w:noProof/>
          <w:kern w:val="2"/>
          <w:sz w:val="24"/>
          <w:szCs w:val="24"/>
          <w:lang w:eastAsia="en-GB"/>
        </w:rPr>
        <w:tab/>
      </w:r>
      <w:r>
        <w:rPr>
          <w:noProof/>
        </w:rPr>
        <w:t>Common services core</w:t>
      </w:r>
      <w:r>
        <w:rPr>
          <w:noProof/>
        </w:rPr>
        <w:tab/>
      </w:r>
      <w:r>
        <w:rPr>
          <w:noProof/>
        </w:rPr>
        <w:fldChar w:fldCharType="begin"/>
      </w:r>
      <w:r>
        <w:rPr>
          <w:noProof/>
        </w:rPr>
        <w:instrText xml:space="preserve"> PAGEREF _Toc170894352 \h </w:instrText>
      </w:r>
      <w:r>
        <w:rPr>
          <w:noProof/>
        </w:rPr>
      </w:r>
      <w:r>
        <w:rPr>
          <w:noProof/>
        </w:rPr>
        <w:fldChar w:fldCharType="separate"/>
      </w:r>
      <w:r>
        <w:rPr>
          <w:noProof/>
        </w:rPr>
        <w:t>22</w:t>
      </w:r>
      <w:r>
        <w:rPr>
          <w:noProof/>
        </w:rPr>
        <w:fldChar w:fldCharType="end"/>
      </w:r>
    </w:p>
    <w:p w14:paraId="5289764A" w14:textId="408F0BD0" w:rsidR="00224149" w:rsidRPr="00224149" w:rsidRDefault="00224149">
      <w:pPr>
        <w:pStyle w:val="TOC4"/>
        <w:rPr>
          <w:rFonts w:ascii="Calibri" w:hAnsi="Calibri"/>
          <w:noProof/>
          <w:kern w:val="2"/>
          <w:sz w:val="24"/>
          <w:szCs w:val="24"/>
          <w:lang w:eastAsia="en-GB"/>
        </w:rPr>
      </w:pPr>
      <w:r>
        <w:rPr>
          <w:noProof/>
        </w:rPr>
        <w:t>7.4.2.3</w:t>
      </w:r>
      <w:r w:rsidRPr="00224149">
        <w:rPr>
          <w:rFonts w:ascii="Calibri" w:hAnsi="Calibri"/>
          <w:noProof/>
          <w:kern w:val="2"/>
          <w:sz w:val="24"/>
          <w:szCs w:val="24"/>
          <w:lang w:eastAsia="en-GB"/>
        </w:rPr>
        <w:tab/>
      </w:r>
      <w:r>
        <w:rPr>
          <w:noProof/>
        </w:rPr>
        <w:t>MCPTT application service</w:t>
      </w:r>
      <w:r>
        <w:rPr>
          <w:noProof/>
        </w:rPr>
        <w:tab/>
      </w:r>
      <w:r>
        <w:rPr>
          <w:noProof/>
        </w:rPr>
        <w:fldChar w:fldCharType="begin"/>
      </w:r>
      <w:r>
        <w:rPr>
          <w:noProof/>
        </w:rPr>
        <w:instrText xml:space="preserve"> PAGEREF _Toc170894353 \h </w:instrText>
      </w:r>
      <w:r>
        <w:rPr>
          <w:noProof/>
        </w:rPr>
      </w:r>
      <w:r>
        <w:rPr>
          <w:noProof/>
        </w:rPr>
        <w:fldChar w:fldCharType="separate"/>
      </w:r>
      <w:r>
        <w:rPr>
          <w:noProof/>
        </w:rPr>
        <w:t>22</w:t>
      </w:r>
      <w:r>
        <w:rPr>
          <w:noProof/>
        </w:rPr>
        <w:fldChar w:fldCharType="end"/>
      </w:r>
    </w:p>
    <w:p w14:paraId="7E8BDA1C" w14:textId="71FE1E32" w:rsidR="00224149" w:rsidRPr="00224149" w:rsidRDefault="00224149">
      <w:pPr>
        <w:pStyle w:val="TOC5"/>
        <w:rPr>
          <w:rFonts w:ascii="Calibri" w:hAnsi="Calibri"/>
          <w:noProof/>
          <w:kern w:val="2"/>
          <w:sz w:val="24"/>
          <w:szCs w:val="24"/>
          <w:lang w:eastAsia="en-GB"/>
        </w:rPr>
      </w:pPr>
      <w:r>
        <w:rPr>
          <w:noProof/>
        </w:rPr>
        <w:t>7.4.2.3.1</w:t>
      </w:r>
      <w:r w:rsidRPr="00224149">
        <w:rPr>
          <w:rFonts w:ascii="Calibri" w:hAnsi="Calibri"/>
          <w:noProof/>
          <w:kern w:val="2"/>
          <w:sz w:val="24"/>
          <w:szCs w:val="24"/>
          <w:lang w:eastAsia="en-GB"/>
        </w:rPr>
        <w:tab/>
      </w:r>
      <w:r>
        <w:rPr>
          <w:noProof/>
        </w:rPr>
        <w:t>MCPTT client</w:t>
      </w:r>
      <w:r>
        <w:rPr>
          <w:noProof/>
        </w:rPr>
        <w:tab/>
      </w:r>
      <w:r>
        <w:rPr>
          <w:noProof/>
        </w:rPr>
        <w:fldChar w:fldCharType="begin"/>
      </w:r>
      <w:r>
        <w:rPr>
          <w:noProof/>
        </w:rPr>
        <w:instrText xml:space="preserve"> PAGEREF _Toc170894354 \h </w:instrText>
      </w:r>
      <w:r>
        <w:rPr>
          <w:noProof/>
        </w:rPr>
      </w:r>
      <w:r>
        <w:rPr>
          <w:noProof/>
        </w:rPr>
        <w:fldChar w:fldCharType="separate"/>
      </w:r>
      <w:r>
        <w:rPr>
          <w:noProof/>
        </w:rPr>
        <w:t>22</w:t>
      </w:r>
      <w:r>
        <w:rPr>
          <w:noProof/>
        </w:rPr>
        <w:fldChar w:fldCharType="end"/>
      </w:r>
    </w:p>
    <w:p w14:paraId="563B4D38" w14:textId="57707330" w:rsidR="00224149" w:rsidRPr="00224149" w:rsidRDefault="00224149">
      <w:pPr>
        <w:pStyle w:val="TOC5"/>
        <w:rPr>
          <w:rFonts w:ascii="Calibri" w:hAnsi="Calibri"/>
          <w:noProof/>
          <w:kern w:val="2"/>
          <w:sz w:val="24"/>
          <w:szCs w:val="24"/>
          <w:lang w:eastAsia="en-GB"/>
        </w:rPr>
      </w:pPr>
      <w:r>
        <w:rPr>
          <w:noProof/>
        </w:rPr>
        <w:t>7.4.2.3.2</w:t>
      </w:r>
      <w:r w:rsidRPr="00224149">
        <w:rPr>
          <w:rFonts w:ascii="Calibri" w:hAnsi="Calibri"/>
          <w:noProof/>
          <w:kern w:val="2"/>
          <w:sz w:val="24"/>
          <w:szCs w:val="24"/>
          <w:lang w:eastAsia="en-GB"/>
        </w:rPr>
        <w:tab/>
      </w:r>
      <w:r>
        <w:rPr>
          <w:noProof/>
        </w:rPr>
        <w:t>MCPTT server</w:t>
      </w:r>
      <w:r>
        <w:rPr>
          <w:noProof/>
        </w:rPr>
        <w:tab/>
      </w:r>
      <w:r>
        <w:rPr>
          <w:noProof/>
        </w:rPr>
        <w:fldChar w:fldCharType="begin"/>
      </w:r>
      <w:r>
        <w:rPr>
          <w:noProof/>
        </w:rPr>
        <w:instrText xml:space="preserve"> PAGEREF _Toc170894355 \h </w:instrText>
      </w:r>
      <w:r>
        <w:rPr>
          <w:noProof/>
        </w:rPr>
      </w:r>
      <w:r>
        <w:rPr>
          <w:noProof/>
        </w:rPr>
        <w:fldChar w:fldCharType="separate"/>
      </w:r>
      <w:r>
        <w:rPr>
          <w:noProof/>
        </w:rPr>
        <w:t>22</w:t>
      </w:r>
      <w:r>
        <w:rPr>
          <w:noProof/>
        </w:rPr>
        <w:fldChar w:fldCharType="end"/>
      </w:r>
    </w:p>
    <w:p w14:paraId="3C0E50A9" w14:textId="79B80840" w:rsidR="00224149" w:rsidRPr="00224149" w:rsidRDefault="00224149">
      <w:pPr>
        <w:pStyle w:val="TOC5"/>
        <w:rPr>
          <w:rFonts w:ascii="Calibri" w:hAnsi="Calibri"/>
          <w:noProof/>
          <w:kern w:val="2"/>
          <w:sz w:val="24"/>
          <w:szCs w:val="24"/>
          <w:lang w:eastAsia="en-GB"/>
        </w:rPr>
      </w:pPr>
      <w:r>
        <w:rPr>
          <w:noProof/>
        </w:rPr>
        <w:t>7.4.2.3.3</w:t>
      </w:r>
      <w:r w:rsidRPr="00224149">
        <w:rPr>
          <w:rFonts w:ascii="Calibri" w:hAnsi="Calibri"/>
          <w:noProof/>
          <w:kern w:val="2"/>
          <w:sz w:val="24"/>
          <w:szCs w:val="24"/>
          <w:lang w:eastAsia="en-GB"/>
        </w:rPr>
        <w:tab/>
      </w:r>
      <w:r>
        <w:rPr>
          <w:noProof/>
        </w:rPr>
        <w:t>Floor participant</w:t>
      </w:r>
      <w:r>
        <w:rPr>
          <w:noProof/>
        </w:rPr>
        <w:tab/>
      </w:r>
      <w:r>
        <w:rPr>
          <w:noProof/>
        </w:rPr>
        <w:fldChar w:fldCharType="begin"/>
      </w:r>
      <w:r>
        <w:rPr>
          <w:noProof/>
        </w:rPr>
        <w:instrText xml:space="preserve"> PAGEREF _Toc170894356 \h </w:instrText>
      </w:r>
      <w:r>
        <w:rPr>
          <w:noProof/>
        </w:rPr>
      </w:r>
      <w:r>
        <w:rPr>
          <w:noProof/>
        </w:rPr>
        <w:fldChar w:fldCharType="separate"/>
      </w:r>
      <w:r>
        <w:rPr>
          <w:noProof/>
        </w:rPr>
        <w:t>24</w:t>
      </w:r>
      <w:r>
        <w:rPr>
          <w:noProof/>
        </w:rPr>
        <w:fldChar w:fldCharType="end"/>
      </w:r>
    </w:p>
    <w:p w14:paraId="0C392BC7" w14:textId="1B8C6708" w:rsidR="00224149" w:rsidRPr="00224149" w:rsidRDefault="00224149">
      <w:pPr>
        <w:pStyle w:val="TOC5"/>
        <w:rPr>
          <w:rFonts w:ascii="Calibri" w:hAnsi="Calibri"/>
          <w:noProof/>
          <w:kern w:val="2"/>
          <w:sz w:val="24"/>
          <w:szCs w:val="24"/>
          <w:lang w:eastAsia="en-GB"/>
        </w:rPr>
      </w:pPr>
      <w:r>
        <w:rPr>
          <w:noProof/>
        </w:rPr>
        <w:t>7.4.2.3.4</w:t>
      </w:r>
      <w:r w:rsidRPr="00224149">
        <w:rPr>
          <w:rFonts w:ascii="Calibri" w:hAnsi="Calibri"/>
          <w:noProof/>
          <w:kern w:val="2"/>
          <w:sz w:val="24"/>
          <w:szCs w:val="24"/>
          <w:lang w:eastAsia="en-GB"/>
        </w:rPr>
        <w:tab/>
      </w:r>
      <w:r>
        <w:rPr>
          <w:noProof/>
        </w:rPr>
        <w:t>Floor control server</w:t>
      </w:r>
      <w:r>
        <w:rPr>
          <w:noProof/>
        </w:rPr>
        <w:tab/>
      </w:r>
      <w:r>
        <w:rPr>
          <w:noProof/>
        </w:rPr>
        <w:fldChar w:fldCharType="begin"/>
      </w:r>
      <w:r>
        <w:rPr>
          <w:noProof/>
        </w:rPr>
        <w:instrText xml:space="preserve"> PAGEREF _Toc170894357 \h </w:instrText>
      </w:r>
      <w:r>
        <w:rPr>
          <w:noProof/>
        </w:rPr>
      </w:r>
      <w:r>
        <w:rPr>
          <w:noProof/>
        </w:rPr>
        <w:fldChar w:fldCharType="separate"/>
      </w:r>
      <w:r>
        <w:rPr>
          <w:noProof/>
        </w:rPr>
        <w:t>24</w:t>
      </w:r>
      <w:r>
        <w:rPr>
          <w:noProof/>
        </w:rPr>
        <w:fldChar w:fldCharType="end"/>
      </w:r>
    </w:p>
    <w:p w14:paraId="0851369B" w14:textId="1F392C2D" w:rsidR="00224149" w:rsidRPr="00224149" w:rsidRDefault="00224149">
      <w:pPr>
        <w:pStyle w:val="TOC5"/>
        <w:rPr>
          <w:rFonts w:ascii="Calibri" w:hAnsi="Calibri"/>
          <w:noProof/>
          <w:kern w:val="2"/>
          <w:sz w:val="24"/>
          <w:szCs w:val="24"/>
          <w:lang w:eastAsia="en-GB"/>
        </w:rPr>
      </w:pPr>
      <w:r>
        <w:rPr>
          <w:noProof/>
        </w:rPr>
        <w:t>7.4.2.3.5</w:t>
      </w:r>
      <w:r w:rsidRPr="00224149">
        <w:rPr>
          <w:rFonts w:ascii="Calibri" w:hAnsi="Calibri"/>
          <w:noProof/>
          <w:kern w:val="2"/>
          <w:sz w:val="24"/>
          <w:szCs w:val="24"/>
          <w:lang w:eastAsia="en-GB"/>
        </w:rPr>
        <w:tab/>
      </w:r>
      <w:r>
        <w:rPr>
          <w:noProof/>
        </w:rPr>
        <w:t>Media distribution function</w:t>
      </w:r>
      <w:r>
        <w:rPr>
          <w:noProof/>
        </w:rPr>
        <w:tab/>
      </w:r>
      <w:r>
        <w:rPr>
          <w:noProof/>
        </w:rPr>
        <w:fldChar w:fldCharType="begin"/>
      </w:r>
      <w:r>
        <w:rPr>
          <w:noProof/>
        </w:rPr>
        <w:instrText xml:space="preserve"> PAGEREF _Toc170894358 \h </w:instrText>
      </w:r>
      <w:r>
        <w:rPr>
          <w:noProof/>
        </w:rPr>
      </w:r>
      <w:r>
        <w:rPr>
          <w:noProof/>
        </w:rPr>
        <w:fldChar w:fldCharType="separate"/>
      </w:r>
      <w:r>
        <w:rPr>
          <w:noProof/>
        </w:rPr>
        <w:t>24</w:t>
      </w:r>
      <w:r>
        <w:rPr>
          <w:noProof/>
        </w:rPr>
        <w:fldChar w:fldCharType="end"/>
      </w:r>
    </w:p>
    <w:p w14:paraId="2EA88C76" w14:textId="7714BE4A" w:rsidR="00224149" w:rsidRPr="00224149" w:rsidRDefault="00224149">
      <w:pPr>
        <w:pStyle w:val="TOC5"/>
        <w:rPr>
          <w:rFonts w:ascii="Calibri" w:hAnsi="Calibri"/>
          <w:noProof/>
          <w:kern w:val="2"/>
          <w:sz w:val="24"/>
          <w:szCs w:val="24"/>
          <w:lang w:eastAsia="en-GB"/>
        </w:rPr>
      </w:pPr>
      <w:r>
        <w:rPr>
          <w:noProof/>
        </w:rPr>
        <w:t>7.4.2.3.6</w:t>
      </w:r>
      <w:r w:rsidRPr="00224149">
        <w:rPr>
          <w:rFonts w:ascii="Calibri" w:hAnsi="Calibri"/>
          <w:noProof/>
          <w:kern w:val="2"/>
          <w:sz w:val="24"/>
          <w:szCs w:val="24"/>
          <w:lang w:eastAsia="en-GB"/>
        </w:rPr>
        <w:tab/>
      </w:r>
      <w:r>
        <w:rPr>
          <w:noProof/>
        </w:rPr>
        <w:t>Media mixer</w:t>
      </w:r>
      <w:r>
        <w:rPr>
          <w:noProof/>
        </w:rPr>
        <w:tab/>
      </w:r>
      <w:r>
        <w:rPr>
          <w:noProof/>
        </w:rPr>
        <w:fldChar w:fldCharType="begin"/>
      </w:r>
      <w:r>
        <w:rPr>
          <w:noProof/>
        </w:rPr>
        <w:instrText xml:space="preserve"> PAGEREF _Toc170894359 \h </w:instrText>
      </w:r>
      <w:r>
        <w:rPr>
          <w:noProof/>
        </w:rPr>
      </w:r>
      <w:r>
        <w:rPr>
          <w:noProof/>
        </w:rPr>
        <w:fldChar w:fldCharType="separate"/>
      </w:r>
      <w:r>
        <w:rPr>
          <w:noProof/>
        </w:rPr>
        <w:t>24</w:t>
      </w:r>
      <w:r>
        <w:rPr>
          <w:noProof/>
        </w:rPr>
        <w:fldChar w:fldCharType="end"/>
      </w:r>
    </w:p>
    <w:p w14:paraId="13214E88" w14:textId="1253225E" w:rsidR="00224149" w:rsidRPr="00224149" w:rsidRDefault="00224149">
      <w:pPr>
        <w:pStyle w:val="TOC5"/>
        <w:rPr>
          <w:rFonts w:ascii="Calibri" w:hAnsi="Calibri"/>
          <w:noProof/>
          <w:kern w:val="2"/>
          <w:sz w:val="24"/>
          <w:szCs w:val="24"/>
          <w:lang w:eastAsia="en-GB"/>
        </w:rPr>
      </w:pPr>
      <w:r>
        <w:rPr>
          <w:noProof/>
        </w:rPr>
        <w:t>7.4.2.3.7</w:t>
      </w:r>
      <w:r w:rsidRPr="00224149">
        <w:rPr>
          <w:rFonts w:ascii="Calibri" w:hAnsi="Calibri"/>
          <w:noProof/>
          <w:kern w:val="2"/>
          <w:sz w:val="24"/>
          <w:szCs w:val="24"/>
          <w:lang w:eastAsia="en-GB"/>
        </w:rPr>
        <w:tab/>
      </w:r>
      <w:r>
        <w:rPr>
          <w:noProof/>
        </w:rPr>
        <w:t>MCPTT user database</w:t>
      </w:r>
      <w:r>
        <w:rPr>
          <w:noProof/>
        </w:rPr>
        <w:tab/>
      </w:r>
      <w:r>
        <w:rPr>
          <w:noProof/>
        </w:rPr>
        <w:fldChar w:fldCharType="begin"/>
      </w:r>
      <w:r>
        <w:rPr>
          <w:noProof/>
        </w:rPr>
        <w:instrText xml:space="preserve"> PAGEREF _Toc170894360 \h </w:instrText>
      </w:r>
      <w:r>
        <w:rPr>
          <w:noProof/>
        </w:rPr>
      </w:r>
      <w:r>
        <w:rPr>
          <w:noProof/>
        </w:rPr>
        <w:fldChar w:fldCharType="separate"/>
      </w:r>
      <w:r>
        <w:rPr>
          <w:noProof/>
        </w:rPr>
        <w:t>25</w:t>
      </w:r>
      <w:r>
        <w:rPr>
          <w:noProof/>
        </w:rPr>
        <w:fldChar w:fldCharType="end"/>
      </w:r>
    </w:p>
    <w:p w14:paraId="7FCE6BB4" w14:textId="079F8600" w:rsidR="00224149" w:rsidRPr="00224149" w:rsidRDefault="00224149">
      <w:pPr>
        <w:pStyle w:val="TOC5"/>
        <w:rPr>
          <w:rFonts w:ascii="Calibri" w:hAnsi="Calibri"/>
          <w:noProof/>
          <w:kern w:val="2"/>
          <w:sz w:val="24"/>
          <w:szCs w:val="24"/>
          <w:lang w:eastAsia="en-GB"/>
        </w:rPr>
      </w:pPr>
      <w:r>
        <w:rPr>
          <w:noProof/>
        </w:rPr>
        <w:t>7.4.2.3.8</w:t>
      </w:r>
      <w:r w:rsidRPr="00224149">
        <w:rPr>
          <w:rFonts w:ascii="Calibri" w:hAnsi="Calibri"/>
          <w:noProof/>
          <w:kern w:val="2"/>
          <w:sz w:val="24"/>
          <w:szCs w:val="24"/>
          <w:lang w:eastAsia="en-GB"/>
        </w:rPr>
        <w:tab/>
      </w:r>
      <w:r>
        <w:rPr>
          <w:noProof/>
        </w:rPr>
        <w:t>MC gateway server</w:t>
      </w:r>
      <w:r>
        <w:rPr>
          <w:noProof/>
        </w:rPr>
        <w:tab/>
      </w:r>
      <w:r>
        <w:rPr>
          <w:noProof/>
        </w:rPr>
        <w:fldChar w:fldCharType="begin"/>
      </w:r>
      <w:r>
        <w:rPr>
          <w:noProof/>
        </w:rPr>
        <w:instrText xml:space="preserve"> PAGEREF _Toc170894361 \h </w:instrText>
      </w:r>
      <w:r>
        <w:rPr>
          <w:noProof/>
        </w:rPr>
      </w:r>
      <w:r>
        <w:rPr>
          <w:noProof/>
        </w:rPr>
        <w:fldChar w:fldCharType="separate"/>
      </w:r>
      <w:r>
        <w:rPr>
          <w:noProof/>
        </w:rPr>
        <w:t>25</w:t>
      </w:r>
      <w:r>
        <w:rPr>
          <w:noProof/>
        </w:rPr>
        <w:fldChar w:fldCharType="end"/>
      </w:r>
    </w:p>
    <w:p w14:paraId="2D06D05A" w14:textId="4CBC150A" w:rsidR="00224149" w:rsidRPr="00224149" w:rsidRDefault="00224149">
      <w:pPr>
        <w:pStyle w:val="TOC3"/>
        <w:rPr>
          <w:rFonts w:ascii="Calibri" w:hAnsi="Calibri"/>
          <w:noProof/>
          <w:kern w:val="2"/>
          <w:sz w:val="24"/>
          <w:szCs w:val="24"/>
          <w:lang w:eastAsia="en-GB"/>
        </w:rPr>
      </w:pPr>
      <w:r>
        <w:rPr>
          <w:noProof/>
        </w:rPr>
        <w:t>7.4.3</w:t>
      </w:r>
      <w:r w:rsidRPr="00224149">
        <w:rPr>
          <w:rFonts w:ascii="Calibri" w:hAnsi="Calibri"/>
          <w:noProof/>
          <w:kern w:val="2"/>
          <w:sz w:val="24"/>
          <w:szCs w:val="24"/>
          <w:lang w:eastAsia="en-GB"/>
        </w:rPr>
        <w:tab/>
      </w:r>
      <w:r>
        <w:rPr>
          <w:noProof/>
        </w:rPr>
        <w:t>Signalling control plane</w:t>
      </w:r>
      <w:r>
        <w:rPr>
          <w:noProof/>
        </w:rPr>
        <w:tab/>
      </w:r>
      <w:r>
        <w:rPr>
          <w:noProof/>
        </w:rPr>
        <w:fldChar w:fldCharType="begin"/>
      </w:r>
      <w:r>
        <w:rPr>
          <w:noProof/>
        </w:rPr>
        <w:instrText xml:space="preserve"> PAGEREF _Toc170894362 \h </w:instrText>
      </w:r>
      <w:r>
        <w:rPr>
          <w:noProof/>
        </w:rPr>
      </w:r>
      <w:r>
        <w:rPr>
          <w:noProof/>
        </w:rPr>
        <w:fldChar w:fldCharType="separate"/>
      </w:r>
      <w:r>
        <w:rPr>
          <w:noProof/>
        </w:rPr>
        <w:t>25</w:t>
      </w:r>
      <w:r>
        <w:rPr>
          <w:noProof/>
        </w:rPr>
        <w:fldChar w:fldCharType="end"/>
      </w:r>
    </w:p>
    <w:p w14:paraId="7973DF30" w14:textId="75E210B4" w:rsidR="00224149" w:rsidRPr="00224149" w:rsidRDefault="00224149">
      <w:pPr>
        <w:pStyle w:val="TOC2"/>
        <w:rPr>
          <w:rFonts w:ascii="Calibri" w:hAnsi="Calibri"/>
          <w:noProof/>
          <w:kern w:val="2"/>
          <w:sz w:val="24"/>
          <w:szCs w:val="24"/>
          <w:lang w:eastAsia="en-GB"/>
        </w:rPr>
      </w:pPr>
      <w:r>
        <w:rPr>
          <w:noProof/>
        </w:rPr>
        <w:t>7.5</w:t>
      </w:r>
      <w:r w:rsidRPr="00224149">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_Toc170894363 \h </w:instrText>
      </w:r>
      <w:r>
        <w:rPr>
          <w:noProof/>
        </w:rPr>
      </w:r>
      <w:r>
        <w:rPr>
          <w:noProof/>
        </w:rPr>
        <w:fldChar w:fldCharType="separate"/>
      </w:r>
      <w:r>
        <w:rPr>
          <w:noProof/>
        </w:rPr>
        <w:t>25</w:t>
      </w:r>
      <w:r>
        <w:rPr>
          <w:noProof/>
        </w:rPr>
        <w:fldChar w:fldCharType="end"/>
      </w:r>
    </w:p>
    <w:p w14:paraId="6D46341D" w14:textId="4F0D6D3E" w:rsidR="00224149" w:rsidRPr="00224149" w:rsidRDefault="00224149">
      <w:pPr>
        <w:pStyle w:val="TOC3"/>
        <w:rPr>
          <w:rFonts w:ascii="Calibri" w:hAnsi="Calibri"/>
          <w:noProof/>
          <w:kern w:val="2"/>
          <w:sz w:val="24"/>
          <w:szCs w:val="24"/>
          <w:lang w:eastAsia="en-GB"/>
        </w:rPr>
      </w:pPr>
      <w:r>
        <w:rPr>
          <w:noProof/>
        </w:rPr>
        <w:t>7.5.1</w:t>
      </w:r>
      <w:r w:rsidRPr="00224149">
        <w:rPr>
          <w:rFonts w:ascii="Calibri" w:hAnsi="Calibri"/>
          <w:noProof/>
          <w:kern w:val="2"/>
          <w:sz w:val="24"/>
          <w:szCs w:val="24"/>
          <w:lang w:eastAsia="en-GB"/>
        </w:rPr>
        <w:tab/>
      </w:r>
      <w:r>
        <w:rPr>
          <w:noProof/>
        </w:rPr>
        <w:t>General reference point principle</w:t>
      </w:r>
      <w:r>
        <w:rPr>
          <w:noProof/>
        </w:rPr>
        <w:tab/>
      </w:r>
      <w:r>
        <w:rPr>
          <w:noProof/>
        </w:rPr>
        <w:fldChar w:fldCharType="begin"/>
      </w:r>
      <w:r>
        <w:rPr>
          <w:noProof/>
        </w:rPr>
        <w:instrText xml:space="preserve"> PAGEREF _Toc170894364 \h </w:instrText>
      </w:r>
      <w:r>
        <w:rPr>
          <w:noProof/>
        </w:rPr>
      </w:r>
      <w:r>
        <w:rPr>
          <w:noProof/>
        </w:rPr>
        <w:fldChar w:fldCharType="separate"/>
      </w:r>
      <w:r>
        <w:rPr>
          <w:noProof/>
        </w:rPr>
        <w:t>25</w:t>
      </w:r>
      <w:r>
        <w:rPr>
          <w:noProof/>
        </w:rPr>
        <w:fldChar w:fldCharType="end"/>
      </w:r>
    </w:p>
    <w:p w14:paraId="394A2A28" w14:textId="50281F2B" w:rsidR="00224149" w:rsidRPr="00224149" w:rsidRDefault="00224149">
      <w:pPr>
        <w:pStyle w:val="TOC3"/>
        <w:rPr>
          <w:rFonts w:ascii="Calibri" w:hAnsi="Calibri"/>
          <w:noProof/>
          <w:kern w:val="2"/>
          <w:sz w:val="24"/>
          <w:szCs w:val="24"/>
          <w:lang w:eastAsia="en-GB"/>
        </w:rPr>
      </w:pPr>
      <w:r>
        <w:rPr>
          <w:noProof/>
        </w:rPr>
        <w:t>7.5.2</w:t>
      </w:r>
      <w:r w:rsidRPr="00224149">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_Toc170894365 \h </w:instrText>
      </w:r>
      <w:r>
        <w:rPr>
          <w:noProof/>
        </w:rPr>
      </w:r>
      <w:r>
        <w:rPr>
          <w:noProof/>
        </w:rPr>
        <w:fldChar w:fldCharType="separate"/>
      </w:r>
      <w:r>
        <w:rPr>
          <w:noProof/>
        </w:rPr>
        <w:t>25</w:t>
      </w:r>
      <w:r>
        <w:rPr>
          <w:noProof/>
        </w:rPr>
        <w:fldChar w:fldCharType="end"/>
      </w:r>
    </w:p>
    <w:p w14:paraId="6D40107A" w14:textId="41E500D0" w:rsidR="00224149" w:rsidRPr="00224149" w:rsidRDefault="00224149">
      <w:pPr>
        <w:pStyle w:val="TOC4"/>
        <w:rPr>
          <w:rFonts w:ascii="Calibri" w:hAnsi="Calibri"/>
          <w:noProof/>
          <w:kern w:val="2"/>
          <w:sz w:val="24"/>
          <w:szCs w:val="24"/>
          <w:lang w:eastAsia="en-GB"/>
        </w:rPr>
      </w:pPr>
      <w:r>
        <w:rPr>
          <w:noProof/>
        </w:rPr>
        <w:t>7.5.2.1</w:t>
      </w:r>
      <w:r w:rsidRPr="0022414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_Toc170894366 \h </w:instrText>
      </w:r>
      <w:r>
        <w:rPr>
          <w:noProof/>
        </w:rPr>
      </w:r>
      <w:r>
        <w:rPr>
          <w:noProof/>
        </w:rPr>
        <w:fldChar w:fldCharType="separate"/>
      </w:r>
      <w:r>
        <w:rPr>
          <w:noProof/>
        </w:rPr>
        <w:t>25</w:t>
      </w:r>
      <w:r>
        <w:rPr>
          <w:noProof/>
        </w:rPr>
        <w:fldChar w:fldCharType="end"/>
      </w:r>
    </w:p>
    <w:p w14:paraId="4DC51141" w14:textId="4E617845" w:rsidR="00224149" w:rsidRPr="00224149" w:rsidRDefault="00224149">
      <w:pPr>
        <w:pStyle w:val="TOC4"/>
        <w:rPr>
          <w:rFonts w:ascii="Calibri" w:hAnsi="Calibri"/>
          <w:noProof/>
          <w:kern w:val="2"/>
          <w:sz w:val="24"/>
          <w:szCs w:val="24"/>
          <w:lang w:eastAsia="en-GB"/>
        </w:rPr>
      </w:pPr>
      <w:r>
        <w:rPr>
          <w:noProof/>
        </w:rPr>
        <w:t>7.5.2.2</w:t>
      </w:r>
      <w:r w:rsidRPr="00224149">
        <w:rPr>
          <w:rFonts w:ascii="Calibri" w:hAnsi="Calibri"/>
          <w:noProof/>
          <w:kern w:val="2"/>
          <w:sz w:val="24"/>
          <w:szCs w:val="24"/>
          <w:lang w:eastAsia="en-GB"/>
        </w:rPr>
        <w:tab/>
      </w:r>
      <w:r>
        <w:rPr>
          <w:noProof/>
        </w:rPr>
        <w:t>Reference point MCPTT-1 (between the MCPTT client and the MCPTT server)</w:t>
      </w:r>
      <w:r>
        <w:rPr>
          <w:noProof/>
        </w:rPr>
        <w:tab/>
      </w:r>
      <w:r>
        <w:rPr>
          <w:noProof/>
        </w:rPr>
        <w:fldChar w:fldCharType="begin"/>
      </w:r>
      <w:r>
        <w:rPr>
          <w:noProof/>
        </w:rPr>
        <w:instrText xml:space="preserve"> PAGEREF _Toc170894367 \h </w:instrText>
      </w:r>
      <w:r>
        <w:rPr>
          <w:noProof/>
        </w:rPr>
      </w:r>
      <w:r>
        <w:rPr>
          <w:noProof/>
        </w:rPr>
        <w:fldChar w:fldCharType="separate"/>
      </w:r>
      <w:r>
        <w:rPr>
          <w:noProof/>
        </w:rPr>
        <w:t>25</w:t>
      </w:r>
      <w:r>
        <w:rPr>
          <w:noProof/>
        </w:rPr>
        <w:fldChar w:fldCharType="end"/>
      </w:r>
    </w:p>
    <w:p w14:paraId="1C33CB0C" w14:textId="488251CB" w:rsidR="00224149" w:rsidRPr="00224149" w:rsidRDefault="00224149">
      <w:pPr>
        <w:pStyle w:val="TOC4"/>
        <w:rPr>
          <w:rFonts w:ascii="Calibri" w:hAnsi="Calibri"/>
          <w:noProof/>
          <w:kern w:val="2"/>
          <w:sz w:val="24"/>
          <w:szCs w:val="24"/>
          <w:lang w:eastAsia="en-GB"/>
        </w:rPr>
      </w:pPr>
      <w:r>
        <w:rPr>
          <w:noProof/>
        </w:rPr>
        <w:t>7.5.2.3</w:t>
      </w:r>
      <w:r w:rsidRPr="00224149">
        <w:rPr>
          <w:rFonts w:ascii="Calibri" w:hAnsi="Calibri"/>
          <w:noProof/>
          <w:kern w:val="2"/>
          <w:sz w:val="24"/>
          <w:szCs w:val="24"/>
          <w:lang w:eastAsia="en-GB"/>
        </w:rPr>
        <w:tab/>
      </w:r>
      <w:r>
        <w:rPr>
          <w:noProof/>
        </w:rPr>
        <w:t>Reference point MCPTT-2 (between the MCPTT server and the MCPTT user database)</w:t>
      </w:r>
      <w:r>
        <w:rPr>
          <w:noProof/>
        </w:rPr>
        <w:tab/>
      </w:r>
      <w:r>
        <w:rPr>
          <w:noProof/>
        </w:rPr>
        <w:fldChar w:fldCharType="begin"/>
      </w:r>
      <w:r>
        <w:rPr>
          <w:noProof/>
        </w:rPr>
        <w:instrText xml:space="preserve"> PAGEREF _Toc170894368 \h </w:instrText>
      </w:r>
      <w:r>
        <w:rPr>
          <w:noProof/>
        </w:rPr>
      </w:r>
      <w:r>
        <w:rPr>
          <w:noProof/>
        </w:rPr>
        <w:fldChar w:fldCharType="separate"/>
      </w:r>
      <w:r>
        <w:rPr>
          <w:noProof/>
        </w:rPr>
        <w:t>26</w:t>
      </w:r>
      <w:r>
        <w:rPr>
          <w:noProof/>
        </w:rPr>
        <w:fldChar w:fldCharType="end"/>
      </w:r>
    </w:p>
    <w:p w14:paraId="0A015C6F" w14:textId="3829313C" w:rsidR="00224149" w:rsidRPr="00224149" w:rsidRDefault="00224149">
      <w:pPr>
        <w:pStyle w:val="TOC4"/>
        <w:rPr>
          <w:rFonts w:ascii="Calibri" w:hAnsi="Calibri"/>
          <w:noProof/>
          <w:kern w:val="2"/>
          <w:sz w:val="24"/>
          <w:szCs w:val="24"/>
          <w:lang w:eastAsia="en-GB"/>
        </w:rPr>
      </w:pPr>
      <w:r>
        <w:rPr>
          <w:noProof/>
        </w:rPr>
        <w:lastRenderedPageBreak/>
        <w:t>7.5.2.4</w:t>
      </w:r>
      <w:r w:rsidRPr="00224149">
        <w:rPr>
          <w:rFonts w:ascii="Calibri" w:hAnsi="Calibri"/>
          <w:noProof/>
          <w:kern w:val="2"/>
          <w:sz w:val="24"/>
          <w:szCs w:val="24"/>
          <w:lang w:eastAsia="en-GB"/>
        </w:rPr>
        <w:tab/>
      </w:r>
      <w:r>
        <w:rPr>
          <w:noProof/>
        </w:rPr>
        <w:t>Reference point MCPTT-3 (between the MCPTT server and the MCPTT server and between the MCPTT server and the MC gateway server)</w:t>
      </w:r>
      <w:r>
        <w:rPr>
          <w:noProof/>
        </w:rPr>
        <w:tab/>
      </w:r>
      <w:r>
        <w:rPr>
          <w:noProof/>
        </w:rPr>
        <w:fldChar w:fldCharType="begin"/>
      </w:r>
      <w:r>
        <w:rPr>
          <w:noProof/>
        </w:rPr>
        <w:instrText xml:space="preserve"> PAGEREF _Toc170894369 \h </w:instrText>
      </w:r>
      <w:r>
        <w:rPr>
          <w:noProof/>
        </w:rPr>
      </w:r>
      <w:r>
        <w:rPr>
          <w:noProof/>
        </w:rPr>
        <w:fldChar w:fldCharType="separate"/>
      </w:r>
      <w:r>
        <w:rPr>
          <w:noProof/>
        </w:rPr>
        <w:t>26</w:t>
      </w:r>
      <w:r>
        <w:rPr>
          <w:noProof/>
        </w:rPr>
        <w:fldChar w:fldCharType="end"/>
      </w:r>
    </w:p>
    <w:p w14:paraId="7143D654" w14:textId="13616DAC" w:rsidR="00224149" w:rsidRPr="00224149" w:rsidRDefault="00224149">
      <w:pPr>
        <w:pStyle w:val="TOC4"/>
        <w:rPr>
          <w:rFonts w:ascii="Calibri" w:hAnsi="Calibri"/>
          <w:noProof/>
          <w:kern w:val="2"/>
          <w:sz w:val="24"/>
          <w:szCs w:val="24"/>
          <w:lang w:eastAsia="en-GB"/>
        </w:rPr>
      </w:pPr>
      <w:r>
        <w:rPr>
          <w:noProof/>
        </w:rPr>
        <w:t>7.5.2.5</w:t>
      </w:r>
      <w:r w:rsidRPr="00224149">
        <w:rPr>
          <w:rFonts w:ascii="Calibri" w:hAnsi="Calibri"/>
          <w:noProof/>
          <w:kern w:val="2"/>
          <w:sz w:val="24"/>
          <w:szCs w:val="24"/>
          <w:lang w:eastAsia="en-GB"/>
        </w:rPr>
        <w:tab/>
      </w:r>
      <w:r>
        <w:rPr>
          <w:noProof/>
        </w:rPr>
        <w:t>Reference point MCPTT-4 (unicast between the floor control server and the floor participant)</w:t>
      </w:r>
      <w:r>
        <w:rPr>
          <w:noProof/>
        </w:rPr>
        <w:tab/>
      </w:r>
      <w:r>
        <w:rPr>
          <w:noProof/>
        </w:rPr>
        <w:fldChar w:fldCharType="begin"/>
      </w:r>
      <w:r>
        <w:rPr>
          <w:noProof/>
        </w:rPr>
        <w:instrText xml:space="preserve"> PAGEREF _Toc170894370 \h </w:instrText>
      </w:r>
      <w:r>
        <w:rPr>
          <w:noProof/>
        </w:rPr>
      </w:r>
      <w:r>
        <w:rPr>
          <w:noProof/>
        </w:rPr>
        <w:fldChar w:fldCharType="separate"/>
      </w:r>
      <w:r>
        <w:rPr>
          <w:noProof/>
        </w:rPr>
        <w:t>26</w:t>
      </w:r>
      <w:r>
        <w:rPr>
          <w:noProof/>
        </w:rPr>
        <w:fldChar w:fldCharType="end"/>
      </w:r>
    </w:p>
    <w:p w14:paraId="528243B5" w14:textId="7F8D4E08" w:rsidR="00224149" w:rsidRPr="00224149" w:rsidRDefault="00224149">
      <w:pPr>
        <w:pStyle w:val="TOC4"/>
        <w:rPr>
          <w:rFonts w:ascii="Calibri" w:hAnsi="Calibri"/>
          <w:noProof/>
          <w:kern w:val="2"/>
          <w:sz w:val="24"/>
          <w:szCs w:val="24"/>
          <w:lang w:eastAsia="en-GB"/>
        </w:rPr>
      </w:pPr>
      <w:r>
        <w:rPr>
          <w:noProof/>
        </w:rPr>
        <w:t>7.5.2.6</w:t>
      </w:r>
      <w:r w:rsidRPr="00224149">
        <w:rPr>
          <w:rFonts w:ascii="Calibri" w:hAnsi="Calibri"/>
          <w:noProof/>
          <w:kern w:val="2"/>
          <w:sz w:val="24"/>
          <w:szCs w:val="24"/>
          <w:lang w:eastAsia="en-GB"/>
        </w:rPr>
        <w:tab/>
      </w:r>
      <w:r>
        <w:rPr>
          <w:noProof/>
        </w:rPr>
        <w:t>Reference point MCPTT-5 (between the MCPTT server and the EPS)</w:t>
      </w:r>
      <w:r>
        <w:rPr>
          <w:noProof/>
        </w:rPr>
        <w:tab/>
      </w:r>
      <w:r>
        <w:rPr>
          <w:noProof/>
        </w:rPr>
        <w:fldChar w:fldCharType="begin"/>
      </w:r>
      <w:r>
        <w:rPr>
          <w:noProof/>
        </w:rPr>
        <w:instrText xml:space="preserve"> PAGEREF _Toc170894371 \h </w:instrText>
      </w:r>
      <w:r>
        <w:rPr>
          <w:noProof/>
        </w:rPr>
      </w:r>
      <w:r>
        <w:rPr>
          <w:noProof/>
        </w:rPr>
        <w:fldChar w:fldCharType="separate"/>
      </w:r>
      <w:r>
        <w:rPr>
          <w:noProof/>
        </w:rPr>
        <w:t>26</w:t>
      </w:r>
      <w:r>
        <w:rPr>
          <w:noProof/>
        </w:rPr>
        <w:fldChar w:fldCharType="end"/>
      </w:r>
    </w:p>
    <w:p w14:paraId="6A6C65DF" w14:textId="3CDDAAD7" w:rsidR="00224149" w:rsidRPr="00224149" w:rsidRDefault="00224149">
      <w:pPr>
        <w:pStyle w:val="TOC4"/>
        <w:rPr>
          <w:rFonts w:ascii="Calibri" w:hAnsi="Calibri"/>
          <w:noProof/>
          <w:kern w:val="2"/>
          <w:sz w:val="24"/>
          <w:szCs w:val="24"/>
          <w:lang w:eastAsia="en-GB"/>
        </w:rPr>
      </w:pPr>
      <w:r>
        <w:rPr>
          <w:noProof/>
        </w:rPr>
        <w:t>7.5.2.7</w:t>
      </w:r>
      <w:r w:rsidRPr="00224149">
        <w:rPr>
          <w:rFonts w:ascii="Calibri" w:hAnsi="Calibri"/>
          <w:noProof/>
          <w:kern w:val="2"/>
          <w:sz w:val="24"/>
          <w:szCs w:val="24"/>
          <w:lang w:eastAsia="en-GB"/>
        </w:rPr>
        <w:tab/>
      </w:r>
      <w:r>
        <w:rPr>
          <w:noProof/>
        </w:rPr>
        <w:t>Reference point MCPTT-6 (between the MCPTT server and the EPS)</w:t>
      </w:r>
      <w:r>
        <w:rPr>
          <w:noProof/>
        </w:rPr>
        <w:tab/>
      </w:r>
      <w:r>
        <w:rPr>
          <w:noProof/>
        </w:rPr>
        <w:fldChar w:fldCharType="begin"/>
      </w:r>
      <w:r>
        <w:rPr>
          <w:noProof/>
        </w:rPr>
        <w:instrText xml:space="preserve"> PAGEREF _Toc170894372 \h </w:instrText>
      </w:r>
      <w:r>
        <w:rPr>
          <w:noProof/>
        </w:rPr>
      </w:r>
      <w:r>
        <w:rPr>
          <w:noProof/>
        </w:rPr>
        <w:fldChar w:fldCharType="separate"/>
      </w:r>
      <w:r>
        <w:rPr>
          <w:noProof/>
        </w:rPr>
        <w:t>26</w:t>
      </w:r>
      <w:r>
        <w:rPr>
          <w:noProof/>
        </w:rPr>
        <w:fldChar w:fldCharType="end"/>
      </w:r>
    </w:p>
    <w:p w14:paraId="5B8D0429" w14:textId="34ED09D4" w:rsidR="00224149" w:rsidRPr="00224149" w:rsidRDefault="00224149">
      <w:pPr>
        <w:pStyle w:val="TOC4"/>
        <w:rPr>
          <w:rFonts w:ascii="Calibri" w:hAnsi="Calibri"/>
          <w:noProof/>
          <w:kern w:val="2"/>
          <w:sz w:val="24"/>
          <w:szCs w:val="24"/>
          <w:lang w:eastAsia="en-GB"/>
        </w:rPr>
      </w:pPr>
      <w:r>
        <w:rPr>
          <w:noProof/>
        </w:rPr>
        <w:t>7.5.2.8</w:t>
      </w:r>
      <w:r w:rsidRPr="00224149">
        <w:rPr>
          <w:rFonts w:ascii="Calibri" w:hAnsi="Calibri"/>
          <w:noProof/>
          <w:kern w:val="2"/>
          <w:sz w:val="24"/>
          <w:szCs w:val="24"/>
          <w:lang w:eastAsia="en-GB"/>
        </w:rPr>
        <w:tab/>
      </w:r>
      <w:r>
        <w:rPr>
          <w:noProof/>
        </w:rPr>
        <w:t>Reference point MCPTT-7 (unicast between the media distribution function and the media mixer)</w:t>
      </w:r>
      <w:r>
        <w:rPr>
          <w:noProof/>
        </w:rPr>
        <w:tab/>
      </w:r>
      <w:r>
        <w:rPr>
          <w:noProof/>
        </w:rPr>
        <w:fldChar w:fldCharType="begin"/>
      </w:r>
      <w:r>
        <w:rPr>
          <w:noProof/>
        </w:rPr>
        <w:instrText xml:space="preserve"> PAGEREF _Toc170894373 \h </w:instrText>
      </w:r>
      <w:r>
        <w:rPr>
          <w:noProof/>
        </w:rPr>
      </w:r>
      <w:r>
        <w:rPr>
          <w:noProof/>
        </w:rPr>
        <w:fldChar w:fldCharType="separate"/>
      </w:r>
      <w:r>
        <w:rPr>
          <w:noProof/>
        </w:rPr>
        <w:t>27</w:t>
      </w:r>
      <w:r>
        <w:rPr>
          <w:noProof/>
        </w:rPr>
        <w:fldChar w:fldCharType="end"/>
      </w:r>
    </w:p>
    <w:p w14:paraId="4BE5852A" w14:textId="0E967B51" w:rsidR="00224149" w:rsidRPr="00224149" w:rsidRDefault="00224149">
      <w:pPr>
        <w:pStyle w:val="TOC4"/>
        <w:rPr>
          <w:rFonts w:ascii="Calibri" w:hAnsi="Calibri"/>
          <w:noProof/>
          <w:kern w:val="2"/>
          <w:sz w:val="24"/>
          <w:szCs w:val="24"/>
          <w:lang w:eastAsia="en-GB"/>
        </w:rPr>
      </w:pPr>
      <w:r>
        <w:rPr>
          <w:noProof/>
        </w:rPr>
        <w:t>7.5.2.9</w:t>
      </w:r>
      <w:r w:rsidRPr="00224149">
        <w:rPr>
          <w:rFonts w:ascii="Calibri" w:hAnsi="Calibri"/>
          <w:noProof/>
          <w:kern w:val="2"/>
          <w:sz w:val="24"/>
          <w:szCs w:val="24"/>
          <w:lang w:eastAsia="en-GB"/>
        </w:rPr>
        <w:tab/>
      </w:r>
      <w:r>
        <w:rPr>
          <w:noProof/>
        </w:rPr>
        <w:t>Reference point MCPTT-8 (multicast between the media distribution function and the media mixer)</w:t>
      </w:r>
      <w:r>
        <w:rPr>
          <w:noProof/>
        </w:rPr>
        <w:tab/>
      </w:r>
      <w:r>
        <w:rPr>
          <w:noProof/>
        </w:rPr>
        <w:fldChar w:fldCharType="begin"/>
      </w:r>
      <w:r>
        <w:rPr>
          <w:noProof/>
        </w:rPr>
        <w:instrText xml:space="preserve"> PAGEREF _Toc170894374 \h </w:instrText>
      </w:r>
      <w:r>
        <w:rPr>
          <w:noProof/>
        </w:rPr>
      </w:r>
      <w:r>
        <w:rPr>
          <w:noProof/>
        </w:rPr>
        <w:fldChar w:fldCharType="separate"/>
      </w:r>
      <w:r>
        <w:rPr>
          <w:noProof/>
        </w:rPr>
        <w:t>27</w:t>
      </w:r>
      <w:r>
        <w:rPr>
          <w:noProof/>
        </w:rPr>
        <w:fldChar w:fldCharType="end"/>
      </w:r>
    </w:p>
    <w:p w14:paraId="3F328828" w14:textId="74292FB5" w:rsidR="00224149" w:rsidRPr="00224149" w:rsidRDefault="00224149">
      <w:pPr>
        <w:pStyle w:val="TOC4"/>
        <w:rPr>
          <w:rFonts w:ascii="Calibri" w:hAnsi="Calibri"/>
          <w:noProof/>
          <w:kern w:val="2"/>
          <w:sz w:val="24"/>
          <w:szCs w:val="24"/>
          <w:lang w:eastAsia="en-GB"/>
        </w:rPr>
      </w:pPr>
      <w:r>
        <w:rPr>
          <w:noProof/>
        </w:rPr>
        <w:t>7.5.2.10</w:t>
      </w:r>
      <w:r w:rsidRPr="00224149">
        <w:rPr>
          <w:rFonts w:ascii="Calibri" w:hAnsi="Calibri"/>
          <w:noProof/>
          <w:kern w:val="2"/>
          <w:sz w:val="24"/>
          <w:szCs w:val="24"/>
          <w:lang w:eastAsia="en-GB"/>
        </w:rPr>
        <w:tab/>
      </w:r>
      <w:r>
        <w:rPr>
          <w:noProof/>
        </w:rPr>
        <w:t>Reference point MCPTT-9 (multicast between the floor control server and the floor participant)</w:t>
      </w:r>
      <w:r>
        <w:rPr>
          <w:noProof/>
        </w:rPr>
        <w:tab/>
      </w:r>
      <w:r>
        <w:rPr>
          <w:noProof/>
        </w:rPr>
        <w:fldChar w:fldCharType="begin"/>
      </w:r>
      <w:r>
        <w:rPr>
          <w:noProof/>
        </w:rPr>
        <w:instrText xml:space="preserve"> PAGEREF _Toc170894375 \h </w:instrText>
      </w:r>
      <w:r>
        <w:rPr>
          <w:noProof/>
        </w:rPr>
      </w:r>
      <w:r>
        <w:rPr>
          <w:noProof/>
        </w:rPr>
        <w:fldChar w:fldCharType="separate"/>
      </w:r>
      <w:r>
        <w:rPr>
          <w:noProof/>
        </w:rPr>
        <w:t>27</w:t>
      </w:r>
      <w:r>
        <w:rPr>
          <w:noProof/>
        </w:rPr>
        <w:fldChar w:fldCharType="end"/>
      </w:r>
    </w:p>
    <w:p w14:paraId="109E2F97" w14:textId="2DA27A2B" w:rsidR="00224149" w:rsidRPr="00224149" w:rsidRDefault="00224149">
      <w:pPr>
        <w:pStyle w:val="TOC4"/>
        <w:rPr>
          <w:rFonts w:ascii="Calibri" w:hAnsi="Calibri"/>
          <w:noProof/>
          <w:kern w:val="2"/>
          <w:sz w:val="24"/>
          <w:szCs w:val="24"/>
          <w:lang w:eastAsia="en-GB"/>
        </w:rPr>
      </w:pPr>
      <w:r>
        <w:rPr>
          <w:noProof/>
        </w:rPr>
        <w:t>7.5.2.</w:t>
      </w:r>
      <w:r>
        <w:rPr>
          <w:noProof/>
          <w:lang w:eastAsia="zh-CN"/>
        </w:rPr>
        <w:t>11</w:t>
      </w:r>
      <w:r w:rsidRPr="00224149">
        <w:rPr>
          <w:rFonts w:ascii="Calibri" w:hAnsi="Calibri"/>
          <w:noProof/>
          <w:kern w:val="2"/>
          <w:sz w:val="24"/>
          <w:szCs w:val="24"/>
          <w:lang w:eastAsia="en-GB"/>
        </w:rPr>
        <w:tab/>
      </w:r>
      <w:r>
        <w:rPr>
          <w:noProof/>
        </w:rPr>
        <w:t>Reference point IWF-1 (between the MCPTT server and the interworking function to legacy systems)</w:t>
      </w:r>
      <w:r>
        <w:rPr>
          <w:noProof/>
        </w:rPr>
        <w:tab/>
      </w:r>
      <w:r>
        <w:rPr>
          <w:noProof/>
        </w:rPr>
        <w:fldChar w:fldCharType="begin"/>
      </w:r>
      <w:r>
        <w:rPr>
          <w:noProof/>
        </w:rPr>
        <w:instrText xml:space="preserve"> PAGEREF _Toc170894376 \h </w:instrText>
      </w:r>
      <w:r>
        <w:rPr>
          <w:noProof/>
        </w:rPr>
      </w:r>
      <w:r>
        <w:rPr>
          <w:noProof/>
        </w:rPr>
        <w:fldChar w:fldCharType="separate"/>
      </w:r>
      <w:r>
        <w:rPr>
          <w:noProof/>
        </w:rPr>
        <w:t>27</w:t>
      </w:r>
      <w:r>
        <w:rPr>
          <w:noProof/>
        </w:rPr>
        <w:fldChar w:fldCharType="end"/>
      </w:r>
    </w:p>
    <w:p w14:paraId="1F946B28" w14:textId="103DD953" w:rsidR="00224149" w:rsidRPr="00224149" w:rsidRDefault="00224149">
      <w:pPr>
        <w:pStyle w:val="TOC4"/>
        <w:rPr>
          <w:rFonts w:ascii="Calibri" w:hAnsi="Calibri"/>
          <w:noProof/>
          <w:kern w:val="2"/>
          <w:sz w:val="24"/>
          <w:szCs w:val="24"/>
          <w:lang w:eastAsia="en-GB"/>
        </w:rPr>
      </w:pPr>
      <w:r>
        <w:rPr>
          <w:noProof/>
        </w:rPr>
        <w:t>7.5.2.</w:t>
      </w:r>
      <w:r>
        <w:rPr>
          <w:noProof/>
          <w:lang w:eastAsia="zh-CN"/>
        </w:rPr>
        <w:t>12</w:t>
      </w:r>
      <w:r w:rsidRPr="00224149">
        <w:rPr>
          <w:rFonts w:ascii="Calibri" w:hAnsi="Calibri"/>
          <w:noProof/>
          <w:kern w:val="2"/>
          <w:sz w:val="24"/>
          <w:szCs w:val="24"/>
          <w:lang w:eastAsia="en-GB"/>
        </w:rPr>
        <w:tab/>
      </w:r>
      <w:r>
        <w:rPr>
          <w:noProof/>
        </w:rPr>
        <w:t>Reference point</w:t>
      </w:r>
      <w:r>
        <w:rPr>
          <w:noProof/>
          <w:lang w:eastAsia="zh-CN"/>
        </w:rPr>
        <w:t>s of common services core used in the MCPTT service</w:t>
      </w:r>
      <w:r>
        <w:rPr>
          <w:noProof/>
        </w:rPr>
        <w:tab/>
      </w:r>
      <w:r>
        <w:rPr>
          <w:noProof/>
        </w:rPr>
        <w:fldChar w:fldCharType="begin"/>
      </w:r>
      <w:r>
        <w:rPr>
          <w:noProof/>
        </w:rPr>
        <w:instrText xml:space="preserve"> PAGEREF _Toc170894377 \h </w:instrText>
      </w:r>
      <w:r>
        <w:rPr>
          <w:noProof/>
        </w:rPr>
      </w:r>
      <w:r>
        <w:rPr>
          <w:noProof/>
        </w:rPr>
        <w:fldChar w:fldCharType="separate"/>
      </w:r>
      <w:r>
        <w:rPr>
          <w:noProof/>
        </w:rPr>
        <w:t>27</w:t>
      </w:r>
      <w:r>
        <w:rPr>
          <w:noProof/>
        </w:rPr>
        <w:fldChar w:fldCharType="end"/>
      </w:r>
    </w:p>
    <w:p w14:paraId="1BDF92F5" w14:textId="503A4338" w:rsidR="00224149" w:rsidRPr="00224149" w:rsidRDefault="00224149">
      <w:pPr>
        <w:pStyle w:val="TOC4"/>
        <w:rPr>
          <w:rFonts w:ascii="Calibri" w:hAnsi="Calibri"/>
          <w:noProof/>
          <w:kern w:val="2"/>
          <w:sz w:val="24"/>
          <w:szCs w:val="24"/>
          <w:lang w:eastAsia="en-GB"/>
        </w:rPr>
      </w:pPr>
      <w:r>
        <w:rPr>
          <w:noProof/>
        </w:rPr>
        <w:t>7.5.2.13</w:t>
      </w:r>
      <w:r w:rsidRPr="00224149">
        <w:rPr>
          <w:rFonts w:ascii="Calibri" w:hAnsi="Calibri"/>
          <w:noProof/>
          <w:kern w:val="2"/>
          <w:sz w:val="24"/>
          <w:szCs w:val="24"/>
          <w:lang w:eastAsia="en-GB"/>
        </w:rPr>
        <w:tab/>
      </w:r>
      <w:r>
        <w:rPr>
          <w:noProof/>
        </w:rPr>
        <w:t>Reference point MCPTT-10 (between the MC gateway server and the MC gateway server in a different MCPTT system)</w:t>
      </w:r>
      <w:r>
        <w:rPr>
          <w:noProof/>
        </w:rPr>
        <w:tab/>
      </w:r>
      <w:r>
        <w:rPr>
          <w:noProof/>
        </w:rPr>
        <w:fldChar w:fldCharType="begin"/>
      </w:r>
      <w:r>
        <w:rPr>
          <w:noProof/>
        </w:rPr>
        <w:instrText xml:space="preserve"> PAGEREF _Toc170894378 \h </w:instrText>
      </w:r>
      <w:r>
        <w:rPr>
          <w:noProof/>
        </w:rPr>
      </w:r>
      <w:r>
        <w:rPr>
          <w:noProof/>
        </w:rPr>
        <w:fldChar w:fldCharType="separate"/>
      </w:r>
      <w:r>
        <w:rPr>
          <w:noProof/>
        </w:rPr>
        <w:t>27</w:t>
      </w:r>
      <w:r>
        <w:rPr>
          <w:noProof/>
        </w:rPr>
        <w:fldChar w:fldCharType="end"/>
      </w:r>
    </w:p>
    <w:p w14:paraId="6B158809" w14:textId="3BE8A54D" w:rsidR="00224149" w:rsidRPr="00224149" w:rsidRDefault="00224149">
      <w:pPr>
        <w:pStyle w:val="TOC1"/>
        <w:rPr>
          <w:rFonts w:ascii="Calibri" w:hAnsi="Calibri"/>
          <w:noProof/>
          <w:kern w:val="2"/>
          <w:sz w:val="24"/>
          <w:szCs w:val="24"/>
          <w:lang w:eastAsia="en-GB"/>
        </w:rPr>
      </w:pPr>
      <w:r>
        <w:rPr>
          <w:noProof/>
        </w:rPr>
        <w:t>8</w:t>
      </w:r>
      <w:r w:rsidRPr="00224149">
        <w:rPr>
          <w:rFonts w:ascii="Calibri" w:hAnsi="Calibri"/>
          <w:noProof/>
          <w:kern w:val="2"/>
          <w:sz w:val="24"/>
          <w:szCs w:val="24"/>
          <w:lang w:eastAsia="en-GB"/>
        </w:rPr>
        <w:tab/>
      </w:r>
      <w:r>
        <w:rPr>
          <w:noProof/>
        </w:rPr>
        <w:t>Identities</w:t>
      </w:r>
      <w:r>
        <w:rPr>
          <w:noProof/>
        </w:rPr>
        <w:tab/>
      </w:r>
      <w:r>
        <w:rPr>
          <w:noProof/>
        </w:rPr>
        <w:fldChar w:fldCharType="begin"/>
      </w:r>
      <w:r>
        <w:rPr>
          <w:noProof/>
        </w:rPr>
        <w:instrText xml:space="preserve"> PAGEREF _Toc170894379 \h </w:instrText>
      </w:r>
      <w:r>
        <w:rPr>
          <w:noProof/>
        </w:rPr>
      </w:r>
      <w:r>
        <w:rPr>
          <w:noProof/>
        </w:rPr>
        <w:fldChar w:fldCharType="separate"/>
      </w:r>
      <w:r>
        <w:rPr>
          <w:noProof/>
        </w:rPr>
        <w:t>27</w:t>
      </w:r>
      <w:r>
        <w:rPr>
          <w:noProof/>
        </w:rPr>
        <w:fldChar w:fldCharType="end"/>
      </w:r>
    </w:p>
    <w:p w14:paraId="3410A29A" w14:textId="0F0A78CE" w:rsidR="00224149" w:rsidRPr="00224149" w:rsidRDefault="00224149">
      <w:pPr>
        <w:pStyle w:val="TOC1"/>
        <w:rPr>
          <w:rFonts w:ascii="Calibri" w:hAnsi="Calibri"/>
          <w:noProof/>
          <w:kern w:val="2"/>
          <w:sz w:val="24"/>
          <w:szCs w:val="24"/>
          <w:lang w:eastAsia="en-GB"/>
        </w:rPr>
      </w:pPr>
      <w:r>
        <w:rPr>
          <w:noProof/>
        </w:rPr>
        <w:t>9</w:t>
      </w:r>
      <w:r w:rsidRPr="00224149">
        <w:rPr>
          <w:rFonts w:ascii="Calibri" w:hAnsi="Calibri"/>
          <w:noProof/>
          <w:kern w:val="2"/>
          <w:sz w:val="24"/>
          <w:szCs w:val="24"/>
          <w:lang w:eastAsia="en-GB"/>
        </w:rPr>
        <w:tab/>
      </w:r>
      <w:r>
        <w:rPr>
          <w:noProof/>
        </w:rPr>
        <w:t>Application of functional model to deployments</w:t>
      </w:r>
      <w:r>
        <w:rPr>
          <w:noProof/>
        </w:rPr>
        <w:tab/>
      </w:r>
      <w:r>
        <w:rPr>
          <w:noProof/>
        </w:rPr>
        <w:fldChar w:fldCharType="begin"/>
      </w:r>
      <w:r>
        <w:rPr>
          <w:noProof/>
        </w:rPr>
        <w:instrText xml:space="preserve"> PAGEREF _Toc170894380 \h </w:instrText>
      </w:r>
      <w:r>
        <w:rPr>
          <w:noProof/>
        </w:rPr>
      </w:r>
      <w:r>
        <w:rPr>
          <w:noProof/>
        </w:rPr>
        <w:fldChar w:fldCharType="separate"/>
      </w:r>
      <w:r>
        <w:rPr>
          <w:noProof/>
        </w:rPr>
        <w:t>27</w:t>
      </w:r>
      <w:r>
        <w:rPr>
          <w:noProof/>
        </w:rPr>
        <w:fldChar w:fldCharType="end"/>
      </w:r>
    </w:p>
    <w:p w14:paraId="7D3AC5FC" w14:textId="13E8C7B2" w:rsidR="00224149" w:rsidRPr="00224149" w:rsidRDefault="00224149">
      <w:pPr>
        <w:pStyle w:val="TOC1"/>
        <w:rPr>
          <w:rFonts w:ascii="Calibri" w:hAnsi="Calibri"/>
          <w:noProof/>
          <w:kern w:val="2"/>
          <w:sz w:val="24"/>
          <w:szCs w:val="24"/>
          <w:lang w:eastAsia="en-GB"/>
        </w:rPr>
      </w:pPr>
      <w:r>
        <w:rPr>
          <w:noProof/>
        </w:rPr>
        <w:t>10</w:t>
      </w:r>
      <w:r w:rsidRPr="00224149">
        <w:rPr>
          <w:rFonts w:ascii="Calibri" w:hAnsi="Calibri"/>
          <w:noProof/>
          <w:kern w:val="2"/>
          <w:sz w:val="24"/>
          <w:szCs w:val="24"/>
          <w:lang w:eastAsia="en-GB"/>
        </w:rPr>
        <w:tab/>
      </w:r>
      <w:r>
        <w:rPr>
          <w:noProof/>
        </w:rPr>
        <w:t>Procedures and information flows</w:t>
      </w:r>
      <w:r>
        <w:rPr>
          <w:noProof/>
        </w:rPr>
        <w:tab/>
      </w:r>
      <w:r>
        <w:rPr>
          <w:noProof/>
        </w:rPr>
        <w:fldChar w:fldCharType="begin"/>
      </w:r>
      <w:r>
        <w:rPr>
          <w:noProof/>
        </w:rPr>
        <w:instrText xml:space="preserve"> PAGEREF _Toc170894381 \h </w:instrText>
      </w:r>
      <w:r>
        <w:rPr>
          <w:noProof/>
        </w:rPr>
      </w:r>
      <w:r>
        <w:rPr>
          <w:noProof/>
        </w:rPr>
        <w:fldChar w:fldCharType="separate"/>
      </w:r>
      <w:r>
        <w:rPr>
          <w:noProof/>
        </w:rPr>
        <w:t>28</w:t>
      </w:r>
      <w:r>
        <w:rPr>
          <w:noProof/>
        </w:rPr>
        <w:fldChar w:fldCharType="end"/>
      </w:r>
    </w:p>
    <w:p w14:paraId="52CA3ECB" w14:textId="4B2C5517" w:rsidR="00224149" w:rsidRPr="00224149" w:rsidRDefault="00224149">
      <w:pPr>
        <w:pStyle w:val="TOC2"/>
        <w:rPr>
          <w:rFonts w:ascii="Calibri" w:hAnsi="Calibri"/>
          <w:noProof/>
          <w:kern w:val="2"/>
          <w:sz w:val="24"/>
          <w:szCs w:val="24"/>
          <w:lang w:eastAsia="en-GB"/>
        </w:rPr>
      </w:pPr>
      <w:r w:rsidRPr="00C97111">
        <w:rPr>
          <w:noProof/>
          <w:lang w:val="nl-NL"/>
        </w:rPr>
        <w:t>10.1</w:t>
      </w:r>
      <w:r w:rsidRPr="00224149">
        <w:rPr>
          <w:rFonts w:ascii="Calibri" w:hAnsi="Calibri"/>
          <w:noProof/>
          <w:kern w:val="2"/>
          <w:sz w:val="24"/>
          <w:szCs w:val="24"/>
          <w:lang w:eastAsia="en-GB"/>
        </w:rPr>
        <w:tab/>
      </w:r>
      <w:r w:rsidRPr="00C97111">
        <w:rPr>
          <w:noProof/>
          <w:lang w:val="nl-NL" w:eastAsia="zh-CN"/>
        </w:rPr>
        <w:t>MCPTT service</w:t>
      </w:r>
      <w:r w:rsidRPr="00C97111">
        <w:rPr>
          <w:noProof/>
          <w:lang w:val="nl-NL"/>
        </w:rPr>
        <w:t xml:space="preserve"> configuration</w:t>
      </w:r>
      <w:r>
        <w:rPr>
          <w:noProof/>
        </w:rPr>
        <w:tab/>
      </w:r>
      <w:r>
        <w:rPr>
          <w:noProof/>
        </w:rPr>
        <w:fldChar w:fldCharType="begin"/>
      </w:r>
      <w:r>
        <w:rPr>
          <w:noProof/>
        </w:rPr>
        <w:instrText xml:space="preserve"> PAGEREF _Toc170894382 \h </w:instrText>
      </w:r>
      <w:r>
        <w:rPr>
          <w:noProof/>
        </w:rPr>
      </w:r>
      <w:r>
        <w:rPr>
          <w:noProof/>
        </w:rPr>
        <w:fldChar w:fldCharType="separate"/>
      </w:r>
      <w:r>
        <w:rPr>
          <w:noProof/>
        </w:rPr>
        <w:t>28</w:t>
      </w:r>
      <w:r>
        <w:rPr>
          <w:noProof/>
        </w:rPr>
        <w:fldChar w:fldCharType="end"/>
      </w:r>
    </w:p>
    <w:p w14:paraId="33D7E177" w14:textId="3B84C6DC" w:rsidR="00224149" w:rsidRPr="00224149" w:rsidRDefault="00224149">
      <w:pPr>
        <w:pStyle w:val="TOC2"/>
        <w:rPr>
          <w:rFonts w:ascii="Calibri" w:hAnsi="Calibri"/>
          <w:noProof/>
          <w:kern w:val="2"/>
          <w:sz w:val="24"/>
          <w:szCs w:val="24"/>
          <w:lang w:eastAsia="en-GB"/>
        </w:rPr>
      </w:pPr>
      <w:r w:rsidRPr="00C97111">
        <w:rPr>
          <w:noProof/>
          <w:lang w:val="nl-NL"/>
        </w:rPr>
        <w:t>10.2</w:t>
      </w:r>
      <w:r w:rsidRPr="00224149">
        <w:rPr>
          <w:rFonts w:ascii="Calibri" w:hAnsi="Calibri"/>
          <w:noProof/>
          <w:kern w:val="2"/>
          <w:sz w:val="24"/>
          <w:szCs w:val="24"/>
          <w:lang w:eastAsia="en-GB"/>
        </w:rPr>
        <w:tab/>
      </w:r>
      <w:r w:rsidRPr="00C97111">
        <w:rPr>
          <w:noProof/>
          <w:lang w:val="nl-NL"/>
        </w:rPr>
        <w:t>User authentication and authorization for MCPTT service</w:t>
      </w:r>
      <w:r>
        <w:rPr>
          <w:noProof/>
        </w:rPr>
        <w:tab/>
      </w:r>
      <w:r>
        <w:rPr>
          <w:noProof/>
        </w:rPr>
        <w:fldChar w:fldCharType="begin"/>
      </w:r>
      <w:r>
        <w:rPr>
          <w:noProof/>
        </w:rPr>
        <w:instrText xml:space="preserve"> PAGEREF _Toc170894383 \h </w:instrText>
      </w:r>
      <w:r>
        <w:rPr>
          <w:noProof/>
        </w:rPr>
      </w:r>
      <w:r>
        <w:rPr>
          <w:noProof/>
        </w:rPr>
        <w:fldChar w:fldCharType="separate"/>
      </w:r>
      <w:r>
        <w:rPr>
          <w:noProof/>
        </w:rPr>
        <w:t>28</w:t>
      </w:r>
      <w:r>
        <w:rPr>
          <w:noProof/>
        </w:rPr>
        <w:fldChar w:fldCharType="end"/>
      </w:r>
    </w:p>
    <w:p w14:paraId="7BF16566" w14:textId="2D75899A" w:rsidR="00224149" w:rsidRPr="00224149" w:rsidRDefault="00224149">
      <w:pPr>
        <w:pStyle w:val="TOC2"/>
        <w:rPr>
          <w:rFonts w:ascii="Calibri" w:hAnsi="Calibri"/>
          <w:noProof/>
          <w:kern w:val="2"/>
          <w:sz w:val="24"/>
          <w:szCs w:val="24"/>
          <w:lang w:eastAsia="en-GB"/>
        </w:rPr>
      </w:pPr>
      <w:r>
        <w:rPr>
          <w:noProof/>
        </w:rPr>
        <w:t>10.3</w:t>
      </w:r>
      <w:r w:rsidRPr="00224149">
        <w:rPr>
          <w:rFonts w:ascii="Calibri" w:hAnsi="Calibri"/>
          <w:noProof/>
          <w:kern w:val="2"/>
          <w:sz w:val="24"/>
          <w:szCs w:val="24"/>
          <w:lang w:eastAsia="en-GB"/>
        </w:rPr>
        <w:tab/>
      </w:r>
      <w:r>
        <w:rPr>
          <w:noProof/>
        </w:rPr>
        <w:t>Affiliation and de-affiliation to/from MCPTT group(s)</w:t>
      </w:r>
      <w:r>
        <w:rPr>
          <w:noProof/>
        </w:rPr>
        <w:tab/>
      </w:r>
      <w:r>
        <w:rPr>
          <w:noProof/>
        </w:rPr>
        <w:fldChar w:fldCharType="begin"/>
      </w:r>
      <w:r>
        <w:rPr>
          <w:noProof/>
        </w:rPr>
        <w:instrText xml:space="preserve"> PAGEREF _Toc170894384 \h </w:instrText>
      </w:r>
      <w:r>
        <w:rPr>
          <w:noProof/>
        </w:rPr>
      </w:r>
      <w:r>
        <w:rPr>
          <w:noProof/>
        </w:rPr>
        <w:fldChar w:fldCharType="separate"/>
      </w:r>
      <w:r>
        <w:rPr>
          <w:noProof/>
        </w:rPr>
        <w:t>29</w:t>
      </w:r>
      <w:r>
        <w:rPr>
          <w:noProof/>
        </w:rPr>
        <w:fldChar w:fldCharType="end"/>
      </w:r>
    </w:p>
    <w:p w14:paraId="76CBEBB8" w14:textId="50EFF831" w:rsidR="00224149" w:rsidRPr="00224149" w:rsidRDefault="00224149">
      <w:pPr>
        <w:pStyle w:val="TOC2"/>
        <w:rPr>
          <w:rFonts w:ascii="Calibri" w:hAnsi="Calibri"/>
          <w:noProof/>
          <w:kern w:val="2"/>
          <w:sz w:val="24"/>
          <w:szCs w:val="24"/>
          <w:lang w:eastAsia="en-GB"/>
        </w:rPr>
      </w:pPr>
      <w:r>
        <w:rPr>
          <w:noProof/>
        </w:rPr>
        <w:t>10.3a</w:t>
      </w:r>
      <w:r w:rsidRPr="00224149">
        <w:rPr>
          <w:rFonts w:ascii="Calibri" w:hAnsi="Calibri"/>
          <w:noProof/>
          <w:kern w:val="2"/>
          <w:sz w:val="24"/>
          <w:szCs w:val="24"/>
          <w:lang w:eastAsia="en-GB"/>
        </w:rPr>
        <w:tab/>
      </w:r>
      <w:r>
        <w:rPr>
          <w:noProof/>
        </w:rPr>
        <w:t>Activation and de-activation of/from functional alias(es)</w:t>
      </w:r>
      <w:r>
        <w:rPr>
          <w:noProof/>
        </w:rPr>
        <w:tab/>
      </w:r>
      <w:r>
        <w:rPr>
          <w:noProof/>
        </w:rPr>
        <w:fldChar w:fldCharType="begin"/>
      </w:r>
      <w:r>
        <w:rPr>
          <w:noProof/>
        </w:rPr>
        <w:instrText xml:space="preserve"> PAGEREF _Toc170894385 \h </w:instrText>
      </w:r>
      <w:r>
        <w:rPr>
          <w:noProof/>
        </w:rPr>
      </w:r>
      <w:r>
        <w:rPr>
          <w:noProof/>
        </w:rPr>
        <w:fldChar w:fldCharType="separate"/>
      </w:r>
      <w:r>
        <w:rPr>
          <w:noProof/>
        </w:rPr>
        <w:t>29</w:t>
      </w:r>
      <w:r>
        <w:rPr>
          <w:noProof/>
        </w:rPr>
        <w:fldChar w:fldCharType="end"/>
      </w:r>
    </w:p>
    <w:p w14:paraId="081EE0D1" w14:textId="669F89F2" w:rsidR="00224149" w:rsidRPr="00224149" w:rsidRDefault="00224149">
      <w:pPr>
        <w:pStyle w:val="TOC2"/>
        <w:rPr>
          <w:rFonts w:ascii="Calibri" w:hAnsi="Calibri"/>
          <w:noProof/>
          <w:kern w:val="2"/>
          <w:sz w:val="24"/>
          <w:szCs w:val="24"/>
          <w:lang w:eastAsia="en-GB"/>
        </w:rPr>
      </w:pPr>
      <w:r>
        <w:rPr>
          <w:noProof/>
        </w:rPr>
        <w:t>10.</w:t>
      </w:r>
      <w:r>
        <w:rPr>
          <w:noProof/>
          <w:lang w:eastAsia="zh-CN"/>
        </w:rPr>
        <w:t>4</w:t>
      </w:r>
      <w:r w:rsidRPr="00224149">
        <w:rPr>
          <w:rFonts w:ascii="Calibri" w:hAnsi="Calibri"/>
          <w:noProof/>
          <w:kern w:val="2"/>
          <w:sz w:val="24"/>
          <w:szCs w:val="24"/>
          <w:lang w:eastAsia="en-GB"/>
        </w:rPr>
        <w:tab/>
      </w:r>
      <w:r>
        <w:rPr>
          <w:noProof/>
        </w:rPr>
        <w:t>MCPTT group</w:t>
      </w:r>
      <w:r>
        <w:rPr>
          <w:noProof/>
          <w:lang w:eastAsia="zh-CN"/>
        </w:rPr>
        <w:t xml:space="preserve"> selection</w:t>
      </w:r>
      <w:r>
        <w:rPr>
          <w:noProof/>
        </w:rPr>
        <w:tab/>
      </w:r>
      <w:r>
        <w:rPr>
          <w:noProof/>
        </w:rPr>
        <w:fldChar w:fldCharType="begin"/>
      </w:r>
      <w:r>
        <w:rPr>
          <w:noProof/>
        </w:rPr>
        <w:instrText xml:space="preserve"> PAGEREF _Toc170894386 \h </w:instrText>
      </w:r>
      <w:r>
        <w:rPr>
          <w:noProof/>
        </w:rPr>
      </w:r>
      <w:r>
        <w:rPr>
          <w:noProof/>
        </w:rPr>
        <w:fldChar w:fldCharType="separate"/>
      </w:r>
      <w:r>
        <w:rPr>
          <w:noProof/>
        </w:rPr>
        <w:t>29</w:t>
      </w:r>
      <w:r>
        <w:rPr>
          <w:noProof/>
        </w:rPr>
        <w:fldChar w:fldCharType="end"/>
      </w:r>
    </w:p>
    <w:p w14:paraId="23A365DA" w14:textId="45FCFAEE" w:rsidR="00224149" w:rsidRPr="00224149" w:rsidRDefault="00224149">
      <w:pPr>
        <w:pStyle w:val="TOC3"/>
        <w:rPr>
          <w:rFonts w:ascii="Calibri" w:hAnsi="Calibri"/>
          <w:noProof/>
          <w:kern w:val="2"/>
          <w:sz w:val="24"/>
          <w:szCs w:val="24"/>
          <w:lang w:eastAsia="en-GB"/>
        </w:rPr>
      </w:pPr>
      <w:r>
        <w:rPr>
          <w:noProof/>
        </w:rPr>
        <w:t>10.</w:t>
      </w:r>
      <w:r>
        <w:rPr>
          <w:noProof/>
          <w:lang w:eastAsia="zh-CN"/>
        </w:rPr>
        <w:t>4</w:t>
      </w:r>
      <w:r>
        <w:rPr>
          <w:noProof/>
        </w:rPr>
        <w:t>.1</w:t>
      </w:r>
      <w:r w:rsidRPr="0022414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_Toc170894387 \h </w:instrText>
      </w:r>
      <w:r>
        <w:rPr>
          <w:noProof/>
        </w:rPr>
      </w:r>
      <w:r>
        <w:rPr>
          <w:noProof/>
        </w:rPr>
        <w:fldChar w:fldCharType="separate"/>
      </w:r>
      <w:r>
        <w:rPr>
          <w:noProof/>
        </w:rPr>
        <w:t>29</w:t>
      </w:r>
      <w:r>
        <w:rPr>
          <w:noProof/>
        </w:rPr>
        <w:fldChar w:fldCharType="end"/>
      </w:r>
    </w:p>
    <w:p w14:paraId="4E873150" w14:textId="7342C8DE" w:rsidR="00224149" w:rsidRPr="00224149" w:rsidRDefault="00224149">
      <w:pPr>
        <w:pStyle w:val="TOC3"/>
        <w:rPr>
          <w:rFonts w:ascii="Calibri" w:hAnsi="Calibri"/>
          <w:noProof/>
          <w:kern w:val="2"/>
          <w:sz w:val="24"/>
          <w:szCs w:val="24"/>
          <w:lang w:eastAsia="en-GB"/>
        </w:rPr>
      </w:pPr>
      <w:r>
        <w:rPr>
          <w:noProof/>
        </w:rPr>
        <w:t>10.</w:t>
      </w:r>
      <w:r>
        <w:rPr>
          <w:noProof/>
          <w:lang w:eastAsia="zh-CN"/>
        </w:rPr>
        <w:t>4</w:t>
      </w:r>
      <w:r>
        <w:rPr>
          <w:noProof/>
        </w:rPr>
        <w:t>.2</w:t>
      </w:r>
      <w:r w:rsidRPr="00224149">
        <w:rPr>
          <w:rFonts w:ascii="Calibri" w:hAnsi="Calibri"/>
          <w:noProof/>
          <w:kern w:val="2"/>
          <w:sz w:val="24"/>
          <w:szCs w:val="24"/>
          <w:lang w:eastAsia="en-GB"/>
        </w:rPr>
        <w:tab/>
      </w:r>
      <w:r>
        <w:rPr>
          <w:noProof/>
        </w:rPr>
        <w:t xml:space="preserve">Information flows for </w:t>
      </w:r>
      <w:r>
        <w:rPr>
          <w:noProof/>
          <w:lang w:eastAsia="zh-CN"/>
        </w:rPr>
        <w:t>group selection</w:t>
      </w:r>
      <w:r>
        <w:rPr>
          <w:noProof/>
        </w:rPr>
        <w:tab/>
      </w:r>
      <w:r>
        <w:rPr>
          <w:noProof/>
        </w:rPr>
        <w:fldChar w:fldCharType="begin"/>
      </w:r>
      <w:r>
        <w:rPr>
          <w:noProof/>
        </w:rPr>
        <w:instrText xml:space="preserve"> PAGEREF _Toc170894388 \h </w:instrText>
      </w:r>
      <w:r>
        <w:rPr>
          <w:noProof/>
        </w:rPr>
      </w:r>
      <w:r>
        <w:rPr>
          <w:noProof/>
        </w:rPr>
        <w:fldChar w:fldCharType="separate"/>
      </w:r>
      <w:r>
        <w:rPr>
          <w:noProof/>
        </w:rPr>
        <w:t>29</w:t>
      </w:r>
      <w:r>
        <w:rPr>
          <w:noProof/>
        </w:rPr>
        <w:fldChar w:fldCharType="end"/>
      </w:r>
    </w:p>
    <w:p w14:paraId="337BB117" w14:textId="2BFD3566" w:rsidR="00224149" w:rsidRPr="00224149" w:rsidRDefault="00224149">
      <w:pPr>
        <w:pStyle w:val="TOC4"/>
        <w:rPr>
          <w:rFonts w:ascii="Calibri" w:hAnsi="Calibri"/>
          <w:noProof/>
          <w:kern w:val="2"/>
          <w:sz w:val="24"/>
          <w:szCs w:val="24"/>
          <w:lang w:eastAsia="en-GB"/>
        </w:rPr>
      </w:pPr>
      <w:r>
        <w:rPr>
          <w:noProof/>
        </w:rPr>
        <w:t>10.</w:t>
      </w:r>
      <w:r>
        <w:rPr>
          <w:noProof/>
          <w:lang w:eastAsia="zh-CN"/>
        </w:rPr>
        <w:t>4</w:t>
      </w:r>
      <w:r>
        <w:rPr>
          <w:noProof/>
        </w:rPr>
        <w:t>.2.1</w:t>
      </w:r>
      <w:r w:rsidRPr="00224149">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request</w:t>
      </w:r>
      <w:r>
        <w:rPr>
          <w:noProof/>
        </w:rPr>
        <w:tab/>
      </w:r>
      <w:r>
        <w:rPr>
          <w:noProof/>
        </w:rPr>
        <w:fldChar w:fldCharType="begin"/>
      </w:r>
      <w:r>
        <w:rPr>
          <w:noProof/>
        </w:rPr>
        <w:instrText xml:space="preserve"> PAGEREF _Toc170894389 \h </w:instrText>
      </w:r>
      <w:r>
        <w:rPr>
          <w:noProof/>
        </w:rPr>
      </w:r>
      <w:r>
        <w:rPr>
          <w:noProof/>
        </w:rPr>
        <w:fldChar w:fldCharType="separate"/>
      </w:r>
      <w:r>
        <w:rPr>
          <w:noProof/>
        </w:rPr>
        <w:t>29</w:t>
      </w:r>
      <w:r>
        <w:rPr>
          <w:noProof/>
        </w:rPr>
        <w:fldChar w:fldCharType="end"/>
      </w:r>
    </w:p>
    <w:p w14:paraId="2B458FD4" w14:textId="2788E524" w:rsidR="00224149" w:rsidRPr="00224149" w:rsidRDefault="00224149">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2</w:t>
      </w:r>
      <w:r w:rsidRPr="00224149">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w:t>
      </w:r>
      <w:r>
        <w:rPr>
          <w:noProof/>
          <w:lang w:eastAsia="zh-CN"/>
        </w:rPr>
        <w:t>sponse</w:t>
      </w:r>
      <w:r>
        <w:rPr>
          <w:noProof/>
        </w:rPr>
        <w:tab/>
      </w:r>
      <w:r>
        <w:rPr>
          <w:noProof/>
        </w:rPr>
        <w:fldChar w:fldCharType="begin"/>
      </w:r>
      <w:r>
        <w:rPr>
          <w:noProof/>
        </w:rPr>
        <w:instrText xml:space="preserve"> PAGEREF _Toc170894390 \h </w:instrText>
      </w:r>
      <w:r>
        <w:rPr>
          <w:noProof/>
        </w:rPr>
      </w:r>
      <w:r>
        <w:rPr>
          <w:noProof/>
        </w:rPr>
        <w:fldChar w:fldCharType="separate"/>
      </w:r>
      <w:r>
        <w:rPr>
          <w:noProof/>
        </w:rPr>
        <w:t>29</w:t>
      </w:r>
      <w:r>
        <w:rPr>
          <w:noProof/>
        </w:rPr>
        <w:fldChar w:fldCharType="end"/>
      </w:r>
    </w:p>
    <w:p w14:paraId="26AB9501" w14:textId="4EEED0AC" w:rsidR="00224149" w:rsidRPr="00224149" w:rsidRDefault="00224149">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3</w:t>
      </w:r>
      <w:r w:rsidRPr="00224149">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w:t>
      </w:r>
      <w:r>
        <w:rPr>
          <w:noProof/>
          <w:lang w:eastAsia="zh-CN"/>
        </w:rPr>
        <w:t>notification</w:t>
      </w:r>
      <w:r>
        <w:rPr>
          <w:noProof/>
        </w:rPr>
        <w:tab/>
      </w:r>
      <w:r>
        <w:rPr>
          <w:noProof/>
        </w:rPr>
        <w:fldChar w:fldCharType="begin"/>
      </w:r>
      <w:r>
        <w:rPr>
          <w:noProof/>
        </w:rPr>
        <w:instrText xml:space="preserve"> PAGEREF _Toc170894391 \h </w:instrText>
      </w:r>
      <w:r>
        <w:rPr>
          <w:noProof/>
        </w:rPr>
      </w:r>
      <w:r>
        <w:rPr>
          <w:noProof/>
        </w:rPr>
        <w:fldChar w:fldCharType="separate"/>
      </w:r>
      <w:r>
        <w:rPr>
          <w:noProof/>
        </w:rPr>
        <w:t>30</w:t>
      </w:r>
      <w:r>
        <w:rPr>
          <w:noProof/>
        </w:rPr>
        <w:fldChar w:fldCharType="end"/>
      </w:r>
    </w:p>
    <w:p w14:paraId="1F800ACD" w14:textId="14877A7F" w:rsidR="00224149" w:rsidRPr="00224149" w:rsidRDefault="00224149">
      <w:pPr>
        <w:pStyle w:val="TOC3"/>
        <w:rPr>
          <w:rFonts w:ascii="Calibri" w:hAnsi="Calibri"/>
          <w:noProof/>
          <w:kern w:val="2"/>
          <w:sz w:val="24"/>
          <w:szCs w:val="24"/>
          <w:lang w:eastAsia="en-GB"/>
        </w:rPr>
      </w:pPr>
      <w:r>
        <w:rPr>
          <w:noProof/>
        </w:rPr>
        <w:t>10.</w:t>
      </w:r>
      <w:r>
        <w:rPr>
          <w:noProof/>
          <w:lang w:eastAsia="zh-CN"/>
        </w:rPr>
        <w:t>4</w:t>
      </w:r>
      <w:r>
        <w:rPr>
          <w:noProof/>
        </w:rPr>
        <w:t>.</w:t>
      </w:r>
      <w:r>
        <w:rPr>
          <w:noProof/>
          <w:lang w:eastAsia="zh-CN"/>
        </w:rPr>
        <w:t>3</w:t>
      </w:r>
      <w:r w:rsidRPr="00224149">
        <w:rPr>
          <w:rFonts w:ascii="Calibri" w:hAnsi="Calibri"/>
          <w:noProof/>
          <w:kern w:val="2"/>
          <w:sz w:val="24"/>
          <w:szCs w:val="24"/>
          <w:lang w:eastAsia="en-GB"/>
        </w:rPr>
        <w:tab/>
      </w:r>
      <w:r>
        <w:rPr>
          <w:noProof/>
          <w:lang w:eastAsia="zh-CN"/>
        </w:rPr>
        <w:t>Authorized user remotely changes another MCPTT user's selected MCPTT group – mandatory mode</w:t>
      </w:r>
      <w:r>
        <w:rPr>
          <w:noProof/>
        </w:rPr>
        <w:tab/>
      </w:r>
      <w:r>
        <w:rPr>
          <w:noProof/>
        </w:rPr>
        <w:fldChar w:fldCharType="begin"/>
      </w:r>
      <w:r>
        <w:rPr>
          <w:noProof/>
        </w:rPr>
        <w:instrText xml:space="preserve"> PAGEREF _Toc170894392 \h </w:instrText>
      </w:r>
      <w:r>
        <w:rPr>
          <w:noProof/>
        </w:rPr>
      </w:r>
      <w:r>
        <w:rPr>
          <w:noProof/>
        </w:rPr>
        <w:fldChar w:fldCharType="separate"/>
      </w:r>
      <w:r>
        <w:rPr>
          <w:noProof/>
        </w:rPr>
        <w:t>30</w:t>
      </w:r>
      <w:r>
        <w:rPr>
          <w:noProof/>
        </w:rPr>
        <w:fldChar w:fldCharType="end"/>
      </w:r>
    </w:p>
    <w:p w14:paraId="0E2B203C" w14:textId="15D23C48" w:rsidR="00224149" w:rsidRPr="00224149" w:rsidRDefault="00224149">
      <w:pPr>
        <w:pStyle w:val="TOC2"/>
        <w:rPr>
          <w:rFonts w:ascii="Calibri" w:hAnsi="Calibri"/>
          <w:noProof/>
          <w:kern w:val="2"/>
          <w:sz w:val="24"/>
          <w:szCs w:val="24"/>
          <w:lang w:eastAsia="en-GB"/>
        </w:rPr>
      </w:pPr>
      <w:r>
        <w:rPr>
          <w:noProof/>
        </w:rPr>
        <w:t>10.5</w:t>
      </w:r>
      <w:r w:rsidRPr="00224149">
        <w:rPr>
          <w:rFonts w:ascii="Calibri" w:hAnsi="Calibri"/>
          <w:noProof/>
          <w:kern w:val="2"/>
          <w:sz w:val="24"/>
          <w:szCs w:val="24"/>
          <w:lang w:eastAsia="en-GB"/>
        </w:rPr>
        <w:tab/>
      </w:r>
      <w:r>
        <w:rPr>
          <w:noProof/>
        </w:rPr>
        <w:t>Pre-established session (on-network)</w:t>
      </w:r>
      <w:r>
        <w:rPr>
          <w:noProof/>
        </w:rPr>
        <w:tab/>
      </w:r>
      <w:r>
        <w:rPr>
          <w:noProof/>
        </w:rPr>
        <w:fldChar w:fldCharType="begin"/>
      </w:r>
      <w:r>
        <w:rPr>
          <w:noProof/>
        </w:rPr>
        <w:instrText xml:space="preserve"> PAGEREF _Toc170894393 \h </w:instrText>
      </w:r>
      <w:r>
        <w:rPr>
          <w:noProof/>
        </w:rPr>
      </w:r>
      <w:r>
        <w:rPr>
          <w:noProof/>
        </w:rPr>
        <w:fldChar w:fldCharType="separate"/>
      </w:r>
      <w:r>
        <w:rPr>
          <w:noProof/>
        </w:rPr>
        <w:t>31</w:t>
      </w:r>
      <w:r>
        <w:rPr>
          <w:noProof/>
        </w:rPr>
        <w:fldChar w:fldCharType="end"/>
      </w:r>
    </w:p>
    <w:p w14:paraId="27805565" w14:textId="3B3DD8BD" w:rsidR="00224149" w:rsidRPr="00224149" w:rsidRDefault="00224149">
      <w:pPr>
        <w:pStyle w:val="TOC3"/>
        <w:rPr>
          <w:rFonts w:ascii="Calibri" w:hAnsi="Calibri"/>
          <w:noProof/>
          <w:kern w:val="2"/>
          <w:sz w:val="24"/>
          <w:szCs w:val="24"/>
          <w:lang w:eastAsia="en-GB"/>
        </w:rPr>
      </w:pPr>
      <w:r>
        <w:rPr>
          <w:noProof/>
        </w:rPr>
        <w:t>10.5.1</w:t>
      </w:r>
      <w:r w:rsidRPr="0022414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_Toc170894394 \h </w:instrText>
      </w:r>
      <w:r>
        <w:rPr>
          <w:noProof/>
        </w:rPr>
      </w:r>
      <w:r>
        <w:rPr>
          <w:noProof/>
        </w:rPr>
        <w:fldChar w:fldCharType="separate"/>
      </w:r>
      <w:r>
        <w:rPr>
          <w:noProof/>
        </w:rPr>
        <w:t>31</w:t>
      </w:r>
      <w:r>
        <w:rPr>
          <w:noProof/>
        </w:rPr>
        <w:fldChar w:fldCharType="end"/>
      </w:r>
    </w:p>
    <w:p w14:paraId="0158D4FE" w14:textId="2430289B" w:rsidR="00224149" w:rsidRPr="00224149" w:rsidRDefault="00224149">
      <w:pPr>
        <w:pStyle w:val="TOC3"/>
        <w:rPr>
          <w:rFonts w:ascii="Calibri" w:hAnsi="Calibri"/>
          <w:noProof/>
          <w:kern w:val="2"/>
          <w:sz w:val="24"/>
          <w:szCs w:val="24"/>
          <w:lang w:eastAsia="en-GB"/>
        </w:rPr>
      </w:pPr>
      <w:r>
        <w:rPr>
          <w:noProof/>
        </w:rPr>
        <w:t>10.5.2</w:t>
      </w:r>
      <w:r w:rsidRPr="00224149">
        <w:rPr>
          <w:rFonts w:ascii="Calibri" w:hAnsi="Calibri"/>
          <w:noProof/>
          <w:kern w:val="2"/>
          <w:sz w:val="24"/>
          <w:szCs w:val="24"/>
          <w:lang w:eastAsia="en-GB"/>
        </w:rPr>
        <w:tab/>
      </w:r>
      <w:r>
        <w:rPr>
          <w:noProof/>
        </w:rPr>
        <w:t>Information flows for pre-established session</w:t>
      </w:r>
      <w:r>
        <w:rPr>
          <w:noProof/>
        </w:rPr>
        <w:tab/>
      </w:r>
      <w:r>
        <w:rPr>
          <w:noProof/>
        </w:rPr>
        <w:fldChar w:fldCharType="begin"/>
      </w:r>
      <w:r>
        <w:rPr>
          <w:noProof/>
        </w:rPr>
        <w:instrText xml:space="preserve"> PAGEREF _Toc170894395 \h </w:instrText>
      </w:r>
      <w:r>
        <w:rPr>
          <w:noProof/>
        </w:rPr>
      </w:r>
      <w:r>
        <w:rPr>
          <w:noProof/>
        </w:rPr>
        <w:fldChar w:fldCharType="separate"/>
      </w:r>
      <w:r>
        <w:rPr>
          <w:noProof/>
        </w:rPr>
        <w:t>31</w:t>
      </w:r>
      <w:r>
        <w:rPr>
          <w:noProof/>
        </w:rPr>
        <w:fldChar w:fldCharType="end"/>
      </w:r>
    </w:p>
    <w:p w14:paraId="47EFCAD2" w14:textId="065C9FD4" w:rsidR="00224149" w:rsidRPr="00224149" w:rsidRDefault="00224149">
      <w:pPr>
        <w:pStyle w:val="TOC4"/>
        <w:rPr>
          <w:rFonts w:ascii="Calibri" w:hAnsi="Calibri"/>
          <w:noProof/>
          <w:kern w:val="2"/>
          <w:sz w:val="24"/>
          <w:szCs w:val="24"/>
          <w:lang w:eastAsia="en-GB"/>
        </w:rPr>
      </w:pPr>
      <w:r>
        <w:rPr>
          <w:noProof/>
        </w:rPr>
        <w:t>10.5.2.1</w:t>
      </w:r>
      <w:r w:rsidRPr="00224149">
        <w:rPr>
          <w:rFonts w:ascii="Calibri" w:hAnsi="Calibri"/>
          <w:noProof/>
          <w:kern w:val="2"/>
          <w:sz w:val="24"/>
          <w:szCs w:val="24"/>
          <w:lang w:eastAsia="en-GB"/>
        </w:rPr>
        <w:tab/>
      </w:r>
      <w:r>
        <w:rPr>
          <w:noProof/>
        </w:rPr>
        <w:t>Pre-established session establishment</w:t>
      </w:r>
      <w:r>
        <w:rPr>
          <w:noProof/>
        </w:rPr>
        <w:tab/>
      </w:r>
      <w:r>
        <w:rPr>
          <w:noProof/>
        </w:rPr>
        <w:fldChar w:fldCharType="begin"/>
      </w:r>
      <w:r>
        <w:rPr>
          <w:noProof/>
        </w:rPr>
        <w:instrText xml:space="preserve"> PAGEREF _Toc170894396 \h </w:instrText>
      </w:r>
      <w:r>
        <w:rPr>
          <w:noProof/>
        </w:rPr>
      </w:r>
      <w:r>
        <w:rPr>
          <w:noProof/>
        </w:rPr>
        <w:fldChar w:fldCharType="separate"/>
      </w:r>
      <w:r>
        <w:rPr>
          <w:noProof/>
        </w:rPr>
        <w:t>31</w:t>
      </w:r>
      <w:r>
        <w:rPr>
          <w:noProof/>
        </w:rPr>
        <w:fldChar w:fldCharType="end"/>
      </w:r>
    </w:p>
    <w:p w14:paraId="5544BD1F" w14:textId="22859B64" w:rsidR="00224149" w:rsidRPr="00224149" w:rsidRDefault="00224149">
      <w:pPr>
        <w:pStyle w:val="TOC4"/>
        <w:rPr>
          <w:rFonts w:ascii="Calibri" w:hAnsi="Calibri"/>
          <w:noProof/>
          <w:kern w:val="2"/>
          <w:sz w:val="24"/>
          <w:szCs w:val="24"/>
          <w:lang w:eastAsia="en-GB"/>
        </w:rPr>
      </w:pPr>
      <w:r>
        <w:rPr>
          <w:noProof/>
        </w:rPr>
        <w:t>10.5.2.2</w:t>
      </w:r>
      <w:r w:rsidRPr="00224149">
        <w:rPr>
          <w:rFonts w:ascii="Calibri" w:hAnsi="Calibri"/>
          <w:noProof/>
          <w:kern w:val="2"/>
          <w:sz w:val="24"/>
          <w:szCs w:val="24"/>
          <w:lang w:eastAsia="en-GB"/>
        </w:rPr>
        <w:tab/>
      </w:r>
      <w:r>
        <w:rPr>
          <w:noProof/>
        </w:rPr>
        <w:t>Pre-established session modification</w:t>
      </w:r>
      <w:r>
        <w:rPr>
          <w:noProof/>
        </w:rPr>
        <w:tab/>
      </w:r>
      <w:r>
        <w:rPr>
          <w:noProof/>
        </w:rPr>
        <w:fldChar w:fldCharType="begin"/>
      </w:r>
      <w:r>
        <w:rPr>
          <w:noProof/>
        </w:rPr>
        <w:instrText xml:space="preserve"> PAGEREF _Toc170894397 \h </w:instrText>
      </w:r>
      <w:r>
        <w:rPr>
          <w:noProof/>
        </w:rPr>
      </w:r>
      <w:r>
        <w:rPr>
          <w:noProof/>
        </w:rPr>
        <w:fldChar w:fldCharType="separate"/>
      </w:r>
      <w:r>
        <w:rPr>
          <w:noProof/>
        </w:rPr>
        <w:t>32</w:t>
      </w:r>
      <w:r>
        <w:rPr>
          <w:noProof/>
        </w:rPr>
        <w:fldChar w:fldCharType="end"/>
      </w:r>
    </w:p>
    <w:p w14:paraId="4918239B" w14:textId="6D366A75" w:rsidR="00224149" w:rsidRPr="00224149" w:rsidRDefault="00224149">
      <w:pPr>
        <w:pStyle w:val="TOC4"/>
        <w:rPr>
          <w:rFonts w:ascii="Calibri" w:hAnsi="Calibri"/>
          <w:noProof/>
          <w:kern w:val="2"/>
          <w:sz w:val="24"/>
          <w:szCs w:val="24"/>
          <w:lang w:eastAsia="en-GB"/>
        </w:rPr>
      </w:pPr>
      <w:r>
        <w:rPr>
          <w:noProof/>
        </w:rPr>
        <w:t>10.5.2.3</w:t>
      </w:r>
      <w:r w:rsidRPr="00224149">
        <w:rPr>
          <w:rFonts w:ascii="Calibri" w:hAnsi="Calibri"/>
          <w:noProof/>
          <w:kern w:val="2"/>
          <w:sz w:val="24"/>
          <w:szCs w:val="24"/>
          <w:lang w:eastAsia="en-GB"/>
        </w:rPr>
        <w:tab/>
      </w:r>
      <w:r>
        <w:rPr>
          <w:noProof/>
        </w:rPr>
        <w:t>Pre-established session release - client initiated</w:t>
      </w:r>
      <w:r>
        <w:rPr>
          <w:noProof/>
        </w:rPr>
        <w:tab/>
      </w:r>
      <w:r>
        <w:rPr>
          <w:noProof/>
        </w:rPr>
        <w:fldChar w:fldCharType="begin"/>
      </w:r>
      <w:r>
        <w:rPr>
          <w:noProof/>
        </w:rPr>
        <w:instrText xml:space="preserve"> PAGEREF _Toc170894398 \h </w:instrText>
      </w:r>
      <w:r>
        <w:rPr>
          <w:noProof/>
        </w:rPr>
      </w:r>
      <w:r>
        <w:rPr>
          <w:noProof/>
        </w:rPr>
        <w:fldChar w:fldCharType="separate"/>
      </w:r>
      <w:r>
        <w:rPr>
          <w:noProof/>
        </w:rPr>
        <w:t>32</w:t>
      </w:r>
      <w:r>
        <w:rPr>
          <w:noProof/>
        </w:rPr>
        <w:fldChar w:fldCharType="end"/>
      </w:r>
    </w:p>
    <w:p w14:paraId="3E1AC6E1" w14:textId="389059EC" w:rsidR="00224149" w:rsidRPr="00224149" w:rsidRDefault="00224149">
      <w:pPr>
        <w:pStyle w:val="TOC4"/>
        <w:rPr>
          <w:rFonts w:ascii="Calibri" w:hAnsi="Calibri"/>
          <w:noProof/>
          <w:kern w:val="2"/>
          <w:sz w:val="24"/>
          <w:szCs w:val="24"/>
          <w:lang w:eastAsia="en-GB"/>
        </w:rPr>
      </w:pPr>
      <w:r>
        <w:rPr>
          <w:noProof/>
        </w:rPr>
        <w:t>10.5.2.4</w:t>
      </w:r>
      <w:r w:rsidRPr="00224149">
        <w:rPr>
          <w:rFonts w:ascii="Calibri" w:hAnsi="Calibri"/>
          <w:noProof/>
          <w:kern w:val="2"/>
          <w:sz w:val="24"/>
          <w:szCs w:val="24"/>
          <w:lang w:eastAsia="en-GB"/>
        </w:rPr>
        <w:tab/>
      </w:r>
      <w:r>
        <w:rPr>
          <w:noProof/>
        </w:rPr>
        <w:t>Pre-established session release - server initiated</w:t>
      </w:r>
      <w:r>
        <w:rPr>
          <w:noProof/>
        </w:rPr>
        <w:tab/>
      </w:r>
      <w:r>
        <w:rPr>
          <w:noProof/>
        </w:rPr>
        <w:fldChar w:fldCharType="begin"/>
      </w:r>
      <w:r>
        <w:rPr>
          <w:noProof/>
        </w:rPr>
        <w:instrText xml:space="preserve"> PAGEREF _Toc170894399 \h </w:instrText>
      </w:r>
      <w:r>
        <w:rPr>
          <w:noProof/>
        </w:rPr>
      </w:r>
      <w:r>
        <w:rPr>
          <w:noProof/>
        </w:rPr>
        <w:fldChar w:fldCharType="separate"/>
      </w:r>
      <w:r>
        <w:rPr>
          <w:noProof/>
        </w:rPr>
        <w:t>33</w:t>
      </w:r>
      <w:r>
        <w:rPr>
          <w:noProof/>
        </w:rPr>
        <w:fldChar w:fldCharType="end"/>
      </w:r>
    </w:p>
    <w:p w14:paraId="244C69DA" w14:textId="490ADE5A" w:rsidR="00224149" w:rsidRPr="00224149" w:rsidRDefault="00224149">
      <w:pPr>
        <w:pStyle w:val="TOC4"/>
        <w:rPr>
          <w:rFonts w:ascii="Calibri" w:hAnsi="Calibri"/>
          <w:noProof/>
          <w:kern w:val="2"/>
          <w:sz w:val="24"/>
          <w:szCs w:val="24"/>
          <w:lang w:eastAsia="en-GB"/>
        </w:rPr>
      </w:pPr>
      <w:r>
        <w:rPr>
          <w:noProof/>
        </w:rPr>
        <w:t>10.5.2.5</w:t>
      </w:r>
      <w:r w:rsidRPr="00224149">
        <w:rPr>
          <w:rFonts w:ascii="Calibri" w:hAnsi="Calibri"/>
          <w:noProof/>
          <w:kern w:val="2"/>
          <w:sz w:val="24"/>
          <w:szCs w:val="24"/>
          <w:lang w:eastAsia="en-GB"/>
        </w:rPr>
        <w:tab/>
      </w:r>
      <w:r>
        <w:rPr>
          <w:noProof/>
        </w:rPr>
        <w:t>Pre-established session call connect request</w:t>
      </w:r>
      <w:r>
        <w:rPr>
          <w:noProof/>
        </w:rPr>
        <w:tab/>
      </w:r>
      <w:r>
        <w:rPr>
          <w:noProof/>
        </w:rPr>
        <w:fldChar w:fldCharType="begin"/>
      </w:r>
      <w:r>
        <w:rPr>
          <w:noProof/>
        </w:rPr>
        <w:instrText xml:space="preserve"> PAGEREF _Toc170894400 \h </w:instrText>
      </w:r>
      <w:r>
        <w:rPr>
          <w:noProof/>
        </w:rPr>
      </w:r>
      <w:r>
        <w:rPr>
          <w:noProof/>
        </w:rPr>
        <w:fldChar w:fldCharType="separate"/>
      </w:r>
      <w:r>
        <w:rPr>
          <w:noProof/>
        </w:rPr>
        <w:t>33</w:t>
      </w:r>
      <w:r>
        <w:rPr>
          <w:noProof/>
        </w:rPr>
        <w:fldChar w:fldCharType="end"/>
      </w:r>
    </w:p>
    <w:p w14:paraId="228587F2" w14:textId="2AF2BBB7" w:rsidR="00224149" w:rsidRPr="00224149" w:rsidRDefault="00224149">
      <w:pPr>
        <w:pStyle w:val="TOC4"/>
        <w:rPr>
          <w:rFonts w:ascii="Calibri" w:hAnsi="Calibri"/>
          <w:noProof/>
          <w:kern w:val="2"/>
          <w:sz w:val="24"/>
          <w:szCs w:val="24"/>
          <w:lang w:eastAsia="en-GB"/>
        </w:rPr>
      </w:pPr>
      <w:r>
        <w:rPr>
          <w:noProof/>
        </w:rPr>
        <w:t>10.5.2.6</w:t>
      </w:r>
      <w:r w:rsidRPr="00224149">
        <w:rPr>
          <w:rFonts w:ascii="Calibri" w:hAnsi="Calibri"/>
          <w:noProof/>
          <w:kern w:val="2"/>
          <w:sz w:val="24"/>
          <w:szCs w:val="24"/>
          <w:lang w:eastAsia="en-GB"/>
        </w:rPr>
        <w:tab/>
      </w:r>
      <w:r>
        <w:rPr>
          <w:noProof/>
        </w:rPr>
        <w:t>Pre-established session call disconnect request</w:t>
      </w:r>
      <w:r>
        <w:rPr>
          <w:noProof/>
        </w:rPr>
        <w:tab/>
      </w:r>
      <w:r>
        <w:rPr>
          <w:noProof/>
        </w:rPr>
        <w:fldChar w:fldCharType="begin"/>
      </w:r>
      <w:r>
        <w:rPr>
          <w:noProof/>
        </w:rPr>
        <w:instrText xml:space="preserve"> PAGEREF _Toc170894401 \h </w:instrText>
      </w:r>
      <w:r>
        <w:rPr>
          <w:noProof/>
        </w:rPr>
      </w:r>
      <w:r>
        <w:rPr>
          <w:noProof/>
        </w:rPr>
        <w:fldChar w:fldCharType="separate"/>
      </w:r>
      <w:r>
        <w:rPr>
          <w:noProof/>
        </w:rPr>
        <w:t>33</w:t>
      </w:r>
      <w:r>
        <w:rPr>
          <w:noProof/>
        </w:rPr>
        <w:fldChar w:fldCharType="end"/>
      </w:r>
    </w:p>
    <w:p w14:paraId="77BD07C8" w14:textId="1187128A" w:rsidR="00224149" w:rsidRPr="00224149" w:rsidRDefault="00224149">
      <w:pPr>
        <w:pStyle w:val="TOC3"/>
        <w:rPr>
          <w:rFonts w:ascii="Calibri" w:hAnsi="Calibri"/>
          <w:noProof/>
          <w:kern w:val="2"/>
          <w:sz w:val="24"/>
          <w:szCs w:val="24"/>
          <w:lang w:eastAsia="en-GB"/>
        </w:rPr>
      </w:pPr>
      <w:r>
        <w:rPr>
          <w:noProof/>
        </w:rPr>
        <w:t>10.5.3</w:t>
      </w:r>
      <w:r w:rsidRPr="00224149">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_Toc170894402 \h </w:instrText>
      </w:r>
      <w:r>
        <w:rPr>
          <w:noProof/>
        </w:rPr>
      </w:r>
      <w:r>
        <w:rPr>
          <w:noProof/>
        </w:rPr>
        <w:fldChar w:fldCharType="separate"/>
      </w:r>
      <w:r>
        <w:rPr>
          <w:noProof/>
        </w:rPr>
        <w:t>34</w:t>
      </w:r>
      <w:r>
        <w:rPr>
          <w:noProof/>
        </w:rPr>
        <w:fldChar w:fldCharType="end"/>
      </w:r>
    </w:p>
    <w:p w14:paraId="29E07EB1" w14:textId="2E1CF8B7" w:rsidR="00224149" w:rsidRPr="00224149" w:rsidRDefault="00224149">
      <w:pPr>
        <w:pStyle w:val="TOC4"/>
        <w:rPr>
          <w:rFonts w:ascii="Calibri" w:hAnsi="Calibri"/>
          <w:noProof/>
          <w:kern w:val="2"/>
          <w:sz w:val="24"/>
          <w:szCs w:val="24"/>
          <w:lang w:eastAsia="en-GB"/>
        </w:rPr>
      </w:pPr>
      <w:r>
        <w:rPr>
          <w:noProof/>
        </w:rPr>
        <w:t>10.5.3.1</w:t>
      </w:r>
      <w:r w:rsidRPr="0022414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_Toc170894403 \h </w:instrText>
      </w:r>
      <w:r>
        <w:rPr>
          <w:noProof/>
        </w:rPr>
      </w:r>
      <w:r>
        <w:rPr>
          <w:noProof/>
        </w:rPr>
        <w:fldChar w:fldCharType="separate"/>
      </w:r>
      <w:r>
        <w:rPr>
          <w:noProof/>
        </w:rPr>
        <w:t>34</w:t>
      </w:r>
      <w:r>
        <w:rPr>
          <w:noProof/>
        </w:rPr>
        <w:fldChar w:fldCharType="end"/>
      </w:r>
    </w:p>
    <w:p w14:paraId="246909AB" w14:textId="4CA71C00" w:rsidR="00224149" w:rsidRPr="00224149" w:rsidRDefault="00224149">
      <w:pPr>
        <w:pStyle w:val="TOC4"/>
        <w:rPr>
          <w:rFonts w:ascii="Calibri" w:hAnsi="Calibri"/>
          <w:noProof/>
          <w:kern w:val="2"/>
          <w:sz w:val="24"/>
          <w:szCs w:val="24"/>
          <w:lang w:eastAsia="en-GB"/>
        </w:rPr>
      </w:pPr>
      <w:r>
        <w:rPr>
          <w:noProof/>
        </w:rPr>
        <w:t>10.</w:t>
      </w:r>
      <w:r w:rsidRPr="00C97111">
        <w:rPr>
          <w:rFonts w:eastAsia="Malgun Gothic"/>
          <w:noProof/>
          <w:lang w:eastAsia="ko-KR"/>
        </w:rPr>
        <w:t>5</w:t>
      </w:r>
      <w:r>
        <w:rPr>
          <w:noProof/>
        </w:rPr>
        <w:t>.</w:t>
      </w:r>
      <w:r w:rsidRPr="00C97111">
        <w:rPr>
          <w:rFonts w:eastAsia="Malgun Gothic"/>
          <w:noProof/>
          <w:lang w:eastAsia="ko-KR"/>
        </w:rPr>
        <w:t>3.2</w:t>
      </w:r>
      <w:r w:rsidRPr="00224149">
        <w:rPr>
          <w:rFonts w:ascii="Calibri" w:hAnsi="Calibri"/>
          <w:noProof/>
          <w:kern w:val="2"/>
          <w:sz w:val="24"/>
          <w:szCs w:val="24"/>
          <w:lang w:eastAsia="en-GB"/>
        </w:rPr>
        <w:tab/>
      </w:r>
      <w:r w:rsidRPr="00C97111">
        <w:rPr>
          <w:rFonts w:eastAsia="Malgun Gothic"/>
          <w:noProof/>
          <w:lang w:eastAsia="ko-KR"/>
        </w:rPr>
        <w:t>Call c</w:t>
      </w:r>
      <w:r>
        <w:rPr>
          <w:noProof/>
        </w:rPr>
        <w:t xml:space="preserve">onnect and disconnect </w:t>
      </w:r>
      <w:r w:rsidRPr="00C97111">
        <w:rPr>
          <w:rFonts w:eastAsia="Malgun Gothic"/>
          <w:noProof/>
          <w:lang w:eastAsia="ko-KR"/>
        </w:rPr>
        <w:t>procedures</w:t>
      </w:r>
      <w:r>
        <w:rPr>
          <w:noProof/>
        </w:rPr>
        <w:t xml:space="preserve"> </w:t>
      </w:r>
      <w:r w:rsidRPr="00C97111">
        <w:rPr>
          <w:rFonts w:eastAsia="Malgun Gothic"/>
          <w:noProof/>
          <w:lang w:eastAsia="ko-KR"/>
        </w:rPr>
        <w:t>using</w:t>
      </w:r>
      <w:r>
        <w:rPr>
          <w:noProof/>
        </w:rPr>
        <w:t xml:space="preserve"> pre-established session</w:t>
      </w:r>
      <w:r>
        <w:rPr>
          <w:noProof/>
        </w:rPr>
        <w:tab/>
      </w:r>
      <w:r>
        <w:rPr>
          <w:noProof/>
        </w:rPr>
        <w:fldChar w:fldCharType="begin"/>
      </w:r>
      <w:r>
        <w:rPr>
          <w:noProof/>
        </w:rPr>
        <w:instrText xml:space="preserve"> PAGEREF _Toc170894404 \h </w:instrText>
      </w:r>
      <w:r>
        <w:rPr>
          <w:noProof/>
        </w:rPr>
      </w:r>
      <w:r>
        <w:rPr>
          <w:noProof/>
        </w:rPr>
        <w:fldChar w:fldCharType="separate"/>
      </w:r>
      <w:r>
        <w:rPr>
          <w:noProof/>
        </w:rPr>
        <w:t>34</w:t>
      </w:r>
      <w:r>
        <w:rPr>
          <w:noProof/>
        </w:rPr>
        <w:fldChar w:fldCharType="end"/>
      </w:r>
    </w:p>
    <w:p w14:paraId="6CA4B5E4" w14:textId="42432261" w:rsidR="00224149" w:rsidRPr="00224149" w:rsidRDefault="00224149">
      <w:pPr>
        <w:pStyle w:val="TOC5"/>
        <w:rPr>
          <w:rFonts w:ascii="Calibri" w:hAnsi="Calibri"/>
          <w:noProof/>
          <w:kern w:val="2"/>
          <w:sz w:val="24"/>
          <w:szCs w:val="24"/>
          <w:lang w:eastAsia="en-GB"/>
        </w:rPr>
      </w:pPr>
      <w:r>
        <w:rPr>
          <w:noProof/>
        </w:rPr>
        <w:t>10.</w:t>
      </w:r>
      <w:r w:rsidRPr="00C97111">
        <w:rPr>
          <w:rFonts w:eastAsia="Malgun Gothic"/>
          <w:noProof/>
          <w:lang w:eastAsia="ko-KR"/>
        </w:rPr>
        <w:t>5</w:t>
      </w:r>
      <w:r>
        <w:rPr>
          <w:noProof/>
        </w:rPr>
        <w:t>.</w:t>
      </w:r>
      <w:r w:rsidRPr="00C97111">
        <w:rPr>
          <w:rFonts w:eastAsia="Malgun Gothic"/>
          <w:noProof/>
          <w:lang w:eastAsia="ko-KR"/>
        </w:rPr>
        <w:t>3.2.1</w:t>
      </w:r>
      <w:r w:rsidRPr="00224149">
        <w:rPr>
          <w:rFonts w:ascii="Calibri" w:hAnsi="Calibri"/>
          <w:noProof/>
          <w:kern w:val="2"/>
          <w:sz w:val="24"/>
          <w:szCs w:val="24"/>
          <w:lang w:eastAsia="en-GB"/>
        </w:rPr>
        <w:tab/>
      </w:r>
      <w:r w:rsidRPr="00C97111">
        <w:rPr>
          <w:rFonts w:eastAsia="Malgun Gothic"/>
          <w:noProof/>
          <w:lang w:eastAsia="ko-KR"/>
        </w:rPr>
        <w:t>Call c</w:t>
      </w:r>
      <w:r>
        <w:rPr>
          <w:noProof/>
        </w:rPr>
        <w:t xml:space="preserve">onnect </w:t>
      </w:r>
      <w:r w:rsidRPr="00C97111">
        <w:rPr>
          <w:rFonts w:eastAsia="Malgun Gothic"/>
          <w:noProof/>
          <w:lang w:eastAsia="ko-KR"/>
        </w:rPr>
        <w:t>over unicast</w:t>
      </w:r>
      <w:r>
        <w:rPr>
          <w:noProof/>
        </w:rPr>
        <w:tab/>
      </w:r>
      <w:r>
        <w:rPr>
          <w:noProof/>
        </w:rPr>
        <w:fldChar w:fldCharType="begin"/>
      </w:r>
      <w:r>
        <w:rPr>
          <w:noProof/>
        </w:rPr>
        <w:instrText xml:space="preserve"> PAGEREF _Toc170894405 \h </w:instrText>
      </w:r>
      <w:r>
        <w:rPr>
          <w:noProof/>
        </w:rPr>
      </w:r>
      <w:r>
        <w:rPr>
          <w:noProof/>
        </w:rPr>
        <w:fldChar w:fldCharType="separate"/>
      </w:r>
      <w:r>
        <w:rPr>
          <w:noProof/>
        </w:rPr>
        <w:t>34</w:t>
      </w:r>
      <w:r>
        <w:rPr>
          <w:noProof/>
        </w:rPr>
        <w:fldChar w:fldCharType="end"/>
      </w:r>
    </w:p>
    <w:p w14:paraId="05E2E4B1" w14:textId="7220900B" w:rsidR="00224149" w:rsidRPr="00224149" w:rsidRDefault="00224149">
      <w:pPr>
        <w:pStyle w:val="TOC5"/>
        <w:rPr>
          <w:rFonts w:ascii="Calibri" w:hAnsi="Calibri"/>
          <w:noProof/>
          <w:kern w:val="2"/>
          <w:sz w:val="24"/>
          <w:szCs w:val="24"/>
          <w:lang w:eastAsia="en-GB"/>
        </w:rPr>
      </w:pPr>
      <w:r>
        <w:rPr>
          <w:noProof/>
        </w:rPr>
        <w:t>10.</w:t>
      </w:r>
      <w:r w:rsidRPr="00C97111">
        <w:rPr>
          <w:rFonts w:eastAsia="Malgun Gothic"/>
          <w:noProof/>
          <w:lang w:eastAsia="ko-KR"/>
        </w:rPr>
        <w:t>5</w:t>
      </w:r>
      <w:r>
        <w:rPr>
          <w:noProof/>
        </w:rPr>
        <w:t>.</w:t>
      </w:r>
      <w:r w:rsidRPr="00C97111">
        <w:rPr>
          <w:rFonts w:eastAsia="Malgun Gothic"/>
          <w:noProof/>
          <w:lang w:eastAsia="ko-KR"/>
        </w:rPr>
        <w:t>3.2.2</w:t>
      </w:r>
      <w:r w:rsidRPr="00224149">
        <w:rPr>
          <w:rFonts w:ascii="Calibri" w:hAnsi="Calibri"/>
          <w:noProof/>
          <w:kern w:val="2"/>
          <w:sz w:val="24"/>
          <w:szCs w:val="24"/>
          <w:lang w:eastAsia="en-GB"/>
        </w:rPr>
        <w:tab/>
      </w:r>
      <w:r w:rsidRPr="00C97111">
        <w:rPr>
          <w:rFonts w:eastAsia="Malgun Gothic"/>
          <w:noProof/>
          <w:lang w:eastAsia="ko-KR"/>
        </w:rPr>
        <w:t xml:space="preserve">Call </w:t>
      </w:r>
      <w:r>
        <w:rPr>
          <w:noProof/>
        </w:rPr>
        <w:t xml:space="preserve">disconnect </w:t>
      </w:r>
      <w:r w:rsidRPr="00C97111">
        <w:rPr>
          <w:rFonts w:eastAsia="Malgun Gothic"/>
          <w:noProof/>
          <w:lang w:eastAsia="ko-KR"/>
        </w:rPr>
        <w:t>over unicast</w:t>
      </w:r>
      <w:r>
        <w:rPr>
          <w:noProof/>
        </w:rPr>
        <w:tab/>
      </w:r>
      <w:r>
        <w:rPr>
          <w:noProof/>
        </w:rPr>
        <w:fldChar w:fldCharType="begin"/>
      </w:r>
      <w:r>
        <w:rPr>
          <w:noProof/>
        </w:rPr>
        <w:instrText xml:space="preserve"> PAGEREF _Toc170894406 \h </w:instrText>
      </w:r>
      <w:r>
        <w:rPr>
          <w:noProof/>
        </w:rPr>
      </w:r>
      <w:r>
        <w:rPr>
          <w:noProof/>
        </w:rPr>
        <w:fldChar w:fldCharType="separate"/>
      </w:r>
      <w:r>
        <w:rPr>
          <w:noProof/>
        </w:rPr>
        <w:t>35</w:t>
      </w:r>
      <w:r>
        <w:rPr>
          <w:noProof/>
        </w:rPr>
        <w:fldChar w:fldCharType="end"/>
      </w:r>
    </w:p>
    <w:p w14:paraId="6C6C0D53" w14:textId="1020A2FA" w:rsidR="00224149" w:rsidRPr="00224149" w:rsidRDefault="00224149">
      <w:pPr>
        <w:pStyle w:val="TOC2"/>
        <w:rPr>
          <w:rFonts w:ascii="Calibri" w:hAnsi="Calibri"/>
          <w:noProof/>
          <w:kern w:val="2"/>
          <w:sz w:val="24"/>
          <w:szCs w:val="24"/>
          <w:lang w:eastAsia="en-GB"/>
        </w:rPr>
      </w:pPr>
      <w:r>
        <w:rPr>
          <w:noProof/>
        </w:rPr>
        <w:t>10.6</w:t>
      </w:r>
      <w:r w:rsidRPr="00224149">
        <w:rPr>
          <w:rFonts w:ascii="Calibri" w:hAnsi="Calibri"/>
          <w:noProof/>
          <w:kern w:val="2"/>
          <w:sz w:val="24"/>
          <w:szCs w:val="24"/>
          <w:lang w:eastAsia="en-GB"/>
        </w:rPr>
        <w:tab/>
      </w:r>
      <w:r>
        <w:rPr>
          <w:noProof/>
        </w:rPr>
        <w:t>Group call</w:t>
      </w:r>
      <w:r>
        <w:rPr>
          <w:noProof/>
        </w:rPr>
        <w:tab/>
      </w:r>
      <w:r>
        <w:rPr>
          <w:noProof/>
        </w:rPr>
        <w:fldChar w:fldCharType="begin"/>
      </w:r>
      <w:r>
        <w:rPr>
          <w:noProof/>
        </w:rPr>
        <w:instrText xml:space="preserve"> PAGEREF _Toc170894407 \h </w:instrText>
      </w:r>
      <w:r>
        <w:rPr>
          <w:noProof/>
        </w:rPr>
      </w:r>
      <w:r>
        <w:rPr>
          <w:noProof/>
        </w:rPr>
        <w:fldChar w:fldCharType="separate"/>
      </w:r>
      <w:r>
        <w:rPr>
          <w:noProof/>
        </w:rPr>
        <w:t>35</w:t>
      </w:r>
      <w:r>
        <w:rPr>
          <w:noProof/>
        </w:rPr>
        <w:fldChar w:fldCharType="end"/>
      </w:r>
    </w:p>
    <w:p w14:paraId="08481DBF" w14:textId="44E43973" w:rsidR="00224149" w:rsidRPr="00224149" w:rsidRDefault="00224149">
      <w:pPr>
        <w:pStyle w:val="TOC3"/>
        <w:rPr>
          <w:rFonts w:ascii="Calibri" w:hAnsi="Calibri"/>
          <w:noProof/>
          <w:kern w:val="2"/>
          <w:sz w:val="24"/>
          <w:szCs w:val="24"/>
          <w:lang w:eastAsia="en-GB"/>
        </w:rPr>
      </w:pPr>
      <w:r w:rsidRPr="00C97111">
        <w:rPr>
          <w:noProof/>
          <w:lang w:val="nl-NL"/>
        </w:rPr>
        <w:t>10.6.1</w:t>
      </w:r>
      <w:r w:rsidRPr="00224149">
        <w:rPr>
          <w:rFonts w:ascii="Calibri" w:hAnsi="Calibri"/>
          <w:noProof/>
          <w:kern w:val="2"/>
          <w:sz w:val="24"/>
          <w:szCs w:val="24"/>
          <w:lang w:eastAsia="en-GB"/>
        </w:rPr>
        <w:tab/>
      </w:r>
      <w:r w:rsidRPr="00C97111">
        <w:rPr>
          <w:noProof/>
          <w:lang w:val="nl-NL"/>
        </w:rPr>
        <w:t>General</w:t>
      </w:r>
      <w:r>
        <w:rPr>
          <w:noProof/>
        </w:rPr>
        <w:tab/>
      </w:r>
      <w:r>
        <w:rPr>
          <w:noProof/>
        </w:rPr>
        <w:fldChar w:fldCharType="begin"/>
      </w:r>
      <w:r>
        <w:rPr>
          <w:noProof/>
        </w:rPr>
        <w:instrText xml:space="preserve"> PAGEREF _Toc170894408 \h </w:instrText>
      </w:r>
      <w:r>
        <w:rPr>
          <w:noProof/>
        </w:rPr>
      </w:r>
      <w:r>
        <w:rPr>
          <w:noProof/>
        </w:rPr>
        <w:fldChar w:fldCharType="separate"/>
      </w:r>
      <w:r>
        <w:rPr>
          <w:noProof/>
        </w:rPr>
        <w:t>35</w:t>
      </w:r>
      <w:r>
        <w:rPr>
          <w:noProof/>
        </w:rPr>
        <w:fldChar w:fldCharType="end"/>
      </w:r>
    </w:p>
    <w:p w14:paraId="51A9CDC6" w14:textId="4F31E868" w:rsidR="00224149" w:rsidRPr="00224149" w:rsidRDefault="00224149">
      <w:pPr>
        <w:pStyle w:val="TOC3"/>
        <w:rPr>
          <w:rFonts w:ascii="Calibri" w:hAnsi="Calibri"/>
          <w:noProof/>
          <w:kern w:val="2"/>
          <w:sz w:val="24"/>
          <w:szCs w:val="24"/>
          <w:lang w:eastAsia="en-GB"/>
        </w:rPr>
      </w:pPr>
      <w:r w:rsidRPr="00C97111">
        <w:rPr>
          <w:noProof/>
          <w:lang w:val="nl-NL"/>
        </w:rPr>
        <w:t>10.6.2</w:t>
      </w:r>
      <w:r w:rsidRPr="00224149">
        <w:rPr>
          <w:rFonts w:ascii="Calibri" w:hAnsi="Calibri"/>
          <w:noProof/>
          <w:kern w:val="2"/>
          <w:sz w:val="24"/>
          <w:szCs w:val="24"/>
          <w:lang w:eastAsia="en-GB"/>
        </w:rPr>
        <w:tab/>
      </w:r>
      <w:r w:rsidRPr="00C97111">
        <w:rPr>
          <w:noProof/>
          <w:lang w:val="nl-NL"/>
        </w:rPr>
        <w:t>On-network group call</w:t>
      </w:r>
      <w:r>
        <w:rPr>
          <w:noProof/>
        </w:rPr>
        <w:tab/>
      </w:r>
      <w:r>
        <w:rPr>
          <w:noProof/>
        </w:rPr>
        <w:fldChar w:fldCharType="begin"/>
      </w:r>
      <w:r>
        <w:rPr>
          <w:noProof/>
        </w:rPr>
        <w:instrText xml:space="preserve"> PAGEREF _Toc170894409 \h </w:instrText>
      </w:r>
      <w:r>
        <w:rPr>
          <w:noProof/>
        </w:rPr>
      </w:r>
      <w:r>
        <w:rPr>
          <w:noProof/>
        </w:rPr>
        <w:fldChar w:fldCharType="separate"/>
      </w:r>
      <w:r>
        <w:rPr>
          <w:noProof/>
        </w:rPr>
        <w:t>35</w:t>
      </w:r>
      <w:r>
        <w:rPr>
          <w:noProof/>
        </w:rPr>
        <w:fldChar w:fldCharType="end"/>
      </w:r>
    </w:p>
    <w:p w14:paraId="7A481744" w14:textId="70A7C752" w:rsidR="00224149" w:rsidRPr="00224149" w:rsidRDefault="00224149">
      <w:pPr>
        <w:pStyle w:val="TOC4"/>
        <w:rPr>
          <w:rFonts w:ascii="Calibri" w:hAnsi="Calibri"/>
          <w:noProof/>
          <w:kern w:val="2"/>
          <w:sz w:val="24"/>
          <w:szCs w:val="24"/>
          <w:lang w:eastAsia="en-GB"/>
        </w:rPr>
      </w:pPr>
      <w:r w:rsidRPr="00C97111">
        <w:rPr>
          <w:noProof/>
          <w:lang w:val="nl-NL"/>
        </w:rPr>
        <w:t>10.6.2.1</w:t>
      </w:r>
      <w:r w:rsidRPr="00224149">
        <w:rPr>
          <w:rFonts w:ascii="Calibri" w:hAnsi="Calibri"/>
          <w:noProof/>
          <w:kern w:val="2"/>
          <w:sz w:val="24"/>
          <w:szCs w:val="24"/>
          <w:lang w:eastAsia="en-GB"/>
        </w:rPr>
        <w:tab/>
      </w:r>
      <w:r w:rsidRPr="00C97111">
        <w:rPr>
          <w:noProof/>
          <w:lang w:val="nl-NL"/>
        </w:rPr>
        <w:t>General</w:t>
      </w:r>
      <w:r>
        <w:rPr>
          <w:noProof/>
        </w:rPr>
        <w:tab/>
      </w:r>
      <w:r>
        <w:rPr>
          <w:noProof/>
        </w:rPr>
        <w:fldChar w:fldCharType="begin"/>
      </w:r>
      <w:r>
        <w:rPr>
          <w:noProof/>
        </w:rPr>
        <w:instrText xml:space="preserve"> PAGEREF _Toc170894410 \h </w:instrText>
      </w:r>
      <w:r>
        <w:rPr>
          <w:noProof/>
        </w:rPr>
      </w:r>
      <w:r>
        <w:rPr>
          <w:noProof/>
        </w:rPr>
        <w:fldChar w:fldCharType="separate"/>
      </w:r>
      <w:r>
        <w:rPr>
          <w:noProof/>
        </w:rPr>
        <w:t>35</w:t>
      </w:r>
      <w:r>
        <w:rPr>
          <w:noProof/>
        </w:rPr>
        <w:fldChar w:fldCharType="end"/>
      </w:r>
    </w:p>
    <w:p w14:paraId="3AB192F3" w14:textId="36F85DFF" w:rsidR="00224149" w:rsidRPr="00224149" w:rsidRDefault="00224149">
      <w:pPr>
        <w:pStyle w:val="TOC4"/>
        <w:rPr>
          <w:rFonts w:ascii="Calibri" w:hAnsi="Calibri"/>
          <w:noProof/>
          <w:kern w:val="2"/>
          <w:sz w:val="24"/>
          <w:szCs w:val="24"/>
          <w:lang w:eastAsia="en-GB"/>
        </w:rPr>
      </w:pPr>
      <w:r>
        <w:rPr>
          <w:noProof/>
        </w:rPr>
        <w:t>10.6.2.2</w:t>
      </w:r>
      <w:r w:rsidRPr="00224149">
        <w:rPr>
          <w:rFonts w:ascii="Calibri" w:hAnsi="Calibri"/>
          <w:noProof/>
          <w:kern w:val="2"/>
          <w:sz w:val="24"/>
          <w:szCs w:val="24"/>
          <w:lang w:eastAsia="en-GB"/>
        </w:rPr>
        <w:tab/>
      </w:r>
      <w:r>
        <w:rPr>
          <w:noProof/>
        </w:rPr>
        <w:t>Information flows for group call in on-network</w:t>
      </w:r>
      <w:r>
        <w:rPr>
          <w:noProof/>
        </w:rPr>
        <w:tab/>
      </w:r>
      <w:r>
        <w:rPr>
          <w:noProof/>
        </w:rPr>
        <w:fldChar w:fldCharType="begin"/>
      </w:r>
      <w:r>
        <w:rPr>
          <w:noProof/>
        </w:rPr>
        <w:instrText xml:space="preserve"> PAGEREF _Toc170894411 \h </w:instrText>
      </w:r>
      <w:r>
        <w:rPr>
          <w:noProof/>
        </w:rPr>
      </w:r>
      <w:r>
        <w:rPr>
          <w:noProof/>
        </w:rPr>
        <w:fldChar w:fldCharType="separate"/>
      </w:r>
      <w:r>
        <w:rPr>
          <w:noProof/>
        </w:rPr>
        <w:t>36</w:t>
      </w:r>
      <w:r>
        <w:rPr>
          <w:noProof/>
        </w:rPr>
        <w:fldChar w:fldCharType="end"/>
      </w:r>
    </w:p>
    <w:p w14:paraId="495F48DF" w14:textId="42805B3D" w:rsidR="00224149" w:rsidRPr="00224149" w:rsidRDefault="00224149">
      <w:pPr>
        <w:pStyle w:val="TOC5"/>
        <w:rPr>
          <w:rFonts w:ascii="Calibri" w:hAnsi="Calibri"/>
          <w:noProof/>
          <w:kern w:val="2"/>
          <w:sz w:val="24"/>
          <w:szCs w:val="24"/>
          <w:lang w:eastAsia="en-GB"/>
        </w:rPr>
      </w:pPr>
      <w:r>
        <w:rPr>
          <w:noProof/>
        </w:rPr>
        <w:t>10.6.2.2.1</w:t>
      </w:r>
      <w:r w:rsidRPr="00224149">
        <w:rPr>
          <w:rFonts w:ascii="Calibri" w:hAnsi="Calibri"/>
          <w:noProof/>
          <w:kern w:val="2"/>
          <w:sz w:val="24"/>
          <w:szCs w:val="24"/>
          <w:lang w:eastAsia="en-GB"/>
        </w:rPr>
        <w:tab/>
      </w:r>
      <w:r>
        <w:rPr>
          <w:noProof/>
        </w:rPr>
        <w:t>MCPTT emergency group call request</w:t>
      </w:r>
      <w:r>
        <w:rPr>
          <w:noProof/>
        </w:rPr>
        <w:tab/>
      </w:r>
      <w:r>
        <w:rPr>
          <w:noProof/>
        </w:rPr>
        <w:fldChar w:fldCharType="begin"/>
      </w:r>
      <w:r>
        <w:rPr>
          <w:noProof/>
        </w:rPr>
        <w:instrText xml:space="preserve"> PAGEREF _Toc170894412 \h </w:instrText>
      </w:r>
      <w:r>
        <w:rPr>
          <w:noProof/>
        </w:rPr>
      </w:r>
      <w:r>
        <w:rPr>
          <w:noProof/>
        </w:rPr>
        <w:fldChar w:fldCharType="separate"/>
      </w:r>
      <w:r>
        <w:rPr>
          <w:noProof/>
        </w:rPr>
        <w:t>36</w:t>
      </w:r>
      <w:r>
        <w:rPr>
          <w:noProof/>
        </w:rPr>
        <w:fldChar w:fldCharType="end"/>
      </w:r>
    </w:p>
    <w:p w14:paraId="677B6F9F" w14:textId="06EB3F90" w:rsidR="00224149" w:rsidRPr="00224149" w:rsidRDefault="00224149">
      <w:pPr>
        <w:pStyle w:val="TOC5"/>
        <w:rPr>
          <w:rFonts w:ascii="Calibri" w:hAnsi="Calibri"/>
          <w:noProof/>
          <w:kern w:val="2"/>
          <w:sz w:val="24"/>
          <w:szCs w:val="24"/>
          <w:lang w:eastAsia="en-GB"/>
        </w:rPr>
      </w:pPr>
      <w:r>
        <w:rPr>
          <w:noProof/>
        </w:rPr>
        <w:t>10.6.2.2.1a</w:t>
      </w:r>
      <w:r w:rsidRPr="00224149">
        <w:rPr>
          <w:rFonts w:ascii="Calibri" w:hAnsi="Calibri"/>
          <w:noProof/>
          <w:kern w:val="2"/>
          <w:sz w:val="24"/>
          <w:szCs w:val="24"/>
          <w:lang w:eastAsia="en-GB"/>
        </w:rPr>
        <w:tab/>
      </w:r>
      <w:r>
        <w:rPr>
          <w:noProof/>
        </w:rPr>
        <w:t>MCPTT emergency group call response</w:t>
      </w:r>
      <w:r>
        <w:rPr>
          <w:noProof/>
        </w:rPr>
        <w:tab/>
      </w:r>
      <w:r>
        <w:rPr>
          <w:noProof/>
        </w:rPr>
        <w:fldChar w:fldCharType="begin"/>
      </w:r>
      <w:r>
        <w:rPr>
          <w:noProof/>
        </w:rPr>
        <w:instrText xml:space="preserve"> PAGEREF _Toc170894413 \h </w:instrText>
      </w:r>
      <w:r>
        <w:rPr>
          <w:noProof/>
        </w:rPr>
      </w:r>
      <w:r>
        <w:rPr>
          <w:noProof/>
        </w:rPr>
        <w:fldChar w:fldCharType="separate"/>
      </w:r>
      <w:r>
        <w:rPr>
          <w:noProof/>
        </w:rPr>
        <w:t>36</w:t>
      </w:r>
      <w:r>
        <w:rPr>
          <w:noProof/>
        </w:rPr>
        <w:fldChar w:fldCharType="end"/>
      </w:r>
    </w:p>
    <w:p w14:paraId="05761416" w14:textId="15F366DF" w:rsidR="00224149" w:rsidRPr="00224149" w:rsidRDefault="00224149">
      <w:pPr>
        <w:pStyle w:val="TOC5"/>
        <w:rPr>
          <w:rFonts w:ascii="Calibri" w:hAnsi="Calibri"/>
          <w:noProof/>
          <w:kern w:val="2"/>
          <w:sz w:val="24"/>
          <w:szCs w:val="24"/>
          <w:lang w:eastAsia="en-GB"/>
        </w:rPr>
      </w:pPr>
      <w:r>
        <w:rPr>
          <w:noProof/>
        </w:rPr>
        <w:t>10.6.2.2.2</w:t>
      </w:r>
      <w:r w:rsidRPr="00224149">
        <w:rPr>
          <w:rFonts w:ascii="Calibri" w:hAnsi="Calibri"/>
          <w:noProof/>
          <w:kern w:val="2"/>
          <w:sz w:val="24"/>
          <w:szCs w:val="24"/>
          <w:lang w:eastAsia="en-GB"/>
        </w:rPr>
        <w:tab/>
      </w:r>
      <w:r>
        <w:rPr>
          <w:noProof/>
        </w:rPr>
        <w:t>MCPTT in-progress emergency group state cancel request</w:t>
      </w:r>
      <w:r>
        <w:rPr>
          <w:noProof/>
        </w:rPr>
        <w:tab/>
      </w:r>
      <w:r>
        <w:rPr>
          <w:noProof/>
        </w:rPr>
        <w:fldChar w:fldCharType="begin"/>
      </w:r>
      <w:r>
        <w:rPr>
          <w:noProof/>
        </w:rPr>
        <w:instrText xml:space="preserve"> PAGEREF _Toc170894414 \h </w:instrText>
      </w:r>
      <w:r>
        <w:rPr>
          <w:noProof/>
        </w:rPr>
      </w:r>
      <w:r>
        <w:rPr>
          <w:noProof/>
        </w:rPr>
        <w:fldChar w:fldCharType="separate"/>
      </w:r>
      <w:r>
        <w:rPr>
          <w:noProof/>
        </w:rPr>
        <w:t>36</w:t>
      </w:r>
      <w:r>
        <w:rPr>
          <w:noProof/>
        </w:rPr>
        <w:fldChar w:fldCharType="end"/>
      </w:r>
    </w:p>
    <w:p w14:paraId="1DED43FF" w14:textId="380543F0" w:rsidR="00224149" w:rsidRPr="00224149" w:rsidRDefault="00224149">
      <w:pPr>
        <w:pStyle w:val="TOC5"/>
        <w:rPr>
          <w:rFonts w:ascii="Calibri" w:hAnsi="Calibri"/>
          <w:noProof/>
          <w:kern w:val="2"/>
          <w:sz w:val="24"/>
          <w:szCs w:val="24"/>
          <w:lang w:eastAsia="en-GB"/>
        </w:rPr>
      </w:pPr>
      <w:r>
        <w:rPr>
          <w:noProof/>
        </w:rPr>
        <w:t>10.6.2.2.2a</w:t>
      </w:r>
      <w:r w:rsidRPr="00224149">
        <w:rPr>
          <w:rFonts w:ascii="Calibri" w:hAnsi="Calibri"/>
          <w:noProof/>
          <w:kern w:val="2"/>
          <w:sz w:val="24"/>
          <w:szCs w:val="24"/>
          <w:lang w:eastAsia="en-GB"/>
        </w:rPr>
        <w:tab/>
      </w:r>
      <w:r>
        <w:rPr>
          <w:noProof/>
        </w:rPr>
        <w:t>MCPTT in-progress emergency group state cancel response</w:t>
      </w:r>
      <w:r>
        <w:rPr>
          <w:noProof/>
        </w:rPr>
        <w:tab/>
      </w:r>
      <w:r>
        <w:rPr>
          <w:noProof/>
        </w:rPr>
        <w:fldChar w:fldCharType="begin"/>
      </w:r>
      <w:r>
        <w:rPr>
          <w:noProof/>
        </w:rPr>
        <w:instrText xml:space="preserve"> PAGEREF _Toc170894415 \h </w:instrText>
      </w:r>
      <w:r>
        <w:rPr>
          <w:noProof/>
        </w:rPr>
      </w:r>
      <w:r>
        <w:rPr>
          <w:noProof/>
        </w:rPr>
        <w:fldChar w:fldCharType="separate"/>
      </w:r>
      <w:r>
        <w:rPr>
          <w:noProof/>
        </w:rPr>
        <w:t>37</w:t>
      </w:r>
      <w:r>
        <w:rPr>
          <w:noProof/>
        </w:rPr>
        <w:fldChar w:fldCharType="end"/>
      </w:r>
    </w:p>
    <w:p w14:paraId="3256435D" w14:textId="14DF2FDB" w:rsidR="00224149" w:rsidRPr="00224149" w:rsidRDefault="00224149">
      <w:pPr>
        <w:pStyle w:val="TOC5"/>
        <w:rPr>
          <w:rFonts w:ascii="Calibri" w:hAnsi="Calibri"/>
          <w:noProof/>
          <w:kern w:val="2"/>
          <w:sz w:val="24"/>
          <w:szCs w:val="24"/>
          <w:lang w:eastAsia="en-GB"/>
        </w:rPr>
      </w:pPr>
      <w:r>
        <w:rPr>
          <w:noProof/>
        </w:rPr>
        <w:t>10.6.2.2.3</w:t>
      </w:r>
      <w:r w:rsidRPr="00224149">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_Toc170894416 \h </w:instrText>
      </w:r>
      <w:r>
        <w:rPr>
          <w:noProof/>
        </w:rPr>
      </w:r>
      <w:r>
        <w:rPr>
          <w:noProof/>
        </w:rPr>
        <w:fldChar w:fldCharType="separate"/>
      </w:r>
      <w:r>
        <w:rPr>
          <w:noProof/>
        </w:rPr>
        <w:t>37</w:t>
      </w:r>
      <w:r>
        <w:rPr>
          <w:noProof/>
        </w:rPr>
        <w:fldChar w:fldCharType="end"/>
      </w:r>
    </w:p>
    <w:p w14:paraId="32630354" w14:textId="32637052" w:rsidR="00224149" w:rsidRPr="00224149" w:rsidRDefault="00224149">
      <w:pPr>
        <w:pStyle w:val="TOC5"/>
        <w:rPr>
          <w:rFonts w:ascii="Calibri" w:hAnsi="Calibri"/>
          <w:noProof/>
          <w:kern w:val="2"/>
          <w:sz w:val="24"/>
          <w:szCs w:val="24"/>
          <w:lang w:eastAsia="en-GB"/>
        </w:rPr>
      </w:pPr>
      <w:r>
        <w:rPr>
          <w:noProof/>
        </w:rPr>
        <w:t>10.6.2.2.3a</w:t>
      </w:r>
      <w:r w:rsidRPr="00224149">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_Toc170894417 \h </w:instrText>
      </w:r>
      <w:r>
        <w:rPr>
          <w:noProof/>
        </w:rPr>
      </w:r>
      <w:r>
        <w:rPr>
          <w:noProof/>
        </w:rPr>
        <w:fldChar w:fldCharType="separate"/>
      </w:r>
      <w:r>
        <w:rPr>
          <w:noProof/>
        </w:rPr>
        <w:t>37</w:t>
      </w:r>
      <w:r>
        <w:rPr>
          <w:noProof/>
        </w:rPr>
        <w:fldChar w:fldCharType="end"/>
      </w:r>
    </w:p>
    <w:p w14:paraId="1B837E5E" w14:textId="5F4A7501" w:rsidR="00224149" w:rsidRPr="00224149" w:rsidRDefault="00224149">
      <w:pPr>
        <w:pStyle w:val="TOC5"/>
        <w:rPr>
          <w:rFonts w:ascii="Calibri" w:hAnsi="Calibri"/>
          <w:noProof/>
          <w:kern w:val="2"/>
          <w:sz w:val="24"/>
          <w:szCs w:val="24"/>
          <w:lang w:eastAsia="en-GB"/>
        </w:rPr>
      </w:pPr>
      <w:r>
        <w:rPr>
          <w:noProof/>
        </w:rPr>
        <w:t>10.6.2.2.3b</w:t>
      </w:r>
      <w:r w:rsidRPr="00224149">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_Toc170894418 \h </w:instrText>
      </w:r>
      <w:r>
        <w:rPr>
          <w:noProof/>
        </w:rPr>
      </w:r>
      <w:r>
        <w:rPr>
          <w:noProof/>
        </w:rPr>
        <w:fldChar w:fldCharType="separate"/>
      </w:r>
      <w:r>
        <w:rPr>
          <w:noProof/>
        </w:rPr>
        <w:t>37</w:t>
      </w:r>
      <w:r>
        <w:rPr>
          <w:noProof/>
        </w:rPr>
        <w:fldChar w:fldCharType="end"/>
      </w:r>
    </w:p>
    <w:p w14:paraId="1E938F40" w14:textId="7E7CAE42" w:rsidR="00224149" w:rsidRPr="00224149" w:rsidRDefault="00224149">
      <w:pPr>
        <w:pStyle w:val="TOC5"/>
        <w:rPr>
          <w:rFonts w:ascii="Calibri" w:hAnsi="Calibri"/>
          <w:noProof/>
          <w:kern w:val="2"/>
          <w:sz w:val="24"/>
          <w:szCs w:val="24"/>
          <w:lang w:eastAsia="en-GB"/>
        </w:rPr>
      </w:pPr>
      <w:r>
        <w:rPr>
          <w:noProof/>
        </w:rPr>
        <w:t>10.6.2.2.4</w:t>
      </w:r>
      <w:r w:rsidRPr="00224149">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_Toc170894419 \h </w:instrText>
      </w:r>
      <w:r>
        <w:rPr>
          <w:noProof/>
        </w:rPr>
      </w:r>
      <w:r>
        <w:rPr>
          <w:noProof/>
        </w:rPr>
        <w:fldChar w:fldCharType="separate"/>
      </w:r>
      <w:r>
        <w:rPr>
          <w:noProof/>
        </w:rPr>
        <w:t>37</w:t>
      </w:r>
      <w:r>
        <w:rPr>
          <w:noProof/>
        </w:rPr>
        <w:fldChar w:fldCharType="end"/>
      </w:r>
    </w:p>
    <w:p w14:paraId="1DEB5F72" w14:textId="780FF58B" w:rsidR="00224149" w:rsidRPr="00224149" w:rsidRDefault="00224149">
      <w:pPr>
        <w:pStyle w:val="TOC5"/>
        <w:rPr>
          <w:rFonts w:ascii="Calibri" w:hAnsi="Calibri"/>
          <w:noProof/>
          <w:kern w:val="2"/>
          <w:sz w:val="24"/>
          <w:szCs w:val="24"/>
          <w:lang w:eastAsia="en-GB"/>
        </w:rPr>
      </w:pPr>
      <w:r>
        <w:rPr>
          <w:noProof/>
        </w:rPr>
        <w:t>10.6.2.2.4a</w:t>
      </w:r>
      <w:r w:rsidRPr="00224149">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_Toc170894420 \h </w:instrText>
      </w:r>
      <w:r>
        <w:rPr>
          <w:noProof/>
        </w:rPr>
      </w:r>
      <w:r>
        <w:rPr>
          <w:noProof/>
        </w:rPr>
        <w:fldChar w:fldCharType="separate"/>
      </w:r>
      <w:r>
        <w:rPr>
          <w:noProof/>
        </w:rPr>
        <w:t>37</w:t>
      </w:r>
      <w:r>
        <w:rPr>
          <w:noProof/>
        </w:rPr>
        <w:fldChar w:fldCharType="end"/>
      </w:r>
    </w:p>
    <w:p w14:paraId="69B9600B" w14:textId="4C3D5FAF" w:rsidR="00224149" w:rsidRPr="00224149" w:rsidRDefault="00224149">
      <w:pPr>
        <w:pStyle w:val="TOC5"/>
        <w:rPr>
          <w:rFonts w:ascii="Calibri" w:hAnsi="Calibri"/>
          <w:noProof/>
          <w:kern w:val="2"/>
          <w:sz w:val="24"/>
          <w:szCs w:val="24"/>
          <w:lang w:eastAsia="en-GB"/>
        </w:rPr>
      </w:pPr>
      <w:r>
        <w:rPr>
          <w:noProof/>
        </w:rPr>
        <w:t>10.6.2.2.5</w:t>
      </w:r>
      <w:r w:rsidRPr="00224149">
        <w:rPr>
          <w:rFonts w:ascii="Calibri" w:hAnsi="Calibri"/>
          <w:noProof/>
          <w:kern w:val="2"/>
          <w:sz w:val="24"/>
          <w:szCs w:val="24"/>
          <w:lang w:eastAsia="en-GB"/>
        </w:rPr>
        <w:tab/>
      </w:r>
      <w:r>
        <w:rPr>
          <w:noProof/>
        </w:rPr>
        <w:t>MCPTT imminent peril group call request</w:t>
      </w:r>
      <w:r>
        <w:rPr>
          <w:noProof/>
        </w:rPr>
        <w:tab/>
      </w:r>
      <w:r>
        <w:rPr>
          <w:noProof/>
        </w:rPr>
        <w:fldChar w:fldCharType="begin"/>
      </w:r>
      <w:r>
        <w:rPr>
          <w:noProof/>
        </w:rPr>
        <w:instrText xml:space="preserve"> PAGEREF _Toc170894421 \h </w:instrText>
      </w:r>
      <w:r>
        <w:rPr>
          <w:noProof/>
        </w:rPr>
      </w:r>
      <w:r>
        <w:rPr>
          <w:noProof/>
        </w:rPr>
        <w:fldChar w:fldCharType="separate"/>
      </w:r>
      <w:r>
        <w:rPr>
          <w:noProof/>
        </w:rPr>
        <w:t>37</w:t>
      </w:r>
      <w:r>
        <w:rPr>
          <w:noProof/>
        </w:rPr>
        <w:fldChar w:fldCharType="end"/>
      </w:r>
    </w:p>
    <w:p w14:paraId="07A678B7" w14:textId="39BE6F19" w:rsidR="00224149" w:rsidRPr="00224149" w:rsidRDefault="00224149">
      <w:pPr>
        <w:pStyle w:val="TOC5"/>
        <w:rPr>
          <w:rFonts w:ascii="Calibri" w:hAnsi="Calibri"/>
          <w:noProof/>
          <w:kern w:val="2"/>
          <w:sz w:val="24"/>
          <w:szCs w:val="24"/>
          <w:lang w:eastAsia="en-GB"/>
        </w:rPr>
      </w:pPr>
      <w:r>
        <w:rPr>
          <w:noProof/>
        </w:rPr>
        <w:t>10.6.2.2.5a</w:t>
      </w:r>
      <w:r w:rsidRPr="00224149">
        <w:rPr>
          <w:rFonts w:ascii="Calibri" w:hAnsi="Calibri"/>
          <w:noProof/>
          <w:kern w:val="2"/>
          <w:sz w:val="24"/>
          <w:szCs w:val="24"/>
          <w:lang w:eastAsia="en-GB"/>
        </w:rPr>
        <w:tab/>
      </w:r>
      <w:r>
        <w:rPr>
          <w:noProof/>
        </w:rPr>
        <w:t>MCPTT imminent peril group call response</w:t>
      </w:r>
      <w:r>
        <w:rPr>
          <w:noProof/>
        </w:rPr>
        <w:tab/>
      </w:r>
      <w:r>
        <w:rPr>
          <w:noProof/>
        </w:rPr>
        <w:fldChar w:fldCharType="begin"/>
      </w:r>
      <w:r>
        <w:rPr>
          <w:noProof/>
        </w:rPr>
        <w:instrText xml:space="preserve"> PAGEREF _Toc170894422 \h </w:instrText>
      </w:r>
      <w:r>
        <w:rPr>
          <w:noProof/>
        </w:rPr>
      </w:r>
      <w:r>
        <w:rPr>
          <w:noProof/>
        </w:rPr>
        <w:fldChar w:fldCharType="separate"/>
      </w:r>
      <w:r>
        <w:rPr>
          <w:noProof/>
        </w:rPr>
        <w:t>38</w:t>
      </w:r>
      <w:r>
        <w:rPr>
          <w:noProof/>
        </w:rPr>
        <w:fldChar w:fldCharType="end"/>
      </w:r>
    </w:p>
    <w:p w14:paraId="1871BB7B" w14:textId="5F745320" w:rsidR="00224149" w:rsidRPr="00224149" w:rsidRDefault="00224149">
      <w:pPr>
        <w:pStyle w:val="TOC5"/>
        <w:rPr>
          <w:rFonts w:ascii="Calibri" w:hAnsi="Calibri"/>
          <w:noProof/>
          <w:kern w:val="2"/>
          <w:sz w:val="24"/>
          <w:szCs w:val="24"/>
          <w:lang w:eastAsia="en-GB"/>
        </w:rPr>
      </w:pPr>
      <w:r>
        <w:rPr>
          <w:noProof/>
        </w:rPr>
        <w:t>10.6.2.2.6</w:t>
      </w:r>
      <w:r w:rsidRPr="00224149">
        <w:rPr>
          <w:rFonts w:ascii="Calibri" w:hAnsi="Calibri"/>
          <w:noProof/>
          <w:kern w:val="2"/>
          <w:sz w:val="24"/>
          <w:szCs w:val="24"/>
          <w:lang w:eastAsia="en-GB"/>
        </w:rPr>
        <w:tab/>
      </w:r>
      <w:r>
        <w:rPr>
          <w:noProof/>
        </w:rPr>
        <w:t>MCPTT in-progress imminent peril group state cancel request</w:t>
      </w:r>
      <w:r>
        <w:rPr>
          <w:noProof/>
        </w:rPr>
        <w:tab/>
      </w:r>
      <w:r>
        <w:rPr>
          <w:noProof/>
        </w:rPr>
        <w:fldChar w:fldCharType="begin"/>
      </w:r>
      <w:r>
        <w:rPr>
          <w:noProof/>
        </w:rPr>
        <w:instrText xml:space="preserve"> PAGEREF _Toc170894423 \h </w:instrText>
      </w:r>
      <w:r>
        <w:rPr>
          <w:noProof/>
        </w:rPr>
      </w:r>
      <w:r>
        <w:rPr>
          <w:noProof/>
        </w:rPr>
        <w:fldChar w:fldCharType="separate"/>
      </w:r>
      <w:r>
        <w:rPr>
          <w:noProof/>
        </w:rPr>
        <w:t>38</w:t>
      </w:r>
      <w:r>
        <w:rPr>
          <w:noProof/>
        </w:rPr>
        <w:fldChar w:fldCharType="end"/>
      </w:r>
    </w:p>
    <w:p w14:paraId="5E321D99" w14:textId="77FF5A06" w:rsidR="00224149" w:rsidRPr="00224149" w:rsidRDefault="00224149">
      <w:pPr>
        <w:pStyle w:val="TOC5"/>
        <w:rPr>
          <w:rFonts w:ascii="Calibri" w:hAnsi="Calibri"/>
          <w:noProof/>
          <w:kern w:val="2"/>
          <w:sz w:val="24"/>
          <w:szCs w:val="24"/>
          <w:lang w:eastAsia="en-GB"/>
        </w:rPr>
      </w:pPr>
      <w:r>
        <w:rPr>
          <w:noProof/>
        </w:rPr>
        <w:lastRenderedPageBreak/>
        <w:t>10.6.2.2.6a</w:t>
      </w:r>
      <w:r w:rsidRPr="00224149">
        <w:rPr>
          <w:rFonts w:ascii="Calibri" w:hAnsi="Calibri"/>
          <w:noProof/>
          <w:kern w:val="2"/>
          <w:sz w:val="24"/>
          <w:szCs w:val="24"/>
          <w:lang w:eastAsia="en-GB"/>
        </w:rPr>
        <w:tab/>
      </w:r>
      <w:r>
        <w:rPr>
          <w:noProof/>
        </w:rPr>
        <w:t>MCPTT in-progress imminent peril group state cancel response</w:t>
      </w:r>
      <w:r>
        <w:rPr>
          <w:noProof/>
        </w:rPr>
        <w:tab/>
      </w:r>
      <w:r>
        <w:rPr>
          <w:noProof/>
        </w:rPr>
        <w:fldChar w:fldCharType="begin"/>
      </w:r>
      <w:r>
        <w:rPr>
          <w:noProof/>
        </w:rPr>
        <w:instrText xml:space="preserve"> PAGEREF _Toc170894424 \h </w:instrText>
      </w:r>
      <w:r>
        <w:rPr>
          <w:noProof/>
        </w:rPr>
      </w:r>
      <w:r>
        <w:rPr>
          <w:noProof/>
        </w:rPr>
        <w:fldChar w:fldCharType="separate"/>
      </w:r>
      <w:r>
        <w:rPr>
          <w:noProof/>
        </w:rPr>
        <w:t>38</w:t>
      </w:r>
      <w:r>
        <w:rPr>
          <w:noProof/>
        </w:rPr>
        <w:fldChar w:fldCharType="end"/>
      </w:r>
    </w:p>
    <w:p w14:paraId="43A64E19" w14:textId="00E53A1D" w:rsidR="00224149" w:rsidRPr="00224149" w:rsidRDefault="00224149">
      <w:pPr>
        <w:pStyle w:val="TOC5"/>
        <w:rPr>
          <w:rFonts w:ascii="Calibri" w:hAnsi="Calibri"/>
          <w:noProof/>
          <w:kern w:val="2"/>
          <w:sz w:val="24"/>
          <w:szCs w:val="24"/>
          <w:lang w:eastAsia="en-GB"/>
        </w:rPr>
      </w:pPr>
      <w:r>
        <w:rPr>
          <w:noProof/>
        </w:rPr>
        <w:t>10.6.2.2.7</w:t>
      </w:r>
      <w:r w:rsidRPr="00224149">
        <w:rPr>
          <w:rFonts w:ascii="Calibri" w:hAnsi="Calibri"/>
          <w:noProof/>
          <w:kern w:val="2"/>
          <w:sz w:val="24"/>
          <w:szCs w:val="24"/>
          <w:lang w:eastAsia="en-GB"/>
        </w:rPr>
        <w:tab/>
      </w:r>
      <w:r>
        <w:rPr>
          <w:noProof/>
        </w:rPr>
        <w:t>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_Toc170894425 \h </w:instrText>
      </w:r>
      <w:r>
        <w:rPr>
          <w:noProof/>
        </w:rPr>
      </w:r>
      <w:r>
        <w:rPr>
          <w:noProof/>
        </w:rPr>
        <w:fldChar w:fldCharType="separate"/>
      </w:r>
      <w:r>
        <w:rPr>
          <w:noProof/>
        </w:rPr>
        <w:t>39</w:t>
      </w:r>
      <w:r>
        <w:rPr>
          <w:noProof/>
        </w:rPr>
        <w:fldChar w:fldCharType="end"/>
      </w:r>
    </w:p>
    <w:p w14:paraId="5E0EF4EA" w14:textId="2D586B7A" w:rsidR="00224149" w:rsidRPr="00224149" w:rsidRDefault="00224149">
      <w:pPr>
        <w:pStyle w:val="TOC5"/>
        <w:rPr>
          <w:rFonts w:ascii="Calibri" w:hAnsi="Calibri"/>
          <w:noProof/>
          <w:kern w:val="2"/>
          <w:sz w:val="24"/>
          <w:szCs w:val="24"/>
          <w:lang w:eastAsia="en-GB"/>
        </w:rPr>
      </w:pPr>
      <w:r>
        <w:rPr>
          <w:noProof/>
        </w:rPr>
        <w:t>10.6.2.2.</w:t>
      </w:r>
      <w:r>
        <w:rPr>
          <w:noProof/>
          <w:lang w:eastAsia="zh-CN"/>
        </w:rPr>
        <w:t>8</w:t>
      </w:r>
      <w:r w:rsidRPr="00224149">
        <w:rPr>
          <w:rFonts w:ascii="Calibri" w:hAnsi="Calibri"/>
          <w:noProof/>
          <w:kern w:val="2"/>
          <w:sz w:val="24"/>
          <w:szCs w:val="24"/>
          <w:lang w:eastAsia="en-GB"/>
        </w:rPr>
        <w:tab/>
      </w:r>
      <w:r>
        <w:rPr>
          <w:noProof/>
        </w:rPr>
        <w:t>Group call request</w:t>
      </w:r>
      <w:r>
        <w:rPr>
          <w:noProof/>
          <w:lang w:eastAsia="zh-CN"/>
        </w:rPr>
        <w:t xml:space="preserve"> </w:t>
      </w:r>
      <w:r>
        <w:rPr>
          <w:noProof/>
        </w:rPr>
        <w:t>(MCPTT server – MCPTT server</w:t>
      </w:r>
      <w:r>
        <w:rPr>
          <w:noProof/>
          <w:lang w:eastAsia="zh-CN"/>
        </w:rPr>
        <w:t>)</w:t>
      </w:r>
      <w:r>
        <w:rPr>
          <w:noProof/>
        </w:rPr>
        <w:tab/>
      </w:r>
      <w:r>
        <w:rPr>
          <w:noProof/>
        </w:rPr>
        <w:fldChar w:fldCharType="begin"/>
      </w:r>
      <w:r>
        <w:rPr>
          <w:noProof/>
        </w:rPr>
        <w:instrText xml:space="preserve"> PAGEREF _Toc170894426 \h </w:instrText>
      </w:r>
      <w:r>
        <w:rPr>
          <w:noProof/>
        </w:rPr>
      </w:r>
      <w:r>
        <w:rPr>
          <w:noProof/>
        </w:rPr>
        <w:fldChar w:fldCharType="separate"/>
      </w:r>
      <w:r>
        <w:rPr>
          <w:noProof/>
        </w:rPr>
        <w:t>39</w:t>
      </w:r>
      <w:r>
        <w:rPr>
          <w:noProof/>
        </w:rPr>
        <w:fldChar w:fldCharType="end"/>
      </w:r>
    </w:p>
    <w:p w14:paraId="7ED69B0E" w14:textId="4D936624" w:rsidR="00224149" w:rsidRPr="00224149" w:rsidRDefault="00224149">
      <w:pPr>
        <w:pStyle w:val="TOC5"/>
        <w:rPr>
          <w:rFonts w:ascii="Calibri" w:hAnsi="Calibri"/>
          <w:noProof/>
          <w:kern w:val="2"/>
          <w:sz w:val="24"/>
          <w:szCs w:val="24"/>
          <w:lang w:eastAsia="en-GB"/>
        </w:rPr>
      </w:pPr>
      <w:r>
        <w:rPr>
          <w:noProof/>
        </w:rPr>
        <w:t>10.6.2.2.</w:t>
      </w:r>
      <w:r>
        <w:rPr>
          <w:noProof/>
          <w:lang w:eastAsia="zh-CN"/>
        </w:rPr>
        <w:t>9</w:t>
      </w:r>
      <w:r w:rsidRPr="00224149">
        <w:rPr>
          <w:rFonts w:ascii="Calibri" w:hAnsi="Calibri"/>
          <w:noProof/>
          <w:kern w:val="2"/>
          <w:sz w:val="24"/>
          <w:szCs w:val="24"/>
          <w:lang w:eastAsia="en-GB"/>
        </w:rPr>
        <w:tab/>
      </w:r>
      <w:r>
        <w:rPr>
          <w:noProof/>
        </w:rPr>
        <w:t>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_Toc170894427 \h </w:instrText>
      </w:r>
      <w:r>
        <w:rPr>
          <w:noProof/>
        </w:rPr>
      </w:r>
      <w:r>
        <w:rPr>
          <w:noProof/>
        </w:rPr>
        <w:fldChar w:fldCharType="separate"/>
      </w:r>
      <w:r>
        <w:rPr>
          <w:noProof/>
        </w:rPr>
        <w:t>40</w:t>
      </w:r>
      <w:r>
        <w:rPr>
          <w:noProof/>
        </w:rPr>
        <w:fldChar w:fldCharType="end"/>
      </w:r>
    </w:p>
    <w:p w14:paraId="0A07776D" w14:textId="598D72BA" w:rsidR="00224149" w:rsidRPr="00224149" w:rsidRDefault="00224149">
      <w:pPr>
        <w:pStyle w:val="TOC5"/>
        <w:rPr>
          <w:rFonts w:ascii="Calibri" w:hAnsi="Calibri"/>
          <w:noProof/>
          <w:kern w:val="2"/>
          <w:sz w:val="24"/>
          <w:szCs w:val="24"/>
          <w:lang w:eastAsia="en-GB"/>
        </w:rPr>
      </w:pPr>
      <w:r>
        <w:rPr>
          <w:noProof/>
        </w:rPr>
        <w:t>10.6.2.2.</w:t>
      </w:r>
      <w:r>
        <w:rPr>
          <w:noProof/>
          <w:lang w:eastAsia="zh-CN"/>
        </w:rPr>
        <w:t>10</w:t>
      </w:r>
      <w:r w:rsidRPr="00224149">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_Toc170894428 \h </w:instrText>
      </w:r>
      <w:r>
        <w:rPr>
          <w:noProof/>
        </w:rPr>
      </w:r>
      <w:r>
        <w:rPr>
          <w:noProof/>
        </w:rPr>
        <w:fldChar w:fldCharType="separate"/>
      </w:r>
      <w:r>
        <w:rPr>
          <w:noProof/>
        </w:rPr>
        <w:t>40</w:t>
      </w:r>
      <w:r>
        <w:rPr>
          <w:noProof/>
        </w:rPr>
        <w:fldChar w:fldCharType="end"/>
      </w:r>
    </w:p>
    <w:p w14:paraId="5B7D5681" w14:textId="1D8EFFE2" w:rsidR="00224149" w:rsidRPr="00224149" w:rsidRDefault="00224149">
      <w:pPr>
        <w:pStyle w:val="TOC5"/>
        <w:rPr>
          <w:rFonts w:ascii="Calibri" w:hAnsi="Calibri"/>
          <w:noProof/>
          <w:kern w:val="2"/>
          <w:sz w:val="24"/>
          <w:szCs w:val="24"/>
          <w:lang w:eastAsia="en-GB"/>
        </w:rPr>
      </w:pPr>
      <w:r>
        <w:rPr>
          <w:noProof/>
        </w:rPr>
        <w:t>10.6.2.2.</w:t>
      </w:r>
      <w:r>
        <w:rPr>
          <w:noProof/>
          <w:lang w:eastAsia="zh-CN"/>
        </w:rPr>
        <w:t>11</w:t>
      </w:r>
      <w:r w:rsidRPr="00224149">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_Toc170894429 \h </w:instrText>
      </w:r>
      <w:r>
        <w:rPr>
          <w:noProof/>
        </w:rPr>
      </w:r>
      <w:r>
        <w:rPr>
          <w:noProof/>
        </w:rPr>
        <w:fldChar w:fldCharType="separate"/>
      </w:r>
      <w:r>
        <w:rPr>
          <w:noProof/>
        </w:rPr>
        <w:t>41</w:t>
      </w:r>
      <w:r>
        <w:rPr>
          <w:noProof/>
        </w:rPr>
        <w:fldChar w:fldCharType="end"/>
      </w:r>
    </w:p>
    <w:p w14:paraId="726C7EC2" w14:textId="39309EDA" w:rsidR="00224149" w:rsidRPr="00224149" w:rsidRDefault="00224149">
      <w:pPr>
        <w:pStyle w:val="TOC5"/>
        <w:rPr>
          <w:rFonts w:ascii="Calibri" w:hAnsi="Calibri"/>
          <w:noProof/>
          <w:kern w:val="2"/>
          <w:sz w:val="24"/>
          <w:szCs w:val="24"/>
          <w:lang w:eastAsia="en-GB"/>
        </w:rPr>
      </w:pPr>
      <w:r>
        <w:rPr>
          <w:noProof/>
        </w:rPr>
        <w:t>10.6.2.2.1</w:t>
      </w:r>
      <w:r>
        <w:rPr>
          <w:noProof/>
          <w:lang w:eastAsia="zh-CN"/>
        </w:rPr>
        <w:t>2</w:t>
      </w:r>
      <w:r w:rsidRPr="00224149">
        <w:rPr>
          <w:rFonts w:ascii="Calibri" w:hAnsi="Calibri"/>
          <w:noProof/>
          <w:kern w:val="2"/>
          <w:sz w:val="24"/>
          <w:szCs w:val="24"/>
          <w:lang w:eastAsia="en-GB"/>
        </w:rPr>
        <w:tab/>
      </w:r>
      <w:r>
        <w:rPr>
          <w:noProof/>
        </w:rPr>
        <w:t>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_Toc170894430 \h </w:instrText>
      </w:r>
      <w:r>
        <w:rPr>
          <w:noProof/>
        </w:rPr>
      </w:r>
      <w:r>
        <w:rPr>
          <w:noProof/>
        </w:rPr>
        <w:fldChar w:fldCharType="separate"/>
      </w:r>
      <w:r>
        <w:rPr>
          <w:noProof/>
        </w:rPr>
        <w:t>41</w:t>
      </w:r>
      <w:r>
        <w:rPr>
          <w:noProof/>
        </w:rPr>
        <w:fldChar w:fldCharType="end"/>
      </w:r>
    </w:p>
    <w:p w14:paraId="4747C7E5" w14:textId="7C937F7D" w:rsidR="00224149" w:rsidRPr="00224149" w:rsidRDefault="00224149">
      <w:pPr>
        <w:pStyle w:val="TOC5"/>
        <w:rPr>
          <w:rFonts w:ascii="Calibri" w:hAnsi="Calibri"/>
          <w:noProof/>
          <w:kern w:val="2"/>
          <w:sz w:val="24"/>
          <w:szCs w:val="24"/>
          <w:lang w:eastAsia="en-GB"/>
        </w:rPr>
      </w:pPr>
      <w:r>
        <w:rPr>
          <w:noProof/>
        </w:rPr>
        <w:t>10.6.2.2.</w:t>
      </w:r>
      <w:r>
        <w:rPr>
          <w:noProof/>
          <w:lang w:eastAsia="zh-CN"/>
        </w:rPr>
        <w:t>13</w:t>
      </w:r>
      <w:r w:rsidRPr="00224149">
        <w:rPr>
          <w:rFonts w:ascii="Calibri" w:hAnsi="Calibri"/>
          <w:noProof/>
          <w:kern w:val="2"/>
          <w:sz w:val="24"/>
          <w:szCs w:val="24"/>
          <w:lang w:eastAsia="en-GB"/>
        </w:rPr>
        <w:tab/>
      </w:r>
      <w:r>
        <w:rPr>
          <w:noProof/>
        </w:rPr>
        <w:t>Group call notify</w:t>
      </w:r>
      <w:r>
        <w:rPr>
          <w:noProof/>
          <w:lang w:eastAsia="zh-CN"/>
        </w:rPr>
        <w:t xml:space="preserve"> </w:t>
      </w:r>
      <w:r>
        <w:rPr>
          <w:noProof/>
        </w:rPr>
        <w:t>(MCPTT server – MCPTT client)</w:t>
      </w:r>
      <w:r>
        <w:rPr>
          <w:noProof/>
        </w:rPr>
        <w:tab/>
      </w:r>
      <w:r>
        <w:rPr>
          <w:noProof/>
        </w:rPr>
        <w:fldChar w:fldCharType="begin"/>
      </w:r>
      <w:r>
        <w:rPr>
          <w:noProof/>
        </w:rPr>
        <w:instrText xml:space="preserve"> PAGEREF _Toc170894431 \h </w:instrText>
      </w:r>
      <w:r>
        <w:rPr>
          <w:noProof/>
        </w:rPr>
      </w:r>
      <w:r>
        <w:rPr>
          <w:noProof/>
        </w:rPr>
        <w:fldChar w:fldCharType="separate"/>
      </w:r>
      <w:r>
        <w:rPr>
          <w:noProof/>
        </w:rPr>
        <w:t>41</w:t>
      </w:r>
      <w:r>
        <w:rPr>
          <w:noProof/>
        </w:rPr>
        <w:fldChar w:fldCharType="end"/>
      </w:r>
    </w:p>
    <w:p w14:paraId="27CC79EE" w14:textId="10C64BEB" w:rsidR="00224149" w:rsidRPr="00224149" w:rsidRDefault="00224149">
      <w:pPr>
        <w:pStyle w:val="TOC5"/>
        <w:rPr>
          <w:rFonts w:ascii="Calibri" w:hAnsi="Calibri"/>
          <w:noProof/>
          <w:kern w:val="2"/>
          <w:sz w:val="24"/>
          <w:szCs w:val="24"/>
          <w:lang w:eastAsia="en-GB"/>
        </w:rPr>
      </w:pPr>
      <w:r>
        <w:rPr>
          <w:noProof/>
        </w:rPr>
        <w:t>10.6.2.2.1</w:t>
      </w:r>
      <w:r>
        <w:rPr>
          <w:noProof/>
          <w:lang w:eastAsia="zh-CN"/>
        </w:rPr>
        <w:t>4</w:t>
      </w:r>
      <w:r w:rsidRPr="00224149">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_Toc170894432 \h </w:instrText>
      </w:r>
      <w:r>
        <w:rPr>
          <w:noProof/>
        </w:rPr>
      </w:r>
      <w:r>
        <w:rPr>
          <w:noProof/>
        </w:rPr>
        <w:fldChar w:fldCharType="separate"/>
      </w:r>
      <w:r>
        <w:rPr>
          <w:noProof/>
        </w:rPr>
        <w:t>42</w:t>
      </w:r>
      <w:r>
        <w:rPr>
          <w:noProof/>
        </w:rPr>
        <w:fldChar w:fldCharType="end"/>
      </w:r>
    </w:p>
    <w:p w14:paraId="6A6E5BDA" w14:textId="5E26F808" w:rsidR="00224149" w:rsidRPr="00224149" w:rsidRDefault="00224149">
      <w:pPr>
        <w:pStyle w:val="TOC5"/>
        <w:rPr>
          <w:rFonts w:ascii="Calibri" w:hAnsi="Calibri"/>
          <w:noProof/>
          <w:kern w:val="2"/>
          <w:sz w:val="24"/>
          <w:szCs w:val="24"/>
          <w:lang w:eastAsia="en-GB"/>
        </w:rPr>
      </w:pPr>
      <w:r>
        <w:rPr>
          <w:noProof/>
        </w:rPr>
        <w:t>10.6.2.2.1</w:t>
      </w:r>
      <w:r>
        <w:rPr>
          <w:noProof/>
          <w:lang w:eastAsia="zh-CN"/>
        </w:rPr>
        <w:t>4a</w:t>
      </w:r>
      <w:r w:rsidRPr="00224149">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_Toc170894433 \h </w:instrText>
      </w:r>
      <w:r>
        <w:rPr>
          <w:noProof/>
        </w:rPr>
      </w:r>
      <w:r>
        <w:rPr>
          <w:noProof/>
        </w:rPr>
        <w:fldChar w:fldCharType="separate"/>
      </w:r>
      <w:r>
        <w:rPr>
          <w:noProof/>
        </w:rPr>
        <w:t>42</w:t>
      </w:r>
      <w:r>
        <w:rPr>
          <w:noProof/>
        </w:rPr>
        <w:fldChar w:fldCharType="end"/>
      </w:r>
    </w:p>
    <w:p w14:paraId="26C6A379" w14:textId="2036DAB4" w:rsidR="00224149" w:rsidRPr="00224149" w:rsidRDefault="00224149">
      <w:pPr>
        <w:pStyle w:val="TOC5"/>
        <w:rPr>
          <w:rFonts w:ascii="Calibri" w:hAnsi="Calibri"/>
          <w:noProof/>
          <w:kern w:val="2"/>
          <w:sz w:val="24"/>
          <w:szCs w:val="24"/>
          <w:lang w:eastAsia="en-GB"/>
        </w:rPr>
      </w:pPr>
      <w:r>
        <w:rPr>
          <w:noProof/>
        </w:rPr>
        <w:t>10.6.2.2.1</w:t>
      </w:r>
      <w:r>
        <w:rPr>
          <w:noProof/>
          <w:lang w:eastAsia="zh-CN"/>
        </w:rPr>
        <w:t>5</w:t>
      </w:r>
      <w:r w:rsidRPr="00224149">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server – MCPTT </w:t>
      </w:r>
      <w:r>
        <w:rPr>
          <w:noProof/>
          <w:lang w:eastAsia="zh-CN"/>
        </w:rPr>
        <w:t>server</w:t>
      </w:r>
      <w:r>
        <w:rPr>
          <w:noProof/>
        </w:rPr>
        <w:t>)</w:t>
      </w:r>
      <w:r>
        <w:rPr>
          <w:noProof/>
        </w:rPr>
        <w:tab/>
      </w:r>
      <w:r>
        <w:rPr>
          <w:noProof/>
        </w:rPr>
        <w:fldChar w:fldCharType="begin"/>
      </w:r>
      <w:r>
        <w:rPr>
          <w:noProof/>
        </w:rPr>
        <w:instrText xml:space="preserve"> PAGEREF _Toc170894434 \h </w:instrText>
      </w:r>
      <w:r>
        <w:rPr>
          <w:noProof/>
        </w:rPr>
      </w:r>
      <w:r>
        <w:rPr>
          <w:noProof/>
        </w:rPr>
        <w:fldChar w:fldCharType="separate"/>
      </w:r>
      <w:r>
        <w:rPr>
          <w:noProof/>
        </w:rPr>
        <w:t>42</w:t>
      </w:r>
      <w:r>
        <w:rPr>
          <w:noProof/>
        </w:rPr>
        <w:fldChar w:fldCharType="end"/>
      </w:r>
    </w:p>
    <w:p w14:paraId="2D7A144D" w14:textId="61A08694" w:rsidR="00224149" w:rsidRPr="00224149" w:rsidRDefault="00224149">
      <w:pPr>
        <w:pStyle w:val="TOC5"/>
        <w:rPr>
          <w:rFonts w:ascii="Calibri" w:hAnsi="Calibri"/>
          <w:noProof/>
          <w:kern w:val="2"/>
          <w:sz w:val="24"/>
          <w:szCs w:val="24"/>
          <w:lang w:eastAsia="en-GB"/>
        </w:rPr>
      </w:pPr>
      <w:r>
        <w:rPr>
          <w:noProof/>
        </w:rPr>
        <w:t>10.6.2.2.1</w:t>
      </w:r>
      <w:r>
        <w:rPr>
          <w:noProof/>
          <w:lang w:eastAsia="zh-CN"/>
        </w:rPr>
        <w:t>6</w:t>
      </w:r>
      <w:r w:rsidRPr="00224149">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_Toc170894435 \h </w:instrText>
      </w:r>
      <w:r>
        <w:rPr>
          <w:noProof/>
        </w:rPr>
      </w:r>
      <w:r>
        <w:rPr>
          <w:noProof/>
        </w:rPr>
        <w:fldChar w:fldCharType="separate"/>
      </w:r>
      <w:r>
        <w:rPr>
          <w:noProof/>
        </w:rPr>
        <w:t>43</w:t>
      </w:r>
      <w:r>
        <w:rPr>
          <w:noProof/>
        </w:rPr>
        <w:fldChar w:fldCharType="end"/>
      </w:r>
    </w:p>
    <w:p w14:paraId="3F69A26B" w14:textId="1FF6D973" w:rsidR="00224149" w:rsidRPr="00224149" w:rsidRDefault="00224149">
      <w:pPr>
        <w:pStyle w:val="TOC5"/>
        <w:rPr>
          <w:rFonts w:ascii="Calibri" w:hAnsi="Calibri"/>
          <w:noProof/>
          <w:kern w:val="2"/>
          <w:sz w:val="24"/>
          <w:szCs w:val="24"/>
          <w:lang w:eastAsia="en-GB"/>
        </w:rPr>
      </w:pPr>
      <w:r>
        <w:rPr>
          <w:noProof/>
        </w:rPr>
        <w:t>10.6.2.2.1</w:t>
      </w:r>
      <w:r>
        <w:rPr>
          <w:noProof/>
          <w:lang w:eastAsia="zh-CN"/>
        </w:rPr>
        <w:t>7</w:t>
      </w:r>
      <w:r w:rsidRPr="00224149">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server</w:t>
      </w:r>
      <w:r>
        <w:rPr>
          <w:noProof/>
        </w:rPr>
        <w:t xml:space="preserve"> – MCPTT server)</w:t>
      </w:r>
      <w:r>
        <w:rPr>
          <w:noProof/>
        </w:rPr>
        <w:tab/>
      </w:r>
      <w:r>
        <w:rPr>
          <w:noProof/>
        </w:rPr>
        <w:fldChar w:fldCharType="begin"/>
      </w:r>
      <w:r>
        <w:rPr>
          <w:noProof/>
        </w:rPr>
        <w:instrText xml:space="preserve"> PAGEREF _Toc170894436 \h </w:instrText>
      </w:r>
      <w:r>
        <w:rPr>
          <w:noProof/>
        </w:rPr>
      </w:r>
      <w:r>
        <w:rPr>
          <w:noProof/>
        </w:rPr>
        <w:fldChar w:fldCharType="separate"/>
      </w:r>
      <w:r>
        <w:rPr>
          <w:noProof/>
        </w:rPr>
        <w:t>43</w:t>
      </w:r>
      <w:r>
        <w:rPr>
          <w:noProof/>
        </w:rPr>
        <w:fldChar w:fldCharType="end"/>
      </w:r>
    </w:p>
    <w:p w14:paraId="5288B18C" w14:textId="34718E2D" w:rsidR="00224149" w:rsidRPr="00224149" w:rsidRDefault="00224149">
      <w:pPr>
        <w:pStyle w:val="TOC5"/>
        <w:rPr>
          <w:rFonts w:ascii="Calibri" w:hAnsi="Calibri"/>
          <w:noProof/>
          <w:kern w:val="2"/>
          <w:sz w:val="24"/>
          <w:szCs w:val="24"/>
          <w:lang w:eastAsia="en-GB"/>
        </w:rPr>
      </w:pPr>
      <w:r>
        <w:rPr>
          <w:noProof/>
        </w:rPr>
        <w:t>10.6.2.2.1</w:t>
      </w:r>
      <w:r>
        <w:rPr>
          <w:noProof/>
          <w:lang w:eastAsia="zh-CN"/>
        </w:rPr>
        <w:t>8</w:t>
      </w:r>
      <w:r w:rsidRPr="00224149">
        <w:rPr>
          <w:rFonts w:ascii="Calibri" w:hAnsi="Calibri"/>
          <w:noProof/>
          <w:kern w:val="2"/>
          <w:sz w:val="24"/>
          <w:szCs w:val="24"/>
          <w:lang w:eastAsia="en-GB"/>
        </w:rPr>
        <w:tab/>
      </w:r>
      <w:r>
        <w:rPr>
          <w:noProof/>
        </w:rPr>
        <w:t>Group call rejoin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_Toc170894437 \h </w:instrText>
      </w:r>
      <w:r>
        <w:rPr>
          <w:noProof/>
        </w:rPr>
      </w:r>
      <w:r>
        <w:rPr>
          <w:noProof/>
        </w:rPr>
        <w:fldChar w:fldCharType="separate"/>
      </w:r>
      <w:r>
        <w:rPr>
          <w:noProof/>
        </w:rPr>
        <w:t>43</w:t>
      </w:r>
      <w:r>
        <w:rPr>
          <w:noProof/>
        </w:rPr>
        <w:fldChar w:fldCharType="end"/>
      </w:r>
    </w:p>
    <w:p w14:paraId="6110170F" w14:textId="38B8A5C5" w:rsidR="00224149" w:rsidRPr="00224149" w:rsidRDefault="00224149">
      <w:pPr>
        <w:pStyle w:val="TOC5"/>
        <w:rPr>
          <w:rFonts w:ascii="Calibri" w:hAnsi="Calibri"/>
          <w:noProof/>
          <w:kern w:val="2"/>
          <w:sz w:val="24"/>
          <w:szCs w:val="24"/>
          <w:lang w:eastAsia="en-GB"/>
        </w:rPr>
      </w:pPr>
      <w:r>
        <w:rPr>
          <w:noProof/>
        </w:rPr>
        <w:t>10.6.2.2.1</w:t>
      </w:r>
      <w:r>
        <w:rPr>
          <w:noProof/>
          <w:lang w:eastAsia="zh-CN"/>
        </w:rPr>
        <w:t>9</w:t>
      </w:r>
      <w:r w:rsidRPr="00224149">
        <w:rPr>
          <w:rFonts w:ascii="Calibri" w:hAnsi="Calibri"/>
          <w:noProof/>
          <w:kern w:val="2"/>
          <w:sz w:val="24"/>
          <w:szCs w:val="24"/>
          <w:lang w:eastAsia="en-GB"/>
        </w:rPr>
        <w:tab/>
      </w:r>
      <w:r>
        <w:rPr>
          <w:noProof/>
        </w:rPr>
        <w:t>Group call rejoin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_Toc170894438 \h </w:instrText>
      </w:r>
      <w:r>
        <w:rPr>
          <w:noProof/>
        </w:rPr>
      </w:r>
      <w:r>
        <w:rPr>
          <w:noProof/>
        </w:rPr>
        <w:fldChar w:fldCharType="separate"/>
      </w:r>
      <w:r>
        <w:rPr>
          <w:noProof/>
        </w:rPr>
        <w:t>44</w:t>
      </w:r>
      <w:r>
        <w:rPr>
          <w:noProof/>
        </w:rPr>
        <w:fldChar w:fldCharType="end"/>
      </w:r>
    </w:p>
    <w:p w14:paraId="41517410" w14:textId="32168B7F" w:rsidR="00224149" w:rsidRPr="00224149" w:rsidRDefault="00224149">
      <w:pPr>
        <w:pStyle w:val="TOC5"/>
        <w:rPr>
          <w:rFonts w:ascii="Calibri" w:hAnsi="Calibri"/>
          <w:noProof/>
          <w:kern w:val="2"/>
          <w:sz w:val="24"/>
          <w:szCs w:val="24"/>
          <w:lang w:eastAsia="en-GB"/>
        </w:rPr>
      </w:pPr>
      <w:r>
        <w:rPr>
          <w:noProof/>
        </w:rPr>
        <w:t>10.6.2.2.</w:t>
      </w:r>
      <w:r>
        <w:rPr>
          <w:noProof/>
          <w:lang w:eastAsia="zh-CN"/>
        </w:rPr>
        <w:t>20</w:t>
      </w:r>
      <w:r w:rsidRPr="00224149">
        <w:rPr>
          <w:rFonts w:ascii="Calibri" w:hAnsi="Calibri"/>
          <w:noProof/>
          <w:kern w:val="2"/>
          <w:sz w:val="24"/>
          <w:szCs w:val="24"/>
          <w:lang w:eastAsia="en-GB"/>
        </w:rPr>
        <w:tab/>
      </w:r>
      <w:r>
        <w:rPr>
          <w:noProof/>
        </w:rPr>
        <w:t>Group join request</w:t>
      </w:r>
      <w:r>
        <w:rPr>
          <w:noProof/>
        </w:rPr>
        <w:tab/>
      </w:r>
      <w:r>
        <w:rPr>
          <w:noProof/>
        </w:rPr>
        <w:fldChar w:fldCharType="begin"/>
      </w:r>
      <w:r>
        <w:rPr>
          <w:noProof/>
        </w:rPr>
        <w:instrText xml:space="preserve"> PAGEREF _Toc170894439 \h </w:instrText>
      </w:r>
      <w:r>
        <w:rPr>
          <w:noProof/>
        </w:rPr>
      </w:r>
      <w:r>
        <w:rPr>
          <w:noProof/>
        </w:rPr>
        <w:fldChar w:fldCharType="separate"/>
      </w:r>
      <w:r>
        <w:rPr>
          <w:noProof/>
        </w:rPr>
        <w:t>44</w:t>
      </w:r>
      <w:r>
        <w:rPr>
          <w:noProof/>
        </w:rPr>
        <w:fldChar w:fldCharType="end"/>
      </w:r>
    </w:p>
    <w:p w14:paraId="6CDE6CF1" w14:textId="7AAD56F4" w:rsidR="00224149" w:rsidRPr="00224149" w:rsidRDefault="00224149">
      <w:pPr>
        <w:pStyle w:val="TOC5"/>
        <w:rPr>
          <w:rFonts w:ascii="Calibri" w:hAnsi="Calibri"/>
          <w:noProof/>
          <w:kern w:val="2"/>
          <w:sz w:val="24"/>
          <w:szCs w:val="24"/>
          <w:lang w:eastAsia="en-GB"/>
        </w:rPr>
      </w:pPr>
      <w:r>
        <w:rPr>
          <w:noProof/>
        </w:rPr>
        <w:t>10.6.2.2.</w:t>
      </w:r>
      <w:r>
        <w:rPr>
          <w:noProof/>
          <w:lang w:eastAsia="zh-CN"/>
        </w:rPr>
        <w:t>21</w:t>
      </w:r>
      <w:r w:rsidRPr="00224149">
        <w:rPr>
          <w:rFonts w:ascii="Calibri" w:hAnsi="Calibri"/>
          <w:noProof/>
          <w:kern w:val="2"/>
          <w:sz w:val="24"/>
          <w:szCs w:val="24"/>
          <w:lang w:eastAsia="en-GB"/>
        </w:rPr>
        <w:tab/>
      </w:r>
      <w:r>
        <w:rPr>
          <w:noProof/>
        </w:rPr>
        <w:t>Group join response</w:t>
      </w:r>
      <w:r>
        <w:rPr>
          <w:noProof/>
        </w:rPr>
        <w:tab/>
      </w:r>
      <w:r>
        <w:rPr>
          <w:noProof/>
        </w:rPr>
        <w:fldChar w:fldCharType="begin"/>
      </w:r>
      <w:r>
        <w:rPr>
          <w:noProof/>
        </w:rPr>
        <w:instrText xml:space="preserve"> PAGEREF _Toc170894440 \h </w:instrText>
      </w:r>
      <w:r>
        <w:rPr>
          <w:noProof/>
        </w:rPr>
      </w:r>
      <w:r>
        <w:rPr>
          <w:noProof/>
        </w:rPr>
        <w:fldChar w:fldCharType="separate"/>
      </w:r>
      <w:r>
        <w:rPr>
          <w:noProof/>
        </w:rPr>
        <w:t>44</w:t>
      </w:r>
      <w:r>
        <w:rPr>
          <w:noProof/>
        </w:rPr>
        <w:fldChar w:fldCharType="end"/>
      </w:r>
    </w:p>
    <w:p w14:paraId="2C063F4E" w14:textId="64BA5A47" w:rsidR="00224149" w:rsidRPr="00224149" w:rsidRDefault="00224149">
      <w:pPr>
        <w:pStyle w:val="TOC5"/>
        <w:rPr>
          <w:rFonts w:ascii="Calibri" w:hAnsi="Calibri"/>
          <w:noProof/>
          <w:kern w:val="2"/>
          <w:sz w:val="24"/>
          <w:szCs w:val="24"/>
          <w:lang w:eastAsia="en-GB"/>
        </w:rPr>
      </w:pPr>
      <w:r>
        <w:rPr>
          <w:noProof/>
        </w:rPr>
        <w:t>10.6.2.2.2</w:t>
      </w:r>
      <w:r>
        <w:rPr>
          <w:noProof/>
          <w:lang w:eastAsia="zh-CN"/>
        </w:rPr>
        <w:t>2</w:t>
      </w:r>
      <w:r w:rsidRPr="00224149">
        <w:rPr>
          <w:rFonts w:ascii="Calibri" w:hAnsi="Calibri"/>
          <w:noProof/>
          <w:kern w:val="2"/>
          <w:sz w:val="24"/>
          <w:szCs w:val="24"/>
          <w:lang w:eastAsia="en-GB"/>
        </w:rPr>
        <w:tab/>
      </w:r>
      <w:r>
        <w:rPr>
          <w:noProof/>
        </w:rPr>
        <w:t>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_Toc170894441 \h </w:instrText>
      </w:r>
      <w:r>
        <w:rPr>
          <w:noProof/>
        </w:rPr>
      </w:r>
      <w:r>
        <w:rPr>
          <w:noProof/>
        </w:rPr>
        <w:fldChar w:fldCharType="separate"/>
      </w:r>
      <w:r>
        <w:rPr>
          <w:noProof/>
        </w:rPr>
        <w:t>45</w:t>
      </w:r>
      <w:r>
        <w:rPr>
          <w:noProof/>
        </w:rPr>
        <w:fldChar w:fldCharType="end"/>
      </w:r>
    </w:p>
    <w:p w14:paraId="06B76097" w14:textId="459BF5BC" w:rsidR="00224149" w:rsidRPr="00224149" w:rsidRDefault="00224149">
      <w:pPr>
        <w:pStyle w:val="TOC5"/>
        <w:rPr>
          <w:rFonts w:ascii="Calibri" w:hAnsi="Calibri"/>
          <w:noProof/>
          <w:kern w:val="2"/>
          <w:sz w:val="24"/>
          <w:szCs w:val="24"/>
          <w:lang w:eastAsia="en-GB"/>
        </w:rPr>
      </w:pPr>
      <w:r>
        <w:rPr>
          <w:noProof/>
        </w:rPr>
        <w:t>10.6.2.2.2</w:t>
      </w:r>
      <w:r>
        <w:rPr>
          <w:noProof/>
          <w:lang w:eastAsia="zh-CN"/>
        </w:rPr>
        <w:t>2a</w:t>
      </w:r>
      <w:r w:rsidRPr="00224149">
        <w:rPr>
          <w:rFonts w:ascii="Calibri" w:hAnsi="Calibri"/>
          <w:noProof/>
          <w:kern w:val="2"/>
          <w:sz w:val="24"/>
          <w:szCs w:val="24"/>
          <w:lang w:eastAsia="en-GB"/>
        </w:rPr>
        <w:tab/>
      </w:r>
      <w:r>
        <w:rPr>
          <w:noProof/>
        </w:rPr>
        <w:t>Group call leave request (MCPTT client – MCPTT server)</w:t>
      </w:r>
      <w:r>
        <w:rPr>
          <w:noProof/>
        </w:rPr>
        <w:tab/>
      </w:r>
      <w:r>
        <w:rPr>
          <w:noProof/>
        </w:rPr>
        <w:fldChar w:fldCharType="begin"/>
      </w:r>
      <w:r>
        <w:rPr>
          <w:noProof/>
        </w:rPr>
        <w:instrText xml:space="preserve"> PAGEREF _Toc170894442 \h </w:instrText>
      </w:r>
      <w:r>
        <w:rPr>
          <w:noProof/>
        </w:rPr>
      </w:r>
      <w:r>
        <w:rPr>
          <w:noProof/>
        </w:rPr>
        <w:fldChar w:fldCharType="separate"/>
      </w:r>
      <w:r>
        <w:rPr>
          <w:noProof/>
        </w:rPr>
        <w:t>45</w:t>
      </w:r>
      <w:r>
        <w:rPr>
          <w:noProof/>
        </w:rPr>
        <w:fldChar w:fldCharType="end"/>
      </w:r>
    </w:p>
    <w:p w14:paraId="44013EBF" w14:textId="6DAA5C97" w:rsidR="00224149" w:rsidRPr="00224149" w:rsidRDefault="00224149">
      <w:pPr>
        <w:pStyle w:val="TOC5"/>
        <w:rPr>
          <w:rFonts w:ascii="Calibri" w:hAnsi="Calibri"/>
          <w:noProof/>
          <w:kern w:val="2"/>
          <w:sz w:val="24"/>
          <w:szCs w:val="24"/>
          <w:lang w:eastAsia="en-GB"/>
        </w:rPr>
      </w:pPr>
      <w:r>
        <w:rPr>
          <w:noProof/>
        </w:rPr>
        <w:t>10.6.2.2.2</w:t>
      </w:r>
      <w:r>
        <w:rPr>
          <w:noProof/>
          <w:lang w:eastAsia="zh-CN"/>
        </w:rPr>
        <w:t>3</w:t>
      </w:r>
      <w:r w:rsidRPr="00224149">
        <w:rPr>
          <w:rFonts w:ascii="Calibri" w:hAnsi="Calibri"/>
          <w:noProof/>
          <w:kern w:val="2"/>
          <w:sz w:val="24"/>
          <w:szCs w:val="24"/>
          <w:lang w:eastAsia="en-GB"/>
        </w:rPr>
        <w:tab/>
      </w:r>
      <w:r>
        <w:rPr>
          <w:noProof/>
        </w:rPr>
        <w:t>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_Toc170894443 \h </w:instrText>
      </w:r>
      <w:r>
        <w:rPr>
          <w:noProof/>
        </w:rPr>
      </w:r>
      <w:r>
        <w:rPr>
          <w:noProof/>
        </w:rPr>
        <w:fldChar w:fldCharType="separate"/>
      </w:r>
      <w:r>
        <w:rPr>
          <w:noProof/>
        </w:rPr>
        <w:t>45</w:t>
      </w:r>
      <w:r>
        <w:rPr>
          <w:noProof/>
        </w:rPr>
        <w:fldChar w:fldCharType="end"/>
      </w:r>
    </w:p>
    <w:p w14:paraId="7ED10092" w14:textId="124CB2A3" w:rsidR="00224149" w:rsidRPr="00224149" w:rsidRDefault="00224149">
      <w:pPr>
        <w:pStyle w:val="TOC5"/>
        <w:rPr>
          <w:rFonts w:ascii="Calibri" w:hAnsi="Calibri"/>
          <w:noProof/>
          <w:kern w:val="2"/>
          <w:sz w:val="24"/>
          <w:szCs w:val="24"/>
          <w:lang w:eastAsia="en-GB"/>
        </w:rPr>
      </w:pPr>
      <w:r>
        <w:rPr>
          <w:noProof/>
        </w:rPr>
        <w:t>10.6.2.2.2</w:t>
      </w:r>
      <w:r>
        <w:rPr>
          <w:noProof/>
          <w:lang w:eastAsia="zh-CN"/>
        </w:rPr>
        <w:t>3a</w:t>
      </w:r>
      <w:r w:rsidRPr="00224149">
        <w:rPr>
          <w:rFonts w:ascii="Calibri" w:hAnsi="Calibri"/>
          <w:noProof/>
          <w:kern w:val="2"/>
          <w:sz w:val="24"/>
          <w:szCs w:val="24"/>
          <w:lang w:eastAsia="en-GB"/>
        </w:rPr>
        <w:tab/>
      </w:r>
      <w:r>
        <w:rPr>
          <w:noProof/>
        </w:rPr>
        <w:t>Group call leave response (MCPTT server – MCPTT client)</w:t>
      </w:r>
      <w:r>
        <w:rPr>
          <w:noProof/>
        </w:rPr>
        <w:tab/>
      </w:r>
      <w:r>
        <w:rPr>
          <w:noProof/>
        </w:rPr>
        <w:fldChar w:fldCharType="begin"/>
      </w:r>
      <w:r>
        <w:rPr>
          <w:noProof/>
        </w:rPr>
        <w:instrText xml:space="preserve"> PAGEREF _Toc170894444 \h </w:instrText>
      </w:r>
      <w:r>
        <w:rPr>
          <w:noProof/>
        </w:rPr>
      </w:r>
      <w:r>
        <w:rPr>
          <w:noProof/>
        </w:rPr>
        <w:fldChar w:fldCharType="separate"/>
      </w:r>
      <w:r>
        <w:rPr>
          <w:noProof/>
        </w:rPr>
        <w:t>46</w:t>
      </w:r>
      <w:r>
        <w:rPr>
          <w:noProof/>
        </w:rPr>
        <w:fldChar w:fldCharType="end"/>
      </w:r>
    </w:p>
    <w:p w14:paraId="330FE36A" w14:textId="25335C74" w:rsidR="00224149" w:rsidRPr="00224149" w:rsidRDefault="00224149">
      <w:pPr>
        <w:pStyle w:val="TOC5"/>
        <w:rPr>
          <w:rFonts w:ascii="Calibri" w:hAnsi="Calibri"/>
          <w:noProof/>
          <w:kern w:val="2"/>
          <w:sz w:val="24"/>
          <w:szCs w:val="24"/>
          <w:lang w:eastAsia="en-GB"/>
        </w:rPr>
      </w:pPr>
      <w:r>
        <w:rPr>
          <w:noProof/>
        </w:rPr>
        <w:t>10.6.2.2.2</w:t>
      </w:r>
      <w:r>
        <w:rPr>
          <w:noProof/>
          <w:lang w:eastAsia="zh-CN"/>
        </w:rPr>
        <w:t>4</w:t>
      </w:r>
      <w:r w:rsidRPr="00224149">
        <w:rPr>
          <w:rFonts w:ascii="Calibri" w:hAnsi="Calibri"/>
          <w:noProof/>
          <w:kern w:val="2"/>
          <w:sz w:val="24"/>
          <w:szCs w:val="24"/>
          <w:lang w:eastAsia="en-GB"/>
        </w:rPr>
        <w:tab/>
      </w:r>
      <w:r>
        <w:rPr>
          <w:noProof/>
        </w:rPr>
        <w:t>Group interrogate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_Toc170894445 \h </w:instrText>
      </w:r>
      <w:r>
        <w:rPr>
          <w:noProof/>
        </w:rPr>
      </w:r>
      <w:r>
        <w:rPr>
          <w:noProof/>
        </w:rPr>
        <w:fldChar w:fldCharType="separate"/>
      </w:r>
      <w:r>
        <w:rPr>
          <w:noProof/>
        </w:rPr>
        <w:t>46</w:t>
      </w:r>
      <w:r>
        <w:rPr>
          <w:noProof/>
        </w:rPr>
        <w:fldChar w:fldCharType="end"/>
      </w:r>
    </w:p>
    <w:p w14:paraId="03943573" w14:textId="1F353EDC" w:rsidR="00224149" w:rsidRPr="00224149" w:rsidRDefault="00224149">
      <w:pPr>
        <w:pStyle w:val="TOC5"/>
        <w:rPr>
          <w:rFonts w:ascii="Calibri" w:hAnsi="Calibri"/>
          <w:noProof/>
          <w:kern w:val="2"/>
          <w:sz w:val="24"/>
          <w:szCs w:val="24"/>
          <w:lang w:eastAsia="en-GB"/>
        </w:rPr>
      </w:pPr>
      <w:r>
        <w:rPr>
          <w:noProof/>
        </w:rPr>
        <w:t>10.6.2.2.2</w:t>
      </w:r>
      <w:r>
        <w:rPr>
          <w:noProof/>
          <w:lang w:eastAsia="zh-CN"/>
        </w:rPr>
        <w:t>5</w:t>
      </w:r>
      <w:r w:rsidRPr="00224149">
        <w:rPr>
          <w:rFonts w:ascii="Calibri" w:hAnsi="Calibri"/>
          <w:noProof/>
          <w:kern w:val="2"/>
          <w:sz w:val="24"/>
          <w:szCs w:val="24"/>
          <w:lang w:eastAsia="en-GB"/>
        </w:rPr>
        <w:tab/>
      </w:r>
      <w:r>
        <w:rPr>
          <w:noProof/>
        </w:rPr>
        <w:t>Group interrogate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_Toc170894446 \h </w:instrText>
      </w:r>
      <w:r>
        <w:rPr>
          <w:noProof/>
        </w:rPr>
      </w:r>
      <w:r>
        <w:rPr>
          <w:noProof/>
        </w:rPr>
        <w:fldChar w:fldCharType="separate"/>
      </w:r>
      <w:r>
        <w:rPr>
          <w:noProof/>
        </w:rPr>
        <w:t>46</w:t>
      </w:r>
      <w:r>
        <w:rPr>
          <w:noProof/>
        </w:rPr>
        <w:fldChar w:fldCharType="end"/>
      </w:r>
    </w:p>
    <w:p w14:paraId="67D32B61" w14:textId="3487218A" w:rsidR="00224149" w:rsidRPr="00224149" w:rsidRDefault="00224149">
      <w:pPr>
        <w:pStyle w:val="TOC5"/>
        <w:rPr>
          <w:rFonts w:ascii="Calibri" w:hAnsi="Calibri"/>
          <w:noProof/>
          <w:kern w:val="2"/>
          <w:sz w:val="24"/>
          <w:szCs w:val="24"/>
          <w:lang w:eastAsia="en-GB"/>
        </w:rPr>
      </w:pPr>
      <w:r>
        <w:rPr>
          <w:noProof/>
        </w:rPr>
        <w:t>10.6.2.2.26</w:t>
      </w:r>
      <w:r w:rsidRPr="00224149">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_Toc170894447 \h </w:instrText>
      </w:r>
      <w:r>
        <w:rPr>
          <w:noProof/>
        </w:rPr>
      </w:r>
      <w:r>
        <w:rPr>
          <w:noProof/>
        </w:rPr>
        <w:fldChar w:fldCharType="separate"/>
      </w:r>
      <w:r>
        <w:rPr>
          <w:noProof/>
        </w:rPr>
        <w:t>46</w:t>
      </w:r>
      <w:r>
        <w:rPr>
          <w:noProof/>
        </w:rPr>
        <w:fldChar w:fldCharType="end"/>
      </w:r>
    </w:p>
    <w:p w14:paraId="2B3427B1" w14:textId="35670022" w:rsidR="00224149" w:rsidRPr="00224149" w:rsidRDefault="00224149">
      <w:pPr>
        <w:pStyle w:val="TOC5"/>
        <w:rPr>
          <w:rFonts w:ascii="Calibri" w:hAnsi="Calibri"/>
          <w:noProof/>
          <w:kern w:val="2"/>
          <w:sz w:val="24"/>
          <w:szCs w:val="24"/>
          <w:lang w:eastAsia="en-GB"/>
        </w:rPr>
      </w:pPr>
      <w:r>
        <w:rPr>
          <w:noProof/>
        </w:rPr>
        <w:t>10.6.2.2.27</w:t>
      </w:r>
      <w:r w:rsidRPr="00224149">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_Toc170894448 \h </w:instrText>
      </w:r>
      <w:r>
        <w:rPr>
          <w:noProof/>
        </w:rPr>
      </w:r>
      <w:r>
        <w:rPr>
          <w:noProof/>
        </w:rPr>
        <w:fldChar w:fldCharType="separate"/>
      </w:r>
      <w:r>
        <w:rPr>
          <w:noProof/>
        </w:rPr>
        <w:t>47</w:t>
      </w:r>
      <w:r>
        <w:rPr>
          <w:noProof/>
        </w:rPr>
        <w:fldChar w:fldCharType="end"/>
      </w:r>
    </w:p>
    <w:p w14:paraId="0AE38A05" w14:textId="6F732F21" w:rsidR="00224149" w:rsidRPr="00224149" w:rsidRDefault="00224149">
      <w:pPr>
        <w:pStyle w:val="TOC5"/>
        <w:rPr>
          <w:rFonts w:ascii="Calibri" w:hAnsi="Calibri"/>
          <w:noProof/>
          <w:kern w:val="2"/>
          <w:sz w:val="24"/>
          <w:szCs w:val="24"/>
          <w:lang w:eastAsia="en-GB"/>
        </w:rPr>
      </w:pPr>
      <w:r>
        <w:rPr>
          <w:noProof/>
        </w:rPr>
        <w:t>10.6.2.2.28</w:t>
      </w:r>
      <w:r w:rsidRPr="00224149">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_Toc170894449 \h </w:instrText>
      </w:r>
      <w:r>
        <w:rPr>
          <w:noProof/>
        </w:rPr>
      </w:r>
      <w:r>
        <w:rPr>
          <w:noProof/>
        </w:rPr>
        <w:fldChar w:fldCharType="separate"/>
      </w:r>
      <w:r>
        <w:rPr>
          <w:noProof/>
        </w:rPr>
        <w:t>47</w:t>
      </w:r>
      <w:r>
        <w:rPr>
          <w:noProof/>
        </w:rPr>
        <w:fldChar w:fldCharType="end"/>
      </w:r>
    </w:p>
    <w:p w14:paraId="563297B0" w14:textId="3A9527EF" w:rsidR="00224149" w:rsidRPr="00224149" w:rsidRDefault="00224149">
      <w:pPr>
        <w:pStyle w:val="TOC5"/>
        <w:rPr>
          <w:rFonts w:ascii="Calibri" w:hAnsi="Calibri"/>
          <w:noProof/>
          <w:kern w:val="2"/>
          <w:sz w:val="24"/>
          <w:szCs w:val="24"/>
          <w:lang w:eastAsia="en-GB"/>
        </w:rPr>
      </w:pPr>
      <w:r>
        <w:rPr>
          <w:noProof/>
        </w:rPr>
        <w:t>10.6.2.2.29</w:t>
      </w:r>
      <w:r w:rsidRPr="00224149">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_Toc170894450 \h </w:instrText>
      </w:r>
      <w:r>
        <w:rPr>
          <w:noProof/>
        </w:rPr>
      </w:r>
      <w:r>
        <w:rPr>
          <w:noProof/>
        </w:rPr>
        <w:fldChar w:fldCharType="separate"/>
      </w:r>
      <w:r>
        <w:rPr>
          <w:noProof/>
        </w:rPr>
        <w:t>48</w:t>
      </w:r>
      <w:r>
        <w:rPr>
          <w:noProof/>
        </w:rPr>
        <w:fldChar w:fldCharType="end"/>
      </w:r>
    </w:p>
    <w:p w14:paraId="6DF22BC7" w14:textId="4B365AA3" w:rsidR="00224149" w:rsidRPr="00224149" w:rsidRDefault="00224149">
      <w:pPr>
        <w:pStyle w:val="TOC5"/>
        <w:rPr>
          <w:rFonts w:ascii="Calibri" w:hAnsi="Calibri"/>
          <w:noProof/>
          <w:kern w:val="2"/>
          <w:sz w:val="24"/>
          <w:szCs w:val="24"/>
          <w:lang w:eastAsia="en-GB"/>
        </w:rPr>
      </w:pPr>
      <w:r>
        <w:rPr>
          <w:noProof/>
        </w:rPr>
        <w:t>10.6.2.2.30</w:t>
      </w:r>
      <w:r w:rsidRPr="00224149">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_Toc170894451 \h </w:instrText>
      </w:r>
      <w:r>
        <w:rPr>
          <w:noProof/>
        </w:rPr>
      </w:r>
      <w:r>
        <w:rPr>
          <w:noProof/>
        </w:rPr>
        <w:fldChar w:fldCharType="separate"/>
      </w:r>
      <w:r>
        <w:rPr>
          <w:noProof/>
        </w:rPr>
        <w:t>48</w:t>
      </w:r>
      <w:r>
        <w:rPr>
          <w:noProof/>
        </w:rPr>
        <w:fldChar w:fldCharType="end"/>
      </w:r>
    </w:p>
    <w:p w14:paraId="7E866042" w14:textId="40F7A242" w:rsidR="00224149" w:rsidRPr="00224149" w:rsidRDefault="00224149">
      <w:pPr>
        <w:pStyle w:val="TOC5"/>
        <w:rPr>
          <w:rFonts w:ascii="Calibri" w:hAnsi="Calibri"/>
          <w:noProof/>
          <w:kern w:val="2"/>
          <w:sz w:val="24"/>
          <w:szCs w:val="24"/>
          <w:lang w:eastAsia="en-GB"/>
        </w:rPr>
      </w:pPr>
      <w:r>
        <w:rPr>
          <w:noProof/>
        </w:rPr>
        <w:t>10.6.2.2.31</w:t>
      </w:r>
      <w:r w:rsidRPr="00224149">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_Toc170894452 \h </w:instrText>
      </w:r>
      <w:r>
        <w:rPr>
          <w:noProof/>
        </w:rPr>
      </w:r>
      <w:r>
        <w:rPr>
          <w:noProof/>
        </w:rPr>
        <w:fldChar w:fldCharType="separate"/>
      </w:r>
      <w:r>
        <w:rPr>
          <w:noProof/>
        </w:rPr>
        <w:t>48</w:t>
      </w:r>
      <w:r>
        <w:rPr>
          <w:noProof/>
        </w:rPr>
        <w:fldChar w:fldCharType="end"/>
      </w:r>
    </w:p>
    <w:p w14:paraId="0427C4A2" w14:textId="3C4A6FEA" w:rsidR="00224149" w:rsidRPr="00224149" w:rsidRDefault="00224149">
      <w:pPr>
        <w:pStyle w:val="TOC5"/>
        <w:rPr>
          <w:rFonts w:ascii="Calibri" w:hAnsi="Calibri"/>
          <w:noProof/>
          <w:kern w:val="2"/>
          <w:sz w:val="24"/>
          <w:szCs w:val="24"/>
          <w:lang w:eastAsia="en-GB"/>
        </w:rPr>
      </w:pPr>
      <w:r>
        <w:rPr>
          <w:noProof/>
        </w:rPr>
        <w:t>10.6.2.2.32</w:t>
      </w:r>
      <w:r w:rsidRPr="00224149">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_Toc170894453 \h </w:instrText>
      </w:r>
      <w:r>
        <w:rPr>
          <w:noProof/>
        </w:rPr>
      </w:r>
      <w:r>
        <w:rPr>
          <w:noProof/>
        </w:rPr>
        <w:fldChar w:fldCharType="separate"/>
      </w:r>
      <w:r>
        <w:rPr>
          <w:noProof/>
        </w:rPr>
        <w:t>49</w:t>
      </w:r>
      <w:r>
        <w:rPr>
          <w:noProof/>
        </w:rPr>
        <w:fldChar w:fldCharType="end"/>
      </w:r>
    </w:p>
    <w:p w14:paraId="04AF29B0" w14:textId="70E00A52" w:rsidR="00224149" w:rsidRPr="00224149" w:rsidRDefault="00224149">
      <w:pPr>
        <w:pStyle w:val="TOC5"/>
        <w:rPr>
          <w:rFonts w:ascii="Calibri" w:hAnsi="Calibri"/>
          <w:noProof/>
          <w:kern w:val="2"/>
          <w:sz w:val="24"/>
          <w:szCs w:val="24"/>
          <w:lang w:eastAsia="en-GB"/>
        </w:rPr>
      </w:pPr>
      <w:r>
        <w:rPr>
          <w:noProof/>
        </w:rPr>
        <w:t>10.6.2.2.33</w:t>
      </w:r>
      <w:r w:rsidRPr="00224149">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_Toc170894454 \h </w:instrText>
      </w:r>
      <w:r>
        <w:rPr>
          <w:noProof/>
        </w:rPr>
      </w:r>
      <w:r>
        <w:rPr>
          <w:noProof/>
        </w:rPr>
        <w:fldChar w:fldCharType="separate"/>
      </w:r>
      <w:r>
        <w:rPr>
          <w:noProof/>
        </w:rPr>
        <w:t>49</w:t>
      </w:r>
      <w:r>
        <w:rPr>
          <w:noProof/>
        </w:rPr>
        <w:fldChar w:fldCharType="end"/>
      </w:r>
    </w:p>
    <w:p w14:paraId="4EDEE635" w14:textId="4DDC4D83" w:rsidR="00224149" w:rsidRPr="00224149" w:rsidRDefault="00224149">
      <w:pPr>
        <w:pStyle w:val="TOC5"/>
        <w:rPr>
          <w:rFonts w:ascii="Calibri" w:hAnsi="Calibri"/>
          <w:noProof/>
          <w:kern w:val="2"/>
          <w:sz w:val="24"/>
          <w:szCs w:val="24"/>
          <w:lang w:eastAsia="en-GB"/>
        </w:rPr>
      </w:pPr>
      <w:r>
        <w:rPr>
          <w:noProof/>
        </w:rPr>
        <w:t>10.6.2.2.34</w:t>
      </w:r>
      <w:r w:rsidRPr="00224149">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_Toc170894455 \h </w:instrText>
      </w:r>
      <w:r>
        <w:rPr>
          <w:noProof/>
        </w:rPr>
      </w:r>
      <w:r>
        <w:rPr>
          <w:noProof/>
        </w:rPr>
        <w:fldChar w:fldCharType="separate"/>
      </w:r>
      <w:r>
        <w:rPr>
          <w:noProof/>
        </w:rPr>
        <w:t>50</w:t>
      </w:r>
      <w:r>
        <w:rPr>
          <w:noProof/>
        </w:rPr>
        <w:fldChar w:fldCharType="end"/>
      </w:r>
    </w:p>
    <w:p w14:paraId="58324B9B" w14:textId="7B1531EC" w:rsidR="00224149" w:rsidRPr="00224149" w:rsidRDefault="00224149">
      <w:pPr>
        <w:pStyle w:val="TOC5"/>
        <w:rPr>
          <w:rFonts w:ascii="Calibri" w:hAnsi="Calibri"/>
          <w:noProof/>
          <w:kern w:val="2"/>
          <w:sz w:val="24"/>
          <w:szCs w:val="24"/>
          <w:lang w:eastAsia="en-GB"/>
        </w:rPr>
      </w:pPr>
      <w:r>
        <w:rPr>
          <w:noProof/>
        </w:rPr>
        <w:t>10.6.2.2.35</w:t>
      </w:r>
      <w:r w:rsidRPr="00224149">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_Toc170894456 \h </w:instrText>
      </w:r>
      <w:r>
        <w:rPr>
          <w:noProof/>
        </w:rPr>
      </w:r>
      <w:r>
        <w:rPr>
          <w:noProof/>
        </w:rPr>
        <w:fldChar w:fldCharType="separate"/>
      </w:r>
      <w:r>
        <w:rPr>
          <w:noProof/>
        </w:rPr>
        <w:t>50</w:t>
      </w:r>
      <w:r>
        <w:rPr>
          <w:noProof/>
        </w:rPr>
        <w:fldChar w:fldCharType="end"/>
      </w:r>
    </w:p>
    <w:p w14:paraId="1C8B56AC" w14:textId="754EE1D9" w:rsidR="00224149" w:rsidRPr="00224149" w:rsidRDefault="00224149">
      <w:pPr>
        <w:pStyle w:val="TOC5"/>
        <w:rPr>
          <w:rFonts w:ascii="Calibri" w:hAnsi="Calibri"/>
          <w:noProof/>
          <w:kern w:val="2"/>
          <w:sz w:val="24"/>
          <w:szCs w:val="24"/>
          <w:lang w:eastAsia="en-GB"/>
        </w:rPr>
      </w:pPr>
      <w:r>
        <w:rPr>
          <w:noProof/>
        </w:rPr>
        <w:t>10.6.2.2.36</w:t>
      </w:r>
      <w:r w:rsidRPr="00224149">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_Toc170894457 \h </w:instrText>
      </w:r>
      <w:r>
        <w:rPr>
          <w:noProof/>
        </w:rPr>
      </w:r>
      <w:r>
        <w:rPr>
          <w:noProof/>
        </w:rPr>
        <w:fldChar w:fldCharType="separate"/>
      </w:r>
      <w:r>
        <w:rPr>
          <w:noProof/>
        </w:rPr>
        <w:t>50</w:t>
      </w:r>
      <w:r>
        <w:rPr>
          <w:noProof/>
        </w:rPr>
        <w:fldChar w:fldCharType="end"/>
      </w:r>
    </w:p>
    <w:p w14:paraId="2888C466" w14:textId="6663D5EB" w:rsidR="00224149" w:rsidRPr="00224149" w:rsidRDefault="00224149">
      <w:pPr>
        <w:pStyle w:val="TOC5"/>
        <w:rPr>
          <w:rFonts w:ascii="Calibri" w:hAnsi="Calibri"/>
          <w:noProof/>
          <w:kern w:val="2"/>
          <w:sz w:val="24"/>
          <w:szCs w:val="24"/>
          <w:lang w:eastAsia="en-GB"/>
        </w:rPr>
      </w:pPr>
      <w:r>
        <w:rPr>
          <w:noProof/>
        </w:rPr>
        <w:t>10.6.2.2.37</w:t>
      </w:r>
      <w:r w:rsidRPr="00224149">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_Toc170894458 \h </w:instrText>
      </w:r>
      <w:r>
        <w:rPr>
          <w:noProof/>
        </w:rPr>
      </w:r>
      <w:r>
        <w:rPr>
          <w:noProof/>
        </w:rPr>
        <w:fldChar w:fldCharType="separate"/>
      </w:r>
      <w:r>
        <w:rPr>
          <w:noProof/>
        </w:rPr>
        <w:t>50</w:t>
      </w:r>
      <w:r>
        <w:rPr>
          <w:noProof/>
        </w:rPr>
        <w:fldChar w:fldCharType="end"/>
      </w:r>
    </w:p>
    <w:p w14:paraId="21E35493" w14:textId="42C9B321" w:rsidR="00224149" w:rsidRPr="00224149" w:rsidRDefault="00224149">
      <w:pPr>
        <w:pStyle w:val="TOC5"/>
        <w:rPr>
          <w:rFonts w:ascii="Calibri" w:hAnsi="Calibri"/>
          <w:noProof/>
          <w:kern w:val="2"/>
          <w:sz w:val="24"/>
          <w:szCs w:val="24"/>
          <w:lang w:eastAsia="en-GB"/>
        </w:rPr>
      </w:pPr>
      <w:r>
        <w:rPr>
          <w:noProof/>
        </w:rPr>
        <w:t>10.6.2.2.38</w:t>
      </w:r>
      <w:r w:rsidRPr="00224149">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_Toc170894459 \h </w:instrText>
      </w:r>
      <w:r>
        <w:rPr>
          <w:noProof/>
        </w:rPr>
      </w:r>
      <w:r>
        <w:rPr>
          <w:noProof/>
        </w:rPr>
        <w:fldChar w:fldCharType="separate"/>
      </w:r>
      <w:r>
        <w:rPr>
          <w:noProof/>
        </w:rPr>
        <w:t>50</w:t>
      </w:r>
      <w:r>
        <w:rPr>
          <w:noProof/>
        </w:rPr>
        <w:fldChar w:fldCharType="end"/>
      </w:r>
    </w:p>
    <w:p w14:paraId="293044E0" w14:textId="29742F7E" w:rsidR="00224149" w:rsidRPr="00224149" w:rsidRDefault="00224149">
      <w:pPr>
        <w:pStyle w:val="TOC5"/>
        <w:rPr>
          <w:rFonts w:ascii="Calibri" w:hAnsi="Calibri"/>
          <w:noProof/>
          <w:kern w:val="2"/>
          <w:sz w:val="24"/>
          <w:szCs w:val="24"/>
          <w:lang w:eastAsia="en-GB"/>
        </w:rPr>
      </w:pPr>
      <w:r>
        <w:rPr>
          <w:noProof/>
        </w:rPr>
        <w:t>10.6.2.2.39</w:t>
      </w:r>
      <w:r w:rsidRPr="00224149">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_Toc170894460 \h </w:instrText>
      </w:r>
      <w:r>
        <w:rPr>
          <w:noProof/>
        </w:rPr>
      </w:r>
      <w:r>
        <w:rPr>
          <w:noProof/>
        </w:rPr>
        <w:fldChar w:fldCharType="separate"/>
      </w:r>
      <w:r>
        <w:rPr>
          <w:noProof/>
        </w:rPr>
        <w:t>50</w:t>
      </w:r>
      <w:r>
        <w:rPr>
          <w:noProof/>
        </w:rPr>
        <w:fldChar w:fldCharType="end"/>
      </w:r>
    </w:p>
    <w:p w14:paraId="3BCF0511" w14:textId="427810F2" w:rsidR="00224149" w:rsidRPr="00224149" w:rsidRDefault="00224149">
      <w:pPr>
        <w:pStyle w:val="TOC5"/>
        <w:rPr>
          <w:rFonts w:ascii="Calibri" w:hAnsi="Calibri"/>
          <w:noProof/>
          <w:kern w:val="2"/>
          <w:sz w:val="24"/>
          <w:szCs w:val="24"/>
          <w:lang w:eastAsia="en-GB"/>
        </w:rPr>
      </w:pPr>
      <w:r>
        <w:rPr>
          <w:noProof/>
        </w:rPr>
        <w:t>10.6.2.2.40</w:t>
      </w:r>
      <w:r w:rsidRPr="00224149">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_Toc170894461 \h </w:instrText>
      </w:r>
      <w:r>
        <w:rPr>
          <w:noProof/>
        </w:rPr>
      </w:r>
      <w:r>
        <w:rPr>
          <w:noProof/>
        </w:rPr>
        <w:fldChar w:fldCharType="separate"/>
      </w:r>
      <w:r>
        <w:rPr>
          <w:noProof/>
        </w:rPr>
        <w:t>50</w:t>
      </w:r>
      <w:r>
        <w:rPr>
          <w:noProof/>
        </w:rPr>
        <w:fldChar w:fldCharType="end"/>
      </w:r>
    </w:p>
    <w:p w14:paraId="10021FCA" w14:textId="487CDA6F" w:rsidR="00224149" w:rsidRPr="00224149" w:rsidRDefault="00224149">
      <w:pPr>
        <w:pStyle w:val="TOC5"/>
        <w:rPr>
          <w:rFonts w:ascii="Calibri" w:hAnsi="Calibri"/>
          <w:noProof/>
          <w:kern w:val="2"/>
          <w:sz w:val="24"/>
          <w:szCs w:val="24"/>
          <w:lang w:eastAsia="en-GB"/>
        </w:rPr>
      </w:pPr>
      <w:r>
        <w:rPr>
          <w:noProof/>
        </w:rPr>
        <w:t>10.6.2.2.41</w:t>
      </w:r>
      <w:r w:rsidRPr="00224149">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_Toc170894462 \h </w:instrText>
      </w:r>
      <w:r>
        <w:rPr>
          <w:noProof/>
        </w:rPr>
      </w:r>
      <w:r>
        <w:rPr>
          <w:noProof/>
        </w:rPr>
        <w:fldChar w:fldCharType="separate"/>
      </w:r>
      <w:r>
        <w:rPr>
          <w:noProof/>
        </w:rPr>
        <w:t>50</w:t>
      </w:r>
      <w:r>
        <w:rPr>
          <w:noProof/>
        </w:rPr>
        <w:fldChar w:fldCharType="end"/>
      </w:r>
    </w:p>
    <w:p w14:paraId="3C8A4E37" w14:textId="08E054E1" w:rsidR="00224149" w:rsidRPr="00224149" w:rsidRDefault="00224149">
      <w:pPr>
        <w:pStyle w:val="TOC5"/>
        <w:rPr>
          <w:rFonts w:ascii="Calibri" w:hAnsi="Calibri"/>
          <w:noProof/>
          <w:kern w:val="2"/>
          <w:sz w:val="24"/>
          <w:szCs w:val="24"/>
          <w:lang w:eastAsia="en-GB"/>
        </w:rPr>
      </w:pPr>
      <w:r>
        <w:rPr>
          <w:noProof/>
        </w:rPr>
        <w:t>10.6.2.2.42</w:t>
      </w:r>
      <w:r w:rsidRPr="00224149">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_Toc170894463 \h </w:instrText>
      </w:r>
      <w:r>
        <w:rPr>
          <w:noProof/>
        </w:rPr>
      </w:r>
      <w:r>
        <w:rPr>
          <w:noProof/>
        </w:rPr>
        <w:fldChar w:fldCharType="separate"/>
      </w:r>
      <w:r>
        <w:rPr>
          <w:noProof/>
        </w:rPr>
        <w:t>50</w:t>
      </w:r>
      <w:r>
        <w:rPr>
          <w:noProof/>
        </w:rPr>
        <w:fldChar w:fldCharType="end"/>
      </w:r>
    </w:p>
    <w:p w14:paraId="20E778E9" w14:textId="3F32902B" w:rsidR="00224149" w:rsidRPr="00224149" w:rsidRDefault="00224149">
      <w:pPr>
        <w:pStyle w:val="TOC5"/>
        <w:rPr>
          <w:rFonts w:ascii="Calibri" w:hAnsi="Calibri"/>
          <w:noProof/>
          <w:kern w:val="2"/>
          <w:sz w:val="24"/>
          <w:szCs w:val="24"/>
          <w:lang w:eastAsia="en-GB"/>
        </w:rPr>
      </w:pPr>
      <w:r>
        <w:rPr>
          <w:noProof/>
        </w:rPr>
        <w:t>10.6.2.2.43</w:t>
      </w:r>
      <w:r w:rsidRPr="00224149">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_Toc170894464 \h </w:instrText>
      </w:r>
      <w:r>
        <w:rPr>
          <w:noProof/>
        </w:rPr>
      </w:r>
      <w:r>
        <w:rPr>
          <w:noProof/>
        </w:rPr>
        <w:fldChar w:fldCharType="separate"/>
      </w:r>
      <w:r>
        <w:rPr>
          <w:noProof/>
        </w:rPr>
        <w:t>50</w:t>
      </w:r>
      <w:r>
        <w:rPr>
          <w:noProof/>
        </w:rPr>
        <w:fldChar w:fldCharType="end"/>
      </w:r>
    </w:p>
    <w:p w14:paraId="6B164FD2" w14:textId="72358C03" w:rsidR="00224149" w:rsidRPr="00224149" w:rsidRDefault="00224149">
      <w:pPr>
        <w:pStyle w:val="TOC5"/>
        <w:rPr>
          <w:rFonts w:ascii="Calibri" w:hAnsi="Calibri"/>
          <w:noProof/>
          <w:kern w:val="2"/>
          <w:sz w:val="24"/>
          <w:szCs w:val="24"/>
          <w:lang w:eastAsia="en-GB"/>
        </w:rPr>
      </w:pPr>
      <w:r>
        <w:rPr>
          <w:noProof/>
        </w:rPr>
        <w:t>10.6.2.2.44</w:t>
      </w:r>
      <w:r w:rsidRPr="00224149">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_Toc170894465 \h </w:instrText>
      </w:r>
      <w:r>
        <w:rPr>
          <w:noProof/>
        </w:rPr>
      </w:r>
      <w:r>
        <w:rPr>
          <w:noProof/>
        </w:rPr>
        <w:fldChar w:fldCharType="separate"/>
      </w:r>
      <w:r>
        <w:rPr>
          <w:noProof/>
        </w:rPr>
        <w:t>50</w:t>
      </w:r>
      <w:r>
        <w:rPr>
          <w:noProof/>
        </w:rPr>
        <w:fldChar w:fldCharType="end"/>
      </w:r>
    </w:p>
    <w:p w14:paraId="52010893" w14:textId="2ADDB838" w:rsidR="00224149" w:rsidRPr="00224149" w:rsidRDefault="00224149">
      <w:pPr>
        <w:pStyle w:val="TOC5"/>
        <w:rPr>
          <w:rFonts w:ascii="Calibri" w:hAnsi="Calibri"/>
          <w:noProof/>
          <w:kern w:val="2"/>
          <w:sz w:val="24"/>
          <w:szCs w:val="24"/>
          <w:lang w:eastAsia="en-GB"/>
        </w:rPr>
      </w:pPr>
      <w:r>
        <w:rPr>
          <w:noProof/>
        </w:rPr>
        <w:t>10.6.2.2.45</w:t>
      </w:r>
      <w:r w:rsidRPr="00224149">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_Toc170894466 \h </w:instrText>
      </w:r>
      <w:r>
        <w:rPr>
          <w:noProof/>
        </w:rPr>
      </w:r>
      <w:r>
        <w:rPr>
          <w:noProof/>
        </w:rPr>
        <w:fldChar w:fldCharType="separate"/>
      </w:r>
      <w:r>
        <w:rPr>
          <w:noProof/>
        </w:rPr>
        <w:t>50</w:t>
      </w:r>
      <w:r>
        <w:rPr>
          <w:noProof/>
        </w:rPr>
        <w:fldChar w:fldCharType="end"/>
      </w:r>
    </w:p>
    <w:p w14:paraId="0CB2CECA" w14:textId="19FF79FC" w:rsidR="00224149" w:rsidRPr="00224149" w:rsidRDefault="00224149">
      <w:pPr>
        <w:pStyle w:val="TOC5"/>
        <w:rPr>
          <w:rFonts w:ascii="Calibri" w:hAnsi="Calibri"/>
          <w:noProof/>
          <w:kern w:val="2"/>
          <w:sz w:val="24"/>
          <w:szCs w:val="24"/>
          <w:lang w:eastAsia="en-GB"/>
        </w:rPr>
      </w:pPr>
      <w:r>
        <w:rPr>
          <w:noProof/>
        </w:rPr>
        <w:t>10.6.2.2.46</w:t>
      </w:r>
      <w:r w:rsidRPr="00224149">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_Toc170894467 \h </w:instrText>
      </w:r>
      <w:r>
        <w:rPr>
          <w:noProof/>
        </w:rPr>
      </w:r>
      <w:r>
        <w:rPr>
          <w:noProof/>
        </w:rPr>
        <w:fldChar w:fldCharType="separate"/>
      </w:r>
      <w:r>
        <w:rPr>
          <w:noProof/>
        </w:rPr>
        <w:t>50</w:t>
      </w:r>
      <w:r>
        <w:rPr>
          <w:noProof/>
        </w:rPr>
        <w:fldChar w:fldCharType="end"/>
      </w:r>
    </w:p>
    <w:p w14:paraId="42B3D7A0" w14:textId="1929DAB8" w:rsidR="00224149" w:rsidRPr="00224149" w:rsidRDefault="00224149">
      <w:pPr>
        <w:pStyle w:val="TOC5"/>
        <w:rPr>
          <w:rFonts w:ascii="Calibri" w:hAnsi="Calibri"/>
          <w:noProof/>
          <w:kern w:val="2"/>
          <w:sz w:val="24"/>
          <w:szCs w:val="24"/>
          <w:lang w:eastAsia="en-GB"/>
        </w:rPr>
      </w:pPr>
      <w:r>
        <w:rPr>
          <w:noProof/>
        </w:rPr>
        <w:t>10.6.2.2.47</w:t>
      </w:r>
      <w:r w:rsidRPr="00224149">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_Toc170894468 \h </w:instrText>
      </w:r>
      <w:r>
        <w:rPr>
          <w:noProof/>
        </w:rPr>
      </w:r>
      <w:r>
        <w:rPr>
          <w:noProof/>
        </w:rPr>
        <w:fldChar w:fldCharType="separate"/>
      </w:r>
      <w:r>
        <w:rPr>
          <w:noProof/>
        </w:rPr>
        <w:t>50</w:t>
      </w:r>
      <w:r>
        <w:rPr>
          <w:noProof/>
        </w:rPr>
        <w:fldChar w:fldCharType="end"/>
      </w:r>
    </w:p>
    <w:p w14:paraId="0863F077" w14:textId="0C2BA55D" w:rsidR="00224149" w:rsidRPr="00224149" w:rsidRDefault="00224149">
      <w:pPr>
        <w:pStyle w:val="TOC5"/>
        <w:rPr>
          <w:rFonts w:ascii="Calibri" w:hAnsi="Calibri"/>
          <w:noProof/>
          <w:kern w:val="2"/>
          <w:sz w:val="24"/>
          <w:szCs w:val="24"/>
          <w:lang w:eastAsia="en-GB"/>
        </w:rPr>
      </w:pPr>
      <w:r>
        <w:rPr>
          <w:noProof/>
        </w:rPr>
        <w:t>10.6.2.2.48</w:t>
      </w:r>
      <w:r w:rsidRPr="00224149">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_Toc170894469 \h </w:instrText>
      </w:r>
      <w:r>
        <w:rPr>
          <w:noProof/>
        </w:rPr>
      </w:r>
      <w:r>
        <w:rPr>
          <w:noProof/>
        </w:rPr>
        <w:fldChar w:fldCharType="separate"/>
      </w:r>
      <w:r>
        <w:rPr>
          <w:noProof/>
        </w:rPr>
        <w:t>50</w:t>
      </w:r>
      <w:r>
        <w:rPr>
          <w:noProof/>
        </w:rPr>
        <w:fldChar w:fldCharType="end"/>
      </w:r>
    </w:p>
    <w:p w14:paraId="7D0CC8D0" w14:textId="79F3DD57" w:rsidR="00224149" w:rsidRPr="00224149" w:rsidRDefault="00224149">
      <w:pPr>
        <w:pStyle w:val="TOC5"/>
        <w:rPr>
          <w:rFonts w:ascii="Calibri" w:hAnsi="Calibri"/>
          <w:noProof/>
          <w:kern w:val="2"/>
          <w:sz w:val="24"/>
          <w:szCs w:val="24"/>
          <w:lang w:eastAsia="en-GB"/>
        </w:rPr>
      </w:pPr>
      <w:r>
        <w:rPr>
          <w:noProof/>
        </w:rPr>
        <w:t>10.6.2.2.49</w:t>
      </w:r>
      <w:r w:rsidRPr="00224149">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_Toc170894470 \h </w:instrText>
      </w:r>
      <w:r>
        <w:rPr>
          <w:noProof/>
        </w:rPr>
      </w:r>
      <w:r>
        <w:rPr>
          <w:noProof/>
        </w:rPr>
        <w:fldChar w:fldCharType="separate"/>
      </w:r>
      <w:r>
        <w:rPr>
          <w:noProof/>
        </w:rPr>
        <w:t>50</w:t>
      </w:r>
      <w:r>
        <w:rPr>
          <w:noProof/>
        </w:rPr>
        <w:fldChar w:fldCharType="end"/>
      </w:r>
    </w:p>
    <w:p w14:paraId="6E80CD9E" w14:textId="11A2FCE9" w:rsidR="00224149" w:rsidRPr="00224149" w:rsidRDefault="00224149">
      <w:pPr>
        <w:pStyle w:val="TOC5"/>
        <w:rPr>
          <w:rFonts w:ascii="Calibri" w:hAnsi="Calibri"/>
          <w:noProof/>
          <w:kern w:val="2"/>
          <w:sz w:val="24"/>
          <w:szCs w:val="24"/>
          <w:lang w:eastAsia="en-GB"/>
        </w:rPr>
      </w:pPr>
      <w:r>
        <w:rPr>
          <w:noProof/>
        </w:rPr>
        <w:t>10.6.2.2.50</w:t>
      </w:r>
      <w:r w:rsidRPr="00224149">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_Toc170894471 \h </w:instrText>
      </w:r>
      <w:r>
        <w:rPr>
          <w:noProof/>
        </w:rPr>
      </w:r>
      <w:r>
        <w:rPr>
          <w:noProof/>
        </w:rPr>
        <w:fldChar w:fldCharType="separate"/>
      </w:r>
      <w:r>
        <w:rPr>
          <w:noProof/>
        </w:rPr>
        <w:t>50</w:t>
      </w:r>
      <w:r>
        <w:rPr>
          <w:noProof/>
        </w:rPr>
        <w:fldChar w:fldCharType="end"/>
      </w:r>
    </w:p>
    <w:p w14:paraId="5E5D228E" w14:textId="1FD78B87" w:rsidR="00224149" w:rsidRPr="00224149" w:rsidRDefault="00224149">
      <w:pPr>
        <w:pStyle w:val="TOC4"/>
        <w:rPr>
          <w:rFonts w:ascii="Calibri" w:hAnsi="Calibri"/>
          <w:noProof/>
          <w:kern w:val="2"/>
          <w:sz w:val="24"/>
          <w:szCs w:val="24"/>
          <w:lang w:eastAsia="en-GB"/>
        </w:rPr>
      </w:pPr>
      <w:r w:rsidRPr="00C97111">
        <w:rPr>
          <w:noProof/>
          <w:lang w:val="nl-NL"/>
        </w:rPr>
        <w:t>10.6.2.3</w:t>
      </w:r>
      <w:r w:rsidRPr="00224149">
        <w:rPr>
          <w:rFonts w:ascii="Calibri" w:hAnsi="Calibri"/>
          <w:noProof/>
          <w:kern w:val="2"/>
          <w:sz w:val="24"/>
          <w:szCs w:val="24"/>
          <w:lang w:eastAsia="en-GB"/>
        </w:rPr>
        <w:tab/>
      </w:r>
      <w:r w:rsidRPr="00C97111">
        <w:rPr>
          <w:noProof/>
          <w:lang w:val="nl-NL"/>
        </w:rPr>
        <w:t>Group call within one MCPTT system</w:t>
      </w:r>
      <w:r>
        <w:rPr>
          <w:noProof/>
        </w:rPr>
        <w:tab/>
      </w:r>
      <w:r>
        <w:rPr>
          <w:noProof/>
        </w:rPr>
        <w:fldChar w:fldCharType="begin"/>
      </w:r>
      <w:r>
        <w:rPr>
          <w:noProof/>
        </w:rPr>
        <w:instrText xml:space="preserve"> PAGEREF _Toc170894472 \h </w:instrText>
      </w:r>
      <w:r>
        <w:rPr>
          <w:noProof/>
        </w:rPr>
      </w:r>
      <w:r>
        <w:rPr>
          <w:noProof/>
        </w:rPr>
        <w:fldChar w:fldCharType="separate"/>
      </w:r>
      <w:r>
        <w:rPr>
          <w:noProof/>
        </w:rPr>
        <w:t>50</w:t>
      </w:r>
      <w:r>
        <w:rPr>
          <w:noProof/>
        </w:rPr>
        <w:fldChar w:fldCharType="end"/>
      </w:r>
    </w:p>
    <w:p w14:paraId="36037AAD" w14:textId="058194D5" w:rsidR="00224149" w:rsidRPr="00224149" w:rsidRDefault="00224149">
      <w:pPr>
        <w:pStyle w:val="TOC5"/>
        <w:rPr>
          <w:rFonts w:ascii="Calibri" w:hAnsi="Calibri"/>
          <w:noProof/>
          <w:kern w:val="2"/>
          <w:sz w:val="24"/>
          <w:szCs w:val="24"/>
          <w:lang w:eastAsia="en-GB"/>
        </w:rPr>
      </w:pPr>
      <w:r w:rsidRPr="00C97111">
        <w:rPr>
          <w:noProof/>
          <w:lang w:val="nl-NL"/>
        </w:rPr>
        <w:t>10.6.2.3.1</w:t>
      </w:r>
      <w:r w:rsidRPr="00224149">
        <w:rPr>
          <w:rFonts w:ascii="Calibri" w:hAnsi="Calibri"/>
          <w:noProof/>
          <w:kern w:val="2"/>
          <w:sz w:val="24"/>
          <w:szCs w:val="24"/>
          <w:lang w:eastAsia="en-GB"/>
        </w:rPr>
        <w:tab/>
      </w:r>
      <w:r w:rsidRPr="00C97111">
        <w:rPr>
          <w:noProof/>
          <w:lang w:val="nl-NL"/>
        </w:rPr>
        <w:t>Group call models</w:t>
      </w:r>
      <w:r>
        <w:rPr>
          <w:noProof/>
        </w:rPr>
        <w:tab/>
      </w:r>
      <w:r>
        <w:rPr>
          <w:noProof/>
        </w:rPr>
        <w:fldChar w:fldCharType="begin"/>
      </w:r>
      <w:r>
        <w:rPr>
          <w:noProof/>
        </w:rPr>
        <w:instrText xml:space="preserve"> PAGEREF _Toc170894473 \h </w:instrText>
      </w:r>
      <w:r>
        <w:rPr>
          <w:noProof/>
        </w:rPr>
      </w:r>
      <w:r>
        <w:rPr>
          <w:noProof/>
        </w:rPr>
        <w:fldChar w:fldCharType="separate"/>
      </w:r>
      <w:r>
        <w:rPr>
          <w:noProof/>
        </w:rPr>
        <w:t>50</w:t>
      </w:r>
      <w:r>
        <w:rPr>
          <w:noProof/>
        </w:rPr>
        <w:fldChar w:fldCharType="end"/>
      </w:r>
    </w:p>
    <w:p w14:paraId="3E861790" w14:textId="0008A45A" w:rsidR="00224149" w:rsidRPr="00224149" w:rsidRDefault="00224149">
      <w:pPr>
        <w:pStyle w:val="TOC6"/>
        <w:rPr>
          <w:rFonts w:ascii="Calibri" w:hAnsi="Calibri"/>
          <w:noProof/>
          <w:kern w:val="2"/>
          <w:sz w:val="24"/>
          <w:szCs w:val="24"/>
          <w:lang w:eastAsia="en-GB"/>
        </w:rPr>
      </w:pPr>
      <w:r>
        <w:rPr>
          <w:noProof/>
        </w:rPr>
        <w:t>10.6.2.3.1.1</w:t>
      </w:r>
      <w:r w:rsidRPr="00224149">
        <w:rPr>
          <w:rFonts w:ascii="Calibri" w:hAnsi="Calibri"/>
          <w:noProof/>
          <w:kern w:val="2"/>
          <w:sz w:val="24"/>
          <w:szCs w:val="24"/>
          <w:lang w:eastAsia="en-GB"/>
        </w:rPr>
        <w:tab/>
      </w:r>
      <w:r>
        <w:rPr>
          <w:noProof/>
        </w:rPr>
        <w:t>Pre-arranged group call</w:t>
      </w:r>
      <w:r>
        <w:rPr>
          <w:noProof/>
        </w:rPr>
        <w:tab/>
      </w:r>
      <w:r>
        <w:rPr>
          <w:noProof/>
        </w:rPr>
        <w:fldChar w:fldCharType="begin"/>
      </w:r>
      <w:r>
        <w:rPr>
          <w:noProof/>
        </w:rPr>
        <w:instrText xml:space="preserve"> PAGEREF _Toc170894474 \h </w:instrText>
      </w:r>
      <w:r>
        <w:rPr>
          <w:noProof/>
        </w:rPr>
      </w:r>
      <w:r>
        <w:rPr>
          <w:noProof/>
        </w:rPr>
        <w:fldChar w:fldCharType="separate"/>
      </w:r>
      <w:r>
        <w:rPr>
          <w:noProof/>
        </w:rPr>
        <w:t>50</w:t>
      </w:r>
      <w:r>
        <w:rPr>
          <w:noProof/>
        </w:rPr>
        <w:fldChar w:fldCharType="end"/>
      </w:r>
    </w:p>
    <w:p w14:paraId="3942CB8D" w14:textId="53849E4E" w:rsidR="00224149" w:rsidRPr="00224149" w:rsidRDefault="00224149">
      <w:pPr>
        <w:pStyle w:val="TOC6"/>
        <w:rPr>
          <w:rFonts w:ascii="Calibri" w:hAnsi="Calibri"/>
          <w:noProof/>
          <w:kern w:val="2"/>
          <w:sz w:val="24"/>
          <w:szCs w:val="24"/>
          <w:lang w:eastAsia="en-GB"/>
        </w:rPr>
      </w:pPr>
      <w:r>
        <w:rPr>
          <w:noProof/>
        </w:rPr>
        <w:t>10.6.2.3.1.2</w:t>
      </w:r>
      <w:r w:rsidRPr="00224149">
        <w:rPr>
          <w:rFonts w:ascii="Calibri" w:hAnsi="Calibri"/>
          <w:noProof/>
          <w:kern w:val="2"/>
          <w:sz w:val="24"/>
          <w:szCs w:val="24"/>
          <w:lang w:eastAsia="en-GB"/>
        </w:rPr>
        <w:tab/>
      </w:r>
      <w:r>
        <w:rPr>
          <w:noProof/>
        </w:rPr>
        <w:t>Chat group call</w:t>
      </w:r>
      <w:r>
        <w:rPr>
          <w:noProof/>
        </w:rPr>
        <w:tab/>
      </w:r>
      <w:r>
        <w:rPr>
          <w:noProof/>
        </w:rPr>
        <w:fldChar w:fldCharType="begin"/>
      </w:r>
      <w:r>
        <w:rPr>
          <w:noProof/>
        </w:rPr>
        <w:instrText xml:space="preserve"> PAGEREF _Toc170894475 \h </w:instrText>
      </w:r>
      <w:r>
        <w:rPr>
          <w:noProof/>
        </w:rPr>
      </w:r>
      <w:r>
        <w:rPr>
          <w:noProof/>
        </w:rPr>
        <w:fldChar w:fldCharType="separate"/>
      </w:r>
      <w:r>
        <w:rPr>
          <w:noProof/>
        </w:rPr>
        <w:t>56</w:t>
      </w:r>
      <w:r>
        <w:rPr>
          <w:noProof/>
        </w:rPr>
        <w:fldChar w:fldCharType="end"/>
      </w:r>
    </w:p>
    <w:p w14:paraId="5287AAB3" w14:textId="6E96B078" w:rsidR="00224149" w:rsidRPr="00224149" w:rsidRDefault="00224149">
      <w:pPr>
        <w:pStyle w:val="TOC5"/>
        <w:rPr>
          <w:rFonts w:ascii="Calibri" w:hAnsi="Calibri"/>
          <w:noProof/>
          <w:kern w:val="2"/>
          <w:sz w:val="24"/>
          <w:szCs w:val="24"/>
          <w:lang w:eastAsia="en-GB"/>
        </w:rPr>
      </w:pPr>
      <w:r>
        <w:rPr>
          <w:noProof/>
        </w:rPr>
        <w:t>10.6.2.3.2</w:t>
      </w:r>
      <w:r w:rsidRPr="00224149">
        <w:rPr>
          <w:rFonts w:ascii="Calibri" w:hAnsi="Calibri"/>
          <w:noProof/>
          <w:kern w:val="2"/>
          <w:sz w:val="24"/>
          <w:szCs w:val="24"/>
          <w:lang w:eastAsia="en-GB"/>
        </w:rPr>
        <w:tab/>
      </w:r>
      <w:r>
        <w:rPr>
          <w:noProof/>
        </w:rPr>
        <w:t>Exiting group call due to de-affiliation</w:t>
      </w:r>
      <w:r>
        <w:rPr>
          <w:noProof/>
        </w:rPr>
        <w:tab/>
      </w:r>
      <w:r>
        <w:rPr>
          <w:noProof/>
        </w:rPr>
        <w:fldChar w:fldCharType="begin"/>
      </w:r>
      <w:r>
        <w:rPr>
          <w:noProof/>
        </w:rPr>
        <w:instrText xml:space="preserve"> PAGEREF _Toc170894476 \h </w:instrText>
      </w:r>
      <w:r>
        <w:rPr>
          <w:noProof/>
        </w:rPr>
      </w:r>
      <w:r>
        <w:rPr>
          <w:noProof/>
        </w:rPr>
        <w:fldChar w:fldCharType="separate"/>
      </w:r>
      <w:r>
        <w:rPr>
          <w:noProof/>
        </w:rPr>
        <w:t>62</w:t>
      </w:r>
      <w:r>
        <w:rPr>
          <w:noProof/>
        </w:rPr>
        <w:fldChar w:fldCharType="end"/>
      </w:r>
    </w:p>
    <w:p w14:paraId="39AC83FF" w14:textId="3D0296FA" w:rsidR="00224149" w:rsidRPr="00224149" w:rsidRDefault="00224149">
      <w:pPr>
        <w:pStyle w:val="TOC5"/>
        <w:rPr>
          <w:rFonts w:ascii="Calibri" w:hAnsi="Calibri"/>
          <w:noProof/>
          <w:kern w:val="2"/>
          <w:sz w:val="24"/>
          <w:szCs w:val="24"/>
          <w:lang w:eastAsia="en-GB"/>
        </w:rPr>
      </w:pPr>
      <w:r>
        <w:rPr>
          <w:noProof/>
        </w:rPr>
        <w:t>10.6.2.3.3</w:t>
      </w:r>
      <w:r w:rsidRPr="00224149">
        <w:rPr>
          <w:rFonts w:ascii="Calibri" w:hAnsi="Calibri"/>
          <w:noProof/>
          <w:kern w:val="2"/>
          <w:sz w:val="24"/>
          <w:szCs w:val="24"/>
          <w:lang w:eastAsia="en-GB"/>
        </w:rPr>
        <w:tab/>
      </w:r>
      <w:r>
        <w:rPr>
          <w:noProof/>
        </w:rPr>
        <w:t>MCPTT user leaving a group call</w:t>
      </w:r>
      <w:r>
        <w:rPr>
          <w:noProof/>
        </w:rPr>
        <w:tab/>
      </w:r>
      <w:r>
        <w:rPr>
          <w:noProof/>
        </w:rPr>
        <w:fldChar w:fldCharType="begin"/>
      </w:r>
      <w:r>
        <w:rPr>
          <w:noProof/>
        </w:rPr>
        <w:instrText xml:space="preserve"> PAGEREF _Toc170894477 \h </w:instrText>
      </w:r>
      <w:r>
        <w:rPr>
          <w:noProof/>
        </w:rPr>
      </w:r>
      <w:r>
        <w:rPr>
          <w:noProof/>
        </w:rPr>
        <w:fldChar w:fldCharType="separate"/>
      </w:r>
      <w:r>
        <w:rPr>
          <w:noProof/>
        </w:rPr>
        <w:t>63</w:t>
      </w:r>
      <w:r>
        <w:rPr>
          <w:noProof/>
        </w:rPr>
        <w:fldChar w:fldCharType="end"/>
      </w:r>
    </w:p>
    <w:p w14:paraId="2A50A7DA" w14:textId="4E526AA2" w:rsidR="00224149" w:rsidRPr="00224149" w:rsidRDefault="00224149">
      <w:pPr>
        <w:pStyle w:val="TOC4"/>
        <w:rPr>
          <w:rFonts w:ascii="Calibri" w:hAnsi="Calibri"/>
          <w:noProof/>
          <w:kern w:val="2"/>
          <w:sz w:val="24"/>
          <w:szCs w:val="24"/>
          <w:lang w:eastAsia="en-GB"/>
        </w:rPr>
      </w:pPr>
      <w:r>
        <w:rPr>
          <w:noProof/>
        </w:rPr>
        <w:t>10.6.2.4</w:t>
      </w:r>
      <w:r w:rsidRPr="00224149">
        <w:rPr>
          <w:rFonts w:ascii="Calibri" w:hAnsi="Calibri"/>
          <w:noProof/>
          <w:kern w:val="2"/>
          <w:sz w:val="24"/>
          <w:szCs w:val="24"/>
          <w:lang w:eastAsia="en-GB"/>
        </w:rPr>
        <w:tab/>
      </w:r>
      <w:r>
        <w:rPr>
          <w:noProof/>
        </w:rPr>
        <w:t>Group call involving groups from multiple MCPTT systems</w:t>
      </w:r>
      <w:r>
        <w:rPr>
          <w:noProof/>
        </w:rPr>
        <w:tab/>
      </w:r>
      <w:r>
        <w:rPr>
          <w:noProof/>
        </w:rPr>
        <w:fldChar w:fldCharType="begin"/>
      </w:r>
      <w:r>
        <w:rPr>
          <w:noProof/>
        </w:rPr>
        <w:instrText xml:space="preserve"> PAGEREF _Toc170894478 \h </w:instrText>
      </w:r>
      <w:r>
        <w:rPr>
          <w:noProof/>
        </w:rPr>
      </w:r>
      <w:r>
        <w:rPr>
          <w:noProof/>
        </w:rPr>
        <w:fldChar w:fldCharType="separate"/>
      </w:r>
      <w:r>
        <w:rPr>
          <w:noProof/>
        </w:rPr>
        <w:t>64</w:t>
      </w:r>
      <w:r>
        <w:rPr>
          <w:noProof/>
        </w:rPr>
        <w:fldChar w:fldCharType="end"/>
      </w:r>
    </w:p>
    <w:p w14:paraId="73442458" w14:textId="18AE401F" w:rsidR="00224149" w:rsidRPr="00224149" w:rsidRDefault="00224149">
      <w:pPr>
        <w:pStyle w:val="TOC5"/>
        <w:rPr>
          <w:rFonts w:ascii="Calibri" w:hAnsi="Calibri"/>
          <w:noProof/>
          <w:kern w:val="2"/>
          <w:sz w:val="24"/>
          <w:szCs w:val="24"/>
          <w:lang w:eastAsia="en-GB"/>
        </w:rPr>
      </w:pPr>
      <w:r>
        <w:rPr>
          <w:noProof/>
        </w:rPr>
        <w:t>10.6.2.4.1</w:t>
      </w:r>
      <w:r w:rsidRPr="00224149">
        <w:rPr>
          <w:rFonts w:ascii="Calibri" w:hAnsi="Calibri"/>
          <w:noProof/>
          <w:kern w:val="2"/>
          <w:sz w:val="24"/>
          <w:szCs w:val="24"/>
          <w:lang w:eastAsia="en-GB"/>
        </w:rPr>
        <w:tab/>
      </w:r>
      <w:r>
        <w:rPr>
          <w:noProof/>
        </w:rPr>
        <w:t>Group call for non-broadcast temporary groups across multiple MCPTT systems</w:t>
      </w:r>
      <w:r>
        <w:rPr>
          <w:noProof/>
        </w:rPr>
        <w:tab/>
      </w:r>
      <w:r>
        <w:rPr>
          <w:noProof/>
        </w:rPr>
        <w:fldChar w:fldCharType="begin"/>
      </w:r>
      <w:r>
        <w:rPr>
          <w:noProof/>
        </w:rPr>
        <w:instrText xml:space="preserve"> PAGEREF _Toc170894479 \h </w:instrText>
      </w:r>
      <w:r>
        <w:rPr>
          <w:noProof/>
        </w:rPr>
      </w:r>
      <w:r>
        <w:rPr>
          <w:noProof/>
        </w:rPr>
        <w:fldChar w:fldCharType="separate"/>
      </w:r>
      <w:r>
        <w:rPr>
          <w:noProof/>
        </w:rPr>
        <w:t>64</w:t>
      </w:r>
      <w:r>
        <w:rPr>
          <w:noProof/>
        </w:rPr>
        <w:fldChar w:fldCharType="end"/>
      </w:r>
    </w:p>
    <w:p w14:paraId="18332F1E" w14:textId="5F558B8D" w:rsidR="00224149" w:rsidRPr="00224149" w:rsidRDefault="00224149">
      <w:pPr>
        <w:pStyle w:val="TOC6"/>
        <w:rPr>
          <w:rFonts w:ascii="Calibri" w:hAnsi="Calibri"/>
          <w:noProof/>
          <w:kern w:val="2"/>
          <w:sz w:val="24"/>
          <w:szCs w:val="24"/>
          <w:lang w:eastAsia="en-GB"/>
        </w:rPr>
      </w:pPr>
      <w:r>
        <w:rPr>
          <w:noProof/>
        </w:rPr>
        <w:t>10.6.2.</w:t>
      </w:r>
      <w:r>
        <w:rPr>
          <w:noProof/>
          <w:lang w:eastAsia="zh-CN"/>
        </w:rPr>
        <w:t>4</w:t>
      </w:r>
      <w:r>
        <w:rPr>
          <w:noProof/>
        </w:rPr>
        <w:t>.1.1</w:t>
      </w:r>
      <w:r w:rsidRPr="00224149">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_Toc170894480 \h </w:instrText>
      </w:r>
      <w:r>
        <w:rPr>
          <w:noProof/>
        </w:rPr>
      </w:r>
      <w:r>
        <w:rPr>
          <w:noProof/>
        </w:rPr>
        <w:fldChar w:fldCharType="separate"/>
      </w:r>
      <w:r>
        <w:rPr>
          <w:noProof/>
        </w:rPr>
        <w:t>64</w:t>
      </w:r>
      <w:r>
        <w:rPr>
          <w:noProof/>
        </w:rPr>
        <w:fldChar w:fldCharType="end"/>
      </w:r>
    </w:p>
    <w:p w14:paraId="7EA36225" w14:textId="6B35C4E2" w:rsidR="00224149" w:rsidRPr="00224149" w:rsidRDefault="00224149">
      <w:pPr>
        <w:pStyle w:val="TOC6"/>
        <w:rPr>
          <w:rFonts w:ascii="Calibri" w:hAnsi="Calibri"/>
          <w:noProof/>
          <w:kern w:val="2"/>
          <w:sz w:val="24"/>
          <w:szCs w:val="24"/>
          <w:lang w:eastAsia="en-GB"/>
        </w:rPr>
      </w:pPr>
      <w:r>
        <w:rPr>
          <w:noProof/>
        </w:rPr>
        <w:t>10.6.2.4.1.</w:t>
      </w:r>
      <w:r>
        <w:rPr>
          <w:noProof/>
          <w:lang w:eastAsia="zh-CN"/>
        </w:rPr>
        <w:t>2</w:t>
      </w:r>
      <w:r w:rsidRPr="00224149">
        <w:rPr>
          <w:rFonts w:ascii="Calibri" w:hAnsi="Calibri"/>
          <w:noProof/>
          <w:kern w:val="2"/>
          <w:sz w:val="24"/>
          <w:szCs w:val="24"/>
          <w:lang w:eastAsia="en-GB"/>
        </w:rPr>
        <w:tab/>
      </w:r>
      <w:r>
        <w:rPr>
          <w:noProof/>
          <w:lang w:eastAsia="zh-CN"/>
        </w:rPr>
        <w:t>G</w:t>
      </w:r>
      <w:r>
        <w:rPr>
          <w:noProof/>
        </w:rPr>
        <w:t>roup call</w:t>
      </w:r>
      <w:r>
        <w:rPr>
          <w:noProof/>
          <w:lang w:eastAsia="zh-CN"/>
        </w:rPr>
        <w:t xml:space="preserve"> release</w:t>
      </w:r>
      <w:r>
        <w:rPr>
          <w:noProof/>
        </w:rPr>
        <w:tab/>
      </w:r>
      <w:r>
        <w:rPr>
          <w:noProof/>
        </w:rPr>
        <w:fldChar w:fldCharType="begin"/>
      </w:r>
      <w:r>
        <w:rPr>
          <w:noProof/>
        </w:rPr>
        <w:instrText xml:space="preserve"> PAGEREF _Toc170894481 \h </w:instrText>
      </w:r>
      <w:r>
        <w:rPr>
          <w:noProof/>
        </w:rPr>
      </w:r>
      <w:r>
        <w:rPr>
          <w:noProof/>
        </w:rPr>
        <w:fldChar w:fldCharType="separate"/>
      </w:r>
      <w:r>
        <w:rPr>
          <w:noProof/>
        </w:rPr>
        <w:t>66</w:t>
      </w:r>
      <w:r>
        <w:rPr>
          <w:noProof/>
        </w:rPr>
        <w:fldChar w:fldCharType="end"/>
      </w:r>
    </w:p>
    <w:p w14:paraId="5CF913E2" w14:textId="6D7993AD" w:rsidR="00224149" w:rsidRPr="00224149" w:rsidRDefault="00224149">
      <w:pPr>
        <w:pStyle w:val="TOC5"/>
        <w:rPr>
          <w:rFonts w:ascii="Calibri" w:hAnsi="Calibri"/>
          <w:noProof/>
          <w:kern w:val="2"/>
          <w:sz w:val="24"/>
          <w:szCs w:val="24"/>
          <w:lang w:eastAsia="en-GB"/>
        </w:rPr>
      </w:pPr>
      <w:r>
        <w:rPr>
          <w:noProof/>
        </w:rPr>
        <w:t>10.6.2.4.2</w:t>
      </w:r>
      <w:r w:rsidRPr="00224149">
        <w:rPr>
          <w:rFonts w:ascii="Calibri" w:hAnsi="Calibri"/>
          <w:noProof/>
          <w:kern w:val="2"/>
          <w:sz w:val="24"/>
          <w:szCs w:val="24"/>
          <w:lang w:eastAsia="en-GB"/>
        </w:rPr>
        <w:tab/>
      </w:r>
      <w:r>
        <w:rPr>
          <w:noProof/>
        </w:rPr>
        <w:t>Group call for non-broadcast temporary group formed by group regroup procedure involving multiple MCPTT systems</w:t>
      </w:r>
      <w:r>
        <w:rPr>
          <w:noProof/>
          <w:lang w:eastAsia="zh-CN"/>
        </w:rPr>
        <w:t xml:space="preserve"> via trusted mode</w:t>
      </w:r>
      <w:r>
        <w:rPr>
          <w:noProof/>
        </w:rPr>
        <w:tab/>
      </w:r>
      <w:r>
        <w:rPr>
          <w:noProof/>
        </w:rPr>
        <w:fldChar w:fldCharType="begin"/>
      </w:r>
      <w:r>
        <w:rPr>
          <w:noProof/>
        </w:rPr>
        <w:instrText xml:space="preserve"> PAGEREF _Toc170894482 \h </w:instrText>
      </w:r>
      <w:r>
        <w:rPr>
          <w:noProof/>
        </w:rPr>
      </w:r>
      <w:r>
        <w:rPr>
          <w:noProof/>
        </w:rPr>
        <w:fldChar w:fldCharType="separate"/>
      </w:r>
      <w:r>
        <w:rPr>
          <w:noProof/>
        </w:rPr>
        <w:t>68</w:t>
      </w:r>
      <w:r>
        <w:rPr>
          <w:noProof/>
        </w:rPr>
        <w:fldChar w:fldCharType="end"/>
      </w:r>
    </w:p>
    <w:p w14:paraId="5A7CBB69" w14:textId="4FC45EDC" w:rsidR="00224149" w:rsidRPr="00224149" w:rsidRDefault="00224149">
      <w:pPr>
        <w:pStyle w:val="TOC5"/>
        <w:rPr>
          <w:rFonts w:ascii="Calibri" w:hAnsi="Calibri"/>
          <w:noProof/>
          <w:kern w:val="2"/>
          <w:sz w:val="24"/>
          <w:szCs w:val="24"/>
          <w:lang w:eastAsia="en-GB"/>
        </w:rPr>
      </w:pPr>
      <w:r>
        <w:rPr>
          <w:noProof/>
        </w:rPr>
        <w:t>10.6.2.4.3</w:t>
      </w:r>
      <w:r w:rsidRPr="00224149">
        <w:rPr>
          <w:rFonts w:ascii="Calibri" w:hAnsi="Calibri"/>
          <w:noProof/>
          <w:kern w:val="2"/>
          <w:sz w:val="24"/>
          <w:szCs w:val="24"/>
          <w:lang w:eastAsia="en-GB"/>
        </w:rPr>
        <w:tab/>
      </w:r>
      <w:r>
        <w:rPr>
          <w:noProof/>
          <w:lang w:eastAsia="zh-CN"/>
        </w:rPr>
        <w:t>G</w:t>
      </w:r>
      <w:r>
        <w:rPr>
          <w:noProof/>
        </w:rPr>
        <w:t>roup call</w:t>
      </w:r>
      <w:r>
        <w:rPr>
          <w:noProof/>
          <w:lang w:eastAsia="zh-CN"/>
        </w:rPr>
        <w:t xml:space="preserve"> for an MCPTT group defined in the partner MCPTT system</w:t>
      </w:r>
      <w:r>
        <w:rPr>
          <w:noProof/>
        </w:rPr>
        <w:tab/>
      </w:r>
      <w:r>
        <w:rPr>
          <w:noProof/>
        </w:rPr>
        <w:fldChar w:fldCharType="begin"/>
      </w:r>
      <w:r>
        <w:rPr>
          <w:noProof/>
        </w:rPr>
        <w:instrText xml:space="preserve"> PAGEREF _Toc170894483 \h </w:instrText>
      </w:r>
      <w:r>
        <w:rPr>
          <w:noProof/>
        </w:rPr>
      </w:r>
      <w:r>
        <w:rPr>
          <w:noProof/>
        </w:rPr>
        <w:fldChar w:fldCharType="separate"/>
      </w:r>
      <w:r>
        <w:rPr>
          <w:noProof/>
        </w:rPr>
        <w:t>69</w:t>
      </w:r>
      <w:r>
        <w:rPr>
          <w:noProof/>
        </w:rPr>
        <w:fldChar w:fldCharType="end"/>
      </w:r>
    </w:p>
    <w:p w14:paraId="7E2EA413" w14:textId="22E7C4FF" w:rsidR="00224149" w:rsidRPr="00224149" w:rsidRDefault="00224149">
      <w:pPr>
        <w:pStyle w:val="TOC6"/>
        <w:rPr>
          <w:rFonts w:ascii="Calibri" w:hAnsi="Calibri"/>
          <w:noProof/>
          <w:kern w:val="2"/>
          <w:sz w:val="24"/>
          <w:szCs w:val="24"/>
          <w:lang w:eastAsia="en-GB"/>
        </w:rPr>
      </w:pPr>
      <w:r>
        <w:rPr>
          <w:noProof/>
        </w:rPr>
        <w:t>10.6.2.4.3.1</w:t>
      </w:r>
      <w:r w:rsidRPr="00224149">
        <w:rPr>
          <w:rFonts w:ascii="Calibri" w:hAnsi="Calibri"/>
          <w:noProof/>
          <w:kern w:val="2"/>
          <w:sz w:val="24"/>
          <w:szCs w:val="24"/>
          <w:lang w:eastAsia="en-GB"/>
        </w:rPr>
        <w:tab/>
      </w:r>
      <w:r>
        <w:rPr>
          <w:noProof/>
        </w:rPr>
        <w:t>Pre-arranged group call setup</w:t>
      </w:r>
      <w:r>
        <w:rPr>
          <w:noProof/>
          <w:lang w:eastAsia="zh-CN"/>
        </w:rPr>
        <w:t xml:space="preserve"> procedure</w:t>
      </w:r>
      <w:r>
        <w:rPr>
          <w:noProof/>
        </w:rPr>
        <w:t xml:space="preserve"> – </w:t>
      </w:r>
      <w:r>
        <w:rPr>
          <w:noProof/>
          <w:lang w:eastAsia="zh-CN"/>
        </w:rPr>
        <w:t>initiating side</w:t>
      </w:r>
      <w:r>
        <w:rPr>
          <w:noProof/>
        </w:rPr>
        <w:tab/>
      </w:r>
      <w:r>
        <w:rPr>
          <w:noProof/>
        </w:rPr>
        <w:fldChar w:fldCharType="begin"/>
      </w:r>
      <w:r>
        <w:rPr>
          <w:noProof/>
        </w:rPr>
        <w:instrText xml:space="preserve"> PAGEREF _Toc170894484 \h </w:instrText>
      </w:r>
      <w:r>
        <w:rPr>
          <w:noProof/>
        </w:rPr>
      </w:r>
      <w:r>
        <w:rPr>
          <w:noProof/>
        </w:rPr>
        <w:fldChar w:fldCharType="separate"/>
      </w:r>
      <w:r>
        <w:rPr>
          <w:noProof/>
        </w:rPr>
        <w:t>69</w:t>
      </w:r>
      <w:r>
        <w:rPr>
          <w:noProof/>
        </w:rPr>
        <w:fldChar w:fldCharType="end"/>
      </w:r>
    </w:p>
    <w:p w14:paraId="5E59738C" w14:textId="7A81E2B0" w:rsidR="00224149" w:rsidRPr="00224149" w:rsidRDefault="00224149">
      <w:pPr>
        <w:pStyle w:val="TOC6"/>
        <w:rPr>
          <w:rFonts w:ascii="Calibri" w:hAnsi="Calibri"/>
          <w:noProof/>
          <w:kern w:val="2"/>
          <w:sz w:val="24"/>
          <w:szCs w:val="24"/>
          <w:lang w:eastAsia="en-GB"/>
        </w:rPr>
      </w:pPr>
      <w:r>
        <w:rPr>
          <w:noProof/>
        </w:rPr>
        <w:lastRenderedPageBreak/>
        <w:t>10.6.2.</w:t>
      </w:r>
      <w:r>
        <w:rPr>
          <w:noProof/>
          <w:lang w:eastAsia="zh-CN"/>
        </w:rPr>
        <w:t>4.3</w:t>
      </w:r>
      <w:r>
        <w:rPr>
          <w:noProof/>
        </w:rPr>
        <w:t>.2</w:t>
      </w:r>
      <w:r w:rsidRPr="00224149">
        <w:rPr>
          <w:rFonts w:ascii="Calibri" w:hAnsi="Calibri"/>
          <w:noProof/>
          <w:kern w:val="2"/>
          <w:sz w:val="24"/>
          <w:szCs w:val="24"/>
          <w:lang w:eastAsia="en-GB"/>
        </w:rPr>
        <w:tab/>
      </w:r>
      <w:r>
        <w:rPr>
          <w:noProof/>
        </w:rPr>
        <w:t>Pre-arranged group call setup –</w:t>
      </w:r>
      <w:r>
        <w:rPr>
          <w:noProof/>
          <w:lang w:eastAsia="zh-CN"/>
        </w:rPr>
        <w:t xml:space="preserve"> terminating side</w:t>
      </w:r>
      <w:r>
        <w:rPr>
          <w:noProof/>
        </w:rPr>
        <w:tab/>
      </w:r>
      <w:r>
        <w:rPr>
          <w:noProof/>
        </w:rPr>
        <w:fldChar w:fldCharType="begin"/>
      </w:r>
      <w:r>
        <w:rPr>
          <w:noProof/>
        </w:rPr>
        <w:instrText xml:space="preserve"> PAGEREF _Toc170894485 \h </w:instrText>
      </w:r>
      <w:r>
        <w:rPr>
          <w:noProof/>
        </w:rPr>
      </w:r>
      <w:r>
        <w:rPr>
          <w:noProof/>
        </w:rPr>
        <w:fldChar w:fldCharType="separate"/>
      </w:r>
      <w:r>
        <w:rPr>
          <w:noProof/>
        </w:rPr>
        <w:t>70</w:t>
      </w:r>
      <w:r>
        <w:rPr>
          <w:noProof/>
        </w:rPr>
        <w:fldChar w:fldCharType="end"/>
      </w:r>
    </w:p>
    <w:p w14:paraId="28B2AB6F" w14:textId="289EF1FC" w:rsidR="00224149" w:rsidRPr="00224149" w:rsidRDefault="00224149">
      <w:pPr>
        <w:pStyle w:val="TOC6"/>
        <w:rPr>
          <w:rFonts w:ascii="Calibri" w:hAnsi="Calibri"/>
          <w:noProof/>
          <w:kern w:val="2"/>
          <w:sz w:val="24"/>
          <w:szCs w:val="24"/>
          <w:lang w:eastAsia="en-GB"/>
        </w:rPr>
      </w:pPr>
      <w:r>
        <w:rPr>
          <w:noProof/>
        </w:rPr>
        <w:t>10.6.2.4.3.3</w:t>
      </w:r>
      <w:r w:rsidRPr="00224149">
        <w:rPr>
          <w:rFonts w:ascii="Calibri" w:hAnsi="Calibri"/>
          <w:noProof/>
          <w:kern w:val="2"/>
          <w:sz w:val="24"/>
          <w:szCs w:val="24"/>
          <w:lang w:eastAsia="en-GB"/>
        </w:rPr>
        <w:tab/>
      </w:r>
      <w:r>
        <w:rPr>
          <w:noProof/>
        </w:rPr>
        <w:t>Chat group call setup</w:t>
      </w:r>
      <w:r>
        <w:rPr>
          <w:noProof/>
        </w:rPr>
        <w:tab/>
      </w:r>
      <w:r>
        <w:rPr>
          <w:noProof/>
        </w:rPr>
        <w:fldChar w:fldCharType="begin"/>
      </w:r>
      <w:r>
        <w:rPr>
          <w:noProof/>
        </w:rPr>
        <w:instrText xml:space="preserve"> PAGEREF _Toc170894486 \h </w:instrText>
      </w:r>
      <w:r>
        <w:rPr>
          <w:noProof/>
        </w:rPr>
      </w:r>
      <w:r>
        <w:rPr>
          <w:noProof/>
        </w:rPr>
        <w:fldChar w:fldCharType="separate"/>
      </w:r>
      <w:r>
        <w:rPr>
          <w:noProof/>
        </w:rPr>
        <w:t>71</w:t>
      </w:r>
      <w:r>
        <w:rPr>
          <w:noProof/>
        </w:rPr>
        <w:fldChar w:fldCharType="end"/>
      </w:r>
    </w:p>
    <w:p w14:paraId="6967988A" w14:textId="4A829D4C" w:rsidR="00224149" w:rsidRPr="00224149" w:rsidRDefault="00224149">
      <w:pPr>
        <w:pStyle w:val="TOC5"/>
        <w:rPr>
          <w:rFonts w:ascii="Calibri" w:hAnsi="Calibri"/>
          <w:noProof/>
          <w:kern w:val="2"/>
          <w:sz w:val="24"/>
          <w:szCs w:val="24"/>
          <w:lang w:eastAsia="en-GB"/>
        </w:rPr>
      </w:pPr>
      <w:r>
        <w:rPr>
          <w:noProof/>
        </w:rPr>
        <w:t>10.6.2.4.4</w:t>
      </w:r>
      <w:r w:rsidRPr="00224149">
        <w:rPr>
          <w:rFonts w:ascii="Calibri" w:hAnsi="Calibri"/>
          <w:noProof/>
          <w:kern w:val="2"/>
          <w:sz w:val="24"/>
          <w:szCs w:val="24"/>
          <w:lang w:eastAsia="en-GB"/>
        </w:rPr>
        <w:tab/>
      </w:r>
      <w:r>
        <w:rPr>
          <w:noProof/>
        </w:rPr>
        <w:t>Merging of groups involving multiple MCPTT systems</w:t>
      </w:r>
      <w:r>
        <w:rPr>
          <w:noProof/>
        </w:rPr>
        <w:tab/>
      </w:r>
      <w:r>
        <w:rPr>
          <w:noProof/>
        </w:rPr>
        <w:fldChar w:fldCharType="begin"/>
      </w:r>
      <w:r>
        <w:rPr>
          <w:noProof/>
        </w:rPr>
        <w:instrText xml:space="preserve"> PAGEREF _Toc170894487 \h </w:instrText>
      </w:r>
      <w:r>
        <w:rPr>
          <w:noProof/>
        </w:rPr>
      </w:r>
      <w:r>
        <w:rPr>
          <w:noProof/>
        </w:rPr>
        <w:fldChar w:fldCharType="separate"/>
      </w:r>
      <w:r>
        <w:rPr>
          <w:noProof/>
        </w:rPr>
        <w:t>72</w:t>
      </w:r>
      <w:r>
        <w:rPr>
          <w:noProof/>
        </w:rPr>
        <w:fldChar w:fldCharType="end"/>
      </w:r>
    </w:p>
    <w:p w14:paraId="4653D075" w14:textId="59C396C7" w:rsidR="00224149" w:rsidRPr="00224149" w:rsidRDefault="00224149">
      <w:pPr>
        <w:pStyle w:val="TOC4"/>
        <w:rPr>
          <w:rFonts w:ascii="Calibri" w:hAnsi="Calibri"/>
          <w:noProof/>
          <w:kern w:val="2"/>
          <w:sz w:val="24"/>
          <w:szCs w:val="24"/>
          <w:lang w:eastAsia="en-GB"/>
        </w:rPr>
      </w:pPr>
      <w:r>
        <w:rPr>
          <w:noProof/>
        </w:rPr>
        <w:t>10.6.2.5</w:t>
      </w:r>
      <w:r w:rsidRPr="00224149">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_Toc170894488 \h </w:instrText>
      </w:r>
      <w:r>
        <w:rPr>
          <w:noProof/>
        </w:rPr>
      </w:r>
      <w:r>
        <w:rPr>
          <w:noProof/>
        </w:rPr>
        <w:fldChar w:fldCharType="separate"/>
      </w:r>
      <w:r>
        <w:rPr>
          <w:noProof/>
        </w:rPr>
        <w:t>73</w:t>
      </w:r>
      <w:r>
        <w:rPr>
          <w:noProof/>
        </w:rPr>
        <w:fldChar w:fldCharType="end"/>
      </w:r>
    </w:p>
    <w:p w14:paraId="1870E8AE" w14:textId="72CABB91" w:rsidR="00224149" w:rsidRPr="00224149" w:rsidRDefault="00224149">
      <w:pPr>
        <w:pStyle w:val="TOC5"/>
        <w:rPr>
          <w:rFonts w:ascii="Calibri" w:hAnsi="Calibri"/>
          <w:noProof/>
          <w:kern w:val="2"/>
          <w:sz w:val="24"/>
          <w:szCs w:val="24"/>
          <w:lang w:eastAsia="en-GB"/>
        </w:rPr>
      </w:pPr>
      <w:r>
        <w:rPr>
          <w:noProof/>
        </w:rPr>
        <w:t>10.6.2.5.1</w:t>
      </w:r>
      <w:r w:rsidRPr="0022414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_Toc170894489 \h </w:instrText>
      </w:r>
      <w:r>
        <w:rPr>
          <w:noProof/>
        </w:rPr>
      </w:r>
      <w:r>
        <w:rPr>
          <w:noProof/>
        </w:rPr>
        <w:fldChar w:fldCharType="separate"/>
      </w:r>
      <w:r>
        <w:rPr>
          <w:noProof/>
        </w:rPr>
        <w:t>73</w:t>
      </w:r>
      <w:r>
        <w:rPr>
          <w:noProof/>
        </w:rPr>
        <w:fldChar w:fldCharType="end"/>
      </w:r>
    </w:p>
    <w:p w14:paraId="3E9B1C53" w14:textId="175BEE7C" w:rsidR="00224149" w:rsidRPr="00224149" w:rsidRDefault="00224149">
      <w:pPr>
        <w:pStyle w:val="TOC5"/>
        <w:rPr>
          <w:rFonts w:ascii="Calibri" w:hAnsi="Calibri"/>
          <w:noProof/>
          <w:kern w:val="2"/>
          <w:sz w:val="24"/>
          <w:szCs w:val="24"/>
          <w:lang w:eastAsia="en-GB"/>
        </w:rPr>
      </w:pPr>
      <w:r>
        <w:rPr>
          <w:noProof/>
        </w:rPr>
        <w:t>10.6.2.5.2</w:t>
      </w:r>
      <w:r w:rsidRPr="00224149">
        <w:rPr>
          <w:rFonts w:ascii="Calibri" w:hAnsi="Calibri"/>
          <w:noProof/>
          <w:kern w:val="2"/>
          <w:sz w:val="24"/>
          <w:szCs w:val="24"/>
          <w:lang w:eastAsia="en-GB"/>
        </w:rPr>
        <w:tab/>
      </w:r>
      <w:r>
        <w:rPr>
          <w:noProof/>
        </w:rPr>
        <w:t>Common broadcast group call procedure</w:t>
      </w:r>
      <w:r>
        <w:rPr>
          <w:noProof/>
        </w:rPr>
        <w:tab/>
      </w:r>
      <w:r>
        <w:rPr>
          <w:noProof/>
        </w:rPr>
        <w:fldChar w:fldCharType="begin"/>
      </w:r>
      <w:r>
        <w:rPr>
          <w:noProof/>
        </w:rPr>
        <w:instrText xml:space="preserve"> PAGEREF _Toc170894490 \h </w:instrText>
      </w:r>
      <w:r>
        <w:rPr>
          <w:noProof/>
        </w:rPr>
      </w:r>
      <w:r>
        <w:rPr>
          <w:noProof/>
        </w:rPr>
        <w:fldChar w:fldCharType="separate"/>
      </w:r>
      <w:r>
        <w:rPr>
          <w:noProof/>
        </w:rPr>
        <w:t>74</w:t>
      </w:r>
      <w:r>
        <w:rPr>
          <w:noProof/>
        </w:rPr>
        <w:fldChar w:fldCharType="end"/>
      </w:r>
    </w:p>
    <w:p w14:paraId="5F9A7012" w14:textId="3F0CC797" w:rsidR="00224149" w:rsidRPr="00224149" w:rsidRDefault="00224149">
      <w:pPr>
        <w:pStyle w:val="TOC6"/>
        <w:rPr>
          <w:rFonts w:ascii="Calibri" w:hAnsi="Calibri"/>
          <w:noProof/>
          <w:kern w:val="2"/>
          <w:sz w:val="24"/>
          <w:szCs w:val="24"/>
          <w:lang w:eastAsia="en-GB"/>
        </w:rPr>
      </w:pPr>
      <w:r>
        <w:rPr>
          <w:noProof/>
        </w:rPr>
        <w:t>10.6.2.5.2.1</w:t>
      </w:r>
      <w:r w:rsidRPr="00224149">
        <w:rPr>
          <w:rFonts w:ascii="Calibri" w:hAnsi="Calibri"/>
          <w:noProof/>
          <w:kern w:val="2"/>
          <w:sz w:val="24"/>
          <w:szCs w:val="24"/>
          <w:lang w:eastAsia="en-GB"/>
        </w:rPr>
        <w:tab/>
      </w:r>
      <w:r>
        <w:rPr>
          <w:noProof/>
        </w:rPr>
        <w:t>Group-broadcast group call procedure</w:t>
      </w:r>
      <w:r>
        <w:rPr>
          <w:noProof/>
        </w:rPr>
        <w:tab/>
      </w:r>
      <w:r>
        <w:rPr>
          <w:noProof/>
        </w:rPr>
        <w:fldChar w:fldCharType="begin"/>
      </w:r>
      <w:r>
        <w:rPr>
          <w:noProof/>
        </w:rPr>
        <w:instrText xml:space="preserve"> PAGEREF _Toc170894491 \h </w:instrText>
      </w:r>
      <w:r>
        <w:rPr>
          <w:noProof/>
        </w:rPr>
      </w:r>
      <w:r>
        <w:rPr>
          <w:noProof/>
        </w:rPr>
        <w:fldChar w:fldCharType="separate"/>
      </w:r>
      <w:r>
        <w:rPr>
          <w:noProof/>
        </w:rPr>
        <w:t>75</w:t>
      </w:r>
      <w:r>
        <w:rPr>
          <w:noProof/>
        </w:rPr>
        <w:fldChar w:fldCharType="end"/>
      </w:r>
    </w:p>
    <w:p w14:paraId="42CA4D2A" w14:textId="095BD615" w:rsidR="00224149" w:rsidRPr="00224149" w:rsidRDefault="00224149">
      <w:pPr>
        <w:pStyle w:val="TOC6"/>
        <w:rPr>
          <w:rFonts w:ascii="Calibri" w:hAnsi="Calibri"/>
          <w:noProof/>
          <w:kern w:val="2"/>
          <w:sz w:val="24"/>
          <w:szCs w:val="24"/>
          <w:lang w:eastAsia="en-GB"/>
        </w:rPr>
      </w:pPr>
      <w:r>
        <w:rPr>
          <w:noProof/>
        </w:rPr>
        <w:t>10.6.2.5.2.2</w:t>
      </w:r>
      <w:r w:rsidRPr="00224149">
        <w:rPr>
          <w:rFonts w:ascii="Calibri" w:hAnsi="Calibri"/>
          <w:noProof/>
          <w:kern w:val="2"/>
          <w:sz w:val="24"/>
          <w:szCs w:val="24"/>
          <w:lang w:eastAsia="en-GB"/>
        </w:rPr>
        <w:tab/>
      </w:r>
      <w:r>
        <w:rPr>
          <w:noProof/>
        </w:rPr>
        <w:t>Group-broadcast group call procedure when a subordinate group has an on-going MCPTT emergency group call</w:t>
      </w:r>
      <w:r>
        <w:rPr>
          <w:noProof/>
        </w:rPr>
        <w:tab/>
      </w:r>
      <w:r>
        <w:rPr>
          <w:noProof/>
        </w:rPr>
        <w:fldChar w:fldCharType="begin"/>
      </w:r>
      <w:r>
        <w:rPr>
          <w:noProof/>
        </w:rPr>
        <w:instrText xml:space="preserve"> PAGEREF _Toc170894492 \h </w:instrText>
      </w:r>
      <w:r>
        <w:rPr>
          <w:noProof/>
        </w:rPr>
      </w:r>
      <w:r>
        <w:rPr>
          <w:noProof/>
        </w:rPr>
        <w:fldChar w:fldCharType="separate"/>
      </w:r>
      <w:r>
        <w:rPr>
          <w:noProof/>
        </w:rPr>
        <w:t>77</w:t>
      </w:r>
      <w:r>
        <w:rPr>
          <w:noProof/>
        </w:rPr>
        <w:fldChar w:fldCharType="end"/>
      </w:r>
    </w:p>
    <w:p w14:paraId="65FF09F0" w14:textId="2C87D34A" w:rsidR="00224149" w:rsidRPr="00224149" w:rsidRDefault="00224149">
      <w:pPr>
        <w:pStyle w:val="TOC6"/>
        <w:rPr>
          <w:rFonts w:ascii="Calibri" w:hAnsi="Calibri"/>
          <w:noProof/>
          <w:kern w:val="2"/>
          <w:sz w:val="24"/>
          <w:szCs w:val="24"/>
          <w:lang w:eastAsia="en-GB"/>
        </w:rPr>
      </w:pPr>
      <w:r>
        <w:rPr>
          <w:noProof/>
        </w:rPr>
        <w:t>10.6.2.5.2.3</w:t>
      </w:r>
      <w:r w:rsidRPr="00224149">
        <w:rPr>
          <w:rFonts w:ascii="Calibri" w:hAnsi="Calibri"/>
          <w:noProof/>
          <w:kern w:val="2"/>
          <w:sz w:val="24"/>
          <w:szCs w:val="24"/>
          <w:lang w:eastAsia="en-GB"/>
        </w:rPr>
        <w:tab/>
      </w:r>
      <w:r>
        <w:rPr>
          <w:noProof/>
        </w:rPr>
        <w:t>Group-broadcast group call release procedure</w:t>
      </w:r>
      <w:r>
        <w:rPr>
          <w:noProof/>
        </w:rPr>
        <w:tab/>
      </w:r>
      <w:r>
        <w:rPr>
          <w:noProof/>
        </w:rPr>
        <w:fldChar w:fldCharType="begin"/>
      </w:r>
      <w:r>
        <w:rPr>
          <w:noProof/>
        </w:rPr>
        <w:instrText xml:space="preserve"> PAGEREF _Toc170894493 \h </w:instrText>
      </w:r>
      <w:r>
        <w:rPr>
          <w:noProof/>
        </w:rPr>
      </w:r>
      <w:r>
        <w:rPr>
          <w:noProof/>
        </w:rPr>
        <w:fldChar w:fldCharType="separate"/>
      </w:r>
      <w:r>
        <w:rPr>
          <w:noProof/>
        </w:rPr>
        <w:t>78</w:t>
      </w:r>
      <w:r>
        <w:rPr>
          <w:noProof/>
        </w:rPr>
        <w:fldChar w:fldCharType="end"/>
      </w:r>
    </w:p>
    <w:p w14:paraId="042D398C" w14:textId="054C6D41" w:rsidR="00224149" w:rsidRPr="00224149" w:rsidRDefault="00224149">
      <w:pPr>
        <w:pStyle w:val="TOC6"/>
        <w:rPr>
          <w:rFonts w:ascii="Calibri" w:hAnsi="Calibri"/>
          <w:noProof/>
          <w:kern w:val="2"/>
          <w:sz w:val="24"/>
          <w:szCs w:val="24"/>
          <w:lang w:eastAsia="en-GB"/>
        </w:rPr>
      </w:pPr>
      <w:r>
        <w:rPr>
          <w:noProof/>
        </w:rPr>
        <w:t>10.6.2.5.2.4</w:t>
      </w:r>
      <w:r w:rsidRPr="00224149">
        <w:rPr>
          <w:rFonts w:ascii="Calibri" w:hAnsi="Calibri"/>
          <w:noProof/>
          <w:kern w:val="2"/>
          <w:sz w:val="24"/>
          <w:szCs w:val="24"/>
          <w:lang w:eastAsia="en-GB"/>
        </w:rPr>
        <w:tab/>
      </w:r>
      <w:r>
        <w:rPr>
          <w:noProof/>
        </w:rPr>
        <w:t>Server-initiated broadcast group call release procedure</w:t>
      </w:r>
      <w:r>
        <w:rPr>
          <w:noProof/>
        </w:rPr>
        <w:tab/>
      </w:r>
      <w:r>
        <w:rPr>
          <w:noProof/>
        </w:rPr>
        <w:fldChar w:fldCharType="begin"/>
      </w:r>
      <w:r>
        <w:rPr>
          <w:noProof/>
        </w:rPr>
        <w:instrText xml:space="preserve"> PAGEREF _Toc170894494 \h </w:instrText>
      </w:r>
      <w:r>
        <w:rPr>
          <w:noProof/>
        </w:rPr>
      </w:r>
      <w:r>
        <w:rPr>
          <w:noProof/>
        </w:rPr>
        <w:fldChar w:fldCharType="separate"/>
      </w:r>
      <w:r>
        <w:rPr>
          <w:noProof/>
        </w:rPr>
        <w:t>79</w:t>
      </w:r>
      <w:r>
        <w:rPr>
          <w:noProof/>
        </w:rPr>
        <w:fldChar w:fldCharType="end"/>
      </w:r>
    </w:p>
    <w:p w14:paraId="56055EEA" w14:textId="17D4A5F4" w:rsidR="00224149" w:rsidRPr="00224149" w:rsidRDefault="00224149">
      <w:pPr>
        <w:pStyle w:val="TOC5"/>
        <w:rPr>
          <w:rFonts w:ascii="Calibri" w:hAnsi="Calibri"/>
          <w:noProof/>
          <w:kern w:val="2"/>
          <w:sz w:val="24"/>
          <w:szCs w:val="24"/>
          <w:lang w:eastAsia="en-GB"/>
        </w:rPr>
      </w:pPr>
      <w:r>
        <w:rPr>
          <w:noProof/>
        </w:rPr>
        <w:t>10.6.2.5.3</w:t>
      </w:r>
      <w:r w:rsidRPr="00224149">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_Toc170894495 \h </w:instrText>
      </w:r>
      <w:r>
        <w:rPr>
          <w:noProof/>
        </w:rPr>
      </w:r>
      <w:r>
        <w:rPr>
          <w:noProof/>
        </w:rPr>
        <w:fldChar w:fldCharType="separate"/>
      </w:r>
      <w:r>
        <w:rPr>
          <w:noProof/>
        </w:rPr>
        <w:t>80</w:t>
      </w:r>
      <w:r>
        <w:rPr>
          <w:noProof/>
        </w:rPr>
        <w:fldChar w:fldCharType="end"/>
      </w:r>
    </w:p>
    <w:p w14:paraId="2717138C" w14:textId="04014479" w:rsidR="00224149" w:rsidRPr="00224149" w:rsidRDefault="00224149">
      <w:pPr>
        <w:pStyle w:val="TOC5"/>
        <w:rPr>
          <w:rFonts w:ascii="Calibri" w:hAnsi="Calibri"/>
          <w:noProof/>
          <w:kern w:val="2"/>
          <w:sz w:val="24"/>
          <w:szCs w:val="24"/>
          <w:lang w:eastAsia="en-GB"/>
        </w:rPr>
      </w:pPr>
      <w:r>
        <w:rPr>
          <w:noProof/>
        </w:rPr>
        <w:t>10.6.2.5.4</w:t>
      </w:r>
      <w:r w:rsidRPr="00224149">
        <w:rPr>
          <w:rFonts w:ascii="Calibri" w:hAnsi="Calibri"/>
          <w:noProof/>
          <w:kern w:val="2"/>
          <w:sz w:val="24"/>
          <w:szCs w:val="24"/>
          <w:lang w:eastAsia="en-GB"/>
        </w:rPr>
        <w:tab/>
      </w:r>
      <w:r>
        <w:rPr>
          <w:noProof/>
        </w:rPr>
        <w:t>Group call for broadcast temporary groups across multiple MCPTT systems</w:t>
      </w:r>
      <w:r>
        <w:rPr>
          <w:noProof/>
        </w:rPr>
        <w:tab/>
      </w:r>
      <w:r>
        <w:rPr>
          <w:noProof/>
        </w:rPr>
        <w:fldChar w:fldCharType="begin"/>
      </w:r>
      <w:r>
        <w:rPr>
          <w:noProof/>
        </w:rPr>
        <w:instrText xml:space="preserve"> PAGEREF _Toc170894496 \h </w:instrText>
      </w:r>
      <w:r>
        <w:rPr>
          <w:noProof/>
        </w:rPr>
      </w:r>
      <w:r>
        <w:rPr>
          <w:noProof/>
        </w:rPr>
        <w:fldChar w:fldCharType="separate"/>
      </w:r>
      <w:r>
        <w:rPr>
          <w:noProof/>
        </w:rPr>
        <w:t>80</w:t>
      </w:r>
      <w:r>
        <w:rPr>
          <w:noProof/>
        </w:rPr>
        <w:fldChar w:fldCharType="end"/>
      </w:r>
    </w:p>
    <w:p w14:paraId="3B55A1D9" w14:textId="59190C21" w:rsidR="00224149" w:rsidRPr="00224149" w:rsidRDefault="00224149">
      <w:pPr>
        <w:pStyle w:val="TOC4"/>
        <w:rPr>
          <w:rFonts w:ascii="Calibri" w:hAnsi="Calibri"/>
          <w:noProof/>
          <w:kern w:val="2"/>
          <w:sz w:val="24"/>
          <w:szCs w:val="24"/>
          <w:lang w:eastAsia="en-GB"/>
        </w:rPr>
      </w:pPr>
      <w:r>
        <w:rPr>
          <w:noProof/>
        </w:rPr>
        <w:t>10.6.2.6</w:t>
      </w:r>
      <w:r w:rsidRPr="00224149">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_Toc170894497 \h </w:instrText>
      </w:r>
      <w:r>
        <w:rPr>
          <w:noProof/>
        </w:rPr>
      </w:r>
      <w:r>
        <w:rPr>
          <w:noProof/>
        </w:rPr>
        <w:fldChar w:fldCharType="separate"/>
      </w:r>
      <w:r>
        <w:rPr>
          <w:noProof/>
        </w:rPr>
        <w:t>81</w:t>
      </w:r>
      <w:r>
        <w:rPr>
          <w:noProof/>
        </w:rPr>
        <w:fldChar w:fldCharType="end"/>
      </w:r>
    </w:p>
    <w:p w14:paraId="5F2EE051" w14:textId="21EEFDD6" w:rsidR="00224149" w:rsidRPr="00224149" w:rsidRDefault="00224149">
      <w:pPr>
        <w:pStyle w:val="TOC5"/>
        <w:rPr>
          <w:rFonts w:ascii="Calibri" w:hAnsi="Calibri"/>
          <w:noProof/>
          <w:kern w:val="2"/>
          <w:sz w:val="24"/>
          <w:szCs w:val="24"/>
          <w:lang w:eastAsia="en-GB"/>
        </w:rPr>
      </w:pPr>
      <w:r>
        <w:rPr>
          <w:noProof/>
        </w:rPr>
        <w:t>10.6.2.6.1</w:t>
      </w:r>
      <w:r w:rsidRPr="00224149">
        <w:rPr>
          <w:rFonts w:ascii="Calibri" w:hAnsi="Calibri"/>
          <w:noProof/>
          <w:kern w:val="2"/>
          <w:sz w:val="24"/>
          <w:szCs w:val="24"/>
          <w:lang w:eastAsia="en-GB"/>
        </w:rPr>
        <w:tab/>
      </w:r>
      <w:r>
        <w:rPr>
          <w:noProof/>
        </w:rPr>
        <w:t>MCPTT emergency group call</w:t>
      </w:r>
      <w:r>
        <w:rPr>
          <w:noProof/>
        </w:rPr>
        <w:tab/>
      </w:r>
      <w:r>
        <w:rPr>
          <w:noProof/>
        </w:rPr>
        <w:fldChar w:fldCharType="begin"/>
      </w:r>
      <w:r>
        <w:rPr>
          <w:noProof/>
        </w:rPr>
        <w:instrText xml:space="preserve"> PAGEREF _Toc170894498 \h </w:instrText>
      </w:r>
      <w:r>
        <w:rPr>
          <w:noProof/>
        </w:rPr>
      </w:r>
      <w:r>
        <w:rPr>
          <w:noProof/>
        </w:rPr>
        <w:fldChar w:fldCharType="separate"/>
      </w:r>
      <w:r>
        <w:rPr>
          <w:noProof/>
        </w:rPr>
        <w:t>81</w:t>
      </w:r>
      <w:r>
        <w:rPr>
          <w:noProof/>
        </w:rPr>
        <w:fldChar w:fldCharType="end"/>
      </w:r>
    </w:p>
    <w:p w14:paraId="24605F24" w14:textId="6D907934" w:rsidR="00224149" w:rsidRPr="00224149" w:rsidRDefault="00224149">
      <w:pPr>
        <w:pStyle w:val="TOC6"/>
        <w:rPr>
          <w:rFonts w:ascii="Calibri" w:hAnsi="Calibri"/>
          <w:noProof/>
          <w:kern w:val="2"/>
          <w:sz w:val="24"/>
          <w:szCs w:val="24"/>
          <w:lang w:eastAsia="en-GB"/>
        </w:rPr>
      </w:pPr>
      <w:r>
        <w:rPr>
          <w:noProof/>
        </w:rPr>
        <w:t>10.6.2.6.1.1</w:t>
      </w:r>
      <w:r w:rsidRPr="00224149">
        <w:rPr>
          <w:rFonts w:ascii="Calibri" w:hAnsi="Calibri"/>
          <w:noProof/>
          <w:kern w:val="2"/>
          <w:sz w:val="24"/>
          <w:szCs w:val="24"/>
          <w:lang w:eastAsia="en-GB"/>
        </w:rPr>
        <w:tab/>
      </w:r>
      <w:r>
        <w:rPr>
          <w:noProof/>
        </w:rPr>
        <w:t>MCPTT emergency group call commencement</w:t>
      </w:r>
      <w:r>
        <w:rPr>
          <w:noProof/>
        </w:rPr>
        <w:tab/>
      </w:r>
      <w:r>
        <w:rPr>
          <w:noProof/>
        </w:rPr>
        <w:fldChar w:fldCharType="begin"/>
      </w:r>
      <w:r>
        <w:rPr>
          <w:noProof/>
        </w:rPr>
        <w:instrText xml:space="preserve"> PAGEREF _Toc170894499 \h </w:instrText>
      </w:r>
      <w:r>
        <w:rPr>
          <w:noProof/>
        </w:rPr>
      </w:r>
      <w:r>
        <w:rPr>
          <w:noProof/>
        </w:rPr>
        <w:fldChar w:fldCharType="separate"/>
      </w:r>
      <w:r>
        <w:rPr>
          <w:noProof/>
        </w:rPr>
        <w:t>81</w:t>
      </w:r>
      <w:r>
        <w:rPr>
          <w:noProof/>
        </w:rPr>
        <w:fldChar w:fldCharType="end"/>
      </w:r>
    </w:p>
    <w:p w14:paraId="202EA825" w14:textId="6D3E5022" w:rsidR="00224149" w:rsidRPr="00224149" w:rsidRDefault="00224149">
      <w:pPr>
        <w:pStyle w:val="TOC6"/>
        <w:rPr>
          <w:rFonts w:ascii="Calibri" w:hAnsi="Calibri"/>
          <w:noProof/>
          <w:kern w:val="2"/>
          <w:sz w:val="24"/>
          <w:szCs w:val="24"/>
          <w:lang w:eastAsia="en-GB"/>
        </w:rPr>
      </w:pPr>
      <w:r>
        <w:rPr>
          <w:noProof/>
        </w:rPr>
        <w:t>10.6.2.6.1.2</w:t>
      </w:r>
      <w:r w:rsidRPr="00224149">
        <w:rPr>
          <w:rFonts w:ascii="Calibri" w:hAnsi="Calibri"/>
          <w:noProof/>
          <w:kern w:val="2"/>
          <w:sz w:val="24"/>
          <w:szCs w:val="24"/>
          <w:lang w:eastAsia="en-GB"/>
        </w:rPr>
        <w:tab/>
      </w:r>
      <w:r>
        <w:rPr>
          <w:noProof/>
        </w:rPr>
        <w:t>MCPTT group call upgraded to an MCPTT emergency group call</w:t>
      </w:r>
      <w:r>
        <w:rPr>
          <w:noProof/>
        </w:rPr>
        <w:tab/>
      </w:r>
      <w:r>
        <w:rPr>
          <w:noProof/>
        </w:rPr>
        <w:fldChar w:fldCharType="begin"/>
      </w:r>
      <w:r>
        <w:rPr>
          <w:noProof/>
        </w:rPr>
        <w:instrText xml:space="preserve"> PAGEREF _Toc170894500 \h </w:instrText>
      </w:r>
      <w:r>
        <w:rPr>
          <w:noProof/>
        </w:rPr>
      </w:r>
      <w:r>
        <w:rPr>
          <w:noProof/>
        </w:rPr>
        <w:fldChar w:fldCharType="separate"/>
      </w:r>
      <w:r>
        <w:rPr>
          <w:noProof/>
        </w:rPr>
        <w:t>83</w:t>
      </w:r>
      <w:r>
        <w:rPr>
          <w:noProof/>
        </w:rPr>
        <w:fldChar w:fldCharType="end"/>
      </w:r>
    </w:p>
    <w:p w14:paraId="38F55288" w14:textId="1B51EBCA" w:rsidR="00224149" w:rsidRPr="00224149" w:rsidRDefault="00224149">
      <w:pPr>
        <w:pStyle w:val="TOC6"/>
        <w:rPr>
          <w:rFonts w:ascii="Calibri" w:hAnsi="Calibri"/>
          <w:noProof/>
          <w:kern w:val="2"/>
          <w:sz w:val="24"/>
          <w:szCs w:val="24"/>
          <w:lang w:eastAsia="en-GB"/>
        </w:rPr>
      </w:pPr>
      <w:r>
        <w:rPr>
          <w:noProof/>
        </w:rPr>
        <w:t>10.6.2.6.1.3</w:t>
      </w:r>
      <w:r w:rsidRPr="00224149">
        <w:rPr>
          <w:rFonts w:ascii="Calibri" w:hAnsi="Calibri"/>
          <w:noProof/>
          <w:kern w:val="2"/>
          <w:sz w:val="24"/>
          <w:szCs w:val="24"/>
          <w:lang w:eastAsia="en-GB"/>
        </w:rPr>
        <w:tab/>
      </w:r>
      <w:r>
        <w:rPr>
          <w:noProof/>
        </w:rPr>
        <w:t>MCPTT in-progress emergency group state cancel</w:t>
      </w:r>
      <w:r>
        <w:rPr>
          <w:noProof/>
        </w:rPr>
        <w:tab/>
      </w:r>
      <w:r>
        <w:rPr>
          <w:noProof/>
        </w:rPr>
        <w:fldChar w:fldCharType="begin"/>
      </w:r>
      <w:r>
        <w:rPr>
          <w:noProof/>
        </w:rPr>
        <w:instrText xml:space="preserve"> PAGEREF _Toc170894501 \h </w:instrText>
      </w:r>
      <w:r>
        <w:rPr>
          <w:noProof/>
        </w:rPr>
      </w:r>
      <w:r>
        <w:rPr>
          <w:noProof/>
        </w:rPr>
        <w:fldChar w:fldCharType="separate"/>
      </w:r>
      <w:r>
        <w:rPr>
          <w:noProof/>
        </w:rPr>
        <w:t>85</w:t>
      </w:r>
      <w:r>
        <w:rPr>
          <w:noProof/>
        </w:rPr>
        <w:fldChar w:fldCharType="end"/>
      </w:r>
    </w:p>
    <w:p w14:paraId="366C0300" w14:textId="60944F63" w:rsidR="00224149" w:rsidRPr="00224149" w:rsidRDefault="00224149">
      <w:pPr>
        <w:pStyle w:val="TOC5"/>
        <w:rPr>
          <w:rFonts w:ascii="Calibri" w:hAnsi="Calibri"/>
          <w:noProof/>
          <w:kern w:val="2"/>
          <w:sz w:val="24"/>
          <w:szCs w:val="24"/>
          <w:lang w:eastAsia="en-GB"/>
        </w:rPr>
      </w:pPr>
      <w:r>
        <w:rPr>
          <w:noProof/>
        </w:rPr>
        <w:t>10.6.2.6.2</w:t>
      </w:r>
      <w:r w:rsidRPr="00224149">
        <w:rPr>
          <w:rFonts w:ascii="Calibri" w:hAnsi="Calibri"/>
          <w:noProof/>
          <w:kern w:val="2"/>
          <w:sz w:val="24"/>
          <w:szCs w:val="24"/>
          <w:lang w:eastAsia="en-GB"/>
        </w:rPr>
        <w:tab/>
      </w:r>
      <w:r>
        <w:rPr>
          <w:noProof/>
        </w:rPr>
        <w:t>MCPTT imminent peril group call</w:t>
      </w:r>
      <w:r>
        <w:rPr>
          <w:noProof/>
        </w:rPr>
        <w:tab/>
      </w:r>
      <w:r>
        <w:rPr>
          <w:noProof/>
        </w:rPr>
        <w:fldChar w:fldCharType="begin"/>
      </w:r>
      <w:r>
        <w:rPr>
          <w:noProof/>
        </w:rPr>
        <w:instrText xml:space="preserve"> PAGEREF _Toc170894502 \h </w:instrText>
      </w:r>
      <w:r>
        <w:rPr>
          <w:noProof/>
        </w:rPr>
      </w:r>
      <w:r>
        <w:rPr>
          <w:noProof/>
        </w:rPr>
        <w:fldChar w:fldCharType="separate"/>
      </w:r>
      <w:r>
        <w:rPr>
          <w:noProof/>
        </w:rPr>
        <w:t>87</w:t>
      </w:r>
      <w:r>
        <w:rPr>
          <w:noProof/>
        </w:rPr>
        <w:fldChar w:fldCharType="end"/>
      </w:r>
    </w:p>
    <w:p w14:paraId="68BBD770" w14:textId="5C99A77A" w:rsidR="00224149" w:rsidRPr="00224149" w:rsidRDefault="00224149">
      <w:pPr>
        <w:pStyle w:val="TOC6"/>
        <w:rPr>
          <w:rFonts w:ascii="Calibri" w:hAnsi="Calibri"/>
          <w:noProof/>
          <w:kern w:val="2"/>
          <w:sz w:val="24"/>
          <w:szCs w:val="24"/>
          <w:lang w:eastAsia="en-GB"/>
        </w:rPr>
      </w:pPr>
      <w:r>
        <w:rPr>
          <w:noProof/>
        </w:rPr>
        <w:t>10.6.2.6.2.1</w:t>
      </w:r>
      <w:r w:rsidRPr="00224149">
        <w:rPr>
          <w:rFonts w:ascii="Calibri" w:hAnsi="Calibri"/>
          <w:noProof/>
          <w:kern w:val="2"/>
          <w:sz w:val="24"/>
          <w:szCs w:val="24"/>
          <w:lang w:eastAsia="en-GB"/>
        </w:rPr>
        <w:tab/>
      </w:r>
      <w:r>
        <w:rPr>
          <w:noProof/>
        </w:rPr>
        <w:t>MCPTT imminent peril group call commencement</w:t>
      </w:r>
      <w:r>
        <w:rPr>
          <w:noProof/>
        </w:rPr>
        <w:tab/>
      </w:r>
      <w:r>
        <w:rPr>
          <w:noProof/>
        </w:rPr>
        <w:fldChar w:fldCharType="begin"/>
      </w:r>
      <w:r>
        <w:rPr>
          <w:noProof/>
        </w:rPr>
        <w:instrText xml:space="preserve"> PAGEREF _Toc170894503 \h </w:instrText>
      </w:r>
      <w:r>
        <w:rPr>
          <w:noProof/>
        </w:rPr>
      </w:r>
      <w:r>
        <w:rPr>
          <w:noProof/>
        </w:rPr>
        <w:fldChar w:fldCharType="separate"/>
      </w:r>
      <w:r>
        <w:rPr>
          <w:noProof/>
        </w:rPr>
        <w:t>87</w:t>
      </w:r>
      <w:r>
        <w:rPr>
          <w:noProof/>
        </w:rPr>
        <w:fldChar w:fldCharType="end"/>
      </w:r>
    </w:p>
    <w:p w14:paraId="0944C59F" w14:textId="5B8EFE51" w:rsidR="00224149" w:rsidRPr="00224149" w:rsidRDefault="00224149">
      <w:pPr>
        <w:pStyle w:val="TOC6"/>
        <w:rPr>
          <w:rFonts w:ascii="Calibri" w:hAnsi="Calibri"/>
          <w:noProof/>
          <w:kern w:val="2"/>
          <w:sz w:val="24"/>
          <w:szCs w:val="24"/>
          <w:lang w:eastAsia="en-GB"/>
        </w:rPr>
      </w:pPr>
      <w:r>
        <w:rPr>
          <w:noProof/>
        </w:rPr>
        <w:t>10.6.2.6.2.2</w:t>
      </w:r>
      <w:r w:rsidRPr="00224149">
        <w:rPr>
          <w:rFonts w:ascii="Calibri" w:hAnsi="Calibri"/>
          <w:noProof/>
          <w:kern w:val="2"/>
          <w:sz w:val="24"/>
          <w:szCs w:val="24"/>
          <w:lang w:eastAsia="en-GB"/>
        </w:rPr>
        <w:tab/>
      </w:r>
      <w:r>
        <w:rPr>
          <w:noProof/>
        </w:rPr>
        <w:t>Imminent peril group call upgrade</w:t>
      </w:r>
      <w:r>
        <w:rPr>
          <w:noProof/>
        </w:rPr>
        <w:tab/>
      </w:r>
      <w:r>
        <w:rPr>
          <w:noProof/>
        </w:rPr>
        <w:fldChar w:fldCharType="begin"/>
      </w:r>
      <w:r>
        <w:rPr>
          <w:noProof/>
        </w:rPr>
        <w:instrText xml:space="preserve"> PAGEREF _Toc170894504 \h </w:instrText>
      </w:r>
      <w:r>
        <w:rPr>
          <w:noProof/>
        </w:rPr>
      </w:r>
      <w:r>
        <w:rPr>
          <w:noProof/>
        </w:rPr>
        <w:fldChar w:fldCharType="separate"/>
      </w:r>
      <w:r>
        <w:rPr>
          <w:noProof/>
        </w:rPr>
        <w:t>89</w:t>
      </w:r>
      <w:r>
        <w:rPr>
          <w:noProof/>
        </w:rPr>
        <w:fldChar w:fldCharType="end"/>
      </w:r>
    </w:p>
    <w:p w14:paraId="2E5E27C0" w14:textId="3CC8E87A" w:rsidR="00224149" w:rsidRPr="00224149" w:rsidRDefault="00224149">
      <w:pPr>
        <w:pStyle w:val="TOC6"/>
        <w:rPr>
          <w:rFonts w:ascii="Calibri" w:hAnsi="Calibri"/>
          <w:noProof/>
          <w:kern w:val="2"/>
          <w:sz w:val="24"/>
          <w:szCs w:val="24"/>
          <w:lang w:eastAsia="en-GB"/>
        </w:rPr>
      </w:pPr>
      <w:r>
        <w:rPr>
          <w:noProof/>
        </w:rPr>
        <w:t>10.6.2.6.2.3</w:t>
      </w:r>
      <w:r w:rsidRPr="00224149">
        <w:rPr>
          <w:rFonts w:ascii="Calibri" w:hAnsi="Calibri"/>
          <w:noProof/>
          <w:kern w:val="2"/>
          <w:sz w:val="24"/>
          <w:szCs w:val="24"/>
          <w:lang w:eastAsia="en-GB"/>
        </w:rPr>
        <w:tab/>
      </w:r>
      <w:r>
        <w:rPr>
          <w:noProof/>
        </w:rPr>
        <w:t>MCPTT in-progress imminent peril group state cancel</w:t>
      </w:r>
      <w:r>
        <w:rPr>
          <w:noProof/>
        </w:rPr>
        <w:tab/>
      </w:r>
      <w:r>
        <w:rPr>
          <w:noProof/>
        </w:rPr>
        <w:fldChar w:fldCharType="begin"/>
      </w:r>
      <w:r>
        <w:rPr>
          <w:noProof/>
        </w:rPr>
        <w:instrText xml:space="preserve"> PAGEREF _Toc170894505 \h </w:instrText>
      </w:r>
      <w:r>
        <w:rPr>
          <w:noProof/>
        </w:rPr>
      </w:r>
      <w:r>
        <w:rPr>
          <w:noProof/>
        </w:rPr>
        <w:fldChar w:fldCharType="separate"/>
      </w:r>
      <w:r>
        <w:rPr>
          <w:noProof/>
        </w:rPr>
        <w:t>91</w:t>
      </w:r>
      <w:r>
        <w:rPr>
          <w:noProof/>
        </w:rPr>
        <w:fldChar w:fldCharType="end"/>
      </w:r>
    </w:p>
    <w:p w14:paraId="6D27B30F" w14:textId="14E9330B" w:rsidR="00224149" w:rsidRPr="00224149" w:rsidRDefault="00224149">
      <w:pPr>
        <w:pStyle w:val="TOC5"/>
        <w:rPr>
          <w:rFonts w:ascii="Calibri" w:hAnsi="Calibri"/>
          <w:noProof/>
          <w:kern w:val="2"/>
          <w:sz w:val="24"/>
          <w:szCs w:val="24"/>
          <w:lang w:eastAsia="en-GB"/>
        </w:rPr>
      </w:pPr>
      <w:r>
        <w:rPr>
          <w:noProof/>
        </w:rPr>
        <w:t>10.6.2.6.3</w:t>
      </w:r>
      <w:r w:rsidRPr="00224149">
        <w:rPr>
          <w:rFonts w:ascii="Calibri" w:hAnsi="Calibri"/>
          <w:noProof/>
          <w:kern w:val="2"/>
          <w:sz w:val="24"/>
          <w:szCs w:val="24"/>
          <w:lang w:eastAsia="en-GB"/>
        </w:rPr>
        <w:tab/>
      </w:r>
      <w:r>
        <w:rPr>
          <w:noProof/>
        </w:rPr>
        <w:t>MCPTT emergency alert (on-network)</w:t>
      </w:r>
      <w:r>
        <w:rPr>
          <w:noProof/>
        </w:rPr>
        <w:tab/>
      </w:r>
      <w:r>
        <w:rPr>
          <w:noProof/>
        </w:rPr>
        <w:fldChar w:fldCharType="begin"/>
      </w:r>
      <w:r>
        <w:rPr>
          <w:noProof/>
        </w:rPr>
        <w:instrText xml:space="preserve"> PAGEREF _Toc170894506 \h </w:instrText>
      </w:r>
      <w:r>
        <w:rPr>
          <w:noProof/>
        </w:rPr>
      </w:r>
      <w:r>
        <w:rPr>
          <w:noProof/>
        </w:rPr>
        <w:fldChar w:fldCharType="separate"/>
      </w:r>
      <w:r>
        <w:rPr>
          <w:noProof/>
        </w:rPr>
        <w:t>94</w:t>
      </w:r>
      <w:r>
        <w:rPr>
          <w:noProof/>
        </w:rPr>
        <w:fldChar w:fldCharType="end"/>
      </w:r>
    </w:p>
    <w:p w14:paraId="270D3D23" w14:textId="6C125B17" w:rsidR="00224149" w:rsidRPr="00224149" w:rsidRDefault="00224149">
      <w:pPr>
        <w:pStyle w:val="TOC4"/>
        <w:rPr>
          <w:rFonts w:ascii="Calibri" w:hAnsi="Calibri"/>
          <w:noProof/>
          <w:kern w:val="2"/>
          <w:sz w:val="24"/>
          <w:szCs w:val="24"/>
          <w:lang w:eastAsia="en-GB"/>
        </w:rPr>
      </w:pPr>
      <w:r w:rsidRPr="00C97111">
        <w:rPr>
          <w:rFonts w:cs="Arial"/>
          <w:noProof/>
        </w:rPr>
        <w:t>10.</w:t>
      </w:r>
      <w:r w:rsidRPr="00C97111">
        <w:rPr>
          <w:rFonts w:eastAsia="Calibri Light" w:cs="Arial"/>
          <w:noProof/>
          <w:lang w:eastAsia="zh-CN"/>
        </w:rPr>
        <w:t>6.2.</w:t>
      </w:r>
      <w:r w:rsidRPr="00C97111">
        <w:rPr>
          <w:rFonts w:cs="Arial"/>
          <w:noProof/>
        </w:rPr>
        <w:t>7</w:t>
      </w:r>
      <w:r w:rsidRPr="00224149">
        <w:rPr>
          <w:rFonts w:ascii="Calibri" w:hAnsi="Calibri"/>
          <w:noProof/>
          <w:kern w:val="2"/>
          <w:sz w:val="24"/>
          <w:szCs w:val="24"/>
          <w:lang w:eastAsia="en-GB"/>
        </w:rPr>
        <w:tab/>
      </w:r>
      <w:r w:rsidRPr="00C97111">
        <w:rPr>
          <w:rFonts w:eastAsia="Calibri Light" w:cs="Arial"/>
          <w:noProof/>
          <w:lang w:eastAsia="zh-CN"/>
        </w:rPr>
        <w:t>Location of current talker</w:t>
      </w:r>
      <w:r>
        <w:rPr>
          <w:noProof/>
        </w:rPr>
        <w:tab/>
      </w:r>
      <w:r>
        <w:rPr>
          <w:noProof/>
        </w:rPr>
        <w:fldChar w:fldCharType="begin"/>
      </w:r>
      <w:r>
        <w:rPr>
          <w:noProof/>
        </w:rPr>
        <w:instrText xml:space="preserve"> PAGEREF _Toc170894507 \h </w:instrText>
      </w:r>
      <w:r>
        <w:rPr>
          <w:noProof/>
        </w:rPr>
      </w:r>
      <w:r>
        <w:rPr>
          <w:noProof/>
        </w:rPr>
        <w:fldChar w:fldCharType="separate"/>
      </w:r>
      <w:r>
        <w:rPr>
          <w:noProof/>
        </w:rPr>
        <w:t>94</w:t>
      </w:r>
      <w:r>
        <w:rPr>
          <w:noProof/>
        </w:rPr>
        <w:fldChar w:fldCharType="end"/>
      </w:r>
    </w:p>
    <w:p w14:paraId="41EF36C4" w14:textId="3BE566EE" w:rsidR="00224149" w:rsidRPr="00224149" w:rsidRDefault="00224149">
      <w:pPr>
        <w:pStyle w:val="TOC4"/>
        <w:rPr>
          <w:rFonts w:ascii="Calibri" w:hAnsi="Calibri"/>
          <w:noProof/>
          <w:kern w:val="2"/>
          <w:sz w:val="24"/>
          <w:szCs w:val="24"/>
          <w:lang w:eastAsia="en-GB"/>
        </w:rPr>
      </w:pPr>
      <w:r w:rsidRPr="00C97111">
        <w:rPr>
          <w:rFonts w:cs="Arial"/>
          <w:noProof/>
        </w:rPr>
        <w:t>10.</w:t>
      </w:r>
      <w:r w:rsidRPr="00C97111">
        <w:rPr>
          <w:rFonts w:eastAsia="Calibri Light" w:cs="Arial"/>
          <w:noProof/>
          <w:lang w:eastAsia="zh-CN"/>
        </w:rPr>
        <w:t>6.2.</w:t>
      </w:r>
      <w:r w:rsidRPr="00C97111">
        <w:rPr>
          <w:rFonts w:cs="Arial"/>
          <w:noProof/>
        </w:rPr>
        <w:t>8</w:t>
      </w:r>
      <w:r w:rsidRPr="00224149">
        <w:rPr>
          <w:rFonts w:ascii="Calibri" w:hAnsi="Calibri"/>
          <w:noProof/>
          <w:kern w:val="2"/>
          <w:sz w:val="24"/>
          <w:szCs w:val="24"/>
          <w:lang w:eastAsia="en-GB"/>
        </w:rPr>
        <w:tab/>
      </w:r>
      <w:r>
        <w:rPr>
          <w:noProof/>
          <w:lang w:eastAsia="zh-CN"/>
        </w:rPr>
        <w:t>Void</w:t>
      </w:r>
      <w:r>
        <w:rPr>
          <w:noProof/>
        </w:rPr>
        <w:tab/>
      </w:r>
      <w:r>
        <w:rPr>
          <w:noProof/>
        </w:rPr>
        <w:fldChar w:fldCharType="begin"/>
      </w:r>
      <w:r>
        <w:rPr>
          <w:noProof/>
        </w:rPr>
        <w:instrText xml:space="preserve"> PAGEREF _Toc170894508 \h </w:instrText>
      </w:r>
      <w:r>
        <w:rPr>
          <w:noProof/>
        </w:rPr>
      </w:r>
      <w:r>
        <w:rPr>
          <w:noProof/>
        </w:rPr>
        <w:fldChar w:fldCharType="separate"/>
      </w:r>
      <w:r>
        <w:rPr>
          <w:noProof/>
        </w:rPr>
        <w:t>95</w:t>
      </w:r>
      <w:r>
        <w:rPr>
          <w:noProof/>
        </w:rPr>
        <w:fldChar w:fldCharType="end"/>
      </w:r>
    </w:p>
    <w:p w14:paraId="1114C8E2" w14:textId="1ADB058B" w:rsidR="00224149" w:rsidRPr="00224149" w:rsidRDefault="00224149">
      <w:pPr>
        <w:pStyle w:val="TOC5"/>
        <w:rPr>
          <w:rFonts w:ascii="Calibri" w:hAnsi="Calibri"/>
          <w:noProof/>
          <w:kern w:val="2"/>
          <w:sz w:val="24"/>
          <w:szCs w:val="24"/>
          <w:lang w:eastAsia="en-GB"/>
        </w:rPr>
      </w:pPr>
      <w:r>
        <w:rPr>
          <w:noProof/>
          <w:lang w:eastAsia="ko-KR"/>
        </w:rPr>
        <w:t>10.6.2.8.1</w:t>
      </w:r>
      <w:r w:rsidRPr="00224149">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_Toc170894509 \h </w:instrText>
      </w:r>
      <w:r>
        <w:rPr>
          <w:noProof/>
        </w:rPr>
      </w:r>
      <w:r>
        <w:rPr>
          <w:noProof/>
        </w:rPr>
        <w:fldChar w:fldCharType="separate"/>
      </w:r>
      <w:r>
        <w:rPr>
          <w:noProof/>
        </w:rPr>
        <w:t>95</w:t>
      </w:r>
      <w:r>
        <w:rPr>
          <w:noProof/>
        </w:rPr>
        <w:fldChar w:fldCharType="end"/>
      </w:r>
    </w:p>
    <w:p w14:paraId="656B4B1C" w14:textId="008D3E72" w:rsidR="00224149" w:rsidRPr="00224149" w:rsidRDefault="00224149">
      <w:pPr>
        <w:pStyle w:val="TOC5"/>
        <w:rPr>
          <w:rFonts w:ascii="Calibri" w:hAnsi="Calibri"/>
          <w:noProof/>
          <w:kern w:val="2"/>
          <w:sz w:val="24"/>
          <w:szCs w:val="24"/>
          <w:lang w:eastAsia="en-GB"/>
        </w:rPr>
      </w:pPr>
      <w:r>
        <w:rPr>
          <w:noProof/>
        </w:rPr>
        <w:t>10.6.2.</w:t>
      </w:r>
      <w:r>
        <w:rPr>
          <w:noProof/>
          <w:lang w:eastAsia="zh-CN"/>
        </w:rPr>
        <w:t>8</w:t>
      </w:r>
      <w:r>
        <w:rPr>
          <w:noProof/>
        </w:rPr>
        <w:t>.2</w:t>
      </w:r>
      <w:r w:rsidRPr="00224149">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_Toc170894510 \h </w:instrText>
      </w:r>
      <w:r>
        <w:rPr>
          <w:noProof/>
        </w:rPr>
      </w:r>
      <w:r>
        <w:rPr>
          <w:noProof/>
        </w:rPr>
        <w:fldChar w:fldCharType="separate"/>
      </w:r>
      <w:r>
        <w:rPr>
          <w:noProof/>
        </w:rPr>
        <w:t>95</w:t>
      </w:r>
      <w:r>
        <w:rPr>
          <w:noProof/>
        </w:rPr>
        <w:fldChar w:fldCharType="end"/>
      </w:r>
    </w:p>
    <w:p w14:paraId="602D562C" w14:textId="2820A58A" w:rsidR="00224149" w:rsidRPr="00224149" w:rsidRDefault="00224149">
      <w:pPr>
        <w:pStyle w:val="TOC5"/>
        <w:rPr>
          <w:rFonts w:ascii="Calibri" w:hAnsi="Calibri"/>
          <w:noProof/>
          <w:kern w:val="2"/>
          <w:sz w:val="24"/>
          <w:szCs w:val="24"/>
          <w:lang w:eastAsia="en-GB"/>
        </w:rPr>
      </w:pPr>
      <w:r>
        <w:rPr>
          <w:noProof/>
        </w:rPr>
        <w:t>10.6.2.</w:t>
      </w:r>
      <w:r>
        <w:rPr>
          <w:noProof/>
          <w:lang w:eastAsia="zh-CN"/>
        </w:rPr>
        <w:t>8</w:t>
      </w:r>
      <w:r>
        <w:rPr>
          <w:noProof/>
        </w:rPr>
        <w:t>.3</w:t>
      </w:r>
      <w:r w:rsidRPr="00224149">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_Toc170894511 \h </w:instrText>
      </w:r>
      <w:r>
        <w:rPr>
          <w:noProof/>
        </w:rPr>
      </w:r>
      <w:r>
        <w:rPr>
          <w:noProof/>
        </w:rPr>
        <w:fldChar w:fldCharType="separate"/>
      </w:r>
      <w:r>
        <w:rPr>
          <w:noProof/>
        </w:rPr>
        <w:t>95</w:t>
      </w:r>
      <w:r>
        <w:rPr>
          <w:noProof/>
        </w:rPr>
        <w:fldChar w:fldCharType="end"/>
      </w:r>
    </w:p>
    <w:p w14:paraId="464FD07E" w14:textId="6A16AEF3" w:rsidR="00224149" w:rsidRPr="00224149" w:rsidRDefault="00224149">
      <w:pPr>
        <w:pStyle w:val="TOC4"/>
        <w:rPr>
          <w:rFonts w:ascii="Calibri" w:hAnsi="Calibri"/>
          <w:noProof/>
          <w:kern w:val="2"/>
          <w:sz w:val="24"/>
          <w:szCs w:val="24"/>
          <w:lang w:eastAsia="en-GB"/>
        </w:rPr>
      </w:pPr>
      <w:r w:rsidRPr="00C97111">
        <w:rPr>
          <w:rFonts w:cs="Arial"/>
          <w:noProof/>
        </w:rPr>
        <w:t>10.</w:t>
      </w:r>
      <w:r w:rsidRPr="00C97111">
        <w:rPr>
          <w:rFonts w:eastAsia="Calibri Light" w:cs="Arial"/>
          <w:noProof/>
          <w:lang w:eastAsia="zh-CN"/>
        </w:rPr>
        <w:t>6.2.9</w:t>
      </w:r>
      <w:r w:rsidRPr="00224149">
        <w:rPr>
          <w:rFonts w:ascii="Calibri" w:hAnsi="Calibri"/>
          <w:noProof/>
          <w:kern w:val="2"/>
          <w:sz w:val="24"/>
          <w:szCs w:val="24"/>
          <w:lang w:eastAsia="en-GB"/>
        </w:rPr>
        <w:tab/>
      </w:r>
      <w:r>
        <w:rPr>
          <w:noProof/>
        </w:rPr>
        <w:t>Group call handling with preconfigured regroup update</w:t>
      </w:r>
      <w:r>
        <w:rPr>
          <w:noProof/>
        </w:rPr>
        <w:tab/>
      </w:r>
      <w:r>
        <w:rPr>
          <w:noProof/>
        </w:rPr>
        <w:fldChar w:fldCharType="begin"/>
      </w:r>
      <w:r>
        <w:rPr>
          <w:noProof/>
        </w:rPr>
        <w:instrText xml:space="preserve"> PAGEREF _Toc170894512 \h </w:instrText>
      </w:r>
      <w:r>
        <w:rPr>
          <w:noProof/>
        </w:rPr>
      </w:r>
      <w:r>
        <w:rPr>
          <w:noProof/>
        </w:rPr>
        <w:fldChar w:fldCharType="separate"/>
      </w:r>
      <w:r>
        <w:rPr>
          <w:noProof/>
        </w:rPr>
        <w:t>95</w:t>
      </w:r>
      <w:r>
        <w:rPr>
          <w:noProof/>
        </w:rPr>
        <w:fldChar w:fldCharType="end"/>
      </w:r>
    </w:p>
    <w:p w14:paraId="7EFE4AEF" w14:textId="5603BF5F" w:rsidR="00224149" w:rsidRPr="00224149" w:rsidRDefault="00224149">
      <w:pPr>
        <w:pStyle w:val="TOC5"/>
        <w:rPr>
          <w:rFonts w:ascii="Calibri" w:hAnsi="Calibri"/>
          <w:noProof/>
          <w:kern w:val="2"/>
          <w:sz w:val="24"/>
          <w:szCs w:val="24"/>
          <w:lang w:eastAsia="en-GB"/>
        </w:rPr>
      </w:pPr>
      <w:r>
        <w:rPr>
          <w:noProof/>
          <w:lang w:eastAsia="ko-KR"/>
        </w:rPr>
        <w:t>10.6.2.9.1</w:t>
      </w:r>
      <w:r w:rsidRPr="00224149">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_Toc170894513 \h </w:instrText>
      </w:r>
      <w:r>
        <w:rPr>
          <w:noProof/>
        </w:rPr>
      </w:r>
      <w:r>
        <w:rPr>
          <w:noProof/>
        </w:rPr>
        <w:fldChar w:fldCharType="separate"/>
      </w:r>
      <w:r>
        <w:rPr>
          <w:noProof/>
        </w:rPr>
        <w:t>95</w:t>
      </w:r>
      <w:r>
        <w:rPr>
          <w:noProof/>
        </w:rPr>
        <w:fldChar w:fldCharType="end"/>
      </w:r>
    </w:p>
    <w:p w14:paraId="7C8DB8DE" w14:textId="22F61486" w:rsidR="00224149" w:rsidRPr="00224149" w:rsidRDefault="00224149">
      <w:pPr>
        <w:pStyle w:val="TOC5"/>
        <w:rPr>
          <w:rFonts w:ascii="Calibri" w:hAnsi="Calibri"/>
          <w:noProof/>
          <w:kern w:val="2"/>
          <w:sz w:val="24"/>
          <w:szCs w:val="24"/>
          <w:lang w:eastAsia="en-GB"/>
        </w:rPr>
      </w:pPr>
      <w:r>
        <w:rPr>
          <w:noProof/>
          <w:lang w:eastAsia="ko-KR"/>
        </w:rPr>
        <w:t>10.6.2.9.2</w:t>
      </w:r>
      <w:r w:rsidRPr="00224149">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_Toc170894514 \h </w:instrText>
      </w:r>
      <w:r>
        <w:rPr>
          <w:noProof/>
        </w:rPr>
      </w:r>
      <w:r>
        <w:rPr>
          <w:noProof/>
        </w:rPr>
        <w:fldChar w:fldCharType="separate"/>
      </w:r>
      <w:r>
        <w:rPr>
          <w:noProof/>
        </w:rPr>
        <w:t>95</w:t>
      </w:r>
      <w:r>
        <w:rPr>
          <w:noProof/>
        </w:rPr>
        <w:fldChar w:fldCharType="end"/>
      </w:r>
    </w:p>
    <w:p w14:paraId="63FA1B33" w14:textId="6C6A5127" w:rsidR="00224149" w:rsidRPr="00224149" w:rsidRDefault="00224149">
      <w:pPr>
        <w:pStyle w:val="TOC6"/>
        <w:rPr>
          <w:rFonts w:ascii="Calibri" w:hAnsi="Calibri"/>
          <w:noProof/>
          <w:kern w:val="2"/>
          <w:sz w:val="24"/>
          <w:szCs w:val="24"/>
          <w:lang w:eastAsia="en-GB"/>
        </w:rPr>
      </w:pPr>
      <w:r>
        <w:rPr>
          <w:noProof/>
          <w:lang w:eastAsia="ko-KR"/>
        </w:rPr>
        <w:t>10.6.2.9.2.1</w:t>
      </w:r>
      <w:r w:rsidRPr="00224149">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_Toc170894515 \h </w:instrText>
      </w:r>
      <w:r>
        <w:rPr>
          <w:noProof/>
        </w:rPr>
      </w:r>
      <w:r>
        <w:rPr>
          <w:noProof/>
        </w:rPr>
        <w:fldChar w:fldCharType="separate"/>
      </w:r>
      <w:r>
        <w:rPr>
          <w:noProof/>
        </w:rPr>
        <w:t>95</w:t>
      </w:r>
      <w:r>
        <w:rPr>
          <w:noProof/>
        </w:rPr>
        <w:fldChar w:fldCharType="end"/>
      </w:r>
    </w:p>
    <w:p w14:paraId="0CF26BCA" w14:textId="3BF87EC9" w:rsidR="00224149" w:rsidRPr="00224149" w:rsidRDefault="00224149">
      <w:pPr>
        <w:pStyle w:val="TOC6"/>
        <w:rPr>
          <w:rFonts w:ascii="Calibri" w:hAnsi="Calibri"/>
          <w:noProof/>
          <w:kern w:val="2"/>
          <w:sz w:val="24"/>
          <w:szCs w:val="24"/>
          <w:lang w:eastAsia="en-GB"/>
        </w:rPr>
      </w:pPr>
      <w:r>
        <w:rPr>
          <w:noProof/>
          <w:lang w:eastAsia="ko-KR"/>
        </w:rPr>
        <w:t>10.6.2.9.2.2</w:t>
      </w:r>
      <w:r w:rsidRPr="00224149">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_Toc170894516 \h </w:instrText>
      </w:r>
      <w:r>
        <w:rPr>
          <w:noProof/>
        </w:rPr>
      </w:r>
      <w:r>
        <w:rPr>
          <w:noProof/>
        </w:rPr>
        <w:fldChar w:fldCharType="separate"/>
      </w:r>
      <w:r>
        <w:rPr>
          <w:noProof/>
        </w:rPr>
        <w:t>95</w:t>
      </w:r>
      <w:r>
        <w:rPr>
          <w:noProof/>
        </w:rPr>
        <w:fldChar w:fldCharType="end"/>
      </w:r>
    </w:p>
    <w:p w14:paraId="4B1DEC50" w14:textId="5B92FB32" w:rsidR="00224149" w:rsidRPr="00224149" w:rsidRDefault="00224149">
      <w:pPr>
        <w:pStyle w:val="TOC5"/>
        <w:rPr>
          <w:rFonts w:ascii="Calibri" w:hAnsi="Calibri"/>
          <w:noProof/>
          <w:kern w:val="2"/>
          <w:sz w:val="24"/>
          <w:szCs w:val="24"/>
          <w:lang w:eastAsia="en-GB"/>
        </w:rPr>
      </w:pPr>
      <w:r>
        <w:rPr>
          <w:noProof/>
          <w:lang w:eastAsia="ko-KR"/>
        </w:rPr>
        <w:t>10.6.2.9.3</w:t>
      </w:r>
      <w:r w:rsidRPr="00224149">
        <w:rPr>
          <w:rFonts w:ascii="Calibri" w:hAnsi="Calibri"/>
          <w:noProof/>
          <w:kern w:val="2"/>
          <w:sz w:val="24"/>
          <w:szCs w:val="24"/>
          <w:lang w:eastAsia="en-GB"/>
        </w:rPr>
        <w:tab/>
      </w:r>
      <w:r>
        <w:rPr>
          <w:noProof/>
          <w:lang w:eastAsia="ko-KR"/>
        </w:rPr>
        <w:t>Regroup procedures in multiple MCPTT systems</w:t>
      </w:r>
      <w:r>
        <w:rPr>
          <w:noProof/>
        </w:rPr>
        <w:tab/>
      </w:r>
      <w:r>
        <w:rPr>
          <w:noProof/>
        </w:rPr>
        <w:fldChar w:fldCharType="begin"/>
      </w:r>
      <w:r>
        <w:rPr>
          <w:noProof/>
        </w:rPr>
        <w:instrText xml:space="preserve"> PAGEREF _Toc170894517 \h </w:instrText>
      </w:r>
      <w:r>
        <w:rPr>
          <w:noProof/>
        </w:rPr>
      </w:r>
      <w:r>
        <w:rPr>
          <w:noProof/>
        </w:rPr>
        <w:fldChar w:fldCharType="separate"/>
      </w:r>
      <w:r>
        <w:rPr>
          <w:noProof/>
        </w:rPr>
        <w:t>95</w:t>
      </w:r>
      <w:r>
        <w:rPr>
          <w:noProof/>
        </w:rPr>
        <w:fldChar w:fldCharType="end"/>
      </w:r>
    </w:p>
    <w:p w14:paraId="55FFA149" w14:textId="51BA8298" w:rsidR="00224149" w:rsidRPr="00224149" w:rsidRDefault="00224149">
      <w:pPr>
        <w:pStyle w:val="TOC6"/>
        <w:rPr>
          <w:rFonts w:ascii="Calibri" w:hAnsi="Calibri"/>
          <w:noProof/>
          <w:kern w:val="2"/>
          <w:sz w:val="24"/>
          <w:szCs w:val="24"/>
          <w:lang w:eastAsia="en-GB"/>
        </w:rPr>
      </w:pPr>
      <w:r>
        <w:rPr>
          <w:noProof/>
          <w:lang w:eastAsia="ko-KR"/>
        </w:rPr>
        <w:t>10.6.2.9.3.1</w:t>
      </w:r>
      <w:r w:rsidRPr="00224149">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_Toc170894518 \h </w:instrText>
      </w:r>
      <w:r>
        <w:rPr>
          <w:noProof/>
        </w:rPr>
      </w:r>
      <w:r>
        <w:rPr>
          <w:noProof/>
        </w:rPr>
        <w:fldChar w:fldCharType="separate"/>
      </w:r>
      <w:r>
        <w:rPr>
          <w:noProof/>
        </w:rPr>
        <w:t>95</w:t>
      </w:r>
      <w:r>
        <w:rPr>
          <w:noProof/>
        </w:rPr>
        <w:fldChar w:fldCharType="end"/>
      </w:r>
    </w:p>
    <w:p w14:paraId="4ADB60C2" w14:textId="1535465E" w:rsidR="00224149" w:rsidRPr="00224149" w:rsidRDefault="00224149">
      <w:pPr>
        <w:pStyle w:val="TOC6"/>
        <w:rPr>
          <w:rFonts w:ascii="Calibri" w:hAnsi="Calibri"/>
          <w:noProof/>
          <w:kern w:val="2"/>
          <w:sz w:val="24"/>
          <w:szCs w:val="24"/>
          <w:lang w:eastAsia="en-GB"/>
        </w:rPr>
      </w:pPr>
      <w:r>
        <w:rPr>
          <w:noProof/>
          <w:lang w:eastAsia="ko-KR"/>
        </w:rPr>
        <w:t>10.6.2.9.3.2</w:t>
      </w:r>
      <w:r w:rsidRPr="00224149">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_Toc170894519 \h </w:instrText>
      </w:r>
      <w:r>
        <w:rPr>
          <w:noProof/>
        </w:rPr>
      </w:r>
      <w:r>
        <w:rPr>
          <w:noProof/>
        </w:rPr>
        <w:fldChar w:fldCharType="separate"/>
      </w:r>
      <w:r>
        <w:rPr>
          <w:noProof/>
        </w:rPr>
        <w:t>95</w:t>
      </w:r>
      <w:r>
        <w:rPr>
          <w:noProof/>
        </w:rPr>
        <w:fldChar w:fldCharType="end"/>
      </w:r>
    </w:p>
    <w:p w14:paraId="5D1BDA40" w14:textId="25D971ED" w:rsidR="00224149" w:rsidRPr="00224149" w:rsidRDefault="00224149">
      <w:pPr>
        <w:pStyle w:val="TOC6"/>
        <w:rPr>
          <w:rFonts w:ascii="Calibri" w:hAnsi="Calibri"/>
          <w:noProof/>
          <w:kern w:val="2"/>
          <w:sz w:val="24"/>
          <w:szCs w:val="24"/>
          <w:lang w:eastAsia="en-GB"/>
        </w:rPr>
      </w:pPr>
      <w:r>
        <w:rPr>
          <w:noProof/>
          <w:lang w:eastAsia="ko-KR"/>
        </w:rPr>
        <w:t>10.6.2.9.3.3</w:t>
      </w:r>
      <w:r w:rsidRPr="00224149">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_Toc170894520 \h </w:instrText>
      </w:r>
      <w:r>
        <w:rPr>
          <w:noProof/>
        </w:rPr>
      </w:r>
      <w:r>
        <w:rPr>
          <w:noProof/>
        </w:rPr>
        <w:fldChar w:fldCharType="separate"/>
      </w:r>
      <w:r>
        <w:rPr>
          <w:noProof/>
        </w:rPr>
        <w:t>95</w:t>
      </w:r>
      <w:r>
        <w:rPr>
          <w:noProof/>
        </w:rPr>
        <w:fldChar w:fldCharType="end"/>
      </w:r>
    </w:p>
    <w:p w14:paraId="1090B90C" w14:textId="716D485B" w:rsidR="00224149" w:rsidRPr="00224149" w:rsidRDefault="00224149">
      <w:pPr>
        <w:pStyle w:val="TOC5"/>
        <w:rPr>
          <w:rFonts w:ascii="Calibri" w:hAnsi="Calibri"/>
          <w:noProof/>
          <w:kern w:val="2"/>
          <w:sz w:val="24"/>
          <w:szCs w:val="24"/>
          <w:lang w:eastAsia="en-GB"/>
        </w:rPr>
      </w:pPr>
      <w:r>
        <w:rPr>
          <w:noProof/>
          <w:lang w:eastAsia="ko-KR"/>
        </w:rPr>
        <w:t>10.6.2.9.4</w:t>
      </w:r>
      <w:r w:rsidRPr="00224149">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_Toc170894521 \h </w:instrText>
      </w:r>
      <w:r>
        <w:rPr>
          <w:noProof/>
        </w:rPr>
      </w:r>
      <w:r>
        <w:rPr>
          <w:noProof/>
        </w:rPr>
        <w:fldChar w:fldCharType="separate"/>
      </w:r>
      <w:r>
        <w:rPr>
          <w:noProof/>
        </w:rPr>
        <w:t>95</w:t>
      </w:r>
      <w:r>
        <w:rPr>
          <w:noProof/>
        </w:rPr>
        <w:fldChar w:fldCharType="end"/>
      </w:r>
    </w:p>
    <w:p w14:paraId="1B17B523" w14:textId="65B787BD" w:rsidR="00224149" w:rsidRPr="00224149" w:rsidRDefault="00224149">
      <w:pPr>
        <w:pStyle w:val="TOC5"/>
        <w:rPr>
          <w:rFonts w:ascii="Calibri" w:hAnsi="Calibri"/>
          <w:noProof/>
          <w:kern w:val="2"/>
          <w:sz w:val="24"/>
          <w:szCs w:val="24"/>
          <w:lang w:eastAsia="en-GB"/>
        </w:rPr>
      </w:pPr>
      <w:r>
        <w:rPr>
          <w:noProof/>
          <w:lang w:eastAsia="ko-KR"/>
        </w:rPr>
        <w:t>10.6.2.9.5</w:t>
      </w:r>
      <w:r w:rsidRPr="00224149">
        <w:rPr>
          <w:rFonts w:ascii="Calibri" w:hAnsi="Calibri"/>
          <w:noProof/>
          <w:kern w:val="2"/>
          <w:sz w:val="24"/>
          <w:szCs w:val="24"/>
          <w:lang w:eastAsia="en-GB"/>
        </w:rPr>
        <w:tab/>
      </w:r>
      <w:r>
        <w:rPr>
          <w:noProof/>
          <w:lang w:eastAsia="ko-KR"/>
        </w:rPr>
        <w:t>Procedures</w:t>
      </w:r>
      <w:r>
        <w:rPr>
          <w:noProof/>
        </w:rPr>
        <w:tab/>
      </w:r>
      <w:r>
        <w:rPr>
          <w:noProof/>
        </w:rPr>
        <w:fldChar w:fldCharType="begin"/>
      </w:r>
      <w:r>
        <w:rPr>
          <w:noProof/>
        </w:rPr>
        <w:instrText xml:space="preserve"> PAGEREF _Toc170894522 \h </w:instrText>
      </w:r>
      <w:r>
        <w:rPr>
          <w:noProof/>
        </w:rPr>
      </w:r>
      <w:r>
        <w:rPr>
          <w:noProof/>
        </w:rPr>
        <w:fldChar w:fldCharType="separate"/>
      </w:r>
      <w:r>
        <w:rPr>
          <w:noProof/>
        </w:rPr>
        <w:t>95</w:t>
      </w:r>
      <w:r>
        <w:rPr>
          <w:noProof/>
        </w:rPr>
        <w:fldChar w:fldCharType="end"/>
      </w:r>
    </w:p>
    <w:p w14:paraId="778CC6E5" w14:textId="0AEAB0A9" w:rsidR="00224149" w:rsidRPr="00224149" w:rsidRDefault="00224149">
      <w:pPr>
        <w:pStyle w:val="TOC6"/>
        <w:rPr>
          <w:rFonts w:ascii="Calibri" w:hAnsi="Calibri"/>
          <w:noProof/>
          <w:kern w:val="2"/>
          <w:sz w:val="24"/>
          <w:szCs w:val="24"/>
          <w:lang w:eastAsia="en-GB"/>
        </w:rPr>
      </w:pPr>
      <w:r>
        <w:rPr>
          <w:noProof/>
          <w:lang w:eastAsia="ko-KR"/>
        </w:rPr>
        <w:t>10.6.2.9.5.1</w:t>
      </w:r>
      <w:r w:rsidRPr="00224149">
        <w:rPr>
          <w:rFonts w:ascii="Calibri" w:hAnsi="Calibri"/>
          <w:noProof/>
          <w:kern w:val="2"/>
          <w:sz w:val="24"/>
          <w:szCs w:val="24"/>
          <w:lang w:eastAsia="en-GB"/>
        </w:rPr>
        <w:tab/>
      </w:r>
      <w:r>
        <w:rPr>
          <w:noProof/>
          <w:lang w:eastAsia="ko-KR"/>
        </w:rPr>
        <w:t>Call request to an MCPTT group during an in-progress preconfigured group regroup</w:t>
      </w:r>
      <w:r>
        <w:rPr>
          <w:noProof/>
        </w:rPr>
        <w:tab/>
      </w:r>
      <w:r>
        <w:rPr>
          <w:noProof/>
        </w:rPr>
        <w:fldChar w:fldCharType="begin"/>
      </w:r>
      <w:r>
        <w:rPr>
          <w:noProof/>
        </w:rPr>
        <w:instrText xml:space="preserve"> PAGEREF _Toc170894523 \h </w:instrText>
      </w:r>
      <w:r>
        <w:rPr>
          <w:noProof/>
        </w:rPr>
      </w:r>
      <w:r>
        <w:rPr>
          <w:noProof/>
        </w:rPr>
        <w:fldChar w:fldCharType="separate"/>
      </w:r>
      <w:r>
        <w:rPr>
          <w:noProof/>
        </w:rPr>
        <w:t>95</w:t>
      </w:r>
      <w:r>
        <w:rPr>
          <w:noProof/>
        </w:rPr>
        <w:fldChar w:fldCharType="end"/>
      </w:r>
    </w:p>
    <w:p w14:paraId="6EB72E75" w14:textId="4B593953" w:rsidR="00224149" w:rsidRPr="00224149" w:rsidRDefault="00224149">
      <w:pPr>
        <w:pStyle w:val="TOC6"/>
        <w:rPr>
          <w:rFonts w:ascii="Calibri" w:hAnsi="Calibri"/>
          <w:noProof/>
          <w:kern w:val="2"/>
          <w:sz w:val="24"/>
          <w:szCs w:val="24"/>
          <w:lang w:eastAsia="en-GB"/>
        </w:rPr>
      </w:pPr>
      <w:r>
        <w:rPr>
          <w:noProof/>
          <w:lang w:eastAsia="ko-KR"/>
        </w:rPr>
        <w:t>10.6.2.9.5.2</w:t>
      </w:r>
      <w:r w:rsidRPr="00224149">
        <w:rPr>
          <w:rFonts w:ascii="Calibri" w:hAnsi="Calibri"/>
          <w:noProof/>
          <w:kern w:val="2"/>
          <w:sz w:val="24"/>
          <w:szCs w:val="24"/>
          <w:lang w:eastAsia="en-GB"/>
        </w:rPr>
        <w:tab/>
      </w:r>
      <w:r>
        <w:rPr>
          <w:noProof/>
          <w:lang w:eastAsia="ko-KR"/>
        </w:rPr>
        <w:t>Call request to a preconfigured regroup group after group regroup has been cancelled</w:t>
      </w:r>
      <w:r>
        <w:rPr>
          <w:noProof/>
        </w:rPr>
        <w:tab/>
      </w:r>
      <w:r>
        <w:rPr>
          <w:noProof/>
        </w:rPr>
        <w:fldChar w:fldCharType="begin"/>
      </w:r>
      <w:r>
        <w:rPr>
          <w:noProof/>
        </w:rPr>
        <w:instrText xml:space="preserve"> PAGEREF _Toc170894524 \h </w:instrText>
      </w:r>
      <w:r>
        <w:rPr>
          <w:noProof/>
        </w:rPr>
      </w:r>
      <w:r>
        <w:rPr>
          <w:noProof/>
        </w:rPr>
        <w:fldChar w:fldCharType="separate"/>
      </w:r>
      <w:r>
        <w:rPr>
          <w:noProof/>
        </w:rPr>
        <w:t>96</w:t>
      </w:r>
      <w:r>
        <w:rPr>
          <w:noProof/>
        </w:rPr>
        <w:fldChar w:fldCharType="end"/>
      </w:r>
    </w:p>
    <w:p w14:paraId="047E34AB" w14:textId="2517310D" w:rsidR="00224149" w:rsidRPr="00224149" w:rsidRDefault="00224149">
      <w:pPr>
        <w:pStyle w:val="TOC4"/>
        <w:rPr>
          <w:rFonts w:ascii="Calibri" w:hAnsi="Calibri"/>
          <w:noProof/>
          <w:kern w:val="2"/>
          <w:sz w:val="24"/>
          <w:szCs w:val="24"/>
          <w:lang w:eastAsia="en-GB"/>
        </w:rPr>
      </w:pPr>
      <w:r w:rsidRPr="00C97111">
        <w:rPr>
          <w:rFonts w:cs="Arial"/>
          <w:noProof/>
        </w:rPr>
        <w:t>10.</w:t>
      </w:r>
      <w:r w:rsidRPr="00C97111">
        <w:rPr>
          <w:rFonts w:eastAsia="Calibri Light" w:cs="Arial"/>
          <w:noProof/>
          <w:lang w:eastAsia="zh-CN"/>
        </w:rPr>
        <w:t>6.2.10</w:t>
      </w:r>
      <w:r w:rsidRPr="00224149">
        <w:rPr>
          <w:rFonts w:ascii="Calibri" w:hAnsi="Calibri"/>
          <w:noProof/>
          <w:kern w:val="2"/>
          <w:sz w:val="24"/>
          <w:szCs w:val="24"/>
          <w:lang w:eastAsia="en-GB"/>
        </w:rPr>
        <w:tab/>
      </w:r>
      <w:r>
        <w:rPr>
          <w:noProof/>
        </w:rPr>
        <w:t>User regroup using group creation procedure</w:t>
      </w:r>
      <w:r>
        <w:rPr>
          <w:noProof/>
        </w:rPr>
        <w:tab/>
      </w:r>
      <w:r>
        <w:rPr>
          <w:noProof/>
        </w:rPr>
        <w:fldChar w:fldCharType="begin"/>
      </w:r>
      <w:r>
        <w:rPr>
          <w:noProof/>
        </w:rPr>
        <w:instrText xml:space="preserve"> PAGEREF _Toc170894525 \h </w:instrText>
      </w:r>
      <w:r>
        <w:rPr>
          <w:noProof/>
        </w:rPr>
      </w:r>
      <w:r>
        <w:rPr>
          <w:noProof/>
        </w:rPr>
        <w:fldChar w:fldCharType="separate"/>
      </w:r>
      <w:r>
        <w:rPr>
          <w:noProof/>
        </w:rPr>
        <w:t>97</w:t>
      </w:r>
      <w:r>
        <w:rPr>
          <w:noProof/>
        </w:rPr>
        <w:fldChar w:fldCharType="end"/>
      </w:r>
    </w:p>
    <w:p w14:paraId="78B748D4" w14:textId="25D1A5A4" w:rsidR="00224149" w:rsidRPr="00224149" w:rsidRDefault="00224149">
      <w:pPr>
        <w:pStyle w:val="TOC5"/>
        <w:rPr>
          <w:rFonts w:ascii="Calibri" w:hAnsi="Calibri"/>
          <w:noProof/>
          <w:kern w:val="2"/>
          <w:sz w:val="24"/>
          <w:szCs w:val="24"/>
          <w:lang w:eastAsia="en-GB"/>
        </w:rPr>
      </w:pPr>
      <w:r>
        <w:rPr>
          <w:noProof/>
          <w:lang w:eastAsia="ko-KR"/>
        </w:rPr>
        <w:t>10.6.2.10.1</w:t>
      </w:r>
      <w:r w:rsidRPr="00224149">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_Toc170894526 \h </w:instrText>
      </w:r>
      <w:r>
        <w:rPr>
          <w:noProof/>
        </w:rPr>
      </w:r>
      <w:r>
        <w:rPr>
          <w:noProof/>
        </w:rPr>
        <w:fldChar w:fldCharType="separate"/>
      </w:r>
      <w:r>
        <w:rPr>
          <w:noProof/>
        </w:rPr>
        <w:t>97</w:t>
      </w:r>
      <w:r>
        <w:rPr>
          <w:noProof/>
        </w:rPr>
        <w:fldChar w:fldCharType="end"/>
      </w:r>
    </w:p>
    <w:p w14:paraId="2A71DC83" w14:textId="019C7647" w:rsidR="00224149" w:rsidRPr="00224149" w:rsidRDefault="00224149">
      <w:pPr>
        <w:pStyle w:val="TOC5"/>
        <w:rPr>
          <w:rFonts w:ascii="Calibri" w:hAnsi="Calibri"/>
          <w:noProof/>
          <w:kern w:val="2"/>
          <w:sz w:val="24"/>
          <w:szCs w:val="24"/>
          <w:lang w:eastAsia="en-GB"/>
        </w:rPr>
      </w:pPr>
      <w:r>
        <w:rPr>
          <w:noProof/>
        </w:rPr>
        <w:t>10.6.2.10.2</w:t>
      </w:r>
      <w:r w:rsidRPr="00224149">
        <w:rPr>
          <w:rFonts w:ascii="Calibri" w:hAnsi="Calibri"/>
          <w:noProof/>
          <w:kern w:val="2"/>
          <w:sz w:val="24"/>
          <w:szCs w:val="24"/>
          <w:lang w:eastAsia="en-GB"/>
        </w:rPr>
        <w:tab/>
      </w:r>
      <w:r>
        <w:rPr>
          <w:noProof/>
        </w:rPr>
        <w:t>Temporary group creation and broadcast group call by authorized user</w:t>
      </w:r>
      <w:r>
        <w:rPr>
          <w:noProof/>
        </w:rPr>
        <w:tab/>
      </w:r>
      <w:r>
        <w:rPr>
          <w:noProof/>
        </w:rPr>
        <w:fldChar w:fldCharType="begin"/>
      </w:r>
      <w:r>
        <w:rPr>
          <w:noProof/>
        </w:rPr>
        <w:instrText xml:space="preserve"> PAGEREF _Toc170894527 \h </w:instrText>
      </w:r>
      <w:r>
        <w:rPr>
          <w:noProof/>
        </w:rPr>
      </w:r>
      <w:r>
        <w:rPr>
          <w:noProof/>
        </w:rPr>
        <w:fldChar w:fldCharType="separate"/>
      </w:r>
      <w:r>
        <w:rPr>
          <w:noProof/>
        </w:rPr>
        <w:t>97</w:t>
      </w:r>
      <w:r>
        <w:rPr>
          <w:noProof/>
        </w:rPr>
        <w:fldChar w:fldCharType="end"/>
      </w:r>
    </w:p>
    <w:p w14:paraId="6D254BDA" w14:textId="3938705D" w:rsidR="00224149" w:rsidRPr="00224149" w:rsidRDefault="00224149">
      <w:pPr>
        <w:pStyle w:val="TOC5"/>
        <w:rPr>
          <w:rFonts w:ascii="Calibri" w:hAnsi="Calibri"/>
          <w:noProof/>
          <w:kern w:val="2"/>
          <w:sz w:val="24"/>
          <w:szCs w:val="24"/>
          <w:lang w:eastAsia="en-GB"/>
        </w:rPr>
      </w:pPr>
      <w:r>
        <w:rPr>
          <w:noProof/>
        </w:rPr>
        <w:t>10.6.2.10.3</w:t>
      </w:r>
      <w:r w:rsidRPr="00224149">
        <w:rPr>
          <w:rFonts w:ascii="Calibri" w:hAnsi="Calibri"/>
          <w:noProof/>
          <w:kern w:val="2"/>
          <w:sz w:val="24"/>
          <w:szCs w:val="24"/>
          <w:lang w:eastAsia="en-GB"/>
        </w:rPr>
        <w:tab/>
      </w:r>
      <w:r>
        <w:rPr>
          <w:noProof/>
        </w:rPr>
        <w:t xml:space="preserve">Temporary group deletion </w:t>
      </w:r>
      <w:r>
        <w:rPr>
          <w:noProof/>
          <w:lang w:eastAsia="zh-CN"/>
        </w:rPr>
        <w:t>by authorized user</w:t>
      </w:r>
      <w:r>
        <w:rPr>
          <w:noProof/>
        </w:rPr>
        <w:tab/>
      </w:r>
      <w:r>
        <w:rPr>
          <w:noProof/>
        </w:rPr>
        <w:fldChar w:fldCharType="begin"/>
      </w:r>
      <w:r>
        <w:rPr>
          <w:noProof/>
        </w:rPr>
        <w:instrText xml:space="preserve"> PAGEREF _Toc170894528 \h </w:instrText>
      </w:r>
      <w:r>
        <w:rPr>
          <w:noProof/>
        </w:rPr>
      </w:r>
      <w:r>
        <w:rPr>
          <w:noProof/>
        </w:rPr>
        <w:fldChar w:fldCharType="separate"/>
      </w:r>
      <w:r>
        <w:rPr>
          <w:noProof/>
        </w:rPr>
        <w:t>98</w:t>
      </w:r>
      <w:r>
        <w:rPr>
          <w:noProof/>
        </w:rPr>
        <w:fldChar w:fldCharType="end"/>
      </w:r>
    </w:p>
    <w:p w14:paraId="4ADBE839" w14:textId="45AA8773" w:rsidR="00224149" w:rsidRPr="00224149" w:rsidRDefault="00224149">
      <w:pPr>
        <w:pStyle w:val="TOC4"/>
        <w:rPr>
          <w:rFonts w:ascii="Calibri" w:hAnsi="Calibri"/>
          <w:noProof/>
          <w:kern w:val="2"/>
          <w:sz w:val="24"/>
          <w:szCs w:val="24"/>
          <w:lang w:eastAsia="en-GB"/>
        </w:rPr>
      </w:pPr>
      <w:r w:rsidRPr="00C97111">
        <w:rPr>
          <w:rFonts w:cs="Arial"/>
          <w:noProof/>
        </w:rPr>
        <w:t>10.</w:t>
      </w:r>
      <w:r w:rsidRPr="00C97111">
        <w:rPr>
          <w:rFonts w:eastAsia="Calibri Light" w:cs="Arial"/>
          <w:noProof/>
          <w:lang w:eastAsia="zh-CN"/>
        </w:rPr>
        <w:t>6.2.11</w:t>
      </w:r>
      <w:r w:rsidRPr="00224149">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_Toc170894529 \h </w:instrText>
      </w:r>
      <w:r>
        <w:rPr>
          <w:noProof/>
        </w:rPr>
      </w:r>
      <w:r>
        <w:rPr>
          <w:noProof/>
        </w:rPr>
        <w:fldChar w:fldCharType="separate"/>
      </w:r>
      <w:r>
        <w:rPr>
          <w:noProof/>
        </w:rPr>
        <w:t>98</w:t>
      </w:r>
      <w:r>
        <w:rPr>
          <w:noProof/>
        </w:rPr>
        <w:fldChar w:fldCharType="end"/>
      </w:r>
    </w:p>
    <w:p w14:paraId="7168C0A0" w14:textId="312345A5" w:rsidR="00224149" w:rsidRPr="00224149" w:rsidRDefault="00224149">
      <w:pPr>
        <w:pStyle w:val="TOC5"/>
        <w:rPr>
          <w:rFonts w:ascii="Calibri" w:hAnsi="Calibri"/>
          <w:noProof/>
          <w:kern w:val="2"/>
          <w:sz w:val="24"/>
          <w:szCs w:val="24"/>
          <w:lang w:eastAsia="en-GB"/>
        </w:rPr>
      </w:pPr>
      <w:r>
        <w:rPr>
          <w:noProof/>
          <w:lang w:eastAsia="ko-KR"/>
        </w:rPr>
        <w:t>10.6.2.11.1</w:t>
      </w:r>
      <w:r w:rsidRPr="00224149">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_Toc170894530 \h </w:instrText>
      </w:r>
      <w:r>
        <w:rPr>
          <w:noProof/>
        </w:rPr>
      </w:r>
      <w:r>
        <w:rPr>
          <w:noProof/>
        </w:rPr>
        <w:fldChar w:fldCharType="separate"/>
      </w:r>
      <w:r>
        <w:rPr>
          <w:noProof/>
        </w:rPr>
        <w:t>98</w:t>
      </w:r>
      <w:r>
        <w:rPr>
          <w:noProof/>
        </w:rPr>
        <w:fldChar w:fldCharType="end"/>
      </w:r>
    </w:p>
    <w:p w14:paraId="5AB2A5DF" w14:textId="26AB9273" w:rsidR="00224149" w:rsidRPr="00224149" w:rsidRDefault="00224149">
      <w:pPr>
        <w:pStyle w:val="TOC5"/>
        <w:rPr>
          <w:rFonts w:ascii="Calibri" w:hAnsi="Calibri"/>
          <w:noProof/>
          <w:kern w:val="2"/>
          <w:sz w:val="24"/>
          <w:szCs w:val="24"/>
          <w:lang w:eastAsia="en-GB"/>
        </w:rPr>
      </w:pPr>
      <w:r>
        <w:rPr>
          <w:noProof/>
          <w:lang w:eastAsia="ko-KR"/>
        </w:rPr>
        <w:t>10.6.2.11.2</w:t>
      </w:r>
      <w:r w:rsidRPr="00224149">
        <w:rPr>
          <w:rFonts w:ascii="Calibri" w:hAnsi="Calibri"/>
          <w:noProof/>
          <w:kern w:val="2"/>
          <w:sz w:val="24"/>
          <w:szCs w:val="24"/>
          <w:lang w:eastAsia="en-GB"/>
        </w:rPr>
        <w:tab/>
      </w:r>
      <w:r>
        <w:rPr>
          <w:noProof/>
          <w:lang w:eastAsia="zh-CN"/>
        </w:rPr>
        <w:t>Broadcast</w:t>
      </w:r>
      <w:r>
        <w:rPr>
          <w:noProof/>
        </w:rPr>
        <w:t xml:space="preserve"> group regroup call procedure using preconfigured group</w:t>
      </w:r>
      <w:r>
        <w:rPr>
          <w:noProof/>
          <w:lang w:eastAsia="ko-KR"/>
        </w:rPr>
        <w:t xml:space="preserve"> in a single MCPTT system</w:t>
      </w:r>
      <w:r>
        <w:rPr>
          <w:noProof/>
        </w:rPr>
        <w:tab/>
      </w:r>
      <w:r>
        <w:rPr>
          <w:noProof/>
        </w:rPr>
        <w:fldChar w:fldCharType="begin"/>
      </w:r>
      <w:r>
        <w:rPr>
          <w:noProof/>
        </w:rPr>
        <w:instrText xml:space="preserve"> PAGEREF _Toc170894531 \h </w:instrText>
      </w:r>
      <w:r>
        <w:rPr>
          <w:noProof/>
        </w:rPr>
      </w:r>
      <w:r>
        <w:rPr>
          <w:noProof/>
        </w:rPr>
        <w:fldChar w:fldCharType="separate"/>
      </w:r>
      <w:r>
        <w:rPr>
          <w:noProof/>
        </w:rPr>
        <w:t>99</w:t>
      </w:r>
      <w:r>
        <w:rPr>
          <w:noProof/>
        </w:rPr>
        <w:fldChar w:fldCharType="end"/>
      </w:r>
    </w:p>
    <w:p w14:paraId="12923DA5" w14:textId="01FD9F9C" w:rsidR="00224149" w:rsidRPr="00224149" w:rsidRDefault="00224149">
      <w:pPr>
        <w:pStyle w:val="TOC4"/>
        <w:rPr>
          <w:rFonts w:ascii="Calibri" w:hAnsi="Calibri"/>
          <w:noProof/>
          <w:kern w:val="2"/>
          <w:sz w:val="24"/>
          <w:szCs w:val="24"/>
          <w:lang w:eastAsia="en-GB"/>
        </w:rPr>
      </w:pPr>
      <w:r w:rsidRPr="00C97111">
        <w:rPr>
          <w:rFonts w:cs="Arial"/>
          <w:noProof/>
        </w:rPr>
        <w:t>10.</w:t>
      </w:r>
      <w:r w:rsidRPr="00C97111">
        <w:rPr>
          <w:rFonts w:eastAsia="Calibri Light" w:cs="Arial"/>
          <w:noProof/>
          <w:lang w:eastAsia="zh-CN"/>
        </w:rPr>
        <w:t>6.2.12</w:t>
      </w:r>
      <w:r w:rsidRPr="00224149">
        <w:rPr>
          <w:rFonts w:ascii="Calibri" w:hAnsi="Calibri"/>
          <w:noProof/>
          <w:kern w:val="2"/>
          <w:sz w:val="24"/>
          <w:szCs w:val="24"/>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_Toc170894532 \h </w:instrText>
      </w:r>
      <w:r>
        <w:rPr>
          <w:noProof/>
        </w:rPr>
      </w:r>
      <w:r>
        <w:rPr>
          <w:noProof/>
        </w:rPr>
        <w:fldChar w:fldCharType="separate"/>
      </w:r>
      <w:r>
        <w:rPr>
          <w:noProof/>
        </w:rPr>
        <w:t>100</w:t>
      </w:r>
      <w:r>
        <w:rPr>
          <w:noProof/>
        </w:rPr>
        <w:fldChar w:fldCharType="end"/>
      </w:r>
    </w:p>
    <w:p w14:paraId="0F53B06C" w14:textId="4BD2DA19" w:rsidR="00224149" w:rsidRPr="00224149" w:rsidRDefault="00224149">
      <w:pPr>
        <w:pStyle w:val="TOC5"/>
        <w:rPr>
          <w:rFonts w:ascii="Calibri" w:hAnsi="Calibri"/>
          <w:noProof/>
          <w:kern w:val="2"/>
          <w:sz w:val="24"/>
          <w:szCs w:val="24"/>
          <w:lang w:eastAsia="en-GB"/>
        </w:rPr>
      </w:pPr>
      <w:r>
        <w:rPr>
          <w:noProof/>
          <w:lang w:eastAsia="ko-KR"/>
        </w:rPr>
        <w:t>10.6.2.12.1</w:t>
      </w:r>
      <w:r w:rsidRPr="00224149">
        <w:rPr>
          <w:rFonts w:ascii="Calibri" w:hAnsi="Calibri"/>
          <w:noProof/>
          <w:kern w:val="2"/>
          <w:sz w:val="24"/>
          <w:szCs w:val="24"/>
          <w:lang w:eastAsia="en-GB"/>
        </w:rPr>
        <w:tab/>
      </w:r>
      <w:r>
        <w:rPr>
          <w:noProof/>
          <w:lang w:eastAsia="ko-KR"/>
        </w:rPr>
        <w:t>Voidl</w:t>
      </w:r>
      <w:r>
        <w:rPr>
          <w:noProof/>
        </w:rPr>
        <w:tab/>
      </w:r>
      <w:r>
        <w:rPr>
          <w:noProof/>
        </w:rPr>
        <w:fldChar w:fldCharType="begin"/>
      </w:r>
      <w:r>
        <w:rPr>
          <w:noProof/>
        </w:rPr>
        <w:instrText xml:space="preserve"> PAGEREF _Toc170894533 \h </w:instrText>
      </w:r>
      <w:r>
        <w:rPr>
          <w:noProof/>
        </w:rPr>
      </w:r>
      <w:r>
        <w:rPr>
          <w:noProof/>
        </w:rPr>
        <w:fldChar w:fldCharType="separate"/>
      </w:r>
      <w:r>
        <w:rPr>
          <w:noProof/>
        </w:rPr>
        <w:t>100</w:t>
      </w:r>
      <w:r>
        <w:rPr>
          <w:noProof/>
        </w:rPr>
        <w:fldChar w:fldCharType="end"/>
      </w:r>
    </w:p>
    <w:p w14:paraId="18A3CBAB" w14:textId="2F57AB63" w:rsidR="00224149" w:rsidRPr="00224149" w:rsidRDefault="00224149">
      <w:pPr>
        <w:pStyle w:val="TOC5"/>
        <w:rPr>
          <w:rFonts w:ascii="Calibri" w:hAnsi="Calibri"/>
          <w:noProof/>
          <w:kern w:val="2"/>
          <w:sz w:val="24"/>
          <w:szCs w:val="24"/>
          <w:lang w:eastAsia="en-GB"/>
        </w:rPr>
      </w:pPr>
      <w:r>
        <w:rPr>
          <w:noProof/>
          <w:lang w:eastAsia="ko-KR"/>
        </w:rPr>
        <w:t>10.6.2.12.2</w:t>
      </w:r>
      <w:r w:rsidRPr="00224149">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_Toc170894534 \h </w:instrText>
      </w:r>
      <w:r>
        <w:rPr>
          <w:noProof/>
        </w:rPr>
      </w:r>
      <w:r>
        <w:rPr>
          <w:noProof/>
        </w:rPr>
        <w:fldChar w:fldCharType="separate"/>
      </w:r>
      <w:r>
        <w:rPr>
          <w:noProof/>
        </w:rPr>
        <w:t>100</w:t>
      </w:r>
      <w:r>
        <w:rPr>
          <w:noProof/>
        </w:rPr>
        <w:fldChar w:fldCharType="end"/>
      </w:r>
    </w:p>
    <w:p w14:paraId="5EC92DF2" w14:textId="2BAC2917" w:rsidR="00224149" w:rsidRPr="00224149" w:rsidRDefault="00224149">
      <w:pPr>
        <w:pStyle w:val="TOC6"/>
        <w:rPr>
          <w:rFonts w:ascii="Calibri" w:hAnsi="Calibri"/>
          <w:noProof/>
          <w:kern w:val="2"/>
          <w:sz w:val="24"/>
          <w:szCs w:val="24"/>
          <w:lang w:eastAsia="en-GB"/>
        </w:rPr>
      </w:pPr>
      <w:r>
        <w:rPr>
          <w:noProof/>
          <w:lang w:eastAsia="ko-KR"/>
        </w:rPr>
        <w:t>10.6.2.12.2.1</w:t>
      </w:r>
      <w:r w:rsidRPr="00224149">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_Toc170894535 \h </w:instrText>
      </w:r>
      <w:r>
        <w:rPr>
          <w:noProof/>
        </w:rPr>
      </w:r>
      <w:r>
        <w:rPr>
          <w:noProof/>
        </w:rPr>
        <w:fldChar w:fldCharType="separate"/>
      </w:r>
      <w:r>
        <w:rPr>
          <w:noProof/>
        </w:rPr>
        <w:t>100</w:t>
      </w:r>
      <w:r>
        <w:rPr>
          <w:noProof/>
        </w:rPr>
        <w:fldChar w:fldCharType="end"/>
      </w:r>
    </w:p>
    <w:p w14:paraId="66F47A0C" w14:textId="49F91281" w:rsidR="00224149" w:rsidRPr="00224149" w:rsidRDefault="00224149">
      <w:pPr>
        <w:pStyle w:val="TOC6"/>
        <w:rPr>
          <w:rFonts w:ascii="Calibri" w:hAnsi="Calibri"/>
          <w:noProof/>
          <w:kern w:val="2"/>
          <w:sz w:val="24"/>
          <w:szCs w:val="24"/>
          <w:lang w:eastAsia="en-GB"/>
        </w:rPr>
      </w:pPr>
      <w:r>
        <w:rPr>
          <w:noProof/>
          <w:lang w:eastAsia="ko-KR"/>
        </w:rPr>
        <w:t>10.6.2.12.2.2</w:t>
      </w:r>
      <w:r w:rsidRPr="00224149">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_Toc170894536 \h </w:instrText>
      </w:r>
      <w:r>
        <w:rPr>
          <w:noProof/>
        </w:rPr>
      </w:r>
      <w:r>
        <w:rPr>
          <w:noProof/>
        </w:rPr>
        <w:fldChar w:fldCharType="separate"/>
      </w:r>
      <w:r>
        <w:rPr>
          <w:noProof/>
        </w:rPr>
        <w:t>100</w:t>
      </w:r>
      <w:r>
        <w:rPr>
          <w:noProof/>
        </w:rPr>
        <w:fldChar w:fldCharType="end"/>
      </w:r>
    </w:p>
    <w:p w14:paraId="4BFB1618" w14:textId="67F80A19" w:rsidR="00224149" w:rsidRPr="00224149" w:rsidRDefault="00224149">
      <w:pPr>
        <w:pStyle w:val="TOC5"/>
        <w:rPr>
          <w:rFonts w:ascii="Calibri" w:hAnsi="Calibri"/>
          <w:noProof/>
          <w:kern w:val="2"/>
          <w:sz w:val="24"/>
          <w:szCs w:val="24"/>
          <w:lang w:eastAsia="en-GB"/>
        </w:rPr>
      </w:pPr>
      <w:r>
        <w:rPr>
          <w:noProof/>
        </w:rPr>
        <w:t>10.6.2.12.3</w:t>
      </w:r>
      <w:r w:rsidRPr="00224149">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_Toc170894537 \h </w:instrText>
      </w:r>
      <w:r>
        <w:rPr>
          <w:noProof/>
        </w:rPr>
      </w:r>
      <w:r>
        <w:rPr>
          <w:noProof/>
        </w:rPr>
        <w:fldChar w:fldCharType="separate"/>
      </w:r>
      <w:r>
        <w:rPr>
          <w:noProof/>
        </w:rPr>
        <w:t>100</w:t>
      </w:r>
      <w:r>
        <w:rPr>
          <w:noProof/>
        </w:rPr>
        <w:fldChar w:fldCharType="end"/>
      </w:r>
    </w:p>
    <w:p w14:paraId="7A8B7A98" w14:textId="6AEDDA19" w:rsidR="00224149" w:rsidRPr="00224149" w:rsidRDefault="00224149">
      <w:pPr>
        <w:pStyle w:val="TOC3"/>
        <w:rPr>
          <w:rFonts w:ascii="Calibri" w:hAnsi="Calibri"/>
          <w:noProof/>
          <w:kern w:val="2"/>
          <w:sz w:val="24"/>
          <w:szCs w:val="24"/>
          <w:lang w:eastAsia="en-GB"/>
        </w:rPr>
      </w:pPr>
      <w:r>
        <w:rPr>
          <w:noProof/>
        </w:rPr>
        <w:t>10.6.3</w:t>
      </w:r>
      <w:r w:rsidRPr="00224149">
        <w:rPr>
          <w:rFonts w:ascii="Calibri" w:hAnsi="Calibri"/>
          <w:noProof/>
          <w:kern w:val="2"/>
          <w:sz w:val="24"/>
          <w:szCs w:val="24"/>
          <w:lang w:eastAsia="en-GB"/>
        </w:rPr>
        <w:tab/>
      </w:r>
      <w:r>
        <w:rPr>
          <w:noProof/>
        </w:rPr>
        <w:t>Off-network group call</w:t>
      </w:r>
      <w:r>
        <w:rPr>
          <w:noProof/>
        </w:rPr>
        <w:tab/>
      </w:r>
      <w:r>
        <w:rPr>
          <w:noProof/>
        </w:rPr>
        <w:fldChar w:fldCharType="begin"/>
      </w:r>
      <w:r>
        <w:rPr>
          <w:noProof/>
        </w:rPr>
        <w:instrText xml:space="preserve"> PAGEREF _Toc170894538 \h </w:instrText>
      </w:r>
      <w:r>
        <w:rPr>
          <w:noProof/>
        </w:rPr>
      </w:r>
      <w:r>
        <w:rPr>
          <w:noProof/>
        </w:rPr>
        <w:fldChar w:fldCharType="separate"/>
      </w:r>
      <w:r>
        <w:rPr>
          <w:noProof/>
        </w:rPr>
        <w:t>100</w:t>
      </w:r>
      <w:r>
        <w:rPr>
          <w:noProof/>
        </w:rPr>
        <w:fldChar w:fldCharType="end"/>
      </w:r>
    </w:p>
    <w:p w14:paraId="53EB1E4A" w14:textId="6C831C9B" w:rsidR="00224149" w:rsidRPr="00224149" w:rsidRDefault="00224149">
      <w:pPr>
        <w:pStyle w:val="TOC4"/>
        <w:rPr>
          <w:rFonts w:ascii="Calibri" w:hAnsi="Calibri"/>
          <w:noProof/>
          <w:kern w:val="2"/>
          <w:sz w:val="24"/>
          <w:szCs w:val="24"/>
          <w:lang w:eastAsia="en-GB"/>
        </w:rPr>
      </w:pPr>
      <w:r>
        <w:rPr>
          <w:noProof/>
        </w:rPr>
        <w:t>10.6.3.1</w:t>
      </w:r>
      <w:r w:rsidRPr="0022414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_Toc170894539 \h </w:instrText>
      </w:r>
      <w:r>
        <w:rPr>
          <w:noProof/>
        </w:rPr>
      </w:r>
      <w:r>
        <w:rPr>
          <w:noProof/>
        </w:rPr>
        <w:fldChar w:fldCharType="separate"/>
      </w:r>
      <w:r>
        <w:rPr>
          <w:noProof/>
        </w:rPr>
        <w:t>100</w:t>
      </w:r>
      <w:r>
        <w:rPr>
          <w:noProof/>
        </w:rPr>
        <w:fldChar w:fldCharType="end"/>
      </w:r>
    </w:p>
    <w:p w14:paraId="7DF5ED7F" w14:textId="2E969E71" w:rsidR="00224149" w:rsidRPr="00224149" w:rsidRDefault="00224149">
      <w:pPr>
        <w:pStyle w:val="TOC4"/>
        <w:rPr>
          <w:rFonts w:ascii="Calibri" w:hAnsi="Calibri"/>
          <w:noProof/>
          <w:kern w:val="2"/>
          <w:sz w:val="24"/>
          <w:szCs w:val="24"/>
          <w:lang w:eastAsia="en-GB"/>
        </w:rPr>
      </w:pPr>
      <w:r>
        <w:rPr>
          <w:noProof/>
        </w:rPr>
        <w:t>10.6.3.2</w:t>
      </w:r>
      <w:r w:rsidRPr="00224149">
        <w:rPr>
          <w:rFonts w:ascii="Calibri" w:hAnsi="Calibri"/>
          <w:noProof/>
          <w:kern w:val="2"/>
          <w:sz w:val="24"/>
          <w:szCs w:val="24"/>
          <w:lang w:eastAsia="en-GB"/>
        </w:rPr>
        <w:tab/>
      </w:r>
      <w:r>
        <w:rPr>
          <w:noProof/>
        </w:rPr>
        <w:t>Information flows for group call in off-network</w:t>
      </w:r>
      <w:r>
        <w:rPr>
          <w:noProof/>
        </w:rPr>
        <w:tab/>
      </w:r>
      <w:r>
        <w:rPr>
          <w:noProof/>
        </w:rPr>
        <w:fldChar w:fldCharType="begin"/>
      </w:r>
      <w:r>
        <w:rPr>
          <w:noProof/>
        </w:rPr>
        <w:instrText xml:space="preserve"> PAGEREF _Toc170894540 \h </w:instrText>
      </w:r>
      <w:r>
        <w:rPr>
          <w:noProof/>
        </w:rPr>
      </w:r>
      <w:r>
        <w:rPr>
          <w:noProof/>
        </w:rPr>
        <w:fldChar w:fldCharType="separate"/>
      </w:r>
      <w:r>
        <w:rPr>
          <w:noProof/>
        </w:rPr>
        <w:t>100</w:t>
      </w:r>
      <w:r>
        <w:rPr>
          <w:noProof/>
        </w:rPr>
        <w:fldChar w:fldCharType="end"/>
      </w:r>
    </w:p>
    <w:p w14:paraId="5EA52190" w14:textId="4DCB6198" w:rsidR="00224149" w:rsidRPr="00224149" w:rsidRDefault="00224149">
      <w:pPr>
        <w:pStyle w:val="TOC5"/>
        <w:rPr>
          <w:rFonts w:ascii="Calibri" w:hAnsi="Calibri"/>
          <w:noProof/>
          <w:kern w:val="2"/>
          <w:sz w:val="24"/>
          <w:szCs w:val="24"/>
          <w:lang w:eastAsia="en-GB"/>
        </w:rPr>
      </w:pPr>
      <w:r>
        <w:rPr>
          <w:noProof/>
          <w:lang w:eastAsia="ko-KR"/>
        </w:rPr>
        <w:t>10.6.3.2.1</w:t>
      </w:r>
      <w:r w:rsidRPr="00224149">
        <w:rPr>
          <w:rFonts w:ascii="Calibri" w:hAnsi="Calibri"/>
          <w:noProof/>
          <w:kern w:val="2"/>
          <w:sz w:val="24"/>
          <w:szCs w:val="24"/>
          <w:lang w:eastAsia="en-GB"/>
        </w:rPr>
        <w:tab/>
      </w:r>
      <w:r>
        <w:rPr>
          <w:noProof/>
          <w:lang w:eastAsia="ko-KR"/>
        </w:rPr>
        <w:t>Group call announcement</w:t>
      </w:r>
      <w:r>
        <w:rPr>
          <w:noProof/>
        </w:rPr>
        <w:tab/>
      </w:r>
      <w:r>
        <w:rPr>
          <w:noProof/>
        </w:rPr>
        <w:fldChar w:fldCharType="begin"/>
      </w:r>
      <w:r>
        <w:rPr>
          <w:noProof/>
        </w:rPr>
        <w:instrText xml:space="preserve"> PAGEREF _Toc170894541 \h </w:instrText>
      </w:r>
      <w:r>
        <w:rPr>
          <w:noProof/>
        </w:rPr>
      </w:r>
      <w:r>
        <w:rPr>
          <w:noProof/>
        </w:rPr>
        <w:fldChar w:fldCharType="separate"/>
      </w:r>
      <w:r>
        <w:rPr>
          <w:noProof/>
        </w:rPr>
        <w:t>100</w:t>
      </w:r>
      <w:r>
        <w:rPr>
          <w:noProof/>
        </w:rPr>
        <w:fldChar w:fldCharType="end"/>
      </w:r>
    </w:p>
    <w:p w14:paraId="0005780B" w14:textId="39E74B1E" w:rsidR="00224149" w:rsidRPr="00224149" w:rsidRDefault="00224149">
      <w:pPr>
        <w:pStyle w:val="TOC5"/>
        <w:rPr>
          <w:rFonts w:ascii="Calibri" w:hAnsi="Calibri"/>
          <w:noProof/>
          <w:kern w:val="2"/>
          <w:sz w:val="24"/>
          <w:szCs w:val="24"/>
          <w:lang w:eastAsia="en-GB"/>
        </w:rPr>
      </w:pPr>
      <w:r>
        <w:rPr>
          <w:noProof/>
          <w:lang w:eastAsia="ko-KR"/>
        </w:rPr>
        <w:t>10.6.3.2.2</w:t>
      </w:r>
      <w:r w:rsidRPr="00224149">
        <w:rPr>
          <w:rFonts w:ascii="Calibri" w:hAnsi="Calibri"/>
          <w:noProof/>
          <w:kern w:val="2"/>
          <w:sz w:val="24"/>
          <w:szCs w:val="24"/>
          <w:lang w:eastAsia="en-GB"/>
        </w:rPr>
        <w:tab/>
      </w:r>
      <w:r>
        <w:rPr>
          <w:noProof/>
        </w:rPr>
        <w:t>MCPTT upgrade to emergency call</w:t>
      </w:r>
      <w:r>
        <w:rPr>
          <w:noProof/>
        </w:rPr>
        <w:tab/>
      </w:r>
      <w:r>
        <w:rPr>
          <w:noProof/>
        </w:rPr>
        <w:fldChar w:fldCharType="begin"/>
      </w:r>
      <w:r>
        <w:rPr>
          <w:noProof/>
        </w:rPr>
        <w:instrText xml:space="preserve"> PAGEREF _Toc170894542 \h </w:instrText>
      </w:r>
      <w:r>
        <w:rPr>
          <w:noProof/>
        </w:rPr>
      </w:r>
      <w:r>
        <w:rPr>
          <w:noProof/>
        </w:rPr>
        <w:fldChar w:fldCharType="separate"/>
      </w:r>
      <w:r>
        <w:rPr>
          <w:noProof/>
        </w:rPr>
        <w:t>101</w:t>
      </w:r>
      <w:r>
        <w:rPr>
          <w:noProof/>
        </w:rPr>
        <w:fldChar w:fldCharType="end"/>
      </w:r>
    </w:p>
    <w:p w14:paraId="6CDAF298" w14:textId="07847BA6" w:rsidR="00224149" w:rsidRPr="00224149" w:rsidRDefault="00224149">
      <w:pPr>
        <w:pStyle w:val="TOC5"/>
        <w:rPr>
          <w:rFonts w:ascii="Calibri" w:hAnsi="Calibri"/>
          <w:noProof/>
          <w:kern w:val="2"/>
          <w:sz w:val="24"/>
          <w:szCs w:val="24"/>
          <w:lang w:eastAsia="en-GB"/>
        </w:rPr>
      </w:pPr>
      <w:r>
        <w:rPr>
          <w:noProof/>
          <w:lang w:eastAsia="ko-KR"/>
        </w:rPr>
        <w:t>10.6.3.2.3</w:t>
      </w:r>
      <w:r w:rsidRPr="00224149">
        <w:rPr>
          <w:rFonts w:ascii="Calibri" w:hAnsi="Calibri"/>
          <w:noProof/>
          <w:kern w:val="2"/>
          <w:sz w:val="24"/>
          <w:szCs w:val="24"/>
          <w:lang w:eastAsia="en-GB"/>
        </w:rPr>
        <w:tab/>
      </w:r>
      <w:r>
        <w:rPr>
          <w:noProof/>
        </w:rPr>
        <w:t>MCPTT emergency group state cancel</w:t>
      </w:r>
      <w:r>
        <w:rPr>
          <w:noProof/>
        </w:rPr>
        <w:tab/>
      </w:r>
      <w:r>
        <w:rPr>
          <w:noProof/>
        </w:rPr>
        <w:fldChar w:fldCharType="begin"/>
      </w:r>
      <w:r>
        <w:rPr>
          <w:noProof/>
        </w:rPr>
        <w:instrText xml:space="preserve"> PAGEREF _Toc170894543 \h </w:instrText>
      </w:r>
      <w:r>
        <w:rPr>
          <w:noProof/>
        </w:rPr>
      </w:r>
      <w:r>
        <w:rPr>
          <w:noProof/>
        </w:rPr>
        <w:fldChar w:fldCharType="separate"/>
      </w:r>
      <w:r>
        <w:rPr>
          <w:noProof/>
        </w:rPr>
        <w:t>101</w:t>
      </w:r>
      <w:r>
        <w:rPr>
          <w:noProof/>
        </w:rPr>
        <w:fldChar w:fldCharType="end"/>
      </w:r>
    </w:p>
    <w:p w14:paraId="26999EB1" w14:textId="489C822C" w:rsidR="00224149" w:rsidRPr="00224149" w:rsidRDefault="00224149">
      <w:pPr>
        <w:pStyle w:val="TOC5"/>
        <w:rPr>
          <w:rFonts w:ascii="Calibri" w:hAnsi="Calibri"/>
          <w:noProof/>
          <w:kern w:val="2"/>
          <w:sz w:val="24"/>
          <w:szCs w:val="24"/>
          <w:lang w:eastAsia="en-GB"/>
        </w:rPr>
      </w:pPr>
      <w:r>
        <w:rPr>
          <w:noProof/>
          <w:lang w:eastAsia="ko-KR"/>
        </w:rPr>
        <w:t>10.6.3.2.4</w:t>
      </w:r>
      <w:r w:rsidRPr="00224149">
        <w:rPr>
          <w:rFonts w:ascii="Calibri" w:hAnsi="Calibri"/>
          <w:noProof/>
          <w:kern w:val="2"/>
          <w:sz w:val="24"/>
          <w:szCs w:val="24"/>
          <w:lang w:eastAsia="en-GB"/>
        </w:rPr>
        <w:tab/>
      </w:r>
      <w:r>
        <w:rPr>
          <w:noProof/>
          <w:lang w:eastAsia="ko-KR"/>
        </w:rPr>
        <w:t>R</w:t>
      </w:r>
      <w:r>
        <w:rPr>
          <w:noProof/>
        </w:rPr>
        <w:t>esponse</w:t>
      </w:r>
      <w:r>
        <w:rPr>
          <w:noProof/>
        </w:rPr>
        <w:tab/>
      </w:r>
      <w:r>
        <w:rPr>
          <w:noProof/>
        </w:rPr>
        <w:fldChar w:fldCharType="begin"/>
      </w:r>
      <w:r>
        <w:rPr>
          <w:noProof/>
        </w:rPr>
        <w:instrText xml:space="preserve"> PAGEREF _Toc170894544 \h </w:instrText>
      </w:r>
      <w:r>
        <w:rPr>
          <w:noProof/>
        </w:rPr>
      </w:r>
      <w:r>
        <w:rPr>
          <w:noProof/>
        </w:rPr>
        <w:fldChar w:fldCharType="separate"/>
      </w:r>
      <w:r>
        <w:rPr>
          <w:noProof/>
        </w:rPr>
        <w:t>101</w:t>
      </w:r>
      <w:r>
        <w:rPr>
          <w:noProof/>
        </w:rPr>
        <w:fldChar w:fldCharType="end"/>
      </w:r>
    </w:p>
    <w:p w14:paraId="6E69BC19" w14:textId="293D745F" w:rsidR="00224149" w:rsidRPr="00224149" w:rsidRDefault="00224149">
      <w:pPr>
        <w:pStyle w:val="TOC5"/>
        <w:rPr>
          <w:rFonts w:ascii="Calibri" w:hAnsi="Calibri"/>
          <w:noProof/>
          <w:kern w:val="2"/>
          <w:sz w:val="24"/>
          <w:szCs w:val="24"/>
          <w:lang w:eastAsia="en-GB"/>
        </w:rPr>
      </w:pPr>
      <w:r>
        <w:rPr>
          <w:noProof/>
          <w:lang w:eastAsia="ko-KR"/>
        </w:rPr>
        <w:lastRenderedPageBreak/>
        <w:t>10.6.3.2.5</w:t>
      </w:r>
      <w:r w:rsidRPr="00224149">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_Toc170894545 \h </w:instrText>
      </w:r>
      <w:r>
        <w:rPr>
          <w:noProof/>
        </w:rPr>
      </w:r>
      <w:r>
        <w:rPr>
          <w:noProof/>
        </w:rPr>
        <w:fldChar w:fldCharType="separate"/>
      </w:r>
      <w:r>
        <w:rPr>
          <w:noProof/>
        </w:rPr>
        <w:t>102</w:t>
      </w:r>
      <w:r>
        <w:rPr>
          <w:noProof/>
        </w:rPr>
        <w:fldChar w:fldCharType="end"/>
      </w:r>
    </w:p>
    <w:p w14:paraId="6961F614" w14:textId="7C537F59" w:rsidR="00224149" w:rsidRPr="00224149" w:rsidRDefault="00224149">
      <w:pPr>
        <w:pStyle w:val="TOC5"/>
        <w:rPr>
          <w:rFonts w:ascii="Calibri" w:hAnsi="Calibri"/>
          <w:noProof/>
          <w:kern w:val="2"/>
          <w:sz w:val="24"/>
          <w:szCs w:val="24"/>
          <w:lang w:eastAsia="en-GB"/>
        </w:rPr>
      </w:pPr>
      <w:r>
        <w:rPr>
          <w:noProof/>
          <w:lang w:eastAsia="ko-KR"/>
        </w:rPr>
        <w:t>10.6.3.2.6</w:t>
      </w:r>
      <w:r w:rsidRPr="00224149">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_Toc170894546 \h </w:instrText>
      </w:r>
      <w:r>
        <w:rPr>
          <w:noProof/>
        </w:rPr>
      </w:r>
      <w:r>
        <w:rPr>
          <w:noProof/>
        </w:rPr>
        <w:fldChar w:fldCharType="separate"/>
      </w:r>
      <w:r>
        <w:rPr>
          <w:noProof/>
        </w:rPr>
        <w:t>102</w:t>
      </w:r>
      <w:r>
        <w:rPr>
          <w:noProof/>
        </w:rPr>
        <w:fldChar w:fldCharType="end"/>
      </w:r>
    </w:p>
    <w:p w14:paraId="6E2A45CA" w14:textId="1EE97066" w:rsidR="00224149" w:rsidRPr="00224149" w:rsidRDefault="00224149">
      <w:pPr>
        <w:pStyle w:val="TOC5"/>
        <w:rPr>
          <w:rFonts w:ascii="Calibri" w:hAnsi="Calibri"/>
          <w:noProof/>
          <w:kern w:val="2"/>
          <w:sz w:val="24"/>
          <w:szCs w:val="24"/>
          <w:lang w:eastAsia="en-GB"/>
        </w:rPr>
      </w:pPr>
      <w:r>
        <w:rPr>
          <w:noProof/>
          <w:lang w:eastAsia="ko-KR"/>
        </w:rPr>
        <w:t>10.6.3.2.7</w:t>
      </w:r>
      <w:r w:rsidRPr="00224149">
        <w:rPr>
          <w:rFonts w:ascii="Calibri" w:hAnsi="Calibri"/>
          <w:noProof/>
          <w:kern w:val="2"/>
          <w:sz w:val="24"/>
          <w:szCs w:val="24"/>
          <w:lang w:eastAsia="en-GB"/>
        </w:rPr>
        <w:tab/>
      </w:r>
      <w:r>
        <w:rPr>
          <w:noProof/>
        </w:rPr>
        <w:t>MCPTT upgrade to imminent peril call</w:t>
      </w:r>
      <w:r>
        <w:rPr>
          <w:noProof/>
        </w:rPr>
        <w:tab/>
      </w:r>
      <w:r>
        <w:rPr>
          <w:noProof/>
        </w:rPr>
        <w:fldChar w:fldCharType="begin"/>
      </w:r>
      <w:r>
        <w:rPr>
          <w:noProof/>
        </w:rPr>
        <w:instrText xml:space="preserve"> PAGEREF _Toc170894547 \h </w:instrText>
      </w:r>
      <w:r>
        <w:rPr>
          <w:noProof/>
        </w:rPr>
      </w:r>
      <w:r>
        <w:rPr>
          <w:noProof/>
        </w:rPr>
        <w:fldChar w:fldCharType="separate"/>
      </w:r>
      <w:r>
        <w:rPr>
          <w:noProof/>
        </w:rPr>
        <w:t>102</w:t>
      </w:r>
      <w:r>
        <w:rPr>
          <w:noProof/>
        </w:rPr>
        <w:fldChar w:fldCharType="end"/>
      </w:r>
    </w:p>
    <w:p w14:paraId="66C43F21" w14:textId="42B02141" w:rsidR="00224149" w:rsidRPr="00224149" w:rsidRDefault="00224149">
      <w:pPr>
        <w:pStyle w:val="TOC5"/>
        <w:rPr>
          <w:rFonts w:ascii="Calibri" w:hAnsi="Calibri"/>
          <w:noProof/>
          <w:kern w:val="2"/>
          <w:sz w:val="24"/>
          <w:szCs w:val="24"/>
          <w:lang w:eastAsia="en-GB"/>
        </w:rPr>
      </w:pPr>
      <w:r>
        <w:rPr>
          <w:noProof/>
        </w:rPr>
        <w:t>10.6.3.2.8</w:t>
      </w:r>
      <w:r w:rsidRPr="00224149">
        <w:rPr>
          <w:rFonts w:ascii="Calibri" w:hAnsi="Calibri"/>
          <w:noProof/>
          <w:kern w:val="2"/>
          <w:sz w:val="24"/>
          <w:szCs w:val="24"/>
          <w:lang w:eastAsia="en-GB"/>
        </w:rPr>
        <w:tab/>
      </w:r>
      <w:r>
        <w:rPr>
          <w:noProof/>
        </w:rPr>
        <w:t>MCPTT imminent peril group call cancel</w:t>
      </w:r>
      <w:r>
        <w:rPr>
          <w:noProof/>
        </w:rPr>
        <w:tab/>
      </w:r>
      <w:r>
        <w:rPr>
          <w:noProof/>
        </w:rPr>
        <w:fldChar w:fldCharType="begin"/>
      </w:r>
      <w:r>
        <w:rPr>
          <w:noProof/>
        </w:rPr>
        <w:instrText xml:space="preserve"> PAGEREF _Toc170894548 \h </w:instrText>
      </w:r>
      <w:r>
        <w:rPr>
          <w:noProof/>
        </w:rPr>
      </w:r>
      <w:r>
        <w:rPr>
          <w:noProof/>
        </w:rPr>
        <w:fldChar w:fldCharType="separate"/>
      </w:r>
      <w:r>
        <w:rPr>
          <w:noProof/>
        </w:rPr>
        <w:t>102</w:t>
      </w:r>
      <w:r>
        <w:rPr>
          <w:noProof/>
        </w:rPr>
        <w:fldChar w:fldCharType="end"/>
      </w:r>
    </w:p>
    <w:p w14:paraId="11B6D2CC" w14:textId="74C7C5D3" w:rsidR="00224149" w:rsidRPr="00224149" w:rsidRDefault="00224149">
      <w:pPr>
        <w:pStyle w:val="TOC4"/>
        <w:rPr>
          <w:rFonts w:ascii="Calibri" w:hAnsi="Calibri"/>
          <w:noProof/>
          <w:kern w:val="2"/>
          <w:sz w:val="24"/>
          <w:szCs w:val="24"/>
          <w:lang w:eastAsia="en-GB"/>
        </w:rPr>
      </w:pPr>
      <w:r>
        <w:rPr>
          <w:noProof/>
        </w:rPr>
        <w:t>10.6.3.3</w:t>
      </w:r>
      <w:r w:rsidRPr="00224149">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_Toc170894549 \h </w:instrText>
      </w:r>
      <w:r>
        <w:rPr>
          <w:noProof/>
        </w:rPr>
      </w:r>
      <w:r>
        <w:rPr>
          <w:noProof/>
        </w:rPr>
        <w:fldChar w:fldCharType="separate"/>
      </w:r>
      <w:r>
        <w:rPr>
          <w:noProof/>
        </w:rPr>
        <w:t>102</w:t>
      </w:r>
      <w:r>
        <w:rPr>
          <w:noProof/>
        </w:rPr>
        <w:fldChar w:fldCharType="end"/>
      </w:r>
    </w:p>
    <w:p w14:paraId="2DC18E9D" w14:textId="699C7E94" w:rsidR="00224149" w:rsidRPr="00224149" w:rsidRDefault="00224149">
      <w:pPr>
        <w:pStyle w:val="TOC4"/>
        <w:rPr>
          <w:rFonts w:ascii="Calibri" w:hAnsi="Calibri"/>
          <w:noProof/>
          <w:kern w:val="2"/>
          <w:sz w:val="24"/>
          <w:szCs w:val="24"/>
          <w:lang w:eastAsia="en-GB"/>
        </w:rPr>
      </w:pPr>
      <w:r>
        <w:rPr>
          <w:noProof/>
        </w:rPr>
        <w:t>10.6.3.4</w:t>
      </w:r>
      <w:r w:rsidRPr="00224149">
        <w:rPr>
          <w:rFonts w:ascii="Calibri" w:hAnsi="Calibri"/>
          <w:noProof/>
          <w:kern w:val="2"/>
          <w:sz w:val="24"/>
          <w:szCs w:val="24"/>
          <w:lang w:eastAsia="en-GB"/>
        </w:rPr>
        <w:tab/>
      </w:r>
      <w:r>
        <w:rPr>
          <w:noProof/>
        </w:rPr>
        <w:t>Passive join to group call</w:t>
      </w:r>
      <w:r>
        <w:rPr>
          <w:noProof/>
        </w:rPr>
        <w:tab/>
      </w:r>
      <w:r>
        <w:rPr>
          <w:noProof/>
        </w:rPr>
        <w:fldChar w:fldCharType="begin"/>
      </w:r>
      <w:r>
        <w:rPr>
          <w:noProof/>
        </w:rPr>
        <w:instrText xml:space="preserve"> PAGEREF _Toc170894550 \h </w:instrText>
      </w:r>
      <w:r>
        <w:rPr>
          <w:noProof/>
        </w:rPr>
      </w:r>
      <w:r>
        <w:rPr>
          <w:noProof/>
        </w:rPr>
        <w:fldChar w:fldCharType="separate"/>
      </w:r>
      <w:r>
        <w:rPr>
          <w:noProof/>
        </w:rPr>
        <w:t>103</w:t>
      </w:r>
      <w:r>
        <w:rPr>
          <w:noProof/>
        </w:rPr>
        <w:fldChar w:fldCharType="end"/>
      </w:r>
    </w:p>
    <w:p w14:paraId="7588E0D8" w14:textId="2742145F" w:rsidR="00224149" w:rsidRPr="00224149" w:rsidRDefault="00224149">
      <w:pPr>
        <w:pStyle w:val="TOC4"/>
        <w:rPr>
          <w:rFonts w:ascii="Calibri" w:hAnsi="Calibri"/>
          <w:noProof/>
          <w:kern w:val="2"/>
          <w:sz w:val="24"/>
          <w:szCs w:val="24"/>
          <w:lang w:eastAsia="en-GB"/>
        </w:rPr>
      </w:pPr>
      <w:r>
        <w:rPr>
          <w:noProof/>
        </w:rPr>
        <w:t>10.6.3.5</w:t>
      </w:r>
      <w:r w:rsidRPr="00224149">
        <w:rPr>
          <w:rFonts w:ascii="Calibri" w:hAnsi="Calibri"/>
          <w:noProof/>
          <w:kern w:val="2"/>
          <w:sz w:val="24"/>
          <w:szCs w:val="24"/>
          <w:lang w:eastAsia="en-GB"/>
        </w:rPr>
        <w:tab/>
      </w:r>
      <w:r w:rsidRPr="00C97111">
        <w:rPr>
          <w:rFonts w:eastAsia="Malgun Gothic"/>
          <w:noProof/>
          <w:lang w:eastAsia="ko-KR"/>
        </w:rPr>
        <w:t>J</w:t>
      </w:r>
      <w:r>
        <w:rPr>
          <w:noProof/>
        </w:rPr>
        <w:t xml:space="preserve">oin </w:t>
      </w:r>
      <w:r w:rsidRPr="00C97111">
        <w:rPr>
          <w:rFonts w:eastAsia="Malgun Gothic"/>
          <w:noProof/>
          <w:lang w:eastAsia="ko-KR"/>
        </w:rPr>
        <w:t xml:space="preserve">to </w:t>
      </w:r>
      <w:r>
        <w:rPr>
          <w:noProof/>
        </w:rPr>
        <w:t>ongoing group call</w:t>
      </w:r>
      <w:r w:rsidRPr="00C97111">
        <w:rPr>
          <w:rFonts w:eastAsia="Malgun Gothic"/>
          <w:noProof/>
          <w:lang w:eastAsia="ko-KR"/>
        </w:rPr>
        <w:t xml:space="preserve"> when new entry member initiates the call with on-going group call id</w:t>
      </w:r>
      <w:r>
        <w:rPr>
          <w:noProof/>
        </w:rPr>
        <w:tab/>
      </w:r>
      <w:r>
        <w:rPr>
          <w:noProof/>
        </w:rPr>
        <w:fldChar w:fldCharType="begin"/>
      </w:r>
      <w:r>
        <w:rPr>
          <w:noProof/>
        </w:rPr>
        <w:instrText xml:space="preserve"> PAGEREF _Toc170894551 \h </w:instrText>
      </w:r>
      <w:r>
        <w:rPr>
          <w:noProof/>
        </w:rPr>
      </w:r>
      <w:r>
        <w:rPr>
          <w:noProof/>
        </w:rPr>
        <w:fldChar w:fldCharType="separate"/>
      </w:r>
      <w:r>
        <w:rPr>
          <w:noProof/>
        </w:rPr>
        <w:t>104</w:t>
      </w:r>
      <w:r>
        <w:rPr>
          <w:noProof/>
        </w:rPr>
        <w:fldChar w:fldCharType="end"/>
      </w:r>
    </w:p>
    <w:p w14:paraId="1F26A712" w14:textId="53930363" w:rsidR="00224149" w:rsidRPr="00224149" w:rsidRDefault="00224149">
      <w:pPr>
        <w:pStyle w:val="TOC4"/>
        <w:rPr>
          <w:rFonts w:ascii="Calibri" w:hAnsi="Calibri"/>
          <w:noProof/>
          <w:kern w:val="2"/>
          <w:sz w:val="24"/>
          <w:szCs w:val="24"/>
          <w:lang w:eastAsia="en-GB"/>
        </w:rPr>
      </w:pPr>
      <w:r>
        <w:rPr>
          <w:noProof/>
        </w:rPr>
        <w:t>10.6.3.6</w:t>
      </w:r>
      <w:r w:rsidRPr="00224149">
        <w:rPr>
          <w:rFonts w:ascii="Calibri" w:hAnsi="Calibri"/>
          <w:noProof/>
          <w:kern w:val="2"/>
          <w:sz w:val="24"/>
          <w:szCs w:val="24"/>
          <w:lang w:eastAsia="en-GB"/>
        </w:rPr>
        <w:tab/>
      </w:r>
      <w:r>
        <w:rPr>
          <w:noProof/>
        </w:rPr>
        <w:t>Immediate group call announcement to join an ongoing group call</w:t>
      </w:r>
      <w:r>
        <w:rPr>
          <w:noProof/>
        </w:rPr>
        <w:tab/>
      </w:r>
      <w:r>
        <w:rPr>
          <w:noProof/>
        </w:rPr>
        <w:fldChar w:fldCharType="begin"/>
      </w:r>
      <w:r>
        <w:rPr>
          <w:noProof/>
        </w:rPr>
        <w:instrText xml:space="preserve"> PAGEREF _Toc170894552 \h </w:instrText>
      </w:r>
      <w:r>
        <w:rPr>
          <w:noProof/>
        </w:rPr>
      </w:r>
      <w:r>
        <w:rPr>
          <w:noProof/>
        </w:rPr>
        <w:fldChar w:fldCharType="separate"/>
      </w:r>
      <w:r>
        <w:rPr>
          <w:noProof/>
        </w:rPr>
        <w:t>105</w:t>
      </w:r>
      <w:r>
        <w:rPr>
          <w:noProof/>
        </w:rPr>
        <w:fldChar w:fldCharType="end"/>
      </w:r>
    </w:p>
    <w:p w14:paraId="28E426E5" w14:textId="19AC58DF" w:rsidR="00224149" w:rsidRPr="00224149" w:rsidRDefault="00224149">
      <w:pPr>
        <w:pStyle w:val="TOC4"/>
        <w:rPr>
          <w:rFonts w:ascii="Calibri" w:hAnsi="Calibri"/>
          <w:noProof/>
          <w:kern w:val="2"/>
          <w:sz w:val="24"/>
          <w:szCs w:val="24"/>
          <w:lang w:eastAsia="en-GB"/>
        </w:rPr>
      </w:pPr>
      <w:r>
        <w:rPr>
          <w:noProof/>
        </w:rPr>
        <w:t>10.6.3.7</w:t>
      </w:r>
      <w:r w:rsidRPr="00224149">
        <w:rPr>
          <w:rFonts w:ascii="Calibri" w:hAnsi="Calibri"/>
          <w:noProof/>
          <w:kern w:val="2"/>
          <w:sz w:val="24"/>
          <w:szCs w:val="24"/>
          <w:lang w:eastAsia="en-GB"/>
        </w:rPr>
        <w:tab/>
      </w:r>
      <w:r>
        <w:rPr>
          <w:noProof/>
        </w:rPr>
        <w:t>Group call release due to inactivity</w:t>
      </w:r>
      <w:r>
        <w:rPr>
          <w:noProof/>
        </w:rPr>
        <w:tab/>
      </w:r>
      <w:r>
        <w:rPr>
          <w:noProof/>
        </w:rPr>
        <w:fldChar w:fldCharType="begin"/>
      </w:r>
      <w:r>
        <w:rPr>
          <w:noProof/>
        </w:rPr>
        <w:instrText xml:space="preserve"> PAGEREF _Toc170894553 \h </w:instrText>
      </w:r>
      <w:r>
        <w:rPr>
          <w:noProof/>
        </w:rPr>
      </w:r>
      <w:r>
        <w:rPr>
          <w:noProof/>
        </w:rPr>
        <w:fldChar w:fldCharType="separate"/>
      </w:r>
      <w:r>
        <w:rPr>
          <w:noProof/>
        </w:rPr>
        <w:t>106</w:t>
      </w:r>
      <w:r>
        <w:rPr>
          <w:noProof/>
        </w:rPr>
        <w:fldChar w:fldCharType="end"/>
      </w:r>
    </w:p>
    <w:p w14:paraId="53B4F25C" w14:textId="3692E21C" w:rsidR="00224149" w:rsidRPr="00224149" w:rsidRDefault="00224149">
      <w:pPr>
        <w:pStyle w:val="TOC4"/>
        <w:rPr>
          <w:rFonts w:ascii="Calibri" w:hAnsi="Calibri"/>
          <w:noProof/>
          <w:kern w:val="2"/>
          <w:sz w:val="24"/>
          <w:szCs w:val="24"/>
          <w:lang w:eastAsia="en-GB"/>
        </w:rPr>
      </w:pPr>
      <w:r>
        <w:rPr>
          <w:noProof/>
        </w:rPr>
        <w:t>10.6.3.8</w:t>
      </w:r>
      <w:r w:rsidRPr="00224149">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_Toc170894554 \h </w:instrText>
      </w:r>
      <w:r>
        <w:rPr>
          <w:noProof/>
        </w:rPr>
      </w:r>
      <w:r>
        <w:rPr>
          <w:noProof/>
        </w:rPr>
        <w:fldChar w:fldCharType="separate"/>
      </w:r>
      <w:r>
        <w:rPr>
          <w:noProof/>
        </w:rPr>
        <w:t>107</w:t>
      </w:r>
      <w:r>
        <w:rPr>
          <w:noProof/>
        </w:rPr>
        <w:fldChar w:fldCharType="end"/>
      </w:r>
    </w:p>
    <w:p w14:paraId="5FC2A516" w14:textId="2F2D3BA7" w:rsidR="00224149" w:rsidRPr="00224149" w:rsidRDefault="00224149">
      <w:pPr>
        <w:pStyle w:val="TOC4"/>
        <w:rPr>
          <w:rFonts w:ascii="Calibri" w:hAnsi="Calibri"/>
          <w:noProof/>
          <w:kern w:val="2"/>
          <w:sz w:val="24"/>
          <w:szCs w:val="24"/>
          <w:lang w:eastAsia="en-GB"/>
        </w:rPr>
      </w:pPr>
      <w:r>
        <w:rPr>
          <w:noProof/>
        </w:rPr>
        <w:t>10.6.3.9</w:t>
      </w:r>
      <w:r w:rsidRPr="00224149">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_Toc170894555 \h </w:instrText>
      </w:r>
      <w:r>
        <w:rPr>
          <w:noProof/>
        </w:rPr>
      </w:r>
      <w:r>
        <w:rPr>
          <w:noProof/>
        </w:rPr>
        <w:fldChar w:fldCharType="separate"/>
      </w:r>
      <w:r>
        <w:rPr>
          <w:noProof/>
        </w:rPr>
        <w:t>107</w:t>
      </w:r>
      <w:r>
        <w:rPr>
          <w:noProof/>
        </w:rPr>
        <w:fldChar w:fldCharType="end"/>
      </w:r>
    </w:p>
    <w:p w14:paraId="49442BE3" w14:textId="46C6F426" w:rsidR="00224149" w:rsidRPr="00224149" w:rsidRDefault="00224149">
      <w:pPr>
        <w:pStyle w:val="TOC5"/>
        <w:rPr>
          <w:rFonts w:ascii="Calibri" w:hAnsi="Calibri"/>
          <w:noProof/>
          <w:kern w:val="2"/>
          <w:sz w:val="24"/>
          <w:szCs w:val="24"/>
          <w:lang w:eastAsia="en-GB"/>
        </w:rPr>
      </w:pPr>
      <w:r>
        <w:rPr>
          <w:noProof/>
        </w:rPr>
        <w:t>10.6.3.9.1</w:t>
      </w:r>
      <w:r w:rsidRPr="00224149">
        <w:rPr>
          <w:rFonts w:ascii="Calibri" w:hAnsi="Calibri"/>
          <w:noProof/>
          <w:kern w:val="2"/>
          <w:sz w:val="24"/>
          <w:szCs w:val="24"/>
          <w:lang w:eastAsia="en-GB"/>
        </w:rPr>
        <w:tab/>
      </w:r>
      <w:r>
        <w:rPr>
          <w:noProof/>
        </w:rPr>
        <w:t>Emergency group call</w:t>
      </w:r>
      <w:r>
        <w:rPr>
          <w:noProof/>
        </w:rPr>
        <w:tab/>
      </w:r>
      <w:r>
        <w:rPr>
          <w:noProof/>
        </w:rPr>
        <w:fldChar w:fldCharType="begin"/>
      </w:r>
      <w:r>
        <w:rPr>
          <w:noProof/>
        </w:rPr>
        <w:instrText xml:space="preserve"> PAGEREF _Toc170894556 \h </w:instrText>
      </w:r>
      <w:r>
        <w:rPr>
          <w:noProof/>
        </w:rPr>
      </w:r>
      <w:r>
        <w:rPr>
          <w:noProof/>
        </w:rPr>
        <w:fldChar w:fldCharType="separate"/>
      </w:r>
      <w:r>
        <w:rPr>
          <w:noProof/>
        </w:rPr>
        <w:t>107</w:t>
      </w:r>
      <w:r>
        <w:rPr>
          <w:noProof/>
        </w:rPr>
        <w:fldChar w:fldCharType="end"/>
      </w:r>
    </w:p>
    <w:p w14:paraId="575476B6" w14:textId="3BBA2958" w:rsidR="00224149" w:rsidRPr="00224149" w:rsidRDefault="00224149">
      <w:pPr>
        <w:pStyle w:val="TOC5"/>
        <w:rPr>
          <w:rFonts w:ascii="Calibri" w:hAnsi="Calibri"/>
          <w:noProof/>
          <w:kern w:val="2"/>
          <w:sz w:val="24"/>
          <w:szCs w:val="24"/>
          <w:lang w:eastAsia="en-GB"/>
        </w:rPr>
      </w:pPr>
      <w:r>
        <w:rPr>
          <w:noProof/>
        </w:rPr>
        <w:t>10.6.3.9.2</w:t>
      </w:r>
      <w:r w:rsidRPr="00224149">
        <w:rPr>
          <w:rFonts w:ascii="Calibri" w:hAnsi="Calibri"/>
          <w:noProof/>
          <w:kern w:val="2"/>
          <w:sz w:val="24"/>
          <w:szCs w:val="24"/>
          <w:lang w:eastAsia="en-GB"/>
        </w:rPr>
        <w:tab/>
      </w:r>
      <w:r>
        <w:rPr>
          <w:noProof/>
        </w:rPr>
        <w:t>MCPTT imminent peril</w:t>
      </w:r>
      <w:r>
        <w:rPr>
          <w:noProof/>
        </w:rPr>
        <w:tab/>
      </w:r>
      <w:r>
        <w:rPr>
          <w:noProof/>
        </w:rPr>
        <w:fldChar w:fldCharType="begin"/>
      </w:r>
      <w:r>
        <w:rPr>
          <w:noProof/>
        </w:rPr>
        <w:instrText xml:space="preserve"> PAGEREF _Toc170894557 \h </w:instrText>
      </w:r>
      <w:r>
        <w:rPr>
          <w:noProof/>
        </w:rPr>
      </w:r>
      <w:r>
        <w:rPr>
          <w:noProof/>
        </w:rPr>
        <w:fldChar w:fldCharType="separate"/>
      </w:r>
      <w:r>
        <w:rPr>
          <w:noProof/>
        </w:rPr>
        <w:t>108</w:t>
      </w:r>
      <w:r>
        <w:rPr>
          <w:noProof/>
        </w:rPr>
        <w:fldChar w:fldCharType="end"/>
      </w:r>
    </w:p>
    <w:p w14:paraId="5E5AF663" w14:textId="74EE7A1E" w:rsidR="00224149" w:rsidRPr="00224149" w:rsidRDefault="00224149">
      <w:pPr>
        <w:pStyle w:val="TOC5"/>
        <w:rPr>
          <w:rFonts w:ascii="Calibri" w:hAnsi="Calibri"/>
          <w:noProof/>
          <w:kern w:val="2"/>
          <w:sz w:val="24"/>
          <w:szCs w:val="24"/>
          <w:lang w:eastAsia="en-GB"/>
        </w:rPr>
      </w:pPr>
      <w:r>
        <w:rPr>
          <w:noProof/>
        </w:rPr>
        <w:t>10.6.3.9.3</w:t>
      </w:r>
      <w:r w:rsidRPr="00224149">
        <w:rPr>
          <w:rFonts w:ascii="Calibri" w:hAnsi="Calibri"/>
          <w:noProof/>
          <w:kern w:val="2"/>
          <w:sz w:val="24"/>
          <w:szCs w:val="24"/>
          <w:lang w:eastAsia="en-GB"/>
        </w:rPr>
        <w:tab/>
      </w:r>
      <w:r>
        <w:rPr>
          <w:noProof/>
        </w:rPr>
        <w:t>MCPTT emergency alert (off-network)</w:t>
      </w:r>
      <w:r>
        <w:rPr>
          <w:noProof/>
        </w:rPr>
        <w:tab/>
      </w:r>
      <w:r>
        <w:rPr>
          <w:noProof/>
        </w:rPr>
        <w:fldChar w:fldCharType="begin"/>
      </w:r>
      <w:r>
        <w:rPr>
          <w:noProof/>
        </w:rPr>
        <w:instrText xml:space="preserve"> PAGEREF _Toc170894558 \h </w:instrText>
      </w:r>
      <w:r>
        <w:rPr>
          <w:noProof/>
        </w:rPr>
      </w:r>
      <w:r>
        <w:rPr>
          <w:noProof/>
        </w:rPr>
        <w:fldChar w:fldCharType="separate"/>
      </w:r>
      <w:r>
        <w:rPr>
          <w:noProof/>
        </w:rPr>
        <w:t>108</w:t>
      </w:r>
      <w:r>
        <w:rPr>
          <w:noProof/>
        </w:rPr>
        <w:fldChar w:fldCharType="end"/>
      </w:r>
    </w:p>
    <w:p w14:paraId="62AB1EBC" w14:textId="0C33EE84" w:rsidR="00224149" w:rsidRPr="00224149" w:rsidRDefault="00224149">
      <w:pPr>
        <w:pStyle w:val="TOC2"/>
        <w:rPr>
          <w:rFonts w:ascii="Calibri" w:hAnsi="Calibri"/>
          <w:noProof/>
          <w:kern w:val="2"/>
          <w:sz w:val="24"/>
          <w:szCs w:val="24"/>
          <w:lang w:eastAsia="en-GB"/>
        </w:rPr>
      </w:pPr>
      <w:r w:rsidRPr="00C97111">
        <w:rPr>
          <w:noProof/>
          <w:lang w:val="en-US"/>
        </w:rPr>
        <w:t>10.7</w:t>
      </w:r>
      <w:r w:rsidRPr="00224149">
        <w:rPr>
          <w:rFonts w:ascii="Calibri" w:hAnsi="Calibri"/>
          <w:noProof/>
          <w:kern w:val="2"/>
          <w:sz w:val="24"/>
          <w:szCs w:val="24"/>
          <w:lang w:eastAsia="en-GB"/>
        </w:rPr>
        <w:tab/>
      </w:r>
      <w:r w:rsidRPr="00C97111">
        <w:rPr>
          <w:noProof/>
          <w:lang w:val="en-US"/>
        </w:rPr>
        <w:t>Private call</w:t>
      </w:r>
      <w:r>
        <w:rPr>
          <w:noProof/>
        </w:rPr>
        <w:tab/>
      </w:r>
      <w:r>
        <w:rPr>
          <w:noProof/>
        </w:rPr>
        <w:fldChar w:fldCharType="begin"/>
      </w:r>
      <w:r>
        <w:rPr>
          <w:noProof/>
        </w:rPr>
        <w:instrText xml:space="preserve"> PAGEREF _Toc170894559 \h </w:instrText>
      </w:r>
      <w:r>
        <w:rPr>
          <w:noProof/>
        </w:rPr>
      </w:r>
      <w:r>
        <w:rPr>
          <w:noProof/>
        </w:rPr>
        <w:fldChar w:fldCharType="separate"/>
      </w:r>
      <w:r>
        <w:rPr>
          <w:noProof/>
        </w:rPr>
        <w:t>109</w:t>
      </w:r>
      <w:r>
        <w:rPr>
          <w:noProof/>
        </w:rPr>
        <w:fldChar w:fldCharType="end"/>
      </w:r>
    </w:p>
    <w:p w14:paraId="59C70C47" w14:textId="25CB0310" w:rsidR="00224149" w:rsidRPr="00224149" w:rsidRDefault="00224149">
      <w:pPr>
        <w:pStyle w:val="TOC3"/>
        <w:rPr>
          <w:rFonts w:ascii="Calibri" w:hAnsi="Calibri"/>
          <w:noProof/>
          <w:kern w:val="2"/>
          <w:sz w:val="24"/>
          <w:szCs w:val="24"/>
          <w:lang w:eastAsia="en-GB"/>
        </w:rPr>
      </w:pPr>
      <w:r>
        <w:rPr>
          <w:noProof/>
        </w:rPr>
        <w:t>10.7.1</w:t>
      </w:r>
      <w:r w:rsidRPr="0022414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_Toc170894560 \h </w:instrText>
      </w:r>
      <w:r>
        <w:rPr>
          <w:noProof/>
        </w:rPr>
      </w:r>
      <w:r>
        <w:rPr>
          <w:noProof/>
        </w:rPr>
        <w:fldChar w:fldCharType="separate"/>
      </w:r>
      <w:r>
        <w:rPr>
          <w:noProof/>
        </w:rPr>
        <w:t>109</w:t>
      </w:r>
      <w:r>
        <w:rPr>
          <w:noProof/>
        </w:rPr>
        <w:fldChar w:fldCharType="end"/>
      </w:r>
    </w:p>
    <w:p w14:paraId="442EF4E8" w14:textId="24F8A815" w:rsidR="00224149" w:rsidRPr="00224149" w:rsidRDefault="00224149">
      <w:pPr>
        <w:pStyle w:val="TOC3"/>
        <w:rPr>
          <w:rFonts w:ascii="Calibri" w:hAnsi="Calibri"/>
          <w:noProof/>
          <w:kern w:val="2"/>
          <w:sz w:val="24"/>
          <w:szCs w:val="24"/>
          <w:lang w:eastAsia="en-GB"/>
        </w:rPr>
      </w:pPr>
      <w:r>
        <w:rPr>
          <w:noProof/>
        </w:rPr>
        <w:t>10.7.2</w:t>
      </w:r>
      <w:r w:rsidRPr="00224149">
        <w:rPr>
          <w:rFonts w:ascii="Calibri" w:hAnsi="Calibri"/>
          <w:noProof/>
          <w:kern w:val="2"/>
          <w:sz w:val="24"/>
          <w:szCs w:val="24"/>
          <w:lang w:eastAsia="en-GB"/>
        </w:rPr>
        <w:tab/>
      </w:r>
      <w:r>
        <w:rPr>
          <w:noProof/>
        </w:rPr>
        <w:t>Private call in on-network</w:t>
      </w:r>
      <w:r>
        <w:rPr>
          <w:noProof/>
        </w:rPr>
        <w:tab/>
      </w:r>
      <w:r>
        <w:rPr>
          <w:noProof/>
        </w:rPr>
        <w:fldChar w:fldCharType="begin"/>
      </w:r>
      <w:r>
        <w:rPr>
          <w:noProof/>
        </w:rPr>
        <w:instrText xml:space="preserve"> PAGEREF _Toc170894561 \h </w:instrText>
      </w:r>
      <w:r>
        <w:rPr>
          <w:noProof/>
        </w:rPr>
      </w:r>
      <w:r>
        <w:rPr>
          <w:noProof/>
        </w:rPr>
        <w:fldChar w:fldCharType="separate"/>
      </w:r>
      <w:r>
        <w:rPr>
          <w:noProof/>
        </w:rPr>
        <w:t>109</w:t>
      </w:r>
      <w:r>
        <w:rPr>
          <w:noProof/>
        </w:rPr>
        <w:fldChar w:fldCharType="end"/>
      </w:r>
    </w:p>
    <w:p w14:paraId="58763E73" w14:textId="440771FD" w:rsidR="00224149" w:rsidRPr="00224149" w:rsidRDefault="00224149">
      <w:pPr>
        <w:pStyle w:val="TOC4"/>
        <w:rPr>
          <w:rFonts w:ascii="Calibri" w:hAnsi="Calibri"/>
          <w:noProof/>
          <w:kern w:val="2"/>
          <w:sz w:val="24"/>
          <w:szCs w:val="24"/>
          <w:lang w:eastAsia="en-GB"/>
        </w:rPr>
      </w:pPr>
      <w:r>
        <w:rPr>
          <w:noProof/>
        </w:rPr>
        <w:t>10.7.2.1</w:t>
      </w:r>
      <w:r w:rsidRPr="00224149">
        <w:rPr>
          <w:rFonts w:ascii="Calibri" w:hAnsi="Calibri"/>
          <w:noProof/>
          <w:kern w:val="2"/>
          <w:sz w:val="24"/>
          <w:szCs w:val="24"/>
          <w:lang w:eastAsia="en-GB"/>
        </w:rPr>
        <w:tab/>
      </w:r>
      <w:r>
        <w:rPr>
          <w:noProof/>
        </w:rPr>
        <w:t>Information flows for private call in on-network</w:t>
      </w:r>
      <w:r>
        <w:rPr>
          <w:noProof/>
        </w:rPr>
        <w:tab/>
      </w:r>
      <w:r>
        <w:rPr>
          <w:noProof/>
        </w:rPr>
        <w:fldChar w:fldCharType="begin"/>
      </w:r>
      <w:r>
        <w:rPr>
          <w:noProof/>
        </w:rPr>
        <w:instrText xml:space="preserve"> PAGEREF _Toc170894562 \h </w:instrText>
      </w:r>
      <w:r>
        <w:rPr>
          <w:noProof/>
        </w:rPr>
      </w:r>
      <w:r>
        <w:rPr>
          <w:noProof/>
        </w:rPr>
        <w:fldChar w:fldCharType="separate"/>
      </w:r>
      <w:r>
        <w:rPr>
          <w:noProof/>
        </w:rPr>
        <w:t>109</w:t>
      </w:r>
      <w:r>
        <w:rPr>
          <w:noProof/>
        </w:rPr>
        <w:fldChar w:fldCharType="end"/>
      </w:r>
    </w:p>
    <w:p w14:paraId="4B469745" w14:textId="0032FD0E" w:rsidR="00224149" w:rsidRPr="00224149" w:rsidRDefault="00224149">
      <w:pPr>
        <w:pStyle w:val="TOC5"/>
        <w:rPr>
          <w:rFonts w:ascii="Calibri" w:hAnsi="Calibri"/>
          <w:noProof/>
          <w:kern w:val="2"/>
          <w:sz w:val="24"/>
          <w:szCs w:val="24"/>
          <w:lang w:eastAsia="en-GB"/>
        </w:rPr>
      </w:pPr>
      <w:r>
        <w:rPr>
          <w:noProof/>
        </w:rPr>
        <w:t>10.7.2.1.1</w:t>
      </w:r>
      <w:r w:rsidRPr="00224149">
        <w:rPr>
          <w:rFonts w:ascii="Calibri" w:hAnsi="Calibri"/>
          <w:noProof/>
          <w:kern w:val="2"/>
          <w:sz w:val="24"/>
          <w:szCs w:val="24"/>
          <w:lang w:eastAsia="en-GB"/>
        </w:rPr>
        <w:tab/>
      </w:r>
      <w:r>
        <w:rPr>
          <w:noProof/>
        </w:rPr>
        <w:t>MCPTT private call request (</w:t>
      </w:r>
      <w:r>
        <w:rPr>
          <w:noProof/>
          <w:lang w:eastAsia="zh-CN"/>
        </w:rPr>
        <w:t>MCPTT client to MCPTT server</w:t>
      </w:r>
      <w:r>
        <w:rPr>
          <w:noProof/>
        </w:rPr>
        <w:t>)</w:t>
      </w:r>
      <w:r>
        <w:rPr>
          <w:noProof/>
        </w:rPr>
        <w:tab/>
      </w:r>
      <w:r>
        <w:rPr>
          <w:noProof/>
        </w:rPr>
        <w:fldChar w:fldCharType="begin"/>
      </w:r>
      <w:r>
        <w:rPr>
          <w:noProof/>
        </w:rPr>
        <w:instrText xml:space="preserve"> PAGEREF _Toc170894563 \h </w:instrText>
      </w:r>
      <w:r>
        <w:rPr>
          <w:noProof/>
        </w:rPr>
      </w:r>
      <w:r>
        <w:rPr>
          <w:noProof/>
        </w:rPr>
        <w:fldChar w:fldCharType="separate"/>
      </w:r>
      <w:r>
        <w:rPr>
          <w:noProof/>
        </w:rPr>
        <w:t>109</w:t>
      </w:r>
      <w:r>
        <w:rPr>
          <w:noProof/>
        </w:rPr>
        <w:fldChar w:fldCharType="end"/>
      </w:r>
    </w:p>
    <w:p w14:paraId="6E261592" w14:textId="79BE52E7" w:rsidR="00224149" w:rsidRPr="00224149" w:rsidRDefault="00224149">
      <w:pPr>
        <w:pStyle w:val="TOC5"/>
        <w:rPr>
          <w:rFonts w:ascii="Calibri" w:hAnsi="Calibri"/>
          <w:noProof/>
          <w:kern w:val="2"/>
          <w:sz w:val="24"/>
          <w:szCs w:val="24"/>
          <w:lang w:eastAsia="en-GB"/>
        </w:rPr>
      </w:pPr>
      <w:r>
        <w:rPr>
          <w:noProof/>
        </w:rPr>
        <w:t>10.7.2.1.2</w:t>
      </w:r>
      <w:r w:rsidRPr="00224149">
        <w:rPr>
          <w:rFonts w:ascii="Calibri" w:hAnsi="Calibri"/>
          <w:noProof/>
          <w:kern w:val="2"/>
          <w:sz w:val="24"/>
          <w:szCs w:val="24"/>
          <w:lang w:eastAsia="en-GB"/>
        </w:rPr>
        <w:tab/>
      </w:r>
      <w:r>
        <w:rPr>
          <w:noProof/>
        </w:rPr>
        <w:t>MCPTT private call request (MCPTT server to MCPTT server)</w:t>
      </w:r>
      <w:r>
        <w:rPr>
          <w:noProof/>
        </w:rPr>
        <w:tab/>
      </w:r>
      <w:r>
        <w:rPr>
          <w:noProof/>
        </w:rPr>
        <w:fldChar w:fldCharType="begin"/>
      </w:r>
      <w:r>
        <w:rPr>
          <w:noProof/>
        </w:rPr>
        <w:instrText xml:space="preserve"> PAGEREF _Toc170894564 \h </w:instrText>
      </w:r>
      <w:r>
        <w:rPr>
          <w:noProof/>
        </w:rPr>
      </w:r>
      <w:r>
        <w:rPr>
          <w:noProof/>
        </w:rPr>
        <w:fldChar w:fldCharType="separate"/>
      </w:r>
      <w:r>
        <w:rPr>
          <w:noProof/>
        </w:rPr>
        <w:t>110</w:t>
      </w:r>
      <w:r>
        <w:rPr>
          <w:noProof/>
        </w:rPr>
        <w:fldChar w:fldCharType="end"/>
      </w:r>
    </w:p>
    <w:p w14:paraId="46166445" w14:textId="05B4F1EB" w:rsidR="00224149" w:rsidRPr="00224149" w:rsidRDefault="00224149">
      <w:pPr>
        <w:pStyle w:val="TOC5"/>
        <w:rPr>
          <w:rFonts w:ascii="Calibri" w:hAnsi="Calibri"/>
          <w:noProof/>
          <w:kern w:val="2"/>
          <w:sz w:val="24"/>
          <w:szCs w:val="24"/>
          <w:lang w:eastAsia="en-GB"/>
        </w:rPr>
      </w:pPr>
      <w:r>
        <w:rPr>
          <w:noProof/>
        </w:rPr>
        <w:t>10.7.2.1.</w:t>
      </w:r>
      <w:r>
        <w:rPr>
          <w:noProof/>
          <w:lang w:eastAsia="zh-CN"/>
        </w:rPr>
        <w:t>2a</w:t>
      </w:r>
      <w:r w:rsidRPr="00224149">
        <w:rPr>
          <w:rFonts w:ascii="Calibri" w:hAnsi="Calibri"/>
          <w:noProof/>
          <w:kern w:val="2"/>
          <w:sz w:val="24"/>
          <w:szCs w:val="24"/>
          <w:lang w:eastAsia="en-GB"/>
        </w:rPr>
        <w:tab/>
      </w:r>
      <w:r>
        <w:rPr>
          <w:noProof/>
        </w:rPr>
        <w:t>MCPTT private call request (MCPTT server to MCPTT client)</w:t>
      </w:r>
      <w:r>
        <w:rPr>
          <w:noProof/>
        </w:rPr>
        <w:tab/>
      </w:r>
      <w:r>
        <w:rPr>
          <w:noProof/>
        </w:rPr>
        <w:fldChar w:fldCharType="begin"/>
      </w:r>
      <w:r>
        <w:rPr>
          <w:noProof/>
        </w:rPr>
        <w:instrText xml:space="preserve"> PAGEREF _Toc170894565 \h </w:instrText>
      </w:r>
      <w:r>
        <w:rPr>
          <w:noProof/>
        </w:rPr>
      </w:r>
      <w:r>
        <w:rPr>
          <w:noProof/>
        </w:rPr>
        <w:fldChar w:fldCharType="separate"/>
      </w:r>
      <w:r>
        <w:rPr>
          <w:noProof/>
        </w:rPr>
        <w:t>110</w:t>
      </w:r>
      <w:r>
        <w:rPr>
          <w:noProof/>
        </w:rPr>
        <w:fldChar w:fldCharType="end"/>
      </w:r>
    </w:p>
    <w:p w14:paraId="64118A00" w14:textId="25428772" w:rsidR="00224149" w:rsidRPr="00224149" w:rsidRDefault="00224149">
      <w:pPr>
        <w:pStyle w:val="TOC5"/>
        <w:rPr>
          <w:rFonts w:ascii="Calibri" w:hAnsi="Calibri"/>
          <w:noProof/>
          <w:kern w:val="2"/>
          <w:sz w:val="24"/>
          <w:szCs w:val="24"/>
          <w:lang w:eastAsia="en-GB"/>
        </w:rPr>
      </w:pPr>
      <w:r>
        <w:rPr>
          <w:noProof/>
        </w:rPr>
        <w:t>10.7.2.1.3</w:t>
      </w:r>
      <w:r w:rsidRPr="00224149">
        <w:rPr>
          <w:rFonts w:ascii="Calibri" w:hAnsi="Calibri"/>
          <w:noProof/>
          <w:kern w:val="2"/>
          <w:sz w:val="24"/>
          <w:szCs w:val="24"/>
          <w:lang w:eastAsia="en-GB"/>
        </w:rPr>
        <w:tab/>
      </w:r>
      <w:r>
        <w:rPr>
          <w:noProof/>
        </w:rPr>
        <w:t>MCPTT private call response (</w:t>
      </w:r>
      <w:r>
        <w:rPr>
          <w:noProof/>
          <w:lang w:eastAsia="zh-CN"/>
        </w:rPr>
        <w:t>MCPTT client to MCPTT server</w:t>
      </w:r>
      <w:r>
        <w:rPr>
          <w:noProof/>
        </w:rPr>
        <w:t>)</w:t>
      </w:r>
      <w:r>
        <w:rPr>
          <w:noProof/>
        </w:rPr>
        <w:tab/>
      </w:r>
      <w:r>
        <w:rPr>
          <w:noProof/>
        </w:rPr>
        <w:fldChar w:fldCharType="begin"/>
      </w:r>
      <w:r>
        <w:rPr>
          <w:noProof/>
        </w:rPr>
        <w:instrText xml:space="preserve"> PAGEREF _Toc170894566 \h </w:instrText>
      </w:r>
      <w:r>
        <w:rPr>
          <w:noProof/>
        </w:rPr>
      </w:r>
      <w:r>
        <w:rPr>
          <w:noProof/>
        </w:rPr>
        <w:fldChar w:fldCharType="separate"/>
      </w:r>
      <w:r>
        <w:rPr>
          <w:noProof/>
        </w:rPr>
        <w:t>111</w:t>
      </w:r>
      <w:r>
        <w:rPr>
          <w:noProof/>
        </w:rPr>
        <w:fldChar w:fldCharType="end"/>
      </w:r>
    </w:p>
    <w:p w14:paraId="0FE8012A" w14:textId="3293E8B0" w:rsidR="00224149" w:rsidRPr="00224149" w:rsidRDefault="00224149">
      <w:pPr>
        <w:pStyle w:val="TOC5"/>
        <w:rPr>
          <w:rFonts w:ascii="Calibri" w:hAnsi="Calibri"/>
          <w:noProof/>
          <w:kern w:val="2"/>
          <w:sz w:val="24"/>
          <w:szCs w:val="24"/>
          <w:lang w:eastAsia="en-GB"/>
        </w:rPr>
      </w:pPr>
      <w:r>
        <w:rPr>
          <w:noProof/>
        </w:rPr>
        <w:t>10.7.2.1.4</w:t>
      </w:r>
      <w:r w:rsidRPr="00224149">
        <w:rPr>
          <w:rFonts w:ascii="Calibri" w:hAnsi="Calibri"/>
          <w:noProof/>
          <w:kern w:val="2"/>
          <w:sz w:val="24"/>
          <w:szCs w:val="24"/>
          <w:lang w:eastAsia="en-GB"/>
        </w:rPr>
        <w:tab/>
      </w:r>
      <w:r>
        <w:rPr>
          <w:noProof/>
        </w:rPr>
        <w:t>MCPTT private call response</w:t>
      </w:r>
      <w:r>
        <w:rPr>
          <w:noProof/>
        </w:rPr>
        <w:tab/>
      </w:r>
      <w:r>
        <w:rPr>
          <w:noProof/>
        </w:rPr>
        <w:fldChar w:fldCharType="begin"/>
      </w:r>
      <w:r>
        <w:rPr>
          <w:noProof/>
        </w:rPr>
        <w:instrText xml:space="preserve"> PAGEREF _Toc170894567 \h </w:instrText>
      </w:r>
      <w:r>
        <w:rPr>
          <w:noProof/>
        </w:rPr>
      </w:r>
      <w:r>
        <w:rPr>
          <w:noProof/>
        </w:rPr>
        <w:fldChar w:fldCharType="separate"/>
      </w:r>
      <w:r>
        <w:rPr>
          <w:noProof/>
        </w:rPr>
        <w:t>111</w:t>
      </w:r>
      <w:r>
        <w:rPr>
          <w:noProof/>
        </w:rPr>
        <w:fldChar w:fldCharType="end"/>
      </w:r>
    </w:p>
    <w:p w14:paraId="52814F98" w14:textId="3314DB03" w:rsidR="00224149" w:rsidRPr="00224149" w:rsidRDefault="00224149">
      <w:pPr>
        <w:pStyle w:val="TOC5"/>
        <w:rPr>
          <w:rFonts w:ascii="Calibri" w:hAnsi="Calibri"/>
          <w:noProof/>
          <w:kern w:val="2"/>
          <w:sz w:val="24"/>
          <w:szCs w:val="24"/>
          <w:lang w:eastAsia="en-GB"/>
        </w:rPr>
      </w:pPr>
      <w:r>
        <w:rPr>
          <w:noProof/>
        </w:rPr>
        <w:t>10.7.2.1.</w:t>
      </w:r>
      <w:r>
        <w:rPr>
          <w:noProof/>
          <w:lang w:eastAsia="zh-CN"/>
        </w:rPr>
        <w:t>4a</w:t>
      </w:r>
      <w:r w:rsidRPr="00224149">
        <w:rPr>
          <w:rFonts w:ascii="Calibri" w:hAnsi="Calibri"/>
          <w:noProof/>
          <w:kern w:val="2"/>
          <w:sz w:val="24"/>
          <w:szCs w:val="24"/>
          <w:lang w:eastAsia="en-GB"/>
        </w:rPr>
        <w:tab/>
      </w:r>
      <w:r>
        <w:rPr>
          <w:noProof/>
        </w:rPr>
        <w:t>MCPTT private call end request</w:t>
      </w:r>
      <w:r>
        <w:rPr>
          <w:noProof/>
        </w:rPr>
        <w:tab/>
      </w:r>
      <w:r>
        <w:rPr>
          <w:noProof/>
        </w:rPr>
        <w:fldChar w:fldCharType="begin"/>
      </w:r>
      <w:r>
        <w:rPr>
          <w:noProof/>
        </w:rPr>
        <w:instrText xml:space="preserve"> PAGEREF _Toc170894568 \h </w:instrText>
      </w:r>
      <w:r>
        <w:rPr>
          <w:noProof/>
        </w:rPr>
      </w:r>
      <w:r>
        <w:rPr>
          <w:noProof/>
        </w:rPr>
        <w:fldChar w:fldCharType="separate"/>
      </w:r>
      <w:r>
        <w:rPr>
          <w:noProof/>
        </w:rPr>
        <w:t>112</w:t>
      </w:r>
      <w:r>
        <w:rPr>
          <w:noProof/>
        </w:rPr>
        <w:fldChar w:fldCharType="end"/>
      </w:r>
    </w:p>
    <w:p w14:paraId="45D761EB" w14:textId="5A3FC816" w:rsidR="00224149" w:rsidRPr="00224149" w:rsidRDefault="00224149">
      <w:pPr>
        <w:pStyle w:val="TOC5"/>
        <w:rPr>
          <w:rFonts w:ascii="Calibri" w:hAnsi="Calibri"/>
          <w:noProof/>
          <w:kern w:val="2"/>
          <w:sz w:val="24"/>
          <w:szCs w:val="24"/>
          <w:lang w:eastAsia="en-GB"/>
        </w:rPr>
      </w:pPr>
      <w:r>
        <w:rPr>
          <w:noProof/>
        </w:rPr>
        <w:t>10.7.2.1.4b</w:t>
      </w:r>
      <w:r w:rsidRPr="00224149">
        <w:rPr>
          <w:rFonts w:ascii="Calibri" w:hAnsi="Calibri"/>
          <w:noProof/>
          <w:kern w:val="2"/>
          <w:sz w:val="24"/>
          <w:szCs w:val="24"/>
          <w:lang w:eastAsia="en-GB"/>
        </w:rPr>
        <w:tab/>
      </w:r>
      <w:r>
        <w:rPr>
          <w:noProof/>
        </w:rPr>
        <w:t>MCPTT private call end response</w:t>
      </w:r>
      <w:r>
        <w:rPr>
          <w:noProof/>
        </w:rPr>
        <w:tab/>
      </w:r>
      <w:r>
        <w:rPr>
          <w:noProof/>
        </w:rPr>
        <w:fldChar w:fldCharType="begin"/>
      </w:r>
      <w:r>
        <w:rPr>
          <w:noProof/>
        </w:rPr>
        <w:instrText xml:space="preserve"> PAGEREF _Toc170894569 \h </w:instrText>
      </w:r>
      <w:r>
        <w:rPr>
          <w:noProof/>
        </w:rPr>
      </w:r>
      <w:r>
        <w:rPr>
          <w:noProof/>
        </w:rPr>
        <w:fldChar w:fldCharType="separate"/>
      </w:r>
      <w:r>
        <w:rPr>
          <w:noProof/>
        </w:rPr>
        <w:t>112</w:t>
      </w:r>
      <w:r>
        <w:rPr>
          <w:noProof/>
        </w:rPr>
        <w:fldChar w:fldCharType="end"/>
      </w:r>
    </w:p>
    <w:p w14:paraId="72D45D31" w14:textId="5912A1E0" w:rsidR="00224149" w:rsidRPr="00224149" w:rsidRDefault="00224149">
      <w:pPr>
        <w:pStyle w:val="TOC5"/>
        <w:rPr>
          <w:rFonts w:ascii="Calibri" w:hAnsi="Calibri"/>
          <w:noProof/>
          <w:kern w:val="2"/>
          <w:sz w:val="24"/>
          <w:szCs w:val="24"/>
          <w:lang w:eastAsia="en-GB"/>
        </w:rPr>
      </w:pPr>
      <w:r>
        <w:rPr>
          <w:noProof/>
        </w:rPr>
        <w:t>10.7.2.1.5</w:t>
      </w:r>
      <w:r w:rsidRPr="00224149">
        <w:rPr>
          <w:rFonts w:ascii="Calibri" w:hAnsi="Calibri"/>
          <w:noProof/>
          <w:kern w:val="2"/>
          <w:sz w:val="24"/>
          <w:szCs w:val="24"/>
          <w:lang w:eastAsia="en-GB"/>
        </w:rPr>
        <w:tab/>
      </w:r>
      <w:r>
        <w:rPr>
          <w:noProof/>
        </w:rPr>
        <w:t>MCPTT emergency private call request (MCPTT client to MCPTT server)</w:t>
      </w:r>
      <w:r>
        <w:rPr>
          <w:noProof/>
        </w:rPr>
        <w:tab/>
      </w:r>
      <w:r>
        <w:rPr>
          <w:noProof/>
        </w:rPr>
        <w:fldChar w:fldCharType="begin"/>
      </w:r>
      <w:r>
        <w:rPr>
          <w:noProof/>
        </w:rPr>
        <w:instrText xml:space="preserve"> PAGEREF _Toc170894570 \h </w:instrText>
      </w:r>
      <w:r>
        <w:rPr>
          <w:noProof/>
        </w:rPr>
      </w:r>
      <w:r>
        <w:rPr>
          <w:noProof/>
        </w:rPr>
        <w:fldChar w:fldCharType="separate"/>
      </w:r>
      <w:r>
        <w:rPr>
          <w:noProof/>
        </w:rPr>
        <w:t>112</w:t>
      </w:r>
      <w:r>
        <w:rPr>
          <w:noProof/>
        </w:rPr>
        <w:fldChar w:fldCharType="end"/>
      </w:r>
    </w:p>
    <w:p w14:paraId="5808256C" w14:textId="30981CC4" w:rsidR="00224149" w:rsidRPr="00224149" w:rsidRDefault="00224149">
      <w:pPr>
        <w:pStyle w:val="TOC5"/>
        <w:rPr>
          <w:rFonts w:ascii="Calibri" w:hAnsi="Calibri"/>
          <w:noProof/>
          <w:kern w:val="2"/>
          <w:sz w:val="24"/>
          <w:szCs w:val="24"/>
          <w:lang w:eastAsia="en-GB"/>
        </w:rPr>
      </w:pPr>
      <w:r>
        <w:rPr>
          <w:noProof/>
        </w:rPr>
        <w:t>10.7.2.1.</w:t>
      </w:r>
      <w:r>
        <w:rPr>
          <w:noProof/>
          <w:lang w:eastAsia="zh-CN"/>
        </w:rPr>
        <w:t>5a</w:t>
      </w:r>
      <w:r w:rsidRPr="00224149">
        <w:rPr>
          <w:rFonts w:ascii="Calibri" w:hAnsi="Calibri"/>
          <w:noProof/>
          <w:kern w:val="2"/>
          <w:sz w:val="24"/>
          <w:szCs w:val="24"/>
          <w:lang w:eastAsia="en-GB"/>
        </w:rPr>
        <w:tab/>
      </w:r>
      <w:r>
        <w:rPr>
          <w:noProof/>
        </w:rPr>
        <w:t>MCPTT emergency private call request (MCPTT server to MCPTT client)</w:t>
      </w:r>
      <w:r>
        <w:rPr>
          <w:noProof/>
        </w:rPr>
        <w:tab/>
      </w:r>
      <w:r>
        <w:rPr>
          <w:noProof/>
        </w:rPr>
        <w:fldChar w:fldCharType="begin"/>
      </w:r>
      <w:r>
        <w:rPr>
          <w:noProof/>
        </w:rPr>
        <w:instrText xml:space="preserve"> PAGEREF _Toc170894571 \h </w:instrText>
      </w:r>
      <w:r>
        <w:rPr>
          <w:noProof/>
        </w:rPr>
      </w:r>
      <w:r>
        <w:rPr>
          <w:noProof/>
        </w:rPr>
        <w:fldChar w:fldCharType="separate"/>
      </w:r>
      <w:r>
        <w:rPr>
          <w:noProof/>
        </w:rPr>
        <w:t>113</w:t>
      </w:r>
      <w:r>
        <w:rPr>
          <w:noProof/>
        </w:rPr>
        <w:fldChar w:fldCharType="end"/>
      </w:r>
    </w:p>
    <w:p w14:paraId="4B908D8E" w14:textId="129A44FC" w:rsidR="00224149" w:rsidRPr="00224149" w:rsidRDefault="00224149">
      <w:pPr>
        <w:pStyle w:val="TOC5"/>
        <w:rPr>
          <w:rFonts w:ascii="Calibri" w:hAnsi="Calibri"/>
          <w:noProof/>
          <w:kern w:val="2"/>
          <w:sz w:val="24"/>
          <w:szCs w:val="24"/>
          <w:lang w:eastAsia="en-GB"/>
        </w:rPr>
      </w:pPr>
      <w:r>
        <w:rPr>
          <w:noProof/>
        </w:rPr>
        <w:t>10.7.2.1.6</w:t>
      </w:r>
      <w:r w:rsidRPr="00224149">
        <w:rPr>
          <w:rFonts w:ascii="Calibri" w:hAnsi="Calibri"/>
          <w:noProof/>
          <w:kern w:val="2"/>
          <w:sz w:val="24"/>
          <w:szCs w:val="24"/>
          <w:lang w:eastAsia="en-GB"/>
        </w:rPr>
        <w:tab/>
      </w:r>
      <w:r>
        <w:rPr>
          <w:noProof/>
        </w:rPr>
        <w:t>MCPTT progress indication</w:t>
      </w:r>
      <w:r>
        <w:rPr>
          <w:noProof/>
        </w:rPr>
        <w:tab/>
      </w:r>
      <w:r>
        <w:rPr>
          <w:noProof/>
        </w:rPr>
        <w:fldChar w:fldCharType="begin"/>
      </w:r>
      <w:r>
        <w:rPr>
          <w:noProof/>
        </w:rPr>
        <w:instrText xml:space="preserve"> PAGEREF _Toc170894572 \h </w:instrText>
      </w:r>
      <w:r>
        <w:rPr>
          <w:noProof/>
        </w:rPr>
      </w:r>
      <w:r>
        <w:rPr>
          <w:noProof/>
        </w:rPr>
        <w:fldChar w:fldCharType="separate"/>
      </w:r>
      <w:r>
        <w:rPr>
          <w:noProof/>
        </w:rPr>
        <w:t>113</w:t>
      </w:r>
      <w:r>
        <w:rPr>
          <w:noProof/>
        </w:rPr>
        <w:fldChar w:fldCharType="end"/>
      </w:r>
    </w:p>
    <w:p w14:paraId="03935AF4" w14:textId="0693F6E5" w:rsidR="00224149" w:rsidRPr="00224149" w:rsidRDefault="00224149">
      <w:pPr>
        <w:pStyle w:val="TOC5"/>
        <w:rPr>
          <w:rFonts w:ascii="Calibri" w:hAnsi="Calibri"/>
          <w:noProof/>
          <w:kern w:val="2"/>
          <w:sz w:val="24"/>
          <w:szCs w:val="24"/>
          <w:lang w:eastAsia="en-GB"/>
        </w:rPr>
      </w:pPr>
      <w:r>
        <w:rPr>
          <w:noProof/>
        </w:rPr>
        <w:t>10.7.2.1.7</w:t>
      </w:r>
      <w:r w:rsidRPr="00224149">
        <w:rPr>
          <w:rFonts w:ascii="Calibri" w:hAnsi="Calibri"/>
          <w:noProof/>
          <w:kern w:val="2"/>
          <w:sz w:val="24"/>
          <w:szCs w:val="24"/>
          <w:lang w:eastAsia="en-GB"/>
        </w:rPr>
        <w:tab/>
      </w:r>
      <w:r>
        <w:rPr>
          <w:noProof/>
        </w:rPr>
        <w:t>MCPTT ringing</w:t>
      </w:r>
      <w:r>
        <w:rPr>
          <w:noProof/>
        </w:rPr>
        <w:tab/>
      </w:r>
      <w:r>
        <w:rPr>
          <w:noProof/>
        </w:rPr>
        <w:fldChar w:fldCharType="begin"/>
      </w:r>
      <w:r>
        <w:rPr>
          <w:noProof/>
        </w:rPr>
        <w:instrText xml:space="preserve"> PAGEREF _Toc170894573 \h </w:instrText>
      </w:r>
      <w:r>
        <w:rPr>
          <w:noProof/>
        </w:rPr>
      </w:r>
      <w:r>
        <w:rPr>
          <w:noProof/>
        </w:rPr>
        <w:fldChar w:fldCharType="separate"/>
      </w:r>
      <w:r>
        <w:rPr>
          <w:noProof/>
        </w:rPr>
        <w:t>114</w:t>
      </w:r>
      <w:r>
        <w:rPr>
          <w:noProof/>
        </w:rPr>
        <w:fldChar w:fldCharType="end"/>
      </w:r>
    </w:p>
    <w:p w14:paraId="4714F85D" w14:textId="78C09CB8" w:rsidR="00224149" w:rsidRPr="00224149" w:rsidRDefault="00224149">
      <w:pPr>
        <w:pStyle w:val="TOC5"/>
        <w:rPr>
          <w:rFonts w:ascii="Calibri" w:hAnsi="Calibri"/>
          <w:noProof/>
          <w:kern w:val="2"/>
          <w:sz w:val="24"/>
          <w:szCs w:val="24"/>
          <w:lang w:eastAsia="en-GB"/>
        </w:rPr>
      </w:pPr>
      <w:r>
        <w:rPr>
          <w:noProof/>
        </w:rPr>
        <w:t>10.7.2.1.8</w:t>
      </w:r>
      <w:r w:rsidRPr="00224149">
        <w:rPr>
          <w:rFonts w:ascii="Calibri" w:hAnsi="Calibri"/>
          <w:noProof/>
          <w:kern w:val="2"/>
          <w:sz w:val="24"/>
          <w:szCs w:val="24"/>
          <w:lang w:eastAsia="en-GB"/>
        </w:rPr>
        <w:tab/>
      </w:r>
      <w:r>
        <w:rPr>
          <w:noProof/>
        </w:rPr>
        <w:t>MCPTT functional alias resolution response</w:t>
      </w:r>
      <w:r>
        <w:rPr>
          <w:noProof/>
        </w:rPr>
        <w:tab/>
      </w:r>
      <w:r>
        <w:rPr>
          <w:noProof/>
        </w:rPr>
        <w:fldChar w:fldCharType="begin"/>
      </w:r>
      <w:r>
        <w:rPr>
          <w:noProof/>
        </w:rPr>
        <w:instrText xml:space="preserve"> PAGEREF _Toc170894574 \h </w:instrText>
      </w:r>
      <w:r>
        <w:rPr>
          <w:noProof/>
        </w:rPr>
      </w:r>
      <w:r>
        <w:rPr>
          <w:noProof/>
        </w:rPr>
        <w:fldChar w:fldCharType="separate"/>
      </w:r>
      <w:r>
        <w:rPr>
          <w:noProof/>
        </w:rPr>
        <w:t>114</w:t>
      </w:r>
      <w:r>
        <w:rPr>
          <w:noProof/>
        </w:rPr>
        <w:fldChar w:fldCharType="end"/>
      </w:r>
    </w:p>
    <w:p w14:paraId="0A88EAB2" w14:textId="35E335D6" w:rsidR="00224149" w:rsidRPr="00224149" w:rsidRDefault="00224149">
      <w:pPr>
        <w:pStyle w:val="TOC5"/>
        <w:rPr>
          <w:rFonts w:ascii="Calibri" w:hAnsi="Calibri"/>
          <w:noProof/>
          <w:kern w:val="2"/>
          <w:sz w:val="24"/>
          <w:szCs w:val="24"/>
          <w:lang w:eastAsia="en-GB"/>
        </w:rPr>
      </w:pPr>
      <w:r>
        <w:rPr>
          <w:noProof/>
        </w:rPr>
        <w:t>10.7.2.1.9</w:t>
      </w:r>
      <w:r w:rsidRPr="00224149">
        <w:rPr>
          <w:rFonts w:ascii="Calibri" w:hAnsi="Calibri"/>
          <w:noProof/>
          <w:kern w:val="2"/>
          <w:sz w:val="24"/>
          <w:szCs w:val="24"/>
          <w:lang w:eastAsia="en-GB"/>
        </w:rPr>
        <w:tab/>
      </w:r>
      <w:r>
        <w:rPr>
          <w:noProof/>
        </w:rPr>
        <w:t>MCPTT private call cancel request (MCPTT server to MCPTT client)</w:t>
      </w:r>
      <w:r>
        <w:rPr>
          <w:noProof/>
        </w:rPr>
        <w:tab/>
      </w:r>
      <w:r>
        <w:rPr>
          <w:noProof/>
        </w:rPr>
        <w:fldChar w:fldCharType="begin"/>
      </w:r>
      <w:r>
        <w:rPr>
          <w:noProof/>
        </w:rPr>
        <w:instrText xml:space="preserve"> PAGEREF _Toc170894575 \h </w:instrText>
      </w:r>
      <w:r>
        <w:rPr>
          <w:noProof/>
        </w:rPr>
      </w:r>
      <w:r>
        <w:rPr>
          <w:noProof/>
        </w:rPr>
        <w:fldChar w:fldCharType="separate"/>
      </w:r>
      <w:r>
        <w:rPr>
          <w:noProof/>
        </w:rPr>
        <w:t>114</w:t>
      </w:r>
      <w:r>
        <w:rPr>
          <w:noProof/>
        </w:rPr>
        <w:fldChar w:fldCharType="end"/>
      </w:r>
    </w:p>
    <w:p w14:paraId="41A05926" w14:textId="4B46B1D3" w:rsidR="00224149" w:rsidRPr="00224149" w:rsidRDefault="00224149">
      <w:pPr>
        <w:pStyle w:val="TOC5"/>
        <w:rPr>
          <w:rFonts w:ascii="Calibri" w:hAnsi="Calibri"/>
          <w:noProof/>
          <w:kern w:val="2"/>
          <w:sz w:val="24"/>
          <w:szCs w:val="24"/>
          <w:lang w:eastAsia="en-GB"/>
        </w:rPr>
      </w:pPr>
      <w:r>
        <w:rPr>
          <w:noProof/>
        </w:rPr>
        <w:t>10.7.2.1.10</w:t>
      </w:r>
      <w:r w:rsidRPr="00224149">
        <w:rPr>
          <w:rFonts w:ascii="Calibri" w:hAnsi="Calibri"/>
          <w:noProof/>
          <w:kern w:val="2"/>
          <w:sz w:val="24"/>
          <w:szCs w:val="24"/>
          <w:lang w:eastAsia="en-GB"/>
        </w:rPr>
        <w:tab/>
      </w:r>
      <w:r>
        <w:rPr>
          <w:noProof/>
        </w:rPr>
        <w:t>MCPTT private call cancel response (MCPTT client to MCPTT server)</w:t>
      </w:r>
      <w:r>
        <w:rPr>
          <w:noProof/>
        </w:rPr>
        <w:tab/>
      </w:r>
      <w:r>
        <w:rPr>
          <w:noProof/>
        </w:rPr>
        <w:fldChar w:fldCharType="begin"/>
      </w:r>
      <w:r>
        <w:rPr>
          <w:noProof/>
        </w:rPr>
        <w:instrText xml:space="preserve"> PAGEREF _Toc170894576 \h </w:instrText>
      </w:r>
      <w:r>
        <w:rPr>
          <w:noProof/>
        </w:rPr>
      </w:r>
      <w:r>
        <w:rPr>
          <w:noProof/>
        </w:rPr>
        <w:fldChar w:fldCharType="separate"/>
      </w:r>
      <w:r>
        <w:rPr>
          <w:noProof/>
        </w:rPr>
        <w:t>114</w:t>
      </w:r>
      <w:r>
        <w:rPr>
          <w:noProof/>
        </w:rPr>
        <w:fldChar w:fldCharType="end"/>
      </w:r>
    </w:p>
    <w:p w14:paraId="3F88E045" w14:textId="7A96C4AA" w:rsidR="00224149" w:rsidRPr="00224149" w:rsidRDefault="00224149">
      <w:pPr>
        <w:pStyle w:val="TOC4"/>
        <w:rPr>
          <w:rFonts w:ascii="Calibri" w:hAnsi="Calibri"/>
          <w:noProof/>
          <w:kern w:val="2"/>
          <w:sz w:val="24"/>
          <w:szCs w:val="24"/>
          <w:lang w:eastAsia="en-GB"/>
        </w:rPr>
      </w:pPr>
      <w:r>
        <w:rPr>
          <w:noProof/>
        </w:rPr>
        <w:t>10.7.2.2</w:t>
      </w:r>
      <w:r w:rsidRPr="00224149">
        <w:rPr>
          <w:rFonts w:ascii="Calibri" w:hAnsi="Calibri"/>
          <w:noProof/>
          <w:kern w:val="2"/>
          <w:sz w:val="24"/>
          <w:szCs w:val="24"/>
          <w:lang w:eastAsia="en-GB"/>
        </w:rPr>
        <w:tab/>
      </w:r>
      <w:r>
        <w:rPr>
          <w:noProof/>
        </w:rPr>
        <w:t>Private call within one MCPTT system</w:t>
      </w:r>
      <w:r>
        <w:rPr>
          <w:noProof/>
        </w:rPr>
        <w:tab/>
      </w:r>
      <w:r>
        <w:rPr>
          <w:noProof/>
        </w:rPr>
        <w:fldChar w:fldCharType="begin"/>
      </w:r>
      <w:r>
        <w:rPr>
          <w:noProof/>
        </w:rPr>
        <w:instrText xml:space="preserve"> PAGEREF _Toc170894577 \h </w:instrText>
      </w:r>
      <w:r>
        <w:rPr>
          <w:noProof/>
        </w:rPr>
      </w:r>
      <w:r>
        <w:rPr>
          <w:noProof/>
        </w:rPr>
        <w:fldChar w:fldCharType="separate"/>
      </w:r>
      <w:r>
        <w:rPr>
          <w:noProof/>
        </w:rPr>
        <w:t>115</w:t>
      </w:r>
      <w:r>
        <w:rPr>
          <w:noProof/>
        </w:rPr>
        <w:fldChar w:fldCharType="end"/>
      </w:r>
    </w:p>
    <w:p w14:paraId="01108C44" w14:textId="11A79E8E" w:rsidR="00224149" w:rsidRPr="00224149" w:rsidRDefault="00224149">
      <w:pPr>
        <w:pStyle w:val="TOC5"/>
        <w:rPr>
          <w:rFonts w:ascii="Calibri" w:hAnsi="Calibri"/>
          <w:noProof/>
          <w:kern w:val="2"/>
          <w:sz w:val="24"/>
          <w:szCs w:val="24"/>
          <w:lang w:eastAsia="en-GB"/>
        </w:rPr>
      </w:pPr>
      <w:r w:rsidRPr="00C97111">
        <w:rPr>
          <w:noProof/>
          <w:lang w:val="en-US"/>
        </w:rPr>
        <w:t>10.7.2.2.1</w:t>
      </w:r>
      <w:r w:rsidRPr="00224149">
        <w:rPr>
          <w:rFonts w:ascii="Calibri" w:hAnsi="Calibri"/>
          <w:noProof/>
          <w:kern w:val="2"/>
          <w:sz w:val="24"/>
          <w:szCs w:val="24"/>
          <w:lang w:eastAsia="en-GB"/>
        </w:rPr>
        <w:tab/>
      </w:r>
      <w:r w:rsidRPr="00C97111">
        <w:rPr>
          <w:noProof/>
          <w:lang w:val="en-US"/>
        </w:rPr>
        <w:t>Private call setup in automatic commencement mode</w:t>
      </w:r>
      <w:r>
        <w:rPr>
          <w:noProof/>
        </w:rPr>
        <w:tab/>
      </w:r>
      <w:r>
        <w:rPr>
          <w:noProof/>
        </w:rPr>
        <w:fldChar w:fldCharType="begin"/>
      </w:r>
      <w:r>
        <w:rPr>
          <w:noProof/>
        </w:rPr>
        <w:instrText xml:space="preserve"> PAGEREF _Toc170894578 \h </w:instrText>
      </w:r>
      <w:r>
        <w:rPr>
          <w:noProof/>
        </w:rPr>
      </w:r>
      <w:r>
        <w:rPr>
          <w:noProof/>
        </w:rPr>
        <w:fldChar w:fldCharType="separate"/>
      </w:r>
      <w:r>
        <w:rPr>
          <w:noProof/>
        </w:rPr>
        <w:t>115</w:t>
      </w:r>
      <w:r>
        <w:rPr>
          <w:noProof/>
        </w:rPr>
        <w:fldChar w:fldCharType="end"/>
      </w:r>
    </w:p>
    <w:p w14:paraId="72E1ADF8" w14:textId="5684A9B0" w:rsidR="00224149" w:rsidRPr="00224149" w:rsidRDefault="00224149">
      <w:pPr>
        <w:pStyle w:val="TOC5"/>
        <w:rPr>
          <w:rFonts w:ascii="Calibri" w:hAnsi="Calibri"/>
          <w:noProof/>
          <w:kern w:val="2"/>
          <w:sz w:val="24"/>
          <w:szCs w:val="24"/>
          <w:lang w:eastAsia="en-GB"/>
        </w:rPr>
      </w:pPr>
      <w:r>
        <w:rPr>
          <w:noProof/>
        </w:rPr>
        <w:t>10.7.2.2.2</w:t>
      </w:r>
      <w:r w:rsidRPr="00224149">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_Toc170894579 \h </w:instrText>
      </w:r>
      <w:r>
        <w:rPr>
          <w:noProof/>
        </w:rPr>
      </w:r>
      <w:r>
        <w:rPr>
          <w:noProof/>
        </w:rPr>
        <w:fldChar w:fldCharType="separate"/>
      </w:r>
      <w:r>
        <w:rPr>
          <w:noProof/>
        </w:rPr>
        <w:t>117</w:t>
      </w:r>
      <w:r>
        <w:rPr>
          <w:noProof/>
        </w:rPr>
        <w:fldChar w:fldCharType="end"/>
      </w:r>
    </w:p>
    <w:p w14:paraId="56DBF5CF" w14:textId="467C458C" w:rsidR="00224149" w:rsidRPr="00224149" w:rsidRDefault="00224149">
      <w:pPr>
        <w:pStyle w:val="TOC6"/>
        <w:rPr>
          <w:rFonts w:ascii="Calibri" w:hAnsi="Calibri"/>
          <w:noProof/>
          <w:kern w:val="2"/>
          <w:sz w:val="24"/>
          <w:szCs w:val="24"/>
          <w:lang w:eastAsia="en-GB"/>
        </w:rPr>
      </w:pPr>
      <w:r>
        <w:rPr>
          <w:noProof/>
        </w:rPr>
        <w:t>10.7.2.2.2.1</w:t>
      </w:r>
      <w:r w:rsidRPr="00224149">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_Toc170894580 \h </w:instrText>
      </w:r>
      <w:r>
        <w:rPr>
          <w:noProof/>
        </w:rPr>
      </w:r>
      <w:r>
        <w:rPr>
          <w:noProof/>
        </w:rPr>
        <w:fldChar w:fldCharType="separate"/>
      </w:r>
      <w:r>
        <w:rPr>
          <w:noProof/>
        </w:rPr>
        <w:t>117</w:t>
      </w:r>
      <w:r>
        <w:rPr>
          <w:noProof/>
        </w:rPr>
        <w:fldChar w:fldCharType="end"/>
      </w:r>
    </w:p>
    <w:p w14:paraId="4F71EF2C" w14:textId="649FD6C4" w:rsidR="00224149" w:rsidRPr="00224149" w:rsidRDefault="00224149">
      <w:pPr>
        <w:pStyle w:val="TOC6"/>
        <w:rPr>
          <w:rFonts w:ascii="Calibri" w:hAnsi="Calibri"/>
          <w:noProof/>
          <w:kern w:val="2"/>
          <w:sz w:val="24"/>
          <w:szCs w:val="24"/>
          <w:lang w:eastAsia="en-GB"/>
        </w:rPr>
      </w:pPr>
      <w:r>
        <w:rPr>
          <w:noProof/>
        </w:rPr>
        <w:t>10.7.2.2.2.2</w:t>
      </w:r>
      <w:r w:rsidRPr="00224149">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_Toc170894581 \h </w:instrText>
      </w:r>
      <w:r>
        <w:rPr>
          <w:noProof/>
        </w:rPr>
      </w:r>
      <w:r>
        <w:rPr>
          <w:noProof/>
        </w:rPr>
        <w:fldChar w:fldCharType="separate"/>
      </w:r>
      <w:r>
        <w:rPr>
          <w:noProof/>
        </w:rPr>
        <w:t>117</w:t>
      </w:r>
      <w:r>
        <w:rPr>
          <w:noProof/>
        </w:rPr>
        <w:fldChar w:fldCharType="end"/>
      </w:r>
    </w:p>
    <w:p w14:paraId="60F1572E" w14:textId="7D09CD47" w:rsidR="00224149" w:rsidRPr="00224149" w:rsidRDefault="00224149">
      <w:pPr>
        <w:pStyle w:val="TOC5"/>
        <w:rPr>
          <w:rFonts w:ascii="Calibri" w:hAnsi="Calibri"/>
          <w:noProof/>
          <w:kern w:val="2"/>
          <w:sz w:val="24"/>
          <w:szCs w:val="24"/>
          <w:lang w:eastAsia="en-GB"/>
        </w:rPr>
      </w:pPr>
      <w:r>
        <w:rPr>
          <w:noProof/>
        </w:rPr>
        <w:t>10.7.2.2.3</w:t>
      </w:r>
      <w:r w:rsidRPr="00224149">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_Toc170894582 \h </w:instrText>
      </w:r>
      <w:r>
        <w:rPr>
          <w:noProof/>
        </w:rPr>
      </w:r>
      <w:r>
        <w:rPr>
          <w:noProof/>
        </w:rPr>
        <w:fldChar w:fldCharType="separate"/>
      </w:r>
      <w:r>
        <w:rPr>
          <w:noProof/>
        </w:rPr>
        <w:t>119</w:t>
      </w:r>
      <w:r>
        <w:rPr>
          <w:noProof/>
        </w:rPr>
        <w:fldChar w:fldCharType="end"/>
      </w:r>
    </w:p>
    <w:p w14:paraId="25AA64A4" w14:textId="29B7A99F" w:rsidR="00224149" w:rsidRPr="00224149" w:rsidRDefault="00224149">
      <w:pPr>
        <w:pStyle w:val="TOC6"/>
        <w:rPr>
          <w:rFonts w:ascii="Calibri" w:hAnsi="Calibri"/>
          <w:noProof/>
          <w:kern w:val="2"/>
          <w:sz w:val="24"/>
          <w:szCs w:val="24"/>
          <w:lang w:eastAsia="en-GB"/>
        </w:rPr>
      </w:pPr>
      <w:r>
        <w:rPr>
          <w:noProof/>
        </w:rPr>
        <w:t>10.7.2.2.3.1</w:t>
      </w:r>
      <w:r w:rsidRPr="00224149">
        <w:rPr>
          <w:rFonts w:ascii="Calibri" w:hAnsi="Calibri"/>
          <w:noProof/>
          <w:kern w:val="2"/>
          <w:sz w:val="24"/>
          <w:szCs w:val="24"/>
          <w:lang w:eastAsia="en-GB"/>
        </w:rPr>
        <w:tab/>
      </w:r>
      <w:r>
        <w:rPr>
          <w:noProof/>
        </w:rPr>
        <w:t>Client initiated</w:t>
      </w:r>
      <w:r>
        <w:rPr>
          <w:noProof/>
        </w:rPr>
        <w:tab/>
      </w:r>
      <w:r>
        <w:rPr>
          <w:noProof/>
        </w:rPr>
        <w:fldChar w:fldCharType="begin"/>
      </w:r>
      <w:r>
        <w:rPr>
          <w:noProof/>
        </w:rPr>
        <w:instrText xml:space="preserve"> PAGEREF _Toc170894583 \h </w:instrText>
      </w:r>
      <w:r>
        <w:rPr>
          <w:noProof/>
        </w:rPr>
      </w:r>
      <w:r>
        <w:rPr>
          <w:noProof/>
        </w:rPr>
        <w:fldChar w:fldCharType="separate"/>
      </w:r>
      <w:r>
        <w:rPr>
          <w:noProof/>
        </w:rPr>
        <w:t>119</w:t>
      </w:r>
      <w:r>
        <w:rPr>
          <w:noProof/>
        </w:rPr>
        <w:fldChar w:fldCharType="end"/>
      </w:r>
    </w:p>
    <w:p w14:paraId="14E3B4C2" w14:textId="0EF9108C" w:rsidR="00224149" w:rsidRPr="00224149" w:rsidRDefault="00224149">
      <w:pPr>
        <w:pStyle w:val="TOC6"/>
        <w:rPr>
          <w:rFonts w:ascii="Calibri" w:hAnsi="Calibri"/>
          <w:noProof/>
          <w:kern w:val="2"/>
          <w:sz w:val="24"/>
          <w:szCs w:val="24"/>
          <w:lang w:eastAsia="en-GB"/>
        </w:rPr>
      </w:pPr>
      <w:r w:rsidRPr="00C97111">
        <w:rPr>
          <w:noProof/>
          <w:lang w:val="en-US"/>
        </w:rPr>
        <w:t>10.7.2.2.3.2</w:t>
      </w:r>
      <w:r w:rsidRPr="00224149">
        <w:rPr>
          <w:rFonts w:ascii="Calibri" w:hAnsi="Calibri"/>
          <w:noProof/>
          <w:kern w:val="2"/>
          <w:sz w:val="24"/>
          <w:szCs w:val="24"/>
          <w:lang w:eastAsia="en-GB"/>
        </w:rPr>
        <w:tab/>
      </w:r>
      <w:r w:rsidRPr="00C97111">
        <w:rPr>
          <w:noProof/>
          <w:lang w:val="en-US"/>
        </w:rPr>
        <w:t>Server initiated</w:t>
      </w:r>
      <w:r>
        <w:rPr>
          <w:noProof/>
        </w:rPr>
        <w:tab/>
      </w:r>
      <w:r>
        <w:rPr>
          <w:noProof/>
        </w:rPr>
        <w:fldChar w:fldCharType="begin"/>
      </w:r>
      <w:r>
        <w:rPr>
          <w:noProof/>
        </w:rPr>
        <w:instrText xml:space="preserve"> PAGEREF _Toc170894584 \h </w:instrText>
      </w:r>
      <w:r>
        <w:rPr>
          <w:noProof/>
        </w:rPr>
      </w:r>
      <w:r>
        <w:rPr>
          <w:noProof/>
        </w:rPr>
        <w:fldChar w:fldCharType="separate"/>
      </w:r>
      <w:r>
        <w:rPr>
          <w:noProof/>
        </w:rPr>
        <w:t>120</w:t>
      </w:r>
      <w:r>
        <w:rPr>
          <w:noProof/>
        </w:rPr>
        <w:fldChar w:fldCharType="end"/>
      </w:r>
    </w:p>
    <w:p w14:paraId="7E9A2D65" w14:textId="3EAA892E" w:rsidR="00224149" w:rsidRPr="00224149" w:rsidRDefault="00224149">
      <w:pPr>
        <w:pStyle w:val="TOC4"/>
        <w:rPr>
          <w:rFonts w:ascii="Calibri" w:hAnsi="Calibri"/>
          <w:noProof/>
          <w:kern w:val="2"/>
          <w:sz w:val="24"/>
          <w:szCs w:val="24"/>
          <w:lang w:eastAsia="en-GB"/>
        </w:rPr>
      </w:pPr>
      <w:r w:rsidRPr="00C97111">
        <w:rPr>
          <w:noProof/>
          <w:lang w:val="en-US"/>
        </w:rPr>
        <w:t>10.7.2.3</w:t>
      </w:r>
      <w:r w:rsidRPr="00224149">
        <w:rPr>
          <w:rFonts w:ascii="Calibri" w:hAnsi="Calibri"/>
          <w:noProof/>
          <w:kern w:val="2"/>
          <w:sz w:val="24"/>
          <w:szCs w:val="24"/>
          <w:lang w:eastAsia="en-GB"/>
        </w:rPr>
        <w:tab/>
      </w:r>
      <w:r>
        <w:rPr>
          <w:noProof/>
        </w:rPr>
        <w:t>Private call within several MCPTT systems</w:t>
      </w:r>
      <w:r>
        <w:rPr>
          <w:noProof/>
        </w:rPr>
        <w:tab/>
      </w:r>
      <w:r>
        <w:rPr>
          <w:noProof/>
        </w:rPr>
        <w:fldChar w:fldCharType="begin"/>
      </w:r>
      <w:r>
        <w:rPr>
          <w:noProof/>
        </w:rPr>
        <w:instrText xml:space="preserve"> PAGEREF _Toc170894585 \h </w:instrText>
      </w:r>
      <w:r>
        <w:rPr>
          <w:noProof/>
        </w:rPr>
      </w:r>
      <w:r>
        <w:rPr>
          <w:noProof/>
        </w:rPr>
        <w:fldChar w:fldCharType="separate"/>
      </w:r>
      <w:r>
        <w:rPr>
          <w:noProof/>
        </w:rPr>
        <w:t>121</w:t>
      </w:r>
      <w:r>
        <w:rPr>
          <w:noProof/>
        </w:rPr>
        <w:fldChar w:fldCharType="end"/>
      </w:r>
    </w:p>
    <w:p w14:paraId="7BCC815C" w14:textId="59B55272" w:rsidR="00224149" w:rsidRPr="00224149" w:rsidRDefault="00224149">
      <w:pPr>
        <w:pStyle w:val="TOC5"/>
        <w:rPr>
          <w:rFonts w:ascii="Calibri" w:hAnsi="Calibri"/>
          <w:noProof/>
          <w:kern w:val="2"/>
          <w:sz w:val="24"/>
          <w:szCs w:val="24"/>
          <w:lang w:eastAsia="en-GB"/>
        </w:rPr>
      </w:pPr>
      <w:r w:rsidRPr="00C97111">
        <w:rPr>
          <w:noProof/>
          <w:lang w:val="en-US"/>
        </w:rPr>
        <w:t>10.7.2.3.1</w:t>
      </w:r>
      <w:r w:rsidRPr="00224149">
        <w:rPr>
          <w:rFonts w:ascii="Calibri" w:hAnsi="Calibri"/>
          <w:noProof/>
          <w:kern w:val="2"/>
          <w:sz w:val="24"/>
          <w:szCs w:val="24"/>
          <w:lang w:eastAsia="en-GB"/>
        </w:rPr>
        <w:tab/>
      </w:r>
      <w:r w:rsidRPr="00C97111">
        <w:rPr>
          <w:noProof/>
          <w:lang w:val="en-US"/>
        </w:rPr>
        <w:t>Private call setup in automatic commencement mode – MCPTT users in multiple MCPTT systems</w:t>
      </w:r>
      <w:r>
        <w:rPr>
          <w:noProof/>
        </w:rPr>
        <w:tab/>
      </w:r>
      <w:r>
        <w:rPr>
          <w:noProof/>
        </w:rPr>
        <w:fldChar w:fldCharType="begin"/>
      </w:r>
      <w:r>
        <w:rPr>
          <w:noProof/>
        </w:rPr>
        <w:instrText xml:space="preserve"> PAGEREF _Toc170894586 \h </w:instrText>
      </w:r>
      <w:r>
        <w:rPr>
          <w:noProof/>
        </w:rPr>
      </w:r>
      <w:r>
        <w:rPr>
          <w:noProof/>
        </w:rPr>
        <w:fldChar w:fldCharType="separate"/>
      </w:r>
      <w:r>
        <w:rPr>
          <w:noProof/>
        </w:rPr>
        <w:t>121</w:t>
      </w:r>
      <w:r>
        <w:rPr>
          <w:noProof/>
        </w:rPr>
        <w:fldChar w:fldCharType="end"/>
      </w:r>
    </w:p>
    <w:p w14:paraId="6F8BA86B" w14:textId="1848072B" w:rsidR="00224149" w:rsidRPr="00224149" w:rsidRDefault="00224149">
      <w:pPr>
        <w:pStyle w:val="TOC5"/>
        <w:rPr>
          <w:rFonts w:ascii="Calibri" w:hAnsi="Calibri"/>
          <w:noProof/>
          <w:kern w:val="2"/>
          <w:sz w:val="24"/>
          <w:szCs w:val="24"/>
          <w:lang w:eastAsia="en-GB"/>
        </w:rPr>
      </w:pPr>
      <w:r>
        <w:rPr>
          <w:noProof/>
        </w:rPr>
        <w:t>10.7.2.3.2</w:t>
      </w:r>
      <w:r w:rsidRPr="00224149">
        <w:rPr>
          <w:rFonts w:ascii="Calibri" w:hAnsi="Calibri"/>
          <w:noProof/>
          <w:kern w:val="2"/>
          <w:sz w:val="24"/>
          <w:szCs w:val="24"/>
          <w:lang w:eastAsia="en-GB"/>
        </w:rPr>
        <w:tab/>
      </w:r>
      <w:r>
        <w:rPr>
          <w:noProof/>
        </w:rPr>
        <w:t>Private call setup in manual commencement mode – MCPTT users in multiple MCPTT systems</w:t>
      </w:r>
      <w:r>
        <w:rPr>
          <w:noProof/>
        </w:rPr>
        <w:tab/>
      </w:r>
      <w:r>
        <w:rPr>
          <w:noProof/>
        </w:rPr>
        <w:fldChar w:fldCharType="begin"/>
      </w:r>
      <w:r>
        <w:rPr>
          <w:noProof/>
        </w:rPr>
        <w:instrText xml:space="preserve"> PAGEREF _Toc170894587 \h </w:instrText>
      </w:r>
      <w:r>
        <w:rPr>
          <w:noProof/>
        </w:rPr>
      </w:r>
      <w:r>
        <w:rPr>
          <w:noProof/>
        </w:rPr>
        <w:fldChar w:fldCharType="separate"/>
      </w:r>
      <w:r>
        <w:rPr>
          <w:noProof/>
        </w:rPr>
        <w:t>123</w:t>
      </w:r>
      <w:r>
        <w:rPr>
          <w:noProof/>
        </w:rPr>
        <w:fldChar w:fldCharType="end"/>
      </w:r>
    </w:p>
    <w:p w14:paraId="5BC916C4" w14:textId="155F8EB9" w:rsidR="00224149" w:rsidRPr="00224149" w:rsidRDefault="00224149">
      <w:pPr>
        <w:pStyle w:val="TOC5"/>
        <w:rPr>
          <w:rFonts w:ascii="Calibri" w:hAnsi="Calibri"/>
          <w:noProof/>
          <w:kern w:val="2"/>
          <w:sz w:val="24"/>
          <w:szCs w:val="24"/>
          <w:lang w:eastAsia="en-GB"/>
        </w:rPr>
      </w:pPr>
      <w:r>
        <w:rPr>
          <w:noProof/>
        </w:rPr>
        <w:t>10.7.2.3.3</w:t>
      </w:r>
      <w:r w:rsidRPr="00224149">
        <w:rPr>
          <w:rFonts w:ascii="Calibri" w:hAnsi="Calibri"/>
          <w:noProof/>
          <w:kern w:val="2"/>
          <w:sz w:val="24"/>
          <w:szCs w:val="24"/>
          <w:lang w:eastAsia="en-GB"/>
        </w:rPr>
        <w:tab/>
      </w:r>
      <w:r>
        <w:rPr>
          <w:noProof/>
        </w:rPr>
        <w:t xml:space="preserve">Private call release </w:t>
      </w:r>
      <w:r w:rsidRPr="00C97111">
        <w:rPr>
          <w:noProof/>
          <w:lang w:val="en-US"/>
        </w:rPr>
        <w:t>– MCPTT users in multiple MCPTT systems</w:t>
      </w:r>
      <w:r>
        <w:rPr>
          <w:noProof/>
        </w:rPr>
        <w:tab/>
      </w:r>
      <w:r>
        <w:rPr>
          <w:noProof/>
        </w:rPr>
        <w:fldChar w:fldCharType="begin"/>
      </w:r>
      <w:r>
        <w:rPr>
          <w:noProof/>
        </w:rPr>
        <w:instrText xml:space="preserve"> PAGEREF _Toc170894588 \h </w:instrText>
      </w:r>
      <w:r>
        <w:rPr>
          <w:noProof/>
        </w:rPr>
      </w:r>
      <w:r>
        <w:rPr>
          <w:noProof/>
        </w:rPr>
        <w:fldChar w:fldCharType="separate"/>
      </w:r>
      <w:r>
        <w:rPr>
          <w:noProof/>
        </w:rPr>
        <w:t>125</w:t>
      </w:r>
      <w:r>
        <w:rPr>
          <w:noProof/>
        </w:rPr>
        <w:fldChar w:fldCharType="end"/>
      </w:r>
    </w:p>
    <w:p w14:paraId="4C7B4DD2" w14:textId="1209D441" w:rsidR="00224149" w:rsidRPr="00224149" w:rsidRDefault="00224149">
      <w:pPr>
        <w:pStyle w:val="TOC4"/>
        <w:rPr>
          <w:rFonts w:ascii="Calibri" w:hAnsi="Calibri"/>
          <w:noProof/>
          <w:kern w:val="2"/>
          <w:sz w:val="24"/>
          <w:szCs w:val="24"/>
          <w:lang w:eastAsia="en-GB"/>
        </w:rPr>
      </w:pPr>
      <w:r w:rsidRPr="00C97111">
        <w:rPr>
          <w:noProof/>
          <w:lang w:val="nl-NL"/>
        </w:rPr>
        <w:t>10.7.2.4</w:t>
      </w:r>
      <w:r w:rsidRPr="00224149">
        <w:rPr>
          <w:rFonts w:ascii="Calibri" w:hAnsi="Calibri"/>
          <w:noProof/>
          <w:kern w:val="2"/>
          <w:sz w:val="24"/>
          <w:szCs w:val="24"/>
          <w:lang w:eastAsia="en-GB"/>
        </w:rPr>
        <w:tab/>
      </w:r>
      <w:r w:rsidRPr="00C97111">
        <w:rPr>
          <w:noProof/>
          <w:lang w:val="nl-NL"/>
        </w:rPr>
        <w:t>MCPTT emergency private call</w:t>
      </w:r>
      <w:r>
        <w:rPr>
          <w:noProof/>
        </w:rPr>
        <w:tab/>
      </w:r>
      <w:r>
        <w:rPr>
          <w:noProof/>
        </w:rPr>
        <w:fldChar w:fldCharType="begin"/>
      </w:r>
      <w:r>
        <w:rPr>
          <w:noProof/>
        </w:rPr>
        <w:instrText xml:space="preserve"> PAGEREF _Toc170894589 \h </w:instrText>
      </w:r>
      <w:r>
        <w:rPr>
          <w:noProof/>
        </w:rPr>
      </w:r>
      <w:r>
        <w:rPr>
          <w:noProof/>
        </w:rPr>
        <w:fldChar w:fldCharType="separate"/>
      </w:r>
      <w:r>
        <w:rPr>
          <w:noProof/>
        </w:rPr>
        <w:t>125</w:t>
      </w:r>
      <w:r>
        <w:rPr>
          <w:noProof/>
        </w:rPr>
        <w:fldChar w:fldCharType="end"/>
      </w:r>
    </w:p>
    <w:p w14:paraId="31654B5B" w14:textId="34C16EBD" w:rsidR="00224149" w:rsidRPr="00224149" w:rsidRDefault="00224149">
      <w:pPr>
        <w:pStyle w:val="TOC5"/>
        <w:rPr>
          <w:rFonts w:ascii="Calibri" w:hAnsi="Calibri"/>
          <w:noProof/>
          <w:kern w:val="2"/>
          <w:sz w:val="24"/>
          <w:szCs w:val="24"/>
          <w:lang w:eastAsia="en-GB"/>
        </w:rPr>
      </w:pPr>
      <w:r>
        <w:rPr>
          <w:noProof/>
        </w:rPr>
        <w:t>10.7.2.4.1</w:t>
      </w:r>
      <w:r w:rsidRPr="00224149">
        <w:rPr>
          <w:rFonts w:ascii="Calibri" w:hAnsi="Calibri"/>
          <w:noProof/>
          <w:kern w:val="2"/>
          <w:sz w:val="24"/>
          <w:szCs w:val="24"/>
          <w:lang w:eastAsia="en-GB"/>
        </w:rPr>
        <w:tab/>
      </w:r>
      <w:r>
        <w:rPr>
          <w:noProof/>
        </w:rPr>
        <w:t>MCPTT emergency private call commencement</w:t>
      </w:r>
      <w:r>
        <w:rPr>
          <w:noProof/>
        </w:rPr>
        <w:tab/>
      </w:r>
      <w:r>
        <w:rPr>
          <w:noProof/>
        </w:rPr>
        <w:fldChar w:fldCharType="begin"/>
      </w:r>
      <w:r>
        <w:rPr>
          <w:noProof/>
        </w:rPr>
        <w:instrText xml:space="preserve"> PAGEREF _Toc170894590 \h </w:instrText>
      </w:r>
      <w:r>
        <w:rPr>
          <w:noProof/>
        </w:rPr>
      </w:r>
      <w:r>
        <w:rPr>
          <w:noProof/>
        </w:rPr>
        <w:fldChar w:fldCharType="separate"/>
      </w:r>
      <w:r>
        <w:rPr>
          <w:noProof/>
        </w:rPr>
        <w:t>125</w:t>
      </w:r>
      <w:r>
        <w:rPr>
          <w:noProof/>
        </w:rPr>
        <w:fldChar w:fldCharType="end"/>
      </w:r>
    </w:p>
    <w:p w14:paraId="1608A246" w14:textId="6D1E4D74" w:rsidR="00224149" w:rsidRPr="00224149" w:rsidRDefault="00224149">
      <w:pPr>
        <w:pStyle w:val="TOC5"/>
        <w:rPr>
          <w:rFonts w:ascii="Calibri" w:hAnsi="Calibri"/>
          <w:noProof/>
          <w:kern w:val="2"/>
          <w:sz w:val="24"/>
          <w:szCs w:val="24"/>
          <w:lang w:eastAsia="en-GB"/>
        </w:rPr>
      </w:pPr>
      <w:r>
        <w:rPr>
          <w:noProof/>
        </w:rPr>
        <w:t>10.7.2.4.2</w:t>
      </w:r>
      <w:r w:rsidRPr="00224149">
        <w:rPr>
          <w:rFonts w:ascii="Calibri" w:hAnsi="Calibri"/>
          <w:noProof/>
          <w:kern w:val="2"/>
          <w:sz w:val="24"/>
          <w:szCs w:val="24"/>
          <w:lang w:eastAsia="en-GB"/>
        </w:rPr>
        <w:tab/>
      </w:r>
      <w:r>
        <w:rPr>
          <w:noProof/>
        </w:rPr>
        <w:t>MCPTT private call emergency upgrade</w:t>
      </w:r>
      <w:r>
        <w:rPr>
          <w:noProof/>
        </w:rPr>
        <w:tab/>
      </w:r>
      <w:r>
        <w:rPr>
          <w:noProof/>
        </w:rPr>
        <w:fldChar w:fldCharType="begin"/>
      </w:r>
      <w:r>
        <w:rPr>
          <w:noProof/>
        </w:rPr>
        <w:instrText xml:space="preserve"> PAGEREF _Toc170894591 \h </w:instrText>
      </w:r>
      <w:r>
        <w:rPr>
          <w:noProof/>
        </w:rPr>
      </w:r>
      <w:r>
        <w:rPr>
          <w:noProof/>
        </w:rPr>
        <w:fldChar w:fldCharType="separate"/>
      </w:r>
      <w:r>
        <w:rPr>
          <w:noProof/>
        </w:rPr>
        <w:t>127</w:t>
      </w:r>
      <w:r>
        <w:rPr>
          <w:noProof/>
        </w:rPr>
        <w:fldChar w:fldCharType="end"/>
      </w:r>
    </w:p>
    <w:p w14:paraId="64462474" w14:textId="198768FF" w:rsidR="00224149" w:rsidRPr="00224149" w:rsidRDefault="00224149">
      <w:pPr>
        <w:pStyle w:val="TOC3"/>
        <w:rPr>
          <w:rFonts w:ascii="Calibri" w:hAnsi="Calibri"/>
          <w:noProof/>
          <w:kern w:val="2"/>
          <w:sz w:val="24"/>
          <w:szCs w:val="24"/>
          <w:lang w:eastAsia="en-GB"/>
        </w:rPr>
      </w:pPr>
      <w:r>
        <w:rPr>
          <w:noProof/>
        </w:rPr>
        <w:t>10.7.3</w:t>
      </w:r>
      <w:r w:rsidRPr="00224149">
        <w:rPr>
          <w:rFonts w:ascii="Calibri" w:hAnsi="Calibri"/>
          <w:noProof/>
          <w:kern w:val="2"/>
          <w:sz w:val="24"/>
          <w:szCs w:val="24"/>
          <w:lang w:eastAsia="en-GB"/>
        </w:rPr>
        <w:tab/>
      </w:r>
      <w:r>
        <w:rPr>
          <w:noProof/>
        </w:rPr>
        <w:t>Private call in off-network</w:t>
      </w:r>
      <w:r>
        <w:rPr>
          <w:noProof/>
        </w:rPr>
        <w:tab/>
      </w:r>
      <w:r>
        <w:rPr>
          <w:noProof/>
        </w:rPr>
        <w:fldChar w:fldCharType="begin"/>
      </w:r>
      <w:r>
        <w:rPr>
          <w:noProof/>
        </w:rPr>
        <w:instrText xml:space="preserve"> PAGEREF _Toc170894592 \h </w:instrText>
      </w:r>
      <w:r>
        <w:rPr>
          <w:noProof/>
        </w:rPr>
      </w:r>
      <w:r>
        <w:rPr>
          <w:noProof/>
        </w:rPr>
        <w:fldChar w:fldCharType="separate"/>
      </w:r>
      <w:r>
        <w:rPr>
          <w:noProof/>
        </w:rPr>
        <w:t>128</w:t>
      </w:r>
      <w:r>
        <w:rPr>
          <w:noProof/>
        </w:rPr>
        <w:fldChar w:fldCharType="end"/>
      </w:r>
    </w:p>
    <w:p w14:paraId="71F16BDA" w14:textId="5333430F" w:rsidR="00224149" w:rsidRPr="00224149" w:rsidRDefault="00224149">
      <w:pPr>
        <w:pStyle w:val="TOC4"/>
        <w:rPr>
          <w:rFonts w:ascii="Calibri" w:hAnsi="Calibri"/>
          <w:noProof/>
          <w:kern w:val="2"/>
          <w:sz w:val="24"/>
          <w:szCs w:val="24"/>
          <w:lang w:eastAsia="en-GB"/>
        </w:rPr>
      </w:pPr>
      <w:r>
        <w:rPr>
          <w:noProof/>
        </w:rPr>
        <w:t>10.7.3.1</w:t>
      </w:r>
      <w:r w:rsidRPr="00224149">
        <w:rPr>
          <w:rFonts w:ascii="Calibri" w:hAnsi="Calibri"/>
          <w:noProof/>
          <w:kern w:val="2"/>
          <w:sz w:val="24"/>
          <w:szCs w:val="24"/>
          <w:lang w:eastAsia="en-GB"/>
        </w:rPr>
        <w:tab/>
      </w:r>
      <w:r>
        <w:rPr>
          <w:noProof/>
        </w:rPr>
        <w:t>Information flows for private call in off-network</w:t>
      </w:r>
      <w:r>
        <w:rPr>
          <w:noProof/>
        </w:rPr>
        <w:tab/>
      </w:r>
      <w:r>
        <w:rPr>
          <w:noProof/>
        </w:rPr>
        <w:fldChar w:fldCharType="begin"/>
      </w:r>
      <w:r>
        <w:rPr>
          <w:noProof/>
        </w:rPr>
        <w:instrText xml:space="preserve"> PAGEREF _Toc170894593 \h </w:instrText>
      </w:r>
      <w:r>
        <w:rPr>
          <w:noProof/>
        </w:rPr>
      </w:r>
      <w:r>
        <w:rPr>
          <w:noProof/>
        </w:rPr>
        <w:fldChar w:fldCharType="separate"/>
      </w:r>
      <w:r>
        <w:rPr>
          <w:noProof/>
        </w:rPr>
        <w:t>128</w:t>
      </w:r>
      <w:r>
        <w:rPr>
          <w:noProof/>
        </w:rPr>
        <w:fldChar w:fldCharType="end"/>
      </w:r>
    </w:p>
    <w:p w14:paraId="55C371BF" w14:textId="1D3C50E9" w:rsidR="00224149" w:rsidRPr="00224149" w:rsidRDefault="00224149">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.1</w:t>
      </w:r>
      <w:r w:rsidRPr="00224149">
        <w:rPr>
          <w:rFonts w:ascii="Calibri" w:hAnsi="Calibri"/>
          <w:noProof/>
          <w:kern w:val="2"/>
          <w:sz w:val="24"/>
          <w:szCs w:val="24"/>
          <w:lang w:eastAsia="en-GB"/>
        </w:rPr>
        <w:tab/>
      </w:r>
      <w:r>
        <w:rPr>
          <w:noProof/>
          <w:lang w:eastAsia="zh-CN"/>
        </w:rPr>
        <w:t>Call setup request</w:t>
      </w:r>
      <w:r>
        <w:rPr>
          <w:noProof/>
        </w:rPr>
        <w:tab/>
      </w:r>
      <w:r>
        <w:rPr>
          <w:noProof/>
        </w:rPr>
        <w:fldChar w:fldCharType="begin"/>
      </w:r>
      <w:r>
        <w:rPr>
          <w:noProof/>
        </w:rPr>
        <w:instrText xml:space="preserve"> PAGEREF _Toc170894594 \h </w:instrText>
      </w:r>
      <w:r>
        <w:rPr>
          <w:noProof/>
        </w:rPr>
      </w:r>
      <w:r>
        <w:rPr>
          <w:noProof/>
        </w:rPr>
        <w:fldChar w:fldCharType="separate"/>
      </w:r>
      <w:r>
        <w:rPr>
          <w:noProof/>
        </w:rPr>
        <w:t>128</w:t>
      </w:r>
      <w:r>
        <w:rPr>
          <w:noProof/>
        </w:rPr>
        <w:fldChar w:fldCharType="end"/>
      </w:r>
    </w:p>
    <w:p w14:paraId="45EF876D" w14:textId="4528204E" w:rsidR="00224149" w:rsidRPr="00224149" w:rsidRDefault="00224149">
      <w:pPr>
        <w:pStyle w:val="TOC5"/>
        <w:rPr>
          <w:rFonts w:ascii="Calibri" w:hAnsi="Calibri"/>
          <w:noProof/>
          <w:kern w:val="2"/>
          <w:sz w:val="24"/>
          <w:szCs w:val="24"/>
          <w:lang w:eastAsia="en-GB"/>
        </w:rPr>
      </w:pPr>
      <w:r>
        <w:rPr>
          <w:noProof/>
          <w:lang w:eastAsia="zh-CN"/>
        </w:rPr>
        <w:t>1</w:t>
      </w:r>
      <w:r>
        <w:rPr>
          <w:noProof/>
        </w:rPr>
        <w:t>0.7.3.1.</w:t>
      </w:r>
      <w:r>
        <w:rPr>
          <w:noProof/>
          <w:lang w:eastAsia="zh-CN"/>
        </w:rPr>
        <w:t>2</w:t>
      </w:r>
      <w:r w:rsidRPr="00224149">
        <w:rPr>
          <w:rFonts w:ascii="Calibri" w:hAnsi="Calibri"/>
          <w:noProof/>
          <w:kern w:val="2"/>
          <w:sz w:val="24"/>
          <w:szCs w:val="24"/>
          <w:lang w:eastAsia="en-GB"/>
        </w:rPr>
        <w:tab/>
      </w:r>
      <w:r>
        <w:rPr>
          <w:noProof/>
        </w:rPr>
        <w:t>Call setup re</w:t>
      </w:r>
      <w:r>
        <w:rPr>
          <w:noProof/>
          <w:lang w:eastAsia="zh-CN"/>
        </w:rPr>
        <w:t>sponse</w:t>
      </w:r>
      <w:r>
        <w:rPr>
          <w:noProof/>
        </w:rPr>
        <w:tab/>
      </w:r>
      <w:r>
        <w:rPr>
          <w:noProof/>
        </w:rPr>
        <w:fldChar w:fldCharType="begin"/>
      </w:r>
      <w:r>
        <w:rPr>
          <w:noProof/>
        </w:rPr>
        <w:instrText xml:space="preserve"> PAGEREF _Toc170894595 \h </w:instrText>
      </w:r>
      <w:r>
        <w:rPr>
          <w:noProof/>
        </w:rPr>
      </w:r>
      <w:r>
        <w:rPr>
          <w:noProof/>
        </w:rPr>
        <w:fldChar w:fldCharType="separate"/>
      </w:r>
      <w:r>
        <w:rPr>
          <w:noProof/>
        </w:rPr>
        <w:t>128</w:t>
      </w:r>
      <w:r>
        <w:rPr>
          <w:noProof/>
        </w:rPr>
        <w:fldChar w:fldCharType="end"/>
      </w:r>
    </w:p>
    <w:p w14:paraId="112B2EAD" w14:textId="7E53508D" w:rsidR="00224149" w:rsidRPr="00224149" w:rsidRDefault="00224149">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w:t>
      </w:r>
      <w:r>
        <w:rPr>
          <w:noProof/>
          <w:lang w:eastAsia="zh-CN"/>
        </w:rPr>
        <w:t>3</w:t>
      </w:r>
      <w:r w:rsidRPr="00224149">
        <w:rPr>
          <w:rFonts w:ascii="Calibri" w:hAnsi="Calibri"/>
          <w:noProof/>
          <w:kern w:val="2"/>
          <w:sz w:val="24"/>
          <w:szCs w:val="24"/>
          <w:lang w:eastAsia="en-GB"/>
        </w:rPr>
        <w:tab/>
      </w:r>
      <w:r>
        <w:rPr>
          <w:noProof/>
          <w:lang w:eastAsia="zh-CN"/>
        </w:rPr>
        <w:t>Call release request</w:t>
      </w:r>
      <w:r>
        <w:rPr>
          <w:noProof/>
        </w:rPr>
        <w:tab/>
      </w:r>
      <w:r>
        <w:rPr>
          <w:noProof/>
        </w:rPr>
        <w:fldChar w:fldCharType="begin"/>
      </w:r>
      <w:r>
        <w:rPr>
          <w:noProof/>
        </w:rPr>
        <w:instrText xml:space="preserve"> PAGEREF _Toc170894596 \h </w:instrText>
      </w:r>
      <w:r>
        <w:rPr>
          <w:noProof/>
        </w:rPr>
      </w:r>
      <w:r>
        <w:rPr>
          <w:noProof/>
        </w:rPr>
        <w:fldChar w:fldCharType="separate"/>
      </w:r>
      <w:r>
        <w:rPr>
          <w:noProof/>
        </w:rPr>
        <w:t>128</w:t>
      </w:r>
      <w:r>
        <w:rPr>
          <w:noProof/>
        </w:rPr>
        <w:fldChar w:fldCharType="end"/>
      </w:r>
    </w:p>
    <w:p w14:paraId="40AA60AA" w14:textId="309AD1DF" w:rsidR="00224149" w:rsidRPr="00224149" w:rsidRDefault="00224149">
      <w:pPr>
        <w:pStyle w:val="TOC5"/>
        <w:rPr>
          <w:rFonts w:ascii="Calibri" w:hAnsi="Calibri"/>
          <w:noProof/>
          <w:kern w:val="2"/>
          <w:sz w:val="24"/>
          <w:szCs w:val="24"/>
          <w:lang w:eastAsia="en-GB"/>
        </w:rPr>
      </w:pPr>
      <w:r>
        <w:rPr>
          <w:noProof/>
          <w:lang w:eastAsia="zh-CN"/>
        </w:rPr>
        <w:t>1</w:t>
      </w:r>
      <w:r>
        <w:rPr>
          <w:noProof/>
        </w:rPr>
        <w:t>0.7.3.1.</w:t>
      </w:r>
      <w:r>
        <w:rPr>
          <w:noProof/>
          <w:lang w:eastAsia="zh-CN"/>
        </w:rPr>
        <w:t>4</w:t>
      </w:r>
      <w:r w:rsidRPr="00224149">
        <w:rPr>
          <w:rFonts w:ascii="Calibri" w:hAnsi="Calibri"/>
          <w:noProof/>
          <w:kern w:val="2"/>
          <w:sz w:val="24"/>
          <w:szCs w:val="24"/>
          <w:lang w:eastAsia="en-GB"/>
        </w:rPr>
        <w:tab/>
      </w:r>
      <w:r>
        <w:rPr>
          <w:noProof/>
        </w:rPr>
        <w:t xml:space="preserve">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_Toc170894597 \h </w:instrText>
      </w:r>
      <w:r>
        <w:rPr>
          <w:noProof/>
        </w:rPr>
      </w:r>
      <w:r>
        <w:rPr>
          <w:noProof/>
        </w:rPr>
        <w:fldChar w:fldCharType="separate"/>
      </w:r>
      <w:r>
        <w:rPr>
          <w:noProof/>
        </w:rPr>
        <w:t>129</w:t>
      </w:r>
      <w:r>
        <w:rPr>
          <w:noProof/>
        </w:rPr>
        <w:fldChar w:fldCharType="end"/>
      </w:r>
    </w:p>
    <w:p w14:paraId="634B2DFA" w14:textId="6F2E3A5F" w:rsidR="00224149" w:rsidRPr="00224149" w:rsidRDefault="00224149">
      <w:pPr>
        <w:pStyle w:val="TOC4"/>
        <w:rPr>
          <w:rFonts w:ascii="Calibri" w:hAnsi="Calibri"/>
          <w:noProof/>
          <w:kern w:val="2"/>
          <w:sz w:val="24"/>
          <w:szCs w:val="24"/>
          <w:lang w:eastAsia="en-GB"/>
        </w:rPr>
      </w:pPr>
      <w:r>
        <w:rPr>
          <w:noProof/>
        </w:rPr>
        <w:t>10.7.3.2</w:t>
      </w:r>
      <w:r w:rsidRPr="00224149">
        <w:rPr>
          <w:rFonts w:ascii="Calibri" w:hAnsi="Calibri"/>
          <w:noProof/>
          <w:kern w:val="2"/>
          <w:sz w:val="24"/>
          <w:szCs w:val="24"/>
          <w:lang w:eastAsia="en-GB"/>
        </w:rPr>
        <w:tab/>
      </w:r>
      <w:r>
        <w:rPr>
          <w:noProof/>
          <w:lang w:eastAsia="zh-CN"/>
        </w:rPr>
        <w:t>Use of ProSe capability for private call</w:t>
      </w:r>
      <w:r>
        <w:rPr>
          <w:noProof/>
        </w:rPr>
        <w:tab/>
      </w:r>
      <w:r>
        <w:rPr>
          <w:noProof/>
        </w:rPr>
        <w:fldChar w:fldCharType="begin"/>
      </w:r>
      <w:r>
        <w:rPr>
          <w:noProof/>
        </w:rPr>
        <w:instrText xml:space="preserve"> PAGEREF _Toc170894598 \h </w:instrText>
      </w:r>
      <w:r>
        <w:rPr>
          <w:noProof/>
        </w:rPr>
      </w:r>
      <w:r>
        <w:rPr>
          <w:noProof/>
        </w:rPr>
        <w:fldChar w:fldCharType="separate"/>
      </w:r>
      <w:r>
        <w:rPr>
          <w:noProof/>
        </w:rPr>
        <w:t>129</w:t>
      </w:r>
      <w:r>
        <w:rPr>
          <w:noProof/>
        </w:rPr>
        <w:fldChar w:fldCharType="end"/>
      </w:r>
    </w:p>
    <w:p w14:paraId="562FAFF4" w14:textId="12049CF6" w:rsidR="00224149" w:rsidRPr="00224149" w:rsidRDefault="00224149">
      <w:pPr>
        <w:pStyle w:val="TOC4"/>
        <w:rPr>
          <w:rFonts w:ascii="Calibri" w:hAnsi="Calibri"/>
          <w:noProof/>
          <w:kern w:val="2"/>
          <w:sz w:val="24"/>
          <w:szCs w:val="24"/>
          <w:lang w:eastAsia="en-GB"/>
        </w:rPr>
      </w:pPr>
      <w:r>
        <w:rPr>
          <w:noProof/>
        </w:rPr>
        <w:t>10.7.3.3</w:t>
      </w:r>
      <w:r w:rsidRPr="00224149">
        <w:rPr>
          <w:rFonts w:ascii="Calibri" w:hAnsi="Calibri"/>
          <w:noProof/>
          <w:kern w:val="2"/>
          <w:sz w:val="24"/>
          <w:szCs w:val="24"/>
          <w:lang w:eastAsia="en-GB"/>
        </w:rPr>
        <w:tab/>
      </w:r>
      <w:r>
        <w:rPr>
          <w:noProof/>
        </w:rPr>
        <w:t>Private call setup in automatic commencement mode</w:t>
      </w:r>
      <w:r>
        <w:rPr>
          <w:noProof/>
        </w:rPr>
        <w:tab/>
      </w:r>
      <w:r>
        <w:rPr>
          <w:noProof/>
        </w:rPr>
        <w:fldChar w:fldCharType="begin"/>
      </w:r>
      <w:r>
        <w:rPr>
          <w:noProof/>
        </w:rPr>
        <w:instrText xml:space="preserve"> PAGEREF _Toc170894599 \h </w:instrText>
      </w:r>
      <w:r>
        <w:rPr>
          <w:noProof/>
        </w:rPr>
      </w:r>
      <w:r>
        <w:rPr>
          <w:noProof/>
        </w:rPr>
        <w:fldChar w:fldCharType="separate"/>
      </w:r>
      <w:r>
        <w:rPr>
          <w:noProof/>
        </w:rPr>
        <w:t>129</w:t>
      </w:r>
      <w:r>
        <w:rPr>
          <w:noProof/>
        </w:rPr>
        <w:fldChar w:fldCharType="end"/>
      </w:r>
    </w:p>
    <w:p w14:paraId="7E7DFF33" w14:textId="0B3F53CF" w:rsidR="00224149" w:rsidRPr="00224149" w:rsidRDefault="00224149">
      <w:pPr>
        <w:pStyle w:val="TOC4"/>
        <w:rPr>
          <w:rFonts w:ascii="Calibri" w:hAnsi="Calibri"/>
          <w:noProof/>
          <w:kern w:val="2"/>
          <w:sz w:val="24"/>
          <w:szCs w:val="24"/>
          <w:lang w:eastAsia="en-GB"/>
        </w:rPr>
      </w:pPr>
      <w:r>
        <w:rPr>
          <w:noProof/>
        </w:rPr>
        <w:t>10.7.3.4</w:t>
      </w:r>
      <w:r w:rsidRPr="00224149">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_Toc170894600 \h </w:instrText>
      </w:r>
      <w:r>
        <w:rPr>
          <w:noProof/>
        </w:rPr>
      </w:r>
      <w:r>
        <w:rPr>
          <w:noProof/>
        </w:rPr>
        <w:fldChar w:fldCharType="separate"/>
      </w:r>
      <w:r>
        <w:rPr>
          <w:noProof/>
        </w:rPr>
        <w:t>130</w:t>
      </w:r>
      <w:r>
        <w:rPr>
          <w:noProof/>
        </w:rPr>
        <w:fldChar w:fldCharType="end"/>
      </w:r>
    </w:p>
    <w:p w14:paraId="42B44662" w14:textId="47E50663" w:rsidR="00224149" w:rsidRPr="00224149" w:rsidRDefault="00224149">
      <w:pPr>
        <w:pStyle w:val="TOC4"/>
        <w:rPr>
          <w:rFonts w:ascii="Calibri" w:hAnsi="Calibri"/>
          <w:noProof/>
          <w:kern w:val="2"/>
          <w:sz w:val="24"/>
          <w:szCs w:val="24"/>
          <w:lang w:eastAsia="en-GB"/>
        </w:rPr>
      </w:pPr>
      <w:r>
        <w:rPr>
          <w:noProof/>
        </w:rPr>
        <w:t>10.7.3.5</w:t>
      </w:r>
      <w:r w:rsidRPr="00224149">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_Toc170894601 \h </w:instrText>
      </w:r>
      <w:r>
        <w:rPr>
          <w:noProof/>
        </w:rPr>
      </w:r>
      <w:r>
        <w:rPr>
          <w:noProof/>
        </w:rPr>
        <w:fldChar w:fldCharType="separate"/>
      </w:r>
      <w:r>
        <w:rPr>
          <w:noProof/>
        </w:rPr>
        <w:t>131</w:t>
      </w:r>
      <w:r>
        <w:rPr>
          <w:noProof/>
        </w:rPr>
        <w:fldChar w:fldCharType="end"/>
      </w:r>
    </w:p>
    <w:p w14:paraId="18FCE503" w14:textId="7E1FC4EE" w:rsidR="00224149" w:rsidRPr="00224149" w:rsidRDefault="00224149">
      <w:pPr>
        <w:pStyle w:val="TOC4"/>
        <w:rPr>
          <w:rFonts w:ascii="Calibri" w:hAnsi="Calibri"/>
          <w:noProof/>
          <w:kern w:val="2"/>
          <w:sz w:val="24"/>
          <w:szCs w:val="24"/>
          <w:lang w:eastAsia="en-GB"/>
        </w:rPr>
      </w:pPr>
      <w:r w:rsidRPr="00C97111">
        <w:rPr>
          <w:noProof/>
          <w:lang w:val="nl-NL"/>
        </w:rPr>
        <w:t>10.7.3.6</w:t>
      </w:r>
      <w:r w:rsidRPr="00224149">
        <w:rPr>
          <w:rFonts w:ascii="Calibri" w:hAnsi="Calibri"/>
          <w:noProof/>
          <w:kern w:val="2"/>
          <w:sz w:val="24"/>
          <w:szCs w:val="24"/>
          <w:lang w:eastAsia="en-GB"/>
        </w:rPr>
        <w:tab/>
      </w:r>
      <w:r w:rsidRPr="00C97111">
        <w:rPr>
          <w:noProof/>
          <w:lang w:val="nl-NL"/>
        </w:rPr>
        <w:t>MCPTT emergency private call</w:t>
      </w:r>
      <w:r>
        <w:rPr>
          <w:noProof/>
        </w:rPr>
        <w:tab/>
      </w:r>
      <w:r>
        <w:rPr>
          <w:noProof/>
        </w:rPr>
        <w:fldChar w:fldCharType="begin"/>
      </w:r>
      <w:r>
        <w:rPr>
          <w:noProof/>
        </w:rPr>
        <w:instrText xml:space="preserve"> PAGEREF _Toc170894602 \h </w:instrText>
      </w:r>
      <w:r>
        <w:rPr>
          <w:noProof/>
        </w:rPr>
      </w:r>
      <w:r>
        <w:rPr>
          <w:noProof/>
        </w:rPr>
        <w:fldChar w:fldCharType="separate"/>
      </w:r>
      <w:r>
        <w:rPr>
          <w:noProof/>
        </w:rPr>
        <w:t>132</w:t>
      </w:r>
      <w:r>
        <w:rPr>
          <w:noProof/>
        </w:rPr>
        <w:fldChar w:fldCharType="end"/>
      </w:r>
    </w:p>
    <w:p w14:paraId="38EA5B8A" w14:textId="1DB0E5DD" w:rsidR="00224149" w:rsidRPr="00224149" w:rsidRDefault="00224149">
      <w:pPr>
        <w:pStyle w:val="TOC3"/>
        <w:rPr>
          <w:rFonts w:ascii="Calibri" w:hAnsi="Calibri"/>
          <w:noProof/>
          <w:kern w:val="2"/>
          <w:sz w:val="24"/>
          <w:szCs w:val="24"/>
          <w:lang w:eastAsia="en-GB"/>
        </w:rPr>
      </w:pPr>
      <w:r>
        <w:rPr>
          <w:noProof/>
          <w:lang w:eastAsia="x-none"/>
        </w:rPr>
        <w:t>10.7.4</w:t>
      </w:r>
      <w:r w:rsidRPr="00224149">
        <w:rPr>
          <w:rFonts w:ascii="Calibri" w:hAnsi="Calibri"/>
          <w:noProof/>
          <w:kern w:val="2"/>
          <w:sz w:val="24"/>
          <w:szCs w:val="24"/>
          <w:lang w:eastAsia="en-GB"/>
        </w:rPr>
        <w:tab/>
      </w:r>
      <w:r w:rsidRPr="00C97111">
        <w:rPr>
          <w:noProof/>
          <w:lang w:val="en-US"/>
        </w:rPr>
        <w:t>MCPTT private call call</w:t>
      </w:r>
      <w:r w:rsidRPr="00C97111">
        <w:rPr>
          <w:noProof/>
          <w:lang w:val="en-US"/>
        </w:rPr>
        <w:noBreakHyphen/>
        <w:t>back request</w:t>
      </w:r>
      <w:r>
        <w:rPr>
          <w:noProof/>
        </w:rPr>
        <w:tab/>
      </w:r>
      <w:r>
        <w:rPr>
          <w:noProof/>
        </w:rPr>
        <w:fldChar w:fldCharType="begin"/>
      </w:r>
      <w:r>
        <w:rPr>
          <w:noProof/>
        </w:rPr>
        <w:instrText xml:space="preserve"> PAGEREF _Toc170894603 \h </w:instrText>
      </w:r>
      <w:r>
        <w:rPr>
          <w:noProof/>
        </w:rPr>
      </w:r>
      <w:r>
        <w:rPr>
          <w:noProof/>
        </w:rPr>
        <w:fldChar w:fldCharType="separate"/>
      </w:r>
      <w:r>
        <w:rPr>
          <w:noProof/>
        </w:rPr>
        <w:t>133</w:t>
      </w:r>
      <w:r>
        <w:rPr>
          <w:noProof/>
        </w:rPr>
        <w:fldChar w:fldCharType="end"/>
      </w:r>
    </w:p>
    <w:p w14:paraId="11C6807F" w14:textId="49E43387" w:rsidR="00224149" w:rsidRPr="00224149" w:rsidRDefault="00224149">
      <w:pPr>
        <w:pStyle w:val="TOC4"/>
        <w:rPr>
          <w:rFonts w:ascii="Calibri" w:hAnsi="Calibri"/>
          <w:noProof/>
          <w:kern w:val="2"/>
          <w:sz w:val="24"/>
          <w:szCs w:val="24"/>
          <w:lang w:eastAsia="en-GB"/>
        </w:rPr>
      </w:pPr>
      <w:r>
        <w:rPr>
          <w:noProof/>
        </w:rPr>
        <w:t>10.7.4.1</w:t>
      </w:r>
      <w:r w:rsidRPr="00224149">
        <w:rPr>
          <w:rFonts w:ascii="Calibri" w:hAnsi="Calibri"/>
          <w:noProof/>
          <w:kern w:val="2"/>
          <w:sz w:val="24"/>
          <w:szCs w:val="24"/>
          <w:lang w:eastAsia="en-GB"/>
        </w:rPr>
        <w:tab/>
      </w:r>
      <w:r w:rsidRPr="00C97111">
        <w:rPr>
          <w:noProof/>
          <w:lang w:val="en-US"/>
        </w:rPr>
        <w:t>Information flows for MCPTT private call call</w:t>
      </w:r>
      <w:r w:rsidRPr="00C97111">
        <w:rPr>
          <w:noProof/>
          <w:lang w:val="en-US"/>
        </w:rPr>
        <w:noBreakHyphen/>
        <w:t>back request</w:t>
      </w:r>
      <w:r>
        <w:rPr>
          <w:noProof/>
        </w:rPr>
        <w:tab/>
      </w:r>
      <w:r>
        <w:rPr>
          <w:noProof/>
        </w:rPr>
        <w:fldChar w:fldCharType="begin"/>
      </w:r>
      <w:r>
        <w:rPr>
          <w:noProof/>
        </w:rPr>
        <w:instrText xml:space="preserve"> PAGEREF _Toc170894604 \h </w:instrText>
      </w:r>
      <w:r>
        <w:rPr>
          <w:noProof/>
        </w:rPr>
      </w:r>
      <w:r>
        <w:rPr>
          <w:noProof/>
        </w:rPr>
        <w:fldChar w:fldCharType="separate"/>
      </w:r>
      <w:r>
        <w:rPr>
          <w:noProof/>
        </w:rPr>
        <w:t>133</w:t>
      </w:r>
      <w:r>
        <w:rPr>
          <w:noProof/>
        </w:rPr>
        <w:fldChar w:fldCharType="end"/>
      </w:r>
    </w:p>
    <w:p w14:paraId="073C46EE" w14:textId="191024EE" w:rsidR="00224149" w:rsidRPr="00224149" w:rsidRDefault="00224149">
      <w:pPr>
        <w:pStyle w:val="TOC5"/>
        <w:rPr>
          <w:rFonts w:ascii="Calibri" w:hAnsi="Calibri"/>
          <w:noProof/>
          <w:kern w:val="2"/>
          <w:sz w:val="24"/>
          <w:szCs w:val="24"/>
          <w:lang w:eastAsia="en-GB"/>
        </w:rPr>
      </w:pPr>
      <w:r>
        <w:rPr>
          <w:noProof/>
        </w:rPr>
        <w:lastRenderedPageBreak/>
        <w:t>10.7.4.1.1</w:t>
      </w:r>
      <w:r w:rsidRPr="00224149">
        <w:rPr>
          <w:rFonts w:ascii="Calibri" w:hAnsi="Calibri"/>
          <w:noProof/>
          <w:kern w:val="2"/>
          <w:sz w:val="24"/>
          <w:szCs w:val="24"/>
          <w:lang w:eastAsia="en-GB"/>
        </w:rPr>
        <w:tab/>
      </w:r>
      <w:r>
        <w:rPr>
          <w:noProof/>
        </w:rPr>
        <w:t>MCPTT private call call</w:t>
      </w:r>
      <w:r>
        <w:rPr>
          <w:noProof/>
        </w:rPr>
        <w:noBreakHyphen/>
        <w:t>back request</w:t>
      </w:r>
      <w:r>
        <w:rPr>
          <w:noProof/>
        </w:rPr>
        <w:tab/>
      </w:r>
      <w:r>
        <w:rPr>
          <w:noProof/>
        </w:rPr>
        <w:fldChar w:fldCharType="begin"/>
      </w:r>
      <w:r>
        <w:rPr>
          <w:noProof/>
        </w:rPr>
        <w:instrText xml:space="preserve"> PAGEREF _Toc170894605 \h </w:instrText>
      </w:r>
      <w:r>
        <w:rPr>
          <w:noProof/>
        </w:rPr>
      </w:r>
      <w:r>
        <w:rPr>
          <w:noProof/>
        </w:rPr>
        <w:fldChar w:fldCharType="separate"/>
      </w:r>
      <w:r>
        <w:rPr>
          <w:noProof/>
        </w:rPr>
        <w:t>133</w:t>
      </w:r>
      <w:r>
        <w:rPr>
          <w:noProof/>
        </w:rPr>
        <w:fldChar w:fldCharType="end"/>
      </w:r>
    </w:p>
    <w:p w14:paraId="2E79D42E" w14:textId="24789D52" w:rsidR="00224149" w:rsidRPr="00224149" w:rsidRDefault="00224149">
      <w:pPr>
        <w:pStyle w:val="TOC5"/>
        <w:rPr>
          <w:rFonts w:ascii="Calibri" w:hAnsi="Calibri"/>
          <w:noProof/>
          <w:kern w:val="2"/>
          <w:sz w:val="24"/>
          <w:szCs w:val="24"/>
          <w:lang w:eastAsia="en-GB"/>
        </w:rPr>
      </w:pPr>
      <w:r>
        <w:rPr>
          <w:noProof/>
        </w:rPr>
        <w:t>10.7.4.1.2</w:t>
      </w:r>
      <w:r w:rsidRPr="00224149">
        <w:rPr>
          <w:rFonts w:ascii="Calibri" w:hAnsi="Calibri"/>
          <w:noProof/>
          <w:kern w:val="2"/>
          <w:sz w:val="24"/>
          <w:szCs w:val="24"/>
          <w:lang w:eastAsia="en-GB"/>
        </w:rPr>
        <w:tab/>
      </w:r>
      <w:r>
        <w:rPr>
          <w:noProof/>
        </w:rPr>
        <w:t>MCPTT private call call</w:t>
      </w:r>
      <w:r>
        <w:rPr>
          <w:noProof/>
        </w:rPr>
        <w:noBreakHyphen/>
        <w:t>back response</w:t>
      </w:r>
      <w:r>
        <w:rPr>
          <w:noProof/>
        </w:rPr>
        <w:tab/>
      </w:r>
      <w:r>
        <w:rPr>
          <w:noProof/>
        </w:rPr>
        <w:fldChar w:fldCharType="begin"/>
      </w:r>
      <w:r>
        <w:rPr>
          <w:noProof/>
        </w:rPr>
        <w:instrText xml:space="preserve"> PAGEREF _Toc170894606 \h </w:instrText>
      </w:r>
      <w:r>
        <w:rPr>
          <w:noProof/>
        </w:rPr>
      </w:r>
      <w:r>
        <w:rPr>
          <w:noProof/>
        </w:rPr>
        <w:fldChar w:fldCharType="separate"/>
      </w:r>
      <w:r>
        <w:rPr>
          <w:noProof/>
        </w:rPr>
        <w:t>133</w:t>
      </w:r>
      <w:r>
        <w:rPr>
          <w:noProof/>
        </w:rPr>
        <w:fldChar w:fldCharType="end"/>
      </w:r>
    </w:p>
    <w:p w14:paraId="12CDB9A3" w14:textId="67C4DE3A" w:rsidR="00224149" w:rsidRPr="00224149" w:rsidRDefault="00224149">
      <w:pPr>
        <w:pStyle w:val="TOC5"/>
        <w:rPr>
          <w:rFonts w:ascii="Calibri" w:hAnsi="Calibri"/>
          <w:noProof/>
          <w:kern w:val="2"/>
          <w:sz w:val="24"/>
          <w:szCs w:val="24"/>
          <w:lang w:eastAsia="en-GB"/>
        </w:rPr>
      </w:pPr>
      <w:r>
        <w:rPr>
          <w:noProof/>
        </w:rPr>
        <w:t>10.7.4.1.3</w:t>
      </w:r>
      <w:r w:rsidRPr="00224149">
        <w:rPr>
          <w:rFonts w:ascii="Calibri" w:hAnsi="Calibri"/>
          <w:noProof/>
          <w:kern w:val="2"/>
          <w:sz w:val="24"/>
          <w:szCs w:val="24"/>
          <w:lang w:eastAsia="en-GB"/>
        </w:rPr>
        <w:tab/>
      </w:r>
      <w:r>
        <w:rPr>
          <w:noProof/>
        </w:rPr>
        <w:t>MCPTT private call call</w:t>
      </w:r>
      <w:r>
        <w:rPr>
          <w:noProof/>
        </w:rPr>
        <w:noBreakHyphen/>
        <w:t>back cancel request</w:t>
      </w:r>
      <w:r>
        <w:rPr>
          <w:noProof/>
        </w:rPr>
        <w:tab/>
      </w:r>
      <w:r>
        <w:rPr>
          <w:noProof/>
        </w:rPr>
        <w:fldChar w:fldCharType="begin"/>
      </w:r>
      <w:r>
        <w:rPr>
          <w:noProof/>
        </w:rPr>
        <w:instrText xml:space="preserve"> PAGEREF _Toc170894607 \h </w:instrText>
      </w:r>
      <w:r>
        <w:rPr>
          <w:noProof/>
        </w:rPr>
      </w:r>
      <w:r>
        <w:rPr>
          <w:noProof/>
        </w:rPr>
        <w:fldChar w:fldCharType="separate"/>
      </w:r>
      <w:r>
        <w:rPr>
          <w:noProof/>
        </w:rPr>
        <w:t>133</w:t>
      </w:r>
      <w:r>
        <w:rPr>
          <w:noProof/>
        </w:rPr>
        <w:fldChar w:fldCharType="end"/>
      </w:r>
    </w:p>
    <w:p w14:paraId="79575C48" w14:textId="0FA31954" w:rsidR="00224149" w:rsidRPr="00224149" w:rsidRDefault="00224149">
      <w:pPr>
        <w:pStyle w:val="TOC5"/>
        <w:rPr>
          <w:rFonts w:ascii="Calibri" w:hAnsi="Calibri"/>
          <w:noProof/>
          <w:kern w:val="2"/>
          <w:sz w:val="24"/>
          <w:szCs w:val="24"/>
          <w:lang w:eastAsia="en-GB"/>
        </w:rPr>
      </w:pPr>
      <w:r>
        <w:rPr>
          <w:noProof/>
        </w:rPr>
        <w:t>10.7.4.1.4</w:t>
      </w:r>
      <w:r w:rsidRPr="00224149">
        <w:rPr>
          <w:rFonts w:ascii="Calibri" w:hAnsi="Calibri"/>
          <w:noProof/>
          <w:kern w:val="2"/>
          <w:sz w:val="24"/>
          <w:szCs w:val="24"/>
          <w:lang w:eastAsia="en-GB"/>
        </w:rPr>
        <w:tab/>
      </w:r>
      <w:r>
        <w:rPr>
          <w:noProof/>
        </w:rPr>
        <w:t>MCPTT private call call</w:t>
      </w:r>
      <w:r>
        <w:rPr>
          <w:noProof/>
        </w:rPr>
        <w:noBreakHyphen/>
        <w:t>back cancel response</w:t>
      </w:r>
      <w:r>
        <w:rPr>
          <w:noProof/>
        </w:rPr>
        <w:tab/>
      </w:r>
      <w:r>
        <w:rPr>
          <w:noProof/>
        </w:rPr>
        <w:fldChar w:fldCharType="begin"/>
      </w:r>
      <w:r>
        <w:rPr>
          <w:noProof/>
        </w:rPr>
        <w:instrText xml:space="preserve"> PAGEREF _Toc170894608 \h </w:instrText>
      </w:r>
      <w:r>
        <w:rPr>
          <w:noProof/>
        </w:rPr>
      </w:r>
      <w:r>
        <w:rPr>
          <w:noProof/>
        </w:rPr>
        <w:fldChar w:fldCharType="separate"/>
      </w:r>
      <w:r>
        <w:rPr>
          <w:noProof/>
        </w:rPr>
        <w:t>133</w:t>
      </w:r>
      <w:r>
        <w:rPr>
          <w:noProof/>
        </w:rPr>
        <w:fldChar w:fldCharType="end"/>
      </w:r>
    </w:p>
    <w:p w14:paraId="277C2D98" w14:textId="35539DD8" w:rsidR="00224149" w:rsidRPr="00224149" w:rsidRDefault="00224149">
      <w:pPr>
        <w:pStyle w:val="TOC4"/>
        <w:rPr>
          <w:rFonts w:ascii="Calibri" w:hAnsi="Calibri"/>
          <w:noProof/>
          <w:kern w:val="2"/>
          <w:sz w:val="24"/>
          <w:szCs w:val="24"/>
          <w:lang w:eastAsia="en-GB"/>
        </w:rPr>
      </w:pPr>
      <w:r w:rsidRPr="00C97111">
        <w:rPr>
          <w:noProof/>
          <w:lang w:val="en-US"/>
        </w:rPr>
        <w:t>10.7.4.2</w:t>
      </w:r>
      <w:r w:rsidRPr="00224149">
        <w:rPr>
          <w:rFonts w:ascii="Calibri" w:hAnsi="Calibri"/>
          <w:noProof/>
          <w:kern w:val="2"/>
          <w:sz w:val="24"/>
          <w:szCs w:val="24"/>
          <w:lang w:eastAsia="en-GB"/>
        </w:rPr>
        <w:tab/>
      </w:r>
      <w:r w:rsidRPr="00C97111">
        <w:rPr>
          <w:noProof/>
          <w:lang w:val="en-US"/>
        </w:rPr>
        <w:t>MCPTT private call call</w:t>
      </w:r>
      <w:r w:rsidRPr="00C97111">
        <w:rPr>
          <w:noProof/>
          <w:lang w:val="en-US"/>
        </w:rPr>
        <w:noBreakHyphen/>
        <w:t>back request within one MCPTT system</w:t>
      </w:r>
      <w:r>
        <w:rPr>
          <w:noProof/>
        </w:rPr>
        <w:tab/>
      </w:r>
      <w:r>
        <w:rPr>
          <w:noProof/>
        </w:rPr>
        <w:fldChar w:fldCharType="begin"/>
      </w:r>
      <w:r>
        <w:rPr>
          <w:noProof/>
        </w:rPr>
        <w:instrText xml:space="preserve"> PAGEREF _Toc170894609 \h </w:instrText>
      </w:r>
      <w:r>
        <w:rPr>
          <w:noProof/>
        </w:rPr>
      </w:r>
      <w:r>
        <w:rPr>
          <w:noProof/>
        </w:rPr>
        <w:fldChar w:fldCharType="separate"/>
      </w:r>
      <w:r>
        <w:rPr>
          <w:noProof/>
        </w:rPr>
        <w:t>134</w:t>
      </w:r>
      <w:r>
        <w:rPr>
          <w:noProof/>
        </w:rPr>
        <w:fldChar w:fldCharType="end"/>
      </w:r>
    </w:p>
    <w:p w14:paraId="61EDE85F" w14:textId="2A8BF4F0" w:rsidR="00224149" w:rsidRPr="00224149" w:rsidRDefault="00224149">
      <w:pPr>
        <w:pStyle w:val="TOC4"/>
        <w:rPr>
          <w:rFonts w:ascii="Calibri" w:hAnsi="Calibri"/>
          <w:noProof/>
          <w:kern w:val="2"/>
          <w:sz w:val="24"/>
          <w:szCs w:val="24"/>
          <w:lang w:eastAsia="en-GB"/>
        </w:rPr>
      </w:pPr>
      <w:r w:rsidRPr="00C97111">
        <w:rPr>
          <w:noProof/>
          <w:lang w:val="en-US"/>
        </w:rPr>
        <w:t>10.7.4.3</w:t>
      </w:r>
      <w:r w:rsidRPr="00224149">
        <w:rPr>
          <w:rFonts w:ascii="Calibri" w:hAnsi="Calibri"/>
          <w:noProof/>
          <w:kern w:val="2"/>
          <w:sz w:val="24"/>
          <w:szCs w:val="24"/>
          <w:lang w:eastAsia="en-GB"/>
        </w:rPr>
        <w:tab/>
      </w:r>
      <w:r w:rsidRPr="00C97111">
        <w:rPr>
          <w:noProof/>
          <w:lang w:val="en-US"/>
        </w:rPr>
        <w:t>MCPTT private call call</w:t>
      </w:r>
      <w:r w:rsidRPr="00C97111">
        <w:rPr>
          <w:noProof/>
          <w:lang w:val="en-US"/>
        </w:rPr>
        <w:noBreakHyphen/>
        <w:t>back cancel request within one MCPTT system</w:t>
      </w:r>
      <w:r>
        <w:rPr>
          <w:noProof/>
        </w:rPr>
        <w:tab/>
      </w:r>
      <w:r>
        <w:rPr>
          <w:noProof/>
        </w:rPr>
        <w:fldChar w:fldCharType="begin"/>
      </w:r>
      <w:r>
        <w:rPr>
          <w:noProof/>
        </w:rPr>
        <w:instrText xml:space="preserve"> PAGEREF _Toc170894610 \h </w:instrText>
      </w:r>
      <w:r>
        <w:rPr>
          <w:noProof/>
        </w:rPr>
      </w:r>
      <w:r>
        <w:rPr>
          <w:noProof/>
        </w:rPr>
        <w:fldChar w:fldCharType="separate"/>
      </w:r>
      <w:r>
        <w:rPr>
          <w:noProof/>
        </w:rPr>
        <w:t>135</w:t>
      </w:r>
      <w:r>
        <w:rPr>
          <w:noProof/>
        </w:rPr>
        <w:fldChar w:fldCharType="end"/>
      </w:r>
    </w:p>
    <w:p w14:paraId="7EF881A3" w14:textId="68F4DB8D" w:rsidR="00224149" w:rsidRPr="00224149" w:rsidRDefault="00224149">
      <w:pPr>
        <w:pStyle w:val="TOC4"/>
        <w:rPr>
          <w:rFonts w:ascii="Calibri" w:hAnsi="Calibri"/>
          <w:noProof/>
          <w:kern w:val="2"/>
          <w:sz w:val="24"/>
          <w:szCs w:val="24"/>
          <w:lang w:eastAsia="en-GB"/>
        </w:rPr>
      </w:pPr>
      <w:r w:rsidRPr="00C97111">
        <w:rPr>
          <w:noProof/>
          <w:lang w:val="en-US"/>
        </w:rPr>
        <w:t>10.7.4.4</w:t>
      </w:r>
      <w:r w:rsidRPr="00224149">
        <w:rPr>
          <w:rFonts w:ascii="Calibri" w:hAnsi="Calibri"/>
          <w:noProof/>
          <w:kern w:val="2"/>
          <w:sz w:val="24"/>
          <w:szCs w:val="24"/>
          <w:lang w:eastAsia="en-GB"/>
        </w:rPr>
        <w:tab/>
      </w:r>
      <w:r w:rsidRPr="00C97111">
        <w:rPr>
          <w:noProof/>
          <w:lang w:val="en-US"/>
        </w:rPr>
        <w:t>MCPTT private call call</w:t>
      </w:r>
      <w:r w:rsidRPr="00C97111">
        <w:rPr>
          <w:noProof/>
          <w:lang w:val="en-US"/>
        </w:rPr>
        <w:noBreakHyphen/>
        <w:t>back request fulfillment within one MCPTT system</w:t>
      </w:r>
      <w:r>
        <w:rPr>
          <w:noProof/>
        </w:rPr>
        <w:tab/>
      </w:r>
      <w:r>
        <w:rPr>
          <w:noProof/>
        </w:rPr>
        <w:fldChar w:fldCharType="begin"/>
      </w:r>
      <w:r>
        <w:rPr>
          <w:noProof/>
        </w:rPr>
        <w:instrText xml:space="preserve"> PAGEREF _Toc170894611 \h </w:instrText>
      </w:r>
      <w:r>
        <w:rPr>
          <w:noProof/>
        </w:rPr>
      </w:r>
      <w:r>
        <w:rPr>
          <w:noProof/>
        </w:rPr>
        <w:fldChar w:fldCharType="separate"/>
      </w:r>
      <w:r>
        <w:rPr>
          <w:noProof/>
        </w:rPr>
        <w:t>136</w:t>
      </w:r>
      <w:r>
        <w:rPr>
          <w:noProof/>
        </w:rPr>
        <w:fldChar w:fldCharType="end"/>
      </w:r>
    </w:p>
    <w:p w14:paraId="1E925775" w14:textId="1EE5488F" w:rsidR="00224149" w:rsidRPr="00224149" w:rsidRDefault="00224149">
      <w:pPr>
        <w:pStyle w:val="TOC3"/>
        <w:rPr>
          <w:rFonts w:ascii="Calibri" w:hAnsi="Calibri"/>
          <w:noProof/>
          <w:kern w:val="2"/>
          <w:sz w:val="24"/>
          <w:szCs w:val="24"/>
          <w:lang w:eastAsia="en-GB"/>
        </w:rPr>
      </w:pPr>
      <w:r>
        <w:rPr>
          <w:noProof/>
          <w:lang w:eastAsia="x-none"/>
        </w:rPr>
        <w:t>10.7.5</w:t>
      </w:r>
      <w:r w:rsidRPr="00224149">
        <w:rPr>
          <w:rFonts w:ascii="Calibri" w:hAnsi="Calibri"/>
          <w:noProof/>
          <w:kern w:val="2"/>
          <w:sz w:val="24"/>
          <w:szCs w:val="24"/>
          <w:lang w:eastAsia="en-GB"/>
        </w:rPr>
        <w:tab/>
      </w:r>
      <w:r w:rsidRPr="00C97111">
        <w:rPr>
          <w:noProof/>
          <w:lang w:val="en-US"/>
        </w:rPr>
        <w:t xml:space="preserve">MCPTT </w:t>
      </w:r>
      <w:r>
        <w:rPr>
          <w:noProof/>
        </w:rPr>
        <w:t>call forwarding for private calls</w:t>
      </w:r>
      <w:r>
        <w:rPr>
          <w:noProof/>
        </w:rPr>
        <w:tab/>
      </w:r>
      <w:r>
        <w:rPr>
          <w:noProof/>
        </w:rPr>
        <w:fldChar w:fldCharType="begin"/>
      </w:r>
      <w:r>
        <w:rPr>
          <w:noProof/>
        </w:rPr>
        <w:instrText xml:space="preserve"> PAGEREF _Toc170894612 \h </w:instrText>
      </w:r>
      <w:r>
        <w:rPr>
          <w:noProof/>
        </w:rPr>
      </w:r>
      <w:r>
        <w:rPr>
          <w:noProof/>
        </w:rPr>
        <w:fldChar w:fldCharType="separate"/>
      </w:r>
      <w:r>
        <w:rPr>
          <w:noProof/>
        </w:rPr>
        <w:t>136</w:t>
      </w:r>
      <w:r>
        <w:rPr>
          <w:noProof/>
        </w:rPr>
        <w:fldChar w:fldCharType="end"/>
      </w:r>
    </w:p>
    <w:p w14:paraId="6F31E61D" w14:textId="0F669645" w:rsidR="00224149" w:rsidRPr="00224149" w:rsidRDefault="00224149">
      <w:pPr>
        <w:pStyle w:val="TOC4"/>
        <w:rPr>
          <w:rFonts w:ascii="Calibri" w:hAnsi="Calibri"/>
          <w:noProof/>
          <w:kern w:val="2"/>
          <w:sz w:val="24"/>
          <w:szCs w:val="24"/>
          <w:lang w:eastAsia="en-GB"/>
        </w:rPr>
      </w:pPr>
      <w:r>
        <w:rPr>
          <w:noProof/>
        </w:rPr>
        <w:t>10.7.5.1</w:t>
      </w:r>
      <w:r w:rsidRPr="00224149">
        <w:rPr>
          <w:rFonts w:ascii="Calibri" w:hAnsi="Calibri"/>
          <w:noProof/>
          <w:kern w:val="2"/>
          <w:sz w:val="24"/>
          <w:szCs w:val="24"/>
          <w:lang w:eastAsia="en-GB"/>
        </w:rPr>
        <w:tab/>
      </w:r>
      <w:r w:rsidRPr="00C97111">
        <w:rPr>
          <w:noProof/>
          <w:lang w:val="en-US"/>
        </w:rPr>
        <w:t>General</w:t>
      </w:r>
      <w:r>
        <w:rPr>
          <w:noProof/>
        </w:rPr>
        <w:tab/>
      </w:r>
      <w:r>
        <w:rPr>
          <w:noProof/>
        </w:rPr>
        <w:fldChar w:fldCharType="begin"/>
      </w:r>
      <w:r>
        <w:rPr>
          <w:noProof/>
        </w:rPr>
        <w:instrText xml:space="preserve"> PAGEREF _Toc170894613 \h </w:instrText>
      </w:r>
      <w:r>
        <w:rPr>
          <w:noProof/>
        </w:rPr>
      </w:r>
      <w:r>
        <w:rPr>
          <w:noProof/>
        </w:rPr>
        <w:fldChar w:fldCharType="separate"/>
      </w:r>
      <w:r>
        <w:rPr>
          <w:noProof/>
        </w:rPr>
        <w:t>136</w:t>
      </w:r>
      <w:r>
        <w:rPr>
          <w:noProof/>
        </w:rPr>
        <w:fldChar w:fldCharType="end"/>
      </w:r>
    </w:p>
    <w:p w14:paraId="6855D2BB" w14:textId="44B37D19" w:rsidR="00224149" w:rsidRPr="00224149" w:rsidRDefault="00224149">
      <w:pPr>
        <w:pStyle w:val="TOC5"/>
        <w:rPr>
          <w:rFonts w:ascii="Calibri" w:hAnsi="Calibri"/>
          <w:noProof/>
          <w:kern w:val="2"/>
          <w:sz w:val="24"/>
          <w:szCs w:val="24"/>
          <w:lang w:eastAsia="en-GB"/>
        </w:rPr>
      </w:pPr>
      <w:r>
        <w:rPr>
          <w:noProof/>
        </w:rPr>
        <w:t>10.7.5.1.1</w:t>
      </w:r>
      <w:r w:rsidRPr="00224149">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_Toc170894614 \h </w:instrText>
      </w:r>
      <w:r>
        <w:rPr>
          <w:noProof/>
        </w:rPr>
      </w:r>
      <w:r>
        <w:rPr>
          <w:noProof/>
        </w:rPr>
        <w:fldChar w:fldCharType="separate"/>
      </w:r>
      <w:r>
        <w:rPr>
          <w:noProof/>
        </w:rPr>
        <w:t>137</w:t>
      </w:r>
      <w:r>
        <w:rPr>
          <w:noProof/>
        </w:rPr>
        <w:fldChar w:fldCharType="end"/>
      </w:r>
    </w:p>
    <w:p w14:paraId="3F8234DD" w14:textId="7404A976" w:rsidR="00224149" w:rsidRPr="00224149" w:rsidRDefault="00224149">
      <w:pPr>
        <w:pStyle w:val="TOC5"/>
        <w:rPr>
          <w:rFonts w:ascii="Calibri" w:hAnsi="Calibri"/>
          <w:noProof/>
          <w:kern w:val="2"/>
          <w:sz w:val="24"/>
          <w:szCs w:val="24"/>
          <w:lang w:eastAsia="en-GB"/>
        </w:rPr>
      </w:pPr>
      <w:r>
        <w:rPr>
          <w:noProof/>
        </w:rPr>
        <w:t>10.7.5.1.2</w:t>
      </w:r>
      <w:r w:rsidRPr="00224149">
        <w:rPr>
          <w:rFonts w:ascii="Calibri" w:hAnsi="Calibri"/>
          <w:noProof/>
          <w:kern w:val="2"/>
          <w:sz w:val="24"/>
          <w:szCs w:val="24"/>
          <w:lang w:eastAsia="en-GB"/>
        </w:rPr>
        <w:tab/>
      </w:r>
      <w:r>
        <w:rPr>
          <w:noProof/>
        </w:rPr>
        <w:t>MCPTT private call forwarding request (MCPTT client to MCPTT server and MCPTT server to MCPTT server)</w:t>
      </w:r>
      <w:r>
        <w:rPr>
          <w:noProof/>
        </w:rPr>
        <w:tab/>
      </w:r>
      <w:r>
        <w:rPr>
          <w:noProof/>
        </w:rPr>
        <w:fldChar w:fldCharType="begin"/>
      </w:r>
      <w:r>
        <w:rPr>
          <w:noProof/>
        </w:rPr>
        <w:instrText xml:space="preserve"> PAGEREF _Toc170894615 \h </w:instrText>
      </w:r>
      <w:r>
        <w:rPr>
          <w:noProof/>
        </w:rPr>
      </w:r>
      <w:r>
        <w:rPr>
          <w:noProof/>
        </w:rPr>
        <w:fldChar w:fldCharType="separate"/>
      </w:r>
      <w:r>
        <w:rPr>
          <w:noProof/>
        </w:rPr>
        <w:t>137</w:t>
      </w:r>
      <w:r>
        <w:rPr>
          <w:noProof/>
        </w:rPr>
        <w:fldChar w:fldCharType="end"/>
      </w:r>
    </w:p>
    <w:p w14:paraId="0132CF77" w14:textId="5103FB60" w:rsidR="00224149" w:rsidRPr="00224149" w:rsidRDefault="00224149">
      <w:pPr>
        <w:pStyle w:val="TOC5"/>
        <w:rPr>
          <w:rFonts w:ascii="Calibri" w:hAnsi="Calibri"/>
          <w:noProof/>
          <w:kern w:val="2"/>
          <w:sz w:val="24"/>
          <w:szCs w:val="24"/>
          <w:lang w:eastAsia="en-GB"/>
        </w:rPr>
      </w:pPr>
      <w:r>
        <w:rPr>
          <w:noProof/>
        </w:rPr>
        <w:t>10.7.5.1.3</w:t>
      </w:r>
      <w:r w:rsidRPr="00224149">
        <w:rPr>
          <w:rFonts w:ascii="Calibri" w:hAnsi="Calibri"/>
          <w:noProof/>
          <w:kern w:val="2"/>
          <w:sz w:val="24"/>
          <w:szCs w:val="24"/>
          <w:lang w:eastAsia="en-GB"/>
        </w:rPr>
        <w:tab/>
      </w:r>
      <w:r>
        <w:rPr>
          <w:noProof/>
        </w:rPr>
        <w:t>MCPTT private call forwarding response (MCPTT server to MCPTT client)</w:t>
      </w:r>
      <w:r>
        <w:rPr>
          <w:noProof/>
        </w:rPr>
        <w:tab/>
      </w:r>
      <w:r>
        <w:rPr>
          <w:noProof/>
        </w:rPr>
        <w:fldChar w:fldCharType="begin"/>
      </w:r>
      <w:r>
        <w:rPr>
          <w:noProof/>
        </w:rPr>
        <w:instrText xml:space="preserve"> PAGEREF _Toc170894616 \h </w:instrText>
      </w:r>
      <w:r>
        <w:rPr>
          <w:noProof/>
        </w:rPr>
      </w:r>
      <w:r>
        <w:rPr>
          <w:noProof/>
        </w:rPr>
        <w:fldChar w:fldCharType="separate"/>
      </w:r>
      <w:r>
        <w:rPr>
          <w:noProof/>
        </w:rPr>
        <w:t>137</w:t>
      </w:r>
      <w:r>
        <w:rPr>
          <w:noProof/>
        </w:rPr>
        <w:fldChar w:fldCharType="end"/>
      </w:r>
    </w:p>
    <w:p w14:paraId="154DBF28" w14:textId="4B45818B" w:rsidR="00224149" w:rsidRPr="00224149" w:rsidRDefault="00224149">
      <w:pPr>
        <w:pStyle w:val="TOC5"/>
        <w:rPr>
          <w:rFonts w:ascii="Calibri" w:hAnsi="Calibri"/>
          <w:noProof/>
          <w:kern w:val="2"/>
          <w:sz w:val="24"/>
          <w:szCs w:val="24"/>
          <w:lang w:eastAsia="en-GB"/>
        </w:rPr>
      </w:pPr>
      <w:r>
        <w:rPr>
          <w:noProof/>
        </w:rPr>
        <w:t>10.7.5.1.4</w:t>
      </w:r>
      <w:r w:rsidRPr="00224149">
        <w:rPr>
          <w:rFonts w:ascii="Calibri" w:hAnsi="Calibri"/>
          <w:noProof/>
          <w:kern w:val="2"/>
          <w:sz w:val="24"/>
          <w:szCs w:val="24"/>
          <w:lang w:eastAsia="en-GB"/>
        </w:rPr>
        <w:tab/>
      </w:r>
      <w:r>
        <w:rPr>
          <w:noProof/>
        </w:rPr>
        <w:t>MCPTT private call forwarding request (MCPTT server to MCPTT client)</w:t>
      </w:r>
      <w:r>
        <w:rPr>
          <w:noProof/>
        </w:rPr>
        <w:tab/>
      </w:r>
      <w:r>
        <w:rPr>
          <w:noProof/>
        </w:rPr>
        <w:fldChar w:fldCharType="begin"/>
      </w:r>
      <w:r>
        <w:rPr>
          <w:noProof/>
        </w:rPr>
        <w:instrText xml:space="preserve"> PAGEREF _Toc170894617 \h </w:instrText>
      </w:r>
      <w:r>
        <w:rPr>
          <w:noProof/>
        </w:rPr>
      </w:r>
      <w:r>
        <w:rPr>
          <w:noProof/>
        </w:rPr>
        <w:fldChar w:fldCharType="separate"/>
      </w:r>
      <w:r>
        <w:rPr>
          <w:noProof/>
        </w:rPr>
        <w:t>137</w:t>
      </w:r>
      <w:r>
        <w:rPr>
          <w:noProof/>
        </w:rPr>
        <w:fldChar w:fldCharType="end"/>
      </w:r>
    </w:p>
    <w:p w14:paraId="62AB1A7A" w14:textId="3246B744" w:rsidR="00224149" w:rsidRPr="00224149" w:rsidRDefault="00224149">
      <w:pPr>
        <w:pStyle w:val="TOC5"/>
        <w:rPr>
          <w:rFonts w:ascii="Calibri" w:hAnsi="Calibri"/>
          <w:noProof/>
          <w:kern w:val="2"/>
          <w:sz w:val="24"/>
          <w:szCs w:val="24"/>
          <w:lang w:eastAsia="en-GB"/>
        </w:rPr>
      </w:pPr>
      <w:r>
        <w:rPr>
          <w:noProof/>
        </w:rPr>
        <w:t>10.7.5.1.5</w:t>
      </w:r>
      <w:r w:rsidRPr="00224149">
        <w:rPr>
          <w:rFonts w:ascii="Calibri" w:hAnsi="Calibri"/>
          <w:noProof/>
          <w:kern w:val="2"/>
          <w:sz w:val="24"/>
          <w:szCs w:val="24"/>
          <w:lang w:eastAsia="en-GB"/>
        </w:rPr>
        <w:tab/>
      </w:r>
      <w:r>
        <w:rPr>
          <w:noProof/>
        </w:rPr>
        <w:t>MCPTT private call forwarding response (MCPTT client to MCPTT server and MCPTT server to MCPTT server)</w:t>
      </w:r>
      <w:r>
        <w:rPr>
          <w:noProof/>
        </w:rPr>
        <w:tab/>
      </w:r>
      <w:r>
        <w:rPr>
          <w:noProof/>
        </w:rPr>
        <w:fldChar w:fldCharType="begin"/>
      </w:r>
      <w:r>
        <w:rPr>
          <w:noProof/>
        </w:rPr>
        <w:instrText xml:space="preserve"> PAGEREF _Toc170894618 \h </w:instrText>
      </w:r>
      <w:r>
        <w:rPr>
          <w:noProof/>
        </w:rPr>
      </w:r>
      <w:r>
        <w:rPr>
          <w:noProof/>
        </w:rPr>
        <w:fldChar w:fldCharType="separate"/>
      </w:r>
      <w:r>
        <w:rPr>
          <w:noProof/>
        </w:rPr>
        <w:t>137</w:t>
      </w:r>
      <w:r>
        <w:rPr>
          <w:noProof/>
        </w:rPr>
        <w:fldChar w:fldCharType="end"/>
      </w:r>
    </w:p>
    <w:p w14:paraId="5923A175" w14:textId="53BAD655" w:rsidR="00224149" w:rsidRPr="00224149" w:rsidRDefault="00224149">
      <w:pPr>
        <w:pStyle w:val="TOC4"/>
        <w:rPr>
          <w:rFonts w:ascii="Calibri" w:hAnsi="Calibri"/>
          <w:noProof/>
          <w:kern w:val="2"/>
          <w:sz w:val="24"/>
          <w:szCs w:val="24"/>
          <w:lang w:eastAsia="en-GB"/>
        </w:rPr>
      </w:pPr>
      <w:r>
        <w:rPr>
          <w:noProof/>
        </w:rPr>
        <w:t>10.7.5.2</w:t>
      </w:r>
      <w:r w:rsidRPr="00224149">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_Toc170894619 \h </w:instrText>
      </w:r>
      <w:r>
        <w:rPr>
          <w:noProof/>
        </w:rPr>
      </w:r>
      <w:r>
        <w:rPr>
          <w:noProof/>
        </w:rPr>
        <w:fldChar w:fldCharType="separate"/>
      </w:r>
      <w:r>
        <w:rPr>
          <w:noProof/>
        </w:rPr>
        <w:t>138</w:t>
      </w:r>
      <w:r>
        <w:rPr>
          <w:noProof/>
        </w:rPr>
        <w:fldChar w:fldCharType="end"/>
      </w:r>
    </w:p>
    <w:p w14:paraId="46F5F3A6" w14:textId="372C6DF2" w:rsidR="00224149" w:rsidRPr="00224149" w:rsidRDefault="00224149">
      <w:pPr>
        <w:pStyle w:val="TOC5"/>
        <w:rPr>
          <w:rFonts w:ascii="Calibri" w:hAnsi="Calibri"/>
          <w:noProof/>
          <w:kern w:val="2"/>
          <w:sz w:val="24"/>
          <w:szCs w:val="24"/>
          <w:lang w:eastAsia="en-GB"/>
        </w:rPr>
      </w:pPr>
      <w:r>
        <w:rPr>
          <w:noProof/>
        </w:rPr>
        <w:t>10.7.5.2.1</w:t>
      </w:r>
      <w:r w:rsidRPr="00224149">
        <w:rPr>
          <w:rFonts w:ascii="Calibri" w:hAnsi="Calibri"/>
          <w:noProof/>
          <w:kern w:val="2"/>
          <w:sz w:val="24"/>
          <w:szCs w:val="24"/>
          <w:lang w:eastAsia="en-GB"/>
        </w:rPr>
        <w:tab/>
      </w:r>
      <w:r>
        <w:rPr>
          <w:noProof/>
        </w:rPr>
        <w:t>Update configuration for MCPTT private call forwarding</w:t>
      </w:r>
      <w:r>
        <w:rPr>
          <w:noProof/>
        </w:rPr>
        <w:tab/>
      </w:r>
      <w:r>
        <w:rPr>
          <w:noProof/>
        </w:rPr>
        <w:fldChar w:fldCharType="begin"/>
      </w:r>
      <w:r>
        <w:rPr>
          <w:noProof/>
        </w:rPr>
        <w:instrText xml:space="preserve"> PAGEREF _Toc170894620 \h </w:instrText>
      </w:r>
      <w:r>
        <w:rPr>
          <w:noProof/>
        </w:rPr>
      </w:r>
      <w:r>
        <w:rPr>
          <w:noProof/>
        </w:rPr>
        <w:fldChar w:fldCharType="separate"/>
      </w:r>
      <w:r>
        <w:rPr>
          <w:noProof/>
        </w:rPr>
        <w:t>138</w:t>
      </w:r>
      <w:r>
        <w:rPr>
          <w:noProof/>
        </w:rPr>
        <w:fldChar w:fldCharType="end"/>
      </w:r>
    </w:p>
    <w:p w14:paraId="64910197" w14:textId="16667154" w:rsidR="00224149" w:rsidRPr="00224149" w:rsidRDefault="00224149">
      <w:pPr>
        <w:pStyle w:val="TOC5"/>
        <w:rPr>
          <w:rFonts w:ascii="Calibri" w:hAnsi="Calibri"/>
          <w:noProof/>
          <w:kern w:val="2"/>
          <w:sz w:val="24"/>
          <w:szCs w:val="24"/>
          <w:lang w:eastAsia="en-GB"/>
        </w:rPr>
      </w:pPr>
      <w:r>
        <w:rPr>
          <w:noProof/>
        </w:rPr>
        <w:t>10.7.5.2.2</w:t>
      </w:r>
      <w:r w:rsidRPr="00224149">
        <w:rPr>
          <w:rFonts w:ascii="Calibri" w:hAnsi="Calibri"/>
          <w:noProof/>
          <w:kern w:val="2"/>
          <w:sz w:val="24"/>
          <w:szCs w:val="24"/>
          <w:lang w:eastAsia="en-GB"/>
        </w:rPr>
        <w:tab/>
      </w:r>
      <w:r>
        <w:rPr>
          <w:noProof/>
        </w:rPr>
        <w:t>MCPTT immediate private call forwarding in a single MCPTT system</w:t>
      </w:r>
      <w:r>
        <w:rPr>
          <w:noProof/>
        </w:rPr>
        <w:tab/>
      </w:r>
      <w:r>
        <w:rPr>
          <w:noProof/>
        </w:rPr>
        <w:fldChar w:fldCharType="begin"/>
      </w:r>
      <w:r>
        <w:rPr>
          <w:noProof/>
        </w:rPr>
        <w:instrText xml:space="preserve"> PAGEREF _Toc170894621 \h </w:instrText>
      </w:r>
      <w:r>
        <w:rPr>
          <w:noProof/>
        </w:rPr>
      </w:r>
      <w:r>
        <w:rPr>
          <w:noProof/>
        </w:rPr>
        <w:fldChar w:fldCharType="separate"/>
      </w:r>
      <w:r>
        <w:rPr>
          <w:noProof/>
        </w:rPr>
        <w:t>138</w:t>
      </w:r>
      <w:r>
        <w:rPr>
          <w:noProof/>
        </w:rPr>
        <w:fldChar w:fldCharType="end"/>
      </w:r>
    </w:p>
    <w:p w14:paraId="29F6F957" w14:textId="1F386508" w:rsidR="00224149" w:rsidRPr="00224149" w:rsidRDefault="00224149">
      <w:pPr>
        <w:pStyle w:val="TOC5"/>
        <w:rPr>
          <w:rFonts w:ascii="Calibri" w:hAnsi="Calibri"/>
          <w:noProof/>
          <w:kern w:val="2"/>
          <w:sz w:val="24"/>
          <w:szCs w:val="24"/>
          <w:lang w:eastAsia="en-GB"/>
        </w:rPr>
      </w:pPr>
      <w:r>
        <w:rPr>
          <w:noProof/>
        </w:rPr>
        <w:t>10.7.5.2.3</w:t>
      </w:r>
      <w:r w:rsidRPr="00224149">
        <w:rPr>
          <w:rFonts w:ascii="Calibri" w:hAnsi="Calibri"/>
          <w:noProof/>
          <w:kern w:val="2"/>
          <w:sz w:val="24"/>
          <w:szCs w:val="24"/>
          <w:lang w:eastAsia="en-GB"/>
        </w:rPr>
        <w:tab/>
      </w:r>
      <w:r>
        <w:rPr>
          <w:noProof/>
        </w:rPr>
        <w:t>MCPTT private call forwarding no answer in a single MCPTT system</w:t>
      </w:r>
      <w:r>
        <w:rPr>
          <w:noProof/>
        </w:rPr>
        <w:tab/>
      </w:r>
      <w:r>
        <w:rPr>
          <w:noProof/>
        </w:rPr>
        <w:fldChar w:fldCharType="begin"/>
      </w:r>
      <w:r>
        <w:rPr>
          <w:noProof/>
        </w:rPr>
        <w:instrText xml:space="preserve"> PAGEREF _Toc170894622 \h </w:instrText>
      </w:r>
      <w:r>
        <w:rPr>
          <w:noProof/>
        </w:rPr>
      </w:r>
      <w:r>
        <w:rPr>
          <w:noProof/>
        </w:rPr>
        <w:fldChar w:fldCharType="separate"/>
      </w:r>
      <w:r>
        <w:rPr>
          <w:noProof/>
        </w:rPr>
        <w:t>140</w:t>
      </w:r>
      <w:r>
        <w:rPr>
          <w:noProof/>
        </w:rPr>
        <w:fldChar w:fldCharType="end"/>
      </w:r>
    </w:p>
    <w:p w14:paraId="02C83F46" w14:textId="17965440" w:rsidR="00224149" w:rsidRPr="00224149" w:rsidRDefault="00224149">
      <w:pPr>
        <w:pStyle w:val="TOC5"/>
        <w:rPr>
          <w:rFonts w:ascii="Calibri" w:hAnsi="Calibri"/>
          <w:noProof/>
          <w:kern w:val="2"/>
          <w:sz w:val="24"/>
          <w:szCs w:val="24"/>
          <w:lang w:eastAsia="en-GB"/>
        </w:rPr>
      </w:pPr>
      <w:r>
        <w:rPr>
          <w:noProof/>
        </w:rPr>
        <w:t>10.7.5.2.3a</w:t>
      </w:r>
      <w:r w:rsidRPr="00224149">
        <w:rPr>
          <w:rFonts w:ascii="Calibri" w:hAnsi="Calibri"/>
          <w:noProof/>
          <w:kern w:val="2"/>
          <w:sz w:val="24"/>
          <w:szCs w:val="24"/>
          <w:lang w:eastAsia="en-GB"/>
        </w:rPr>
        <w:tab/>
      </w:r>
      <w:r>
        <w:rPr>
          <w:noProof/>
        </w:rPr>
        <w:t>MCPTT private call forwarding based on manual user input in a single MCPTT system</w:t>
      </w:r>
      <w:r>
        <w:rPr>
          <w:noProof/>
        </w:rPr>
        <w:tab/>
      </w:r>
      <w:r>
        <w:rPr>
          <w:noProof/>
        </w:rPr>
        <w:fldChar w:fldCharType="begin"/>
      </w:r>
      <w:r>
        <w:rPr>
          <w:noProof/>
        </w:rPr>
        <w:instrText xml:space="preserve"> PAGEREF _Toc170894623 \h </w:instrText>
      </w:r>
      <w:r>
        <w:rPr>
          <w:noProof/>
        </w:rPr>
      </w:r>
      <w:r>
        <w:rPr>
          <w:noProof/>
        </w:rPr>
        <w:fldChar w:fldCharType="separate"/>
      </w:r>
      <w:r>
        <w:rPr>
          <w:noProof/>
        </w:rPr>
        <w:t>144</w:t>
      </w:r>
      <w:r>
        <w:rPr>
          <w:noProof/>
        </w:rPr>
        <w:fldChar w:fldCharType="end"/>
      </w:r>
    </w:p>
    <w:p w14:paraId="57300A8A" w14:textId="76415D28" w:rsidR="00224149" w:rsidRPr="00224149" w:rsidRDefault="00224149">
      <w:pPr>
        <w:pStyle w:val="TOC5"/>
        <w:rPr>
          <w:rFonts w:ascii="Calibri" w:hAnsi="Calibri"/>
          <w:noProof/>
          <w:kern w:val="2"/>
          <w:sz w:val="24"/>
          <w:szCs w:val="24"/>
          <w:lang w:eastAsia="en-GB"/>
        </w:rPr>
      </w:pPr>
      <w:r>
        <w:rPr>
          <w:noProof/>
        </w:rPr>
        <w:t>10.7.5.2.4</w:t>
      </w:r>
      <w:r w:rsidRPr="00224149">
        <w:rPr>
          <w:rFonts w:ascii="Calibri" w:hAnsi="Calibri"/>
          <w:noProof/>
          <w:kern w:val="2"/>
          <w:sz w:val="24"/>
          <w:szCs w:val="24"/>
          <w:lang w:eastAsia="en-GB"/>
        </w:rPr>
        <w:tab/>
      </w:r>
      <w:r>
        <w:rPr>
          <w:noProof/>
        </w:rPr>
        <w:t>Handling of multiple MCPTT private call forwardings</w:t>
      </w:r>
      <w:r>
        <w:rPr>
          <w:noProof/>
        </w:rPr>
        <w:tab/>
      </w:r>
      <w:r>
        <w:rPr>
          <w:noProof/>
        </w:rPr>
        <w:fldChar w:fldCharType="begin"/>
      </w:r>
      <w:r>
        <w:rPr>
          <w:noProof/>
        </w:rPr>
        <w:instrText xml:space="preserve"> PAGEREF _Toc170894624 \h </w:instrText>
      </w:r>
      <w:r>
        <w:rPr>
          <w:noProof/>
        </w:rPr>
      </w:r>
      <w:r>
        <w:rPr>
          <w:noProof/>
        </w:rPr>
        <w:fldChar w:fldCharType="separate"/>
      </w:r>
      <w:r>
        <w:rPr>
          <w:noProof/>
        </w:rPr>
        <w:t>147</w:t>
      </w:r>
      <w:r>
        <w:rPr>
          <w:noProof/>
        </w:rPr>
        <w:fldChar w:fldCharType="end"/>
      </w:r>
    </w:p>
    <w:p w14:paraId="69112D1E" w14:textId="0EDA78D0" w:rsidR="00224149" w:rsidRPr="00224149" w:rsidRDefault="00224149">
      <w:pPr>
        <w:pStyle w:val="TOC5"/>
        <w:rPr>
          <w:rFonts w:ascii="Calibri" w:hAnsi="Calibri"/>
          <w:noProof/>
          <w:kern w:val="2"/>
          <w:sz w:val="24"/>
          <w:szCs w:val="24"/>
          <w:lang w:eastAsia="en-GB"/>
        </w:rPr>
      </w:pPr>
      <w:r>
        <w:rPr>
          <w:noProof/>
        </w:rPr>
        <w:t>10.7.5.2.5</w:t>
      </w:r>
      <w:r w:rsidRPr="00224149">
        <w:rPr>
          <w:rFonts w:ascii="Calibri" w:hAnsi="Calibri"/>
          <w:noProof/>
          <w:kern w:val="2"/>
          <w:sz w:val="24"/>
          <w:szCs w:val="24"/>
          <w:lang w:eastAsia="en-GB"/>
        </w:rPr>
        <w:tab/>
      </w:r>
      <w:r>
        <w:rPr>
          <w:noProof/>
        </w:rPr>
        <w:t>MCPTT private call forwarding with target of the MCPTT private call forwarding in partner MCPTT system</w:t>
      </w:r>
      <w:r>
        <w:rPr>
          <w:noProof/>
        </w:rPr>
        <w:tab/>
      </w:r>
      <w:r>
        <w:rPr>
          <w:noProof/>
        </w:rPr>
        <w:fldChar w:fldCharType="begin"/>
      </w:r>
      <w:r>
        <w:rPr>
          <w:noProof/>
        </w:rPr>
        <w:instrText xml:space="preserve"> PAGEREF _Toc170894625 \h </w:instrText>
      </w:r>
      <w:r>
        <w:rPr>
          <w:noProof/>
        </w:rPr>
      </w:r>
      <w:r>
        <w:rPr>
          <w:noProof/>
        </w:rPr>
        <w:fldChar w:fldCharType="separate"/>
      </w:r>
      <w:r>
        <w:rPr>
          <w:noProof/>
        </w:rPr>
        <w:t>147</w:t>
      </w:r>
      <w:r>
        <w:rPr>
          <w:noProof/>
        </w:rPr>
        <w:fldChar w:fldCharType="end"/>
      </w:r>
    </w:p>
    <w:p w14:paraId="52FCD8B3" w14:textId="3622CC33" w:rsidR="00224149" w:rsidRPr="00224149" w:rsidRDefault="00224149">
      <w:pPr>
        <w:pStyle w:val="TOC5"/>
        <w:rPr>
          <w:rFonts w:ascii="Calibri" w:hAnsi="Calibri"/>
          <w:noProof/>
          <w:kern w:val="2"/>
          <w:sz w:val="24"/>
          <w:szCs w:val="24"/>
          <w:lang w:eastAsia="en-GB"/>
        </w:rPr>
      </w:pPr>
      <w:r>
        <w:rPr>
          <w:noProof/>
        </w:rPr>
        <w:t>10.7.5.2.6</w:t>
      </w:r>
      <w:r w:rsidRPr="00224149">
        <w:rPr>
          <w:rFonts w:ascii="Calibri" w:hAnsi="Calibri"/>
          <w:noProof/>
          <w:kern w:val="2"/>
          <w:sz w:val="24"/>
          <w:szCs w:val="24"/>
          <w:lang w:eastAsia="en-GB"/>
        </w:rPr>
        <w:tab/>
      </w:r>
      <w:r>
        <w:rPr>
          <w:noProof/>
        </w:rPr>
        <w:t>MCPTT private call forwarding with MCPTT private call forwarding occurring in the partner MCPTT system</w:t>
      </w:r>
      <w:r>
        <w:rPr>
          <w:noProof/>
        </w:rPr>
        <w:tab/>
      </w:r>
      <w:r>
        <w:rPr>
          <w:noProof/>
        </w:rPr>
        <w:fldChar w:fldCharType="begin"/>
      </w:r>
      <w:r>
        <w:rPr>
          <w:noProof/>
        </w:rPr>
        <w:instrText xml:space="preserve"> PAGEREF _Toc170894626 \h </w:instrText>
      </w:r>
      <w:r>
        <w:rPr>
          <w:noProof/>
        </w:rPr>
      </w:r>
      <w:r>
        <w:rPr>
          <w:noProof/>
        </w:rPr>
        <w:fldChar w:fldCharType="separate"/>
      </w:r>
      <w:r>
        <w:rPr>
          <w:noProof/>
        </w:rPr>
        <w:t>149</w:t>
      </w:r>
      <w:r>
        <w:rPr>
          <w:noProof/>
        </w:rPr>
        <w:fldChar w:fldCharType="end"/>
      </w:r>
    </w:p>
    <w:p w14:paraId="49122E15" w14:textId="3C4E0AE5" w:rsidR="00224149" w:rsidRPr="00224149" w:rsidRDefault="00224149">
      <w:pPr>
        <w:pStyle w:val="TOC3"/>
        <w:rPr>
          <w:rFonts w:ascii="Calibri" w:hAnsi="Calibri"/>
          <w:noProof/>
          <w:kern w:val="2"/>
          <w:sz w:val="24"/>
          <w:szCs w:val="24"/>
          <w:lang w:eastAsia="en-GB"/>
        </w:rPr>
      </w:pPr>
      <w:r>
        <w:rPr>
          <w:noProof/>
          <w:lang w:eastAsia="x-none"/>
        </w:rPr>
        <w:t>10.7.6</w:t>
      </w:r>
      <w:r w:rsidRPr="00224149">
        <w:rPr>
          <w:rFonts w:ascii="Calibri" w:hAnsi="Calibri"/>
          <w:noProof/>
          <w:kern w:val="2"/>
          <w:sz w:val="24"/>
          <w:szCs w:val="24"/>
          <w:lang w:eastAsia="en-GB"/>
        </w:rPr>
        <w:tab/>
      </w:r>
      <w:r w:rsidRPr="00C97111">
        <w:rPr>
          <w:noProof/>
          <w:lang w:val="en-US"/>
        </w:rPr>
        <w:t>C</w:t>
      </w:r>
      <w:r>
        <w:rPr>
          <w:noProof/>
        </w:rPr>
        <w:t>all transfer for MCPTT private calls</w:t>
      </w:r>
      <w:r>
        <w:rPr>
          <w:noProof/>
        </w:rPr>
        <w:tab/>
      </w:r>
      <w:r>
        <w:rPr>
          <w:noProof/>
        </w:rPr>
        <w:fldChar w:fldCharType="begin"/>
      </w:r>
      <w:r>
        <w:rPr>
          <w:noProof/>
        </w:rPr>
        <w:instrText xml:space="preserve"> PAGEREF _Toc170894627 \h </w:instrText>
      </w:r>
      <w:r>
        <w:rPr>
          <w:noProof/>
        </w:rPr>
      </w:r>
      <w:r>
        <w:rPr>
          <w:noProof/>
        </w:rPr>
        <w:fldChar w:fldCharType="separate"/>
      </w:r>
      <w:r>
        <w:rPr>
          <w:noProof/>
        </w:rPr>
        <w:t>151</w:t>
      </w:r>
      <w:r>
        <w:rPr>
          <w:noProof/>
        </w:rPr>
        <w:fldChar w:fldCharType="end"/>
      </w:r>
    </w:p>
    <w:p w14:paraId="597EBA69" w14:textId="7E25EF10" w:rsidR="00224149" w:rsidRPr="00224149" w:rsidRDefault="00224149">
      <w:pPr>
        <w:pStyle w:val="TOC4"/>
        <w:rPr>
          <w:rFonts w:ascii="Calibri" w:hAnsi="Calibri"/>
          <w:noProof/>
          <w:kern w:val="2"/>
          <w:sz w:val="24"/>
          <w:szCs w:val="24"/>
          <w:lang w:eastAsia="en-GB"/>
        </w:rPr>
      </w:pPr>
      <w:r>
        <w:rPr>
          <w:noProof/>
        </w:rPr>
        <w:t>10.7.6.1</w:t>
      </w:r>
      <w:r w:rsidRPr="00224149">
        <w:rPr>
          <w:rFonts w:ascii="Calibri" w:hAnsi="Calibri"/>
          <w:noProof/>
          <w:kern w:val="2"/>
          <w:sz w:val="24"/>
          <w:szCs w:val="24"/>
          <w:lang w:eastAsia="en-GB"/>
        </w:rPr>
        <w:tab/>
      </w:r>
      <w:r w:rsidRPr="00C97111">
        <w:rPr>
          <w:noProof/>
          <w:lang w:val="en-US"/>
        </w:rPr>
        <w:t>General</w:t>
      </w:r>
      <w:r>
        <w:rPr>
          <w:noProof/>
        </w:rPr>
        <w:tab/>
      </w:r>
      <w:r>
        <w:rPr>
          <w:noProof/>
        </w:rPr>
        <w:fldChar w:fldCharType="begin"/>
      </w:r>
      <w:r>
        <w:rPr>
          <w:noProof/>
        </w:rPr>
        <w:instrText xml:space="preserve"> PAGEREF _Toc170894628 \h </w:instrText>
      </w:r>
      <w:r>
        <w:rPr>
          <w:noProof/>
        </w:rPr>
      </w:r>
      <w:r>
        <w:rPr>
          <w:noProof/>
        </w:rPr>
        <w:fldChar w:fldCharType="separate"/>
      </w:r>
      <w:r>
        <w:rPr>
          <w:noProof/>
        </w:rPr>
        <w:t>151</w:t>
      </w:r>
      <w:r>
        <w:rPr>
          <w:noProof/>
        </w:rPr>
        <w:fldChar w:fldCharType="end"/>
      </w:r>
    </w:p>
    <w:p w14:paraId="6DC245BA" w14:textId="5095DA71" w:rsidR="00224149" w:rsidRPr="00224149" w:rsidRDefault="00224149">
      <w:pPr>
        <w:pStyle w:val="TOC5"/>
        <w:rPr>
          <w:rFonts w:ascii="Calibri" w:hAnsi="Calibri"/>
          <w:noProof/>
          <w:kern w:val="2"/>
          <w:sz w:val="24"/>
          <w:szCs w:val="24"/>
          <w:lang w:eastAsia="en-GB"/>
        </w:rPr>
      </w:pPr>
      <w:r>
        <w:rPr>
          <w:noProof/>
        </w:rPr>
        <w:t>10.7.6.1.1</w:t>
      </w:r>
      <w:r w:rsidRPr="00224149">
        <w:rPr>
          <w:rFonts w:ascii="Calibri" w:hAnsi="Calibri"/>
          <w:noProof/>
          <w:kern w:val="2"/>
          <w:sz w:val="24"/>
          <w:szCs w:val="24"/>
          <w:lang w:eastAsia="en-GB"/>
        </w:rPr>
        <w:tab/>
      </w:r>
      <w:r>
        <w:rPr>
          <w:noProof/>
        </w:rPr>
        <w:t>MCPTT private call transfer request (MCPTT client to MCPTT server)</w:t>
      </w:r>
      <w:r>
        <w:rPr>
          <w:noProof/>
        </w:rPr>
        <w:tab/>
      </w:r>
      <w:r>
        <w:rPr>
          <w:noProof/>
        </w:rPr>
        <w:fldChar w:fldCharType="begin"/>
      </w:r>
      <w:r>
        <w:rPr>
          <w:noProof/>
        </w:rPr>
        <w:instrText xml:space="preserve"> PAGEREF _Toc170894629 \h </w:instrText>
      </w:r>
      <w:r>
        <w:rPr>
          <w:noProof/>
        </w:rPr>
      </w:r>
      <w:r>
        <w:rPr>
          <w:noProof/>
        </w:rPr>
        <w:fldChar w:fldCharType="separate"/>
      </w:r>
      <w:r>
        <w:rPr>
          <w:noProof/>
        </w:rPr>
        <w:t>151</w:t>
      </w:r>
      <w:r>
        <w:rPr>
          <w:noProof/>
        </w:rPr>
        <w:fldChar w:fldCharType="end"/>
      </w:r>
    </w:p>
    <w:p w14:paraId="50F9ECE0" w14:textId="583D1CAD" w:rsidR="00224149" w:rsidRPr="00224149" w:rsidRDefault="00224149">
      <w:pPr>
        <w:pStyle w:val="TOC5"/>
        <w:rPr>
          <w:rFonts w:ascii="Calibri" w:hAnsi="Calibri"/>
          <w:noProof/>
          <w:kern w:val="2"/>
          <w:sz w:val="24"/>
          <w:szCs w:val="24"/>
          <w:lang w:eastAsia="en-GB"/>
        </w:rPr>
      </w:pPr>
      <w:r>
        <w:rPr>
          <w:noProof/>
        </w:rPr>
        <w:t>10.7.6.1.2</w:t>
      </w:r>
      <w:r w:rsidRPr="00224149">
        <w:rPr>
          <w:rFonts w:ascii="Calibri" w:hAnsi="Calibri"/>
          <w:noProof/>
          <w:kern w:val="2"/>
          <w:sz w:val="24"/>
          <w:szCs w:val="24"/>
          <w:lang w:eastAsia="en-GB"/>
        </w:rPr>
        <w:tab/>
      </w:r>
      <w:r>
        <w:rPr>
          <w:noProof/>
        </w:rPr>
        <w:t>MCPTT private call transfer request (MCPTT server to MCPTT client and MCPTT server to MCPTT server)</w:t>
      </w:r>
      <w:r>
        <w:rPr>
          <w:noProof/>
        </w:rPr>
        <w:tab/>
      </w:r>
      <w:r>
        <w:rPr>
          <w:noProof/>
        </w:rPr>
        <w:fldChar w:fldCharType="begin"/>
      </w:r>
      <w:r>
        <w:rPr>
          <w:noProof/>
        </w:rPr>
        <w:instrText xml:space="preserve"> PAGEREF _Toc170894630 \h </w:instrText>
      </w:r>
      <w:r>
        <w:rPr>
          <w:noProof/>
        </w:rPr>
      </w:r>
      <w:r>
        <w:rPr>
          <w:noProof/>
        </w:rPr>
        <w:fldChar w:fldCharType="separate"/>
      </w:r>
      <w:r>
        <w:rPr>
          <w:noProof/>
        </w:rPr>
        <w:t>151</w:t>
      </w:r>
      <w:r>
        <w:rPr>
          <w:noProof/>
        </w:rPr>
        <w:fldChar w:fldCharType="end"/>
      </w:r>
    </w:p>
    <w:p w14:paraId="1F013467" w14:textId="73F5C7D2" w:rsidR="00224149" w:rsidRPr="00224149" w:rsidRDefault="00224149">
      <w:pPr>
        <w:pStyle w:val="TOC5"/>
        <w:rPr>
          <w:rFonts w:ascii="Calibri" w:hAnsi="Calibri"/>
          <w:noProof/>
          <w:kern w:val="2"/>
          <w:sz w:val="24"/>
          <w:szCs w:val="24"/>
          <w:lang w:eastAsia="en-GB"/>
        </w:rPr>
      </w:pPr>
      <w:r>
        <w:rPr>
          <w:noProof/>
        </w:rPr>
        <w:t>10.7.6.1.3</w:t>
      </w:r>
      <w:r w:rsidRPr="00224149">
        <w:rPr>
          <w:rFonts w:ascii="Calibri" w:hAnsi="Calibri"/>
          <w:noProof/>
          <w:kern w:val="2"/>
          <w:sz w:val="24"/>
          <w:szCs w:val="24"/>
          <w:lang w:eastAsia="en-GB"/>
        </w:rPr>
        <w:tab/>
      </w:r>
      <w:r>
        <w:rPr>
          <w:noProof/>
        </w:rPr>
        <w:t>MCPTT private call transfer response (MCPTT server to MCPTT client and MCPTT server to MCPTT server)</w:t>
      </w:r>
      <w:r>
        <w:rPr>
          <w:noProof/>
        </w:rPr>
        <w:tab/>
      </w:r>
      <w:r>
        <w:rPr>
          <w:noProof/>
        </w:rPr>
        <w:fldChar w:fldCharType="begin"/>
      </w:r>
      <w:r>
        <w:rPr>
          <w:noProof/>
        </w:rPr>
        <w:instrText xml:space="preserve"> PAGEREF _Toc170894631 \h </w:instrText>
      </w:r>
      <w:r>
        <w:rPr>
          <w:noProof/>
        </w:rPr>
      </w:r>
      <w:r>
        <w:rPr>
          <w:noProof/>
        </w:rPr>
        <w:fldChar w:fldCharType="separate"/>
      </w:r>
      <w:r>
        <w:rPr>
          <w:noProof/>
        </w:rPr>
        <w:t>152</w:t>
      </w:r>
      <w:r>
        <w:rPr>
          <w:noProof/>
        </w:rPr>
        <w:fldChar w:fldCharType="end"/>
      </w:r>
    </w:p>
    <w:p w14:paraId="0C4423E5" w14:textId="7FF2557F" w:rsidR="00224149" w:rsidRPr="00224149" w:rsidRDefault="00224149">
      <w:pPr>
        <w:pStyle w:val="TOC5"/>
        <w:rPr>
          <w:rFonts w:ascii="Calibri" w:hAnsi="Calibri"/>
          <w:noProof/>
          <w:kern w:val="2"/>
          <w:sz w:val="24"/>
          <w:szCs w:val="24"/>
          <w:lang w:eastAsia="en-GB"/>
        </w:rPr>
      </w:pPr>
      <w:r>
        <w:rPr>
          <w:noProof/>
        </w:rPr>
        <w:t>10.7.6.1.4</w:t>
      </w:r>
      <w:r w:rsidRPr="00224149">
        <w:rPr>
          <w:rFonts w:ascii="Calibri" w:hAnsi="Calibri"/>
          <w:noProof/>
          <w:kern w:val="2"/>
          <w:sz w:val="24"/>
          <w:szCs w:val="24"/>
          <w:lang w:eastAsia="en-GB"/>
        </w:rPr>
        <w:tab/>
      </w:r>
      <w:r>
        <w:rPr>
          <w:noProof/>
        </w:rPr>
        <w:t>MCPTT private call transfer response (MCPTT client to MCPTT server)</w:t>
      </w:r>
      <w:r>
        <w:rPr>
          <w:noProof/>
        </w:rPr>
        <w:tab/>
      </w:r>
      <w:r>
        <w:rPr>
          <w:noProof/>
        </w:rPr>
        <w:fldChar w:fldCharType="begin"/>
      </w:r>
      <w:r>
        <w:rPr>
          <w:noProof/>
        </w:rPr>
        <w:instrText xml:space="preserve"> PAGEREF _Toc170894632 \h </w:instrText>
      </w:r>
      <w:r>
        <w:rPr>
          <w:noProof/>
        </w:rPr>
      </w:r>
      <w:r>
        <w:rPr>
          <w:noProof/>
        </w:rPr>
        <w:fldChar w:fldCharType="separate"/>
      </w:r>
      <w:r>
        <w:rPr>
          <w:noProof/>
        </w:rPr>
        <w:t>152</w:t>
      </w:r>
      <w:r>
        <w:rPr>
          <w:noProof/>
        </w:rPr>
        <w:fldChar w:fldCharType="end"/>
      </w:r>
    </w:p>
    <w:p w14:paraId="2D21BED1" w14:textId="1D0CA786" w:rsidR="00224149" w:rsidRPr="00224149" w:rsidRDefault="00224149">
      <w:pPr>
        <w:pStyle w:val="TOC4"/>
        <w:rPr>
          <w:rFonts w:ascii="Calibri" w:hAnsi="Calibri"/>
          <w:noProof/>
          <w:kern w:val="2"/>
          <w:sz w:val="24"/>
          <w:szCs w:val="24"/>
          <w:lang w:eastAsia="en-GB"/>
        </w:rPr>
      </w:pPr>
      <w:r>
        <w:rPr>
          <w:noProof/>
        </w:rPr>
        <w:t>10.7.6.2</w:t>
      </w:r>
      <w:r w:rsidRPr="00224149">
        <w:rPr>
          <w:rFonts w:ascii="Calibri" w:hAnsi="Calibri"/>
          <w:noProof/>
          <w:kern w:val="2"/>
          <w:sz w:val="24"/>
          <w:szCs w:val="24"/>
          <w:lang w:eastAsia="en-GB"/>
        </w:rPr>
        <w:tab/>
      </w:r>
      <w:r w:rsidRPr="00C97111">
        <w:rPr>
          <w:noProof/>
          <w:lang w:val="en-US"/>
        </w:rPr>
        <w:t>Procedures</w:t>
      </w:r>
      <w:r>
        <w:rPr>
          <w:noProof/>
        </w:rPr>
        <w:tab/>
      </w:r>
      <w:r>
        <w:rPr>
          <w:noProof/>
        </w:rPr>
        <w:fldChar w:fldCharType="begin"/>
      </w:r>
      <w:r>
        <w:rPr>
          <w:noProof/>
        </w:rPr>
        <w:instrText xml:space="preserve"> PAGEREF _Toc170894633 \h </w:instrText>
      </w:r>
      <w:r>
        <w:rPr>
          <w:noProof/>
        </w:rPr>
      </w:r>
      <w:r>
        <w:rPr>
          <w:noProof/>
        </w:rPr>
        <w:fldChar w:fldCharType="separate"/>
      </w:r>
      <w:r>
        <w:rPr>
          <w:noProof/>
        </w:rPr>
        <w:t>152</w:t>
      </w:r>
      <w:r>
        <w:rPr>
          <w:noProof/>
        </w:rPr>
        <w:fldChar w:fldCharType="end"/>
      </w:r>
    </w:p>
    <w:p w14:paraId="02A21B5E" w14:textId="4D6045C7" w:rsidR="00224149" w:rsidRPr="00224149" w:rsidRDefault="00224149">
      <w:pPr>
        <w:pStyle w:val="TOC5"/>
        <w:rPr>
          <w:rFonts w:ascii="Calibri" w:hAnsi="Calibri"/>
          <w:noProof/>
          <w:kern w:val="2"/>
          <w:sz w:val="24"/>
          <w:szCs w:val="24"/>
          <w:lang w:eastAsia="en-GB"/>
        </w:rPr>
      </w:pPr>
      <w:r>
        <w:rPr>
          <w:noProof/>
        </w:rPr>
        <w:t>10.7.6.2.1</w:t>
      </w:r>
      <w:r w:rsidRPr="00224149">
        <w:rPr>
          <w:rFonts w:ascii="Calibri" w:hAnsi="Calibri"/>
          <w:noProof/>
          <w:kern w:val="2"/>
          <w:sz w:val="24"/>
          <w:szCs w:val="24"/>
          <w:lang w:eastAsia="en-GB"/>
        </w:rPr>
        <w:tab/>
      </w:r>
      <w:r>
        <w:rPr>
          <w:noProof/>
        </w:rPr>
        <w:t>MCPTT private call unannounced transfer in a single MCPTT system</w:t>
      </w:r>
      <w:r>
        <w:rPr>
          <w:noProof/>
        </w:rPr>
        <w:tab/>
      </w:r>
      <w:r>
        <w:rPr>
          <w:noProof/>
        </w:rPr>
        <w:fldChar w:fldCharType="begin"/>
      </w:r>
      <w:r>
        <w:rPr>
          <w:noProof/>
        </w:rPr>
        <w:instrText xml:space="preserve"> PAGEREF _Toc170894634 \h </w:instrText>
      </w:r>
      <w:r>
        <w:rPr>
          <w:noProof/>
        </w:rPr>
      </w:r>
      <w:r>
        <w:rPr>
          <w:noProof/>
        </w:rPr>
        <w:fldChar w:fldCharType="separate"/>
      </w:r>
      <w:r>
        <w:rPr>
          <w:noProof/>
        </w:rPr>
        <w:t>152</w:t>
      </w:r>
      <w:r>
        <w:rPr>
          <w:noProof/>
        </w:rPr>
        <w:fldChar w:fldCharType="end"/>
      </w:r>
    </w:p>
    <w:p w14:paraId="2000848C" w14:textId="4F09B114" w:rsidR="00224149" w:rsidRPr="00224149" w:rsidRDefault="00224149">
      <w:pPr>
        <w:pStyle w:val="TOC5"/>
        <w:rPr>
          <w:rFonts w:ascii="Calibri" w:hAnsi="Calibri"/>
          <w:noProof/>
          <w:kern w:val="2"/>
          <w:sz w:val="24"/>
          <w:szCs w:val="24"/>
          <w:lang w:eastAsia="en-GB"/>
        </w:rPr>
      </w:pPr>
      <w:r>
        <w:rPr>
          <w:noProof/>
        </w:rPr>
        <w:t>10.7.6.2.2</w:t>
      </w:r>
      <w:r w:rsidRPr="00224149">
        <w:rPr>
          <w:rFonts w:ascii="Calibri" w:hAnsi="Calibri"/>
          <w:noProof/>
          <w:kern w:val="2"/>
          <w:sz w:val="24"/>
          <w:szCs w:val="24"/>
          <w:lang w:eastAsia="en-GB"/>
        </w:rPr>
        <w:tab/>
      </w:r>
      <w:r>
        <w:rPr>
          <w:noProof/>
        </w:rPr>
        <w:t>MCPTT private call announced transfer in a single MCPTT system</w:t>
      </w:r>
      <w:r>
        <w:rPr>
          <w:noProof/>
        </w:rPr>
        <w:tab/>
      </w:r>
      <w:r>
        <w:rPr>
          <w:noProof/>
        </w:rPr>
        <w:fldChar w:fldCharType="begin"/>
      </w:r>
      <w:r>
        <w:rPr>
          <w:noProof/>
        </w:rPr>
        <w:instrText xml:space="preserve"> PAGEREF _Toc170894635 \h </w:instrText>
      </w:r>
      <w:r>
        <w:rPr>
          <w:noProof/>
        </w:rPr>
      </w:r>
      <w:r>
        <w:rPr>
          <w:noProof/>
        </w:rPr>
        <w:fldChar w:fldCharType="separate"/>
      </w:r>
      <w:r>
        <w:rPr>
          <w:noProof/>
        </w:rPr>
        <w:t>154</w:t>
      </w:r>
      <w:r>
        <w:rPr>
          <w:noProof/>
        </w:rPr>
        <w:fldChar w:fldCharType="end"/>
      </w:r>
    </w:p>
    <w:p w14:paraId="4EE9A675" w14:textId="05C17CC4" w:rsidR="00224149" w:rsidRPr="00224149" w:rsidRDefault="00224149">
      <w:pPr>
        <w:pStyle w:val="TOC5"/>
        <w:rPr>
          <w:rFonts w:ascii="Calibri" w:hAnsi="Calibri"/>
          <w:noProof/>
          <w:kern w:val="2"/>
          <w:sz w:val="24"/>
          <w:szCs w:val="24"/>
          <w:lang w:eastAsia="en-GB"/>
        </w:rPr>
      </w:pPr>
      <w:r w:rsidRPr="00C97111">
        <w:rPr>
          <w:noProof/>
          <w:lang w:val="en-US"/>
        </w:rPr>
        <w:t>10.7.6.2.3</w:t>
      </w:r>
      <w:r w:rsidRPr="00224149">
        <w:rPr>
          <w:rFonts w:ascii="Calibri" w:hAnsi="Calibri"/>
          <w:noProof/>
          <w:kern w:val="2"/>
          <w:sz w:val="24"/>
          <w:szCs w:val="24"/>
          <w:lang w:eastAsia="en-GB"/>
        </w:rPr>
        <w:tab/>
      </w:r>
      <w:r w:rsidRPr="00C97111">
        <w:rPr>
          <w:noProof/>
          <w:lang w:val="en-US"/>
        </w:rPr>
        <w:t>MCPTT private call announced transfer with target in partner MCPTT system</w:t>
      </w:r>
      <w:r>
        <w:rPr>
          <w:noProof/>
        </w:rPr>
        <w:tab/>
      </w:r>
      <w:r>
        <w:rPr>
          <w:noProof/>
        </w:rPr>
        <w:fldChar w:fldCharType="begin"/>
      </w:r>
      <w:r>
        <w:rPr>
          <w:noProof/>
        </w:rPr>
        <w:instrText xml:space="preserve"> PAGEREF _Toc170894636 \h </w:instrText>
      </w:r>
      <w:r>
        <w:rPr>
          <w:noProof/>
        </w:rPr>
      </w:r>
      <w:r>
        <w:rPr>
          <w:noProof/>
        </w:rPr>
        <w:fldChar w:fldCharType="separate"/>
      </w:r>
      <w:r>
        <w:rPr>
          <w:noProof/>
        </w:rPr>
        <w:t>157</w:t>
      </w:r>
      <w:r>
        <w:rPr>
          <w:noProof/>
        </w:rPr>
        <w:fldChar w:fldCharType="end"/>
      </w:r>
    </w:p>
    <w:p w14:paraId="74A3BECD" w14:textId="30BF653C" w:rsidR="00224149" w:rsidRPr="00224149" w:rsidRDefault="00224149">
      <w:pPr>
        <w:pStyle w:val="TOC5"/>
        <w:rPr>
          <w:rFonts w:ascii="Calibri" w:hAnsi="Calibri"/>
          <w:noProof/>
          <w:kern w:val="2"/>
          <w:sz w:val="24"/>
          <w:szCs w:val="24"/>
          <w:lang w:eastAsia="en-GB"/>
        </w:rPr>
      </w:pPr>
      <w:r>
        <w:rPr>
          <w:noProof/>
        </w:rPr>
        <w:t>10.7.6.2.4</w:t>
      </w:r>
      <w:r w:rsidRPr="00224149">
        <w:rPr>
          <w:rFonts w:ascii="Calibri" w:hAnsi="Calibri"/>
          <w:noProof/>
          <w:kern w:val="2"/>
          <w:sz w:val="24"/>
          <w:szCs w:val="24"/>
          <w:lang w:eastAsia="en-GB"/>
        </w:rPr>
        <w:tab/>
      </w:r>
      <w:r>
        <w:rPr>
          <w:noProof/>
        </w:rPr>
        <w:t>MCPTT private call announced transfer with transferring MCPTT user in partner MCPTT system</w:t>
      </w:r>
      <w:r>
        <w:rPr>
          <w:noProof/>
        </w:rPr>
        <w:tab/>
      </w:r>
      <w:r>
        <w:rPr>
          <w:noProof/>
        </w:rPr>
        <w:fldChar w:fldCharType="begin"/>
      </w:r>
      <w:r>
        <w:rPr>
          <w:noProof/>
        </w:rPr>
        <w:instrText xml:space="preserve"> PAGEREF _Toc170894637 \h </w:instrText>
      </w:r>
      <w:r>
        <w:rPr>
          <w:noProof/>
        </w:rPr>
      </w:r>
      <w:r>
        <w:rPr>
          <w:noProof/>
        </w:rPr>
        <w:fldChar w:fldCharType="separate"/>
      </w:r>
      <w:r>
        <w:rPr>
          <w:noProof/>
        </w:rPr>
        <w:t>160</w:t>
      </w:r>
      <w:r>
        <w:rPr>
          <w:noProof/>
        </w:rPr>
        <w:fldChar w:fldCharType="end"/>
      </w:r>
    </w:p>
    <w:p w14:paraId="48DBB8AE" w14:textId="234DC8FE" w:rsidR="00224149" w:rsidRPr="00224149" w:rsidRDefault="00224149">
      <w:pPr>
        <w:pStyle w:val="TOC2"/>
        <w:rPr>
          <w:rFonts w:ascii="Calibri" w:hAnsi="Calibri"/>
          <w:noProof/>
          <w:kern w:val="2"/>
          <w:sz w:val="24"/>
          <w:szCs w:val="24"/>
          <w:lang w:eastAsia="en-GB"/>
        </w:rPr>
      </w:pPr>
      <w:r>
        <w:rPr>
          <w:noProof/>
        </w:rPr>
        <w:t>10.8</w:t>
      </w:r>
      <w:r w:rsidRPr="00224149">
        <w:rPr>
          <w:rFonts w:ascii="Calibri" w:hAnsi="Calibri"/>
          <w:noProof/>
          <w:kern w:val="2"/>
          <w:sz w:val="24"/>
          <w:szCs w:val="24"/>
          <w:lang w:eastAsia="en-GB"/>
        </w:rPr>
        <w:tab/>
      </w:r>
      <w:r>
        <w:rPr>
          <w:noProof/>
        </w:rPr>
        <w:t>Simultaneous session for MCPTT calls (on-network)</w:t>
      </w:r>
      <w:r>
        <w:rPr>
          <w:noProof/>
        </w:rPr>
        <w:tab/>
      </w:r>
      <w:r>
        <w:rPr>
          <w:noProof/>
        </w:rPr>
        <w:fldChar w:fldCharType="begin"/>
      </w:r>
      <w:r>
        <w:rPr>
          <w:noProof/>
        </w:rPr>
        <w:instrText xml:space="preserve"> PAGEREF _Toc170894638 \h </w:instrText>
      </w:r>
      <w:r>
        <w:rPr>
          <w:noProof/>
        </w:rPr>
      </w:r>
      <w:r>
        <w:rPr>
          <w:noProof/>
        </w:rPr>
        <w:fldChar w:fldCharType="separate"/>
      </w:r>
      <w:r>
        <w:rPr>
          <w:noProof/>
        </w:rPr>
        <w:t>163</w:t>
      </w:r>
      <w:r>
        <w:rPr>
          <w:noProof/>
        </w:rPr>
        <w:fldChar w:fldCharType="end"/>
      </w:r>
    </w:p>
    <w:p w14:paraId="3048CEF1" w14:textId="2E936B48" w:rsidR="00224149" w:rsidRPr="00224149" w:rsidRDefault="00224149">
      <w:pPr>
        <w:pStyle w:val="TOC3"/>
        <w:rPr>
          <w:rFonts w:ascii="Calibri" w:hAnsi="Calibri"/>
          <w:noProof/>
          <w:kern w:val="2"/>
          <w:sz w:val="24"/>
          <w:szCs w:val="24"/>
          <w:lang w:eastAsia="en-GB"/>
        </w:rPr>
      </w:pPr>
      <w:r>
        <w:rPr>
          <w:noProof/>
          <w:lang w:eastAsia="x-none"/>
        </w:rPr>
        <w:t>10.8.1</w:t>
      </w:r>
      <w:r w:rsidRPr="00224149">
        <w:rPr>
          <w:rFonts w:ascii="Calibri" w:hAnsi="Calibri"/>
          <w:noProof/>
          <w:kern w:val="2"/>
          <w:sz w:val="24"/>
          <w:szCs w:val="24"/>
          <w:lang w:eastAsia="en-GB"/>
        </w:rPr>
        <w:tab/>
      </w:r>
      <w:r>
        <w:rPr>
          <w:noProof/>
          <w:lang w:eastAsia="x-none"/>
        </w:rPr>
        <w:t>General</w:t>
      </w:r>
      <w:r>
        <w:rPr>
          <w:noProof/>
        </w:rPr>
        <w:tab/>
      </w:r>
      <w:r>
        <w:rPr>
          <w:noProof/>
        </w:rPr>
        <w:fldChar w:fldCharType="begin"/>
      </w:r>
      <w:r>
        <w:rPr>
          <w:noProof/>
        </w:rPr>
        <w:instrText xml:space="preserve"> PAGEREF _Toc170894639 \h </w:instrText>
      </w:r>
      <w:r>
        <w:rPr>
          <w:noProof/>
        </w:rPr>
      </w:r>
      <w:r>
        <w:rPr>
          <w:noProof/>
        </w:rPr>
        <w:fldChar w:fldCharType="separate"/>
      </w:r>
      <w:r>
        <w:rPr>
          <w:noProof/>
        </w:rPr>
        <w:t>163</w:t>
      </w:r>
      <w:r>
        <w:rPr>
          <w:noProof/>
        </w:rPr>
        <w:fldChar w:fldCharType="end"/>
      </w:r>
    </w:p>
    <w:p w14:paraId="7437C452" w14:textId="7A4F2450" w:rsidR="00224149" w:rsidRPr="00224149" w:rsidRDefault="00224149">
      <w:pPr>
        <w:pStyle w:val="TOC2"/>
        <w:rPr>
          <w:rFonts w:ascii="Calibri" w:hAnsi="Calibri"/>
          <w:noProof/>
          <w:kern w:val="2"/>
          <w:sz w:val="24"/>
          <w:szCs w:val="24"/>
          <w:lang w:eastAsia="en-GB"/>
        </w:rPr>
      </w:pPr>
      <w:r>
        <w:rPr>
          <w:noProof/>
        </w:rPr>
        <w:t>10.9</w:t>
      </w:r>
      <w:r w:rsidRPr="00224149">
        <w:rPr>
          <w:rFonts w:ascii="Calibri" w:hAnsi="Calibri"/>
          <w:noProof/>
          <w:kern w:val="2"/>
          <w:sz w:val="24"/>
          <w:szCs w:val="24"/>
          <w:lang w:eastAsia="en-GB"/>
        </w:rPr>
        <w:tab/>
      </w:r>
      <w:r>
        <w:rPr>
          <w:noProof/>
        </w:rPr>
        <w:t>Floor control</w:t>
      </w:r>
      <w:r>
        <w:rPr>
          <w:noProof/>
        </w:rPr>
        <w:tab/>
      </w:r>
      <w:r>
        <w:rPr>
          <w:noProof/>
        </w:rPr>
        <w:fldChar w:fldCharType="begin"/>
      </w:r>
      <w:r>
        <w:rPr>
          <w:noProof/>
        </w:rPr>
        <w:instrText xml:space="preserve"> PAGEREF _Toc170894640 \h </w:instrText>
      </w:r>
      <w:r>
        <w:rPr>
          <w:noProof/>
        </w:rPr>
      </w:r>
      <w:r>
        <w:rPr>
          <w:noProof/>
        </w:rPr>
        <w:fldChar w:fldCharType="separate"/>
      </w:r>
      <w:r>
        <w:rPr>
          <w:noProof/>
        </w:rPr>
        <w:t>163</w:t>
      </w:r>
      <w:r>
        <w:rPr>
          <w:noProof/>
        </w:rPr>
        <w:fldChar w:fldCharType="end"/>
      </w:r>
    </w:p>
    <w:p w14:paraId="1A7376A7" w14:textId="1D720543" w:rsidR="00224149" w:rsidRPr="00224149" w:rsidRDefault="00224149">
      <w:pPr>
        <w:pStyle w:val="TOC3"/>
        <w:rPr>
          <w:rFonts w:ascii="Calibri" w:hAnsi="Calibri"/>
          <w:noProof/>
          <w:kern w:val="2"/>
          <w:sz w:val="24"/>
          <w:szCs w:val="24"/>
          <w:lang w:eastAsia="en-GB"/>
        </w:rPr>
      </w:pPr>
      <w:r>
        <w:rPr>
          <w:noProof/>
        </w:rPr>
        <w:t>10.9.1</w:t>
      </w:r>
      <w:r w:rsidRPr="00224149">
        <w:rPr>
          <w:rFonts w:ascii="Calibri" w:hAnsi="Calibri"/>
          <w:noProof/>
          <w:kern w:val="2"/>
          <w:sz w:val="24"/>
          <w:szCs w:val="24"/>
          <w:lang w:eastAsia="en-GB"/>
        </w:rPr>
        <w:tab/>
      </w:r>
      <w:r>
        <w:rPr>
          <w:noProof/>
        </w:rPr>
        <w:t>Floor control for on-network MCPTT service</w:t>
      </w:r>
      <w:r>
        <w:rPr>
          <w:noProof/>
        </w:rPr>
        <w:tab/>
      </w:r>
      <w:r>
        <w:rPr>
          <w:noProof/>
        </w:rPr>
        <w:fldChar w:fldCharType="begin"/>
      </w:r>
      <w:r>
        <w:rPr>
          <w:noProof/>
        </w:rPr>
        <w:instrText xml:space="preserve"> PAGEREF _Toc170894641 \h </w:instrText>
      </w:r>
      <w:r>
        <w:rPr>
          <w:noProof/>
        </w:rPr>
      </w:r>
      <w:r>
        <w:rPr>
          <w:noProof/>
        </w:rPr>
        <w:fldChar w:fldCharType="separate"/>
      </w:r>
      <w:r>
        <w:rPr>
          <w:noProof/>
        </w:rPr>
        <w:t>163</w:t>
      </w:r>
      <w:r>
        <w:rPr>
          <w:noProof/>
        </w:rPr>
        <w:fldChar w:fldCharType="end"/>
      </w:r>
    </w:p>
    <w:p w14:paraId="5A9B97B1" w14:textId="357DE959" w:rsidR="00224149" w:rsidRPr="00224149" w:rsidRDefault="00224149">
      <w:pPr>
        <w:pStyle w:val="TOC4"/>
        <w:rPr>
          <w:rFonts w:ascii="Calibri" w:hAnsi="Calibri"/>
          <w:noProof/>
          <w:kern w:val="2"/>
          <w:sz w:val="24"/>
          <w:szCs w:val="24"/>
          <w:lang w:eastAsia="en-GB"/>
        </w:rPr>
      </w:pPr>
      <w:r>
        <w:rPr>
          <w:noProof/>
        </w:rPr>
        <w:t>10.9.1.1</w:t>
      </w:r>
      <w:r w:rsidRPr="0022414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_Toc170894642 \h </w:instrText>
      </w:r>
      <w:r>
        <w:rPr>
          <w:noProof/>
        </w:rPr>
      </w:r>
      <w:r>
        <w:rPr>
          <w:noProof/>
        </w:rPr>
        <w:fldChar w:fldCharType="separate"/>
      </w:r>
      <w:r>
        <w:rPr>
          <w:noProof/>
        </w:rPr>
        <w:t>163</w:t>
      </w:r>
      <w:r>
        <w:rPr>
          <w:noProof/>
        </w:rPr>
        <w:fldChar w:fldCharType="end"/>
      </w:r>
    </w:p>
    <w:p w14:paraId="1E1755E4" w14:textId="20A5EE40" w:rsidR="00224149" w:rsidRPr="00224149" w:rsidRDefault="00224149">
      <w:pPr>
        <w:pStyle w:val="TOC4"/>
        <w:rPr>
          <w:rFonts w:ascii="Calibri" w:hAnsi="Calibri"/>
          <w:noProof/>
          <w:kern w:val="2"/>
          <w:sz w:val="24"/>
          <w:szCs w:val="24"/>
          <w:lang w:eastAsia="en-GB"/>
        </w:rPr>
      </w:pPr>
      <w:r>
        <w:rPr>
          <w:noProof/>
        </w:rPr>
        <w:t>10.9.1.2</w:t>
      </w:r>
      <w:r w:rsidRPr="00224149">
        <w:rPr>
          <w:rFonts w:ascii="Calibri" w:hAnsi="Calibri"/>
          <w:noProof/>
          <w:kern w:val="2"/>
          <w:sz w:val="24"/>
          <w:szCs w:val="24"/>
          <w:lang w:eastAsia="en-GB"/>
        </w:rPr>
        <w:tab/>
      </w:r>
      <w:r>
        <w:rPr>
          <w:noProof/>
        </w:rPr>
        <w:t>Information flows for floor control for on-network</w:t>
      </w:r>
      <w:r>
        <w:rPr>
          <w:noProof/>
        </w:rPr>
        <w:tab/>
      </w:r>
      <w:r>
        <w:rPr>
          <w:noProof/>
        </w:rPr>
        <w:fldChar w:fldCharType="begin"/>
      </w:r>
      <w:r>
        <w:rPr>
          <w:noProof/>
        </w:rPr>
        <w:instrText xml:space="preserve"> PAGEREF _Toc170894643 \h </w:instrText>
      </w:r>
      <w:r>
        <w:rPr>
          <w:noProof/>
        </w:rPr>
      </w:r>
      <w:r>
        <w:rPr>
          <w:noProof/>
        </w:rPr>
        <w:fldChar w:fldCharType="separate"/>
      </w:r>
      <w:r>
        <w:rPr>
          <w:noProof/>
        </w:rPr>
        <w:t>163</w:t>
      </w:r>
      <w:r>
        <w:rPr>
          <w:noProof/>
        </w:rPr>
        <w:fldChar w:fldCharType="end"/>
      </w:r>
    </w:p>
    <w:p w14:paraId="0046D796" w14:textId="47837903" w:rsidR="00224149" w:rsidRPr="00224149" w:rsidRDefault="00224149">
      <w:pPr>
        <w:pStyle w:val="TOC5"/>
        <w:rPr>
          <w:rFonts w:ascii="Calibri" w:hAnsi="Calibri"/>
          <w:noProof/>
          <w:kern w:val="2"/>
          <w:sz w:val="24"/>
          <w:szCs w:val="24"/>
          <w:lang w:eastAsia="en-GB"/>
        </w:rPr>
      </w:pPr>
      <w:r>
        <w:rPr>
          <w:noProof/>
        </w:rPr>
        <w:t>10.9.1.2.1</w:t>
      </w:r>
      <w:r w:rsidRPr="0022414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_Toc170894644 \h </w:instrText>
      </w:r>
      <w:r>
        <w:rPr>
          <w:noProof/>
        </w:rPr>
      </w:r>
      <w:r>
        <w:rPr>
          <w:noProof/>
        </w:rPr>
        <w:fldChar w:fldCharType="separate"/>
      </w:r>
      <w:r>
        <w:rPr>
          <w:noProof/>
        </w:rPr>
        <w:t>163</w:t>
      </w:r>
      <w:r>
        <w:rPr>
          <w:noProof/>
        </w:rPr>
        <w:fldChar w:fldCharType="end"/>
      </w:r>
    </w:p>
    <w:p w14:paraId="38C93B1B" w14:textId="62D9F410" w:rsidR="00224149" w:rsidRPr="00224149" w:rsidRDefault="00224149">
      <w:pPr>
        <w:pStyle w:val="TOC5"/>
        <w:rPr>
          <w:rFonts w:ascii="Calibri" w:hAnsi="Calibri"/>
          <w:noProof/>
          <w:kern w:val="2"/>
          <w:sz w:val="24"/>
          <w:szCs w:val="24"/>
          <w:lang w:eastAsia="en-GB"/>
        </w:rPr>
      </w:pPr>
      <w:r>
        <w:rPr>
          <w:noProof/>
        </w:rPr>
        <w:t>10.9.1.2.2</w:t>
      </w:r>
      <w:r w:rsidRPr="00224149">
        <w:rPr>
          <w:rFonts w:ascii="Calibri" w:hAnsi="Calibri"/>
          <w:noProof/>
          <w:kern w:val="2"/>
          <w:sz w:val="24"/>
          <w:szCs w:val="24"/>
          <w:lang w:eastAsia="en-GB"/>
        </w:rPr>
        <w:tab/>
      </w:r>
      <w:r>
        <w:rPr>
          <w:noProof/>
        </w:rPr>
        <w:t>Floor request</w:t>
      </w:r>
      <w:r>
        <w:rPr>
          <w:noProof/>
        </w:rPr>
        <w:tab/>
      </w:r>
      <w:r>
        <w:rPr>
          <w:noProof/>
        </w:rPr>
        <w:fldChar w:fldCharType="begin"/>
      </w:r>
      <w:r>
        <w:rPr>
          <w:noProof/>
        </w:rPr>
        <w:instrText xml:space="preserve"> PAGEREF _Toc170894645 \h </w:instrText>
      </w:r>
      <w:r>
        <w:rPr>
          <w:noProof/>
        </w:rPr>
      </w:r>
      <w:r>
        <w:rPr>
          <w:noProof/>
        </w:rPr>
        <w:fldChar w:fldCharType="separate"/>
      </w:r>
      <w:r>
        <w:rPr>
          <w:noProof/>
        </w:rPr>
        <w:t>164</w:t>
      </w:r>
      <w:r>
        <w:rPr>
          <w:noProof/>
        </w:rPr>
        <w:fldChar w:fldCharType="end"/>
      </w:r>
    </w:p>
    <w:p w14:paraId="1AED5BB2" w14:textId="118D8B84" w:rsidR="00224149" w:rsidRPr="00224149" w:rsidRDefault="00224149">
      <w:pPr>
        <w:pStyle w:val="TOC5"/>
        <w:rPr>
          <w:rFonts w:ascii="Calibri" w:hAnsi="Calibri"/>
          <w:noProof/>
          <w:kern w:val="2"/>
          <w:sz w:val="24"/>
          <w:szCs w:val="24"/>
          <w:lang w:eastAsia="en-GB"/>
        </w:rPr>
      </w:pPr>
      <w:r>
        <w:rPr>
          <w:noProof/>
        </w:rPr>
        <w:t>10.9.1.2.3</w:t>
      </w:r>
      <w:r w:rsidRPr="00224149">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_Toc170894646 \h </w:instrText>
      </w:r>
      <w:r>
        <w:rPr>
          <w:noProof/>
        </w:rPr>
      </w:r>
      <w:r>
        <w:rPr>
          <w:noProof/>
        </w:rPr>
        <w:fldChar w:fldCharType="separate"/>
      </w:r>
      <w:r>
        <w:rPr>
          <w:noProof/>
        </w:rPr>
        <w:t>164</w:t>
      </w:r>
      <w:r>
        <w:rPr>
          <w:noProof/>
        </w:rPr>
        <w:fldChar w:fldCharType="end"/>
      </w:r>
    </w:p>
    <w:p w14:paraId="1EE37835" w14:textId="61A411C6" w:rsidR="00224149" w:rsidRPr="00224149" w:rsidRDefault="00224149">
      <w:pPr>
        <w:pStyle w:val="TOC5"/>
        <w:rPr>
          <w:rFonts w:ascii="Calibri" w:hAnsi="Calibri"/>
          <w:noProof/>
          <w:kern w:val="2"/>
          <w:sz w:val="24"/>
          <w:szCs w:val="24"/>
          <w:lang w:eastAsia="en-GB"/>
        </w:rPr>
      </w:pPr>
      <w:r>
        <w:rPr>
          <w:noProof/>
        </w:rPr>
        <w:t>10.9.1.2.4</w:t>
      </w:r>
      <w:r w:rsidRPr="00224149">
        <w:rPr>
          <w:rFonts w:ascii="Calibri" w:hAnsi="Calibri"/>
          <w:noProof/>
          <w:kern w:val="2"/>
          <w:sz w:val="24"/>
          <w:szCs w:val="24"/>
          <w:lang w:eastAsia="en-GB"/>
        </w:rPr>
        <w:tab/>
      </w:r>
      <w:r>
        <w:rPr>
          <w:noProof/>
        </w:rPr>
        <w:t>Floor rejected</w:t>
      </w:r>
      <w:r>
        <w:rPr>
          <w:noProof/>
        </w:rPr>
        <w:tab/>
      </w:r>
      <w:r>
        <w:rPr>
          <w:noProof/>
        </w:rPr>
        <w:fldChar w:fldCharType="begin"/>
      </w:r>
      <w:r>
        <w:rPr>
          <w:noProof/>
        </w:rPr>
        <w:instrText xml:space="preserve"> PAGEREF _Toc170894647 \h </w:instrText>
      </w:r>
      <w:r>
        <w:rPr>
          <w:noProof/>
        </w:rPr>
      </w:r>
      <w:r>
        <w:rPr>
          <w:noProof/>
        </w:rPr>
        <w:fldChar w:fldCharType="separate"/>
      </w:r>
      <w:r>
        <w:rPr>
          <w:noProof/>
        </w:rPr>
        <w:t>164</w:t>
      </w:r>
      <w:r>
        <w:rPr>
          <w:noProof/>
        </w:rPr>
        <w:fldChar w:fldCharType="end"/>
      </w:r>
    </w:p>
    <w:p w14:paraId="17875A1B" w14:textId="3A92A63D" w:rsidR="00224149" w:rsidRPr="00224149" w:rsidRDefault="00224149">
      <w:pPr>
        <w:pStyle w:val="TOC5"/>
        <w:rPr>
          <w:rFonts w:ascii="Calibri" w:hAnsi="Calibri"/>
          <w:noProof/>
          <w:kern w:val="2"/>
          <w:sz w:val="24"/>
          <w:szCs w:val="24"/>
          <w:lang w:eastAsia="en-GB"/>
        </w:rPr>
      </w:pPr>
      <w:r>
        <w:rPr>
          <w:noProof/>
        </w:rPr>
        <w:t>10.9.1.2.5</w:t>
      </w:r>
      <w:r w:rsidRPr="00224149">
        <w:rPr>
          <w:rFonts w:ascii="Calibri" w:hAnsi="Calibri"/>
          <w:noProof/>
          <w:kern w:val="2"/>
          <w:sz w:val="24"/>
          <w:szCs w:val="24"/>
          <w:lang w:eastAsia="en-GB"/>
        </w:rPr>
        <w:tab/>
      </w:r>
      <w:r>
        <w:rPr>
          <w:noProof/>
        </w:rPr>
        <w:t>Floor request cancel</w:t>
      </w:r>
      <w:r>
        <w:rPr>
          <w:noProof/>
        </w:rPr>
        <w:tab/>
      </w:r>
      <w:r>
        <w:rPr>
          <w:noProof/>
        </w:rPr>
        <w:fldChar w:fldCharType="begin"/>
      </w:r>
      <w:r>
        <w:rPr>
          <w:noProof/>
        </w:rPr>
        <w:instrText xml:space="preserve"> PAGEREF _Toc170894648 \h </w:instrText>
      </w:r>
      <w:r>
        <w:rPr>
          <w:noProof/>
        </w:rPr>
      </w:r>
      <w:r>
        <w:rPr>
          <w:noProof/>
        </w:rPr>
        <w:fldChar w:fldCharType="separate"/>
      </w:r>
      <w:r>
        <w:rPr>
          <w:noProof/>
        </w:rPr>
        <w:t>165</w:t>
      </w:r>
      <w:r>
        <w:rPr>
          <w:noProof/>
        </w:rPr>
        <w:fldChar w:fldCharType="end"/>
      </w:r>
    </w:p>
    <w:p w14:paraId="3E9870E9" w14:textId="3BF145B3" w:rsidR="00224149" w:rsidRPr="00224149" w:rsidRDefault="00224149">
      <w:pPr>
        <w:pStyle w:val="TOC5"/>
        <w:rPr>
          <w:rFonts w:ascii="Calibri" w:hAnsi="Calibri"/>
          <w:noProof/>
          <w:kern w:val="2"/>
          <w:sz w:val="24"/>
          <w:szCs w:val="24"/>
          <w:lang w:eastAsia="en-GB"/>
        </w:rPr>
      </w:pPr>
      <w:r>
        <w:rPr>
          <w:noProof/>
        </w:rPr>
        <w:t>10.9.1.2.6</w:t>
      </w:r>
      <w:r w:rsidRPr="00224149">
        <w:rPr>
          <w:rFonts w:ascii="Calibri" w:hAnsi="Calibri"/>
          <w:noProof/>
          <w:kern w:val="2"/>
          <w:sz w:val="24"/>
          <w:szCs w:val="24"/>
          <w:lang w:eastAsia="en-GB"/>
        </w:rPr>
        <w:tab/>
      </w:r>
      <w:r>
        <w:rPr>
          <w:noProof/>
        </w:rPr>
        <w:t>Floor request cancel response</w:t>
      </w:r>
      <w:r>
        <w:rPr>
          <w:noProof/>
        </w:rPr>
        <w:tab/>
      </w:r>
      <w:r>
        <w:rPr>
          <w:noProof/>
        </w:rPr>
        <w:fldChar w:fldCharType="begin"/>
      </w:r>
      <w:r>
        <w:rPr>
          <w:noProof/>
        </w:rPr>
        <w:instrText xml:space="preserve"> PAGEREF _Toc170894649 \h </w:instrText>
      </w:r>
      <w:r>
        <w:rPr>
          <w:noProof/>
        </w:rPr>
      </w:r>
      <w:r>
        <w:rPr>
          <w:noProof/>
        </w:rPr>
        <w:fldChar w:fldCharType="separate"/>
      </w:r>
      <w:r>
        <w:rPr>
          <w:noProof/>
        </w:rPr>
        <w:t>165</w:t>
      </w:r>
      <w:r>
        <w:rPr>
          <w:noProof/>
        </w:rPr>
        <w:fldChar w:fldCharType="end"/>
      </w:r>
    </w:p>
    <w:p w14:paraId="79306FD6" w14:textId="58E67144" w:rsidR="00224149" w:rsidRPr="00224149" w:rsidRDefault="00224149">
      <w:pPr>
        <w:pStyle w:val="TOC5"/>
        <w:rPr>
          <w:rFonts w:ascii="Calibri" w:hAnsi="Calibri"/>
          <w:noProof/>
          <w:kern w:val="2"/>
          <w:sz w:val="24"/>
          <w:szCs w:val="24"/>
          <w:lang w:eastAsia="en-GB"/>
        </w:rPr>
      </w:pPr>
      <w:r>
        <w:rPr>
          <w:noProof/>
        </w:rPr>
        <w:t>10.9.1.2.7</w:t>
      </w:r>
      <w:r w:rsidRPr="00224149">
        <w:rPr>
          <w:rFonts w:ascii="Calibri" w:hAnsi="Calibri"/>
          <w:noProof/>
          <w:kern w:val="2"/>
          <w:sz w:val="24"/>
          <w:szCs w:val="24"/>
          <w:lang w:eastAsia="en-GB"/>
        </w:rPr>
        <w:tab/>
      </w:r>
      <w:r>
        <w:rPr>
          <w:noProof/>
        </w:rPr>
        <w:t>Floor request cancel notify</w:t>
      </w:r>
      <w:r>
        <w:rPr>
          <w:noProof/>
        </w:rPr>
        <w:tab/>
      </w:r>
      <w:r>
        <w:rPr>
          <w:noProof/>
        </w:rPr>
        <w:fldChar w:fldCharType="begin"/>
      </w:r>
      <w:r>
        <w:rPr>
          <w:noProof/>
        </w:rPr>
        <w:instrText xml:space="preserve"> PAGEREF _Toc170894650 \h </w:instrText>
      </w:r>
      <w:r>
        <w:rPr>
          <w:noProof/>
        </w:rPr>
      </w:r>
      <w:r>
        <w:rPr>
          <w:noProof/>
        </w:rPr>
        <w:fldChar w:fldCharType="separate"/>
      </w:r>
      <w:r>
        <w:rPr>
          <w:noProof/>
        </w:rPr>
        <w:t>165</w:t>
      </w:r>
      <w:r>
        <w:rPr>
          <w:noProof/>
        </w:rPr>
        <w:fldChar w:fldCharType="end"/>
      </w:r>
    </w:p>
    <w:p w14:paraId="523F52BC" w14:textId="356DB271" w:rsidR="00224149" w:rsidRPr="00224149" w:rsidRDefault="00224149">
      <w:pPr>
        <w:pStyle w:val="TOC5"/>
        <w:rPr>
          <w:rFonts w:ascii="Calibri" w:hAnsi="Calibri"/>
          <w:noProof/>
          <w:kern w:val="2"/>
          <w:sz w:val="24"/>
          <w:szCs w:val="24"/>
          <w:lang w:eastAsia="en-GB"/>
        </w:rPr>
      </w:pPr>
      <w:r>
        <w:rPr>
          <w:noProof/>
        </w:rPr>
        <w:t>10.9.1.2.8</w:t>
      </w:r>
      <w:r w:rsidRPr="00224149">
        <w:rPr>
          <w:rFonts w:ascii="Calibri" w:hAnsi="Calibri"/>
          <w:noProof/>
          <w:kern w:val="2"/>
          <w:sz w:val="24"/>
          <w:szCs w:val="24"/>
          <w:lang w:eastAsia="en-GB"/>
        </w:rPr>
        <w:tab/>
      </w:r>
      <w:r>
        <w:rPr>
          <w:noProof/>
        </w:rPr>
        <w:t>Floor idle</w:t>
      </w:r>
      <w:r>
        <w:rPr>
          <w:noProof/>
        </w:rPr>
        <w:tab/>
      </w:r>
      <w:r>
        <w:rPr>
          <w:noProof/>
        </w:rPr>
        <w:fldChar w:fldCharType="begin"/>
      </w:r>
      <w:r>
        <w:rPr>
          <w:noProof/>
        </w:rPr>
        <w:instrText xml:space="preserve"> PAGEREF _Toc170894651 \h </w:instrText>
      </w:r>
      <w:r>
        <w:rPr>
          <w:noProof/>
        </w:rPr>
      </w:r>
      <w:r>
        <w:rPr>
          <w:noProof/>
        </w:rPr>
        <w:fldChar w:fldCharType="separate"/>
      </w:r>
      <w:r>
        <w:rPr>
          <w:noProof/>
        </w:rPr>
        <w:t>165</w:t>
      </w:r>
      <w:r>
        <w:rPr>
          <w:noProof/>
        </w:rPr>
        <w:fldChar w:fldCharType="end"/>
      </w:r>
    </w:p>
    <w:p w14:paraId="6255E903" w14:textId="11BA9CF2" w:rsidR="00224149" w:rsidRPr="00224149" w:rsidRDefault="00224149">
      <w:pPr>
        <w:pStyle w:val="TOC5"/>
        <w:rPr>
          <w:rFonts w:ascii="Calibri" w:hAnsi="Calibri"/>
          <w:noProof/>
          <w:kern w:val="2"/>
          <w:sz w:val="24"/>
          <w:szCs w:val="24"/>
          <w:lang w:eastAsia="en-GB"/>
        </w:rPr>
      </w:pPr>
      <w:r>
        <w:rPr>
          <w:noProof/>
        </w:rPr>
        <w:t>10.9.1.2.9</w:t>
      </w:r>
      <w:r w:rsidRPr="00224149">
        <w:rPr>
          <w:rFonts w:ascii="Calibri" w:hAnsi="Calibri"/>
          <w:noProof/>
          <w:kern w:val="2"/>
          <w:sz w:val="24"/>
          <w:szCs w:val="24"/>
          <w:lang w:eastAsia="en-GB"/>
        </w:rPr>
        <w:tab/>
      </w:r>
      <w:r>
        <w:rPr>
          <w:noProof/>
        </w:rPr>
        <w:t>Floor release</w:t>
      </w:r>
      <w:r>
        <w:rPr>
          <w:noProof/>
        </w:rPr>
        <w:tab/>
      </w:r>
      <w:r>
        <w:rPr>
          <w:noProof/>
        </w:rPr>
        <w:fldChar w:fldCharType="begin"/>
      </w:r>
      <w:r>
        <w:rPr>
          <w:noProof/>
        </w:rPr>
        <w:instrText xml:space="preserve"> PAGEREF _Toc170894652 \h </w:instrText>
      </w:r>
      <w:r>
        <w:rPr>
          <w:noProof/>
        </w:rPr>
      </w:r>
      <w:r>
        <w:rPr>
          <w:noProof/>
        </w:rPr>
        <w:fldChar w:fldCharType="separate"/>
      </w:r>
      <w:r>
        <w:rPr>
          <w:noProof/>
        </w:rPr>
        <w:t>166</w:t>
      </w:r>
      <w:r>
        <w:rPr>
          <w:noProof/>
        </w:rPr>
        <w:fldChar w:fldCharType="end"/>
      </w:r>
    </w:p>
    <w:p w14:paraId="14D8F574" w14:textId="475288A7" w:rsidR="00224149" w:rsidRPr="00224149" w:rsidRDefault="00224149">
      <w:pPr>
        <w:pStyle w:val="TOC5"/>
        <w:rPr>
          <w:rFonts w:ascii="Calibri" w:hAnsi="Calibri"/>
          <w:noProof/>
          <w:kern w:val="2"/>
          <w:sz w:val="24"/>
          <w:szCs w:val="24"/>
          <w:lang w:eastAsia="en-GB"/>
        </w:rPr>
      </w:pPr>
      <w:r>
        <w:rPr>
          <w:noProof/>
        </w:rPr>
        <w:t>10.9.1.2.9a</w:t>
      </w:r>
      <w:r w:rsidRPr="00224149">
        <w:rPr>
          <w:rFonts w:ascii="Calibri" w:hAnsi="Calibri"/>
          <w:noProof/>
          <w:kern w:val="2"/>
          <w:sz w:val="24"/>
          <w:szCs w:val="24"/>
          <w:lang w:eastAsia="en-GB"/>
        </w:rPr>
        <w:tab/>
      </w:r>
      <w:r>
        <w:rPr>
          <w:noProof/>
        </w:rPr>
        <w:t>Multi-talker floor release</w:t>
      </w:r>
      <w:r>
        <w:rPr>
          <w:noProof/>
        </w:rPr>
        <w:tab/>
      </w:r>
      <w:r>
        <w:rPr>
          <w:noProof/>
        </w:rPr>
        <w:fldChar w:fldCharType="begin"/>
      </w:r>
      <w:r>
        <w:rPr>
          <w:noProof/>
        </w:rPr>
        <w:instrText xml:space="preserve"> PAGEREF _Toc170894653 \h </w:instrText>
      </w:r>
      <w:r>
        <w:rPr>
          <w:noProof/>
        </w:rPr>
      </w:r>
      <w:r>
        <w:rPr>
          <w:noProof/>
        </w:rPr>
        <w:fldChar w:fldCharType="separate"/>
      </w:r>
      <w:r>
        <w:rPr>
          <w:noProof/>
        </w:rPr>
        <w:t>166</w:t>
      </w:r>
      <w:r>
        <w:rPr>
          <w:noProof/>
        </w:rPr>
        <w:fldChar w:fldCharType="end"/>
      </w:r>
    </w:p>
    <w:p w14:paraId="624D230D" w14:textId="67BB773B" w:rsidR="00224149" w:rsidRPr="00224149" w:rsidRDefault="00224149">
      <w:pPr>
        <w:pStyle w:val="TOC5"/>
        <w:rPr>
          <w:rFonts w:ascii="Calibri" w:hAnsi="Calibri"/>
          <w:noProof/>
          <w:kern w:val="2"/>
          <w:sz w:val="24"/>
          <w:szCs w:val="24"/>
          <w:lang w:eastAsia="en-GB"/>
        </w:rPr>
      </w:pPr>
      <w:r>
        <w:rPr>
          <w:noProof/>
        </w:rPr>
        <w:t>10.9.1.2.10</w:t>
      </w:r>
      <w:r w:rsidRPr="00224149">
        <w:rPr>
          <w:rFonts w:ascii="Calibri" w:hAnsi="Calibri"/>
          <w:noProof/>
          <w:kern w:val="2"/>
          <w:sz w:val="24"/>
          <w:szCs w:val="24"/>
          <w:lang w:eastAsia="en-GB"/>
        </w:rPr>
        <w:tab/>
      </w:r>
      <w:r>
        <w:rPr>
          <w:noProof/>
        </w:rPr>
        <w:t>Floor taken</w:t>
      </w:r>
      <w:r>
        <w:rPr>
          <w:noProof/>
        </w:rPr>
        <w:tab/>
      </w:r>
      <w:r>
        <w:rPr>
          <w:noProof/>
        </w:rPr>
        <w:fldChar w:fldCharType="begin"/>
      </w:r>
      <w:r>
        <w:rPr>
          <w:noProof/>
        </w:rPr>
        <w:instrText xml:space="preserve"> PAGEREF _Toc170894654 \h </w:instrText>
      </w:r>
      <w:r>
        <w:rPr>
          <w:noProof/>
        </w:rPr>
      </w:r>
      <w:r>
        <w:rPr>
          <w:noProof/>
        </w:rPr>
        <w:fldChar w:fldCharType="separate"/>
      </w:r>
      <w:r>
        <w:rPr>
          <w:noProof/>
        </w:rPr>
        <w:t>166</w:t>
      </w:r>
      <w:r>
        <w:rPr>
          <w:noProof/>
        </w:rPr>
        <w:fldChar w:fldCharType="end"/>
      </w:r>
    </w:p>
    <w:p w14:paraId="4446A79A" w14:textId="57344E17" w:rsidR="00224149" w:rsidRPr="00224149" w:rsidRDefault="00224149">
      <w:pPr>
        <w:pStyle w:val="TOC5"/>
        <w:rPr>
          <w:rFonts w:ascii="Calibri" w:hAnsi="Calibri"/>
          <w:noProof/>
          <w:kern w:val="2"/>
          <w:sz w:val="24"/>
          <w:szCs w:val="24"/>
          <w:lang w:eastAsia="en-GB"/>
        </w:rPr>
      </w:pPr>
      <w:r>
        <w:rPr>
          <w:noProof/>
        </w:rPr>
        <w:t>10.9.1.2.10a</w:t>
      </w:r>
      <w:r w:rsidRPr="00224149">
        <w:rPr>
          <w:rFonts w:ascii="Calibri" w:hAnsi="Calibri"/>
          <w:noProof/>
          <w:kern w:val="2"/>
          <w:sz w:val="24"/>
          <w:szCs w:val="24"/>
          <w:lang w:eastAsia="en-GB"/>
        </w:rPr>
        <w:tab/>
      </w:r>
      <w:r>
        <w:rPr>
          <w:noProof/>
        </w:rPr>
        <w:t>Multi-talker floor taken</w:t>
      </w:r>
      <w:r>
        <w:rPr>
          <w:noProof/>
        </w:rPr>
        <w:tab/>
      </w:r>
      <w:r>
        <w:rPr>
          <w:noProof/>
        </w:rPr>
        <w:fldChar w:fldCharType="begin"/>
      </w:r>
      <w:r>
        <w:rPr>
          <w:noProof/>
        </w:rPr>
        <w:instrText xml:space="preserve"> PAGEREF _Toc170894655 \h </w:instrText>
      </w:r>
      <w:r>
        <w:rPr>
          <w:noProof/>
        </w:rPr>
      </w:r>
      <w:r>
        <w:rPr>
          <w:noProof/>
        </w:rPr>
        <w:fldChar w:fldCharType="separate"/>
      </w:r>
      <w:r>
        <w:rPr>
          <w:noProof/>
        </w:rPr>
        <w:t>167</w:t>
      </w:r>
      <w:r>
        <w:rPr>
          <w:noProof/>
        </w:rPr>
        <w:fldChar w:fldCharType="end"/>
      </w:r>
    </w:p>
    <w:p w14:paraId="65989EC7" w14:textId="20B8BC57" w:rsidR="00224149" w:rsidRPr="00224149" w:rsidRDefault="00224149">
      <w:pPr>
        <w:pStyle w:val="TOC5"/>
        <w:rPr>
          <w:rFonts w:ascii="Calibri" w:hAnsi="Calibri"/>
          <w:noProof/>
          <w:kern w:val="2"/>
          <w:sz w:val="24"/>
          <w:szCs w:val="24"/>
          <w:lang w:eastAsia="en-GB"/>
        </w:rPr>
      </w:pPr>
      <w:r>
        <w:rPr>
          <w:noProof/>
        </w:rPr>
        <w:t>10.9.1.2.11</w:t>
      </w:r>
      <w:r w:rsidRPr="00224149">
        <w:rPr>
          <w:rFonts w:ascii="Calibri" w:hAnsi="Calibri"/>
          <w:noProof/>
          <w:kern w:val="2"/>
          <w:sz w:val="24"/>
          <w:szCs w:val="24"/>
          <w:lang w:eastAsia="en-GB"/>
        </w:rPr>
        <w:tab/>
      </w:r>
      <w:r>
        <w:rPr>
          <w:noProof/>
        </w:rPr>
        <w:t>Floor revoked</w:t>
      </w:r>
      <w:r>
        <w:rPr>
          <w:noProof/>
        </w:rPr>
        <w:tab/>
      </w:r>
      <w:r>
        <w:rPr>
          <w:noProof/>
        </w:rPr>
        <w:fldChar w:fldCharType="begin"/>
      </w:r>
      <w:r>
        <w:rPr>
          <w:noProof/>
        </w:rPr>
        <w:instrText xml:space="preserve"> PAGEREF _Toc170894656 \h </w:instrText>
      </w:r>
      <w:r>
        <w:rPr>
          <w:noProof/>
        </w:rPr>
      </w:r>
      <w:r>
        <w:rPr>
          <w:noProof/>
        </w:rPr>
        <w:fldChar w:fldCharType="separate"/>
      </w:r>
      <w:r>
        <w:rPr>
          <w:noProof/>
        </w:rPr>
        <w:t>167</w:t>
      </w:r>
      <w:r>
        <w:rPr>
          <w:noProof/>
        </w:rPr>
        <w:fldChar w:fldCharType="end"/>
      </w:r>
    </w:p>
    <w:p w14:paraId="2B101E59" w14:textId="660AAF55" w:rsidR="00224149" w:rsidRPr="00224149" w:rsidRDefault="00224149">
      <w:pPr>
        <w:pStyle w:val="TOC5"/>
        <w:rPr>
          <w:rFonts w:ascii="Calibri" w:hAnsi="Calibri"/>
          <w:noProof/>
          <w:kern w:val="2"/>
          <w:sz w:val="24"/>
          <w:szCs w:val="24"/>
          <w:lang w:eastAsia="en-GB"/>
        </w:rPr>
      </w:pPr>
      <w:r>
        <w:rPr>
          <w:noProof/>
        </w:rPr>
        <w:t>10.9.1.2.12</w:t>
      </w:r>
      <w:r w:rsidRPr="00224149">
        <w:rPr>
          <w:rFonts w:ascii="Calibri" w:hAnsi="Calibri"/>
          <w:noProof/>
          <w:kern w:val="2"/>
          <w:sz w:val="24"/>
          <w:szCs w:val="24"/>
          <w:lang w:eastAsia="en-GB"/>
        </w:rPr>
        <w:tab/>
      </w:r>
      <w:r>
        <w:rPr>
          <w:noProof/>
        </w:rPr>
        <w:t>Floor acknowledgement</w:t>
      </w:r>
      <w:r>
        <w:rPr>
          <w:noProof/>
        </w:rPr>
        <w:tab/>
      </w:r>
      <w:r>
        <w:rPr>
          <w:noProof/>
        </w:rPr>
        <w:fldChar w:fldCharType="begin"/>
      </w:r>
      <w:r>
        <w:rPr>
          <w:noProof/>
        </w:rPr>
        <w:instrText xml:space="preserve"> PAGEREF _Toc170894657 \h </w:instrText>
      </w:r>
      <w:r>
        <w:rPr>
          <w:noProof/>
        </w:rPr>
      </w:r>
      <w:r>
        <w:rPr>
          <w:noProof/>
        </w:rPr>
        <w:fldChar w:fldCharType="separate"/>
      </w:r>
      <w:r>
        <w:rPr>
          <w:noProof/>
        </w:rPr>
        <w:t>167</w:t>
      </w:r>
      <w:r>
        <w:rPr>
          <w:noProof/>
        </w:rPr>
        <w:fldChar w:fldCharType="end"/>
      </w:r>
    </w:p>
    <w:p w14:paraId="2468FEF2" w14:textId="470C8928" w:rsidR="00224149" w:rsidRPr="00224149" w:rsidRDefault="00224149">
      <w:pPr>
        <w:pStyle w:val="TOC5"/>
        <w:rPr>
          <w:rFonts w:ascii="Calibri" w:hAnsi="Calibri"/>
          <w:noProof/>
          <w:kern w:val="2"/>
          <w:sz w:val="24"/>
          <w:szCs w:val="24"/>
          <w:lang w:eastAsia="en-GB"/>
        </w:rPr>
      </w:pPr>
      <w:r>
        <w:rPr>
          <w:noProof/>
        </w:rPr>
        <w:t>10.9.1.2.13</w:t>
      </w:r>
      <w:r w:rsidRPr="00224149">
        <w:rPr>
          <w:rFonts w:ascii="Calibri" w:hAnsi="Calibri"/>
          <w:noProof/>
          <w:kern w:val="2"/>
          <w:sz w:val="24"/>
          <w:szCs w:val="24"/>
          <w:lang w:eastAsia="en-GB"/>
        </w:rPr>
        <w:tab/>
      </w:r>
      <w:r>
        <w:rPr>
          <w:noProof/>
        </w:rPr>
        <w:t>Queue position request</w:t>
      </w:r>
      <w:r>
        <w:rPr>
          <w:noProof/>
        </w:rPr>
        <w:tab/>
      </w:r>
      <w:r>
        <w:rPr>
          <w:noProof/>
        </w:rPr>
        <w:fldChar w:fldCharType="begin"/>
      </w:r>
      <w:r>
        <w:rPr>
          <w:noProof/>
        </w:rPr>
        <w:instrText xml:space="preserve"> PAGEREF _Toc170894658 \h </w:instrText>
      </w:r>
      <w:r>
        <w:rPr>
          <w:noProof/>
        </w:rPr>
      </w:r>
      <w:r>
        <w:rPr>
          <w:noProof/>
        </w:rPr>
        <w:fldChar w:fldCharType="separate"/>
      </w:r>
      <w:r>
        <w:rPr>
          <w:noProof/>
        </w:rPr>
        <w:t>167</w:t>
      </w:r>
      <w:r>
        <w:rPr>
          <w:noProof/>
        </w:rPr>
        <w:fldChar w:fldCharType="end"/>
      </w:r>
    </w:p>
    <w:p w14:paraId="6B094FBF" w14:textId="2DCFF065" w:rsidR="00224149" w:rsidRPr="00224149" w:rsidRDefault="00224149">
      <w:pPr>
        <w:pStyle w:val="TOC5"/>
        <w:rPr>
          <w:rFonts w:ascii="Calibri" w:hAnsi="Calibri"/>
          <w:noProof/>
          <w:kern w:val="2"/>
          <w:sz w:val="24"/>
          <w:szCs w:val="24"/>
          <w:lang w:eastAsia="en-GB"/>
        </w:rPr>
      </w:pPr>
      <w:r>
        <w:rPr>
          <w:noProof/>
        </w:rPr>
        <w:t>10.9.1.2.14</w:t>
      </w:r>
      <w:r w:rsidRPr="00224149">
        <w:rPr>
          <w:rFonts w:ascii="Calibri" w:hAnsi="Calibri"/>
          <w:noProof/>
          <w:kern w:val="2"/>
          <w:sz w:val="24"/>
          <w:szCs w:val="24"/>
          <w:lang w:eastAsia="en-GB"/>
        </w:rPr>
        <w:tab/>
      </w:r>
      <w:r>
        <w:rPr>
          <w:noProof/>
        </w:rPr>
        <w:t>Queue position info</w:t>
      </w:r>
      <w:r>
        <w:rPr>
          <w:noProof/>
        </w:rPr>
        <w:tab/>
      </w:r>
      <w:r>
        <w:rPr>
          <w:noProof/>
        </w:rPr>
        <w:fldChar w:fldCharType="begin"/>
      </w:r>
      <w:r>
        <w:rPr>
          <w:noProof/>
        </w:rPr>
        <w:instrText xml:space="preserve"> PAGEREF _Toc170894659 \h </w:instrText>
      </w:r>
      <w:r>
        <w:rPr>
          <w:noProof/>
        </w:rPr>
      </w:r>
      <w:r>
        <w:rPr>
          <w:noProof/>
        </w:rPr>
        <w:fldChar w:fldCharType="separate"/>
      </w:r>
      <w:r>
        <w:rPr>
          <w:noProof/>
        </w:rPr>
        <w:t>168</w:t>
      </w:r>
      <w:r>
        <w:rPr>
          <w:noProof/>
        </w:rPr>
        <w:fldChar w:fldCharType="end"/>
      </w:r>
    </w:p>
    <w:p w14:paraId="5F453750" w14:textId="34023D2D" w:rsidR="00224149" w:rsidRPr="00224149" w:rsidRDefault="00224149">
      <w:pPr>
        <w:pStyle w:val="TOC5"/>
        <w:rPr>
          <w:rFonts w:ascii="Calibri" w:hAnsi="Calibri"/>
          <w:noProof/>
          <w:kern w:val="2"/>
          <w:sz w:val="24"/>
          <w:szCs w:val="24"/>
          <w:lang w:eastAsia="en-GB"/>
        </w:rPr>
      </w:pPr>
      <w:r>
        <w:rPr>
          <w:noProof/>
          <w:lang w:eastAsia="zh-CN"/>
        </w:rPr>
        <w:lastRenderedPageBreak/>
        <w:t>10.9.1.2.15</w:t>
      </w:r>
      <w:r w:rsidRPr="00224149">
        <w:rPr>
          <w:rFonts w:ascii="Calibri" w:hAnsi="Calibri"/>
          <w:noProof/>
          <w:kern w:val="2"/>
          <w:sz w:val="24"/>
          <w:szCs w:val="24"/>
          <w:lang w:eastAsia="en-GB"/>
        </w:rPr>
        <w:tab/>
      </w:r>
      <w:r>
        <w:rPr>
          <w:noProof/>
          <w:lang w:eastAsia="zh-CN"/>
        </w:rPr>
        <w:t>U</w:t>
      </w:r>
      <w:r>
        <w:rPr>
          <w:noProof/>
        </w:rPr>
        <w:t>nicast media stop request</w:t>
      </w:r>
      <w:r>
        <w:rPr>
          <w:noProof/>
        </w:rPr>
        <w:tab/>
      </w:r>
      <w:r>
        <w:rPr>
          <w:noProof/>
        </w:rPr>
        <w:fldChar w:fldCharType="begin"/>
      </w:r>
      <w:r>
        <w:rPr>
          <w:noProof/>
        </w:rPr>
        <w:instrText xml:space="preserve"> PAGEREF _Toc170894660 \h </w:instrText>
      </w:r>
      <w:r>
        <w:rPr>
          <w:noProof/>
        </w:rPr>
      </w:r>
      <w:r>
        <w:rPr>
          <w:noProof/>
        </w:rPr>
        <w:fldChar w:fldCharType="separate"/>
      </w:r>
      <w:r>
        <w:rPr>
          <w:noProof/>
        </w:rPr>
        <w:t>168</w:t>
      </w:r>
      <w:r>
        <w:rPr>
          <w:noProof/>
        </w:rPr>
        <w:fldChar w:fldCharType="end"/>
      </w:r>
    </w:p>
    <w:p w14:paraId="7D67EBAC" w14:textId="709C7E2B" w:rsidR="00224149" w:rsidRPr="00224149" w:rsidRDefault="00224149">
      <w:pPr>
        <w:pStyle w:val="TOC5"/>
        <w:rPr>
          <w:rFonts w:ascii="Calibri" w:hAnsi="Calibri"/>
          <w:noProof/>
          <w:kern w:val="2"/>
          <w:sz w:val="24"/>
          <w:szCs w:val="24"/>
          <w:lang w:eastAsia="en-GB"/>
        </w:rPr>
      </w:pPr>
      <w:r>
        <w:rPr>
          <w:noProof/>
        </w:rPr>
        <w:t>10.9.1.2.16</w:t>
      </w:r>
      <w:r w:rsidRPr="00224149">
        <w:rPr>
          <w:rFonts w:ascii="Calibri" w:hAnsi="Calibri"/>
          <w:noProof/>
          <w:kern w:val="2"/>
          <w:sz w:val="24"/>
          <w:szCs w:val="24"/>
          <w:lang w:eastAsia="en-GB"/>
        </w:rPr>
        <w:tab/>
      </w:r>
      <w:r>
        <w:rPr>
          <w:noProof/>
        </w:rPr>
        <w:t>Unicast media resume request</w:t>
      </w:r>
      <w:r>
        <w:rPr>
          <w:noProof/>
        </w:rPr>
        <w:tab/>
      </w:r>
      <w:r>
        <w:rPr>
          <w:noProof/>
        </w:rPr>
        <w:fldChar w:fldCharType="begin"/>
      </w:r>
      <w:r>
        <w:rPr>
          <w:noProof/>
        </w:rPr>
        <w:instrText xml:space="preserve"> PAGEREF _Toc170894661 \h </w:instrText>
      </w:r>
      <w:r>
        <w:rPr>
          <w:noProof/>
        </w:rPr>
      </w:r>
      <w:r>
        <w:rPr>
          <w:noProof/>
        </w:rPr>
        <w:fldChar w:fldCharType="separate"/>
      </w:r>
      <w:r>
        <w:rPr>
          <w:noProof/>
        </w:rPr>
        <w:t>168</w:t>
      </w:r>
      <w:r>
        <w:rPr>
          <w:noProof/>
        </w:rPr>
        <w:fldChar w:fldCharType="end"/>
      </w:r>
    </w:p>
    <w:p w14:paraId="16C9301B" w14:textId="4E100869" w:rsidR="00224149" w:rsidRPr="00224149" w:rsidRDefault="00224149">
      <w:pPr>
        <w:pStyle w:val="TOC5"/>
        <w:rPr>
          <w:rFonts w:ascii="Calibri" w:hAnsi="Calibri"/>
          <w:noProof/>
          <w:kern w:val="2"/>
          <w:sz w:val="24"/>
          <w:szCs w:val="24"/>
          <w:lang w:eastAsia="en-GB"/>
        </w:rPr>
      </w:pPr>
      <w:r>
        <w:rPr>
          <w:noProof/>
        </w:rPr>
        <w:t>10.9.1.2.17</w:t>
      </w:r>
      <w:r w:rsidRPr="00224149">
        <w:rPr>
          <w:rFonts w:ascii="Calibri" w:hAnsi="Calibri"/>
          <w:noProof/>
          <w:kern w:val="2"/>
          <w:sz w:val="24"/>
          <w:szCs w:val="24"/>
          <w:lang w:eastAsia="en-GB"/>
        </w:rPr>
        <w:tab/>
      </w:r>
      <w:r>
        <w:rPr>
          <w:noProof/>
        </w:rPr>
        <w:t>floor revoke request</w:t>
      </w:r>
      <w:r>
        <w:rPr>
          <w:noProof/>
        </w:rPr>
        <w:tab/>
      </w:r>
      <w:r>
        <w:rPr>
          <w:noProof/>
        </w:rPr>
        <w:fldChar w:fldCharType="begin"/>
      </w:r>
      <w:r>
        <w:rPr>
          <w:noProof/>
        </w:rPr>
        <w:instrText xml:space="preserve"> PAGEREF _Toc170894662 \h </w:instrText>
      </w:r>
      <w:r>
        <w:rPr>
          <w:noProof/>
        </w:rPr>
      </w:r>
      <w:r>
        <w:rPr>
          <w:noProof/>
        </w:rPr>
        <w:fldChar w:fldCharType="separate"/>
      </w:r>
      <w:r>
        <w:rPr>
          <w:noProof/>
        </w:rPr>
        <w:t>169</w:t>
      </w:r>
      <w:r>
        <w:rPr>
          <w:noProof/>
        </w:rPr>
        <w:fldChar w:fldCharType="end"/>
      </w:r>
    </w:p>
    <w:p w14:paraId="3F4730C9" w14:textId="48A66EB7" w:rsidR="00224149" w:rsidRPr="00224149" w:rsidRDefault="00224149">
      <w:pPr>
        <w:pStyle w:val="TOC4"/>
        <w:rPr>
          <w:rFonts w:ascii="Calibri" w:hAnsi="Calibri"/>
          <w:noProof/>
          <w:kern w:val="2"/>
          <w:sz w:val="24"/>
          <w:szCs w:val="24"/>
          <w:lang w:eastAsia="en-GB"/>
        </w:rPr>
      </w:pPr>
      <w:r w:rsidRPr="00C97111">
        <w:rPr>
          <w:noProof/>
          <w:lang w:val="en-US"/>
        </w:rPr>
        <w:t>10.9.1.3</w:t>
      </w:r>
      <w:r w:rsidRPr="00224149">
        <w:rPr>
          <w:rFonts w:ascii="Calibri" w:hAnsi="Calibri"/>
          <w:noProof/>
          <w:kern w:val="2"/>
          <w:sz w:val="24"/>
          <w:szCs w:val="24"/>
          <w:lang w:eastAsia="en-GB"/>
        </w:rPr>
        <w:tab/>
      </w:r>
      <w:r w:rsidRPr="00C97111">
        <w:rPr>
          <w:noProof/>
          <w:lang w:val="en-US"/>
        </w:rPr>
        <w:t>Floor control with a single floor control server</w:t>
      </w:r>
      <w:r>
        <w:rPr>
          <w:noProof/>
        </w:rPr>
        <w:tab/>
      </w:r>
      <w:r>
        <w:rPr>
          <w:noProof/>
        </w:rPr>
        <w:fldChar w:fldCharType="begin"/>
      </w:r>
      <w:r>
        <w:rPr>
          <w:noProof/>
        </w:rPr>
        <w:instrText xml:space="preserve"> PAGEREF _Toc170894663 \h </w:instrText>
      </w:r>
      <w:r>
        <w:rPr>
          <w:noProof/>
        </w:rPr>
      </w:r>
      <w:r>
        <w:rPr>
          <w:noProof/>
        </w:rPr>
        <w:fldChar w:fldCharType="separate"/>
      </w:r>
      <w:r>
        <w:rPr>
          <w:noProof/>
        </w:rPr>
        <w:t>169</w:t>
      </w:r>
      <w:r>
        <w:rPr>
          <w:noProof/>
        </w:rPr>
        <w:fldChar w:fldCharType="end"/>
      </w:r>
    </w:p>
    <w:p w14:paraId="2927529B" w14:textId="18F3950D" w:rsidR="00224149" w:rsidRPr="00224149" w:rsidRDefault="00224149">
      <w:pPr>
        <w:pStyle w:val="TOC5"/>
        <w:rPr>
          <w:rFonts w:ascii="Calibri" w:hAnsi="Calibri"/>
          <w:noProof/>
          <w:kern w:val="2"/>
          <w:sz w:val="24"/>
          <w:szCs w:val="24"/>
          <w:lang w:eastAsia="en-GB"/>
        </w:rPr>
      </w:pPr>
      <w:r>
        <w:rPr>
          <w:noProof/>
        </w:rPr>
        <w:t>10.9.1.3.1</w:t>
      </w:r>
      <w:r w:rsidRPr="00224149">
        <w:rPr>
          <w:rFonts w:ascii="Calibri" w:hAnsi="Calibri"/>
          <w:noProof/>
          <w:kern w:val="2"/>
          <w:sz w:val="24"/>
          <w:szCs w:val="24"/>
          <w:lang w:eastAsia="en-GB"/>
        </w:rPr>
        <w:tab/>
      </w:r>
      <w:r>
        <w:rPr>
          <w:noProof/>
        </w:rPr>
        <w:t>Floor request, floor granted and floor taken during an MCPTT session</w:t>
      </w:r>
      <w:r>
        <w:rPr>
          <w:noProof/>
        </w:rPr>
        <w:tab/>
      </w:r>
      <w:r>
        <w:rPr>
          <w:noProof/>
        </w:rPr>
        <w:fldChar w:fldCharType="begin"/>
      </w:r>
      <w:r>
        <w:rPr>
          <w:noProof/>
        </w:rPr>
        <w:instrText xml:space="preserve"> PAGEREF _Toc170894664 \h </w:instrText>
      </w:r>
      <w:r>
        <w:rPr>
          <w:noProof/>
        </w:rPr>
      </w:r>
      <w:r>
        <w:rPr>
          <w:noProof/>
        </w:rPr>
        <w:fldChar w:fldCharType="separate"/>
      </w:r>
      <w:r>
        <w:rPr>
          <w:noProof/>
        </w:rPr>
        <w:t>169</w:t>
      </w:r>
      <w:r>
        <w:rPr>
          <w:noProof/>
        </w:rPr>
        <w:fldChar w:fldCharType="end"/>
      </w:r>
    </w:p>
    <w:p w14:paraId="6498D800" w14:textId="7A58B6DA" w:rsidR="00224149" w:rsidRPr="00224149" w:rsidRDefault="00224149">
      <w:pPr>
        <w:pStyle w:val="TOC5"/>
        <w:rPr>
          <w:rFonts w:ascii="Calibri" w:hAnsi="Calibri"/>
          <w:noProof/>
          <w:kern w:val="2"/>
          <w:sz w:val="24"/>
          <w:szCs w:val="24"/>
          <w:lang w:eastAsia="en-GB"/>
        </w:rPr>
      </w:pPr>
      <w:r>
        <w:rPr>
          <w:noProof/>
        </w:rPr>
        <w:t>10.9.1.3.1a</w:t>
      </w:r>
      <w:r w:rsidRPr="00224149">
        <w:rPr>
          <w:rFonts w:ascii="Calibri" w:hAnsi="Calibri"/>
          <w:noProof/>
          <w:kern w:val="2"/>
          <w:sz w:val="24"/>
          <w:szCs w:val="24"/>
          <w:lang w:eastAsia="en-GB"/>
        </w:rPr>
        <w:tab/>
      </w:r>
      <w:r>
        <w:rPr>
          <w:noProof/>
        </w:rPr>
        <w:t>Floor request, floor granted and multi-talker floor taken during an MCPTT session enhanced with multi-talker control</w:t>
      </w:r>
      <w:r>
        <w:rPr>
          <w:noProof/>
        </w:rPr>
        <w:tab/>
      </w:r>
      <w:r>
        <w:rPr>
          <w:noProof/>
        </w:rPr>
        <w:fldChar w:fldCharType="begin"/>
      </w:r>
      <w:r>
        <w:rPr>
          <w:noProof/>
        </w:rPr>
        <w:instrText xml:space="preserve"> PAGEREF _Toc170894665 \h </w:instrText>
      </w:r>
      <w:r>
        <w:rPr>
          <w:noProof/>
        </w:rPr>
      </w:r>
      <w:r>
        <w:rPr>
          <w:noProof/>
        </w:rPr>
        <w:fldChar w:fldCharType="separate"/>
      </w:r>
      <w:r>
        <w:rPr>
          <w:noProof/>
        </w:rPr>
        <w:t>171</w:t>
      </w:r>
      <w:r>
        <w:rPr>
          <w:noProof/>
        </w:rPr>
        <w:fldChar w:fldCharType="end"/>
      </w:r>
    </w:p>
    <w:p w14:paraId="56A37415" w14:textId="291B6A97" w:rsidR="00224149" w:rsidRPr="00224149" w:rsidRDefault="00224149">
      <w:pPr>
        <w:pStyle w:val="TOC5"/>
        <w:rPr>
          <w:rFonts w:ascii="Calibri" w:hAnsi="Calibri"/>
          <w:noProof/>
          <w:kern w:val="2"/>
          <w:sz w:val="24"/>
          <w:szCs w:val="24"/>
          <w:lang w:eastAsia="en-GB"/>
        </w:rPr>
      </w:pPr>
      <w:r>
        <w:rPr>
          <w:noProof/>
        </w:rPr>
        <w:t>10.9.1.3.2</w:t>
      </w:r>
      <w:r w:rsidRPr="00224149">
        <w:rPr>
          <w:rFonts w:ascii="Calibri" w:hAnsi="Calibri"/>
          <w:noProof/>
          <w:kern w:val="2"/>
          <w:sz w:val="24"/>
          <w:szCs w:val="24"/>
          <w:lang w:eastAsia="en-GB"/>
        </w:rPr>
        <w:tab/>
      </w:r>
      <w:r>
        <w:rPr>
          <w:noProof/>
        </w:rPr>
        <w:t>Floor override</w:t>
      </w:r>
      <w:r>
        <w:rPr>
          <w:noProof/>
        </w:rPr>
        <w:tab/>
      </w:r>
      <w:r>
        <w:rPr>
          <w:noProof/>
        </w:rPr>
        <w:fldChar w:fldCharType="begin"/>
      </w:r>
      <w:r>
        <w:rPr>
          <w:noProof/>
        </w:rPr>
        <w:instrText xml:space="preserve"> PAGEREF _Toc170894666 \h </w:instrText>
      </w:r>
      <w:r>
        <w:rPr>
          <w:noProof/>
        </w:rPr>
      </w:r>
      <w:r>
        <w:rPr>
          <w:noProof/>
        </w:rPr>
        <w:fldChar w:fldCharType="separate"/>
      </w:r>
      <w:r>
        <w:rPr>
          <w:noProof/>
        </w:rPr>
        <w:t>173</w:t>
      </w:r>
      <w:r>
        <w:rPr>
          <w:noProof/>
        </w:rPr>
        <w:fldChar w:fldCharType="end"/>
      </w:r>
    </w:p>
    <w:p w14:paraId="57A91BAD" w14:textId="4C8EC2C7" w:rsidR="00224149" w:rsidRPr="00224149" w:rsidRDefault="00224149">
      <w:pPr>
        <w:pStyle w:val="TOC6"/>
        <w:rPr>
          <w:rFonts w:ascii="Calibri" w:hAnsi="Calibri"/>
          <w:noProof/>
          <w:kern w:val="2"/>
          <w:sz w:val="24"/>
          <w:szCs w:val="24"/>
          <w:lang w:eastAsia="en-GB"/>
        </w:rPr>
      </w:pPr>
      <w:r>
        <w:rPr>
          <w:noProof/>
          <w:lang w:eastAsia="en-GB"/>
        </w:rPr>
        <w:t>10.9.1.3.2.1</w:t>
      </w:r>
      <w:r w:rsidRPr="00224149">
        <w:rPr>
          <w:rFonts w:ascii="Calibri" w:hAnsi="Calibri"/>
          <w:noProof/>
          <w:kern w:val="2"/>
          <w:sz w:val="24"/>
          <w:szCs w:val="24"/>
          <w:lang w:eastAsia="en-GB"/>
        </w:rPr>
        <w:tab/>
      </w:r>
      <w:r>
        <w:rPr>
          <w:noProof/>
          <w:lang w:eastAsia="en-GB"/>
        </w:rPr>
        <w:t>Floor override using floor revoked (also floor rejected) during an MCPTT session</w:t>
      </w:r>
      <w:r>
        <w:rPr>
          <w:noProof/>
        </w:rPr>
        <w:tab/>
      </w:r>
      <w:r>
        <w:rPr>
          <w:noProof/>
        </w:rPr>
        <w:fldChar w:fldCharType="begin"/>
      </w:r>
      <w:r>
        <w:rPr>
          <w:noProof/>
        </w:rPr>
        <w:instrText xml:space="preserve"> PAGEREF _Toc170894667 \h </w:instrText>
      </w:r>
      <w:r>
        <w:rPr>
          <w:noProof/>
        </w:rPr>
      </w:r>
      <w:r>
        <w:rPr>
          <w:noProof/>
        </w:rPr>
        <w:fldChar w:fldCharType="separate"/>
      </w:r>
      <w:r>
        <w:rPr>
          <w:noProof/>
        </w:rPr>
        <w:t>173</w:t>
      </w:r>
      <w:r>
        <w:rPr>
          <w:noProof/>
        </w:rPr>
        <w:fldChar w:fldCharType="end"/>
      </w:r>
    </w:p>
    <w:p w14:paraId="0D9791B8" w14:textId="58A7C74D" w:rsidR="00224149" w:rsidRPr="00224149" w:rsidRDefault="00224149">
      <w:pPr>
        <w:pStyle w:val="TOC6"/>
        <w:rPr>
          <w:rFonts w:ascii="Calibri" w:hAnsi="Calibri"/>
          <w:noProof/>
          <w:kern w:val="2"/>
          <w:sz w:val="24"/>
          <w:szCs w:val="24"/>
          <w:lang w:eastAsia="en-GB"/>
        </w:rPr>
      </w:pPr>
      <w:r>
        <w:rPr>
          <w:noProof/>
        </w:rPr>
        <w:t>10.9.1.3.2.2</w:t>
      </w:r>
      <w:r w:rsidRPr="00224149">
        <w:rPr>
          <w:rFonts w:ascii="Calibri" w:hAnsi="Calibri"/>
          <w:noProof/>
          <w:kern w:val="2"/>
          <w:sz w:val="24"/>
          <w:szCs w:val="24"/>
          <w:lang w:eastAsia="en-GB"/>
        </w:rPr>
        <w:tab/>
      </w:r>
      <w:r>
        <w:rPr>
          <w:noProof/>
        </w:rPr>
        <w:t>Floor override without using floor revoked during an MCPTT session</w:t>
      </w:r>
      <w:r>
        <w:rPr>
          <w:noProof/>
        </w:rPr>
        <w:tab/>
      </w:r>
      <w:r>
        <w:rPr>
          <w:noProof/>
        </w:rPr>
        <w:fldChar w:fldCharType="begin"/>
      </w:r>
      <w:r>
        <w:rPr>
          <w:noProof/>
        </w:rPr>
        <w:instrText xml:space="preserve"> PAGEREF _Toc170894668 \h </w:instrText>
      </w:r>
      <w:r>
        <w:rPr>
          <w:noProof/>
        </w:rPr>
      </w:r>
      <w:r>
        <w:rPr>
          <w:noProof/>
        </w:rPr>
        <w:fldChar w:fldCharType="separate"/>
      </w:r>
      <w:r>
        <w:rPr>
          <w:noProof/>
        </w:rPr>
        <w:t>174</w:t>
      </w:r>
      <w:r>
        <w:rPr>
          <w:noProof/>
        </w:rPr>
        <w:fldChar w:fldCharType="end"/>
      </w:r>
    </w:p>
    <w:p w14:paraId="0ABDF978" w14:textId="1165F7D0" w:rsidR="00224149" w:rsidRPr="00224149" w:rsidRDefault="00224149">
      <w:pPr>
        <w:pStyle w:val="TOC5"/>
        <w:rPr>
          <w:rFonts w:ascii="Calibri" w:hAnsi="Calibri"/>
          <w:noProof/>
          <w:kern w:val="2"/>
          <w:sz w:val="24"/>
          <w:szCs w:val="24"/>
          <w:lang w:eastAsia="en-GB"/>
        </w:rPr>
      </w:pPr>
      <w:r>
        <w:rPr>
          <w:noProof/>
        </w:rPr>
        <w:t>10.9.1.3.3</w:t>
      </w:r>
      <w:r w:rsidRPr="00224149">
        <w:rPr>
          <w:rFonts w:ascii="Calibri" w:hAnsi="Calibri"/>
          <w:noProof/>
          <w:kern w:val="2"/>
          <w:sz w:val="24"/>
          <w:szCs w:val="24"/>
          <w:lang w:eastAsia="en-GB"/>
        </w:rPr>
        <w:tab/>
      </w:r>
      <w:r>
        <w:rPr>
          <w:noProof/>
        </w:rPr>
        <w:t>Queue position during an MCPTT session</w:t>
      </w:r>
      <w:r>
        <w:rPr>
          <w:noProof/>
        </w:rPr>
        <w:tab/>
      </w:r>
      <w:r>
        <w:rPr>
          <w:noProof/>
        </w:rPr>
        <w:fldChar w:fldCharType="begin"/>
      </w:r>
      <w:r>
        <w:rPr>
          <w:noProof/>
        </w:rPr>
        <w:instrText xml:space="preserve"> PAGEREF _Toc170894669 \h </w:instrText>
      </w:r>
      <w:r>
        <w:rPr>
          <w:noProof/>
        </w:rPr>
      </w:r>
      <w:r>
        <w:rPr>
          <w:noProof/>
        </w:rPr>
        <w:fldChar w:fldCharType="separate"/>
      </w:r>
      <w:r>
        <w:rPr>
          <w:noProof/>
        </w:rPr>
        <w:t>178</w:t>
      </w:r>
      <w:r>
        <w:rPr>
          <w:noProof/>
        </w:rPr>
        <w:fldChar w:fldCharType="end"/>
      </w:r>
    </w:p>
    <w:p w14:paraId="351817DB" w14:textId="7D888BCC" w:rsidR="00224149" w:rsidRPr="00224149" w:rsidRDefault="00224149">
      <w:pPr>
        <w:pStyle w:val="TOC5"/>
        <w:rPr>
          <w:rFonts w:ascii="Calibri" w:hAnsi="Calibri"/>
          <w:noProof/>
          <w:kern w:val="2"/>
          <w:sz w:val="24"/>
          <w:szCs w:val="24"/>
          <w:lang w:eastAsia="en-GB"/>
        </w:rPr>
      </w:pPr>
      <w:r>
        <w:rPr>
          <w:noProof/>
        </w:rPr>
        <w:t>10.</w:t>
      </w:r>
      <w:r>
        <w:rPr>
          <w:noProof/>
          <w:lang w:eastAsia="zh-CN"/>
        </w:rPr>
        <w:t>9</w:t>
      </w:r>
      <w:r>
        <w:rPr>
          <w:noProof/>
        </w:rPr>
        <w:t>.1.3.4</w:t>
      </w:r>
      <w:r w:rsidRPr="00224149">
        <w:rPr>
          <w:rFonts w:ascii="Calibri" w:hAnsi="Calibri"/>
          <w:noProof/>
          <w:kern w:val="2"/>
          <w:sz w:val="24"/>
          <w:szCs w:val="24"/>
          <w:lang w:eastAsia="en-GB"/>
        </w:rPr>
        <w:tab/>
      </w:r>
      <w:r>
        <w:rPr>
          <w:noProof/>
        </w:rPr>
        <w:t>Floor request cancellation from the floor request queue</w:t>
      </w:r>
      <w:r>
        <w:rPr>
          <w:noProof/>
        </w:rPr>
        <w:tab/>
      </w:r>
      <w:r>
        <w:rPr>
          <w:noProof/>
        </w:rPr>
        <w:fldChar w:fldCharType="begin"/>
      </w:r>
      <w:r>
        <w:rPr>
          <w:noProof/>
        </w:rPr>
        <w:instrText xml:space="preserve"> PAGEREF _Toc170894670 \h </w:instrText>
      </w:r>
      <w:r>
        <w:rPr>
          <w:noProof/>
        </w:rPr>
      </w:r>
      <w:r>
        <w:rPr>
          <w:noProof/>
        </w:rPr>
        <w:fldChar w:fldCharType="separate"/>
      </w:r>
      <w:r>
        <w:rPr>
          <w:noProof/>
        </w:rPr>
        <w:t>179</w:t>
      </w:r>
      <w:r>
        <w:rPr>
          <w:noProof/>
        </w:rPr>
        <w:fldChar w:fldCharType="end"/>
      </w:r>
    </w:p>
    <w:p w14:paraId="78580D4A" w14:textId="451116F9" w:rsidR="00224149" w:rsidRPr="00224149" w:rsidRDefault="00224149">
      <w:pPr>
        <w:pStyle w:val="TOC6"/>
        <w:rPr>
          <w:rFonts w:ascii="Calibri" w:hAnsi="Calibri"/>
          <w:noProof/>
          <w:kern w:val="2"/>
          <w:sz w:val="24"/>
          <w:szCs w:val="24"/>
          <w:lang w:eastAsia="en-GB"/>
        </w:rPr>
      </w:pPr>
      <w:r>
        <w:rPr>
          <w:noProof/>
        </w:rPr>
        <w:t>10.</w:t>
      </w:r>
      <w:r>
        <w:rPr>
          <w:noProof/>
          <w:lang w:eastAsia="zh-CN"/>
        </w:rPr>
        <w:t>9</w:t>
      </w:r>
      <w:r>
        <w:rPr>
          <w:noProof/>
        </w:rPr>
        <w:t>.1.3.4.1</w:t>
      </w:r>
      <w:r w:rsidRPr="00224149">
        <w:rPr>
          <w:rFonts w:ascii="Calibri" w:hAnsi="Calibri"/>
          <w:noProof/>
          <w:kern w:val="2"/>
          <w:sz w:val="24"/>
          <w:szCs w:val="24"/>
          <w:lang w:eastAsia="en-GB"/>
        </w:rPr>
        <w:tab/>
      </w:r>
      <w:r>
        <w:rPr>
          <w:noProof/>
        </w:rPr>
        <w:t>Floor request cancellation from the queue – MCPTT user initiated</w:t>
      </w:r>
      <w:r>
        <w:rPr>
          <w:noProof/>
        </w:rPr>
        <w:tab/>
      </w:r>
      <w:r>
        <w:rPr>
          <w:noProof/>
        </w:rPr>
        <w:fldChar w:fldCharType="begin"/>
      </w:r>
      <w:r>
        <w:rPr>
          <w:noProof/>
        </w:rPr>
        <w:instrText xml:space="preserve"> PAGEREF _Toc170894671 \h </w:instrText>
      </w:r>
      <w:r>
        <w:rPr>
          <w:noProof/>
        </w:rPr>
      </w:r>
      <w:r>
        <w:rPr>
          <w:noProof/>
        </w:rPr>
        <w:fldChar w:fldCharType="separate"/>
      </w:r>
      <w:r>
        <w:rPr>
          <w:noProof/>
        </w:rPr>
        <w:t>179</w:t>
      </w:r>
      <w:r>
        <w:rPr>
          <w:noProof/>
        </w:rPr>
        <w:fldChar w:fldCharType="end"/>
      </w:r>
    </w:p>
    <w:p w14:paraId="6502BCD4" w14:textId="538CBB11" w:rsidR="00224149" w:rsidRPr="00224149" w:rsidRDefault="00224149">
      <w:pPr>
        <w:pStyle w:val="TOC6"/>
        <w:rPr>
          <w:rFonts w:ascii="Calibri" w:hAnsi="Calibri"/>
          <w:noProof/>
          <w:kern w:val="2"/>
          <w:sz w:val="24"/>
          <w:szCs w:val="24"/>
          <w:lang w:eastAsia="en-GB"/>
        </w:rPr>
      </w:pPr>
      <w:r w:rsidRPr="00C97111">
        <w:rPr>
          <w:noProof/>
          <w:lang w:val="en-US"/>
        </w:rPr>
        <w:t>10.</w:t>
      </w:r>
      <w:r w:rsidRPr="00C97111">
        <w:rPr>
          <w:noProof/>
          <w:lang w:val="en-US" w:eastAsia="zh-CN"/>
        </w:rPr>
        <w:t>9</w:t>
      </w:r>
      <w:r w:rsidRPr="00C97111">
        <w:rPr>
          <w:noProof/>
          <w:lang w:val="en-US"/>
        </w:rPr>
        <w:t>.1.3.4.2</w:t>
      </w:r>
      <w:r w:rsidRPr="00224149">
        <w:rPr>
          <w:rFonts w:ascii="Calibri" w:hAnsi="Calibri"/>
          <w:noProof/>
          <w:kern w:val="2"/>
          <w:sz w:val="24"/>
          <w:szCs w:val="24"/>
          <w:lang w:eastAsia="en-GB"/>
        </w:rPr>
        <w:tab/>
      </w:r>
      <w:r w:rsidRPr="00C97111">
        <w:rPr>
          <w:noProof/>
          <w:lang w:val="en-US"/>
        </w:rPr>
        <w:t>Floor request cancellation from the queue - floor control server initiated</w:t>
      </w:r>
      <w:r>
        <w:rPr>
          <w:noProof/>
        </w:rPr>
        <w:tab/>
      </w:r>
      <w:r>
        <w:rPr>
          <w:noProof/>
        </w:rPr>
        <w:fldChar w:fldCharType="begin"/>
      </w:r>
      <w:r>
        <w:rPr>
          <w:noProof/>
        </w:rPr>
        <w:instrText xml:space="preserve"> PAGEREF _Toc170894672 \h </w:instrText>
      </w:r>
      <w:r>
        <w:rPr>
          <w:noProof/>
        </w:rPr>
      </w:r>
      <w:r>
        <w:rPr>
          <w:noProof/>
        </w:rPr>
        <w:fldChar w:fldCharType="separate"/>
      </w:r>
      <w:r>
        <w:rPr>
          <w:noProof/>
        </w:rPr>
        <w:t>180</w:t>
      </w:r>
      <w:r>
        <w:rPr>
          <w:noProof/>
        </w:rPr>
        <w:fldChar w:fldCharType="end"/>
      </w:r>
    </w:p>
    <w:p w14:paraId="3512EF0D" w14:textId="2E01848B" w:rsidR="00224149" w:rsidRPr="00224149" w:rsidRDefault="00224149">
      <w:pPr>
        <w:pStyle w:val="TOC5"/>
        <w:rPr>
          <w:rFonts w:ascii="Calibri" w:hAnsi="Calibri"/>
          <w:noProof/>
          <w:kern w:val="2"/>
          <w:sz w:val="24"/>
          <w:szCs w:val="24"/>
          <w:lang w:eastAsia="en-GB"/>
        </w:rPr>
      </w:pPr>
      <w:r>
        <w:rPr>
          <w:noProof/>
        </w:rPr>
        <w:t>10.</w:t>
      </w:r>
      <w:r>
        <w:rPr>
          <w:noProof/>
          <w:lang w:eastAsia="zh-CN"/>
        </w:rPr>
        <w:t>9</w:t>
      </w:r>
      <w:r>
        <w:rPr>
          <w:noProof/>
        </w:rPr>
        <w:t>.1.3.5</w:t>
      </w:r>
      <w:r w:rsidRPr="00224149">
        <w:rPr>
          <w:rFonts w:ascii="Calibri" w:hAnsi="Calibri"/>
          <w:noProof/>
          <w:kern w:val="2"/>
          <w:sz w:val="24"/>
          <w:szCs w:val="24"/>
          <w:lang w:eastAsia="en-GB"/>
        </w:rPr>
        <w:tab/>
      </w:r>
      <w:r>
        <w:rPr>
          <w:noProof/>
        </w:rPr>
        <w:t>Floor idle during an MCPTT session</w:t>
      </w:r>
      <w:r>
        <w:rPr>
          <w:noProof/>
        </w:rPr>
        <w:tab/>
      </w:r>
      <w:r>
        <w:rPr>
          <w:noProof/>
        </w:rPr>
        <w:fldChar w:fldCharType="begin"/>
      </w:r>
      <w:r>
        <w:rPr>
          <w:noProof/>
        </w:rPr>
        <w:instrText xml:space="preserve"> PAGEREF _Toc170894673 \h </w:instrText>
      </w:r>
      <w:r>
        <w:rPr>
          <w:noProof/>
        </w:rPr>
      </w:r>
      <w:r>
        <w:rPr>
          <w:noProof/>
        </w:rPr>
        <w:fldChar w:fldCharType="separate"/>
      </w:r>
      <w:r>
        <w:rPr>
          <w:noProof/>
        </w:rPr>
        <w:t>181</w:t>
      </w:r>
      <w:r>
        <w:rPr>
          <w:noProof/>
        </w:rPr>
        <w:fldChar w:fldCharType="end"/>
      </w:r>
    </w:p>
    <w:p w14:paraId="32699DFD" w14:textId="13357CFF" w:rsidR="00224149" w:rsidRPr="00224149" w:rsidRDefault="00224149">
      <w:pPr>
        <w:pStyle w:val="TOC5"/>
        <w:rPr>
          <w:rFonts w:ascii="Calibri" w:hAnsi="Calibri"/>
          <w:noProof/>
          <w:kern w:val="2"/>
          <w:sz w:val="24"/>
          <w:szCs w:val="24"/>
          <w:lang w:eastAsia="en-GB"/>
        </w:rPr>
      </w:pPr>
      <w:r>
        <w:rPr>
          <w:noProof/>
        </w:rPr>
        <w:t>10.</w:t>
      </w:r>
      <w:r>
        <w:rPr>
          <w:noProof/>
          <w:lang w:eastAsia="zh-CN"/>
        </w:rPr>
        <w:t>9</w:t>
      </w:r>
      <w:r>
        <w:rPr>
          <w:noProof/>
        </w:rPr>
        <w:t>.1.3.6</w:t>
      </w:r>
      <w:r w:rsidRPr="00224149">
        <w:rPr>
          <w:rFonts w:ascii="Calibri" w:hAnsi="Calibri"/>
          <w:noProof/>
          <w:kern w:val="2"/>
          <w:sz w:val="24"/>
          <w:szCs w:val="24"/>
          <w:lang w:eastAsia="en-GB"/>
        </w:rPr>
        <w:tab/>
      </w:r>
      <w:r>
        <w:rPr>
          <w:noProof/>
        </w:rPr>
        <w:t>Floor revoke by the authorized user</w:t>
      </w:r>
      <w:r>
        <w:rPr>
          <w:noProof/>
        </w:rPr>
        <w:tab/>
      </w:r>
      <w:r>
        <w:rPr>
          <w:noProof/>
        </w:rPr>
        <w:fldChar w:fldCharType="begin"/>
      </w:r>
      <w:r>
        <w:rPr>
          <w:noProof/>
        </w:rPr>
        <w:instrText xml:space="preserve"> PAGEREF _Toc170894674 \h </w:instrText>
      </w:r>
      <w:r>
        <w:rPr>
          <w:noProof/>
        </w:rPr>
      </w:r>
      <w:r>
        <w:rPr>
          <w:noProof/>
        </w:rPr>
        <w:fldChar w:fldCharType="separate"/>
      </w:r>
      <w:r>
        <w:rPr>
          <w:noProof/>
        </w:rPr>
        <w:t>182</w:t>
      </w:r>
      <w:r>
        <w:rPr>
          <w:noProof/>
        </w:rPr>
        <w:fldChar w:fldCharType="end"/>
      </w:r>
    </w:p>
    <w:p w14:paraId="18DECBB4" w14:textId="046924A7" w:rsidR="00224149" w:rsidRPr="00224149" w:rsidRDefault="00224149">
      <w:pPr>
        <w:pStyle w:val="TOC4"/>
        <w:rPr>
          <w:rFonts w:ascii="Calibri" w:hAnsi="Calibri"/>
          <w:noProof/>
          <w:kern w:val="2"/>
          <w:sz w:val="24"/>
          <w:szCs w:val="24"/>
          <w:lang w:eastAsia="en-GB"/>
        </w:rPr>
      </w:pPr>
      <w:r w:rsidRPr="00C97111">
        <w:rPr>
          <w:noProof/>
          <w:lang w:val="en-US"/>
        </w:rPr>
        <w:t>10.9.1.4</w:t>
      </w:r>
      <w:r w:rsidRPr="00224149">
        <w:rPr>
          <w:rFonts w:ascii="Calibri" w:hAnsi="Calibri"/>
          <w:noProof/>
          <w:kern w:val="2"/>
          <w:sz w:val="24"/>
          <w:szCs w:val="24"/>
          <w:lang w:eastAsia="en-GB"/>
        </w:rPr>
        <w:tab/>
      </w:r>
      <w:r w:rsidRPr="00C97111">
        <w:rPr>
          <w:noProof/>
          <w:lang w:val="en-US"/>
        </w:rPr>
        <w:t>Floor control with multiple floor control servers</w:t>
      </w:r>
      <w:r>
        <w:rPr>
          <w:noProof/>
        </w:rPr>
        <w:tab/>
      </w:r>
      <w:r>
        <w:rPr>
          <w:noProof/>
        </w:rPr>
        <w:fldChar w:fldCharType="begin"/>
      </w:r>
      <w:r>
        <w:rPr>
          <w:noProof/>
        </w:rPr>
        <w:instrText xml:space="preserve"> PAGEREF _Toc170894675 \h </w:instrText>
      </w:r>
      <w:r>
        <w:rPr>
          <w:noProof/>
        </w:rPr>
      </w:r>
      <w:r>
        <w:rPr>
          <w:noProof/>
        </w:rPr>
        <w:fldChar w:fldCharType="separate"/>
      </w:r>
      <w:r>
        <w:rPr>
          <w:noProof/>
        </w:rPr>
        <w:t>183</w:t>
      </w:r>
      <w:r>
        <w:rPr>
          <w:noProof/>
        </w:rPr>
        <w:fldChar w:fldCharType="end"/>
      </w:r>
    </w:p>
    <w:p w14:paraId="3639753C" w14:textId="603C8DE0" w:rsidR="00224149" w:rsidRPr="00224149" w:rsidRDefault="00224149">
      <w:pPr>
        <w:pStyle w:val="TOC5"/>
        <w:rPr>
          <w:rFonts w:ascii="Calibri" w:hAnsi="Calibri"/>
          <w:noProof/>
          <w:kern w:val="2"/>
          <w:sz w:val="24"/>
          <w:szCs w:val="24"/>
          <w:lang w:eastAsia="en-GB"/>
        </w:rPr>
      </w:pPr>
      <w:r w:rsidRPr="00C97111">
        <w:rPr>
          <w:noProof/>
          <w:lang w:val="en-US"/>
        </w:rPr>
        <w:t>10.9.1.4.1</w:t>
      </w:r>
      <w:r w:rsidRPr="00224149">
        <w:rPr>
          <w:rFonts w:ascii="Calibri" w:hAnsi="Calibri"/>
          <w:noProof/>
          <w:kern w:val="2"/>
          <w:sz w:val="24"/>
          <w:szCs w:val="24"/>
          <w:lang w:eastAsia="en-GB"/>
        </w:rPr>
        <w:tab/>
      </w:r>
      <w:r w:rsidRPr="00C97111">
        <w:rPr>
          <w:noProof/>
          <w:lang w:val="en-US"/>
        </w:rPr>
        <w:t>Partner MCPTT system routes all floor control messages to primary MCPTT system</w:t>
      </w:r>
      <w:r w:rsidRPr="00C97111">
        <w:rPr>
          <w:rFonts w:cs="Arial"/>
          <w:noProof/>
          <w:lang w:val="en-US"/>
        </w:rPr>
        <w:t>'</w:t>
      </w:r>
      <w:r w:rsidRPr="00C97111">
        <w:rPr>
          <w:noProof/>
          <w:lang w:val="en-US"/>
        </w:rPr>
        <w:t>s floor control server</w:t>
      </w:r>
      <w:r>
        <w:rPr>
          <w:noProof/>
        </w:rPr>
        <w:tab/>
      </w:r>
      <w:r>
        <w:rPr>
          <w:noProof/>
        </w:rPr>
        <w:fldChar w:fldCharType="begin"/>
      </w:r>
      <w:r>
        <w:rPr>
          <w:noProof/>
        </w:rPr>
        <w:instrText xml:space="preserve"> PAGEREF _Toc170894676 \h </w:instrText>
      </w:r>
      <w:r>
        <w:rPr>
          <w:noProof/>
        </w:rPr>
      </w:r>
      <w:r>
        <w:rPr>
          <w:noProof/>
        </w:rPr>
        <w:fldChar w:fldCharType="separate"/>
      </w:r>
      <w:r>
        <w:rPr>
          <w:noProof/>
        </w:rPr>
        <w:t>183</w:t>
      </w:r>
      <w:r>
        <w:rPr>
          <w:noProof/>
        </w:rPr>
        <w:fldChar w:fldCharType="end"/>
      </w:r>
    </w:p>
    <w:p w14:paraId="55534527" w14:textId="0E506316" w:rsidR="00224149" w:rsidRPr="00224149" w:rsidRDefault="00224149">
      <w:pPr>
        <w:pStyle w:val="TOC5"/>
        <w:rPr>
          <w:rFonts w:ascii="Calibri" w:hAnsi="Calibri"/>
          <w:noProof/>
          <w:kern w:val="2"/>
          <w:sz w:val="24"/>
          <w:szCs w:val="24"/>
          <w:lang w:eastAsia="en-GB"/>
        </w:rPr>
      </w:pPr>
      <w:r w:rsidRPr="00C97111">
        <w:rPr>
          <w:noProof/>
          <w:lang w:val="en-US"/>
        </w:rPr>
        <w:t>10.9.1.4.2</w:t>
      </w:r>
      <w:r w:rsidRPr="00224149">
        <w:rPr>
          <w:rFonts w:ascii="Calibri" w:hAnsi="Calibri"/>
          <w:noProof/>
          <w:kern w:val="2"/>
          <w:sz w:val="24"/>
          <w:szCs w:val="24"/>
          <w:lang w:eastAsia="en-GB"/>
        </w:rPr>
        <w:tab/>
      </w:r>
      <w:r w:rsidRPr="00C97111">
        <w:rPr>
          <w:noProof/>
          <w:lang w:val="en-US"/>
        </w:rPr>
        <w:t>Partner MCPTT system performs filtering of floor control messages entering and leaving the partner MCPTT system</w:t>
      </w:r>
      <w:r>
        <w:rPr>
          <w:noProof/>
        </w:rPr>
        <w:tab/>
      </w:r>
      <w:r>
        <w:rPr>
          <w:noProof/>
        </w:rPr>
        <w:fldChar w:fldCharType="begin"/>
      </w:r>
      <w:r>
        <w:rPr>
          <w:noProof/>
        </w:rPr>
        <w:instrText xml:space="preserve"> PAGEREF _Toc170894677 \h </w:instrText>
      </w:r>
      <w:r>
        <w:rPr>
          <w:noProof/>
        </w:rPr>
      </w:r>
      <w:r>
        <w:rPr>
          <w:noProof/>
        </w:rPr>
        <w:fldChar w:fldCharType="separate"/>
      </w:r>
      <w:r>
        <w:rPr>
          <w:noProof/>
        </w:rPr>
        <w:t>186</w:t>
      </w:r>
      <w:r>
        <w:rPr>
          <w:noProof/>
        </w:rPr>
        <w:fldChar w:fldCharType="end"/>
      </w:r>
    </w:p>
    <w:p w14:paraId="7690D882" w14:textId="097DAB70" w:rsidR="00224149" w:rsidRPr="00224149" w:rsidRDefault="00224149">
      <w:pPr>
        <w:pStyle w:val="TOC4"/>
        <w:rPr>
          <w:rFonts w:ascii="Calibri" w:hAnsi="Calibri"/>
          <w:noProof/>
          <w:kern w:val="2"/>
          <w:sz w:val="24"/>
          <w:szCs w:val="24"/>
          <w:lang w:eastAsia="en-GB"/>
        </w:rPr>
      </w:pPr>
      <w:r w:rsidRPr="00C97111">
        <w:rPr>
          <w:noProof/>
          <w:lang w:val="en-US"/>
        </w:rPr>
        <w:t>10.9.1.5</w:t>
      </w:r>
      <w:r w:rsidRPr="00224149">
        <w:rPr>
          <w:rFonts w:ascii="Calibri" w:hAnsi="Calibri"/>
          <w:noProof/>
          <w:kern w:val="2"/>
          <w:sz w:val="24"/>
          <w:szCs w:val="24"/>
          <w:lang w:eastAsia="en-GB"/>
        </w:rPr>
        <w:tab/>
      </w:r>
      <w:r w:rsidRPr="00C97111">
        <w:rPr>
          <w:noProof/>
          <w:lang w:val="en-US"/>
        </w:rPr>
        <w:t>Floor control for audio cut-in enabled group</w:t>
      </w:r>
      <w:r>
        <w:rPr>
          <w:noProof/>
        </w:rPr>
        <w:tab/>
      </w:r>
      <w:r>
        <w:rPr>
          <w:noProof/>
        </w:rPr>
        <w:fldChar w:fldCharType="begin"/>
      </w:r>
      <w:r>
        <w:rPr>
          <w:noProof/>
        </w:rPr>
        <w:instrText xml:space="preserve"> PAGEREF _Toc170894678 \h </w:instrText>
      </w:r>
      <w:r>
        <w:rPr>
          <w:noProof/>
        </w:rPr>
      </w:r>
      <w:r>
        <w:rPr>
          <w:noProof/>
        </w:rPr>
        <w:fldChar w:fldCharType="separate"/>
      </w:r>
      <w:r>
        <w:rPr>
          <w:noProof/>
        </w:rPr>
        <w:t>189</w:t>
      </w:r>
      <w:r>
        <w:rPr>
          <w:noProof/>
        </w:rPr>
        <w:fldChar w:fldCharType="end"/>
      </w:r>
    </w:p>
    <w:p w14:paraId="2DCEF049" w14:textId="04761987" w:rsidR="00224149" w:rsidRPr="00224149" w:rsidRDefault="00224149">
      <w:pPr>
        <w:pStyle w:val="TOC4"/>
        <w:rPr>
          <w:rFonts w:ascii="Calibri" w:hAnsi="Calibri"/>
          <w:noProof/>
          <w:kern w:val="2"/>
          <w:sz w:val="24"/>
          <w:szCs w:val="24"/>
          <w:lang w:eastAsia="en-GB"/>
        </w:rPr>
      </w:pPr>
      <w:r w:rsidRPr="00C97111">
        <w:rPr>
          <w:noProof/>
          <w:lang w:val="en-US"/>
        </w:rPr>
        <w:t>10.9.1.6</w:t>
      </w:r>
      <w:r w:rsidRPr="00224149">
        <w:rPr>
          <w:rFonts w:ascii="Calibri" w:hAnsi="Calibri"/>
          <w:noProof/>
          <w:kern w:val="2"/>
          <w:sz w:val="24"/>
          <w:szCs w:val="24"/>
          <w:lang w:eastAsia="en-GB"/>
        </w:rPr>
        <w:tab/>
      </w:r>
      <w:r>
        <w:rPr>
          <w:noProof/>
          <w:lang w:eastAsia="zh-CN"/>
        </w:rPr>
        <w:t>Unicast media stop and resume requests</w:t>
      </w:r>
      <w:r>
        <w:rPr>
          <w:noProof/>
        </w:rPr>
        <w:tab/>
      </w:r>
      <w:r>
        <w:rPr>
          <w:noProof/>
        </w:rPr>
        <w:fldChar w:fldCharType="begin"/>
      </w:r>
      <w:r>
        <w:rPr>
          <w:noProof/>
        </w:rPr>
        <w:instrText xml:space="preserve"> PAGEREF _Toc170894679 \h </w:instrText>
      </w:r>
      <w:r>
        <w:rPr>
          <w:noProof/>
        </w:rPr>
      </w:r>
      <w:r>
        <w:rPr>
          <w:noProof/>
        </w:rPr>
        <w:fldChar w:fldCharType="separate"/>
      </w:r>
      <w:r>
        <w:rPr>
          <w:noProof/>
        </w:rPr>
        <w:t>191</w:t>
      </w:r>
      <w:r>
        <w:rPr>
          <w:noProof/>
        </w:rPr>
        <w:fldChar w:fldCharType="end"/>
      </w:r>
    </w:p>
    <w:p w14:paraId="76E4DA23" w14:textId="7F5BF59E" w:rsidR="00224149" w:rsidRPr="00224149" w:rsidRDefault="00224149">
      <w:pPr>
        <w:pStyle w:val="TOC3"/>
        <w:rPr>
          <w:rFonts w:ascii="Calibri" w:hAnsi="Calibri"/>
          <w:noProof/>
          <w:kern w:val="2"/>
          <w:sz w:val="24"/>
          <w:szCs w:val="24"/>
          <w:lang w:eastAsia="en-GB"/>
        </w:rPr>
      </w:pPr>
      <w:r>
        <w:rPr>
          <w:noProof/>
        </w:rPr>
        <w:t>10.9.2</w:t>
      </w:r>
      <w:r w:rsidRPr="00224149">
        <w:rPr>
          <w:rFonts w:ascii="Calibri" w:hAnsi="Calibri"/>
          <w:noProof/>
          <w:kern w:val="2"/>
          <w:sz w:val="24"/>
          <w:szCs w:val="24"/>
          <w:lang w:eastAsia="en-GB"/>
        </w:rPr>
        <w:tab/>
      </w:r>
      <w:r>
        <w:rPr>
          <w:noProof/>
        </w:rPr>
        <w:t>Floor control for off-network MCPTT service</w:t>
      </w:r>
      <w:r>
        <w:rPr>
          <w:noProof/>
        </w:rPr>
        <w:tab/>
      </w:r>
      <w:r>
        <w:rPr>
          <w:noProof/>
        </w:rPr>
        <w:fldChar w:fldCharType="begin"/>
      </w:r>
      <w:r>
        <w:rPr>
          <w:noProof/>
        </w:rPr>
        <w:instrText xml:space="preserve"> PAGEREF _Toc170894680 \h </w:instrText>
      </w:r>
      <w:r>
        <w:rPr>
          <w:noProof/>
        </w:rPr>
      </w:r>
      <w:r>
        <w:rPr>
          <w:noProof/>
        </w:rPr>
        <w:fldChar w:fldCharType="separate"/>
      </w:r>
      <w:r>
        <w:rPr>
          <w:noProof/>
        </w:rPr>
        <w:t>193</w:t>
      </w:r>
      <w:r>
        <w:rPr>
          <w:noProof/>
        </w:rPr>
        <w:fldChar w:fldCharType="end"/>
      </w:r>
    </w:p>
    <w:p w14:paraId="449164B4" w14:textId="5627EE4B" w:rsidR="00224149" w:rsidRPr="00224149" w:rsidRDefault="00224149">
      <w:pPr>
        <w:pStyle w:val="TOC4"/>
        <w:rPr>
          <w:rFonts w:ascii="Calibri" w:hAnsi="Calibri"/>
          <w:noProof/>
          <w:kern w:val="2"/>
          <w:sz w:val="24"/>
          <w:szCs w:val="24"/>
          <w:lang w:eastAsia="en-GB"/>
        </w:rPr>
      </w:pPr>
      <w:r>
        <w:rPr>
          <w:noProof/>
        </w:rPr>
        <w:t>10.9.2.1</w:t>
      </w:r>
      <w:r w:rsidRPr="0022414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_Toc170894681 \h </w:instrText>
      </w:r>
      <w:r>
        <w:rPr>
          <w:noProof/>
        </w:rPr>
      </w:r>
      <w:r>
        <w:rPr>
          <w:noProof/>
        </w:rPr>
        <w:fldChar w:fldCharType="separate"/>
      </w:r>
      <w:r>
        <w:rPr>
          <w:noProof/>
        </w:rPr>
        <w:t>193</w:t>
      </w:r>
      <w:r>
        <w:rPr>
          <w:noProof/>
        </w:rPr>
        <w:fldChar w:fldCharType="end"/>
      </w:r>
    </w:p>
    <w:p w14:paraId="18D12E20" w14:textId="0F11C6AE" w:rsidR="00224149" w:rsidRPr="00224149" w:rsidRDefault="00224149">
      <w:pPr>
        <w:pStyle w:val="TOC4"/>
        <w:rPr>
          <w:rFonts w:ascii="Calibri" w:hAnsi="Calibri"/>
          <w:noProof/>
          <w:kern w:val="2"/>
          <w:sz w:val="24"/>
          <w:szCs w:val="24"/>
          <w:lang w:eastAsia="en-GB"/>
        </w:rPr>
      </w:pPr>
      <w:r>
        <w:rPr>
          <w:noProof/>
        </w:rPr>
        <w:t>10.9.2.2</w:t>
      </w:r>
      <w:r w:rsidRPr="00224149">
        <w:rPr>
          <w:rFonts w:ascii="Calibri" w:hAnsi="Calibri"/>
          <w:noProof/>
          <w:kern w:val="2"/>
          <w:sz w:val="24"/>
          <w:szCs w:val="24"/>
          <w:lang w:eastAsia="en-GB"/>
        </w:rPr>
        <w:tab/>
      </w:r>
      <w:r>
        <w:rPr>
          <w:noProof/>
        </w:rPr>
        <w:t>Information flows for floor control for off-network</w:t>
      </w:r>
      <w:r>
        <w:rPr>
          <w:noProof/>
        </w:rPr>
        <w:tab/>
      </w:r>
      <w:r>
        <w:rPr>
          <w:noProof/>
        </w:rPr>
        <w:fldChar w:fldCharType="begin"/>
      </w:r>
      <w:r>
        <w:rPr>
          <w:noProof/>
        </w:rPr>
        <w:instrText xml:space="preserve"> PAGEREF _Toc170894682 \h </w:instrText>
      </w:r>
      <w:r>
        <w:rPr>
          <w:noProof/>
        </w:rPr>
      </w:r>
      <w:r>
        <w:rPr>
          <w:noProof/>
        </w:rPr>
        <w:fldChar w:fldCharType="separate"/>
      </w:r>
      <w:r>
        <w:rPr>
          <w:noProof/>
        </w:rPr>
        <w:t>194</w:t>
      </w:r>
      <w:r>
        <w:rPr>
          <w:noProof/>
        </w:rPr>
        <w:fldChar w:fldCharType="end"/>
      </w:r>
    </w:p>
    <w:p w14:paraId="2BE34836" w14:textId="764011AE" w:rsidR="00224149" w:rsidRPr="00224149" w:rsidRDefault="00224149">
      <w:pPr>
        <w:pStyle w:val="TOC5"/>
        <w:rPr>
          <w:rFonts w:ascii="Calibri" w:hAnsi="Calibri"/>
          <w:noProof/>
          <w:kern w:val="2"/>
          <w:sz w:val="24"/>
          <w:szCs w:val="24"/>
          <w:lang w:eastAsia="en-GB"/>
        </w:rPr>
      </w:pPr>
      <w:r w:rsidRPr="00C97111">
        <w:rPr>
          <w:rFonts w:cs="Arial"/>
          <w:noProof/>
        </w:rPr>
        <w:t>10.9.2.2.1</w:t>
      </w:r>
      <w:r w:rsidRPr="00224149">
        <w:rPr>
          <w:rFonts w:ascii="Calibri" w:hAnsi="Calibri"/>
          <w:noProof/>
          <w:kern w:val="2"/>
          <w:sz w:val="24"/>
          <w:szCs w:val="24"/>
          <w:lang w:eastAsia="en-GB"/>
        </w:rPr>
        <w:tab/>
      </w:r>
      <w:r w:rsidRPr="00C97111">
        <w:rPr>
          <w:rFonts w:cs="Arial"/>
          <w:noProof/>
        </w:rPr>
        <w:t>General</w:t>
      </w:r>
      <w:r>
        <w:rPr>
          <w:noProof/>
        </w:rPr>
        <w:tab/>
      </w:r>
      <w:r>
        <w:rPr>
          <w:noProof/>
        </w:rPr>
        <w:fldChar w:fldCharType="begin"/>
      </w:r>
      <w:r>
        <w:rPr>
          <w:noProof/>
        </w:rPr>
        <w:instrText xml:space="preserve"> PAGEREF _Toc170894683 \h </w:instrText>
      </w:r>
      <w:r>
        <w:rPr>
          <w:noProof/>
        </w:rPr>
      </w:r>
      <w:r>
        <w:rPr>
          <w:noProof/>
        </w:rPr>
        <w:fldChar w:fldCharType="separate"/>
      </w:r>
      <w:r>
        <w:rPr>
          <w:noProof/>
        </w:rPr>
        <w:t>194</w:t>
      </w:r>
      <w:r>
        <w:rPr>
          <w:noProof/>
        </w:rPr>
        <w:fldChar w:fldCharType="end"/>
      </w:r>
    </w:p>
    <w:p w14:paraId="4955F724" w14:textId="280F5DF7" w:rsidR="00224149" w:rsidRPr="00224149" w:rsidRDefault="00224149">
      <w:pPr>
        <w:pStyle w:val="TOC5"/>
        <w:rPr>
          <w:rFonts w:ascii="Calibri" w:hAnsi="Calibri"/>
          <w:noProof/>
          <w:kern w:val="2"/>
          <w:sz w:val="24"/>
          <w:szCs w:val="24"/>
          <w:lang w:eastAsia="en-GB"/>
        </w:rPr>
      </w:pPr>
      <w:r>
        <w:rPr>
          <w:noProof/>
        </w:rPr>
        <w:t>10.9.2.2.2</w:t>
      </w:r>
      <w:r w:rsidRPr="00224149">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_Toc170894684 \h </w:instrText>
      </w:r>
      <w:r>
        <w:rPr>
          <w:noProof/>
        </w:rPr>
      </w:r>
      <w:r>
        <w:rPr>
          <w:noProof/>
        </w:rPr>
        <w:fldChar w:fldCharType="separate"/>
      </w:r>
      <w:r>
        <w:rPr>
          <w:noProof/>
        </w:rPr>
        <w:t>194</w:t>
      </w:r>
      <w:r>
        <w:rPr>
          <w:noProof/>
        </w:rPr>
        <w:fldChar w:fldCharType="end"/>
      </w:r>
    </w:p>
    <w:p w14:paraId="01F6EA69" w14:textId="5E465E75" w:rsidR="00224149" w:rsidRPr="00224149" w:rsidRDefault="00224149">
      <w:pPr>
        <w:pStyle w:val="TOC4"/>
        <w:rPr>
          <w:rFonts w:ascii="Calibri" w:hAnsi="Calibri"/>
          <w:noProof/>
          <w:kern w:val="2"/>
          <w:sz w:val="24"/>
          <w:szCs w:val="24"/>
          <w:lang w:eastAsia="en-GB"/>
        </w:rPr>
      </w:pPr>
      <w:r>
        <w:rPr>
          <w:noProof/>
        </w:rPr>
        <w:t>10.</w:t>
      </w:r>
      <w:r w:rsidRPr="00C97111">
        <w:rPr>
          <w:rFonts w:eastAsia="Malgun Gothic"/>
          <w:noProof/>
          <w:lang w:eastAsia="ko-KR"/>
        </w:rPr>
        <w:t>9.2.3</w:t>
      </w:r>
      <w:r w:rsidRPr="00224149">
        <w:rPr>
          <w:rFonts w:ascii="Calibri" w:hAnsi="Calibri"/>
          <w:noProof/>
          <w:kern w:val="2"/>
          <w:sz w:val="24"/>
          <w:szCs w:val="24"/>
          <w:lang w:eastAsia="en-GB"/>
        </w:rPr>
        <w:tab/>
      </w:r>
      <w:r w:rsidRPr="00C97111">
        <w:rPr>
          <w:rFonts w:eastAsia="Malgun Gothic"/>
          <w:noProof/>
          <w:lang w:eastAsia="ko-KR"/>
        </w:rPr>
        <w:t>Floor control during silence</w:t>
      </w:r>
      <w:r>
        <w:rPr>
          <w:noProof/>
        </w:rPr>
        <w:tab/>
      </w:r>
      <w:r>
        <w:rPr>
          <w:noProof/>
        </w:rPr>
        <w:fldChar w:fldCharType="begin"/>
      </w:r>
      <w:r>
        <w:rPr>
          <w:noProof/>
        </w:rPr>
        <w:instrText xml:space="preserve"> PAGEREF _Toc170894685 \h </w:instrText>
      </w:r>
      <w:r>
        <w:rPr>
          <w:noProof/>
        </w:rPr>
      </w:r>
      <w:r>
        <w:rPr>
          <w:noProof/>
        </w:rPr>
        <w:fldChar w:fldCharType="separate"/>
      </w:r>
      <w:r>
        <w:rPr>
          <w:noProof/>
        </w:rPr>
        <w:t>194</w:t>
      </w:r>
      <w:r>
        <w:rPr>
          <w:noProof/>
        </w:rPr>
        <w:fldChar w:fldCharType="end"/>
      </w:r>
    </w:p>
    <w:p w14:paraId="788B78CF" w14:textId="406397C5" w:rsidR="00224149" w:rsidRPr="00224149" w:rsidRDefault="00224149">
      <w:pPr>
        <w:pStyle w:val="TOC5"/>
        <w:rPr>
          <w:rFonts w:ascii="Calibri" w:hAnsi="Calibri"/>
          <w:noProof/>
          <w:kern w:val="2"/>
          <w:sz w:val="24"/>
          <w:szCs w:val="24"/>
          <w:lang w:eastAsia="en-GB"/>
        </w:rPr>
      </w:pPr>
      <w:r>
        <w:rPr>
          <w:noProof/>
        </w:rPr>
        <w:t>10.9.2.3.1</w:t>
      </w:r>
      <w:r w:rsidRPr="00224149">
        <w:rPr>
          <w:rFonts w:ascii="Calibri" w:hAnsi="Calibri"/>
          <w:noProof/>
          <w:kern w:val="2"/>
          <w:sz w:val="24"/>
          <w:szCs w:val="24"/>
          <w:lang w:eastAsia="en-GB"/>
        </w:rPr>
        <w:tab/>
      </w:r>
      <w:r>
        <w:rPr>
          <w:noProof/>
        </w:rPr>
        <w:t>Successful floor taken (No floor contention)</w:t>
      </w:r>
      <w:r>
        <w:rPr>
          <w:noProof/>
        </w:rPr>
        <w:tab/>
      </w:r>
      <w:r>
        <w:rPr>
          <w:noProof/>
        </w:rPr>
        <w:fldChar w:fldCharType="begin"/>
      </w:r>
      <w:r>
        <w:rPr>
          <w:noProof/>
        </w:rPr>
        <w:instrText xml:space="preserve"> PAGEREF _Toc170894686 \h </w:instrText>
      </w:r>
      <w:r>
        <w:rPr>
          <w:noProof/>
        </w:rPr>
      </w:r>
      <w:r>
        <w:rPr>
          <w:noProof/>
        </w:rPr>
        <w:fldChar w:fldCharType="separate"/>
      </w:r>
      <w:r>
        <w:rPr>
          <w:noProof/>
        </w:rPr>
        <w:t>194</w:t>
      </w:r>
      <w:r>
        <w:rPr>
          <w:noProof/>
        </w:rPr>
        <w:fldChar w:fldCharType="end"/>
      </w:r>
    </w:p>
    <w:p w14:paraId="19A6A606" w14:textId="65BA6874" w:rsidR="00224149" w:rsidRPr="00224149" w:rsidRDefault="00224149">
      <w:pPr>
        <w:pStyle w:val="TOC4"/>
        <w:rPr>
          <w:rFonts w:ascii="Calibri" w:hAnsi="Calibri"/>
          <w:noProof/>
          <w:kern w:val="2"/>
          <w:sz w:val="24"/>
          <w:szCs w:val="24"/>
          <w:lang w:eastAsia="en-GB"/>
        </w:rPr>
      </w:pPr>
      <w:r w:rsidRPr="00C97111">
        <w:rPr>
          <w:rFonts w:eastAsia="Malgun Gothic"/>
          <w:noProof/>
          <w:lang w:eastAsia="ko-KR"/>
        </w:rPr>
        <w:t>10.9.2.4</w:t>
      </w:r>
      <w:r w:rsidRPr="00224149">
        <w:rPr>
          <w:rFonts w:ascii="Calibri" w:hAnsi="Calibri"/>
          <w:noProof/>
          <w:kern w:val="2"/>
          <w:sz w:val="24"/>
          <w:szCs w:val="24"/>
          <w:lang w:eastAsia="en-GB"/>
        </w:rPr>
        <w:tab/>
      </w:r>
      <w:r w:rsidRPr="00C97111">
        <w:rPr>
          <w:rFonts w:eastAsia="Malgun Gothic"/>
          <w:noProof/>
          <w:lang w:eastAsia="ko-KR"/>
        </w:rPr>
        <w:t>Simultaneous floor requests</w:t>
      </w:r>
      <w:r>
        <w:rPr>
          <w:noProof/>
        </w:rPr>
        <w:tab/>
      </w:r>
      <w:r>
        <w:rPr>
          <w:noProof/>
        </w:rPr>
        <w:fldChar w:fldCharType="begin"/>
      </w:r>
      <w:r>
        <w:rPr>
          <w:noProof/>
        </w:rPr>
        <w:instrText xml:space="preserve"> PAGEREF _Toc170894687 \h </w:instrText>
      </w:r>
      <w:r>
        <w:rPr>
          <w:noProof/>
        </w:rPr>
      </w:r>
      <w:r>
        <w:rPr>
          <w:noProof/>
        </w:rPr>
        <w:fldChar w:fldCharType="separate"/>
      </w:r>
      <w:r>
        <w:rPr>
          <w:noProof/>
        </w:rPr>
        <w:t>195</w:t>
      </w:r>
      <w:r>
        <w:rPr>
          <w:noProof/>
        </w:rPr>
        <w:fldChar w:fldCharType="end"/>
      </w:r>
    </w:p>
    <w:p w14:paraId="293BF24C" w14:textId="6362807E" w:rsidR="00224149" w:rsidRPr="00224149" w:rsidRDefault="00224149">
      <w:pPr>
        <w:pStyle w:val="TOC4"/>
        <w:rPr>
          <w:rFonts w:ascii="Calibri" w:hAnsi="Calibri"/>
          <w:noProof/>
          <w:kern w:val="2"/>
          <w:sz w:val="24"/>
          <w:szCs w:val="24"/>
          <w:lang w:eastAsia="en-GB"/>
        </w:rPr>
      </w:pPr>
      <w:r w:rsidRPr="00C97111">
        <w:rPr>
          <w:noProof/>
          <w:lang w:val="en-US"/>
        </w:rPr>
        <w:t>10.9.2.5</w:t>
      </w:r>
      <w:r w:rsidRPr="00224149">
        <w:rPr>
          <w:rFonts w:ascii="Calibri" w:hAnsi="Calibri"/>
          <w:noProof/>
          <w:kern w:val="2"/>
          <w:sz w:val="24"/>
          <w:szCs w:val="24"/>
          <w:lang w:eastAsia="en-GB"/>
        </w:rPr>
        <w:tab/>
      </w:r>
      <w:r w:rsidRPr="00C97111">
        <w:rPr>
          <w:noProof/>
          <w:lang w:val="en-US"/>
        </w:rPr>
        <w:t>Floor request during speaking with queue</w:t>
      </w:r>
      <w:r>
        <w:rPr>
          <w:noProof/>
        </w:rPr>
        <w:tab/>
      </w:r>
      <w:r>
        <w:rPr>
          <w:noProof/>
        </w:rPr>
        <w:fldChar w:fldCharType="begin"/>
      </w:r>
      <w:r>
        <w:rPr>
          <w:noProof/>
        </w:rPr>
        <w:instrText xml:space="preserve"> PAGEREF _Toc170894688 \h </w:instrText>
      </w:r>
      <w:r>
        <w:rPr>
          <w:noProof/>
        </w:rPr>
      </w:r>
      <w:r>
        <w:rPr>
          <w:noProof/>
        </w:rPr>
        <w:fldChar w:fldCharType="separate"/>
      </w:r>
      <w:r>
        <w:rPr>
          <w:noProof/>
        </w:rPr>
        <w:t>196</w:t>
      </w:r>
      <w:r>
        <w:rPr>
          <w:noProof/>
        </w:rPr>
        <w:fldChar w:fldCharType="end"/>
      </w:r>
    </w:p>
    <w:p w14:paraId="7BCB1756" w14:textId="551165C5" w:rsidR="00224149" w:rsidRPr="00224149" w:rsidRDefault="00224149">
      <w:pPr>
        <w:pStyle w:val="TOC4"/>
        <w:rPr>
          <w:rFonts w:ascii="Calibri" w:hAnsi="Calibri"/>
          <w:noProof/>
          <w:kern w:val="2"/>
          <w:sz w:val="24"/>
          <w:szCs w:val="24"/>
          <w:lang w:eastAsia="en-GB"/>
        </w:rPr>
      </w:pPr>
      <w:r>
        <w:rPr>
          <w:noProof/>
        </w:rPr>
        <w:t>10.9.2.6</w:t>
      </w:r>
      <w:r w:rsidRPr="00224149">
        <w:rPr>
          <w:rFonts w:ascii="Calibri" w:hAnsi="Calibri"/>
          <w:noProof/>
          <w:kern w:val="2"/>
          <w:sz w:val="24"/>
          <w:szCs w:val="24"/>
          <w:lang w:eastAsia="en-GB"/>
        </w:rPr>
        <w:tab/>
      </w:r>
      <w:r>
        <w:rPr>
          <w:noProof/>
        </w:rPr>
        <w:t>Floor request during speaking without queue</w:t>
      </w:r>
      <w:r>
        <w:rPr>
          <w:noProof/>
        </w:rPr>
        <w:tab/>
      </w:r>
      <w:r>
        <w:rPr>
          <w:noProof/>
        </w:rPr>
        <w:fldChar w:fldCharType="begin"/>
      </w:r>
      <w:r>
        <w:rPr>
          <w:noProof/>
        </w:rPr>
        <w:instrText xml:space="preserve"> PAGEREF _Toc170894689 \h </w:instrText>
      </w:r>
      <w:r>
        <w:rPr>
          <w:noProof/>
        </w:rPr>
      </w:r>
      <w:r>
        <w:rPr>
          <w:noProof/>
        </w:rPr>
        <w:fldChar w:fldCharType="separate"/>
      </w:r>
      <w:r>
        <w:rPr>
          <w:noProof/>
        </w:rPr>
        <w:t>197</w:t>
      </w:r>
      <w:r>
        <w:rPr>
          <w:noProof/>
        </w:rPr>
        <w:fldChar w:fldCharType="end"/>
      </w:r>
    </w:p>
    <w:p w14:paraId="394B3441" w14:textId="5D2FA189" w:rsidR="00224149" w:rsidRPr="00224149" w:rsidRDefault="00224149">
      <w:pPr>
        <w:pStyle w:val="TOC4"/>
        <w:rPr>
          <w:rFonts w:ascii="Calibri" w:hAnsi="Calibri"/>
          <w:noProof/>
          <w:kern w:val="2"/>
          <w:sz w:val="24"/>
          <w:szCs w:val="24"/>
          <w:lang w:eastAsia="en-GB"/>
        </w:rPr>
      </w:pPr>
      <w:r>
        <w:rPr>
          <w:noProof/>
        </w:rPr>
        <w:t>10.9.2.7</w:t>
      </w:r>
      <w:r w:rsidRPr="00224149">
        <w:rPr>
          <w:rFonts w:ascii="Calibri" w:hAnsi="Calibri"/>
          <w:noProof/>
          <w:kern w:val="2"/>
          <w:sz w:val="24"/>
          <w:szCs w:val="24"/>
          <w:lang w:eastAsia="en-GB"/>
        </w:rPr>
        <w:tab/>
      </w:r>
      <w:r>
        <w:rPr>
          <w:noProof/>
        </w:rPr>
        <w:t>Override</w:t>
      </w:r>
      <w:r>
        <w:rPr>
          <w:noProof/>
        </w:rPr>
        <w:tab/>
      </w:r>
      <w:r>
        <w:rPr>
          <w:noProof/>
        </w:rPr>
        <w:fldChar w:fldCharType="begin"/>
      </w:r>
      <w:r>
        <w:rPr>
          <w:noProof/>
        </w:rPr>
        <w:instrText xml:space="preserve"> PAGEREF _Toc170894690 \h </w:instrText>
      </w:r>
      <w:r>
        <w:rPr>
          <w:noProof/>
        </w:rPr>
      </w:r>
      <w:r>
        <w:rPr>
          <w:noProof/>
        </w:rPr>
        <w:fldChar w:fldCharType="separate"/>
      </w:r>
      <w:r>
        <w:rPr>
          <w:noProof/>
        </w:rPr>
        <w:t>198</w:t>
      </w:r>
      <w:r>
        <w:rPr>
          <w:noProof/>
        </w:rPr>
        <w:fldChar w:fldCharType="end"/>
      </w:r>
    </w:p>
    <w:p w14:paraId="15207EC1" w14:textId="18CBB353" w:rsidR="00224149" w:rsidRPr="00224149" w:rsidRDefault="00224149">
      <w:pPr>
        <w:pStyle w:val="TOC4"/>
        <w:rPr>
          <w:rFonts w:ascii="Calibri" w:hAnsi="Calibri"/>
          <w:noProof/>
          <w:kern w:val="2"/>
          <w:sz w:val="24"/>
          <w:szCs w:val="24"/>
          <w:lang w:eastAsia="en-GB"/>
        </w:rPr>
      </w:pPr>
      <w:r>
        <w:rPr>
          <w:noProof/>
        </w:rPr>
        <w:t>10.9.2.8</w:t>
      </w:r>
      <w:r w:rsidRPr="00224149">
        <w:rPr>
          <w:rFonts w:ascii="Calibri" w:hAnsi="Calibri"/>
          <w:noProof/>
          <w:kern w:val="2"/>
          <w:sz w:val="24"/>
          <w:szCs w:val="24"/>
          <w:lang w:eastAsia="en-GB"/>
        </w:rPr>
        <w:tab/>
      </w:r>
      <w:r>
        <w:rPr>
          <w:noProof/>
        </w:rPr>
        <w:t>Floor queue status</w:t>
      </w:r>
      <w:r>
        <w:rPr>
          <w:noProof/>
        </w:rPr>
        <w:tab/>
      </w:r>
      <w:r>
        <w:rPr>
          <w:noProof/>
        </w:rPr>
        <w:fldChar w:fldCharType="begin"/>
      </w:r>
      <w:r>
        <w:rPr>
          <w:noProof/>
        </w:rPr>
        <w:instrText xml:space="preserve"> PAGEREF _Toc170894691 \h </w:instrText>
      </w:r>
      <w:r>
        <w:rPr>
          <w:noProof/>
        </w:rPr>
      </w:r>
      <w:r>
        <w:rPr>
          <w:noProof/>
        </w:rPr>
        <w:fldChar w:fldCharType="separate"/>
      </w:r>
      <w:r>
        <w:rPr>
          <w:noProof/>
        </w:rPr>
        <w:t>199</w:t>
      </w:r>
      <w:r>
        <w:rPr>
          <w:noProof/>
        </w:rPr>
        <w:fldChar w:fldCharType="end"/>
      </w:r>
    </w:p>
    <w:p w14:paraId="1AAB5D20" w14:textId="417B2F04" w:rsidR="00224149" w:rsidRPr="00224149" w:rsidRDefault="00224149">
      <w:pPr>
        <w:pStyle w:val="TOC2"/>
        <w:rPr>
          <w:rFonts w:ascii="Calibri" w:hAnsi="Calibri"/>
          <w:noProof/>
          <w:kern w:val="2"/>
          <w:sz w:val="24"/>
          <w:szCs w:val="24"/>
          <w:lang w:eastAsia="en-GB"/>
        </w:rPr>
      </w:pPr>
      <w:r>
        <w:rPr>
          <w:noProof/>
        </w:rPr>
        <w:t>10.10</w:t>
      </w:r>
      <w:r w:rsidRPr="00224149">
        <w:rPr>
          <w:rFonts w:ascii="Calibri" w:hAnsi="Calibri"/>
          <w:noProof/>
          <w:kern w:val="2"/>
          <w:sz w:val="24"/>
          <w:szCs w:val="24"/>
          <w:lang w:eastAsia="en-GB"/>
        </w:rPr>
        <w:tab/>
      </w:r>
      <w:r>
        <w:rPr>
          <w:noProof/>
        </w:rPr>
        <w:t>Use of MBMS transmission (on-network)</w:t>
      </w:r>
      <w:r>
        <w:rPr>
          <w:noProof/>
        </w:rPr>
        <w:tab/>
      </w:r>
      <w:r>
        <w:rPr>
          <w:noProof/>
        </w:rPr>
        <w:fldChar w:fldCharType="begin"/>
      </w:r>
      <w:r>
        <w:rPr>
          <w:noProof/>
        </w:rPr>
        <w:instrText xml:space="preserve"> PAGEREF _Toc170894692 \h </w:instrText>
      </w:r>
      <w:r>
        <w:rPr>
          <w:noProof/>
        </w:rPr>
      </w:r>
      <w:r>
        <w:rPr>
          <w:noProof/>
        </w:rPr>
        <w:fldChar w:fldCharType="separate"/>
      </w:r>
      <w:r>
        <w:rPr>
          <w:noProof/>
        </w:rPr>
        <w:t>200</w:t>
      </w:r>
      <w:r>
        <w:rPr>
          <w:noProof/>
        </w:rPr>
        <w:fldChar w:fldCharType="end"/>
      </w:r>
    </w:p>
    <w:p w14:paraId="3B205224" w14:textId="50CD674C" w:rsidR="00224149" w:rsidRPr="00224149" w:rsidRDefault="00224149">
      <w:pPr>
        <w:pStyle w:val="TOC3"/>
        <w:rPr>
          <w:rFonts w:ascii="Calibri" w:hAnsi="Calibri"/>
          <w:noProof/>
          <w:kern w:val="2"/>
          <w:sz w:val="24"/>
          <w:szCs w:val="24"/>
          <w:lang w:eastAsia="en-GB"/>
        </w:rPr>
      </w:pPr>
      <w:r>
        <w:rPr>
          <w:noProof/>
        </w:rPr>
        <w:t>10.10.1</w:t>
      </w:r>
      <w:r w:rsidRPr="00224149">
        <w:rPr>
          <w:rFonts w:ascii="Calibri" w:hAnsi="Calibri"/>
          <w:noProof/>
          <w:kern w:val="2"/>
          <w:sz w:val="24"/>
          <w:szCs w:val="24"/>
          <w:lang w:eastAsia="en-GB"/>
        </w:rPr>
        <w:tab/>
      </w:r>
      <w:r>
        <w:rPr>
          <w:noProof/>
        </w:rPr>
        <w:t>Information flows for MBMS Transmission</w:t>
      </w:r>
      <w:r>
        <w:rPr>
          <w:noProof/>
        </w:rPr>
        <w:tab/>
      </w:r>
      <w:r>
        <w:rPr>
          <w:noProof/>
        </w:rPr>
        <w:fldChar w:fldCharType="begin"/>
      </w:r>
      <w:r>
        <w:rPr>
          <w:noProof/>
        </w:rPr>
        <w:instrText xml:space="preserve"> PAGEREF _Toc170894693 \h </w:instrText>
      </w:r>
      <w:r>
        <w:rPr>
          <w:noProof/>
        </w:rPr>
      </w:r>
      <w:r>
        <w:rPr>
          <w:noProof/>
        </w:rPr>
        <w:fldChar w:fldCharType="separate"/>
      </w:r>
      <w:r>
        <w:rPr>
          <w:noProof/>
        </w:rPr>
        <w:t>200</w:t>
      </w:r>
      <w:r>
        <w:rPr>
          <w:noProof/>
        </w:rPr>
        <w:fldChar w:fldCharType="end"/>
      </w:r>
    </w:p>
    <w:p w14:paraId="61FC0DC9" w14:textId="476A2602" w:rsidR="00224149" w:rsidRPr="00224149" w:rsidRDefault="00224149">
      <w:pPr>
        <w:pStyle w:val="TOC4"/>
        <w:rPr>
          <w:rFonts w:ascii="Calibri" w:hAnsi="Calibri"/>
          <w:noProof/>
          <w:kern w:val="2"/>
          <w:sz w:val="24"/>
          <w:szCs w:val="24"/>
          <w:lang w:eastAsia="en-GB"/>
        </w:rPr>
      </w:pPr>
      <w:r>
        <w:rPr>
          <w:noProof/>
        </w:rPr>
        <w:t>10.10.1.1</w:t>
      </w:r>
      <w:r w:rsidRPr="00224149">
        <w:rPr>
          <w:rFonts w:ascii="Calibri" w:hAnsi="Calibri"/>
          <w:noProof/>
          <w:kern w:val="2"/>
          <w:sz w:val="24"/>
          <w:szCs w:val="24"/>
          <w:lang w:eastAsia="en-GB"/>
        </w:rPr>
        <w:tab/>
      </w:r>
      <w:r>
        <w:rPr>
          <w:noProof/>
        </w:rPr>
        <w:t>MapGroupToBearer</w:t>
      </w:r>
      <w:r>
        <w:rPr>
          <w:noProof/>
        </w:rPr>
        <w:tab/>
      </w:r>
      <w:r>
        <w:rPr>
          <w:noProof/>
        </w:rPr>
        <w:fldChar w:fldCharType="begin"/>
      </w:r>
      <w:r>
        <w:rPr>
          <w:noProof/>
        </w:rPr>
        <w:instrText xml:space="preserve"> PAGEREF _Toc170894694 \h </w:instrText>
      </w:r>
      <w:r>
        <w:rPr>
          <w:noProof/>
        </w:rPr>
      </w:r>
      <w:r>
        <w:rPr>
          <w:noProof/>
        </w:rPr>
        <w:fldChar w:fldCharType="separate"/>
      </w:r>
      <w:r>
        <w:rPr>
          <w:noProof/>
        </w:rPr>
        <w:t>200</w:t>
      </w:r>
      <w:r>
        <w:rPr>
          <w:noProof/>
        </w:rPr>
        <w:fldChar w:fldCharType="end"/>
      </w:r>
    </w:p>
    <w:p w14:paraId="1DA9C8A4" w14:textId="751142A7" w:rsidR="00224149" w:rsidRPr="00224149" w:rsidRDefault="00224149">
      <w:pPr>
        <w:pStyle w:val="TOC4"/>
        <w:rPr>
          <w:rFonts w:ascii="Calibri" w:hAnsi="Calibri"/>
          <w:noProof/>
          <w:kern w:val="2"/>
          <w:sz w:val="24"/>
          <w:szCs w:val="24"/>
          <w:lang w:eastAsia="en-GB"/>
        </w:rPr>
      </w:pPr>
      <w:r>
        <w:rPr>
          <w:noProof/>
        </w:rPr>
        <w:t>10.10.1.2</w:t>
      </w:r>
      <w:r w:rsidRPr="00224149">
        <w:rPr>
          <w:rFonts w:ascii="Calibri" w:hAnsi="Calibri"/>
          <w:noProof/>
          <w:kern w:val="2"/>
          <w:sz w:val="24"/>
          <w:szCs w:val="24"/>
          <w:lang w:eastAsia="en-GB"/>
        </w:rPr>
        <w:tab/>
      </w:r>
      <w:r>
        <w:rPr>
          <w:noProof/>
        </w:rPr>
        <w:t>UnmapGroupFromBearer</w:t>
      </w:r>
      <w:r>
        <w:rPr>
          <w:noProof/>
        </w:rPr>
        <w:tab/>
      </w:r>
      <w:r>
        <w:rPr>
          <w:noProof/>
        </w:rPr>
        <w:fldChar w:fldCharType="begin"/>
      </w:r>
      <w:r>
        <w:rPr>
          <w:noProof/>
        </w:rPr>
        <w:instrText xml:space="preserve"> PAGEREF _Toc170894695 \h </w:instrText>
      </w:r>
      <w:r>
        <w:rPr>
          <w:noProof/>
        </w:rPr>
      </w:r>
      <w:r>
        <w:rPr>
          <w:noProof/>
        </w:rPr>
        <w:fldChar w:fldCharType="separate"/>
      </w:r>
      <w:r>
        <w:rPr>
          <w:noProof/>
        </w:rPr>
        <w:t>201</w:t>
      </w:r>
      <w:r>
        <w:rPr>
          <w:noProof/>
        </w:rPr>
        <w:fldChar w:fldCharType="end"/>
      </w:r>
    </w:p>
    <w:p w14:paraId="1582EF48" w14:textId="46B4B899" w:rsidR="00224149" w:rsidRPr="00224149" w:rsidRDefault="00224149">
      <w:pPr>
        <w:pStyle w:val="TOC4"/>
        <w:rPr>
          <w:rFonts w:ascii="Calibri" w:hAnsi="Calibri"/>
          <w:noProof/>
          <w:kern w:val="2"/>
          <w:sz w:val="24"/>
          <w:szCs w:val="24"/>
          <w:lang w:eastAsia="en-GB"/>
        </w:rPr>
      </w:pPr>
      <w:r>
        <w:rPr>
          <w:noProof/>
        </w:rPr>
        <w:t>10.10.1.3</w:t>
      </w:r>
      <w:r w:rsidRPr="00224149">
        <w:rPr>
          <w:rFonts w:ascii="Calibri" w:hAnsi="Calibri"/>
          <w:noProof/>
          <w:kern w:val="2"/>
          <w:sz w:val="24"/>
          <w:szCs w:val="24"/>
          <w:lang w:eastAsia="en-GB"/>
        </w:rPr>
        <w:tab/>
      </w:r>
      <w:r>
        <w:rPr>
          <w:noProof/>
        </w:rPr>
        <w:t>Application paging</w:t>
      </w:r>
      <w:r>
        <w:rPr>
          <w:noProof/>
        </w:rPr>
        <w:tab/>
      </w:r>
      <w:r>
        <w:rPr>
          <w:noProof/>
        </w:rPr>
        <w:fldChar w:fldCharType="begin"/>
      </w:r>
      <w:r>
        <w:rPr>
          <w:noProof/>
        </w:rPr>
        <w:instrText xml:space="preserve"> PAGEREF _Toc170894696 \h </w:instrText>
      </w:r>
      <w:r>
        <w:rPr>
          <w:noProof/>
        </w:rPr>
      </w:r>
      <w:r>
        <w:rPr>
          <w:noProof/>
        </w:rPr>
        <w:fldChar w:fldCharType="separate"/>
      </w:r>
      <w:r>
        <w:rPr>
          <w:noProof/>
        </w:rPr>
        <w:t>201</w:t>
      </w:r>
      <w:r>
        <w:rPr>
          <w:noProof/>
        </w:rPr>
        <w:fldChar w:fldCharType="end"/>
      </w:r>
    </w:p>
    <w:p w14:paraId="5B225D5E" w14:textId="0615F40D" w:rsidR="00224149" w:rsidRPr="00224149" w:rsidRDefault="00224149">
      <w:pPr>
        <w:pStyle w:val="TOC3"/>
        <w:rPr>
          <w:rFonts w:ascii="Calibri" w:hAnsi="Calibri"/>
          <w:noProof/>
          <w:kern w:val="2"/>
          <w:sz w:val="24"/>
          <w:szCs w:val="24"/>
          <w:lang w:eastAsia="en-GB"/>
        </w:rPr>
      </w:pPr>
      <w:r w:rsidRPr="00C97111">
        <w:rPr>
          <w:noProof/>
          <w:lang w:val="nl-NL" w:eastAsia="zh-CN"/>
        </w:rPr>
        <w:t>10.10.2</w:t>
      </w:r>
      <w:r w:rsidRPr="00224149">
        <w:rPr>
          <w:rFonts w:ascii="Calibri" w:hAnsi="Calibri"/>
          <w:noProof/>
          <w:kern w:val="2"/>
          <w:sz w:val="24"/>
          <w:szCs w:val="24"/>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_Toc170894697 \h </w:instrText>
      </w:r>
      <w:r>
        <w:rPr>
          <w:noProof/>
        </w:rPr>
      </w:r>
      <w:r>
        <w:rPr>
          <w:noProof/>
        </w:rPr>
        <w:fldChar w:fldCharType="separate"/>
      </w:r>
      <w:r>
        <w:rPr>
          <w:noProof/>
        </w:rPr>
        <w:t>201</w:t>
      </w:r>
      <w:r>
        <w:rPr>
          <w:noProof/>
        </w:rPr>
        <w:fldChar w:fldCharType="end"/>
      </w:r>
    </w:p>
    <w:p w14:paraId="5064D28A" w14:textId="1649303B" w:rsidR="00224149" w:rsidRPr="00224149" w:rsidRDefault="00224149">
      <w:pPr>
        <w:pStyle w:val="TOC3"/>
        <w:rPr>
          <w:rFonts w:ascii="Calibri" w:hAnsi="Calibri"/>
          <w:noProof/>
          <w:kern w:val="2"/>
          <w:sz w:val="24"/>
          <w:szCs w:val="24"/>
          <w:lang w:eastAsia="en-GB"/>
        </w:rPr>
      </w:pPr>
      <w:r w:rsidRPr="00C97111">
        <w:rPr>
          <w:noProof/>
          <w:lang w:val="nl-NL" w:eastAsia="zh-CN"/>
        </w:rPr>
        <w:t>10.10.3</w:t>
      </w:r>
      <w:r w:rsidRPr="00224149">
        <w:rPr>
          <w:rFonts w:ascii="Calibri" w:hAnsi="Calibri"/>
          <w:noProof/>
          <w:kern w:val="2"/>
          <w:sz w:val="24"/>
          <w:szCs w:val="24"/>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_Toc170894698 \h </w:instrText>
      </w:r>
      <w:r>
        <w:rPr>
          <w:noProof/>
        </w:rPr>
      </w:r>
      <w:r>
        <w:rPr>
          <w:noProof/>
        </w:rPr>
        <w:fldChar w:fldCharType="separate"/>
      </w:r>
      <w:r>
        <w:rPr>
          <w:noProof/>
        </w:rPr>
        <w:t>201</w:t>
      </w:r>
      <w:r>
        <w:rPr>
          <w:noProof/>
        </w:rPr>
        <w:fldChar w:fldCharType="end"/>
      </w:r>
    </w:p>
    <w:p w14:paraId="46EDC77B" w14:textId="574756E6" w:rsidR="00224149" w:rsidRPr="00224149" w:rsidRDefault="00224149">
      <w:pPr>
        <w:pStyle w:val="TOC3"/>
        <w:rPr>
          <w:rFonts w:ascii="Calibri" w:hAnsi="Calibri"/>
          <w:noProof/>
          <w:kern w:val="2"/>
          <w:sz w:val="24"/>
          <w:szCs w:val="24"/>
          <w:lang w:eastAsia="en-GB"/>
        </w:rPr>
      </w:pPr>
      <w:r w:rsidRPr="00C97111">
        <w:rPr>
          <w:noProof/>
          <w:lang w:val="en-US"/>
        </w:rPr>
        <w:t>10.10.4</w:t>
      </w:r>
      <w:r w:rsidRPr="00224149">
        <w:rPr>
          <w:rFonts w:ascii="Calibri" w:hAnsi="Calibri"/>
          <w:noProof/>
          <w:kern w:val="2"/>
          <w:sz w:val="24"/>
          <w:szCs w:val="24"/>
          <w:lang w:eastAsia="en-GB"/>
        </w:rPr>
        <w:tab/>
      </w:r>
      <w:r w:rsidRPr="00C97111">
        <w:rPr>
          <w:noProof/>
          <w:lang w:val="en-US"/>
        </w:rPr>
        <w:t>Call connect and disconnect over MBMS</w:t>
      </w:r>
      <w:r>
        <w:rPr>
          <w:noProof/>
        </w:rPr>
        <w:tab/>
      </w:r>
      <w:r>
        <w:rPr>
          <w:noProof/>
        </w:rPr>
        <w:fldChar w:fldCharType="begin"/>
      </w:r>
      <w:r>
        <w:rPr>
          <w:noProof/>
        </w:rPr>
        <w:instrText xml:space="preserve"> PAGEREF _Toc170894699 \h </w:instrText>
      </w:r>
      <w:r>
        <w:rPr>
          <w:noProof/>
        </w:rPr>
      </w:r>
      <w:r>
        <w:rPr>
          <w:noProof/>
        </w:rPr>
        <w:fldChar w:fldCharType="separate"/>
      </w:r>
      <w:r>
        <w:rPr>
          <w:noProof/>
        </w:rPr>
        <w:t>202</w:t>
      </w:r>
      <w:r>
        <w:rPr>
          <w:noProof/>
        </w:rPr>
        <w:fldChar w:fldCharType="end"/>
      </w:r>
    </w:p>
    <w:p w14:paraId="2B0AA13C" w14:textId="68AAD265" w:rsidR="00224149" w:rsidRPr="00224149" w:rsidRDefault="00224149">
      <w:pPr>
        <w:pStyle w:val="TOC4"/>
        <w:rPr>
          <w:rFonts w:ascii="Calibri" w:hAnsi="Calibri"/>
          <w:noProof/>
          <w:kern w:val="2"/>
          <w:sz w:val="24"/>
          <w:szCs w:val="24"/>
          <w:lang w:eastAsia="en-GB"/>
        </w:rPr>
      </w:pPr>
      <w:r w:rsidRPr="00C97111">
        <w:rPr>
          <w:noProof/>
          <w:lang w:val="en-US"/>
        </w:rPr>
        <w:t>10.10.4.1</w:t>
      </w:r>
      <w:r w:rsidRPr="00224149">
        <w:rPr>
          <w:rFonts w:ascii="Calibri" w:hAnsi="Calibri"/>
          <w:noProof/>
          <w:kern w:val="2"/>
          <w:sz w:val="24"/>
          <w:szCs w:val="24"/>
          <w:lang w:eastAsia="en-GB"/>
        </w:rPr>
        <w:tab/>
      </w:r>
      <w:r w:rsidRPr="00C97111">
        <w:rPr>
          <w:noProof/>
          <w:lang w:val="en-US"/>
        </w:rPr>
        <w:t>General</w:t>
      </w:r>
      <w:r>
        <w:rPr>
          <w:noProof/>
        </w:rPr>
        <w:tab/>
      </w:r>
      <w:r>
        <w:rPr>
          <w:noProof/>
        </w:rPr>
        <w:fldChar w:fldCharType="begin"/>
      </w:r>
      <w:r>
        <w:rPr>
          <w:noProof/>
        </w:rPr>
        <w:instrText xml:space="preserve"> PAGEREF _Toc170894700 \h </w:instrText>
      </w:r>
      <w:r>
        <w:rPr>
          <w:noProof/>
        </w:rPr>
      </w:r>
      <w:r>
        <w:rPr>
          <w:noProof/>
        </w:rPr>
        <w:fldChar w:fldCharType="separate"/>
      </w:r>
      <w:r>
        <w:rPr>
          <w:noProof/>
        </w:rPr>
        <w:t>202</w:t>
      </w:r>
      <w:r>
        <w:rPr>
          <w:noProof/>
        </w:rPr>
        <w:fldChar w:fldCharType="end"/>
      </w:r>
    </w:p>
    <w:p w14:paraId="51D855AF" w14:textId="0BC2CFCC" w:rsidR="00224149" w:rsidRPr="00224149" w:rsidRDefault="00224149">
      <w:pPr>
        <w:pStyle w:val="TOC4"/>
        <w:rPr>
          <w:rFonts w:ascii="Calibri" w:hAnsi="Calibri"/>
          <w:noProof/>
          <w:kern w:val="2"/>
          <w:sz w:val="24"/>
          <w:szCs w:val="24"/>
          <w:lang w:eastAsia="en-GB"/>
        </w:rPr>
      </w:pPr>
      <w:r w:rsidRPr="00C97111">
        <w:rPr>
          <w:noProof/>
          <w:lang w:val="en-US"/>
        </w:rPr>
        <w:t>10.10.4.2</w:t>
      </w:r>
      <w:r w:rsidRPr="00224149">
        <w:rPr>
          <w:rFonts w:ascii="Calibri" w:hAnsi="Calibri"/>
          <w:noProof/>
          <w:kern w:val="2"/>
          <w:sz w:val="24"/>
          <w:szCs w:val="24"/>
          <w:lang w:eastAsia="en-GB"/>
        </w:rPr>
        <w:tab/>
      </w:r>
      <w:r w:rsidRPr="00C97111">
        <w:rPr>
          <w:noProof/>
          <w:lang w:val="en-US"/>
        </w:rPr>
        <w:t>Procedure</w:t>
      </w:r>
      <w:r>
        <w:rPr>
          <w:noProof/>
        </w:rPr>
        <w:tab/>
      </w:r>
      <w:r>
        <w:rPr>
          <w:noProof/>
        </w:rPr>
        <w:fldChar w:fldCharType="begin"/>
      </w:r>
      <w:r>
        <w:rPr>
          <w:noProof/>
        </w:rPr>
        <w:instrText xml:space="preserve"> PAGEREF _Toc170894701 \h </w:instrText>
      </w:r>
      <w:r>
        <w:rPr>
          <w:noProof/>
        </w:rPr>
      </w:r>
      <w:r>
        <w:rPr>
          <w:noProof/>
        </w:rPr>
        <w:fldChar w:fldCharType="separate"/>
      </w:r>
      <w:r>
        <w:rPr>
          <w:noProof/>
        </w:rPr>
        <w:t>202</w:t>
      </w:r>
      <w:r>
        <w:rPr>
          <w:noProof/>
        </w:rPr>
        <w:fldChar w:fldCharType="end"/>
      </w:r>
    </w:p>
    <w:p w14:paraId="735C0113" w14:textId="268195AD" w:rsidR="00224149" w:rsidRPr="00224149" w:rsidRDefault="00224149">
      <w:pPr>
        <w:pStyle w:val="TOC5"/>
        <w:rPr>
          <w:rFonts w:ascii="Calibri" w:hAnsi="Calibri"/>
          <w:noProof/>
          <w:kern w:val="2"/>
          <w:sz w:val="24"/>
          <w:szCs w:val="24"/>
          <w:lang w:eastAsia="en-GB"/>
        </w:rPr>
      </w:pPr>
      <w:r w:rsidRPr="00C97111">
        <w:rPr>
          <w:noProof/>
          <w:lang w:val="en-US"/>
        </w:rPr>
        <w:t>10.10.4.2.1</w:t>
      </w:r>
      <w:r w:rsidRPr="00224149">
        <w:rPr>
          <w:rFonts w:ascii="Calibri" w:hAnsi="Calibri"/>
          <w:noProof/>
          <w:kern w:val="2"/>
          <w:sz w:val="24"/>
          <w:szCs w:val="24"/>
          <w:lang w:eastAsia="en-GB"/>
        </w:rPr>
        <w:tab/>
      </w:r>
      <w:r w:rsidRPr="00C97111">
        <w:rPr>
          <w:noProof/>
          <w:lang w:val="en-US"/>
        </w:rPr>
        <w:t>Call connect over MBMS</w:t>
      </w:r>
      <w:r>
        <w:rPr>
          <w:noProof/>
        </w:rPr>
        <w:tab/>
      </w:r>
      <w:r>
        <w:rPr>
          <w:noProof/>
        </w:rPr>
        <w:fldChar w:fldCharType="begin"/>
      </w:r>
      <w:r>
        <w:rPr>
          <w:noProof/>
        </w:rPr>
        <w:instrText xml:space="preserve"> PAGEREF _Toc170894702 \h </w:instrText>
      </w:r>
      <w:r>
        <w:rPr>
          <w:noProof/>
        </w:rPr>
      </w:r>
      <w:r>
        <w:rPr>
          <w:noProof/>
        </w:rPr>
        <w:fldChar w:fldCharType="separate"/>
      </w:r>
      <w:r>
        <w:rPr>
          <w:noProof/>
        </w:rPr>
        <w:t>202</w:t>
      </w:r>
      <w:r>
        <w:rPr>
          <w:noProof/>
        </w:rPr>
        <w:fldChar w:fldCharType="end"/>
      </w:r>
    </w:p>
    <w:p w14:paraId="2BA22253" w14:textId="188B0215" w:rsidR="00224149" w:rsidRPr="00224149" w:rsidRDefault="00224149">
      <w:pPr>
        <w:pStyle w:val="TOC5"/>
        <w:rPr>
          <w:rFonts w:ascii="Calibri" w:hAnsi="Calibri"/>
          <w:noProof/>
          <w:kern w:val="2"/>
          <w:sz w:val="24"/>
          <w:szCs w:val="24"/>
          <w:lang w:eastAsia="en-GB"/>
        </w:rPr>
      </w:pPr>
      <w:r w:rsidRPr="00C97111">
        <w:rPr>
          <w:noProof/>
          <w:lang w:val="en-US"/>
        </w:rPr>
        <w:t>10.10.4.2.2</w:t>
      </w:r>
      <w:r w:rsidRPr="00224149">
        <w:rPr>
          <w:rFonts w:ascii="Calibri" w:hAnsi="Calibri"/>
          <w:noProof/>
          <w:kern w:val="2"/>
          <w:sz w:val="24"/>
          <w:szCs w:val="24"/>
          <w:lang w:eastAsia="en-GB"/>
        </w:rPr>
        <w:tab/>
      </w:r>
      <w:r w:rsidRPr="00C97111">
        <w:rPr>
          <w:noProof/>
          <w:lang w:val="en-US"/>
        </w:rPr>
        <w:t>Call disconnect over MBMS</w:t>
      </w:r>
      <w:r>
        <w:rPr>
          <w:noProof/>
        </w:rPr>
        <w:tab/>
      </w:r>
      <w:r>
        <w:rPr>
          <w:noProof/>
        </w:rPr>
        <w:fldChar w:fldCharType="begin"/>
      </w:r>
      <w:r>
        <w:rPr>
          <w:noProof/>
        </w:rPr>
        <w:instrText xml:space="preserve"> PAGEREF _Toc170894703 \h </w:instrText>
      </w:r>
      <w:r>
        <w:rPr>
          <w:noProof/>
        </w:rPr>
      </w:r>
      <w:r>
        <w:rPr>
          <w:noProof/>
        </w:rPr>
        <w:fldChar w:fldCharType="separate"/>
      </w:r>
      <w:r>
        <w:rPr>
          <w:noProof/>
        </w:rPr>
        <w:t>203</w:t>
      </w:r>
      <w:r>
        <w:rPr>
          <w:noProof/>
        </w:rPr>
        <w:fldChar w:fldCharType="end"/>
      </w:r>
    </w:p>
    <w:p w14:paraId="060B9DB4" w14:textId="284F0B30" w:rsidR="00224149" w:rsidRPr="00224149" w:rsidRDefault="00224149">
      <w:pPr>
        <w:pStyle w:val="TOC3"/>
        <w:rPr>
          <w:rFonts w:ascii="Calibri" w:hAnsi="Calibri"/>
          <w:noProof/>
          <w:kern w:val="2"/>
          <w:sz w:val="24"/>
          <w:szCs w:val="24"/>
          <w:lang w:eastAsia="en-GB"/>
        </w:rPr>
      </w:pPr>
      <w:r w:rsidRPr="00C97111">
        <w:rPr>
          <w:noProof/>
          <w:lang w:val="nl-NL" w:eastAsia="zh-CN"/>
        </w:rPr>
        <w:t>10.10.5</w:t>
      </w:r>
      <w:r w:rsidRPr="00224149">
        <w:rPr>
          <w:rFonts w:ascii="Calibri" w:hAnsi="Calibri"/>
          <w:noProof/>
          <w:kern w:val="2"/>
          <w:sz w:val="24"/>
          <w:szCs w:val="24"/>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_Toc170894704 \h </w:instrText>
      </w:r>
      <w:r>
        <w:rPr>
          <w:noProof/>
        </w:rPr>
      </w:r>
      <w:r>
        <w:rPr>
          <w:noProof/>
        </w:rPr>
        <w:fldChar w:fldCharType="separate"/>
      </w:r>
      <w:r>
        <w:rPr>
          <w:noProof/>
        </w:rPr>
        <w:t>204</w:t>
      </w:r>
      <w:r>
        <w:rPr>
          <w:noProof/>
        </w:rPr>
        <w:fldChar w:fldCharType="end"/>
      </w:r>
    </w:p>
    <w:p w14:paraId="06ADA3D0" w14:textId="2C2F7042" w:rsidR="00224149" w:rsidRPr="00224149" w:rsidRDefault="00224149">
      <w:pPr>
        <w:pStyle w:val="TOC3"/>
        <w:rPr>
          <w:rFonts w:ascii="Calibri" w:hAnsi="Calibri"/>
          <w:noProof/>
          <w:kern w:val="2"/>
          <w:sz w:val="24"/>
          <w:szCs w:val="24"/>
          <w:lang w:eastAsia="en-GB"/>
        </w:rPr>
      </w:pPr>
      <w:r>
        <w:rPr>
          <w:noProof/>
        </w:rPr>
        <w:t>10.10.6</w:t>
      </w:r>
      <w:r w:rsidRPr="00224149">
        <w:rPr>
          <w:rFonts w:ascii="Calibri" w:hAnsi="Calibri"/>
          <w:noProof/>
          <w:kern w:val="2"/>
          <w:sz w:val="24"/>
          <w:szCs w:val="24"/>
          <w:lang w:eastAsia="en-GB"/>
        </w:rPr>
        <w:tab/>
      </w:r>
      <w:r>
        <w:rPr>
          <w:noProof/>
        </w:rPr>
        <w:t>Enhanced MCPTT group call setup procedure with MBMS bearer</w:t>
      </w:r>
      <w:r>
        <w:rPr>
          <w:noProof/>
        </w:rPr>
        <w:tab/>
      </w:r>
      <w:r>
        <w:rPr>
          <w:noProof/>
        </w:rPr>
        <w:fldChar w:fldCharType="begin"/>
      </w:r>
      <w:r>
        <w:rPr>
          <w:noProof/>
        </w:rPr>
        <w:instrText xml:space="preserve"> PAGEREF _Toc170894705 \h </w:instrText>
      </w:r>
      <w:r>
        <w:rPr>
          <w:noProof/>
        </w:rPr>
      </w:r>
      <w:r>
        <w:rPr>
          <w:noProof/>
        </w:rPr>
        <w:fldChar w:fldCharType="separate"/>
      </w:r>
      <w:r>
        <w:rPr>
          <w:noProof/>
        </w:rPr>
        <w:t>204</w:t>
      </w:r>
      <w:r>
        <w:rPr>
          <w:noProof/>
        </w:rPr>
        <w:fldChar w:fldCharType="end"/>
      </w:r>
    </w:p>
    <w:p w14:paraId="4E72167D" w14:textId="32193E13" w:rsidR="00224149" w:rsidRPr="00224149" w:rsidRDefault="00224149">
      <w:pPr>
        <w:pStyle w:val="TOC4"/>
        <w:rPr>
          <w:rFonts w:ascii="Calibri" w:hAnsi="Calibri"/>
          <w:noProof/>
          <w:kern w:val="2"/>
          <w:sz w:val="24"/>
          <w:szCs w:val="24"/>
          <w:lang w:eastAsia="en-GB"/>
        </w:rPr>
      </w:pPr>
      <w:r>
        <w:rPr>
          <w:noProof/>
        </w:rPr>
        <w:t>10.10.6.1</w:t>
      </w:r>
      <w:r w:rsidRPr="00224149">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_Toc170894706 \h </w:instrText>
      </w:r>
      <w:r>
        <w:rPr>
          <w:noProof/>
        </w:rPr>
      </w:r>
      <w:r>
        <w:rPr>
          <w:noProof/>
        </w:rPr>
        <w:fldChar w:fldCharType="separate"/>
      </w:r>
      <w:r>
        <w:rPr>
          <w:noProof/>
        </w:rPr>
        <w:t>204</w:t>
      </w:r>
      <w:r>
        <w:rPr>
          <w:noProof/>
        </w:rPr>
        <w:fldChar w:fldCharType="end"/>
      </w:r>
    </w:p>
    <w:p w14:paraId="09D58E88" w14:textId="3066AA8D" w:rsidR="00224149" w:rsidRPr="00224149" w:rsidRDefault="00224149">
      <w:pPr>
        <w:pStyle w:val="TOC4"/>
        <w:rPr>
          <w:rFonts w:ascii="Calibri" w:hAnsi="Calibri"/>
          <w:noProof/>
          <w:kern w:val="2"/>
          <w:sz w:val="24"/>
          <w:szCs w:val="24"/>
          <w:lang w:eastAsia="en-GB"/>
        </w:rPr>
      </w:pPr>
      <w:r>
        <w:rPr>
          <w:noProof/>
        </w:rPr>
        <w:t>10.10.6.2</w:t>
      </w:r>
      <w:r w:rsidRPr="00224149">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_Toc170894707 \h </w:instrText>
      </w:r>
      <w:r>
        <w:rPr>
          <w:noProof/>
        </w:rPr>
      </w:r>
      <w:r>
        <w:rPr>
          <w:noProof/>
        </w:rPr>
        <w:fldChar w:fldCharType="separate"/>
      </w:r>
      <w:r>
        <w:rPr>
          <w:noProof/>
        </w:rPr>
        <w:t>205</w:t>
      </w:r>
      <w:r>
        <w:rPr>
          <w:noProof/>
        </w:rPr>
        <w:fldChar w:fldCharType="end"/>
      </w:r>
    </w:p>
    <w:p w14:paraId="60C9B811" w14:textId="121057C7" w:rsidR="00224149" w:rsidRPr="00224149" w:rsidRDefault="00224149">
      <w:pPr>
        <w:pStyle w:val="TOC2"/>
        <w:rPr>
          <w:rFonts w:ascii="Calibri" w:hAnsi="Calibri"/>
          <w:noProof/>
          <w:kern w:val="2"/>
          <w:sz w:val="24"/>
          <w:szCs w:val="24"/>
          <w:lang w:eastAsia="en-GB"/>
        </w:rPr>
      </w:pPr>
      <w:r>
        <w:rPr>
          <w:noProof/>
        </w:rPr>
        <w:t>10.11</w:t>
      </w:r>
      <w:r w:rsidRPr="00224149">
        <w:rPr>
          <w:rFonts w:ascii="Calibri" w:hAnsi="Calibri"/>
          <w:noProof/>
          <w:kern w:val="2"/>
          <w:sz w:val="24"/>
          <w:szCs w:val="24"/>
          <w:lang w:eastAsia="en-GB"/>
        </w:rPr>
        <w:tab/>
      </w:r>
      <w:r>
        <w:rPr>
          <w:noProof/>
        </w:rPr>
        <w:t>MCPTT resource management (on-network)</w:t>
      </w:r>
      <w:r>
        <w:rPr>
          <w:noProof/>
        </w:rPr>
        <w:tab/>
      </w:r>
      <w:r>
        <w:rPr>
          <w:noProof/>
        </w:rPr>
        <w:fldChar w:fldCharType="begin"/>
      </w:r>
      <w:r>
        <w:rPr>
          <w:noProof/>
        </w:rPr>
        <w:instrText xml:space="preserve"> PAGEREF _Toc170894708 \h </w:instrText>
      </w:r>
      <w:r>
        <w:rPr>
          <w:noProof/>
        </w:rPr>
      </w:r>
      <w:r>
        <w:rPr>
          <w:noProof/>
        </w:rPr>
        <w:fldChar w:fldCharType="separate"/>
      </w:r>
      <w:r>
        <w:rPr>
          <w:noProof/>
        </w:rPr>
        <w:t>206</w:t>
      </w:r>
      <w:r>
        <w:rPr>
          <w:noProof/>
        </w:rPr>
        <w:fldChar w:fldCharType="end"/>
      </w:r>
    </w:p>
    <w:p w14:paraId="35A75B03" w14:textId="1A7BDA3C" w:rsidR="00224149" w:rsidRPr="00224149" w:rsidRDefault="00224149">
      <w:pPr>
        <w:pStyle w:val="TOC3"/>
        <w:rPr>
          <w:rFonts w:ascii="Calibri" w:hAnsi="Calibri"/>
          <w:noProof/>
          <w:kern w:val="2"/>
          <w:sz w:val="24"/>
          <w:szCs w:val="24"/>
          <w:lang w:eastAsia="en-GB"/>
        </w:rPr>
      </w:pPr>
      <w:r>
        <w:rPr>
          <w:noProof/>
        </w:rPr>
        <w:t>10.11.1</w:t>
      </w:r>
      <w:r w:rsidRPr="0022414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_Toc170894709 \h </w:instrText>
      </w:r>
      <w:r>
        <w:rPr>
          <w:noProof/>
        </w:rPr>
      </w:r>
      <w:r>
        <w:rPr>
          <w:noProof/>
        </w:rPr>
        <w:fldChar w:fldCharType="separate"/>
      </w:r>
      <w:r>
        <w:rPr>
          <w:noProof/>
        </w:rPr>
        <w:t>206</w:t>
      </w:r>
      <w:r>
        <w:rPr>
          <w:noProof/>
        </w:rPr>
        <w:fldChar w:fldCharType="end"/>
      </w:r>
    </w:p>
    <w:p w14:paraId="705B5F13" w14:textId="2B9AA827" w:rsidR="00224149" w:rsidRPr="00224149" w:rsidRDefault="00224149">
      <w:pPr>
        <w:pStyle w:val="TOC3"/>
        <w:rPr>
          <w:rFonts w:ascii="Calibri" w:hAnsi="Calibri"/>
          <w:noProof/>
          <w:kern w:val="2"/>
          <w:sz w:val="24"/>
          <w:szCs w:val="24"/>
          <w:lang w:eastAsia="en-GB"/>
        </w:rPr>
      </w:pPr>
      <w:r>
        <w:rPr>
          <w:noProof/>
        </w:rPr>
        <w:t>10.11.2</w:t>
      </w:r>
      <w:r w:rsidRPr="00224149">
        <w:rPr>
          <w:rFonts w:ascii="Calibri" w:hAnsi="Calibri"/>
          <w:noProof/>
          <w:kern w:val="2"/>
          <w:sz w:val="24"/>
          <w:szCs w:val="24"/>
          <w:lang w:eastAsia="en-GB"/>
        </w:rPr>
        <w:tab/>
      </w:r>
      <w:r>
        <w:rPr>
          <w:noProof/>
        </w:rPr>
        <w:t>Request for unicast resources at session establishment</w:t>
      </w:r>
      <w:r>
        <w:rPr>
          <w:noProof/>
        </w:rPr>
        <w:tab/>
      </w:r>
      <w:r>
        <w:rPr>
          <w:noProof/>
        </w:rPr>
        <w:fldChar w:fldCharType="begin"/>
      </w:r>
      <w:r>
        <w:rPr>
          <w:noProof/>
        </w:rPr>
        <w:instrText xml:space="preserve"> PAGEREF _Toc170894710 \h </w:instrText>
      </w:r>
      <w:r>
        <w:rPr>
          <w:noProof/>
        </w:rPr>
      </w:r>
      <w:r>
        <w:rPr>
          <w:noProof/>
        </w:rPr>
        <w:fldChar w:fldCharType="separate"/>
      </w:r>
      <w:r>
        <w:rPr>
          <w:noProof/>
        </w:rPr>
        <w:t>206</w:t>
      </w:r>
      <w:r>
        <w:rPr>
          <w:noProof/>
        </w:rPr>
        <w:fldChar w:fldCharType="end"/>
      </w:r>
    </w:p>
    <w:p w14:paraId="7C5B45B3" w14:textId="69C315F4" w:rsidR="00224149" w:rsidRPr="00224149" w:rsidRDefault="00224149">
      <w:pPr>
        <w:pStyle w:val="TOC3"/>
        <w:rPr>
          <w:rFonts w:ascii="Calibri" w:hAnsi="Calibri"/>
          <w:noProof/>
          <w:kern w:val="2"/>
          <w:sz w:val="24"/>
          <w:szCs w:val="24"/>
          <w:lang w:eastAsia="en-GB"/>
        </w:rPr>
      </w:pPr>
      <w:r>
        <w:rPr>
          <w:noProof/>
        </w:rPr>
        <w:t>10.11.3</w:t>
      </w:r>
      <w:r w:rsidRPr="00224149">
        <w:rPr>
          <w:rFonts w:ascii="Calibri" w:hAnsi="Calibri"/>
          <w:noProof/>
          <w:kern w:val="2"/>
          <w:sz w:val="24"/>
          <w:szCs w:val="24"/>
          <w:lang w:eastAsia="en-GB"/>
        </w:rPr>
        <w:tab/>
      </w:r>
      <w:r>
        <w:rPr>
          <w:noProof/>
        </w:rPr>
        <w:t>Request for modification of unicast resources</w:t>
      </w:r>
      <w:r>
        <w:rPr>
          <w:noProof/>
        </w:rPr>
        <w:tab/>
      </w:r>
      <w:r>
        <w:rPr>
          <w:noProof/>
        </w:rPr>
        <w:fldChar w:fldCharType="begin"/>
      </w:r>
      <w:r>
        <w:rPr>
          <w:noProof/>
        </w:rPr>
        <w:instrText xml:space="preserve"> PAGEREF _Toc170894711 \h </w:instrText>
      </w:r>
      <w:r>
        <w:rPr>
          <w:noProof/>
        </w:rPr>
      </w:r>
      <w:r>
        <w:rPr>
          <w:noProof/>
        </w:rPr>
        <w:fldChar w:fldCharType="separate"/>
      </w:r>
      <w:r>
        <w:rPr>
          <w:noProof/>
        </w:rPr>
        <w:t>206</w:t>
      </w:r>
      <w:r>
        <w:rPr>
          <w:noProof/>
        </w:rPr>
        <w:fldChar w:fldCharType="end"/>
      </w:r>
    </w:p>
    <w:p w14:paraId="548DD026" w14:textId="1C26B7EE" w:rsidR="00224149" w:rsidRPr="00224149" w:rsidRDefault="00224149">
      <w:pPr>
        <w:pStyle w:val="TOC3"/>
        <w:rPr>
          <w:rFonts w:ascii="Calibri" w:hAnsi="Calibri"/>
          <w:noProof/>
          <w:kern w:val="2"/>
          <w:sz w:val="24"/>
          <w:szCs w:val="24"/>
          <w:lang w:eastAsia="en-GB"/>
        </w:rPr>
      </w:pPr>
      <w:r>
        <w:rPr>
          <w:noProof/>
        </w:rPr>
        <w:t>10.11.4</w:t>
      </w:r>
      <w:r w:rsidRPr="00224149">
        <w:rPr>
          <w:rFonts w:ascii="Calibri" w:hAnsi="Calibri"/>
          <w:noProof/>
          <w:kern w:val="2"/>
          <w:sz w:val="24"/>
          <w:szCs w:val="24"/>
          <w:lang w:eastAsia="en-GB"/>
        </w:rPr>
        <w:tab/>
      </w:r>
      <w:r>
        <w:rPr>
          <w:noProof/>
        </w:rPr>
        <w:t>Management of multicast media bearers</w:t>
      </w:r>
      <w:r>
        <w:rPr>
          <w:noProof/>
        </w:rPr>
        <w:tab/>
      </w:r>
      <w:r>
        <w:rPr>
          <w:noProof/>
        </w:rPr>
        <w:fldChar w:fldCharType="begin"/>
      </w:r>
      <w:r>
        <w:rPr>
          <w:noProof/>
        </w:rPr>
        <w:instrText xml:space="preserve"> PAGEREF _Toc170894712 \h </w:instrText>
      </w:r>
      <w:r>
        <w:rPr>
          <w:noProof/>
        </w:rPr>
      </w:r>
      <w:r>
        <w:rPr>
          <w:noProof/>
        </w:rPr>
        <w:fldChar w:fldCharType="separate"/>
      </w:r>
      <w:r>
        <w:rPr>
          <w:noProof/>
        </w:rPr>
        <w:t>206</w:t>
      </w:r>
      <w:r>
        <w:rPr>
          <w:noProof/>
        </w:rPr>
        <w:fldChar w:fldCharType="end"/>
      </w:r>
    </w:p>
    <w:p w14:paraId="5F771FD7" w14:textId="01C77D7E" w:rsidR="00224149" w:rsidRPr="00224149" w:rsidRDefault="00224149">
      <w:pPr>
        <w:pStyle w:val="TOC3"/>
        <w:rPr>
          <w:rFonts w:ascii="Calibri" w:hAnsi="Calibri"/>
          <w:noProof/>
          <w:kern w:val="2"/>
          <w:sz w:val="24"/>
          <w:szCs w:val="24"/>
          <w:lang w:eastAsia="en-GB"/>
        </w:rPr>
      </w:pPr>
      <w:r>
        <w:rPr>
          <w:noProof/>
        </w:rPr>
        <w:t>10.11.5</w:t>
      </w:r>
      <w:r w:rsidRPr="00224149">
        <w:rPr>
          <w:rFonts w:ascii="Calibri" w:hAnsi="Calibri"/>
          <w:noProof/>
          <w:kern w:val="2"/>
          <w:sz w:val="24"/>
          <w:szCs w:val="24"/>
          <w:lang w:eastAsia="en-GB"/>
        </w:rPr>
        <w:tab/>
      </w:r>
      <w:r>
        <w:rPr>
          <w:noProof/>
        </w:rPr>
        <w:t>Request for resources with shared priority</w:t>
      </w:r>
      <w:r>
        <w:rPr>
          <w:noProof/>
        </w:rPr>
        <w:tab/>
      </w:r>
      <w:r>
        <w:rPr>
          <w:noProof/>
        </w:rPr>
        <w:fldChar w:fldCharType="begin"/>
      </w:r>
      <w:r>
        <w:rPr>
          <w:noProof/>
        </w:rPr>
        <w:instrText xml:space="preserve"> PAGEREF _Toc170894713 \h </w:instrText>
      </w:r>
      <w:r>
        <w:rPr>
          <w:noProof/>
        </w:rPr>
      </w:r>
      <w:r>
        <w:rPr>
          <w:noProof/>
        </w:rPr>
        <w:fldChar w:fldCharType="separate"/>
      </w:r>
      <w:r>
        <w:rPr>
          <w:noProof/>
        </w:rPr>
        <w:t>206</w:t>
      </w:r>
      <w:r>
        <w:rPr>
          <w:noProof/>
        </w:rPr>
        <w:fldChar w:fldCharType="end"/>
      </w:r>
    </w:p>
    <w:p w14:paraId="780D535E" w14:textId="37D3BBF2" w:rsidR="00224149" w:rsidRPr="00224149" w:rsidRDefault="00224149">
      <w:pPr>
        <w:pStyle w:val="TOC4"/>
        <w:rPr>
          <w:rFonts w:ascii="Calibri" w:hAnsi="Calibri"/>
          <w:noProof/>
          <w:kern w:val="2"/>
          <w:sz w:val="24"/>
          <w:szCs w:val="24"/>
          <w:lang w:eastAsia="en-GB"/>
        </w:rPr>
      </w:pPr>
      <w:r>
        <w:rPr>
          <w:noProof/>
        </w:rPr>
        <w:t>10.11.5.1</w:t>
      </w:r>
      <w:r w:rsidRPr="0022414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_Toc170894714 \h </w:instrText>
      </w:r>
      <w:r>
        <w:rPr>
          <w:noProof/>
        </w:rPr>
      </w:r>
      <w:r>
        <w:rPr>
          <w:noProof/>
        </w:rPr>
        <w:fldChar w:fldCharType="separate"/>
      </w:r>
      <w:r>
        <w:rPr>
          <w:noProof/>
        </w:rPr>
        <w:t>206</w:t>
      </w:r>
      <w:r>
        <w:rPr>
          <w:noProof/>
        </w:rPr>
        <w:fldChar w:fldCharType="end"/>
      </w:r>
    </w:p>
    <w:p w14:paraId="32443C4E" w14:textId="5F6232A8" w:rsidR="00224149" w:rsidRPr="00224149" w:rsidRDefault="00224149">
      <w:pPr>
        <w:pStyle w:val="TOC4"/>
        <w:rPr>
          <w:rFonts w:ascii="Calibri" w:hAnsi="Calibri"/>
          <w:noProof/>
          <w:kern w:val="2"/>
          <w:sz w:val="24"/>
          <w:szCs w:val="24"/>
          <w:lang w:eastAsia="en-GB"/>
        </w:rPr>
      </w:pPr>
      <w:r>
        <w:rPr>
          <w:noProof/>
        </w:rPr>
        <w:t>10.11.5.2</w:t>
      </w:r>
      <w:r w:rsidRPr="00224149">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_Toc170894715 \h </w:instrText>
      </w:r>
      <w:r>
        <w:rPr>
          <w:noProof/>
        </w:rPr>
      </w:r>
      <w:r>
        <w:rPr>
          <w:noProof/>
        </w:rPr>
        <w:fldChar w:fldCharType="separate"/>
      </w:r>
      <w:r>
        <w:rPr>
          <w:noProof/>
        </w:rPr>
        <w:t>206</w:t>
      </w:r>
      <w:r>
        <w:rPr>
          <w:noProof/>
        </w:rPr>
        <w:fldChar w:fldCharType="end"/>
      </w:r>
    </w:p>
    <w:p w14:paraId="7ECA3940" w14:textId="53935E10" w:rsidR="00224149" w:rsidRPr="00224149" w:rsidRDefault="00224149">
      <w:pPr>
        <w:pStyle w:val="TOC2"/>
        <w:rPr>
          <w:rFonts w:ascii="Calibri" w:hAnsi="Calibri"/>
          <w:noProof/>
          <w:kern w:val="2"/>
          <w:sz w:val="24"/>
          <w:szCs w:val="24"/>
          <w:lang w:eastAsia="en-GB"/>
        </w:rPr>
      </w:pPr>
      <w:r>
        <w:rPr>
          <w:noProof/>
        </w:rPr>
        <w:t>10.12</w:t>
      </w:r>
      <w:r w:rsidRPr="00224149">
        <w:rPr>
          <w:rFonts w:ascii="Calibri" w:hAnsi="Calibri"/>
          <w:noProof/>
          <w:kern w:val="2"/>
          <w:sz w:val="24"/>
          <w:szCs w:val="24"/>
          <w:lang w:eastAsia="en-GB"/>
        </w:rPr>
        <w:tab/>
      </w:r>
      <w:r>
        <w:rPr>
          <w:noProof/>
        </w:rPr>
        <w:t>MCPTT media plane transmissions with partner MCPTT systems (on-network)</w:t>
      </w:r>
      <w:r>
        <w:rPr>
          <w:noProof/>
        </w:rPr>
        <w:tab/>
      </w:r>
      <w:r>
        <w:rPr>
          <w:noProof/>
        </w:rPr>
        <w:fldChar w:fldCharType="begin"/>
      </w:r>
      <w:r>
        <w:rPr>
          <w:noProof/>
        </w:rPr>
        <w:instrText xml:space="preserve"> PAGEREF _Toc170894716 \h </w:instrText>
      </w:r>
      <w:r>
        <w:rPr>
          <w:noProof/>
        </w:rPr>
      </w:r>
      <w:r>
        <w:rPr>
          <w:noProof/>
        </w:rPr>
        <w:fldChar w:fldCharType="separate"/>
      </w:r>
      <w:r>
        <w:rPr>
          <w:noProof/>
        </w:rPr>
        <w:t>206</w:t>
      </w:r>
      <w:r>
        <w:rPr>
          <w:noProof/>
        </w:rPr>
        <w:fldChar w:fldCharType="end"/>
      </w:r>
    </w:p>
    <w:p w14:paraId="2F033FF1" w14:textId="2987CE6A" w:rsidR="00224149" w:rsidRPr="00224149" w:rsidRDefault="00224149">
      <w:pPr>
        <w:pStyle w:val="TOC2"/>
        <w:rPr>
          <w:rFonts w:ascii="Calibri" w:hAnsi="Calibri"/>
          <w:noProof/>
          <w:kern w:val="2"/>
          <w:sz w:val="24"/>
          <w:szCs w:val="24"/>
          <w:lang w:eastAsia="en-GB"/>
        </w:rPr>
      </w:pPr>
      <w:r>
        <w:rPr>
          <w:noProof/>
        </w:rPr>
        <w:t>10.13</w:t>
      </w:r>
      <w:r w:rsidRPr="00224149">
        <w:rPr>
          <w:rFonts w:ascii="Calibri" w:hAnsi="Calibri"/>
          <w:noProof/>
          <w:kern w:val="2"/>
          <w:sz w:val="24"/>
          <w:szCs w:val="24"/>
          <w:lang w:eastAsia="en-GB"/>
        </w:rPr>
        <w:tab/>
      </w:r>
      <w:r>
        <w:rPr>
          <w:noProof/>
        </w:rPr>
        <w:t>Location information (on-network)</w:t>
      </w:r>
      <w:r>
        <w:rPr>
          <w:noProof/>
        </w:rPr>
        <w:tab/>
      </w:r>
      <w:r>
        <w:rPr>
          <w:noProof/>
        </w:rPr>
        <w:fldChar w:fldCharType="begin"/>
      </w:r>
      <w:r>
        <w:rPr>
          <w:noProof/>
        </w:rPr>
        <w:instrText xml:space="preserve"> PAGEREF _Toc170894717 \h </w:instrText>
      </w:r>
      <w:r>
        <w:rPr>
          <w:noProof/>
        </w:rPr>
      </w:r>
      <w:r>
        <w:rPr>
          <w:noProof/>
        </w:rPr>
        <w:fldChar w:fldCharType="separate"/>
      </w:r>
      <w:r>
        <w:rPr>
          <w:noProof/>
        </w:rPr>
        <w:t>208</w:t>
      </w:r>
      <w:r>
        <w:rPr>
          <w:noProof/>
        </w:rPr>
        <w:fldChar w:fldCharType="end"/>
      </w:r>
    </w:p>
    <w:p w14:paraId="2AB8C569" w14:textId="3CBC94D1" w:rsidR="00224149" w:rsidRPr="00224149" w:rsidRDefault="00224149">
      <w:pPr>
        <w:pStyle w:val="TOC2"/>
        <w:rPr>
          <w:rFonts w:ascii="Calibri" w:hAnsi="Calibri"/>
          <w:noProof/>
          <w:kern w:val="2"/>
          <w:sz w:val="24"/>
          <w:szCs w:val="24"/>
          <w:lang w:eastAsia="en-GB"/>
        </w:rPr>
      </w:pPr>
      <w:r>
        <w:rPr>
          <w:noProof/>
        </w:rPr>
        <w:t>10.14</w:t>
      </w:r>
      <w:r w:rsidRPr="00224149">
        <w:rPr>
          <w:rFonts w:ascii="Calibri" w:hAnsi="Calibri"/>
          <w:noProof/>
          <w:kern w:val="2"/>
          <w:sz w:val="24"/>
          <w:szCs w:val="24"/>
          <w:lang w:eastAsia="en-GB"/>
        </w:rPr>
        <w:tab/>
      </w:r>
      <w:r>
        <w:rPr>
          <w:noProof/>
        </w:rPr>
        <w:t>Ambient listening call</w:t>
      </w:r>
      <w:r>
        <w:rPr>
          <w:noProof/>
        </w:rPr>
        <w:tab/>
      </w:r>
      <w:r>
        <w:rPr>
          <w:noProof/>
        </w:rPr>
        <w:fldChar w:fldCharType="begin"/>
      </w:r>
      <w:r>
        <w:rPr>
          <w:noProof/>
        </w:rPr>
        <w:instrText xml:space="preserve"> PAGEREF _Toc170894718 \h </w:instrText>
      </w:r>
      <w:r>
        <w:rPr>
          <w:noProof/>
        </w:rPr>
      </w:r>
      <w:r>
        <w:rPr>
          <w:noProof/>
        </w:rPr>
        <w:fldChar w:fldCharType="separate"/>
      </w:r>
      <w:r>
        <w:rPr>
          <w:noProof/>
        </w:rPr>
        <w:t>208</w:t>
      </w:r>
      <w:r>
        <w:rPr>
          <w:noProof/>
        </w:rPr>
        <w:fldChar w:fldCharType="end"/>
      </w:r>
    </w:p>
    <w:p w14:paraId="0D7A2437" w14:textId="2F397C05" w:rsidR="00224149" w:rsidRPr="00224149" w:rsidRDefault="00224149">
      <w:pPr>
        <w:pStyle w:val="TOC3"/>
        <w:rPr>
          <w:rFonts w:ascii="Calibri" w:hAnsi="Calibri"/>
          <w:noProof/>
          <w:kern w:val="2"/>
          <w:sz w:val="24"/>
          <w:szCs w:val="24"/>
          <w:lang w:eastAsia="en-GB"/>
        </w:rPr>
      </w:pPr>
      <w:r>
        <w:rPr>
          <w:noProof/>
        </w:rPr>
        <w:lastRenderedPageBreak/>
        <w:t>10.14.1</w:t>
      </w:r>
      <w:r w:rsidRPr="0022414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_Toc170894719 \h </w:instrText>
      </w:r>
      <w:r>
        <w:rPr>
          <w:noProof/>
        </w:rPr>
      </w:r>
      <w:r>
        <w:rPr>
          <w:noProof/>
        </w:rPr>
        <w:fldChar w:fldCharType="separate"/>
      </w:r>
      <w:r>
        <w:rPr>
          <w:noProof/>
        </w:rPr>
        <w:t>208</w:t>
      </w:r>
      <w:r>
        <w:rPr>
          <w:noProof/>
        </w:rPr>
        <w:fldChar w:fldCharType="end"/>
      </w:r>
    </w:p>
    <w:p w14:paraId="21CC0802" w14:textId="156FC410" w:rsidR="00224149" w:rsidRPr="00224149" w:rsidRDefault="00224149">
      <w:pPr>
        <w:pStyle w:val="TOC3"/>
        <w:rPr>
          <w:rFonts w:ascii="Calibri" w:hAnsi="Calibri"/>
          <w:noProof/>
          <w:kern w:val="2"/>
          <w:sz w:val="24"/>
          <w:szCs w:val="24"/>
          <w:lang w:eastAsia="en-GB"/>
        </w:rPr>
      </w:pPr>
      <w:r>
        <w:rPr>
          <w:noProof/>
        </w:rPr>
        <w:t>10.14.2</w:t>
      </w:r>
      <w:r w:rsidRPr="00224149">
        <w:rPr>
          <w:rFonts w:ascii="Calibri" w:hAnsi="Calibri"/>
          <w:noProof/>
          <w:kern w:val="2"/>
          <w:sz w:val="24"/>
          <w:szCs w:val="24"/>
          <w:lang w:eastAsia="en-GB"/>
        </w:rPr>
        <w:tab/>
      </w:r>
      <w:r>
        <w:rPr>
          <w:noProof/>
        </w:rPr>
        <w:t>Information flows for ambient listening call</w:t>
      </w:r>
      <w:r>
        <w:rPr>
          <w:noProof/>
        </w:rPr>
        <w:tab/>
      </w:r>
      <w:r>
        <w:rPr>
          <w:noProof/>
        </w:rPr>
        <w:fldChar w:fldCharType="begin"/>
      </w:r>
      <w:r>
        <w:rPr>
          <w:noProof/>
        </w:rPr>
        <w:instrText xml:space="preserve"> PAGEREF _Toc170894720 \h </w:instrText>
      </w:r>
      <w:r>
        <w:rPr>
          <w:noProof/>
        </w:rPr>
      </w:r>
      <w:r>
        <w:rPr>
          <w:noProof/>
        </w:rPr>
        <w:fldChar w:fldCharType="separate"/>
      </w:r>
      <w:r>
        <w:rPr>
          <w:noProof/>
        </w:rPr>
        <w:t>208</w:t>
      </w:r>
      <w:r>
        <w:rPr>
          <w:noProof/>
        </w:rPr>
        <w:fldChar w:fldCharType="end"/>
      </w:r>
    </w:p>
    <w:p w14:paraId="2B5BE6C8" w14:textId="14118A60" w:rsidR="00224149" w:rsidRPr="00224149" w:rsidRDefault="00224149">
      <w:pPr>
        <w:pStyle w:val="TOC4"/>
        <w:rPr>
          <w:rFonts w:ascii="Calibri" w:hAnsi="Calibri"/>
          <w:noProof/>
          <w:kern w:val="2"/>
          <w:sz w:val="24"/>
          <w:szCs w:val="24"/>
          <w:lang w:eastAsia="en-GB"/>
        </w:rPr>
      </w:pPr>
      <w:r w:rsidRPr="00C97111">
        <w:rPr>
          <w:rFonts w:cs="Arial"/>
          <w:noProof/>
        </w:rPr>
        <w:t>10.14.2.1</w:t>
      </w:r>
      <w:r w:rsidRPr="00224149">
        <w:rPr>
          <w:rFonts w:ascii="Calibri" w:hAnsi="Calibri"/>
          <w:noProof/>
          <w:kern w:val="2"/>
          <w:sz w:val="24"/>
          <w:szCs w:val="24"/>
          <w:lang w:eastAsia="en-GB"/>
        </w:rPr>
        <w:tab/>
      </w:r>
      <w:r w:rsidRPr="00C97111">
        <w:rPr>
          <w:rFonts w:cs="Arial"/>
          <w:noProof/>
        </w:rPr>
        <w:t>Ambient listening call request</w:t>
      </w:r>
      <w:r>
        <w:rPr>
          <w:noProof/>
        </w:rPr>
        <w:tab/>
      </w:r>
      <w:r>
        <w:rPr>
          <w:noProof/>
        </w:rPr>
        <w:fldChar w:fldCharType="begin"/>
      </w:r>
      <w:r>
        <w:rPr>
          <w:noProof/>
        </w:rPr>
        <w:instrText xml:space="preserve"> PAGEREF _Toc170894721 \h </w:instrText>
      </w:r>
      <w:r>
        <w:rPr>
          <w:noProof/>
        </w:rPr>
      </w:r>
      <w:r>
        <w:rPr>
          <w:noProof/>
        </w:rPr>
        <w:fldChar w:fldCharType="separate"/>
      </w:r>
      <w:r>
        <w:rPr>
          <w:noProof/>
        </w:rPr>
        <w:t>208</w:t>
      </w:r>
      <w:r>
        <w:rPr>
          <w:noProof/>
        </w:rPr>
        <w:fldChar w:fldCharType="end"/>
      </w:r>
    </w:p>
    <w:p w14:paraId="7FB14704" w14:textId="103A357A" w:rsidR="00224149" w:rsidRPr="00224149" w:rsidRDefault="00224149">
      <w:pPr>
        <w:pStyle w:val="TOC4"/>
        <w:rPr>
          <w:rFonts w:ascii="Calibri" w:hAnsi="Calibri"/>
          <w:noProof/>
          <w:kern w:val="2"/>
          <w:sz w:val="24"/>
          <w:szCs w:val="24"/>
          <w:lang w:eastAsia="en-GB"/>
        </w:rPr>
      </w:pPr>
      <w:r w:rsidRPr="00C97111">
        <w:rPr>
          <w:rFonts w:cs="Arial"/>
          <w:noProof/>
        </w:rPr>
        <w:t>10.14.2.2</w:t>
      </w:r>
      <w:r w:rsidRPr="00224149">
        <w:rPr>
          <w:rFonts w:ascii="Calibri" w:hAnsi="Calibri"/>
          <w:noProof/>
          <w:kern w:val="2"/>
          <w:sz w:val="24"/>
          <w:szCs w:val="24"/>
          <w:lang w:eastAsia="en-GB"/>
        </w:rPr>
        <w:tab/>
      </w:r>
      <w:r w:rsidRPr="00C97111">
        <w:rPr>
          <w:rFonts w:cs="Arial"/>
          <w:noProof/>
        </w:rPr>
        <w:t>Ambient listening call response</w:t>
      </w:r>
      <w:r>
        <w:rPr>
          <w:noProof/>
        </w:rPr>
        <w:tab/>
      </w:r>
      <w:r>
        <w:rPr>
          <w:noProof/>
        </w:rPr>
        <w:fldChar w:fldCharType="begin"/>
      </w:r>
      <w:r>
        <w:rPr>
          <w:noProof/>
        </w:rPr>
        <w:instrText xml:space="preserve"> PAGEREF _Toc170894722 \h </w:instrText>
      </w:r>
      <w:r>
        <w:rPr>
          <w:noProof/>
        </w:rPr>
      </w:r>
      <w:r>
        <w:rPr>
          <w:noProof/>
        </w:rPr>
        <w:fldChar w:fldCharType="separate"/>
      </w:r>
      <w:r>
        <w:rPr>
          <w:noProof/>
        </w:rPr>
        <w:t>209</w:t>
      </w:r>
      <w:r>
        <w:rPr>
          <w:noProof/>
        </w:rPr>
        <w:fldChar w:fldCharType="end"/>
      </w:r>
    </w:p>
    <w:p w14:paraId="4EFE65C7" w14:textId="015E171F" w:rsidR="00224149" w:rsidRPr="00224149" w:rsidRDefault="00224149">
      <w:pPr>
        <w:pStyle w:val="TOC4"/>
        <w:rPr>
          <w:rFonts w:ascii="Calibri" w:hAnsi="Calibri"/>
          <w:noProof/>
          <w:kern w:val="2"/>
          <w:sz w:val="24"/>
          <w:szCs w:val="24"/>
          <w:lang w:eastAsia="en-GB"/>
        </w:rPr>
      </w:pPr>
      <w:r w:rsidRPr="00C97111">
        <w:rPr>
          <w:rFonts w:cs="Arial"/>
          <w:noProof/>
        </w:rPr>
        <w:t>10.14.2.3</w:t>
      </w:r>
      <w:r w:rsidRPr="00224149">
        <w:rPr>
          <w:rFonts w:ascii="Calibri" w:hAnsi="Calibri"/>
          <w:noProof/>
          <w:kern w:val="2"/>
          <w:sz w:val="24"/>
          <w:szCs w:val="24"/>
          <w:lang w:eastAsia="en-GB"/>
        </w:rPr>
        <w:tab/>
      </w:r>
      <w:r w:rsidRPr="00C97111">
        <w:rPr>
          <w:rFonts w:cs="Arial"/>
          <w:noProof/>
        </w:rPr>
        <w:t>Ambient listening call release request</w:t>
      </w:r>
      <w:r>
        <w:rPr>
          <w:noProof/>
        </w:rPr>
        <w:tab/>
      </w:r>
      <w:r>
        <w:rPr>
          <w:noProof/>
        </w:rPr>
        <w:fldChar w:fldCharType="begin"/>
      </w:r>
      <w:r>
        <w:rPr>
          <w:noProof/>
        </w:rPr>
        <w:instrText xml:space="preserve"> PAGEREF _Toc170894723 \h </w:instrText>
      </w:r>
      <w:r>
        <w:rPr>
          <w:noProof/>
        </w:rPr>
      </w:r>
      <w:r>
        <w:rPr>
          <w:noProof/>
        </w:rPr>
        <w:fldChar w:fldCharType="separate"/>
      </w:r>
      <w:r>
        <w:rPr>
          <w:noProof/>
        </w:rPr>
        <w:t>209</w:t>
      </w:r>
      <w:r>
        <w:rPr>
          <w:noProof/>
        </w:rPr>
        <w:fldChar w:fldCharType="end"/>
      </w:r>
    </w:p>
    <w:p w14:paraId="109370EB" w14:textId="01A3AE1F" w:rsidR="00224149" w:rsidRPr="00224149" w:rsidRDefault="00224149">
      <w:pPr>
        <w:pStyle w:val="TOC4"/>
        <w:rPr>
          <w:rFonts w:ascii="Calibri" w:hAnsi="Calibri"/>
          <w:noProof/>
          <w:kern w:val="2"/>
          <w:sz w:val="24"/>
          <w:szCs w:val="24"/>
          <w:lang w:eastAsia="en-GB"/>
        </w:rPr>
      </w:pPr>
      <w:r w:rsidRPr="00C97111">
        <w:rPr>
          <w:rFonts w:cs="Arial"/>
          <w:noProof/>
        </w:rPr>
        <w:t>10.14.2.4</w:t>
      </w:r>
      <w:r w:rsidRPr="00224149">
        <w:rPr>
          <w:rFonts w:ascii="Calibri" w:hAnsi="Calibri"/>
          <w:noProof/>
          <w:kern w:val="2"/>
          <w:sz w:val="24"/>
          <w:szCs w:val="24"/>
          <w:lang w:eastAsia="en-GB"/>
        </w:rPr>
        <w:tab/>
      </w:r>
      <w:r w:rsidRPr="00C97111">
        <w:rPr>
          <w:rFonts w:cs="Arial"/>
          <w:noProof/>
        </w:rPr>
        <w:t>Ambient listening call release response</w:t>
      </w:r>
      <w:r>
        <w:rPr>
          <w:noProof/>
        </w:rPr>
        <w:tab/>
      </w:r>
      <w:r>
        <w:rPr>
          <w:noProof/>
        </w:rPr>
        <w:fldChar w:fldCharType="begin"/>
      </w:r>
      <w:r>
        <w:rPr>
          <w:noProof/>
        </w:rPr>
        <w:instrText xml:space="preserve"> PAGEREF _Toc170894724 \h </w:instrText>
      </w:r>
      <w:r>
        <w:rPr>
          <w:noProof/>
        </w:rPr>
      </w:r>
      <w:r>
        <w:rPr>
          <w:noProof/>
        </w:rPr>
        <w:fldChar w:fldCharType="separate"/>
      </w:r>
      <w:r>
        <w:rPr>
          <w:noProof/>
        </w:rPr>
        <w:t>209</w:t>
      </w:r>
      <w:r>
        <w:rPr>
          <w:noProof/>
        </w:rPr>
        <w:fldChar w:fldCharType="end"/>
      </w:r>
    </w:p>
    <w:p w14:paraId="035F90E3" w14:textId="55D88420" w:rsidR="00224149" w:rsidRPr="00224149" w:rsidRDefault="00224149">
      <w:pPr>
        <w:pStyle w:val="TOC4"/>
        <w:rPr>
          <w:rFonts w:ascii="Calibri" w:hAnsi="Calibri"/>
          <w:noProof/>
          <w:kern w:val="2"/>
          <w:sz w:val="24"/>
          <w:szCs w:val="24"/>
          <w:lang w:eastAsia="en-GB"/>
        </w:rPr>
      </w:pPr>
      <w:r w:rsidRPr="00C97111">
        <w:rPr>
          <w:rFonts w:cs="Arial"/>
          <w:noProof/>
        </w:rPr>
        <w:t>10.14.2.</w:t>
      </w:r>
      <w:r w:rsidRPr="00C97111">
        <w:rPr>
          <w:rFonts w:cs="Arial"/>
          <w:noProof/>
          <w:lang w:eastAsia="zh-CN"/>
        </w:rPr>
        <w:t>5</w:t>
      </w:r>
      <w:r w:rsidRPr="00224149">
        <w:rPr>
          <w:rFonts w:ascii="Calibri" w:hAnsi="Calibri"/>
          <w:noProof/>
          <w:kern w:val="2"/>
          <w:sz w:val="24"/>
          <w:szCs w:val="24"/>
          <w:lang w:eastAsia="en-GB"/>
        </w:rPr>
        <w:tab/>
      </w:r>
      <w:r w:rsidRPr="00C97111">
        <w:rPr>
          <w:rFonts w:cs="Arial"/>
          <w:noProof/>
        </w:rPr>
        <w:t xml:space="preserve">Ambient listening call release </w:t>
      </w:r>
      <w:r w:rsidRPr="00C97111">
        <w:rPr>
          <w:rFonts w:cs="Arial"/>
          <w:noProof/>
          <w:lang w:eastAsia="zh-CN"/>
        </w:rPr>
        <w:t>notification</w:t>
      </w:r>
      <w:r>
        <w:rPr>
          <w:noProof/>
        </w:rPr>
        <w:tab/>
      </w:r>
      <w:r>
        <w:rPr>
          <w:noProof/>
        </w:rPr>
        <w:fldChar w:fldCharType="begin"/>
      </w:r>
      <w:r>
        <w:rPr>
          <w:noProof/>
        </w:rPr>
        <w:instrText xml:space="preserve"> PAGEREF _Toc170894725 \h </w:instrText>
      </w:r>
      <w:r>
        <w:rPr>
          <w:noProof/>
        </w:rPr>
      </w:r>
      <w:r>
        <w:rPr>
          <w:noProof/>
        </w:rPr>
        <w:fldChar w:fldCharType="separate"/>
      </w:r>
      <w:r>
        <w:rPr>
          <w:noProof/>
        </w:rPr>
        <w:t>210</w:t>
      </w:r>
      <w:r>
        <w:rPr>
          <w:noProof/>
        </w:rPr>
        <w:fldChar w:fldCharType="end"/>
      </w:r>
    </w:p>
    <w:p w14:paraId="0445F9B5" w14:textId="3860E1D4" w:rsidR="00224149" w:rsidRPr="00224149" w:rsidRDefault="00224149">
      <w:pPr>
        <w:pStyle w:val="TOC3"/>
        <w:rPr>
          <w:rFonts w:ascii="Calibri" w:hAnsi="Calibri"/>
          <w:noProof/>
          <w:kern w:val="2"/>
          <w:sz w:val="24"/>
          <w:szCs w:val="24"/>
          <w:lang w:eastAsia="en-GB"/>
        </w:rPr>
      </w:pPr>
      <w:r>
        <w:rPr>
          <w:noProof/>
        </w:rPr>
        <w:t>10.14.3</w:t>
      </w:r>
      <w:r w:rsidRPr="00224149">
        <w:rPr>
          <w:rFonts w:ascii="Calibri" w:hAnsi="Calibri"/>
          <w:noProof/>
          <w:kern w:val="2"/>
          <w:sz w:val="24"/>
          <w:szCs w:val="24"/>
          <w:lang w:eastAsia="en-GB"/>
        </w:rPr>
        <w:tab/>
      </w:r>
      <w:r>
        <w:rPr>
          <w:noProof/>
        </w:rPr>
        <w:t>Ambient listening call procedures</w:t>
      </w:r>
      <w:r>
        <w:rPr>
          <w:noProof/>
        </w:rPr>
        <w:tab/>
      </w:r>
      <w:r>
        <w:rPr>
          <w:noProof/>
        </w:rPr>
        <w:fldChar w:fldCharType="begin"/>
      </w:r>
      <w:r>
        <w:rPr>
          <w:noProof/>
        </w:rPr>
        <w:instrText xml:space="preserve"> PAGEREF _Toc170894726 \h </w:instrText>
      </w:r>
      <w:r>
        <w:rPr>
          <w:noProof/>
        </w:rPr>
      </w:r>
      <w:r>
        <w:rPr>
          <w:noProof/>
        </w:rPr>
        <w:fldChar w:fldCharType="separate"/>
      </w:r>
      <w:r>
        <w:rPr>
          <w:noProof/>
        </w:rPr>
        <w:t>210</w:t>
      </w:r>
      <w:r>
        <w:rPr>
          <w:noProof/>
        </w:rPr>
        <w:fldChar w:fldCharType="end"/>
      </w:r>
    </w:p>
    <w:p w14:paraId="0B8952CC" w14:textId="0E89DE63" w:rsidR="00224149" w:rsidRPr="00224149" w:rsidRDefault="00224149">
      <w:pPr>
        <w:pStyle w:val="TOC4"/>
        <w:rPr>
          <w:rFonts w:ascii="Calibri" w:hAnsi="Calibri"/>
          <w:noProof/>
          <w:kern w:val="2"/>
          <w:sz w:val="24"/>
          <w:szCs w:val="24"/>
          <w:lang w:eastAsia="en-GB"/>
        </w:rPr>
      </w:pPr>
      <w:r>
        <w:rPr>
          <w:noProof/>
        </w:rPr>
        <w:t>10.</w:t>
      </w:r>
      <w:r>
        <w:rPr>
          <w:noProof/>
          <w:lang w:eastAsia="zh-CN"/>
        </w:rPr>
        <w:t>14.3.1</w:t>
      </w:r>
      <w:r w:rsidRPr="00224149">
        <w:rPr>
          <w:rFonts w:ascii="Calibri" w:hAnsi="Calibri"/>
          <w:noProof/>
          <w:kern w:val="2"/>
          <w:sz w:val="24"/>
          <w:szCs w:val="24"/>
          <w:lang w:eastAsia="en-GB"/>
        </w:rPr>
        <w:tab/>
      </w:r>
      <w:r>
        <w:rPr>
          <w:noProof/>
          <w:lang w:eastAsia="zh-CN"/>
        </w:rPr>
        <w:t>Remotely initiated ambient listening call setup</w:t>
      </w:r>
      <w:r>
        <w:rPr>
          <w:noProof/>
        </w:rPr>
        <w:tab/>
      </w:r>
      <w:r>
        <w:rPr>
          <w:noProof/>
        </w:rPr>
        <w:fldChar w:fldCharType="begin"/>
      </w:r>
      <w:r>
        <w:rPr>
          <w:noProof/>
        </w:rPr>
        <w:instrText xml:space="preserve"> PAGEREF _Toc170894727 \h </w:instrText>
      </w:r>
      <w:r>
        <w:rPr>
          <w:noProof/>
        </w:rPr>
      </w:r>
      <w:r>
        <w:rPr>
          <w:noProof/>
        </w:rPr>
        <w:fldChar w:fldCharType="separate"/>
      </w:r>
      <w:r>
        <w:rPr>
          <w:noProof/>
        </w:rPr>
        <w:t>210</w:t>
      </w:r>
      <w:r>
        <w:rPr>
          <w:noProof/>
        </w:rPr>
        <w:fldChar w:fldCharType="end"/>
      </w:r>
    </w:p>
    <w:p w14:paraId="2E3A1EDF" w14:textId="7FF025CC" w:rsidR="00224149" w:rsidRPr="00224149" w:rsidRDefault="00224149">
      <w:pPr>
        <w:pStyle w:val="TOC4"/>
        <w:rPr>
          <w:rFonts w:ascii="Calibri" w:hAnsi="Calibri"/>
          <w:noProof/>
          <w:kern w:val="2"/>
          <w:sz w:val="24"/>
          <w:szCs w:val="24"/>
          <w:lang w:eastAsia="en-GB"/>
        </w:rPr>
      </w:pPr>
      <w:r>
        <w:rPr>
          <w:noProof/>
        </w:rPr>
        <w:t>10.</w:t>
      </w:r>
      <w:r>
        <w:rPr>
          <w:noProof/>
          <w:lang w:eastAsia="zh-CN"/>
        </w:rPr>
        <w:t>14.3.2</w:t>
      </w:r>
      <w:r w:rsidRPr="00224149">
        <w:rPr>
          <w:rFonts w:ascii="Calibri" w:hAnsi="Calibri"/>
          <w:noProof/>
          <w:kern w:val="2"/>
          <w:sz w:val="24"/>
          <w:szCs w:val="24"/>
          <w:lang w:eastAsia="en-GB"/>
        </w:rPr>
        <w:tab/>
      </w:r>
      <w:r>
        <w:rPr>
          <w:noProof/>
          <w:lang w:eastAsia="zh-CN"/>
        </w:rPr>
        <w:t>Locally initiated ambient listening call setup</w:t>
      </w:r>
      <w:r>
        <w:rPr>
          <w:noProof/>
        </w:rPr>
        <w:tab/>
      </w:r>
      <w:r>
        <w:rPr>
          <w:noProof/>
        </w:rPr>
        <w:fldChar w:fldCharType="begin"/>
      </w:r>
      <w:r>
        <w:rPr>
          <w:noProof/>
        </w:rPr>
        <w:instrText xml:space="preserve"> PAGEREF _Toc170894728 \h </w:instrText>
      </w:r>
      <w:r>
        <w:rPr>
          <w:noProof/>
        </w:rPr>
      </w:r>
      <w:r>
        <w:rPr>
          <w:noProof/>
        </w:rPr>
        <w:fldChar w:fldCharType="separate"/>
      </w:r>
      <w:r>
        <w:rPr>
          <w:noProof/>
        </w:rPr>
        <w:t>211</w:t>
      </w:r>
      <w:r>
        <w:rPr>
          <w:noProof/>
        </w:rPr>
        <w:fldChar w:fldCharType="end"/>
      </w:r>
    </w:p>
    <w:p w14:paraId="06BF24C9" w14:textId="0D9C9689" w:rsidR="00224149" w:rsidRPr="00224149" w:rsidRDefault="00224149">
      <w:pPr>
        <w:pStyle w:val="TOC4"/>
        <w:rPr>
          <w:rFonts w:ascii="Calibri" w:hAnsi="Calibri"/>
          <w:noProof/>
          <w:kern w:val="2"/>
          <w:sz w:val="24"/>
          <w:szCs w:val="24"/>
          <w:lang w:eastAsia="en-GB"/>
        </w:rPr>
      </w:pPr>
      <w:r>
        <w:rPr>
          <w:noProof/>
        </w:rPr>
        <w:t>10.</w:t>
      </w:r>
      <w:r>
        <w:rPr>
          <w:noProof/>
          <w:lang w:eastAsia="zh-CN"/>
        </w:rPr>
        <w:t>14</w:t>
      </w:r>
      <w:r>
        <w:rPr>
          <w:noProof/>
        </w:rPr>
        <w:t>.3.3</w:t>
      </w:r>
      <w:r w:rsidRPr="00224149">
        <w:rPr>
          <w:rFonts w:ascii="Calibri" w:hAnsi="Calibri"/>
          <w:noProof/>
          <w:kern w:val="2"/>
          <w:sz w:val="24"/>
          <w:szCs w:val="24"/>
          <w:lang w:eastAsia="en-GB"/>
        </w:rPr>
        <w:tab/>
      </w:r>
      <w:r>
        <w:rPr>
          <w:noProof/>
          <w:lang w:eastAsia="zh-CN"/>
        </w:rPr>
        <w:t>Ambient listening call release – server initiated</w:t>
      </w:r>
      <w:r>
        <w:rPr>
          <w:noProof/>
        </w:rPr>
        <w:tab/>
      </w:r>
      <w:r>
        <w:rPr>
          <w:noProof/>
        </w:rPr>
        <w:fldChar w:fldCharType="begin"/>
      </w:r>
      <w:r>
        <w:rPr>
          <w:noProof/>
        </w:rPr>
        <w:instrText xml:space="preserve"> PAGEREF _Toc170894729 \h </w:instrText>
      </w:r>
      <w:r>
        <w:rPr>
          <w:noProof/>
        </w:rPr>
      </w:r>
      <w:r>
        <w:rPr>
          <w:noProof/>
        </w:rPr>
        <w:fldChar w:fldCharType="separate"/>
      </w:r>
      <w:r>
        <w:rPr>
          <w:noProof/>
        </w:rPr>
        <w:t>212</w:t>
      </w:r>
      <w:r>
        <w:rPr>
          <w:noProof/>
        </w:rPr>
        <w:fldChar w:fldCharType="end"/>
      </w:r>
    </w:p>
    <w:p w14:paraId="6DF2E957" w14:textId="3E9A5D25" w:rsidR="00224149" w:rsidRPr="00224149" w:rsidRDefault="00224149">
      <w:pPr>
        <w:pStyle w:val="TOC4"/>
        <w:rPr>
          <w:rFonts w:ascii="Calibri" w:hAnsi="Calibri"/>
          <w:noProof/>
          <w:kern w:val="2"/>
          <w:sz w:val="24"/>
          <w:szCs w:val="24"/>
          <w:lang w:eastAsia="en-GB"/>
        </w:rPr>
      </w:pPr>
      <w:r>
        <w:rPr>
          <w:noProof/>
        </w:rPr>
        <w:t>10.</w:t>
      </w:r>
      <w:r>
        <w:rPr>
          <w:noProof/>
          <w:lang w:eastAsia="zh-CN"/>
        </w:rPr>
        <w:t>14</w:t>
      </w:r>
      <w:r>
        <w:rPr>
          <w:noProof/>
        </w:rPr>
        <w:t>.3.4</w:t>
      </w:r>
      <w:r w:rsidRPr="00224149">
        <w:rPr>
          <w:rFonts w:ascii="Calibri" w:hAnsi="Calibri"/>
          <w:noProof/>
          <w:kern w:val="2"/>
          <w:sz w:val="24"/>
          <w:szCs w:val="24"/>
          <w:lang w:eastAsia="en-GB"/>
        </w:rPr>
        <w:tab/>
      </w:r>
      <w:r>
        <w:rPr>
          <w:noProof/>
          <w:lang w:eastAsia="zh-CN"/>
        </w:rPr>
        <w:t xml:space="preserve">Remotely initiated ambient listening call release – </w:t>
      </w:r>
      <w:r>
        <w:rPr>
          <w:noProof/>
        </w:rPr>
        <w:t>"listening"</w:t>
      </w:r>
      <w:r>
        <w:rPr>
          <w:noProof/>
          <w:lang w:eastAsia="zh-CN"/>
        </w:rPr>
        <w:t xml:space="preserve"> user initiated</w:t>
      </w:r>
      <w:r>
        <w:rPr>
          <w:noProof/>
        </w:rPr>
        <w:tab/>
      </w:r>
      <w:r>
        <w:rPr>
          <w:noProof/>
        </w:rPr>
        <w:fldChar w:fldCharType="begin"/>
      </w:r>
      <w:r>
        <w:rPr>
          <w:noProof/>
        </w:rPr>
        <w:instrText xml:space="preserve"> PAGEREF _Toc170894730 \h </w:instrText>
      </w:r>
      <w:r>
        <w:rPr>
          <w:noProof/>
        </w:rPr>
      </w:r>
      <w:r>
        <w:rPr>
          <w:noProof/>
        </w:rPr>
        <w:fldChar w:fldCharType="separate"/>
      </w:r>
      <w:r>
        <w:rPr>
          <w:noProof/>
        </w:rPr>
        <w:t>213</w:t>
      </w:r>
      <w:r>
        <w:rPr>
          <w:noProof/>
        </w:rPr>
        <w:fldChar w:fldCharType="end"/>
      </w:r>
    </w:p>
    <w:p w14:paraId="1AEEA2E6" w14:textId="7DE9C46B" w:rsidR="00224149" w:rsidRPr="00224149" w:rsidRDefault="00224149">
      <w:pPr>
        <w:pStyle w:val="TOC4"/>
        <w:rPr>
          <w:rFonts w:ascii="Calibri" w:hAnsi="Calibri"/>
          <w:noProof/>
          <w:kern w:val="2"/>
          <w:sz w:val="24"/>
          <w:szCs w:val="24"/>
          <w:lang w:eastAsia="en-GB"/>
        </w:rPr>
      </w:pPr>
      <w:r>
        <w:rPr>
          <w:noProof/>
        </w:rPr>
        <w:t>10.</w:t>
      </w:r>
      <w:r>
        <w:rPr>
          <w:noProof/>
          <w:lang w:eastAsia="zh-CN"/>
        </w:rPr>
        <w:t>14</w:t>
      </w:r>
      <w:r>
        <w:rPr>
          <w:noProof/>
        </w:rPr>
        <w:t>.3.5</w:t>
      </w:r>
      <w:r w:rsidRPr="00224149">
        <w:rPr>
          <w:rFonts w:ascii="Calibri" w:hAnsi="Calibri"/>
          <w:noProof/>
          <w:kern w:val="2"/>
          <w:sz w:val="24"/>
          <w:szCs w:val="24"/>
          <w:lang w:eastAsia="en-GB"/>
        </w:rPr>
        <w:tab/>
      </w:r>
      <w:r>
        <w:rPr>
          <w:noProof/>
          <w:lang w:eastAsia="zh-CN"/>
        </w:rPr>
        <w:t xml:space="preserve">Ambient listening call release – </w:t>
      </w:r>
      <w:r>
        <w:rPr>
          <w:noProof/>
        </w:rPr>
        <w:t>"listened to"</w:t>
      </w:r>
      <w:r>
        <w:rPr>
          <w:noProof/>
          <w:lang w:eastAsia="zh-CN"/>
        </w:rPr>
        <w:t xml:space="preserve"> user initiated</w:t>
      </w:r>
      <w:r>
        <w:rPr>
          <w:noProof/>
        </w:rPr>
        <w:tab/>
      </w:r>
      <w:r>
        <w:rPr>
          <w:noProof/>
        </w:rPr>
        <w:fldChar w:fldCharType="begin"/>
      </w:r>
      <w:r>
        <w:rPr>
          <w:noProof/>
        </w:rPr>
        <w:instrText xml:space="preserve"> PAGEREF _Toc170894731 \h </w:instrText>
      </w:r>
      <w:r>
        <w:rPr>
          <w:noProof/>
        </w:rPr>
      </w:r>
      <w:r>
        <w:rPr>
          <w:noProof/>
        </w:rPr>
        <w:fldChar w:fldCharType="separate"/>
      </w:r>
      <w:r>
        <w:rPr>
          <w:noProof/>
        </w:rPr>
        <w:t>214</w:t>
      </w:r>
      <w:r>
        <w:rPr>
          <w:noProof/>
        </w:rPr>
        <w:fldChar w:fldCharType="end"/>
      </w:r>
    </w:p>
    <w:p w14:paraId="4FEC016F" w14:textId="73F2E7B0" w:rsidR="00224149" w:rsidRPr="00224149" w:rsidRDefault="00224149">
      <w:pPr>
        <w:pStyle w:val="TOC2"/>
        <w:rPr>
          <w:rFonts w:ascii="Calibri" w:hAnsi="Calibri"/>
          <w:noProof/>
          <w:kern w:val="2"/>
          <w:sz w:val="24"/>
          <w:szCs w:val="24"/>
          <w:lang w:eastAsia="en-GB"/>
        </w:rPr>
      </w:pPr>
      <w:r>
        <w:rPr>
          <w:noProof/>
        </w:rPr>
        <w:t>10.15</w:t>
      </w:r>
      <w:r w:rsidRPr="00224149">
        <w:rPr>
          <w:rFonts w:ascii="Calibri" w:hAnsi="Calibri"/>
          <w:noProof/>
          <w:kern w:val="2"/>
          <w:sz w:val="24"/>
          <w:szCs w:val="24"/>
          <w:lang w:eastAsia="en-GB"/>
        </w:rPr>
        <w:tab/>
      </w:r>
      <w:r>
        <w:rPr>
          <w:noProof/>
        </w:rPr>
        <w:t>First-to-answer call setup</w:t>
      </w:r>
      <w:r>
        <w:rPr>
          <w:noProof/>
        </w:rPr>
        <w:tab/>
      </w:r>
      <w:r>
        <w:rPr>
          <w:noProof/>
        </w:rPr>
        <w:fldChar w:fldCharType="begin"/>
      </w:r>
      <w:r>
        <w:rPr>
          <w:noProof/>
        </w:rPr>
        <w:instrText xml:space="preserve"> PAGEREF _Toc170894732 \h </w:instrText>
      </w:r>
      <w:r>
        <w:rPr>
          <w:noProof/>
        </w:rPr>
      </w:r>
      <w:r>
        <w:rPr>
          <w:noProof/>
        </w:rPr>
        <w:fldChar w:fldCharType="separate"/>
      </w:r>
      <w:r>
        <w:rPr>
          <w:noProof/>
        </w:rPr>
        <w:t>215</w:t>
      </w:r>
      <w:r>
        <w:rPr>
          <w:noProof/>
        </w:rPr>
        <w:fldChar w:fldCharType="end"/>
      </w:r>
    </w:p>
    <w:p w14:paraId="2BFFDBCA" w14:textId="41986B20" w:rsidR="00224149" w:rsidRPr="00224149" w:rsidRDefault="00224149">
      <w:pPr>
        <w:pStyle w:val="TOC3"/>
        <w:rPr>
          <w:rFonts w:ascii="Calibri" w:hAnsi="Calibri"/>
          <w:noProof/>
          <w:kern w:val="2"/>
          <w:sz w:val="24"/>
          <w:szCs w:val="24"/>
          <w:lang w:eastAsia="en-GB"/>
        </w:rPr>
      </w:pPr>
      <w:r>
        <w:rPr>
          <w:noProof/>
        </w:rPr>
        <w:t>10.15.1</w:t>
      </w:r>
      <w:r w:rsidRPr="00224149">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_Toc170894733 \h </w:instrText>
      </w:r>
      <w:r>
        <w:rPr>
          <w:noProof/>
        </w:rPr>
      </w:r>
      <w:r>
        <w:rPr>
          <w:noProof/>
        </w:rPr>
        <w:fldChar w:fldCharType="separate"/>
      </w:r>
      <w:r>
        <w:rPr>
          <w:noProof/>
        </w:rPr>
        <w:t>215</w:t>
      </w:r>
      <w:r>
        <w:rPr>
          <w:noProof/>
        </w:rPr>
        <w:fldChar w:fldCharType="end"/>
      </w:r>
    </w:p>
    <w:p w14:paraId="119F8D68" w14:textId="7CDAFBE7" w:rsidR="00224149" w:rsidRPr="00224149" w:rsidRDefault="00224149">
      <w:pPr>
        <w:pStyle w:val="TOC3"/>
        <w:rPr>
          <w:rFonts w:ascii="Calibri" w:hAnsi="Calibri"/>
          <w:noProof/>
          <w:kern w:val="2"/>
          <w:sz w:val="24"/>
          <w:szCs w:val="24"/>
          <w:lang w:eastAsia="en-GB"/>
        </w:rPr>
      </w:pPr>
      <w:r>
        <w:rPr>
          <w:noProof/>
        </w:rPr>
        <w:t>10.15.2</w:t>
      </w:r>
      <w:r w:rsidRPr="00224149">
        <w:rPr>
          <w:rFonts w:ascii="Calibri" w:hAnsi="Calibri"/>
          <w:noProof/>
          <w:kern w:val="2"/>
          <w:sz w:val="24"/>
          <w:szCs w:val="24"/>
          <w:lang w:eastAsia="en-GB"/>
        </w:rPr>
        <w:tab/>
      </w:r>
      <w:r>
        <w:rPr>
          <w:noProof/>
        </w:rPr>
        <w:t>Information flows for first-to-answer call</w:t>
      </w:r>
      <w:r>
        <w:rPr>
          <w:noProof/>
        </w:rPr>
        <w:tab/>
      </w:r>
      <w:r>
        <w:rPr>
          <w:noProof/>
        </w:rPr>
        <w:fldChar w:fldCharType="begin"/>
      </w:r>
      <w:r>
        <w:rPr>
          <w:noProof/>
        </w:rPr>
        <w:instrText xml:space="preserve"> PAGEREF _Toc170894734 \h </w:instrText>
      </w:r>
      <w:r>
        <w:rPr>
          <w:noProof/>
        </w:rPr>
      </w:r>
      <w:r>
        <w:rPr>
          <w:noProof/>
        </w:rPr>
        <w:fldChar w:fldCharType="separate"/>
      </w:r>
      <w:r>
        <w:rPr>
          <w:noProof/>
        </w:rPr>
        <w:t>215</w:t>
      </w:r>
      <w:r>
        <w:rPr>
          <w:noProof/>
        </w:rPr>
        <w:fldChar w:fldCharType="end"/>
      </w:r>
    </w:p>
    <w:p w14:paraId="31008B06" w14:textId="268DBEF7" w:rsidR="00224149" w:rsidRPr="00224149" w:rsidRDefault="00224149">
      <w:pPr>
        <w:pStyle w:val="TOC4"/>
        <w:rPr>
          <w:rFonts w:ascii="Calibri" w:hAnsi="Calibri"/>
          <w:noProof/>
          <w:kern w:val="2"/>
          <w:sz w:val="24"/>
          <w:szCs w:val="24"/>
          <w:lang w:eastAsia="en-GB"/>
        </w:rPr>
      </w:pPr>
      <w:r>
        <w:rPr>
          <w:noProof/>
        </w:rPr>
        <w:t>10.15.2.1</w:t>
      </w:r>
      <w:r w:rsidRPr="00224149">
        <w:rPr>
          <w:rFonts w:ascii="Calibri" w:hAnsi="Calibri"/>
          <w:noProof/>
          <w:kern w:val="2"/>
          <w:sz w:val="24"/>
          <w:szCs w:val="24"/>
          <w:lang w:eastAsia="en-GB"/>
        </w:rPr>
        <w:tab/>
      </w:r>
      <w:r>
        <w:rPr>
          <w:noProof/>
        </w:rPr>
        <w:t>MCPTT first-to-answer call request (</w:t>
      </w:r>
      <w:r>
        <w:rPr>
          <w:noProof/>
          <w:lang w:eastAsia="zh-CN"/>
        </w:rPr>
        <w:t>MCPTT client to MCPTT server</w:t>
      </w:r>
      <w:r>
        <w:rPr>
          <w:noProof/>
        </w:rPr>
        <w:t>)</w:t>
      </w:r>
      <w:r>
        <w:rPr>
          <w:noProof/>
        </w:rPr>
        <w:tab/>
      </w:r>
      <w:r>
        <w:rPr>
          <w:noProof/>
        </w:rPr>
        <w:fldChar w:fldCharType="begin"/>
      </w:r>
      <w:r>
        <w:rPr>
          <w:noProof/>
        </w:rPr>
        <w:instrText xml:space="preserve"> PAGEREF _Toc170894735 \h </w:instrText>
      </w:r>
      <w:r>
        <w:rPr>
          <w:noProof/>
        </w:rPr>
      </w:r>
      <w:r>
        <w:rPr>
          <w:noProof/>
        </w:rPr>
        <w:fldChar w:fldCharType="separate"/>
      </w:r>
      <w:r>
        <w:rPr>
          <w:noProof/>
        </w:rPr>
        <w:t>215</w:t>
      </w:r>
      <w:r>
        <w:rPr>
          <w:noProof/>
        </w:rPr>
        <w:fldChar w:fldCharType="end"/>
      </w:r>
    </w:p>
    <w:p w14:paraId="7CE24084" w14:textId="2C0E90A7" w:rsidR="00224149" w:rsidRPr="00224149" w:rsidRDefault="00224149">
      <w:pPr>
        <w:pStyle w:val="TOC4"/>
        <w:rPr>
          <w:rFonts w:ascii="Calibri" w:hAnsi="Calibri"/>
          <w:noProof/>
          <w:kern w:val="2"/>
          <w:sz w:val="24"/>
          <w:szCs w:val="24"/>
          <w:lang w:eastAsia="en-GB"/>
        </w:rPr>
      </w:pPr>
      <w:r>
        <w:rPr>
          <w:noProof/>
        </w:rPr>
        <w:t>10.15.2.</w:t>
      </w:r>
      <w:r>
        <w:rPr>
          <w:noProof/>
          <w:lang w:eastAsia="zh-CN"/>
        </w:rPr>
        <w:t>2</w:t>
      </w:r>
      <w:r w:rsidRPr="00224149">
        <w:rPr>
          <w:rFonts w:ascii="Calibri" w:hAnsi="Calibri"/>
          <w:noProof/>
          <w:kern w:val="2"/>
          <w:sz w:val="24"/>
          <w:szCs w:val="24"/>
          <w:lang w:eastAsia="en-GB"/>
        </w:rPr>
        <w:tab/>
      </w:r>
      <w:r>
        <w:rPr>
          <w:noProof/>
        </w:rPr>
        <w:t>MCPTT first-to-answer call request (MCPTT server to MCPTT client)</w:t>
      </w:r>
      <w:r>
        <w:rPr>
          <w:noProof/>
        </w:rPr>
        <w:tab/>
      </w:r>
      <w:r>
        <w:rPr>
          <w:noProof/>
        </w:rPr>
        <w:fldChar w:fldCharType="begin"/>
      </w:r>
      <w:r>
        <w:rPr>
          <w:noProof/>
        </w:rPr>
        <w:instrText xml:space="preserve"> PAGEREF _Toc170894736 \h </w:instrText>
      </w:r>
      <w:r>
        <w:rPr>
          <w:noProof/>
        </w:rPr>
      </w:r>
      <w:r>
        <w:rPr>
          <w:noProof/>
        </w:rPr>
        <w:fldChar w:fldCharType="separate"/>
      </w:r>
      <w:r>
        <w:rPr>
          <w:noProof/>
        </w:rPr>
        <w:t>216</w:t>
      </w:r>
      <w:r>
        <w:rPr>
          <w:noProof/>
        </w:rPr>
        <w:fldChar w:fldCharType="end"/>
      </w:r>
    </w:p>
    <w:p w14:paraId="0ED1F1E8" w14:textId="3685C7FE" w:rsidR="00224149" w:rsidRPr="00224149" w:rsidRDefault="00224149">
      <w:pPr>
        <w:pStyle w:val="TOC4"/>
        <w:rPr>
          <w:rFonts w:ascii="Calibri" w:hAnsi="Calibri"/>
          <w:noProof/>
          <w:kern w:val="2"/>
          <w:sz w:val="24"/>
          <w:szCs w:val="24"/>
          <w:lang w:eastAsia="en-GB"/>
        </w:rPr>
      </w:pPr>
      <w:r>
        <w:rPr>
          <w:noProof/>
        </w:rPr>
        <w:t>10.15.2.3</w:t>
      </w:r>
      <w:r w:rsidRPr="00224149">
        <w:rPr>
          <w:rFonts w:ascii="Calibri" w:hAnsi="Calibri"/>
          <w:noProof/>
          <w:kern w:val="2"/>
          <w:sz w:val="24"/>
          <w:szCs w:val="24"/>
          <w:lang w:eastAsia="en-GB"/>
        </w:rPr>
        <w:tab/>
      </w:r>
      <w:r>
        <w:rPr>
          <w:noProof/>
        </w:rPr>
        <w:t>MCPTT first-to-answer call response (</w:t>
      </w:r>
      <w:r>
        <w:rPr>
          <w:noProof/>
          <w:lang w:eastAsia="zh-CN"/>
        </w:rPr>
        <w:t>MCPTT client to MCPTT server</w:t>
      </w:r>
      <w:r>
        <w:rPr>
          <w:noProof/>
        </w:rPr>
        <w:t>)</w:t>
      </w:r>
      <w:r>
        <w:rPr>
          <w:noProof/>
        </w:rPr>
        <w:tab/>
      </w:r>
      <w:r>
        <w:rPr>
          <w:noProof/>
        </w:rPr>
        <w:fldChar w:fldCharType="begin"/>
      </w:r>
      <w:r>
        <w:rPr>
          <w:noProof/>
        </w:rPr>
        <w:instrText xml:space="preserve"> PAGEREF _Toc170894737 \h </w:instrText>
      </w:r>
      <w:r>
        <w:rPr>
          <w:noProof/>
        </w:rPr>
      </w:r>
      <w:r>
        <w:rPr>
          <w:noProof/>
        </w:rPr>
        <w:fldChar w:fldCharType="separate"/>
      </w:r>
      <w:r>
        <w:rPr>
          <w:noProof/>
        </w:rPr>
        <w:t>216</w:t>
      </w:r>
      <w:r>
        <w:rPr>
          <w:noProof/>
        </w:rPr>
        <w:fldChar w:fldCharType="end"/>
      </w:r>
    </w:p>
    <w:p w14:paraId="2739FEC4" w14:textId="7FDD63D4" w:rsidR="00224149" w:rsidRPr="00224149" w:rsidRDefault="00224149">
      <w:pPr>
        <w:pStyle w:val="TOC4"/>
        <w:rPr>
          <w:rFonts w:ascii="Calibri" w:hAnsi="Calibri"/>
          <w:noProof/>
          <w:kern w:val="2"/>
          <w:sz w:val="24"/>
          <w:szCs w:val="24"/>
          <w:lang w:eastAsia="en-GB"/>
        </w:rPr>
      </w:pPr>
      <w:r>
        <w:rPr>
          <w:noProof/>
        </w:rPr>
        <w:t>10.15.2.4</w:t>
      </w:r>
      <w:r w:rsidRPr="00224149">
        <w:rPr>
          <w:rFonts w:ascii="Calibri" w:hAnsi="Calibri"/>
          <w:noProof/>
          <w:kern w:val="2"/>
          <w:sz w:val="24"/>
          <w:szCs w:val="24"/>
          <w:lang w:eastAsia="en-GB"/>
        </w:rPr>
        <w:tab/>
      </w:r>
      <w:r>
        <w:rPr>
          <w:noProof/>
        </w:rPr>
        <w:t>MCPTT first-to-answer call response (</w:t>
      </w:r>
      <w:r>
        <w:rPr>
          <w:noProof/>
          <w:lang w:eastAsia="zh-CN"/>
        </w:rPr>
        <w:t>MCPTT server to MCPTT client</w:t>
      </w:r>
      <w:r>
        <w:rPr>
          <w:noProof/>
        </w:rPr>
        <w:t>)</w:t>
      </w:r>
      <w:r>
        <w:rPr>
          <w:noProof/>
        </w:rPr>
        <w:tab/>
      </w:r>
      <w:r>
        <w:rPr>
          <w:noProof/>
        </w:rPr>
        <w:fldChar w:fldCharType="begin"/>
      </w:r>
      <w:r>
        <w:rPr>
          <w:noProof/>
        </w:rPr>
        <w:instrText xml:space="preserve"> PAGEREF _Toc170894738 \h </w:instrText>
      </w:r>
      <w:r>
        <w:rPr>
          <w:noProof/>
        </w:rPr>
      </w:r>
      <w:r>
        <w:rPr>
          <w:noProof/>
        </w:rPr>
        <w:fldChar w:fldCharType="separate"/>
      </w:r>
      <w:r>
        <w:rPr>
          <w:noProof/>
        </w:rPr>
        <w:t>217</w:t>
      </w:r>
      <w:r>
        <w:rPr>
          <w:noProof/>
        </w:rPr>
        <w:fldChar w:fldCharType="end"/>
      </w:r>
    </w:p>
    <w:p w14:paraId="76EF627E" w14:textId="2BE532CD" w:rsidR="00224149" w:rsidRPr="00224149" w:rsidRDefault="00224149">
      <w:pPr>
        <w:pStyle w:val="TOC4"/>
        <w:rPr>
          <w:rFonts w:ascii="Calibri" w:hAnsi="Calibri"/>
          <w:noProof/>
          <w:kern w:val="2"/>
          <w:sz w:val="24"/>
          <w:szCs w:val="24"/>
          <w:lang w:eastAsia="en-GB"/>
        </w:rPr>
      </w:pPr>
      <w:r>
        <w:rPr>
          <w:noProof/>
        </w:rPr>
        <w:t>10.15.2.5</w:t>
      </w:r>
      <w:r w:rsidRPr="00224149">
        <w:rPr>
          <w:rFonts w:ascii="Calibri" w:hAnsi="Calibri"/>
          <w:noProof/>
          <w:kern w:val="2"/>
          <w:sz w:val="24"/>
          <w:szCs w:val="24"/>
          <w:lang w:eastAsia="en-GB"/>
        </w:rPr>
        <w:tab/>
      </w:r>
      <w:r>
        <w:rPr>
          <w:noProof/>
        </w:rPr>
        <w:t>MCPTT first-to-answer call cancel request (MCPTT server to MCPTT client)</w:t>
      </w:r>
      <w:r>
        <w:rPr>
          <w:noProof/>
        </w:rPr>
        <w:tab/>
      </w:r>
      <w:r>
        <w:rPr>
          <w:noProof/>
        </w:rPr>
        <w:fldChar w:fldCharType="begin"/>
      </w:r>
      <w:r>
        <w:rPr>
          <w:noProof/>
        </w:rPr>
        <w:instrText xml:space="preserve"> PAGEREF _Toc170894739 \h </w:instrText>
      </w:r>
      <w:r>
        <w:rPr>
          <w:noProof/>
        </w:rPr>
      </w:r>
      <w:r>
        <w:rPr>
          <w:noProof/>
        </w:rPr>
        <w:fldChar w:fldCharType="separate"/>
      </w:r>
      <w:r>
        <w:rPr>
          <w:noProof/>
        </w:rPr>
        <w:t>217</w:t>
      </w:r>
      <w:r>
        <w:rPr>
          <w:noProof/>
        </w:rPr>
        <w:fldChar w:fldCharType="end"/>
      </w:r>
    </w:p>
    <w:p w14:paraId="58A26BF1" w14:textId="5C31FFE8" w:rsidR="00224149" w:rsidRPr="00224149" w:rsidRDefault="00224149">
      <w:pPr>
        <w:pStyle w:val="TOC4"/>
        <w:rPr>
          <w:rFonts w:ascii="Calibri" w:hAnsi="Calibri"/>
          <w:noProof/>
          <w:kern w:val="2"/>
          <w:sz w:val="24"/>
          <w:szCs w:val="24"/>
          <w:lang w:eastAsia="en-GB"/>
        </w:rPr>
      </w:pPr>
      <w:r>
        <w:rPr>
          <w:noProof/>
        </w:rPr>
        <w:t>10.15.2.6</w:t>
      </w:r>
      <w:r w:rsidRPr="00224149">
        <w:rPr>
          <w:rFonts w:ascii="Calibri" w:hAnsi="Calibri"/>
          <w:noProof/>
          <w:kern w:val="2"/>
          <w:sz w:val="24"/>
          <w:szCs w:val="24"/>
          <w:lang w:eastAsia="en-GB"/>
        </w:rPr>
        <w:tab/>
      </w:r>
      <w:r>
        <w:rPr>
          <w:noProof/>
        </w:rPr>
        <w:t>MCPTT first-to-answer call cancel response (MCPTT client to MCPTT server)</w:t>
      </w:r>
      <w:r>
        <w:rPr>
          <w:noProof/>
        </w:rPr>
        <w:tab/>
      </w:r>
      <w:r>
        <w:rPr>
          <w:noProof/>
        </w:rPr>
        <w:fldChar w:fldCharType="begin"/>
      </w:r>
      <w:r>
        <w:rPr>
          <w:noProof/>
        </w:rPr>
        <w:instrText xml:space="preserve"> PAGEREF _Toc170894740 \h </w:instrText>
      </w:r>
      <w:r>
        <w:rPr>
          <w:noProof/>
        </w:rPr>
      </w:r>
      <w:r>
        <w:rPr>
          <w:noProof/>
        </w:rPr>
        <w:fldChar w:fldCharType="separate"/>
      </w:r>
      <w:r>
        <w:rPr>
          <w:noProof/>
        </w:rPr>
        <w:t>217</w:t>
      </w:r>
      <w:r>
        <w:rPr>
          <w:noProof/>
        </w:rPr>
        <w:fldChar w:fldCharType="end"/>
      </w:r>
    </w:p>
    <w:p w14:paraId="6A13D33E" w14:textId="3D7F3D5A" w:rsidR="00224149" w:rsidRPr="00224149" w:rsidRDefault="00224149">
      <w:pPr>
        <w:pStyle w:val="TOC3"/>
        <w:rPr>
          <w:rFonts w:ascii="Calibri" w:hAnsi="Calibri"/>
          <w:noProof/>
          <w:kern w:val="2"/>
          <w:sz w:val="24"/>
          <w:szCs w:val="24"/>
          <w:lang w:eastAsia="en-GB"/>
        </w:rPr>
      </w:pPr>
      <w:r>
        <w:rPr>
          <w:noProof/>
        </w:rPr>
        <w:t>10.15.3</w:t>
      </w:r>
      <w:r w:rsidRPr="00224149">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_Toc170894741 \h </w:instrText>
      </w:r>
      <w:r>
        <w:rPr>
          <w:noProof/>
        </w:rPr>
      </w:r>
      <w:r>
        <w:rPr>
          <w:noProof/>
        </w:rPr>
        <w:fldChar w:fldCharType="separate"/>
      </w:r>
      <w:r>
        <w:rPr>
          <w:noProof/>
        </w:rPr>
        <w:t>218</w:t>
      </w:r>
      <w:r>
        <w:rPr>
          <w:noProof/>
        </w:rPr>
        <w:fldChar w:fldCharType="end"/>
      </w:r>
    </w:p>
    <w:p w14:paraId="159BD16F" w14:textId="36B9BC04" w:rsidR="00224149" w:rsidRPr="00224149" w:rsidRDefault="00224149">
      <w:pPr>
        <w:pStyle w:val="TOC2"/>
        <w:rPr>
          <w:rFonts w:ascii="Calibri" w:hAnsi="Calibri"/>
          <w:noProof/>
          <w:kern w:val="2"/>
          <w:sz w:val="24"/>
          <w:szCs w:val="24"/>
          <w:lang w:eastAsia="en-GB"/>
        </w:rPr>
      </w:pPr>
      <w:r>
        <w:rPr>
          <w:noProof/>
        </w:rPr>
        <w:t>10.16</w:t>
      </w:r>
      <w:r w:rsidRPr="00224149">
        <w:rPr>
          <w:rFonts w:ascii="Calibri" w:hAnsi="Calibri"/>
          <w:noProof/>
          <w:kern w:val="2"/>
          <w:sz w:val="24"/>
          <w:szCs w:val="24"/>
          <w:lang w:eastAsia="en-GB"/>
        </w:rPr>
        <w:tab/>
      </w:r>
      <w:r w:rsidRPr="00C97111">
        <w:rPr>
          <w:noProof/>
          <w:lang w:val="en-US"/>
        </w:rPr>
        <w:t>Remotely initiated MCPTT call</w:t>
      </w:r>
      <w:r>
        <w:rPr>
          <w:noProof/>
        </w:rPr>
        <w:tab/>
      </w:r>
      <w:r>
        <w:rPr>
          <w:noProof/>
        </w:rPr>
        <w:fldChar w:fldCharType="begin"/>
      </w:r>
      <w:r>
        <w:rPr>
          <w:noProof/>
        </w:rPr>
        <w:instrText xml:space="preserve"> PAGEREF _Toc170894742 \h </w:instrText>
      </w:r>
      <w:r>
        <w:rPr>
          <w:noProof/>
        </w:rPr>
      </w:r>
      <w:r>
        <w:rPr>
          <w:noProof/>
        </w:rPr>
        <w:fldChar w:fldCharType="separate"/>
      </w:r>
      <w:r>
        <w:rPr>
          <w:noProof/>
        </w:rPr>
        <w:t>221</w:t>
      </w:r>
      <w:r>
        <w:rPr>
          <w:noProof/>
        </w:rPr>
        <w:fldChar w:fldCharType="end"/>
      </w:r>
    </w:p>
    <w:p w14:paraId="15BE55FC" w14:textId="0E064E9D" w:rsidR="00224149" w:rsidRPr="00224149" w:rsidRDefault="00224149">
      <w:pPr>
        <w:pStyle w:val="TOC3"/>
        <w:rPr>
          <w:rFonts w:ascii="Calibri" w:hAnsi="Calibri"/>
          <w:noProof/>
          <w:kern w:val="2"/>
          <w:sz w:val="24"/>
          <w:szCs w:val="24"/>
          <w:lang w:eastAsia="en-GB"/>
        </w:rPr>
      </w:pPr>
      <w:r>
        <w:rPr>
          <w:noProof/>
        </w:rPr>
        <w:t>10.16.1</w:t>
      </w:r>
      <w:r w:rsidRPr="0022414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_Toc170894743 \h </w:instrText>
      </w:r>
      <w:r>
        <w:rPr>
          <w:noProof/>
        </w:rPr>
      </w:r>
      <w:r>
        <w:rPr>
          <w:noProof/>
        </w:rPr>
        <w:fldChar w:fldCharType="separate"/>
      </w:r>
      <w:r>
        <w:rPr>
          <w:noProof/>
        </w:rPr>
        <w:t>221</w:t>
      </w:r>
      <w:r>
        <w:rPr>
          <w:noProof/>
        </w:rPr>
        <w:fldChar w:fldCharType="end"/>
      </w:r>
    </w:p>
    <w:p w14:paraId="41F5630A" w14:textId="7716C9E4" w:rsidR="00224149" w:rsidRPr="00224149" w:rsidRDefault="00224149">
      <w:pPr>
        <w:pStyle w:val="TOC3"/>
        <w:rPr>
          <w:rFonts w:ascii="Calibri" w:hAnsi="Calibri"/>
          <w:noProof/>
          <w:kern w:val="2"/>
          <w:sz w:val="24"/>
          <w:szCs w:val="24"/>
          <w:lang w:eastAsia="en-GB"/>
        </w:rPr>
      </w:pPr>
      <w:r w:rsidRPr="00C97111">
        <w:rPr>
          <w:noProof/>
          <w:lang w:val="en-US"/>
        </w:rPr>
        <w:t>10.16.2</w:t>
      </w:r>
      <w:r w:rsidRPr="00224149">
        <w:rPr>
          <w:rFonts w:ascii="Calibri" w:hAnsi="Calibri"/>
          <w:noProof/>
          <w:kern w:val="2"/>
          <w:sz w:val="24"/>
          <w:szCs w:val="24"/>
          <w:lang w:eastAsia="en-GB"/>
        </w:rPr>
        <w:tab/>
      </w:r>
      <w:r w:rsidRPr="00C97111">
        <w:rPr>
          <w:noProof/>
          <w:lang w:val="en-US"/>
        </w:rPr>
        <w:t>Information flows for remotely initiated MCPTT call</w:t>
      </w:r>
      <w:r>
        <w:rPr>
          <w:noProof/>
        </w:rPr>
        <w:tab/>
      </w:r>
      <w:r>
        <w:rPr>
          <w:noProof/>
        </w:rPr>
        <w:fldChar w:fldCharType="begin"/>
      </w:r>
      <w:r>
        <w:rPr>
          <w:noProof/>
        </w:rPr>
        <w:instrText xml:space="preserve"> PAGEREF _Toc170894744 \h </w:instrText>
      </w:r>
      <w:r>
        <w:rPr>
          <w:noProof/>
        </w:rPr>
      </w:r>
      <w:r>
        <w:rPr>
          <w:noProof/>
        </w:rPr>
        <w:fldChar w:fldCharType="separate"/>
      </w:r>
      <w:r>
        <w:rPr>
          <w:noProof/>
        </w:rPr>
        <w:t>221</w:t>
      </w:r>
      <w:r>
        <w:rPr>
          <w:noProof/>
        </w:rPr>
        <w:fldChar w:fldCharType="end"/>
      </w:r>
    </w:p>
    <w:p w14:paraId="7DE53CD6" w14:textId="3E31C9D8" w:rsidR="00224149" w:rsidRPr="00224149" w:rsidRDefault="00224149">
      <w:pPr>
        <w:pStyle w:val="TOC4"/>
        <w:rPr>
          <w:rFonts w:ascii="Calibri" w:hAnsi="Calibri"/>
          <w:noProof/>
          <w:kern w:val="2"/>
          <w:sz w:val="24"/>
          <w:szCs w:val="24"/>
          <w:lang w:eastAsia="en-GB"/>
        </w:rPr>
      </w:pPr>
      <w:r>
        <w:rPr>
          <w:noProof/>
        </w:rPr>
        <w:t>10.16.2.1</w:t>
      </w:r>
      <w:r w:rsidRPr="00224149">
        <w:rPr>
          <w:rFonts w:ascii="Calibri" w:hAnsi="Calibri"/>
          <w:noProof/>
          <w:kern w:val="2"/>
          <w:sz w:val="24"/>
          <w:szCs w:val="24"/>
          <w:lang w:eastAsia="en-GB"/>
        </w:rPr>
        <w:tab/>
      </w:r>
      <w:r>
        <w:rPr>
          <w:noProof/>
        </w:rPr>
        <w:t>Remotely initiated MCPTT call request</w:t>
      </w:r>
      <w:r>
        <w:rPr>
          <w:noProof/>
        </w:rPr>
        <w:tab/>
      </w:r>
      <w:r>
        <w:rPr>
          <w:noProof/>
        </w:rPr>
        <w:fldChar w:fldCharType="begin"/>
      </w:r>
      <w:r>
        <w:rPr>
          <w:noProof/>
        </w:rPr>
        <w:instrText xml:space="preserve"> PAGEREF _Toc170894745 \h </w:instrText>
      </w:r>
      <w:r>
        <w:rPr>
          <w:noProof/>
        </w:rPr>
      </w:r>
      <w:r>
        <w:rPr>
          <w:noProof/>
        </w:rPr>
        <w:fldChar w:fldCharType="separate"/>
      </w:r>
      <w:r>
        <w:rPr>
          <w:noProof/>
        </w:rPr>
        <w:t>221</w:t>
      </w:r>
      <w:r>
        <w:rPr>
          <w:noProof/>
        </w:rPr>
        <w:fldChar w:fldCharType="end"/>
      </w:r>
    </w:p>
    <w:p w14:paraId="5E5BE583" w14:textId="4CC917EC" w:rsidR="00224149" w:rsidRPr="00224149" w:rsidRDefault="00224149">
      <w:pPr>
        <w:pStyle w:val="TOC4"/>
        <w:rPr>
          <w:rFonts w:ascii="Calibri" w:hAnsi="Calibri"/>
          <w:noProof/>
          <w:kern w:val="2"/>
          <w:sz w:val="24"/>
          <w:szCs w:val="24"/>
          <w:lang w:eastAsia="en-GB"/>
        </w:rPr>
      </w:pPr>
      <w:r>
        <w:rPr>
          <w:noProof/>
        </w:rPr>
        <w:t>10.16.2.2</w:t>
      </w:r>
      <w:r w:rsidRPr="00224149">
        <w:rPr>
          <w:rFonts w:ascii="Calibri" w:hAnsi="Calibri"/>
          <w:noProof/>
          <w:kern w:val="2"/>
          <w:sz w:val="24"/>
          <w:szCs w:val="24"/>
          <w:lang w:eastAsia="en-GB"/>
        </w:rPr>
        <w:tab/>
      </w:r>
      <w:r>
        <w:rPr>
          <w:noProof/>
        </w:rPr>
        <w:t>Remotely initiated MCPTT call response</w:t>
      </w:r>
      <w:r>
        <w:rPr>
          <w:noProof/>
        </w:rPr>
        <w:tab/>
      </w:r>
      <w:r>
        <w:rPr>
          <w:noProof/>
        </w:rPr>
        <w:fldChar w:fldCharType="begin"/>
      </w:r>
      <w:r>
        <w:rPr>
          <w:noProof/>
        </w:rPr>
        <w:instrText xml:space="preserve"> PAGEREF _Toc170894746 \h </w:instrText>
      </w:r>
      <w:r>
        <w:rPr>
          <w:noProof/>
        </w:rPr>
      </w:r>
      <w:r>
        <w:rPr>
          <w:noProof/>
        </w:rPr>
        <w:fldChar w:fldCharType="separate"/>
      </w:r>
      <w:r>
        <w:rPr>
          <w:noProof/>
        </w:rPr>
        <w:t>221</w:t>
      </w:r>
      <w:r>
        <w:rPr>
          <w:noProof/>
        </w:rPr>
        <w:fldChar w:fldCharType="end"/>
      </w:r>
    </w:p>
    <w:p w14:paraId="0680B187" w14:textId="1ACECD66" w:rsidR="00224149" w:rsidRPr="00224149" w:rsidRDefault="00224149">
      <w:pPr>
        <w:pStyle w:val="TOC3"/>
        <w:rPr>
          <w:rFonts w:ascii="Calibri" w:hAnsi="Calibri"/>
          <w:noProof/>
          <w:kern w:val="2"/>
          <w:sz w:val="24"/>
          <w:szCs w:val="24"/>
          <w:lang w:eastAsia="en-GB"/>
        </w:rPr>
      </w:pPr>
      <w:r>
        <w:rPr>
          <w:noProof/>
        </w:rPr>
        <w:t>10.16.3</w:t>
      </w:r>
      <w:r w:rsidRPr="00224149">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_Toc170894747 \h </w:instrText>
      </w:r>
      <w:r>
        <w:rPr>
          <w:noProof/>
        </w:rPr>
      </w:r>
      <w:r>
        <w:rPr>
          <w:noProof/>
        </w:rPr>
        <w:fldChar w:fldCharType="separate"/>
      </w:r>
      <w:r>
        <w:rPr>
          <w:noProof/>
        </w:rPr>
        <w:t>222</w:t>
      </w:r>
      <w:r>
        <w:rPr>
          <w:noProof/>
        </w:rPr>
        <w:fldChar w:fldCharType="end"/>
      </w:r>
    </w:p>
    <w:p w14:paraId="122740D7" w14:textId="6484E429" w:rsidR="00224149" w:rsidRPr="00224149" w:rsidRDefault="00224149">
      <w:pPr>
        <w:pStyle w:val="TOC4"/>
        <w:rPr>
          <w:rFonts w:ascii="Calibri" w:hAnsi="Calibri"/>
          <w:noProof/>
          <w:kern w:val="2"/>
          <w:sz w:val="24"/>
          <w:szCs w:val="24"/>
          <w:lang w:eastAsia="en-GB"/>
        </w:rPr>
      </w:pPr>
      <w:r w:rsidRPr="00C97111">
        <w:rPr>
          <w:noProof/>
          <w:lang w:val="en-US"/>
        </w:rPr>
        <w:t>10.16.3.1</w:t>
      </w:r>
      <w:r w:rsidRPr="00224149">
        <w:rPr>
          <w:rFonts w:ascii="Calibri" w:hAnsi="Calibri"/>
          <w:noProof/>
          <w:kern w:val="2"/>
          <w:sz w:val="24"/>
          <w:szCs w:val="24"/>
          <w:lang w:eastAsia="en-GB"/>
        </w:rPr>
        <w:tab/>
      </w:r>
      <w:r w:rsidRPr="00C97111">
        <w:rPr>
          <w:noProof/>
          <w:lang w:val="en-US"/>
        </w:rPr>
        <w:t>Remotely initiated MCPTT call request</w:t>
      </w:r>
      <w:r>
        <w:rPr>
          <w:noProof/>
        </w:rPr>
        <w:tab/>
      </w:r>
      <w:r>
        <w:rPr>
          <w:noProof/>
        </w:rPr>
        <w:fldChar w:fldCharType="begin"/>
      </w:r>
      <w:r>
        <w:rPr>
          <w:noProof/>
        </w:rPr>
        <w:instrText xml:space="preserve"> PAGEREF _Toc170894748 \h </w:instrText>
      </w:r>
      <w:r>
        <w:rPr>
          <w:noProof/>
        </w:rPr>
      </w:r>
      <w:r>
        <w:rPr>
          <w:noProof/>
        </w:rPr>
        <w:fldChar w:fldCharType="separate"/>
      </w:r>
      <w:r>
        <w:rPr>
          <w:noProof/>
        </w:rPr>
        <w:t>222</w:t>
      </w:r>
      <w:r>
        <w:rPr>
          <w:noProof/>
        </w:rPr>
        <w:fldChar w:fldCharType="end"/>
      </w:r>
    </w:p>
    <w:p w14:paraId="06EF45CF" w14:textId="2F652EF4" w:rsidR="00224149" w:rsidRPr="00224149" w:rsidRDefault="00224149">
      <w:pPr>
        <w:pStyle w:val="TOC2"/>
        <w:rPr>
          <w:rFonts w:ascii="Calibri" w:hAnsi="Calibri"/>
          <w:noProof/>
          <w:kern w:val="2"/>
          <w:sz w:val="24"/>
          <w:szCs w:val="24"/>
          <w:lang w:eastAsia="en-GB"/>
        </w:rPr>
      </w:pPr>
      <w:r>
        <w:rPr>
          <w:noProof/>
        </w:rPr>
        <w:t>10.17</w:t>
      </w:r>
      <w:r w:rsidRPr="00224149">
        <w:rPr>
          <w:rFonts w:ascii="Calibri" w:hAnsi="Calibri"/>
          <w:noProof/>
          <w:kern w:val="2"/>
          <w:sz w:val="24"/>
          <w:szCs w:val="24"/>
          <w:lang w:eastAsia="en-GB"/>
        </w:rPr>
        <w:tab/>
      </w:r>
      <w:r>
        <w:rPr>
          <w:noProof/>
        </w:rPr>
        <w:t>Support for multiple devices</w:t>
      </w:r>
      <w:r>
        <w:rPr>
          <w:noProof/>
        </w:rPr>
        <w:tab/>
      </w:r>
      <w:r>
        <w:rPr>
          <w:noProof/>
        </w:rPr>
        <w:fldChar w:fldCharType="begin"/>
      </w:r>
      <w:r>
        <w:rPr>
          <w:noProof/>
        </w:rPr>
        <w:instrText xml:space="preserve"> PAGEREF _Toc170894749 \h </w:instrText>
      </w:r>
      <w:r>
        <w:rPr>
          <w:noProof/>
        </w:rPr>
      </w:r>
      <w:r>
        <w:rPr>
          <w:noProof/>
        </w:rPr>
        <w:fldChar w:fldCharType="separate"/>
      </w:r>
      <w:r>
        <w:rPr>
          <w:noProof/>
        </w:rPr>
        <w:t>223</w:t>
      </w:r>
      <w:r>
        <w:rPr>
          <w:noProof/>
        </w:rPr>
        <w:fldChar w:fldCharType="end"/>
      </w:r>
    </w:p>
    <w:p w14:paraId="2455D78A" w14:textId="78875573" w:rsidR="00224149" w:rsidRPr="00224149" w:rsidRDefault="00224149">
      <w:pPr>
        <w:pStyle w:val="TOC3"/>
        <w:rPr>
          <w:rFonts w:ascii="Calibri" w:hAnsi="Calibri"/>
          <w:noProof/>
          <w:kern w:val="2"/>
          <w:sz w:val="24"/>
          <w:szCs w:val="24"/>
          <w:lang w:eastAsia="en-GB"/>
        </w:rPr>
      </w:pPr>
      <w:r>
        <w:rPr>
          <w:noProof/>
        </w:rPr>
        <w:t>10.</w:t>
      </w:r>
      <w:r>
        <w:rPr>
          <w:noProof/>
          <w:lang w:eastAsia="zh-CN"/>
        </w:rPr>
        <w:t>17</w:t>
      </w:r>
      <w:r>
        <w:rPr>
          <w:noProof/>
        </w:rPr>
        <w:t>.1</w:t>
      </w:r>
      <w:r w:rsidRPr="0022414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_Toc170894750 \h </w:instrText>
      </w:r>
      <w:r>
        <w:rPr>
          <w:noProof/>
        </w:rPr>
      </w:r>
      <w:r>
        <w:rPr>
          <w:noProof/>
        </w:rPr>
        <w:fldChar w:fldCharType="separate"/>
      </w:r>
      <w:r>
        <w:rPr>
          <w:noProof/>
        </w:rPr>
        <w:t>223</w:t>
      </w:r>
      <w:r>
        <w:rPr>
          <w:noProof/>
        </w:rPr>
        <w:fldChar w:fldCharType="end"/>
      </w:r>
    </w:p>
    <w:p w14:paraId="0C3A8B99" w14:textId="44BA14F7" w:rsidR="00224149" w:rsidRPr="00224149" w:rsidRDefault="00224149">
      <w:pPr>
        <w:pStyle w:val="TOC2"/>
        <w:rPr>
          <w:rFonts w:ascii="Calibri" w:hAnsi="Calibri"/>
          <w:noProof/>
          <w:kern w:val="2"/>
          <w:sz w:val="24"/>
          <w:szCs w:val="24"/>
          <w:lang w:eastAsia="en-GB"/>
        </w:rPr>
      </w:pPr>
      <w:r>
        <w:rPr>
          <w:noProof/>
        </w:rPr>
        <w:t>10.18</w:t>
      </w:r>
      <w:r w:rsidRPr="00224149">
        <w:rPr>
          <w:rFonts w:ascii="Calibri" w:hAnsi="Calibri"/>
          <w:noProof/>
          <w:kern w:val="2"/>
          <w:sz w:val="24"/>
          <w:szCs w:val="24"/>
          <w:lang w:eastAsia="en-GB"/>
        </w:rPr>
        <w:tab/>
      </w:r>
      <w:r w:rsidRPr="00C97111">
        <w:rPr>
          <w:noProof/>
          <w:lang w:val="en-US"/>
        </w:rPr>
        <w:t>Subscription and notification for functional alias</w:t>
      </w:r>
      <w:r>
        <w:rPr>
          <w:noProof/>
        </w:rPr>
        <w:tab/>
      </w:r>
      <w:r>
        <w:rPr>
          <w:noProof/>
        </w:rPr>
        <w:fldChar w:fldCharType="begin"/>
      </w:r>
      <w:r>
        <w:rPr>
          <w:noProof/>
        </w:rPr>
        <w:instrText xml:space="preserve"> PAGEREF _Toc170894751 \h </w:instrText>
      </w:r>
      <w:r>
        <w:rPr>
          <w:noProof/>
        </w:rPr>
      </w:r>
      <w:r>
        <w:rPr>
          <w:noProof/>
        </w:rPr>
        <w:fldChar w:fldCharType="separate"/>
      </w:r>
      <w:r>
        <w:rPr>
          <w:noProof/>
        </w:rPr>
        <w:t>223</w:t>
      </w:r>
      <w:r>
        <w:rPr>
          <w:noProof/>
        </w:rPr>
        <w:fldChar w:fldCharType="end"/>
      </w:r>
    </w:p>
    <w:p w14:paraId="3D0A247B" w14:textId="6FF6BD0A" w:rsidR="00224149" w:rsidRPr="00224149" w:rsidRDefault="00224149">
      <w:pPr>
        <w:pStyle w:val="TOC3"/>
        <w:rPr>
          <w:rFonts w:ascii="Calibri" w:hAnsi="Calibri"/>
          <w:noProof/>
          <w:kern w:val="2"/>
          <w:sz w:val="24"/>
          <w:szCs w:val="24"/>
          <w:lang w:eastAsia="en-GB"/>
        </w:rPr>
      </w:pPr>
      <w:r>
        <w:rPr>
          <w:noProof/>
        </w:rPr>
        <w:t>10.18.1</w:t>
      </w:r>
      <w:r w:rsidRPr="0022414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_Toc170894752 \h </w:instrText>
      </w:r>
      <w:r>
        <w:rPr>
          <w:noProof/>
        </w:rPr>
      </w:r>
      <w:r>
        <w:rPr>
          <w:noProof/>
        </w:rPr>
        <w:fldChar w:fldCharType="separate"/>
      </w:r>
      <w:r>
        <w:rPr>
          <w:noProof/>
        </w:rPr>
        <w:t>223</w:t>
      </w:r>
      <w:r>
        <w:rPr>
          <w:noProof/>
        </w:rPr>
        <w:fldChar w:fldCharType="end"/>
      </w:r>
    </w:p>
    <w:p w14:paraId="4926497E" w14:textId="4EA5EA75" w:rsidR="00224149" w:rsidRPr="00224149" w:rsidRDefault="00224149">
      <w:pPr>
        <w:pStyle w:val="TOC3"/>
        <w:rPr>
          <w:rFonts w:ascii="Calibri" w:hAnsi="Calibri"/>
          <w:noProof/>
          <w:kern w:val="2"/>
          <w:sz w:val="24"/>
          <w:szCs w:val="24"/>
          <w:lang w:eastAsia="en-GB"/>
        </w:rPr>
      </w:pPr>
      <w:r w:rsidRPr="00C97111">
        <w:rPr>
          <w:noProof/>
          <w:lang w:val="en-US"/>
        </w:rPr>
        <w:t>10.18.2</w:t>
      </w:r>
      <w:r w:rsidRPr="00224149">
        <w:rPr>
          <w:rFonts w:ascii="Calibri" w:hAnsi="Calibri"/>
          <w:noProof/>
          <w:kern w:val="2"/>
          <w:sz w:val="24"/>
          <w:szCs w:val="24"/>
          <w:lang w:eastAsia="en-GB"/>
        </w:rPr>
        <w:tab/>
      </w:r>
      <w:r w:rsidRPr="00C97111">
        <w:rPr>
          <w:noProof/>
          <w:lang w:val="en-US"/>
        </w:rPr>
        <w:t>Void</w:t>
      </w:r>
      <w:r>
        <w:rPr>
          <w:noProof/>
        </w:rPr>
        <w:tab/>
      </w:r>
      <w:r>
        <w:rPr>
          <w:noProof/>
        </w:rPr>
        <w:fldChar w:fldCharType="begin"/>
      </w:r>
      <w:r>
        <w:rPr>
          <w:noProof/>
        </w:rPr>
        <w:instrText xml:space="preserve"> PAGEREF _Toc170894753 \h </w:instrText>
      </w:r>
      <w:r>
        <w:rPr>
          <w:noProof/>
        </w:rPr>
      </w:r>
      <w:r>
        <w:rPr>
          <w:noProof/>
        </w:rPr>
        <w:fldChar w:fldCharType="separate"/>
      </w:r>
      <w:r>
        <w:rPr>
          <w:noProof/>
        </w:rPr>
        <w:t>224</w:t>
      </w:r>
      <w:r>
        <w:rPr>
          <w:noProof/>
        </w:rPr>
        <w:fldChar w:fldCharType="end"/>
      </w:r>
    </w:p>
    <w:p w14:paraId="5CDE3333" w14:textId="67C29F61" w:rsidR="00224149" w:rsidRPr="00224149" w:rsidRDefault="00224149">
      <w:pPr>
        <w:pStyle w:val="TOC3"/>
        <w:rPr>
          <w:rFonts w:ascii="Calibri" w:hAnsi="Calibri"/>
          <w:noProof/>
          <w:kern w:val="2"/>
          <w:sz w:val="24"/>
          <w:szCs w:val="24"/>
          <w:lang w:eastAsia="en-GB"/>
        </w:rPr>
      </w:pPr>
      <w:r>
        <w:rPr>
          <w:noProof/>
        </w:rPr>
        <w:t>10.18.3</w:t>
      </w:r>
      <w:r w:rsidRPr="00224149">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_Toc170894754 \h </w:instrText>
      </w:r>
      <w:r>
        <w:rPr>
          <w:noProof/>
        </w:rPr>
      </w:r>
      <w:r>
        <w:rPr>
          <w:noProof/>
        </w:rPr>
        <w:fldChar w:fldCharType="separate"/>
      </w:r>
      <w:r>
        <w:rPr>
          <w:noProof/>
        </w:rPr>
        <w:t>224</w:t>
      </w:r>
      <w:r>
        <w:rPr>
          <w:noProof/>
        </w:rPr>
        <w:fldChar w:fldCharType="end"/>
      </w:r>
    </w:p>
    <w:p w14:paraId="535F0FDB" w14:textId="1AC1E892" w:rsidR="00224149" w:rsidRPr="00224149" w:rsidRDefault="00224149">
      <w:pPr>
        <w:pStyle w:val="TOC2"/>
        <w:rPr>
          <w:rFonts w:ascii="Calibri" w:hAnsi="Calibri"/>
          <w:noProof/>
          <w:kern w:val="2"/>
          <w:sz w:val="24"/>
          <w:szCs w:val="24"/>
          <w:lang w:eastAsia="en-GB"/>
        </w:rPr>
      </w:pPr>
      <w:r w:rsidRPr="00C97111">
        <w:rPr>
          <w:rFonts w:eastAsia="SimSun"/>
          <w:noProof/>
        </w:rPr>
        <w:t>10.19</w:t>
      </w:r>
      <w:r w:rsidRPr="00224149">
        <w:rPr>
          <w:rFonts w:ascii="Calibri" w:hAnsi="Calibri"/>
          <w:noProof/>
          <w:kern w:val="2"/>
          <w:sz w:val="24"/>
          <w:szCs w:val="24"/>
          <w:lang w:eastAsia="en-GB"/>
        </w:rPr>
        <w:tab/>
      </w:r>
      <w:r>
        <w:rPr>
          <w:noProof/>
        </w:rPr>
        <w:t>Ad hoc group call</w:t>
      </w:r>
      <w:r>
        <w:rPr>
          <w:noProof/>
        </w:rPr>
        <w:tab/>
      </w:r>
      <w:r>
        <w:rPr>
          <w:noProof/>
        </w:rPr>
        <w:fldChar w:fldCharType="begin"/>
      </w:r>
      <w:r>
        <w:rPr>
          <w:noProof/>
        </w:rPr>
        <w:instrText xml:space="preserve"> PAGEREF _Toc170894755 \h </w:instrText>
      </w:r>
      <w:r>
        <w:rPr>
          <w:noProof/>
        </w:rPr>
      </w:r>
      <w:r>
        <w:rPr>
          <w:noProof/>
        </w:rPr>
        <w:fldChar w:fldCharType="separate"/>
      </w:r>
      <w:r>
        <w:rPr>
          <w:noProof/>
        </w:rPr>
        <w:t>224</w:t>
      </w:r>
      <w:r>
        <w:rPr>
          <w:noProof/>
        </w:rPr>
        <w:fldChar w:fldCharType="end"/>
      </w:r>
    </w:p>
    <w:p w14:paraId="00F026B8" w14:textId="1D5CB967" w:rsidR="00224149" w:rsidRPr="00224149" w:rsidRDefault="00224149">
      <w:pPr>
        <w:pStyle w:val="TOC3"/>
        <w:rPr>
          <w:rFonts w:ascii="Calibri" w:hAnsi="Calibri"/>
          <w:noProof/>
          <w:kern w:val="2"/>
          <w:sz w:val="24"/>
          <w:szCs w:val="24"/>
          <w:lang w:eastAsia="en-GB"/>
        </w:rPr>
      </w:pPr>
      <w:r>
        <w:rPr>
          <w:noProof/>
        </w:rPr>
        <w:t>10.19.1</w:t>
      </w:r>
      <w:r w:rsidRPr="0022414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_Toc170894756 \h </w:instrText>
      </w:r>
      <w:r>
        <w:rPr>
          <w:noProof/>
        </w:rPr>
      </w:r>
      <w:r>
        <w:rPr>
          <w:noProof/>
        </w:rPr>
        <w:fldChar w:fldCharType="separate"/>
      </w:r>
      <w:r>
        <w:rPr>
          <w:noProof/>
        </w:rPr>
        <w:t>224</w:t>
      </w:r>
      <w:r>
        <w:rPr>
          <w:noProof/>
        </w:rPr>
        <w:fldChar w:fldCharType="end"/>
      </w:r>
    </w:p>
    <w:p w14:paraId="180A1260" w14:textId="2BA8DC02" w:rsidR="00224149" w:rsidRPr="00224149" w:rsidRDefault="00224149">
      <w:pPr>
        <w:pStyle w:val="TOC3"/>
        <w:rPr>
          <w:rFonts w:ascii="Calibri" w:hAnsi="Calibri"/>
          <w:noProof/>
          <w:kern w:val="2"/>
          <w:sz w:val="24"/>
          <w:szCs w:val="24"/>
          <w:lang w:eastAsia="en-GB"/>
        </w:rPr>
      </w:pPr>
      <w:r>
        <w:rPr>
          <w:noProof/>
        </w:rPr>
        <w:t>10.19.2</w:t>
      </w:r>
      <w:r w:rsidRPr="00224149">
        <w:rPr>
          <w:rFonts w:ascii="Calibri" w:hAnsi="Calibri"/>
          <w:noProof/>
          <w:kern w:val="2"/>
          <w:sz w:val="24"/>
          <w:szCs w:val="24"/>
          <w:lang w:eastAsia="en-GB"/>
        </w:rPr>
        <w:tab/>
      </w:r>
      <w:r w:rsidRPr="00C97111">
        <w:rPr>
          <w:rFonts w:eastAsia="SimSun"/>
          <w:noProof/>
        </w:rPr>
        <w:t>Information flows</w:t>
      </w:r>
      <w:r>
        <w:rPr>
          <w:noProof/>
        </w:rPr>
        <w:tab/>
      </w:r>
      <w:r>
        <w:rPr>
          <w:noProof/>
        </w:rPr>
        <w:fldChar w:fldCharType="begin"/>
      </w:r>
      <w:r>
        <w:rPr>
          <w:noProof/>
        </w:rPr>
        <w:instrText xml:space="preserve"> PAGEREF _Toc170894757 \h </w:instrText>
      </w:r>
      <w:r>
        <w:rPr>
          <w:noProof/>
        </w:rPr>
      </w:r>
      <w:r>
        <w:rPr>
          <w:noProof/>
        </w:rPr>
        <w:fldChar w:fldCharType="separate"/>
      </w:r>
      <w:r>
        <w:rPr>
          <w:noProof/>
        </w:rPr>
        <w:t>224</w:t>
      </w:r>
      <w:r>
        <w:rPr>
          <w:noProof/>
        </w:rPr>
        <w:fldChar w:fldCharType="end"/>
      </w:r>
    </w:p>
    <w:p w14:paraId="556FA2D3" w14:textId="0E6A714E" w:rsidR="00224149" w:rsidRPr="00224149" w:rsidRDefault="00224149">
      <w:pPr>
        <w:pStyle w:val="TOC4"/>
        <w:rPr>
          <w:rFonts w:ascii="Calibri" w:hAnsi="Calibri"/>
          <w:noProof/>
          <w:kern w:val="2"/>
          <w:sz w:val="24"/>
          <w:szCs w:val="24"/>
          <w:lang w:eastAsia="en-GB"/>
        </w:rPr>
      </w:pPr>
      <w:r>
        <w:rPr>
          <w:noProof/>
        </w:rPr>
        <w:t>10.19.2.1</w:t>
      </w:r>
      <w:r w:rsidRPr="00224149">
        <w:rPr>
          <w:rFonts w:ascii="Calibri" w:hAnsi="Calibri"/>
          <w:noProof/>
          <w:kern w:val="2"/>
          <w:sz w:val="24"/>
          <w:szCs w:val="24"/>
          <w:lang w:eastAsia="en-GB"/>
        </w:rPr>
        <w:tab/>
      </w:r>
      <w:r>
        <w:rPr>
          <w:noProof/>
        </w:rPr>
        <w:t>Ad hoc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_Toc170894758 \h </w:instrText>
      </w:r>
      <w:r>
        <w:rPr>
          <w:noProof/>
        </w:rPr>
      </w:r>
      <w:r>
        <w:rPr>
          <w:noProof/>
        </w:rPr>
        <w:fldChar w:fldCharType="separate"/>
      </w:r>
      <w:r>
        <w:rPr>
          <w:noProof/>
        </w:rPr>
        <w:t>224</w:t>
      </w:r>
      <w:r>
        <w:rPr>
          <w:noProof/>
        </w:rPr>
        <w:fldChar w:fldCharType="end"/>
      </w:r>
    </w:p>
    <w:p w14:paraId="36C6559A" w14:textId="68526F00" w:rsidR="00224149" w:rsidRPr="00224149" w:rsidRDefault="00224149">
      <w:pPr>
        <w:pStyle w:val="TOC4"/>
        <w:rPr>
          <w:rFonts w:ascii="Calibri" w:hAnsi="Calibri"/>
          <w:noProof/>
          <w:kern w:val="2"/>
          <w:sz w:val="24"/>
          <w:szCs w:val="24"/>
          <w:lang w:eastAsia="en-GB"/>
        </w:rPr>
      </w:pPr>
      <w:r>
        <w:rPr>
          <w:noProof/>
        </w:rPr>
        <w:t>10.19.2.2</w:t>
      </w:r>
      <w:r w:rsidRPr="00224149">
        <w:rPr>
          <w:rFonts w:ascii="Calibri" w:hAnsi="Calibri"/>
          <w:noProof/>
          <w:kern w:val="2"/>
          <w:sz w:val="24"/>
          <w:szCs w:val="24"/>
          <w:lang w:eastAsia="en-GB"/>
        </w:rPr>
        <w:tab/>
      </w:r>
      <w:r>
        <w:rPr>
          <w:noProof/>
        </w:rPr>
        <w:t>Ad hoc group call request 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_Toc170894759 \h </w:instrText>
      </w:r>
      <w:r>
        <w:rPr>
          <w:noProof/>
        </w:rPr>
      </w:r>
      <w:r>
        <w:rPr>
          <w:noProof/>
        </w:rPr>
        <w:fldChar w:fldCharType="separate"/>
      </w:r>
      <w:r>
        <w:rPr>
          <w:noProof/>
        </w:rPr>
        <w:t>226</w:t>
      </w:r>
      <w:r>
        <w:rPr>
          <w:noProof/>
        </w:rPr>
        <w:fldChar w:fldCharType="end"/>
      </w:r>
    </w:p>
    <w:p w14:paraId="71CEC81D" w14:textId="5E6019B5" w:rsidR="00224149" w:rsidRPr="00224149" w:rsidRDefault="00224149">
      <w:pPr>
        <w:pStyle w:val="TOC4"/>
        <w:rPr>
          <w:rFonts w:ascii="Calibri" w:hAnsi="Calibri"/>
          <w:noProof/>
          <w:kern w:val="2"/>
          <w:sz w:val="24"/>
          <w:szCs w:val="24"/>
          <w:lang w:eastAsia="en-GB"/>
        </w:rPr>
      </w:pPr>
      <w:r>
        <w:rPr>
          <w:noProof/>
        </w:rPr>
        <w:t>10.19.2.3</w:t>
      </w:r>
      <w:r w:rsidRPr="00224149">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_Toc170894760 \h </w:instrText>
      </w:r>
      <w:r>
        <w:rPr>
          <w:noProof/>
        </w:rPr>
      </w:r>
      <w:r>
        <w:rPr>
          <w:noProof/>
        </w:rPr>
        <w:fldChar w:fldCharType="separate"/>
      </w:r>
      <w:r>
        <w:rPr>
          <w:noProof/>
        </w:rPr>
        <w:t>226</w:t>
      </w:r>
      <w:r>
        <w:rPr>
          <w:noProof/>
        </w:rPr>
        <w:fldChar w:fldCharType="end"/>
      </w:r>
    </w:p>
    <w:p w14:paraId="24DFF234" w14:textId="2302720A" w:rsidR="00224149" w:rsidRPr="00224149" w:rsidRDefault="00224149">
      <w:pPr>
        <w:pStyle w:val="TOC4"/>
        <w:rPr>
          <w:rFonts w:ascii="Calibri" w:hAnsi="Calibri"/>
          <w:noProof/>
          <w:kern w:val="2"/>
          <w:sz w:val="24"/>
          <w:szCs w:val="24"/>
          <w:lang w:eastAsia="en-GB"/>
        </w:rPr>
      </w:pPr>
      <w:r>
        <w:rPr>
          <w:noProof/>
        </w:rPr>
        <w:t>10.19.2.4</w:t>
      </w:r>
      <w:r w:rsidRPr="00224149">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_Toc170894761 \h </w:instrText>
      </w:r>
      <w:r>
        <w:rPr>
          <w:noProof/>
        </w:rPr>
      </w:r>
      <w:r>
        <w:rPr>
          <w:noProof/>
        </w:rPr>
        <w:fldChar w:fldCharType="separate"/>
      </w:r>
      <w:r>
        <w:rPr>
          <w:noProof/>
        </w:rPr>
        <w:t>227</w:t>
      </w:r>
      <w:r>
        <w:rPr>
          <w:noProof/>
        </w:rPr>
        <w:fldChar w:fldCharType="end"/>
      </w:r>
    </w:p>
    <w:p w14:paraId="3E5B7D7F" w14:textId="3DCAC5E1" w:rsidR="00224149" w:rsidRPr="00224149" w:rsidRDefault="00224149">
      <w:pPr>
        <w:pStyle w:val="TOC4"/>
        <w:rPr>
          <w:rFonts w:ascii="Calibri" w:hAnsi="Calibri"/>
          <w:noProof/>
          <w:kern w:val="2"/>
          <w:sz w:val="24"/>
          <w:szCs w:val="24"/>
          <w:lang w:eastAsia="en-GB"/>
        </w:rPr>
      </w:pPr>
      <w:r>
        <w:rPr>
          <w:noProof/>
        </w:rPr>
        <w:t>10.19.2.</w:t>
      </w:r>
      <w:r>
        <w:rPr>
          <w:noProof/>
          <w:lang w:eastAsia="zh-CN"/>
        </w:rPr>
        <w:t>5</w:t>
      </w:r>
      <w:r w:rsidRPr="00224149">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_Toc170894762 \h </w:instrText>
      </w:r>
      <w:r>
        <w:rPr>
          <w:noProof/>
        </w:rPr>
      </w:r>
      <w:r>
        <w:rPr>
          <w:noProof/>
        </w:rPr>
        <w:fldChar w:fldCharType="separate"/>
      </w:r>
      <w:r>
        <w:rPr>
          <w:noProof/>
        </w:rPr>
        <w:t>228</w:t>
      </w:r>
      <w:r>
        <w:rPr>
          <w:noProof/>
        </w:rPr>
        <w:fldChar w:fldCharType="end"/>
      </w:r>
    </w:p>
    <w:p w14:paraId="56EA4B59" w14:textId="77180C18" w:rsidR="00224149" w:rsidRPr="00224149" w:rsidRDefault="00224149">
      <w:pPr>
        <w:pStyle w:val="TOC4"/>
        <w:rPr>
          <w:rFonts w:ascii="Calibri" w:hAnsi="Calibri"/>
          <w:noProof/>
          <w:kern w:val="2"/>
          <w:sz w:val="24"/>
          <w:szCs w:val="24"/>
          <w:lang w:eastAsia="en-GB"/>
        </w:rPr>
      </w:pPr>
      <w:r>
        <w:rPr>
          <w:noProof/>
        </w:rPr>
        <w:t>10.19.2.6</w:t>
      </w:r>
      <w:r w:rsidRPr="00224149">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_Toc170894763 \h </w:instrText>
      </w:r>
      <w:r>
        <w:rPr>
          <w:noProof/>
        </w:rPr>
      </w:r>
      <w:r>
        <w:rPr>
          <w:noProof/>
        </w:rPr>
        <w:fldChar w:fldCharType="separate"/>
      </w:r>
      <w:r>
        <w:rPr>
          <w:noProof/>
        </w:rPr>
        <w:t>228</w:t>
      </w:r>
      <w:r>
        <w:rPr>
          <w:noProof/>
        </w:rPr>
        <w:fldChar w:fldCharType="end"/>
      </w:r>
    </w:p>
    <w:p w14:paraId="755989D8" w14:textId="7A397A17" w:rsidR="00224149" w:rsidRPr="00224149" w:rsidRDefault="00224149">
      <w:pPr>
        <w:pStyle w:val="TOC4"/>
        <w:rPr>
          <w:rFonts w:ascii="Calibri" w:hAnsi="Calibri"/>
          <w:noProof/>
          <w:kern w:val="2"/>
          <w:sz w:val="24"/>
          <w:szCs w:val="24"/>
          <w:lang w:eastAsia="en-GB"/>
        </w:rPr>
      </w:pPr>
      <w:r>
        <w:rPr>
          <w:noProof/>
        </w:rPr>
        <w:t>10.19.2.7</w:t>
      </w:r>
      <w:r w:rsidRPr="00224149">
        <w:rPr>
          <w:rFonts w:ascii="Calibri" w:hAnsi="Calibri"/>
          <w:noProof/>
          <w:kern w:val="2"/>
          <w:sz w:val="24"/>
          <w:szCs w:val="24"/>
          <w:lang w:eastAsia="en-GB"/>
        </w:rPr>
        <w:tab/>
      </w:r>
      <w:r>
        <w:rPr>
          <w:noProof/>
        </w:rPr>
        <w:t>Ad hoc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_Toc170894764 \h </w:instrText>
      </w:r>
      <w:r>
        <w:rPr>
          <w:noProof/>
        </w:rPr>
      </w:r>
      <w:r>
        <w:rPr>
          <w:noProof/>
        </w:rPr>
        <w:fldChar w:fldCharType="separate"/>
      </w:r>
      <w:r>
        <w:rPr>
          <w:noProof/>
        </w:rPr>
        <w:t>229</w:t>
      </w:r>
      <w:r>
        <w:rPr>
          <w:noProof/>
        </w:rPr>
        <w:fldChar w:fldCharType="end"/>
      </w:r>
    </w:p>
    <w:p w14:paraId="070A0E9F" w14:textId="74940B3D" w:rsidR="00224149" w:rsidRPr="00224149" w:rsidRDefault="00224149">
      <w:pPr>
        <w:pStyle w:val="TOC4"/>
        <w:rPr>
          <w:rFonts w:ascii="Calibri" w:hAnsi="Calibri"/>
          <w:noProof/>
          <w:kern w:val="2"/>
          <w:sz w:val="24"/>
          <w:szCs w:val="24"/>
          <w:lang w:eastAsia="en-GB"/>
        </w:rPr>
      </w:pPr>
      <w:r>
        <w:rPr>
          <w:noProof/>
        </w:rPr>
        <w:t>10.19.2.8</w:t>
      </w:r>
      <w:r w:rsidRPr="00224149">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_Toc170894765 \h </w:instrText>
      </w:r>
      <w:r>
        <w:rPr>
          <w:noProof/>
        </w:rPr>
      </w:r>
      <w:r>
        <w:rPr>
          <w:noProof/>
        </w:rPr>
        <w:fldChar w:fldCharType="separate"/>
      </w:r>
      <w:r>
        <w:rPr>
          <w:noProof/>
        </w:rPr>
        <w:t>229</w:t>
      </w:r>
      <w:r>
        <w:rPr>
          <w:noProof/>
        </w:rPr>
        <w:fldChar w:fldCharType="end"/>
      </w:r>
    </w:p>
    <w:p w14:paraId="27DF93A6" w14:textId="7C14C99B" w:rsidR="00224149" w:rsidRPr="00224149" w:rsidRDefault="00224149">
      <w:pPr>
        <w:pStyle w:val="TOC4"/>
        <w:rPr>
          <w:rFonts w:ascii="Calibri" w:hAnsi="Calibri"/>
          <w:noProof/>
          <w:kern w:val="2"/>
          <w:sz w:val="24"/>
          <w:szCs w:val="24"/>
          <w:lang w:eastAsia="en-GB"/>
        </w:rPr>
      </w:pPr>
      <w:r>
        <w:rPr>
          <w:noProof/>
        </w:rPr>
        <w:t>10.19.2.8a</w:t>
      </w:r>
      <w:r w:rsidRPr="00224149">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_Toc170894766 \h </w:instrText>
      </w:r>
      <w:r>
        <w:rPr>
          <w:noProof/>
        </w:rPr>
      </w:r>
      <w:r>
        <w:rPr>
          <w:noProof/>
        </w:rPr>
        <w:fldChar w:fldCharType="separate"/>
      </w:r>
      <w:r>
        <w:rPr>
          <w:noProof/>
        </w:rPr>
        <w:t>229</w:t>
      </w:r>
      <w:r>
        <w:rPr>
          <w:noProof/>
        </w:rPr>
        <w:fldChar w:fldCharType="end"/>
      </w:r>
    </w:p>
    <w:p w14:paraId="47300F63" w14:textId="1EA1C371" w:rsidR="00224149" w:rsidRPr="00224149" w:rsidRDefault="00224149">
      <w:pPr>
        <w:pStyle w:val="TOC4"/>
        <w:rPr>
          <w:rFonts w:ascii="Calibri" w:hAnsi="Calibri"/>
          <w:noProof/>
          <w:kern w:val="2"/>
          <w:sz w:val="24"/>
          <w:szCs w:val="24"/>
          <w:lang w:eastAsia="en-GB"/>
        </w:rPr>
      </w:pPr>
      <w:r>
        <w:rPr>
          <w:noProof/>
        </w:rPr>
        <w:t>10.19.2.9</w:t>
      </w:r>
      <w:r w:rsidRPr="00224149">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_Toc170894767 \h </w:instrText>
      </w:r>
      <w:r>
        <w:rPr>
          <w:noProof/>
        </w:rPr>
      </w:r>
      <w:r>
        <w:rPr>
          <w:noProof/>
        </w:rPr>
        <w:fldChar w:fldCharType="separate"/>
      </w:r>
      <w:r>
        <w:rPr>
          <w:noProof/>
        </w:rPr>
        <w:t>230</w:t>
      </w:r>
      <w:r>
        <w:rPr>
          <w:noProof/>
        </w:rPr>
        <w:fldChar w:fldCharType="end"/>
      </w:r>
    </w:p>
    <w:p w14:paraId="19CB18C4" w14:textId="32C4E658" w:rsidR="00224149" w:rsidRPr="00224149" w:rsidRDefault="00224149">
      <w:pPr>
        <w:pStyle w:val="TOC4"/>
        <w:rPr>
          <w:rFonts w:ascii="Calibri" w:hAnsi="Calibri"/>
          <w:noProof/>
          <w:kern w:val="2"/>
          <w:sz w:val="24"/>
          <w:szCs w:val="24"/>
          <w:lang w:eastAsia="en-GB"/>
        </w:rPr>
      </w:pPr>
      <w:r>
        <w:rPr>
          <w:noProof/>
        </w:rPr>
        <w:t>10.19.2.9a</w:t>
      </w:r>
      <w:r w:rsidRPr="00224149">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_Toc170894768 \h </w:instrText>
      </w:r>
      <w:r>
        <w:rPr>
          <w:noProof/>
        </w:rPr>
      </w:r>
      <w:r>
        <w:rPr>
          <w:noProof/>
        </w:rPr>
        <w:fldChar w:fldCharType="separate"/>
      </w:r>
      <w:r>
        <w:rPr>
          <w:noProof/>
        </w:rPr>
        <w:t>230</w:t>
      </w:r>
      <w:r>
        <w:rPr>
          <w:noProof/>
        </w:rPr>
        <w:fldChar w:fldCharType="end"/>
      </w:r>
    </w:p>
    <w:p w14:paraId="1F81DBD7" w14:textId="444CFDB0" w:rsidR="00224149" w:rsidRPr="00224149" w:rsidRDefault="00224149">
      <w:pPr>
        <w:pStyle w:val="TOC4"/>
        <w:rPr>
          <w:rFonts w:ascii="Calibri" w:hAnsi="Calibri"/>
          <w:noProof/>
          <w:kern w:val="2"/>
          <w:sz w:val="24"/>
          <w:szCs w:val="24"/>
          <w:lang w:eastAsia="en-GB"/>
        </w:rPr>
      </w:pPr>
      <w:r>
        <w:rPr>
          <w:noProof/>
        </w:rPr>
        <w:t>10.19.2.10</w:t>
      </w:r>
      <w:r w:rsidRPr="00224149">
        <w:rPr>
          <w:rFonts w:ascii="Calibri" w:hAnsi="Calibri"/>
          <w:noProof/>
          <w:kern w:val="2"/>
          <w:sz w:val="24"/>
          <w:szCs w:val="24"/>
          <w:lang w:eastAsia="en-GB"/>
        </w:rPr>
        <w:tab/>
      </w:r>
      <w:r>
        <w:rPr>
          <w:noProof/>
        </w:rPr>
        <w:t>Ad hoc group call notify (MCPTT server – MCPTT client)</w:t>
      </w:r>
      <w:r>
        <w:rPr>
          <w:noProof/>
        </w:rPr>
        <w:tab/>
      </w:r>
      <w:r>
        <w:rPr>
          <w:noProof/>
        </w:rPr>
        <w:fldChar w:fldCharType="begin"/>
      </w:r>
      <w:r>
        <w:rPr>
          <w:noProof/>
        </w:rPr>
        <w:instrText xml:space="preserve"> PAGEREF _Toc170894769 \h </w:instrText>
      </w:r>
      <w:r>
        <w:rPr>
          <w:noProof/>
        </w:rPr>
      </w:r>
      <w:r>
        <w:rPr>
          <w:noProof/>
        </w:rPr>
        <w:fldChar w:fldCharType="separate"/>
      </w:r>
      <w:r>
        <w:rPr>
          <w:noProof/>
        </w:rPr>
        <w:t>230</w:t>
      </w:r>
      <w:r>
        <w:rPr>
          <w:noProof/>
        </w:rPr>
        <w:fldChar w:fldCharType="end"/>
      </w:r>
    </w:p>
    <w:p w14:paraId="53DB8944" w14:textId="64D11E8E" w:rsidR="00224149" w:rsidRPr="00224149" w:rsidRDefault="00224149">
      <w:pPr>
        <w:pStyle w:val="TOC4"/>
        <w:rPr>
          <w:rFonts w:ascii="Calibri" w:hAnsi="Calibri"/>
          <w:noProof/>
          <w:kern w:val="2"/>
          <w:sz w:val="24"/>
          <w:szCs w:val="24"/>
          <w:lang w:eastAsia="en-GB"/>
        </w:rPr>
      </w:pPr>
      <w:r>
        <w:rPr>
          <w:noProof/>
        </w:rPr>
        <w:t>10.19.2.11</w:t>
      </w:r>
      <w:r w:rsidRPr="00224149">
        <w:rPr>
          <w:rFonts w:ascii="Calibri" w:hAnsi="Calibri"/>
          <w:noProof/>
          <w:kern w:val="2"/>
          <w:sz w:val="24"/>
          <w:szCs w:val="24"/>
          <w:lang w:eastAsia="en-GB"/>
        </w:rPr>
        <w:tab/>
      </w:r>
      <w:r>
        <w:rPr>
          <w:noProof/>
        </w:rPr>
        <w:t>Modify ad hoc group call participants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_Toc170894770 \h </w:instrText>
      </w:r>
      <w:r>
        <w:rPr>
          <w:noProof/>
        </w:rPr>
      </w:r>
      <w:r>
        <w:rPr>
          <w:noProof/>
        </w:rPr>
        <w:fldChar w:fldCharType="separate"/>
      </w:r>
      <w:r>
        <w:rPr>
          <w:noProof/>
        </w:rPr>
        <w:t>231</w:t>
      </w:r>
      <w:r>
        <w:rPr>
          <w:noProof/>
        </w:rPr>
        <w:fldChar w:fldCharType="end"/>
      </w:r>
    </w:p>
    <w:p w14:paraId="282DDE74" w14:textId="23D83F9D" w:rsidR="00224149" w:rsidRPr="00224149" w:rsidRDefault="00224149">
      <w:pPr>
        <w:pStyle w:val="TOC4"/>
        <w:rPr>
          <w:rFonts w:ascii="Calibri" w:hAnsi="Calibri"/>
          <w:noProof/>
          <w:kern w:val="2"/>
          <w:sz w:val="24"/>
          <w:szCs w:val="24"/>
          <w:lang w:eastAsia="en-GB"/>
        </w:rPr>
      </w:pPr>
      <w:r>
        <w:rPr>
          <w:noProof/>
        </w:rPr>
        <w:t>10.19.2.12</w:t>
      </w:r>
      <w:r w:rsidRPr="00224149">
        <w:rPr>
          <w:rFonts w:ascii="Calibri" w:hAnsi="Calibri"/>
          <w:noProof/>
          <w:kern w:val="2"/>
          <w:sz w:val="24"/>
          <w:szCs w:val="24"/>
          <w:lang w:eastAsia="en-GB"/>
        </w:rPr>
        <w:tab/>
      </w:r>
      <w:r>
        <w:rPr>
          <w:noProof/>
        </w:rPr>
        <w:t>Modify ad hoc group call participants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_Toc170894771 \h </w:instrText>
      </w:r>
      <w:r>
        <w:rPr>
          <w:noProof/>
        </w:rPr>
      </w:r>
      <w:r>
        <w:rPr>
          <w:noProof/>
        </w:rPr>
        <w:fldChar w:fldCharType="separate"/>
      </w:r>
      <w:r>
        <w:rPr>
          <w:noProof/>
        </w:rPr>
        <w:t>231</w:t>
      </w:r>
      <w:r>
        <w:rPr>
          <w:noProof/>
        </w:rPr>
        <w:fldChar w:fldCharType="end"/>
      </w:r>
    </w:p>
    <w:p w14:paraId="02BBDF70" w14:textId="738DC82A" w:rsidR="00224149" w:rsidRPr="00224149" w:rsidRDefault="00224149">
      <w:pPr>
        <w:pStyle w:val="TOC4"/>
        <w:rPr>
          <w:rFonts w:ascii="Calibri" w:hAnsi="Calibri"/>
          <w:noProof/>
          <w:kern w:val="2"/>
          <w:sz w:val="24"/>
          <w:szCs w:val="24"/>
          <w:lang w:eastAsia="en-GB"/>
        </w:rPr>
      </w:pPr>
      <w:r>
        <w:rPr>
          <w:noProof/>
        </w:rPr>
        <w:t>10.19.2.13</w:t>
      </w:r>
      <w:r w:rsidRPr="00224149">
        <w:rPr>
          <w:rFonts w:ascii="Calibri" w:hAnsi="Calibri"/>
          <w:noProof/>
          <w:kern w:val="2"/>
          <w:sz w:val="24"/>
          <w:szCs w:val="24"/>
          <w:lang w:eastAsia="en-GB"/>
        </w:rPr>
        <w:tab/>
      </w:r>
      <w:r>
        <w:rPr>
          <w:noProof/>
        </w:rPr>
        <w:t>Ad hoc 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_Toc170894772 \h </w:instrText>
      </w:r>
      <w:r>
        <w:rPr>
          <w:noProof/>
        </w:rPr>
      </w:r>
      <w:r>
        <w:rPr>
          <w:noProof/>
        </w:rPr>
        <w:fldChar w:fldCharType="separate"/>
      </w:r>
      <w:r>
        <w:rPr>
          <w:noProof/>
        </w:rPr>
        <w:t>232</w:t>
      </w:r>
      <w:r>
        <w:rPr>
          <w:noProof/>
        </w:rPr>
        <w:fldChar w:fldCharType="end"/>
      </w:r>
    </w:p>
    <w:p w14:paraId="7C777040" w14:textId="6D9D6FA7" w:rsidR="00224149" w:rsidRPr="00224149" w:rsidRDefault="00224149">
      <w:pPr>
        <w:pStyle w:val="TOC4"/>
        <w:rPr>
          <w:rFonts w:ascii="Calibri" w:hAnsi="Calibri"/>
          <w:noProof/>
          <w:kern w:val="2"/>
          <w:sz w:val="24"/>
          <w:szCs w:val="24"/>
          <w:lang w:eastAsia="en-GB"/>
        </w:rPr>
      </w:pPr>
      <w:r>
        <w:rPr>
          <w:noProof/>
        </w:rPr>
        <w:t>10.19.2.14</w:t>
      </w:r>
      <w:r w:rsidRPr="00224149">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_Toc170894773 \h </w:instrText>
      </w:r>
      <w:r>
        <w:rPr>
          <w:noProof/>
        </w:rPr>
      </w:r>
      <w:r>
        <w:rPr>
          <w:noProof/>
        </w:rPr>
        <w:fldChar w:fldCharType="separate"/>
      </w:r>
      <w:r>
        <w:rPr>
          <w:noProof/>
        </w:rPr>
        <w:t>232</w:t>
      </w:r>
      <w:r>
        <w:rPr>
          <w:noProof/>
        </w:rPr>
        <w:fldChar w:fldCharType="end"/>
      </w:r>
    </w:p>
    <w:p w14:paraId="0D1A39AC" w14:textId="1BD7F846" w:rsidR="00224149" w:rsidRPr="00224149" w:rsidRDefault="00224149">
      <w:pPr>
        <w:pStyle w:val="TOC4"/>
        <w:rPr>
          <w:rFonts w:ascii="Calibri" w:hAnsi="Calibri"/>
          <w:noProof/>
          <w:kern w:val="2"/>
          <w:sz w:val="24"/>
          <w:szCs w:val="24"/>
          <w:lang w:eastAsia="en-GB"/>
        </w:rPr>
      </w:pPr>
      <w:r>
        <w:rPr>
          <w:noProof/>
        </w:rPr>
        <w:t>10.19.2.15</w:t>
      </w:r>
      <w:r w:rsidRPr="00224149">
        <w:rPr>
          <w:rFonts w:ascii="Calibri" w:hAnsi="Calibri"/>
          <w:noProof/>
          <w:kern w:val="2"/>
          <w:sz w:val="24"/>
          <w:szCs w:val="24"/>
          <w:lang w:eastAsia="en-GB"/>
        </w:rPr>
        <w:tab/>
      </w:r>
      <w:r>
        <w:rPr>
          <w:noProof/>
        </w:rPr>
        <w:t>Ad hoc group call add 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_Toc170894774 \h </w:instrText>
      </w:r>
      <w:r>
        <w:rPr>
          <w:noProof/>
        </w:rPr>
      </w:r>
      <w:r>
        <w:rPr>
          <w:noProof/>
        </w:rPr>
        <w:fldChar w:fldCharType="separate"/>
      </w:r>
      <w:r>
        <w:rPr>
          <w:noProof/>
        </w:rPr>
        <w:t>233</w:t>
      </w:r>
      <w:r>
        <w:rPr>
          <w:noProof/>
        </w:rPr>
        <w:fldChar w:fldCharType="end"/>
      </w:r>
    </w:p>
    <w:p w14:paraId="42232D9D" w14:textId="65C5B832" w:rsidR="00224149" w:rsidRPr="00224149" w:rsidRDefault="00224149">
      <w:pPr>
        <w:pStyle w:val="TOC4"/>
        <w:rPr>
          <w:rFonts w:ascii="Calibri" w:hAnsi="Calibri"/>
          <w:noProof/>
          <w:kern w:val="2"/>
          <w:sz w:val="24"/>
          <w:szCs w:val="24"/>
          <w:lang w:eastAsia="en-GB"/>
        </w:rPr>
      </w:pPr>
      <w:r>
        <w:rPr>
          <w:noProof/>
        </w:rPr>
        <w:t>10.19.2.16</w:t>
      </w:r>
      <w:r w:rsidRPr="00224149">
        <w:rPr>
          <w:rFonts w:ascii="Calibri" w:hAnsi="Calibri"/>
          <w:noProof/>
          <w:kern w:val="2"/>
          <w:sz w:val="24"/>
          <w:szCs w:val="24"/>
          <w:lang w:eastAsia="en-GB"/>
        </w:rPr>
        <w:tab/>
      </w:r>
      <w:r>
        <w:rPr>
          <w:noProof/>
        </w:rPr>
        <w:t xml:space="preserve">Ad hoc group call </w:t>
      </w:r>
      <w:r w:rsidRPr="00C97111">
        <w:rPr>
          <w:rFonts w:eastAsia="DotumChe" w:cs="Arial"/>
          <w:bCs/>
          <w:noProof/>
        </w:rPr>
        <w:t xml:space="preserve">remove </w:t>
      </w:r>
      <w:r>
        <w:rPr>
          <w:noProof/>
        </w:rPr>
        <w:t>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_Toc170894775 \h </w:instrText>
      </w:r>
      <w:r>
        <w:rPr>
          <w:noProof/>
        </w:rPr>
      </w:r>
      <w:r>
        <w:rPr>
          <w:noProof/>
        </w:rPr>
        <w:fldChar w:fldCharType="separate"/>
      </w:r>
      <w:r>
        <w:rPr>
          <w:noProof/>
        </w:rPr>
        <w:t>233</w:t>
      </w:r>
      <w:r>
        <w:rPr>
          <w:noProof/>
        </w:rPr>
        <w:fldChar w:fldCharType="end"/>
      </w:r>
    </w:p>
    <w:p w14:paraId="5A99A75E" w14:textId="69AB877A" w:rsidR="00224149" w:rsidRPr="00224149" w:rsidRDefault="00224149">
      <w:pPr>
        <w:pStyle w:val="TOC4"/>
        <w:rPr>
          <w:rFonts w:ascii="Calibri" w:hAnsi="Calibri"/>
          <w:noProof/>
          <w:kern w:val="2"/>
          <w:sz w:val="24"/>
          <w:szCs w:val="24"/>
          <w:lang w:eastAsia="en-GB"/>
        </w:rPr>
      </w:pPr>
      <w:r>
        <w:rPr>
          <w:noProof/>
        </w:rPr>
        <w:t>10.19.2.17</w:t>
      </w:r>
      <w:r w:rsidRPr="00224149">
        <w:rPr>
          <w:rFonts w:ascii="Calibri" w:hAnsi="Calibri"/>
          <w:noProof/>
          <w:kern w:val="2"/>
          <w:sz w:val="24"/>
          <w:szCs w:val="24"/>
          <w:lang w:eastAsia="en-GB"/>
        </w:rPr>
        <w:tab/>
      </w:r>
      <w:r>
        <w:rPr>
          <w:noProof/>
        </w:rPr>
        <w:t>Ad hoc group call release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_Toc170894776 \h </w:instrText>
      </w:r>
      <w:r>
        <w:rPr>
          <w:noProof/>
        </w:rPr>
      </w:r>
      <w:r>
        <w:rPr>
          <w:noProof/>
        </w:rPr>
        <w:fldChar w:fldCharType="separate"/>
      </w:r>
      <w:r>
        <w:rPr>
          <w:noProof/>
        </w:rPr>
        <w:t>233</w:t>
      </w:r>
      <w:r>
        <w:rPr>
          <w:noProof/>
        </w:rPr>
        <w:fldChar w:fldCharType="end"/>
      </w:r>
    </w:p>
    <w:p w14:paraId="53B697FD" w14:textId="76E1D198" w:rsidR="00224149" w:rsidRPr="00224149" w:rsidRDefault="00224149">
      <w:pPr>
        <w:pStyle w:val="TOC4"/>
        <w:rPr>
          <w:rFonts w:ascii="Calibri" w:hAnsi="Calibri"/>
          <w:noProof/>
          <w:kern w:val="2"/>
          <w:sz w:val="24"/>
          <w:szCs w:val="24"/>
          <w:lang w:eastAsia="en-GB"/>
        </w:rPr>
      </w:pPr>
      <w:r>
        <w:rPr>
          <w:noProof/>
        </w:rPr>
        <w:t>10.19.2.18</w:t>
      </w:r>
      <w:r w:rsidRPr="00224149">
        <w:rPr>
          <w:rFonts w:ascii="Calibri" w:hAnsi="Calibri"/>
          <w:noProof/>
          <w:kern w:val="2"/>
          <w:sz w:val="24"/>
          <w:szCs w:val="24"/>
          <w:lang w:eastAsia="en-GB"/>
        </w:rPr>
        <w:tab/>
      </w:r>
      <w:r>
        <w:rPr>
          <w:noProof/>
        </w:rPr>
        <w:t>Ad hoc group call get userlist (MCPTT server – MCPTT server)</w:t>
      </w:r>
      <w:r>
        <w:rPr>
          <w:noProof/>
        </w:rPr>
        <w:tab/>
      </w:r>
      <w:r>
        <w:rPr>
          <w:noProof/>
        </w:rPr>
        <w:fldChar w:fldCharType="begin"/>
      </w:r>
      <w:r>
        <w:rPr>
          <w:noProof/>
        </w:rPr>
        <w:instrText xml:space="preserve"> PAGEREF _Toc170894777 \h </w:instrText>
      </w:r>
      <w:r>
        <w:rPr>
          <w:noProof/>
        </w:rPr>
      </w:r>
      <w:r>
        <w:rPr>
          <w:noProof/>
        </w:rPr>
        <w:fldChar w:fldCharType="separate"/>
      </w:r>
      <w:r>
        <w:rPr>
          <w:noProof/>
        </w:rPr>
        <w:t>233</w:t>
      </w:r>
      <w:r>
        <w:rPr>
          <w:noProof/>
        </w:rPr>
        <w:fldChar w:fldCharType="end"/>
      </w:r>
    </w:p>
    <w:p w14:paraId="1EF1B2C2" w14:textId="5074F873" w:rsidR="00224149" w:rsidRPr="00224149" w:rsidRDefault="00224149">
      <w:pPr>
        <w:pStyle w:val="TOC4"/>
        <w:rPr>
          <w:rFonts w:ascii="Calibri" w:hAnsi="Calibri"/>
          <w:noProof/>
          <w:kern w:val="2"/>
          <w:sz w:val="24"/>
          <w:szCs w:val="24"/>
          <w:lang w:eastAsia="en-GB"/>
        </w:rPr>
      </w:pPr>
      <w:r>
        <w:rPr>
          <w:noProof/>
        </w:rPr>
        <w:t>10.19.2.19</w:t>
      </w:r>
      <w:r w:rsidRPr="00224149">
        <w:rPr>
          <w:rFonts w:ascii="Calibri" w:hAnsi="Calibri"/>
          <w:noProof/>
          <w:kern w:val="2"/>
          <w:sz w:val="24"/>
          <w:szCs w:val="24"/>
          <w:lang w:eastAsia="en-GB"/>
        </w:rPr>
        <w:tab/>
      </w:r>
      <w:r>
        <w:rPr>
          <w:noProof/>
        </w:rPr>
        <w:t>Ad hoc group call get userlist response (MCPTT server – MCPTT server)</w:t>
      </w:r>
      <w:r>
        <w:rPr>
          <w:noProof/>
        </w:rPr>
        <w:tab/>
      </w:r>
      <w:r>
        <w:rPr>
          <w:noProof/>
        </w:rPr>
        <w:fldChar w:fldCharType="begin"/>
      </w:r>
      <w:r>
        <w:rPr>
          <w:noProof/>
        </w:rPr>
        <w:instrText xml:space="preserve"> PAGEREF _Toc170894778 \h </w:instrText>
      </w:r>
      <w:r>
        <w:rPr>
          <w:noProof/>
        </w:rPr>
      </w:r>
      <w:r>
        <w:rPr>
          <w:noProof/>
        </w:rPr>
        <w:fldChar w:fldCharType="separate"/>
      </w:r>
      <w:r>
        <w:rPr>
          <w:noProof/>
        </w:rPr>
        <w:t>234</w:t>
      </w:r>
      <w:r>
        <w:rPr>
          <w:noProof/>
        </w:rPr>
        <w:fldChar w:fldCharType="end"/>
      </w:r>
    </w:p>
    <w:p w14:paraId="39637AE4" w14:textId="2FFC2227" w:rsidR="00224149" w:rsidRPr="00224149" w:rsidRDefault="00224149">
      <w:pPr>
        <w:pStyle w:val="TOC4"/>
        <w:rPr>
          <w:rFonts w:ascii="Calibri" w:hAnsi="Calibri"/>
          <w:noProof/>
          <w:kern w:val="2"/>
          <w:sz w:val="24"/>
          <w:szCs w:val="24"/>
          <w:lang w:eastAsia="en-GB"/>
        </w:rPr>
      </w:pPr>
      <w:r>
        <w:rPr>
          <w:noProof/>
        </w:rPr>
        <w:t>10.19.2.20</w:t>
      </w:r>
      <w:r w:rsidRPr="00224149">
        <w:rPr>
          <w:rFonts w:ascii="Calibri" w:hAnsi="Calibri"/>
          <w:noProof/>
          <w:kern w:val="2"/>
          <w:sz w:val="24"/>
          <w:szCs w:val="24"/>
          <w:lang w:eastAsia="en-GB"/>
        </w:rPr>
        <w:tab/>
      </w:r>
      <w:r>
        <w:rPr>
          <w:noProof/>
        </w:rPr>
        <w:t>Modify ad hoc group call criteria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_Toc170894779 \h </w:instrText>
      </w:r>
      <w:r>
        <w:rPr>
          <w:noProof/>
        </w:rPr>
      </w:r>
      <w:r>
        <w:rPr>
          <w:noProof/>
        </w:rPr>
        <w:fldChar w:fldCharType="separate"/>
      </w:r>
      <w:r>
        <w:rPr>
          <w:noProof/>
        </w:rPr>
        <w:t>234</w:t>
      </w:r>
      <w:r>
        <w:rPr>
          <w:noProof/>
        </w:rPr>
        <w:fldChar w:fldCharType="end"/>
      </w:r>
    </w:p>
    <w:p w14:paraId="386E626F" w14:textId="2D019088" w:rsidR="00224149" w:rsidRPr="00224149" w:rsidRDefault="00224149">
      <w:pPr>
        <w:pStyle w:val="TOC4"/>
        <w:rPr>
          <w:rFonts w:ascii="Calibri" w:hAnsi="Calibri"/>
          <w:noProof/>
          <w:kern w:val="2"/>
          <w:sz w:val="24"/>
          <w:szCs w:val="24"/>
          <w:lang w:eastAsia="en-GB"/>
        </w:rPr>
      </w:pPr>
      <w:r>
        <w:rPr>
          <w:noProof/>
        </w:rPr>
        <w:t>10.19.2.20a</w:t>
      </w:r>
      <w:r w:rsidRPr="00224149">
        <w:rPr>
          <w:rFonts w:ascii="Calibri" w:hAnsi="Calibri"/>
          <w:noProof/>
          <w:kern w:val="2"/>
          <w:sz w:val="24"/>
          <w:szCs w:val="24"/>
          <w:lang w:eastAsia="en-GB"/>
        </w:rPr>
        <w:tab/>
      </w:r>
      <w:r>
        <w:rPr>
          <w:noProof/>
        </w:rPr>
        <w:t>Modify ad hoc group call criteria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_Toc170894780 \h </w:instrText>
      </w:r>
      <w:r>
        <w:rPr>
          <w:noProof/>
        </w:rPr>
      </w:r>
      <w:r>
        <w:rPr>
          <w:noProof/>
        </w:rPr>
        <w:fldChar w:fldCharType="separate"/>
      </w:r>
      <w:r>
        <w:rPr>
          <w:noProof/>
        </w:rPr>
        <w:t>234</w:t>
      </w:r>
      <w:r>
        <w:rPr>
          <w:noProof/>
        </w:rPr>
        <w:fldChar w:fldCharType="end"/>
      </w:r>
    </w:p>
    <w:p w14:paraId="7DC2FB7C" w14:textId="3536C2A1" w:rsidR="00224149" w:rsidRPr="00224149" w:rsidRDefault="00224149">
      <w:pPr>
        <w:pStyle w:val="TOC4"/>
        <w:rPr>
          <w:rFonts w:ascii="Calibri" w:hAnsi="Calibri"/>
          <w:noProof/>
          <w:kern w:val="2"/>
          <w:sz w:val="24"/>
          <w:szCs w:val="24"/>
          <w:lang w:eastAsia="en-GB"/>
        </w:rPr>
      </w:pPr>
      <w:r>
        <w:rPr>
          <w:noProof/>
        </w:rPr>
        <w:lastRenderedPageBreak/>
        <w:t>10.19.2.21</w:t>
      </w:r>
      <w:r w:rsidRPr="00224149">
        <w:rPr>
          <w:rFonts w:ascii="Calibri" w:hAnsi="Calibri"/>
          <w:noProof/>
          <w:kern w:val="2"/>
          <w:sz w:val="24"/>
          <w:szCs w:val="24"/>
          <w:lang w:eastAsia="en-GB"/>
        </w:rPr>
        <w:tab/>
      </w:r>
      <w:r>
        <w:rPr>
          <w:noProof/>
        </w:rPr>
        <w:t>Modify ad hoc group call criteria response (MCPTT server – MCPTT client)</w:t>
      </w:r>
      <w:r>
        <w:rPr>
          <w:noProof/>
        </w:rPr>
        <w:tab/>
      </w:r>
      <w:r>
        <w:rPr>
          <w:noProof/>
        </w:rPr>
        <w:fldChar w:fldCharType="begin"/>
      </w:r>
      <w:r>
        <w:rPr>
          <w:noProof/>
        </w:rPr>
        <w:instrText xml:space="preserve"> PAGEREF _Toc170894781 \h </w:instrText>
      </w:r>
      <w:r>
        <w:rPr>
          <w:noProof/>
        </w:rPr>
      </w:r>
      <w:r>
        <w:rPr>
          <w:noProof/>
        </w:rPr>
        <w:fldChar w:fldCharType="separate"/>
      </w:r>
      <w:r>
        <w:rPr>
          <w:noProof/>
        </w:rPr>
        <w:t>235</w:t>
      </w:r>
      <w:r>
        <w:rPr>
          <w:noProof/>
        </w:rPr>
        <w:fldChar w:fldCharType="end"/>
      </w:r>
    </w:p>
    <w:p w14:paraId="3C36C8F8" w14:textId="7D163144" w:rsidR="00224149" w:rsidRPr="00224149" w:rsidRDefault="00224149">
      <w:pPr>
        <w:pStyle w:val="TOC4"/>
        <w:rPr>
          <w:rFonts w:ascii="Calibri" w:hAnsi="Calibri"/>
          <w:noProof/>
          <w:kern w:val="2"/>
          <w:sz w:val="24"/>
          <w:szCs w:val="24"/>
          <w:lang w:eastAsia="en-GB"/>
        </w:rPr>
      </w:pPr>
      <w:r>
        <w:rPr>
          <w:noProof/>
        </w:rPr>
        <w:t>10.19.2.21a</w:t>
      </w:r>
      <w:r w:rsidRPr="00224149">
        <w:rPr>
          <w:rFonts w:ascii="Calibri" w:hAnsi="Calibri"/>
          <w:noProof/>
          <w:kern w:val="2"/>
          <w:sz w:val="24"/>
          <w:szCs w:val="24"/>
          <w:lang w:eastAsia="en-GB"/>
        </w:rPr>
        <w:tab/>
      </w:r>
      <w:r>
        <w:rPr>
          <w:noProof/>
        </w:rPr>
        <w:t>Modify ad hoc group call criteria response (MCPTT server – MCPTT server)</w:t>
      </w:r>
      <w:r>
        <w:rPr>
          <w:noProof/>
        </w:rPr>
        <w:tab/>
      </w:r>
      <w:r>
        <w:rPr>
          <w:noProof/>
        </w:rPr>
        <w:fldChar w:fldCharType="begin"/>
      </w:r>
      <w:r>
        <w:rPr>
          <w:noProof/>
        </w:rPr>
        <w:instrText xml:space="preserve"> PAGEREF _Toc170894782 \h </w:instrText>
      </w:r>
      <w:r>
        <w:rPr>
          <w:noProof/>
        </w:rPr>
      </w:r>
      <w:r>
        <w:rPr>
          <w:noProof/>
        </w:rPr>
        <w:fldChar w:fldCharType="separate"/>
      </w:r>
      <w:r>
        <w:rPr>
          <w:noProof/>
        </w:rPr>
        <w:t>235</w:t>
      </w:r>
      <w:r>
        <w:rPr>
          <w:noProof/>
        </w:rPr>
        <w:fldChar w:fldCharType="end"/>
      </w:r>
    </w:p>
    <w:p w14:paraId="1CC8B4ED" w14:textId="2B06BF2C" w:rsidR="00224149" w:rsidRPr="00224149" w:rsidRDefault="00224149">
      <w:pPr>
        <w:pStyle w:val="TOC3"/>
        <w:rPr>
          <w:rFonts w:ascii="Calibri" w:hAnsi="Calibri"/>
          <w:noProof/>
          <w:kern w:val="2"/>
          <w:sz w:val="24"/>
          <w:szCs w:val="24"/>
          <w:lang w:eastAsia="en-GB"/>
        </w:rPr>
      </w:pPr>
      <w:r>
        <w:rPr>
          <w:noProof/>
        </w:rPr>
        <w:t>10.19.3</w:t>
      </w:r>
      <w:r w:rsidRPr="00224149">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_Toc170894783 \h </w:instrText>
      </w:r>
      <w:r>
        <w:rPr>
          <w:noProof/>
        </w:rPr>
      </w:r>
      <w:r>
        <w:rPr>
          <w:noProof/>
        </w:rPr>
        <w:fldChar w:fldCharType="separate"/>
      </w:r>
      <w:r>
        <w:rPr>
          <w:noProof/>
        </w:rPr>
        <w:t>236</w:t>
      </w:r>
      <w:r>
        <w:rPr>
          <w:noProof/>
        </w:rPr>
        <w:fldChar w:fldCharType="end"/>
      </w:r>
    </w:p>
    <w:p w14:paraId="5AD1B1FA" w14:textId="08A31C30" w:rsidR="00224149" w:rsidRPr="00224149" w:rsidRDefault="00224149">
      <w:pPr>
        <w:pStyle w:val="TOC4"/>
        <w:rPr>
          <w:rFonts w:ascii="Calibri" w:hAnsi="Calibri"/>
          <w:noProof/>
          <w:kern w:val="2"/>
          <w:sz w:val="24"/>
          <w:szCs w:val="24"/>
          <w:lang w:eastAsia="en-GB"/>
        </w:rPr>
      </w:pPr>
      <w:r>
        <w:rPr>
          <w:noProof/>
        </w:rPr>
        <w:t>10.19.3.1</w:t>
      </w:r>
      <w:r w:rsidRPr="00224149">
        <w:rPr>
          <w:rFonts w:ascii="Calibri" w:hAnsi="Calibri"/>
          <w:noProof/>
          <w:kern w:val="2"/>
          <w:sz w:val="24"/>
          <w:szCs w:val="24"/>
          <w:lang w:eastAsia="en-GB"/>
        </w:rPr>
        <w:tab/>
      </w:r>
      <w:r w:rsidRPr="00C97111">
        <w:rPr>
          <w:rFonts w:eastAsia="SimSun"/>
          <w:noProof/>
        </w:rPr>
        <w:t>Ad hoc group call procedures in single MCPTT system</w:t>
      </w:r>
      <w:r>
        <w:rPr>
          <w:noProof/>
        </w:rPr>
        <w:tab/>
      </w:r>
      <w:r>
        <w:rPr>
          <w:noProof/>
        </w:rPr>
        <w:fldChar w:fldCharType="begin"/>
      </w:r>
      <w:r>
        <w:rPr>
          <w:noProof/>
        </w:rPr>
        <w:instrText xml:space="preserve"> PAGEREF _Toc170894784 \h </w:instrText>
      </w:r>
      <w:r>
        <w:rPr>
          <w:noProof/>
        </w:rPr>
      </w:r>
      <w:r>
        <w:rPr>
          <w:noProof/>
        </w:rPr>
        <w:fldChar w:fldCharType="separate"/>
      </w:r>
      <w:r>
        <w:rPr>
          <w:noProof/>
        </w:rPr>
        <w:t>236</w:t>
      </w:r>
      <w:r>
        <w:rPr>
          <w:noProof/>
        </w:rPr>
        <w:fldChar w:fldCharType="end"/>
      </w:r>
    </w:p>
    <w:p w14:paraId="39A5A168" w14:textId="446C02E8" w:rsidR="00224149" w:rsidRPr="00224149" w:rsidRDefault="00224149">
      <w:pPr>
        <w:pStyle w:val="TOC5"/>
        <w:rPr>
          <w:rFonts w:ascii="Calibri" w:hAnsi="Calibri"/>
          <w:noProof/>
          <w:kern w:val="2"/>
          <w:sz w:val="24"/>
          <w:szCs w:val="24"/>
          <w:lang w:eastAsia="en-GB"/>
        </w:rPr>
      </w:pPr>
      <w:r>
        <w:rPr>
          <w:noProof/>
        </w:rPr>
        <w:t>10.19.3.1.1</w:t>
      </w:r>
      <w:r w:rsidRPr="00224149">
        <w:rPr>
          <w:rFonts w:ascii="Calibri" w:hAnsi="Calibri"/>
          <w:noProof/>
          <w:kern w:val="2"/>
          <w:sz w:val="24"/>
          <w:szCs w:val="24"/>
          <w:lang w:eastAsia="en-GB"/>
        </w:rPr>
        <w:tab/>
      </w:r>
      <w:r>
        <w:rPr>
          <w:noProof/>
        </w:rPr>
        <w:t>Ad hoc group call setup</w:t>
      </w:r>
      <w:r>
        <w:rPr>
          <w:noProof/>
        </w:rPr>
        <w:tab/>
      </w:r>
      <w:r>
        <w:rPr>
          <w:noProof/>
        </w:rPr>
        <w:fldChar w:fldCharType="begin"/>
      </w:r>
      <w:r>
        <w:rPr>
          <w:noProof/>
        </w:rPr>
        <w:instrText xml:space="preserve"> PAGEREF _Toc170894785 \h </w:instrText>
      </w:r>
      <w:r>
        <w:rPr>
          <w:noProof/>
        </w:rPr>
      </w:r>
      <w:r>
        <w:rPr>
          <w:noProof/>
        </w:rPr>
        <w:fldChar w:fldCharType="separate"/>
      </w:r>
      <w:r>
        <w:rPr>
          <w:noProof/>
        </w:rPr>
        <w:t>236</w:t>
      </w:r>
      <w:r>
        <w:rPr>
          <w:noProof/>
        </w:rPr>
        <w:fldChar w:fldCharType="end"/>
      </w:r>
    </w:p>
    <w:p w14:paraId="222DE79A" w14:textId="496A4A10" w:rsidR="00224149" w:rsidRPr="00224149" w:rsidRDefault="00224149">
      <w:pPr>
        <w:pStyle w:val="TOC5"/>
        <w:rPr>
          <w:rFonts w:ascii="Calibri" w:hAnsi="Calibri"/>
          <w:noProof/>
          <w:kern w:val="2"/>
          <w:sz w:val="24"/>
          <w:szCs w:val="24"/>
          <w:lang w:eastAsia="en-GB"/>
        </w:rPr>
      </w:pPr>
      <w:r>
        <w:rPr>
          <w:noProof/>
        </w:rPr>
        <w:t>10.19.3.1.2</w:t>
      </w:r>
      <w:r w:rsidRPr="00224149">
        <w:rPr>
          <w:rFonts w:ascii="Calibri" w:hAnsi="Calibri"/>
          <w:noProof/>
          <w:kern w:val="2"/>
          <w:sz w:val="24"/>
          <w:szCs w:val="24"/>
          <w:lang w:eastAsia="en-GB"/>
        </w:rPr>
        <w:tab/>
      </w:r>
      <w:r w:rsidRPr="00C97111">
        <w:rPr>
          <w:noProof/>
          <w:lang w:val="nl-NL"/>
        </w:rPr>
        <w:t>Release ad hoc group call</w:t>
      </w:r>
      <w:r>
        <w:rPr>
          <w:noProof/>
        </w:rPr>
        <w:tab/>
      </w:r>
      <w:r>
        <w:rPr>
          <w:noProof/>
        </w:rPr>
        <w:fldChar w:fldCharType="begin"/>
      </w:r>
      <w:r>
        <w:rPr>
          <w:noProof/>
        </w:rPr>
        <w:instrText xml:space="preserve"> PAGEREF _Toc170894786 \h </w:instrText>
      </w:r>
      <w:r>
        <w:rPr>
          <w:noProof/>
        </w:rPr>
      </w:r>
      <w:r>
        <w:rPr>
          <w:noProof/>
        </w:rPr>
        <w:fldChar w:fldCharType="separate"/>
      </w:r>
      <w:r>
        <w:rPr>
          <w:noProof/>
        </w:rPr>
        <w:t>239</w:t>
      </w:r>
      <w:r>
        <w:rPr>
          <w:noProof/>
        </w:rPr>
        <w:fldChar w:fldCharType="end"/>
      </w:r>
    </w:p>
    <w:p w14:paraId="561ACA19" w14:textId="48902878" w:rsidR="00224149" w:rsidRPr="00224149" w:rsidRDefault="00224149">
      <w:pPr>
        <w:pStyle w:val="TOC5"/>
        <w:rPr>
          <w:rFonts w:ascii="Calibri" w:hAnsi="Calibri"/>
          <w:noProof/>
          <w:kern w:val="2"/>
          <w:sz w:val="24"/>
          <w:szCs w:val="24"/>
          <w:lang w:eastAsia="en-GB"/>
        </w:rPr>
      </w:pPr>
      <w:r>
        <w:rPr>
          <w:noProof/>
        </w:rPr>
        <w:t>10.19.3.1.2a</w:t>
      </w:r>
      <w:r w:rsidRPr="00224149">
        <w:rPr>
          <w:rFonts w:ascii="Calibri" w:hAnsi="Calibri"/>
          <w:noProof/>
          <w:kern w:val="2"/>
          <w:sz w:val="24"/>
          <w:szCs w:val="24"/>
          <w:lang w:eastAsia="en-GB"/>
        </w:rPr>
        <w:tab/>
      </w:r>
      <w:r w:rsidRPr="00C97111">
        <w:rPr>
          <w:noProof/>
          <w:lang w:val="nl-NL"/>
        </w:rPr>
        <w:t>Release ad hoc group call by an authorized user</w:t>
      </w:r>
      <w:r>
        <w:rPr>
          <w:noProof/>
        </w:rPr>
        <w:tab/>
      </w:r>
      <w:r>
        <w:rPr>
          <w:noProof/>
        </w:rPr>
        <w:fldChar w:fldCharType="begin"/>
      </w:r>
      <w:r>
        <w:rPr>
          <w:noProof/>
        </w:rPr>
        <w:instrText xml:space="preserve"> PAGEREF _Toc170894787 \h </w:instrText>
      </w:r>
      <w:r>
        <w:rPr>
          <w:noProof/>
        </w:rPr>
      </w:r>
      <w:r>
        <w:rPr>
          <w:noProof/>
        </w:rPr>
        <w:fldChar w:fldCharType="separate"/>
      </w:r>
      <w:r>
        <w:rPr>
          <w:noProof/>
        </w:rPr>
        <w:t>240</w:t>
      </w:r>
      <w:r>
        <w:rPr>
          <w:noProof/>
        </w:rPr>
        <w:fldChar w:fldCharType="end"/>
      </w:r>
    </w:p>
    <w:p w14:paraId="5CC8020A" w14:textId="4D3AA0A4" w:rsidR="00224149" w:rsidRPr="00224149" w:rsidRDefault="00224149">
      <w:pPr>
        <w:pStyle w:val="TOC5"/>
        <w:rPr>
          <w:rFonts w:ascii="Calibri" w:hAnsi="Calibri"/>
          <w:noProof/>
          <w:kern w:val="2"/>
          <w:sz w:val="24"/>
          <w:szCs w:val="24"/>
          <w:lang w:eastAsia="en-GB"/>
        </w:rPr>
      </w:pPr>
      <w:r>
        <w:rPr>
          <w:noProof/>
        </w:rPr>
        <w:t>10.19.3.1.3</w:t>
      </w:r>
      <w:r w:rsidRPr="00224149">
        <w:rPr>
          <w:rFonts w:ascii="Calibri" w:hAnsi="Calibri"/>
          <w:noProof/>
          <w:kern w:val="2"/>
          <w:sz w:val="24"/>
          <w:szCs w:val="24"/>
          <w:lang w:eastAsia="en-GB"/>
        </w:rPr>
        <w:tab/>
      </w:r>
      <w:r>
        <w:rPr>
          <w:noProof/>
        </w:rPr>
        <w:t>Ad hoc group call setup with MCPTT server determining the participants lists</w:t>
      </w:r>
      <w:r>
        <w:rPr>
          <w:noProof/>
        </w:rPr>
        <w:tab/>
      </w:r>
      <w:r>
        <w:rPr>
          <w:noProof/>
        </w:rPr>
        <w:fldChar w:fldCharType="begin"/>
      </w:r>
      <w:r>
        <w:rPr>
          <w:noProof/>
        </w:rPr>
        <w:instrText xml:space="preserve"> PAGEREF _Toc170894788 \h </w:instrText>
      </w:r>
      <w:r>
        <w:rPr>
          <w:noProof/>
        </w:rPr>
      </w:r>
      <w:r>
        <w:rPr>
          <w:noProof/>
        </w:rPr>
        <w:fldChar w:fldCharType="separate"/>
      </w:r>
      <w:r>
        <w:rPr>
          <w:noProof/>
        </w:rPr>
        <w:t>242</w:t>
      </w:r>
      <w:r>
        <w:rPr>
          <w:noProof/>
        </w:rPr>
        <w:fldChar w:fldCharType="end"/>
      </w:r>
    </w:p>
    <w:p w14:paraId="00031520" w14:textId="542E86E4" w:rsidR="00224149" w:rsidRPr="00224149" w:rsidRDefault="00224149">
      <w:pPr>
        <w:pStyle w:val="TOC5"/>
        <w:rPr>
          <w:rFonts w:ascii="Calibri" w:hAnsi="Calibri"/>
          <w:noProof/>
          <w:kern w:val="2"/>
          <w:sz w:val="24"/>
          <w:szCs w:val="24"/>
          <w:lang w:eastAsia="en-GB"/>
        </w:rPr>
      </w:pPr>
      <w:r>
        <w:rPr>
          <w:noProof/>
        </w:rPr>
        <w:t>10.19.3.1.4</w:t>
      </w:r>
      <w:r w:rsidRPr="00224149">
        <w:rPr>
          <w:rFonts w:ascii="Calibri" w:hAnsi="Calibri"/>
          <w:noProof/>
          <w:kern w:val="2"/>
          <w:sz w:val="24"/>
          <w:szCs w:val="24"/>
          <w:lang w:eastAsia="en-GB"/>
        </w:rPr>
        <w:tab/>
      </w:r>
      <w:r w:rsidRPr="00C97111">
        <w:rPr>
          <w:noProof/>
          <w:lang w:val="nl-NL"/>
        </w:rPr>
        <w:t>Modification of ad hoc group call participants by an authorized user</w:t>
      </w:r>
      <w:r>
        <w:rPr>
          <w:noProof/>
        </w:rPr>
        <w:tab/>
      </w:r>
      <w:r>
        <w:rPr>
          <w:noProof/>
        </w:rPr>
        <w:fldChar w:fldCharType="begin"/>
      </w:r>
      <w:r>
        <w:rPr>
          <w:noProof/>
        </w:rPr>
        <w:instrText xml:space="preserve"> PAGEREF _Toc170894789 \h </w:instrText>
      </w:r>
      <w:r>
        <w:rPr>
          <w:noProof/>
        </w:rPr>
      </w:r>
      <w:r>
        <w:rPr>
          <w:noProof/>
        </w:rPr>
        <w:fldChar w:fldCharType="separate"/>
      </w:r>
      <w:r>
        <w:rPr>
          <w:noProof/>
        </w:rPr>
        <w:t>244</w:t>
      </w:r>
      <w:r>
        <w:rPr>
          <w:noProof/>
        </w:rPr>
        <w:fldChar w:fldCharType="end"/>
      </w:r>
    </w:p>
    <w:p w14:paraId="114E17C9" w14:textId="04F1E917" w:rsidR="00224149" w:rsidRPr="00224149" w:rsidRDefault="00224149">
      <w:pPr>
        <w:pStyle w:val="TOC5"/>
        <w:rPr>
          <w:rFonts w:ascii="Calibri" w:hAnsi="Calibri"/>
          <w:noProof/>
          <w:kern w:val="2"/>
          <w:sz w:val="24"/>
          <w:szCs w:val="24"/>
          <w:lang w:eastAsia="en-GB"/>
        </w:rPr>
      </w:pPr>
      <w:r>
        <w:rPr>
          <w:noProof/>
        </w:rPr>
        <w:t>10.19.3.1.5</w:t>
      </w:r>
      <w:r w:rsidRPr="00224149">
        <w:rPr>
          <w:rFonts w:ascii="Calibri" w:hAnsi="Calibri"/>
          <w:noProof/>
          <w:kern w:val="2"/>
          <w:sz w:val="24"/>
          <w:szCs w:val="24"/>
          <w:lang w:eastAsia="en-GB"/>
        </w:rPr>
        <w:tab/>
      </w:r>
      <w:r w:rsidRPr="00C97111">
        <w:rPr>
          <w:noProof/>
          <w:lang w:val="nl-NL"/>
        </w:rPr>
        <w:t>Modification of ad hoc group call participants by the MCPTT server</w:t>
      </w:r>
      <w:r>
        <w:rPr>
          <w:noProof/>
        </w:rPr>
        <w:tab/>
      </w:r>
      <w:r>
        <w:rPr>
          <w:noProof/>
        </w:rPr>
        <w:fldChar w:fldCharType="begin"/>
      </w:r>
      <w:r>
        <w:rPr>
          <w:noProof/>
        </w:rPr>
        <w:instrText xml:space="preserve"> PAGEREF _Toc170894790 \h </w:instrText>
      </w:r>
      <w:r>
        <w:rPr>
          <w:noProof/>
        </w:rPr>
      </w:r>
      <w:r>
        <w:rPr>
          <w:noProof/>
        </w:rPr>
        <w:fldChar w:fldCharType="separate"/>
      </w:r>
      <w:r>
        <w:rPr>
          <w:noProof/>
        </w:rPr>
        <w:t>246</w:t>
      </w:r>
      <w:r>
        <w:rPr>
          <w:noProof/>
        </w:rPr>
        <w:fldChar w:fldCharType="end"/>
      </w:r>
    </w:p>
    <w:p w14:paraId="7BF34578" w14:textId="272CE2D7" w:rsidR="00224149" w:rsidRPr="00224149" w:rsidRDefault="00224149">
      <w:pPr>
        <w:pStyle w:val="TOC5"/>
        <w:rPr>
          <w:rFonts w:ascii="Calibri" w:hAnsi="Calibri"/>
          <w:noProof/>
          <w:kern w:val="2"/>
          <w:sz w:val="24"/>
          <w:szCs w:val="24"/>
          <w:lang w:eastAsia="en-GB"/>
        </w:rPr>
      </w:pPr>
      <w:r>
        <w:rPr>
          <w:noProof/>
        </w:rPr>
        <w:t>10.19.3.1.6</w:t>
      </w:r>
      <w:r w:rsidRPr="00224149">
        <w:rPr>
          <w:rFonts w:ascii="Calibri" w:hAnsi="Calibri"/>
          <w:noProof/>
          <w:kern w:val="2"/>
          <w:sz w:val="24"/>
          <w:szCs w:val="24"/>
          <w:lang w:eastAsia="en-GB"/>
        </w:rPr>
        <w:tab/>
      </w:r>
      <w:r>
        <w:rPr>
          <w:noProof/>
        </w:rPr>
        <w:t>Modification of ad hoc group call criteria by an authorized user</w:t>
      </w:r>
      <w:r>
        <w:rPr>
          <w:noProof/>
        </w:rPr>
        <w:tab/>
      </w:r>
      <w:r>
        <w:rPr>
          <w:noProof/>
        </w:rPr>
        <w:fldChar w:fldCharType="begin"/>
      </w:r>
      <w:r>
        <w:rPr>
          <w:noProof/>
        </w:rPr>
        <w:instrText xml:space="preserve"> PAGEREF _Toc170894791 \h </w:instrText>
      </w:r>
      <w:r>
        <w:rPr>
          <w:noProof/>
        </w:rPr>
      </w:r>
      <w:r>
        <w:rPr>
          <w:noProof/>
        </w:rPr>
        <w:fldChar w:fldCharType="separate"/>
      </w:r>
      <w:r>
        <w:rPr>
          <w:noProof/>
        </w:rPr>
        <w:t>248</w:t>
      </w:r>
      <w:r>
        <w:rPr>
          <w:noProof/>
        </w:rPr>
        <w:fldChar w:fldCharType="end"/>
      </w:r>
    </w:p>
    <w:p w14:paraId="3EBD1740" w14:textId="717B2D6D" w:rsidR="00224149" w:rsidRPr="00224149" w:rsidRDefault="00224149">
      <w:pPr>
        <w:pStyle w:val="TOC4"/>
        <w:rPr>
          <w:rFonts w:ascii="Calibri" w:hAnsi="Calibri"/>
          <w:noProof/>
          <w:kern w:val="2"/>
          <w:sz w:val="24"/>
          <w:szCs w:val="24"/>
          <w:lang w:eastAsia="en-GB"/>
        </w:rPr>
      </w:pPr>
      <w:r>
        <w:rPr>
          <w:noProof/>
        </w:rPr>
        <w:t>10.19.3.2</w:t>
      </w:r>
      <w:r w:rsidRPr="00224149">
        <w:rPr>
          <w:rFonts w:ascii="Calibri" w:hAnsi="Calibri"/>
          <w:noProof/>
          <w:kern w:val="2"/>
          <w:sz w:val="24"/>
          <w:szCs w:val="24"/>
          <w:lang w:eastAsia="en-GB"/>
        </w:rPr>
        <w:tab/>
      </w:r>
      <w:r>
        <w:rPr>
          <w:noProof/>
        </w:rPr>
        <w:t>Ad hoc group call involving multiple MC systems</w:t>
      </w:r>
      <w:r>
        <w:rPr>
          <w:noProof/>
        </w:rPr>
        <w:tab/>
      </w:r>
      <w:r>
        <w:rPr>
          <w:noProof/>
        </w:rPr>
        <w:fldChar w:fldCharType="begin"/>
      </w:r>
      <w:r>
        <w:rPr>
          <w:noProof/>
        </w:rPr>
        <w:instrText xml:space="preserve"> PAGEREF _Toc170894792 \h </w:instrText>
      </w:r>
      <w:r>
        <w:rPr>
          <w:noProof/>
        </w:rPr>
      </w:r>
      <w:r>
        <w:rPr>
          <w:noProof/>
        </w:rPr>
        <w:fldChar w:fldCharType="separate"/>
      </w:r>
      <w:r>
        <w:rPr>
          <w:noProof/>
        </w:rPr>
        <w:t>249</w:t>
      </w:r>
      <w:r>
        <w:rPr>
          <w:noProof/>
        </w:rPr>
        <w:fldChar w:fldCharType="end"/>
      </w:r>
    </w:p>
    <w:p w14:paraId="7731BDD9" w14:textId="5B437B78" w:rsidR="00224149" w:rsidRPr="00224149" w:rsidRDefault="00224149">
      <w:pPr>
        <w:pStyle w:val="TOC5"/>
        <w:rPr>
          <w:rFonts w:ascii="Calibri" w:hAnsi="Calibri"/>
          <w:noProof/>
          <w:kern w:val="2"/>
          <w:sz w:val="24"/>
          <w:szCs w:val="24"/>
          <w:lang w:eastAsia="en-GB"/>
        </w:rPr>
      </w:pPr>
      <w:r>
        <w:rPr>
          <w:noProof/>
        </w:rPr>
        <w:t>10.19.3.2.1</w:t>
      </w:r>
      <w:r w:rsidRPr="00224149">
        <w:rPr>
          <w:rFonts w:ascii="Calibri" w:hAnsi="Calibri"/>
          <w:noProof/>
          <w:kern w:val="2"/>
          <w:sz w:val="24"/>
          <w:szCs w:val="24"/>
          <w:lang w:eastAsia="en-GB"/>
        </w:rPr>
        <w:tab/>
      </w:r>
      <w:r>
        <w:rPr>
          <w:noProof/>
        </w:rPr>
        <w:t>Procedure for ad hoc group call setup – Participants list provided by the Initiator</w:t>
      </w:r>
      <w:r>
        <w:rPr>
          <w:noProof/>
        </w:rPr>
        <w:tab/>
      </w:r>
      <w:r>
        <w:rPr>
          <w:noProof/>
        </w:rPr>
        <w:fldChar w:fldCharType="begin"/>
      </w:r>
      <w:r>
        <w:rPr>
          <w:noProof/>
        </w:rPr>
        <w:instrText xml:space="preserve"> PAGEREF _Toc170894793 \h </w:instrText>
      </w:r>
      <w:r>
        <w:rPr>
          <w:noProof/>
        </w:rPr>
      </w:r>
      <w:r>
        <w:rPr>
          <w:noProof/>
        </w:rPr>
        <w:fldChar w:fldCharType="separate"/>
      </w:r>
      <w:r>
        <w:rPr>
          <w:noProof/>
        </w:rPr>
        <w:t>249</w:t>
      </w:r>
      <w:r>
        <w:rPr>
          <w:noProof/>
        </w:rPr>
        <w:fldChar w:fldCharType="end"/>
      </w:r>
    </w:p>
    <w:p w14:paraId="4A4D3899" w14:textId="030E0FEA" w:rsidR="00224149" w:rsidRPr="00224149" w:rsidRDefault="00224149">
      <w:pPr>
        <w:pStyle w:val="TOC5"/>
        <w:rPr>
          <w:rFonts w:ascii="Calibri" w:hAnsi="Calibri"/>
          <w:noProof/>
          <w:kern w:val="2"/>
          <w:sz w:val="24"/>
          <w:szCs w:val="24"/>
          <w:lang w:eastAsia="en-GB"/>
        </w:rPr>
      </w:pPr>
      <w:r>
        <w:rPr>
          <w:noProof/>
        </w:rPr>
        <w:t>10.19.3.2.2</w:t>
      </w:r>
      <w:r w:rsidRPr="00224149">
        <w:rPr>
          <w:rFonts w:ascii="Calibri" w:hAnsi="Calibri"/>
          <w:noProof/>
          <w:kern w:val="2"/>
          <w:sz w:val="24"/>
          <w:szCs w:val="24"/>
          <w:lang w:eastAsia="en-GB"/>
        </w:rPr>
        <w:tab/>
      </w:r>
      <w:r>
        <w:rPr>
          <w:noProof/>
        </w:rPr>
        <w:t>Procedure for ad hoc group call release by MCPTT server – Participants list provided by the Initiator</w:t>
      </w:r>
      <w:r>
        <w:rPr>
          <w:noProof/>
        </w:rPr>
        <w:tab/>
      </w:r>
      <w:r>
        <w:rPr>
          <w:noProof/>
        </w:rPr>
        <w:fldChar w:fldCharType="begin"/>
      </w:r>
      <w:r>
        <w:rPr>
          <w:noProof/>
        </w:rPr>
        <w:instrText xml:space="preserve"> PAGEREF _Toc170894794 \h </w:instrText>
      </w:r>
      <w:r>
        <w:rPr>
          <w:noProof/>
        </w:rPr>
      </w:r>
      <w:r>
        <w:rPr>
          <w:noProof/>
        </w:rPr>
        <w:fldChar w:fldCharType="separate"/>
      </w:r>
      <w:r>
        <w:rPr>
          <w:noProof/>
        </w:rPr>
        <w:t>251</w:t>
      </w:r>
      <w:r>
        <w:rPr>
          <w:noProof/>
        </w:rPr>
        <w:fldChar w:fldCharType="end"/>
      </w:r>
    </w:p>
    <w:p w14:paraId="0F812EB6" w14:textId="25AEFB92" w:rsidR="00224149" w:rsidRPr="00224149" w:rsidRDefault="00224149">
      <w:pPr>
        <w:pStyle w:val="TOC5"/>
        <w:rPr>
          <w:rFonts w:ascii="Calibri" w:hAnsi="Calibri"/>
          <w:noProof/>
          <w:kern w:val="2"/>
          <w:sz w:val="24"/>
          <w:szCs w:val="24"/>
          <w:lang w:eastAsia="en-GB"/>
        </w:rPr>
      </w:pPr>
      <w:r>
        <w:rPr>
          <w:noProof/>
        </w:rPr>
        <w:t>10.19.3.2.3</w:t>
      </w:r>
      <w:r w:rsidRPr="00224149">
        <w:rPr>
          <w:rFonts w:ascii="Calibri" w:hAnsi="Calibri"/>
          <w:noProof/>
          <w:kern w:val="2"/>
          <w:sz w:val="24"/>
          <w:szCs w:val="24"/>
          <w:lang w:eastAsia="en-GB"/>
        </w:rPr>
        <w:tab/>
      </w:r>
      <w:r w:rsidRPr="00C97111">
        <w:rPr>
          <w:noProof/>
          <w:lang w:val="nl-NL"/>
        </w:rPr>
        <w:t>Ad hoc group call setup – Participants list determined by the MCPTT server</w:t>
      </w:r>
      <w:r>
        <w:rPr>
          <w:noProof/>
        </w:rPr>
        <w:tab/>
      </w:r>
      <w:r>
        <w:rPr>
          <w:noProof/>
        </w:rPr>
        <w:fldChar w:fldCharType="begin"/>
      </w:r>
      <w:r>
        <w:rPr>
          <w:noProof/>
        </w:rPr>
        <w:instrText xml:space="preserve"> PAGEREF _Toc170894795 \h </w:instrText>
      </w:r>
      <w:r>
        <w:rPr>
          <w:noProof/>
        </w:rPr>
      </w:r>
      <w:r>
        <w:rPr>
          <w:noProof/>
        </w:rPr>
        <w:fldChar w:fldCharType="separate"/>
      </w:r>
      <w:r>
        <w:rPr>
          <w:noProof/>
        </w:rPr>
        <w:t>252</w:t>
      </w:r>
      <w:r>
        <w:rPr>
          <w:noProof/>
        </w:rPr>
        <w:fldChar w:fldCharType="end"/>
      </w:r>
    </w:p>
    <w:p w14:paraId="69E9A986" w14:textId="5D998258" w:rsidR="00224149" w:rsidRPr="00224149" w:rsidRDefault="00224149">
      <w:pPr>
        <w:pStyle w:val="TOC5"/>
        <w:rPr>
          <w:rFonts w:ascii="Calibri" w:hAnsi="Calibri"/>
          <w:noProof/>
          <w:kern w:val="2"/>
          <w:sz w:val="24"/>
          <w:szCs w:val="24"/>
          <w:lang w:eastAsia="en-GB"/>
        </w:rPr>
      </w:pPr>
      <w:r>
        <w:rPr>
          <w:noProof/>
        </w:rPr>
        <w:t>10.19.3.2.4</w:t>
      </w:r>
      <w:r w:rsidRPr="00224149">
        <w:rPr>
          <w:rFonts w:ascii="Calibri" w:hAnsi="Calibri"/>
          <w:noProof/>
          <w:kern w:val="2"/>
          <w:sz w:val="24"/>
          <w:szCs w:val="24"/>
          <w:lang w:eastAsia="en-GB"/>
        </w:rPr>
        <w:tab/>
      </w:r>
      <w:r w:rsidRPr="00C97111">
        <w:rPr>
          <w:noProof/>
          <w:lang w:val="nl-NL"/>
        </w:rPr>
        <w:t>Modification of ad hoc group call participants by the MCPTT server</w:t>
      </w:r>
      <w:r>
        <w:rPr>
          <w:noProof/>
        </w:rPr>
        <w:tab/>
      </w:r>
      <w:r>
        <w:rPr>
          <w:noProof/>
        </w:rPr>
        <w:fldChar w:fldCharType="begin"/>
      </w:r>
      <w:r>
        <w:rPr>
          <w:noProof/>
        </w:rPr>
        <w:instrText xml:space="preserve"> PAGEREF _Toc170894796 \h </w:instrText>
      </w:r>
      <w:r>
        <w:rPr>
          <w:noProof/>
        </w:rPr>
      </w:r>
      <w:r>
        <w:rPr>
          <w:noProof/>
        </w:rPr>
        <w:fldChar w:fldCharType="separate"/>
      </w:r>
      <w:r>
        <w:rPr>
          <w:noProof/>
        </w:rPr>
        <w:t>254</w:t>
      </w:r>
      <w:r>
        <w:rPr>
          <w:noProof/>
        </w:rPr>
        <w:fldChar w:fldCharType="end"/>
      </w:r>
    </w:p>
    <w:p w14:paraId="4419565E" w14:textId="4BC47A7F" w:rsidR="00224149" w:rsidRPr="00224149" w:rsidRDefault="00224149">
      <w:pPr>
        <w:pStyle w:val="TOC5"/>
        <w:rPr>
          <w:rFonts w:ascii="Calibri" w:hAnsi="Calibri"/>
          <w:noProof/>
          <w:kern w:val="2"/>
          <w:sz w:val="24"/>
          <w:szCs w:val="24"/>
          <w:lang w:eastAsia="en-GB"/>
        </w:rPr>
      </w:pPr>
      <w:r>
        <w:rPr>
          <w:noProof/>
        </w:rPr>
        <w:t>10.19.3.2.5</w:t>
      </w:r>
      <w:r w:rsidRPr="00224149">
        <w:rPr>
          <w:rFonts w:ascii="Calibri" w:hAnsi="Calibri"/>
          <w:noProof/>
          <w:kern w:val="2"/>
          <w:sz w:val="24"/>
          <w:szCs w:val="24"/>
          <w:lang w:eastAsia="en-GB"/>
        </w:rPr>
        <w:tab/>
      </w:r>
      <w:r w:rsidRPr="00C97111">
        <w:rPr>
          <w:noProof/>
          <w:lang w:val="nl-NL"/>
        </w:rPr>
        <w:t>Release ad hoc group call and stop determining the ad hoc group call participants by partner MCPTT system – Participants list determined by the MCPTT server</w:t>
      </w:r>
      <w:r>
        <w:rPr>
          <w:noProof/>
        </w:rPr>
        <w:tab/>
      </w:r>
      <w:r>
        <w:rPr>
          <w:noProof/>
        </w:rPr>
        <w:fldChar w:fldCharType="begin"/>
      </w:r>
      <w:r>
        <w:rPr>
          <w:noProof/>
        </w:rPr>
        <w:instrText xml:space="preserve"> PAGEREF _Toc170894797 \h </w:instrText>
      </w:r>
      <w:r>
        <w:rPr>
          <w:noProof/>
        </w:rPr>
      </w:r>
      <w:r>
        <w:rPr>
          <w:noProof/>
        </w:rPr>
        <w:fldChar w:fldCharType="separate"/>
      </w:r>
      <w:r>
        <w:rPr>
          <w:noProof/>
        </w:rPr>
        <w:t>256</w:t>
      </w:r>
      <w:r>
        <w:rPr>
          <w:noProof/>
        </w:rPr>
        <w:fldChar w:fldCharType="end"/>
      </w:r>
    </w:p>
    <w:p w14:paraId="1B132214" w14:textId="60FC2293" w:rsidR="00224149" w:rsidRPr="00224149" w:rsidRDefault="00224149">
      <w:pPr>
        <w:pStyle w:val="TOC5"/>
        <w:rPr>
          <w:rFonts w:ascii="Calibri" w:hAnsi="Calibri"/>
          <w:noProof/>
          <w:kern w:val="2"/>
          <w:sz w:val="24"/>
          <w:szCs w:val="24"/>
          <w:lang w:eastAsia="en-GB"/>
        </w:rPr>
      </w:pPr>
      <w:r>
        <w:rPr>
          <w:noProof/>
        </w:rPr>
        <w:t>10.19.3.2.6</w:t>
      </w:r>
      <w:r w:rsidRPr="00224149">
        <w:rPr>
          <w:rFonts w:ascii="Calibri" w:hAnsi="Calibri"/>
          <w:noProof/>
          <w:kern w:val="2"/>
          <w:sz w:val="24"/>
          <w:szCs w:val="24"/>
          <w:lang w:eastAsia="en-GB"/>
        </w:rPr>
        <w:tab/>
      </w:r>
      <w:r w:rsidRPr="00C97111">
        <w:rPr>
          <w:noProof/>
          <w:lang w:val="nl-NL"/>
        </w:rPr>
        <w:t>Modification of ad hoc group call participants by an authorized user</w:t>
      </w:r>
      <w:r>
        <w:rPr>
          <w:noProof/>
        </w:rPr>
        <w:tab/>
      </w:r>
      <w:r>
        <w:rPr>
          <w:noProof/>
        </w:rPr>
        <w:fldChar w:fldCharType="begin"/>
      </w:r>
      <w:r>
        <w:rPr>
          <w:noProof/>
        </w:rPr>
        <w:instrText xml:space="preserve"> PAGEREF _Toc170894798 \h </w:instrText>
      </w:r>
      <w:r>
        <w:rPr>
          <w:noProof/>
        </w:rPr>
      </w:r>
      <w:r>
        <w:rPr>
          <w:noProof/>
        </w:rPr>
        <w:fldChar w:fldCharType="separate"/>
      </w:r>
      <w:r>
        <w:rPr>
          <w:noProof/>
        </w:rPr>
        <w:t>258</w:t>
      </w:r>
      <w:r>
        <w:rPr>
          <w:noProof/>
        </w:rPr>
        <w:fldChar w:fldCharType="end"/>
      </w:r>
    </w:p>
    <w:p w14:paraId="480F0925" w14:textId="672C17A1" w:rsidR="00224149" w:rsidRPr="00224149" w:rsidRDefault="00224149">
      <w:pPr>
        <w:pStyle w:val="TOC5"/>
        <w:rPr>
          <w:rFonts w:ascii="Calibri" w:hAnsi="Calibri"/>
          <w:noProof/>
          <w:kern w:val="2"/>
          <w:sz w:val="24"/>
          <w:szCs w:val="24"/>
          <w:lang w:eastAsia="en-GB"/>
        </w:rPr>
      </w:pPr>
      <w:r>
        <w:rPr>
          <w:noProof/>
        </w:rPr>
        <w:t>10.19.3.2.7</w:t>
      </w:r>
      <w:r w:rsidRPr="00224149">
        <w:rPr>
          <w:rFonts w:ascii="Calibri" w:hAnsi="Calibri"/>
          <w:noProof/>
          <w:kern w:val="2"/>
          <w:sz w:val="24"/>
          <w:szCs w:val="24"/>
          <w:lang w:eastAsia="en-GB"/>
        </w:rPr>
        <w:tab/>
      </w:r>
      <w:r>
        <w:rPr>
          <w:noProof/>
        </w:rPr>
        <w:t>Modification of ad hoc group call criteria by an authorized user</w:t>
      </w:r>
      <w:r>
        <w:rPr>
          <w:noProof/>
        </w:rPr>
        <w:tab/>
      </w:r>
      <w:r>
        <w:rPr>
          <w:noProof/>
        </w:rPr>
        <w:fldChar w:fldCharType="begin"/>
      </w:r>
      <w:r>
        <w:rPr>
          <w:noProof/>
        </w:rPr>
        <w:instrText xml:space="preserve"> PAGEREF _Toc170894799 \h </w:instrText>
      </w:r>
      <w:r>
        <w:rPr>
          <w:noProof/>
        </w:rPr>
      </w:r>
      <w:r>
        <w:rPr>
          <w:noProof/>
        </w:rPr>
        <w:fldChar w:fldCharType="separate"/>
      </w:r>
      <w:r>
        <w:rPr>
          <w:noProof/>
        </w:rPr>
        <w:t>260</w:t>
      </w:r>
      <w:r>
        <w:rPr>
          <w:noProof/>
        </w:rPr>
        <w:fldChar w:fldCharType="end"/>
      </w:r>
    </w:p>
    <w:p w14:paraId="03DEACE8" w14:textId="1CA86019" w:rsidR="00224149" w:rsidRPr="00224149" w:rsidRDefault="00224149">
      <w:pPr>
        <w:pStyle w:val="TOC8"/>
        <w:rPr>
          <w:rFonts w:ascii="Calibri" w:hAnsi="Calibri"/>
          <w:b w:val="0"/>
          <w:noProof/>
          <w:kern w:val="2"/>
          <w:sz w:val="24"/>
          <w:szCs w:val="24"/>
          <w:lang w:eastAsia="en-GB"/>
        </w:rPr>
      </w:pPr>
      <w:r>
        <w:rPr>
          <w:noProof/>
        </w:rPr>
        <w:t>Annex A (normative): MCPTT related configuration data</w:t>
      </w:r>
      <w:r>
        <w:rPr>
          <w:noProof/>
        </w:rPr>
        <w:tab/>
      </w:r>
      <w:r>
        <w:rPr>
          <w:noProof/>
        </w:rPr>
        <w:fldChar w:fldCharType="begin"/>
      </w:r>
      <w:r>
        <w:rPr>
          <w:noProof/>
        </w:rPr>
        <w:instrText xml:space="preserve"> PAGEREF _Toc170894800 \h </w:instrText>
      </w:r>
      <w:r>
        <w:rPr>
          <w:noProof/>
        </w:rPr>
      </w:r>
      <w:r>
        <w:rPr>
          <w:noProof/>
        </w:rPr>
        <w:fldChar w:fldCharType="separate"/>
      </w:r>
      <w:r>
        <w:rPr>
          <w:noProof/>
        </w:rPr>
        <w:t>263</w:t>
      </w:r>
      <w:r>
        <w:rPr>
          <w:noProof/>
        </w:rPr>
        <w:fldChar w:fldCharType="end"/>
      </w:r>
    </w:p>
    <w:p w14:paraId="109BF94E" w14:textId="2410E673" w:rsidR="00224149" w:rsidRPr="00224149" w:rsidRDefault="00224149">
      <w:pPr>
        <w:pStyle w:val="TOC1"/>
        <w:rPr>
          <w:rFonts w:ascii="Calibri" w:hAnsi="Calibri"/>
          <w:noProof/>
          <w:kern w:val="2"/>
          <w:sz w:val="24"/>
          <w:szCs w:val="24"/>
          <w:lang w:eastAsia="en-GB"/>
        </w:rPr>
      </w:pPr>
      <w:r>
        <w:rPr>
          <w:noProof/>
        </w:rPr>
        <w:t>A.1</w:t>
      </w:r>
      <w:r w:rsidRPr="00224149">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_Toc170894801 \h </w:instrText>
      </w:r>
      <w:r>
        <w:rPr>
          <w:noProof/>
        </w:rPr>
      </w:r>
      <w:r>
        <w:rPr>
          <w:noProof/>
        </w:rPr>
        <w:fldChar w:fldCharType="separate"/>
      </w:r>
      <w:r>
        <w:rPr>
          <w:noProof/>
        </w:rPr>
        <w:t>263</w:t>
      </w:r>
      <w:r>
        <w:rPr>
          <w:noProof/>
        </w:rPr>
        <w:fldChar w:fldCharType="end"/>
      </w:r>
    </w:p>
    <w:p w14:paraId="4AB7E194" w14:textId="68A32EB1" w:rsidR="00224149" w:rsidRPr="00224149" w:rsidRDefault="00224149">
      <w:pPr>
        <w:pStyle w:val="TOC1"/>
        <w:rPr>
          <w:rFonts w:ascii="Calibri" w:hAnsi="Calibri"/>
          <w:noProof/>
          <w:kern w:val="2"/>
          <w:sz w:val="24"/>
          <w:szCs w:val="24"/>
          <w:lang w:eastAsia="en-GB"/>
        </w:rPr>
      </w:pPr>
      <w:r>
        <w:rPr>
          <w:noProof/>
        </w:rPr>
        <w:t>A.2</w:t>
      </w:r>
      <w:r w:rsidRPr="00224149">
        <w:rPr>
          <w:rFonts w:ascii="Calibri" w:hAnsi="Calibri"/>
          <w:noProof/>
          <w:kern w:val="2"/>
          <w:sz w:val="24"/>
          <w:szCs w:val="24"/>
          <w:lang w:eastAsia="en-GB"/>
        </w:rPr>
        <w:tab/>
      </w:r>
      <w:r>
        <w:rPr>
          <w:noProof/>
        </w:rPr>
        <w:t>MCPTT UE configuration data</w:t>
      </w:r>
      <w:r>
        <w:rPr>
          <w:noProof/>
        </w:rPr>
        <w:tab/>
      </w:r>
      <w:r>
        <w:rPr>
          <w:noProof/>
        </w:rPr>
        <w:fldChar w:fldCharType="begin"/>
      </w:r>
      <w:r>
        <w:rPr>
          <w:noProof/>
        </w:rPr>
        <w:instrText xml:space="preserve"> PAGEREF _Toc170894802 \h </w:instrText>
      </w:r>
      <w:r>
        <w:rPr>
          <w:noProof/>
        </w:rPr>
      </w:r>
      <w:r>
        <w:rPr>
          <w:noProof/>
        </w:rPr>
        <w:fldChar w:fldCharType="separate"/>
      </w:r>
      <w:r>
        <w:rPr>
          <w:noProof/>
        </w:rPr>
        <w:t>264</w:t>
      </w:r>
      <w:r>
        <w:rPr>
          <w:noProof/>
        </w:rPr>
        <w:fldChar w:fldCharType="end"/>
      </w:r>
    </w:p>
    <w:p w14:paraId="0B55C61B" w14:textId="7BD7E601" w:rsidR="00224149" w:rsidRPr="00224149" w:rsidRDefault="00224149">
      <w:pPr>
        <w:pStyle w:val="TOC1"/>
        <w:rPr>
          <w:rFonts w:ascii="Calibri" w:hAnsi="Calibri"/>
          <w:noProof/>
          <w:kern w:val="2"/>
          <w:sz w:val="24"/>
          <w:szCs w:val="24"/>
          <w:lang w:eastAsia="en-GB"/>
        </w:rPr>
      </w:pPr>
      <w:r>
        <w:rPr>
          <w:noProof/>
        </w:rPr>
        <w:t>A.3</w:t>
      </w:r>
      <w:r w:rsidRPr="00224149">
        <w:rPr>
          <w:rFonts w:ascii="Calibri" w:hAnsi="Calibri"/>
          <w:noProof/>
          <w:kern w:val="2"/>
          <w:sz w:val="24"/>
          <w:szCs w:val="24"/>
          <w:lang w:eastAsia="en-GB"/>
        </w:rPr>
        <w:tab/>
      </w:r>
      <w:r>
        <w:rPr>
          <w:noProof/>
        </w:rPr>
        <w:t>MCPTT user profile configuration data</w:t>
      </w:r>
      <w:r>
        <w:rPr>
          <w:noProof/>
        </w:rPr>
        <w:tab/>
      </w:r>
      <w:r>
        <w:rPr>
          <w:noProof/>
        </w:rPr>
        <w:fldChar w:fldCharType="begin"/>
      </w:r>
      <w:r>
        <w:rPr>
          <w:noProof/>
        </w:rPr>
        <w:instrText xml:space="preserve"> PAGEREF _Toc170894803 \h </w:instrText>
      </w:r>
      <w:r>
        <w:rPr>
          <w:noProof/>
        </w:rPr>
      </w:r>
      <w:r>
        <w:rPr>
          <w:noProof/>
        </w:rPr>
        <w:fldChar w:fldCharType="separate"/>
      </w:r>
      <w:r>
        <w:rPr>
          <w:noProof/>
        </w:rPr>
        <w:t>264</w:t>
      </w:r>
      <w:r>
        <w:rPr>
          <w:noProof/>
        </w:rPr>
        <w:fldChar w:fldCharType="end"/>
      </w:r>
    </w:p>
    <w:p w14:paraId="749DBD64" w14:textId="191C80D5" w:rsidR="00224149" w:rsidRPr="00224149" w:rsidRDefault="00224149">
      <w:pPr>
        <w:pStyle w:val="TOC1"/>
        <w:rPr>
          <w:rFonts w:ascii="Calibri" w:hAnsi="Calibri"/>
          <w:noProof/>
          <w:kern w:val="2"/>
          <w:sz w:val="24"/>
          <w:szCs w:val="24"/>
          <w:lang w:eastAsia="en-GB"/>
        </w:rPr>
      </w:pPr>
      <w:r>
        <w:rPr>
          <w:noProof/>
        </w:rPr>
        <w:t>A.4</w:t>
      </w:r>
      <w:r w:rsidRPr="00224149">
        <w:rPr>
          <w:rFonts w:ascii="Calibri" w:hAnsi="Calibri"/>
          <w:noProof/>
          <w:kern w:val="2"/>
          <w:sz w:val="24"/>
          <w:szCs w:val="24"/>
          <w:lang w:eastAsia="en-GB"/>
        </w:rPr>
        <w:tab/>
      </w:r>
      <w:r>
        <w:rPr>
          <w:noProof/>
        </w:rPr>
        <w:t>MCPTT related group configuration data</w:t>
      </w:r>
      <w:r>
        <w:rPr>
          <w:noProof/>
        </w:rPr>
        <w:tab/>
      </w:r>
      <w:r>
        <w:rPr>
          <w:noProof/>
        </w:rPr>
        <w:fldChar w:fldCharType="begin"/>
      </w:r>
      <w:r>
        <w:rPr>
          <w:noProof/>
        </w:rPr>
        <w:instrText xml:space="preserve"> PAGEREF _Toc170894804 \h </w:instrText>
      </w:r>
      <w:r>
        <w:rPr>
          <w:noProof/>
        </w:rPr>
      </w:r>
      <w:r>
        <w:rPr>
          <w:noProof/>
        </w:rPr>
        <w:fldChar w:fldCharType="separate"/>
      </w:r>
      <w:r>
        <w:rPr>
          <w:noProof/>
        </w:rPr>
        <w:t>273</w:t>
      </w:r>
      <w:r>
        <w:rPr>
          <w:noProof/>
        </w:rPr>
        <w:fldChar w:fldCharType="end"/>
      </w:r>
    </w:p>
    <w:p w14:paraId="62779F62" w14:textId="268FFF0E" w:rsidR="00224149" w:rsidRPr="00224149" w:rsidRDefault="00224149">
      <w:pPr>
        <w:pStyle w:val="TOC1"/>
        <w:rPr>
          <w:rFonts w:ascii="Calibri" w:hAnsi="Calibri"/>
          <w:noProof/>
          <w:kern w:val="2"/>
          <w:sz w:val="24"/>
          <w:szCs w:val="24"/>
          <w:lang w:eastAsia="en-GB"/>
        </w:rPr>
      </w:pPr>
      <w:r>
        <w:rPr>
          <w:noProof/>
        </w:rPr>
        <w:t>A.5</w:t>
      </w:r>
      <w:r w:rsidRPr="00224149">
        <w:rPr>
          <w:rFonts w:ascii="Calibri" w:hAnsi="Calibri"/>
          <w:noProof/>
          <w:kern w:val="2"/>
          <w:sz w:val="24"/>
          <w:szCs w:val="24"/>
          <w:lang w:eastAsia="en-GB"/>
        </w:rPr>
        <w:tab/>
      </w:r>
      <w:r>
        <w:rPr>
          <w:noProof/>
        </w:rPr>
        <w:t>MCPTT service configuration data</w:t>
      </w:r>
      <w:r>
        <w:rPr>
          <w:noProof/>
        </w:rPr>
        <w:tab/>
      </w:r>
      <w:r>
        <w:rPr>
          <w:noProof/>
        </w:rPr>
        <w:fldChar w:fldCharType="begin"/>
      </w:r>
      <w:r>
        <w:rPr>
          <w:noProof/>
        </w:rPr>
        <w:instrText xml:space="preserve"> PAGEREF _Toc170894805 \h </w:instrText>
      </w:r>
      <w:r>
        <w:rPr>
          <w:noProof/>
        </w:rPr>
      </w:r>
      <w:r>
        <w:rPr>
          <w:noProof/>
        </w:rPr>
        <w:fldChar w:fldCharType="separate"/>
      </w:r>
      <w:r>
        <w:rPr>
          <w:noProof/>
        </w:rPr>
        <w:t>276</w:t>
      </w:r>
      <w:r>
        <w:rPr>
          <w:noProof/>
        </w:rPr>
        <w:fldChar w:fldCharType="end"/>
      </w:r>
    </w:p>
    <w:p w14:paraId="222A6EC3" w14:textId="68FD7612" w:rsidR="00224149" w:rsidRPr="00224149" w:rsidRDefault="00224149">
      <w:pPr>
        <w:pStyle w:val="TOC8"/>
        <w:rPr>
          <w:rFonts w:ascii="Calibri" w:hAnsi="Calibri"/>
          <w:b w:val="0"/>
          <w:noProof/>
          <w:kern w:val="2"/>
          <w:sz w:val="24"/>
          <w:szCs w:val="24"/>
          <w:lang w:eastAsia="en-GB"/>
        </w:rPr>
      </w:pPr>
      <w:r>
        <w:rPr>
          <w:noProof/>
        </w:rPr>
        <w:t>Annex B (informative): Local UE settings for MCPTT</w:t>
      </w:r>
      <w:r>
        <w:rPr>
          <w:noProof/>
        </w:rPr>
        <w:tab/>
      </w:r>
      <w:r>
        <w:rPr>
          <w:noProof/>
        </w:rPr>
        <w:fldChar w:fldCharType="begin"/>
      </w:r>
      <w:r>
        <w:rPr>
          <w:noProof/>
        </w:rPr>
        <w:instrText xml:space="preserve"> PAGEREF _Toc170894806 \h </w:instrText>
      </w:r>
      <w:r>
        <w:rPr>
          <w:noProof/>
        </w:rPr>
      </w:r>
      <w:r>
        <w:rPr>
          <w:noProof/>
        </w:rPr>
        <w:fldChar w:fldCharType="separate"/>
      </w:r>
      <w:r>
        <w:rPr>
          <w:noProof/>
        </w:rPr>
        <w:t>280</w:t>
      </w:r>
      <w:r>
        <w:rPr>
          <w:noProof/>
        </w:rPr>
        <w:fldChar w:fldCharType="end"/>
      </w:r>
    </w:p>
    <w:p w14:paraId="50E7E17E" w14:textId="4E2921F5" w:rsidR="00224149" w:rsidRPr="00224149" w:rsidRDefault="00224149">
      <w:pPr>
        <w:pStyle w:val="TOC1"/>
        <w:rPr>
          <w:rFonts w:ascii="Calibri" w:hAnsi="Calibri"/>
          <w:noProof/>
          <w:kern w:val="2"/>
          <w:sz w:val="24"/>
          <w:szCs w:val="24"/>
          <w:lang w:eastAsia="en-GB"/>
        </w:rPr>
      </w:pPr>
      <w:r>
        <w:rPr>
          <w:noProof/>
        </w:rPr>
        <w:t>B.1</w:t>
      </w:r>
      <w:r w:rsidRPr="00224149">
        <w:rPr>
          <w:rFonts w:ascii="Calibri" w:hAnsi="Calibri"/>
          <w:noProof/>
          <w:kern w:val="2"/>
          <w:sz w:val="24"/>
          <w:szCs w:val="24"/>
          <w:lang w:eastAsia="en-GB"/>
        </w:rPr>
        <w:tab/>
      </w:r>
      <w:r>
        <w:rPr>
          <w:noProof/>
        </w:rPr>
        <w:t>Local UE settings for MCPTT</w:t>
      </w:r>
      <w:r>
        <w:rPr>
          <w:noProof/>
        </w:rPr>
        <w:tab/>
      </w:r>
      <w:r>
        <w:rPr>
          <w:noProof/>
        </w:rPr>
        <w:fldChar w:fldCharType="begin"/>
      </w:r>
      <w:r>
        <w:rPr>
          <w:noProof/>
        </w:rPr>
        <w:instrText xml:space="preserve"> PAGEREF _Toc170894807 \h </w:instrText>
      </w:r>
      <w:r>
        <w:rPr>
          <w:noProof/>
        </w:rPr>
      </w:r>
      <w:r>
        <w:rPr>
          <w:noProof/>
        </w:rPr>
        <w:fldChar w:fldCharType="separate"/>
      </w:r>
      <w:r>
        <w:rPr>
          <w:noProof/>
        </w:rPr>
        <w:t>280</w:t>
      </w:r>
      <w:r>
        <w:rPr>
          <w:noProof/>
        </w:rPr>
        <w:fldChar w:fldCharType="end"/>
      </w:r>
    </w:p>
    <w:p w14:paraId="6AC27085" w14:textId="665A5FF4" w:rsidR="00224149" w:rsidRPr="00224149" w:rsidRDefault="00224149">
      <w:pPr>
        <w:pStyle w:val="TOC8"/>
        <w:rPr>
          <w:rFonts w:ascii="Calibri" w:hAnsi="Calibri"/>
          <w:b w:val="0"/>
          <w:noProof/>
          <w:kern w:val="2"/>
          <w:sz w:val="24"/>
          <w:szCs w:val="24"/>
          <w:lang w:eastAsia="en-GB"/>
        </w:rPr>
      </w:pPr>
      <w:r>
        <w:rPr>
          <w:noProof/>
        </w:rPr>
        <w:t xml:space="preserve">Annex </w:t>
      </w:r>
      <w:r>
        <w:rPr>
          <w:noProof/>
          <w:lang w:eastAsia="zh-CN"/>
        </w:rPr>
        <w:t>C</w:t>
      </w:r>
      <w:r>
        <w:rPr>
          <w:noProof/>
        </w:rPr>
        <w:t xml:space="preserve"> (informative): </w:t>
      </w:r>
      <w:r>
        <w:rPr>
          <w:noProof/>
          <w:lang w:eastAsia="zh-CN"/>
        </w:rPr>
        <w:t>Change history</w:t>
      </w:r>
      <w:r>
        <w:rPr>
          <w:noProof/>
        </w:rPr>
        <w:tab/>
      </w:r>
      <w:r>
        <w:rPr>
          <w:noProof/>
        </w:rPr>
        <w:fldChar w:fldCharType="begin"/>
      </w:r>
      <w:r>
        <w:rPr>
          <w:noProof/>
        </w:rPr>
        <w:instrText xml:space="preserve"> PAGEREF _Toc170894808 \h </w:instrText>
      </w:r>
      <w:r>
        <w:rPr>
          <w:noProof/>
        </w:rPr>
      </w:r>
      <w:r>
        <w:rPr>
          <w:noProof/>
        </w:rPr>
        <w:fldChar w:fldCharType="separate"/>
      </w:r>
      <w:r>
        <w:rPr>
          <w:noProof/>
        </w:rPr>
        <w:t>281</w:t>
      </w:r>
      <w:r>
        <w:rPr>
          <w:noProof/>
        </w:rPr>
        <w:fldChar w:fldCharType="end"/>
      </w:r>
    </w:p>
    <w:p w14:paraId="17C3E7B6" w14:textId="40637EAD" w:rsidR="00171381" w:rsidRPr="00AB5FED" w:rsidRDefault="00171381" w:rsidP="00171381">
      <w:r w:rsidRPr="00AB5FED">
        <w:rPr>
          <w:noProof/>
          <w:sz w:val="22"/>
        </w:rPr>
        <w:fldChar w:fldCharType="end"/>
      </w:r>
    </w:p>
    <w:p w14:paraId="519CF4A0" w14:textId="77777777" w:rsidR="00171381" w:rsidRPr="00AB5FED" w:rsidRDefault="00171381" w:rsidP="00171381">
      <w:pPr>
        <w:pStyle w:val="Heading1"/>
      </w:pPr>
      <w:r w:rsidRPr="00AB5FED">
        <w:br w:type="page"/>
      </w:r>
      <w:bookmarkStart w:id="13" w:name="_Toc424654344"/>
      <w:bookmarkStart w:id="14" w:name="_Toc428364927"/>
      <w:bookmarkStart w:id="15" w:name="_Toc433209522"/>
      <w:bookmarkStart w:id="16" w:name="_Toc460615888"/>
      <w:bookmarkStart w:id="17" w:name="_Toc460616749"/>
      <w:bookmarkStart w:id="18" w:name="_Toc170894316"/>
      <w:r w:rsidRPr="00AB5FED">
        <w:lastRenderedPageBreak/>
        <w:t>Foreword</w:t>
      </w:r>
      <w:bookmarkEnd w:id="13"/>
      <w:bookmarkEnd w:id="14"/>
      <w:bookmarkEnd w:id="15"/>
      <w:bookmarkEnd w:id="16"/>
      <w:bookmarkEnd w:id="17"/>
      <w:bookmarkEnd w:id="18"/>
    </w:p>
    <w:p w14:paraId="0D619138" w14:textId="77777777" w:rsidR="00171381" w:rsidRPr="00AB5FED" w:rsidRDefault="00171381" w:rsidP="00171381">
      <w:r w:rsidRPr="00AB5FED">
        <w:t>This Technical Specification has been produced by the 3</w:t>
      </w:r>
      <w:r w:rsidRPr="00AB5FED">
        <w:rPr>
          <w:vertAlign w:val="superscript"/>
        </w:rPr>
        <w:t>rd</w:t>
      </w:r>
      <w:r w:rsidRPr="00AB5FED">
        <w:t xml:space="preserve"> Generation Partnership Project (3GPP).</w:t>
      </w:r>
    </w:p>
    <w:p w14:paraId="730CC4D1" w14:textId="77777777" w:rsidR="00171381" w:rsidRPr="00AB5FED" w:rsidRDefault="00171381" w:rsidP="00171381">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E77DF6" w14:textId="77777777" w:rsidR="00171381" w:rsidRPr="00AB5FED" w:rsidRDefault="00171381" w:rsidP="00171381">
      <w:pPr>
        <w:pStyle w:val="B1"/>
      </w:pPr>
      <w:r w:rsidRPr="00AB5FED">
        <w:t>Version x.y.z</w:t>
      </w:r>
    </w:p>
    <w:p w14:paraId="0AD81FE9" w14:textId="77777777" w:rsidR="00171381" w:rsidRPr="00AB5FED" w:rsidRDefault="00171381" w:rsidP="00171381">
      <w:pPr>
        <w:pStyle w:val="B1"/>
      </w:pPr>
      <w:r w:rsidRPr="00AB5FED">
        <w:t>where:</w:t>
      </w:r>
    </w:p>
    <w:p w14:paraId="204CE372" w14:textId="77777777" w:rsidR="00171381" w:rsidRPr="00AB5FED" w:rsidRDefault="00171381" w:rsidP="00171381">
      <w:pPr>
        <w:pStyle w:val="B2"/>
      </w:pPr>
      <w:r w:rsidRPr="00AB5FED">
        <w:t>x</w:t>
      </w:r>
      <w:r w:rsidRPr="00AB5FED">
        <w:tab/>
        <w:t>the first digit:</w:t>
      </w:r>
    </w:p>
    <w:p w14:paraId="40BE4FED" w14:textId="77777777" w:rsidR="00171381" w:rsidRPr="00AB5FED" w:rsidRDefault="00171381" w:rsidP="00171381">
      <w:pPr>
        <w:pStyle w:val="B3"/>
      </w:pPr>
      <w:r w:rsidRPr="00AB5FED">
        <w:t>1</w:t>
      </w:r>
      <w:r w:rsidRPr="00AB5FED">
        <w:tab/>
        <w:t>presented to TSG for information;</w:t>
      </w:r>
    </w:p>
    <w:p w14:paraId="600D03D3" w14:textId="77777777" w:rsidR="00171381" w:rsidRPr="00AB5FED" w:rsidRDefault="00171381" w:rsidP="00171381">
      <w:pPr>
        <w:pStyle w:val="B3"/>
      </w:pPr>
      <w:r w:rsidRPr="00AB5FED">
        <w:t>2</w:t>
      </w:r>
      <w:r w:rsidRPr="00AB5FED">
        <w:tab/>
        <w:t>presented to TSG for approval;</w:t>
      </w:r>
    </w:p>
    <w:p w14:paraId="6E588F7D" w14:textId="77777777" w:rsidR="00171381" w:rsidRPr="00AB5FED" w:rsidRDefault="00171381" w:rsidP="00171381">
      <w:pPr>
        <w:pStyle w:val="B3"/>
      </w:pPr>
      <w:r w:rsidRPr="00AB5FED">
        <w:t>3</w:t>
      </w:r>
      <w:r w:rsidRPr="00AB5FED">
        <w:tab/>
        <w:t>or greater indicates TSG approved document under change control.</w:t>
      </w:r>
    </w:p>
    <w:p w14:paraId="5685A672" w14:textId="77777777" w:rsidR="00171381" w:rsidRPr="00AB5FED" w:rsidRDefault="00171381" w:rsidP="00171381">
      <w:pPr>
        <w:pStyle w:val="B2"/>
      </w:pPr>
      <w:r w:rsidRPr="00AB5FED">
        <w:t>y</w:t>
      </w:r>
      <w:r w:rsidRPr="00AB5FED">
        <w:tab/>
        <w:t>the second digit is incremented for all changes of substance, i.e. technical enhancements, corrections, updates, etc.</w:t>
      </w:r>
    </w:p>
    <w:p w14:paraId="604F3CF4" w14:textId="77777777" w:rsidR="00171381" w:rsidRPr="00AB5FED" w:rsidRDefault="00171381" w:rsidP="00171381">
      <w:pPr>
        <w:pStyle w:val="B2"/>
        <w:rPr>
          <w:lang w:eastAsia="zh-CN"/>
        </w:rPr>
      </w:pPr>
      <w:r w:rsidRPr="00AB5FED">
        <w:t>z</w:t>
      </w:r>
      <w:r w:rsidRPr="00AB5FED">
        <w:tab/>
        <w:t>the third digit is incremented when editorial only changes have been incorporated in the document.</w:t>
      </w:r>
    </w:p>
    <w:p w14:paraId="5AE238CD" w14:textId="77777777" w:rsidR="00171381" w:rsidRPr="00AB5FED" w:rsidRDefault="00171381" w:rsidP="00171381">
      <w:pPr>
        <w:pStyle w:val="Heading1"/>
      </w:pPr>
      <w:r w:rsidRPr="00AB5FED">
        <w:br w:type="page"/>
      </w:r>
      <w:bookmarkStart w:id="19" w:name="_Toc424654345"/>
      <w:bookmarkStart w:id="20" w:name="_Toc428364928"/>
      <w:bookmarkStart w:id="21" w:name="_Toc433209523"/>
      <w:bookmarkStart w:id="22" w:name="_Toc460615889"/>
      <w:bookmarkStart w:id="23" w:name="_Toc460616750"/>
      <w:bookmarkStart w:id="24" w:name="_Toc170894317"/>
      <w:r w:rsidRPr="00AB5FED">
        <w:lastRenderedPageBreak/>
        <w:t>1</w:t>
      </w:r>
      <w:r w:rsidRPr="00AB5FED">
        <w:tab/>
        <w:t>Scope</w:t>
      </w:r>
      <w:bookmarkEnd w:id="19"/>
      <w:bookmarkEnd w:id="20"/>
      <w:bookmarkEnd w:id="21"/>
      <w:bookmarkEnd w:id="22"/>
      <w:bookmarkEnd w:id="23"/>
      <w:bookmarkEnd w:id="24"/>
    </w:p>
    <w:p w14:paraId="33A9FA59" w14:textId="77777777" w:rsidR="00171381" w:rsidRPr="00AB5FED" w:rsidRDefault="00171381" w:rsidP="00171381">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 over LTE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1AF5F510" w14:textId="77777777" w:rsidR="00171381" w:rsidRPr="00AB5FED" w:rsidRDefault="00171381" w:rsidP="00171381">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68C71A49" w14:textId="77777777" w:rsidR="00171381" w:rsidRPr="00AB5FED" w:rsidRDefault="00171381" w:rsidP="00171381">
      <w:r w:rsidRPr="00AB5FED">
        <w:t>The present document is applicable primarily to MCPTT voice service using E-UTRAN access based on the EPC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39485A8E" w14:textId="77777777" w:rsidR="00171381" w:rsidRPr="00AB5FED" w:rsidRDefault="00171381" w:rsidP="00171381">
      <w:r w:rsidRPr="00AB5FED">
        <w:t>The MCPTT service requires preferential handling compared to normal telecommunication services e.g. in support of police or fire brigade including the handling of prioritised MCPTT calls for emergency and imminent threats.</w:t>
      </w:r>
    </w:p>
    <w:p w14:paraId="27C6D2FA" w14:textId="77777777" w:rsidR="00171381" w:rsidRPr="00AB5FED" w:rsidRDefault="00171381" w:rsidP="00171381">
      <w:r w:rsidRPr="00AB5FED">
        <w:t>The MCPTT service can be used for public safety applications and also for general commercial applications e.g. utility companies and railways.</w:t>
      </w:r>
    </w:p>
    <w:p w14:paraId="11988F0C" w14:textId="77777777" w:rsidR="00171381" w:rsidRPr="00AB5FED" w:rsidRDefault="00171381" w:rsidP="00171381">
      <w:r w:rsidRPr="00AB5FED">
        <w:t>In the present document, MCPTT calls between MCPTT users on different MCPTT systems are considered</w:t>
      </w:r>
      <w:r>
        <w:t>.</w:t>
      </w:r>
    </w:p>
    <w:p w14:paraId="24B48B1D" w14:textId="77777777" w:rsidR="00171381" w:rsidRPr="00AB5FED" w:rsidRDefault="00171381" w:rsidP="00171381">
      <w:pPr>
        <w:pStyle w:val="Heading1"/>
      </w:pPr>
      <w:bookmarkStart w:id="25" w:name="_Toc424654346"/>
      <w:bookmarkStart w:id="26" w:name="_Toc428364929"/>
      <w:bookmarkStart w:id="27" w:name="_Toc433209524"/>
      <w:bookmarkStart w:id="28" w:name="_Toc460615890"/>
      <w:bookmarkStart w:id="29" w:name="_Toc460616751"/>
      <w:bookmarkStart w:id="30" w:name="_Toc170894318"/>
      <w:r w:rsidRPr="00AB5FED">
        <w:t>2</w:t>
      </w:r>
      <w:r w:rsidRPr="00AB5FED">
        <w:tab/>
        <w:t>References</w:t>
      </w:r>
      <w:bookmarkEnd w:id="25"/>
      <w:bookmarkEnd w:id="26"/>
      <w:bookmarkEnd w:id="27"/>
      <w:bookmarkEnd w:id="28"/>
      <w:bookmarkEnd w:id="29"/>
      <w:bookmarkEnd w:id="30"/>
    </w:p>
    <w:p w14:paraId="3D49A383" w14:textId="77777777" w:rsidR="00171381" w:rsidRPr="00AB5FED" w:rsidRDefault="00171381" w:rsidP="00171381">
      <w:r w:rsidRPr="00AB5FED">
        <w:t>The following documents contain provisions which, through reference in this text, constitute provisions of the present document.</w:t>
      </w:r>
    </w:p>
    <w:p w14:paraId="4D12B979" w14:textId="77777777" w:rsidR="00171381" w:rsidRPr="00AB5FED" w:rsidRDefault="00171381" w:rsidP="00171381">
      <w:pPr>
        <w:pStyle w:val="B1"/>
      </w:pPr>
      <w:r w:rsidRPr="00AB5FED">
        <w:t>-</w:t>
      </w:r>
      <w:r w:rsidRPr="00AB5FED">
        <w:tab/>
        <w:t>References are either specific (identified by date of publication, edition number, version number, etc.) or non</w:t>
      </w:r>
      <w:r w:rsidRPr="00AB5FED">
        <w:noBreakHyphen/>
        <w:t>specific.</w:t>
      </w:r>
    </w:p>
    <w:p w14:paraId="62622B79" w14:textId="77777777" w:rsidR="00171381" w:rsidRPr="00AB5FED" w:rsidRDefault="00171381" w:rsidP="00171381">
      <w:pPr>
        <w:pStyle w:val="B1"/>
      </w:pPr>
      <w:r w:rsidRPr="00AB5FED">
        <w:t>-</w:t>
      </w:r>
      <w:r w:rsidRPr="00AB5FED">
        <w:tab/>
        <w:t>For a specific reference, subsequent revisions do not apply.</w:t>
      </w:r>
    </w:p>
    <w:p w14:paraId="6B2ABCF6" w14:textId="77777777" w:rsidR="00171381" w:rsidRPr="00AB5FED" w:rsidRDefault="00171381" w:rsidP="00171381">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61A01ACF" w14:textId="77777777" w:rsidR="00171381" w:rsidRPr="00AB5FED" w:rsidRDefault="00171381" w:rsidP="00171381">
      <w:pPr>
        <w:pStyle w:val="EX"/>
      </w:pPr>
      <w:r w:rsidRPr="00AB5FED">
        <w:t>[1]</w:t>
      </w:r>
      <w:r w:rsidRPr="00AB5FED">
        <w:tab/>
        <w:t>3GPP TR 21.905: "Vocabulary for 3GPP Specifications".</w:t>
      </w:r>
    </w:p>
    <w:p w14:paraId="56315156" w14:textId="77777777" w:rsidR="00171381" w:rsidRPr="00AB5FED" w:rsidRDefault="00171381" w:rsidP="00171381">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Mission Critical Push to Talk (MCPTT)</w:t>
      </w:r>
      <w:r w:rsidRPr="00AB5FED">
        <w:rPr>
          <w:color w:val="000000"/>
          <w:lang w:eastAsia="ja-JP"/>
        </w:rPr>
        <w:t>"</w:t>
      </w:r>
      <w:r w:rsidRPr="00AB5FED">
        <w:t>; Stage 1.</w:t>
      </w:r>
    </w:p>
    <w:p w14:paraId="3D0A3DCA" w14:textId="77777777" w:rsidR="00171381" w:rsidRPr="00AB5FED" w:rsidRDefault="00171381" w:rsidP="00171381">
      <w:pPr>
        <w:pStyle w:val="EX"/>
      </w:pPr>
      <w:r w:rsidRPr="00AB5FED">
        <w:t>[3]</w:t>
      </w:r>
      <w:r w:rsidRPr="00AB5FED">
        <w:tab/>
        <w:t>3GPP TS 23.002: "Network Architecture".</w:t>
      </w:r>
    </w:p>
    <w:p w14:paraId="4CF1374A" w14:textId="77777777" w:rsidR="00171381" w:rsidRPr="00AB5FED" w:rsidRDefault="00171381" w:rsidP="00171381">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5CE2E19B" w14:textId="77777777" w:rsidR="00171381" w:rsidRPr="00AB5FED" w:rsidRDefault="00171381" w:rsidP="00171381">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Pr="00AB5FED">
        <w:rPr>
          <w:rFonts w:eastAsia="Malgun Gothic"/>
        </w:rPr>
        <w:t>; Stage 2</w:t>
      </w:r>
      <w:r w:rsidRPr="00AB5FED">
        <w:t>".</w:t>
      </w:r>
    </w:p>
    <w:p w14:paraId="06F5DB57" w14:textId="77777777" w:rsidR="00171381" w:rsidRPr="00AB5FED" w:rsidRDefault="00171381" w:rsidP="00171381">
      <w:pPr>
        <w:pStyle w:val="EX"/>
      </w:pPr>
      <w:r w:rsidRPr="00AB5FED">
        <w:t>[6]</w:t>
      </w:r>
      <w:r w:rsidRPr="00AB5FED">
        <w:tab/>
        <w:t>3GPP TS 23.237: "IP Multimedia Subsystem (IMS) Service Continuity; Stage 2".</w:t>
      </w:r>
    </w:p>
    <w:p w14:paraId="20EC5EE4" w14:textId="77777777" w:rsidR="00171381" w:rsidRPr="00AB5FED" w:rsidRDefault="00171381" w:rsidP="00171381">
      <w:pPr>
        <w:pStyle w:val="EX"/>
      </w:pPr>
      <w:r w:rsidRPr="00AB5FED">
        <w:t>[</w:t>
      </w:r>
      <w:r>
        <w:t>7</w:t>
      </w:r>
      <w:r w:rsidRPr="00AB5FED">
        <w:t>]</w:t>
      </w:r>
      <w:r w:rsidRPr="00AB5FED">
        <w:tab/>
        <w:t>3GPP TS 23.303: "Proximity-based services (ProSe); Stage 2".</w:t>
      </w:r>
    </w:p>
    <w:p w14:paraId="270112D8" w14:textId="77777777" w:rsidR="00171381" w:rsidRPr="00AB5FED" w:rsidRDefault="00171381" w:rsidP="00171381">
      <w:pPr>
        <w:pStyle w:val="EX"/>
      </w:pPr>
      <w:r w:rsidRPr="00AB5FED">
        <w:t>[</w:t>
      </w:r>
      <w:r>
        <w:t>8</w:t>
      </w:r>
      <w:r w:rsidRPr="00AB5FED">
        <w:t>]</w:t>
      </w:r>
      <w:r w:rsidRPr="00AB5FED">
        <w:tab/>
        <w:t>3GPP TS 23.401: "General Packet Radio Service (GPRS) enhancements for Evolved Universal Terrestrial Radio Access Network (E-UTRAN) access".</w:t>
      </w:r>
    </w:p>
    <w:p w14:paraId="6F3C9CEA" w14:textId="77777777" w:rsidR="00171381" w:rsidRPr="00AB5FED" w:rsidRDefault="00171381" w:rsidP="00171381">
      <w:pPr>
        <w:pStyle w:val="EX"/>
      </w:pPr>
      <w:r w:rsidRPr="00AB5FED">
        <w:t>[</w:t>
      </w:r>
      <w:r>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035CC2E9" w14:textId="77777777" w:rsidR="00171381" w:rsidRPr="00AB5FED" w:rsidRDefault="00171381" w:rsidP="00171381">
      <w:pPr>
        <w:pStyle w:val="EX"/>
      </w:pPr>
      <w:r w:rsidRPr="00AB5FED">
        <w:t>[1</w:t>
      </w:r>
      <w:r>
        <w:t>0</w:t>
      </w:r>
      <w:r w:rsidRPr="00AB5FED">
        <w:t>]</w:t>
      </w:r>
      <w:r w:rsidRPr="00AB5FED">
        <w:tab/>
        <w:t>3GPP TS 29.468: "Group Communication System Enablers for LTE (GCSE_LTE); MB2 Reference Point; Stage 3".</w:t>
      </w:r>
    </w:p>
    <w:p w14:paraId="18AE088A" w14:textId="77777777" w:rsidR="00171381" w:rsidRPr="00AB5FED" w:rsidRDefault="00171381" w:rsidP="00171381">
      <w:pPr>
        <w:pStyle w:val="EX"/>
      </w:pPr>
      <w:r w:rsidRPr="00AB5FED">
        <w:t>[1</w:t>
      </w:r>
      <w:r>
        <w:t>1</w:t>
      </w:r>
      <w:r w:rsidRPr="00AB5FED">
        <w:t>]</w:t>
      </w:r>
      <w:r w:rsidRPr="00AB5FED">
        <w:tab/>
      </w:r>
      <w:r>
        <w:t>Void</w:t>
      </w:r>
    </w:p>
    <w:p w14:paraId="678A49D5" w14:textId="77777777" w:rsidR="00171381" w:rsidRPr="00AB5FED" w:rsidRDefault="00171381" w:rsidP="00171381">
      <w:pPr>
        <w:pStyle w:val="EX"/>
      </w:pPr>
      <w:r w:rsidRPr="00AB5FED">
        <w:t>[1</w:t>
      </w:r>
      <w:r>
        <w:t>2</w:t>
      </w:r>
      <w:r w:rsidRPr="00AB5FED">
        <w:t>]</w:t>
      </w:r>
      <w:r w:rsidRPr="00AB5FED">
        <w:tab/>
        <w:t>3GPP TS 36.331: "Evolved Universal Terrestrial Radio Access (E-UTRA); Radio Resource Control (RRC); Protocol specification".</w:t>
      </w:r>
    </w:p>
    <w:p w14:paraId="3F3F56F5" w14:textId="77777777" w:rsidR="00171381" w:rsidRPr="00AB5FED" w:rsidRDefault="00171381" w:rsidP="00171381">
      <w:pPr>
        <w:pStyle w:val="EX"/>
        <w:rPr>
          <w:lang w:eastAsia="zh-CN"/>
        </w:rPr>
      </w:pPr>
      <w:r w:rsidRPr="00AB5FED">
        <w:lastRenderedPageBreak/>
        <w:t>[1</w:t>
      </w:r>
      <w:r>
        <w:t>3</w:t>
      </w:r>
      <w:r w:rsidRPr="00AB5FED">
        <w:t>]</w:t>
      </w:r>
      <w:r w:rsidRPr="00AB5FED">
        <w:tab/>
        <w:t>IETF RFC 5245 (April 2010): "Interactive Connectivity Establishment (ICE): A Protocol for Network Address Translator (NAT) Traversal for Offer/Answer Protocols".</w:t>
      </w:r>
    </w:p>
    <w:p w14:paraId="7BF7C207" w14:textId="77777777" w:rsidR="00171381" w:rsidRPr="00AB5FED" w:rsidRDefault="00171381" w:rsidP="00171381">
      <w:pPr>
        <w:pStyle w:val="EX"/>
      </w:pPr>
      <w:r w:rsidRPr="00AB5FED">
        <w:t>[</w:t>
      </w:r>
      <w:r w:rsidRPr="00AB5FED">
        <w:rPr>
          <w:rFonts w:hint="eastAsia"/>
          <w:lang w:eastAsia="zh-CN"/>
        </w:rPr>
        <w:t>1</w:t>
      </w:r>
      <w:r>
        <w:rPr>
          <w:lang w:eastAsia="zh-CN"/>
        </w:rPr>
        <w:t>4</w:t>
      </w:r>
      <w:r w:rsidRPr="00AB5FED">
        <w:t>]</w:t>
      </w:r>
      <w:r w:rsidRPr="00AB5FED">
        <w:tab/>
      </w:r>
      <w:r>
        <w:t>void</w:t>
      </w:r>
    </w:p>
    <w:p w14:paraId="6ADB7C41" w14:textId="77777777" w:rsidR="00171381" w:rsidRDefault="00171381" w:rsidP="00171381">
      <w:pPr>
        <w:pStyle w:val="EX"/>
      </w:pPr>
      <w:r w:rsidRPr="00AB5FED">
        <w:t>[</w:t>
      </w:r>
      <w:r w:rsidRPr="00AB5FED">
        <w:rPr>
          <w:rFonts w:hint="eastAsia"/>
          <w:lang w:eastAsia="zh-CN"/>
        </w:rPr>
        <w:t>1</w:t>
      </w:r>
      <w:r>
        <w:rPr>
          <w:lang w:eastAsia="zh-CN"/>
        </w:rPr>
        <w:t>5</w:t>
      </w:r>
      <w:r w:rsidRPr="00AB5FED">
        <w:t>]</w:t>
      </w:r>
      <w:r w:rsidRPr="00AB5FED">
        <w:tab/>
      </w:r>
      <w:r>
        <w:t>void</w:t>
      </w:r>
    </w:p>
    <w:p w14:paraId="013AB13E" w14:textId="77777777" w:rsidR="00171381" w:rsidRDefault="00171381" w:rsidP="00171381">
      <w:pPr>
        <w:pStyle w:val="EX"/>
        <w:rPr>
          <w:lang w:eastAsia="zh-CN"/>
        </w:rPr>
      </w:pPr>
      <w:r>
        <w:t>[16]</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23.280: </w:t>
      </w:r>
      <w:r>
        <w:rPr>
          <w:lang w:eastAsia="zh-CN"/>
        </w:rPr>
        <w:t>"</w:t>
      </w:r>
      <w:r>
        <w:rPr>
          <w:rFonts w:hint="eastAsia"/>
          <w:lang w:eastAsia="zh-CN"/>
        </w:rPr>
        <w:t xml:space="preserve">Common functional architecture </w:t>
      </w:r>
      <w:r>
        <w:rPr>
          <w:lang w:eastAsia="zh-CN"/>
        </w:rPr>
        <w:t>to support</w:t>
      </w:r>
      <w:r>
        <w:rPr>
          <w:rFonts w:hint="eastAsia"/>
          <w:lang w:eastAsia="zh-CN"/>
        </w:rPr>
        <w:t xml:space="preserve"> mission critical services</w:t>
      </w:r>
      <w:r>
        <w:rPr>
          <w:lang w:eastAsia="zh-CN"/>
        </w:rPr>
        <w:t>".</w:t>
      </w:r>
    </w:p>
    <w:p w14:paraId="43AE5317" w14:textId="77777777" w:rsidR="00171381" w:rsidRDefault="00171381" w:rsidP="00171381">
      <w:pPr>
        <w:pStyle w:val="EX"/>
        <w:rPr>
          <w:lang w:eastAsia="zh-CN"/>
        </w:rPr>
      </w:pPr>
      <w:r>
        <w:rPr>
          <w:lang w:eastAsia="zh-CN"/>
        </w:rPr>
        <w:t>[17]</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Pr>
          <w:lang w:eastAsia="zh-CN"/>
        </w:rPr>
        <w:t>"</w:t>
      </w:r>
      <w:r>
        <w:rPr>
          <w:rFonts w:hint="eastAsia"/>
          <w:lang w:eastAsia="zh-CN"/>
        </w:rPr>
        <w:t>Mission Critical Common Requirements (MCCoRe); Stage 1</w:t>
      </w:r>
      <w:r>
        <w:rPr>
          <w:lang w:eastAsia="zh-CN"/>
        </w:rPr>
        <w:t>".</w:t>
      </w:r>
    </w:p>
    <w:p w14:paraId="11B682B5" w14:textId="77777777" w:rsidR="00171381" w:rsidRDefault="00171381" w:rsidP="00171381">
      <w:pPr>
        <w:pStyle w:val="EX"/>
      </w:pPr>
      <w:r>
        <w:t>[18]</w:t>
      </w:r>
      <w:r>
        <w:tab/>
        <w:t>3GPP TS 29.283: "</w:t>
      </w:r>
      <w:r w:rsidRPr="00074920">
        <w:t>Diameter data management applications</w:t>
      </w:r>
      <w:r>
        <w:t>".</w:t>
      </w:r>
    </w:p>
    <w:p w14:paraId="21C12788" w14:textId="77777777" w:rsidR="00171381" w:rsidRDefault="00171381" w:rsidP="00171381">
      <w:pPr>
        <w:pStyle w:val="EX"/>
      </w:pPr>
      <w:r>
        <w:t>[19]</w:t>
      </w:r>
      <w:r>
        <w:tab/>
        <w:t>3GPP TS 33.180: "</w:t>
      </w:r>
      <w:r w:rsidRPr="00516CD0">
        <w:t>Security of the mission critical service</w:t>
      </w:r>
      <w:r>
        <w:t>".</w:t>
      </w:r>
    </w:p>
    <w:p w14:paraId="0A1654B7" w14:textId="77777777" w:rsidR="00171381" w:rsidRPr="00AB5FED" w:rsidRDefault="00171381" w:rsidP="00171381">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Pr>
          <w:rFonts w:hint="eastAsia"/>
          <w:lang w:eastAsia="zh-CN"/>
        </w:rPr>
        <w:t>.</w:t>
      </w:r>
    </w:p>
    <w:p w14:paraId="15BCAED3" w14:textId="77777777" w:rsidR="00171381" w:rsidRPr="00AB5FED" w:rsidRDefault="00171381" w:rsidP="00171381">
      <w:pPr>
        <w:pStyle w:val="Heading1"/>
      </w:pPr>
      <w:bookmarkStart w:id="31" w:name="_Toc424654347"/>
      <w:bookmarkStart w:id="32" w:name="_Toc428364930"/>
      <w:bookmarkStart w:id="33" w:name="_Toc433209525"/>
      <w:bookmarkStart w:id="34" w:name="_Toc460615891"/>
      <w:bookmarkStart w:id="35" w:name="_Toc460616752"/>
      <w:bookmarkStart w:id="36" w:name="_Toc170894319"/>
      <w:r w:rsidRPr="00AB5FED">
        <w:t>3</w:t>
      </w:r>
      <w:r w:rsidRPr="00AB5FED">
        <w:tab/>
        <w:t>Definitions, symbols and abbreviations</w:t>
      </w:r>
      <w:bookmarkEnd w:id="31"/>
      <w:bookmarkEnd w:id="32"/>
      <w:bookmarkEnd w:id="33"/>
      <w:bookmarkEnd w:id="34"/>
      <w:bookmarkEnd w:id="35"/>
      <w:bookmarkEnd w:id="36"/>
    </w:p>
    <w:p w14:paraId="028B8CED" w14:textId="77777777" w:rsidR="00171381" w:rsidRPr="00AB5FED" w:rsidRDefault="00171381" w:rsidP="00171381">
      <w:pPr>
        <w:pStyle w:val="Heading2"/>
      </w:pPr>
      <w:bookmarkStart w:id="37" w:name="_Toc424654348"/>
      <w:bookmarkStart w:id="38" w:name="_Toc428364931"/>
      <w:bookmarkStart w:id="39" w:name="_Toc433209526"/>
      <w:bookmarkStart w:id="40" w:name="_Toc460615892"/>
      <w:bookmarkStart w:id="41" w:name="_Toc460616753"/>
      <w:bookmarkStart w:id="42" w:name="_Toc170894320"/>
      <w:r w:rsidRPr="00AB5FED">
        <w:t>3.1</w:t>
      </w:r>
      <w:r w:rsidRPr="00AB5FED">
        <w:tab/>
        <w:t>Definitions</w:t>
      </w:r>
      <w:bookmarkEnd w:id="37"/>
      <w:bookmarkEnd w:id="38"/>
      <w:bookmarkEnd w:id="39"/>
      <w:bookmarkEnd w:id="40"/>
      <w:bookmarkEnd w:id="41"/>
      <w:bookmarkEnd w:id="42"/>
    </w:p>
    <w:p w14:paraId="3EAA2362" w14:textId="77777777" w:rsidR="00171381" w:rsidRPr="00AB5FED" w:rsidRDefault="00171381" w:rsidP="001713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201C44CB" w14:textId="77777777" w:rsidR="00171381" w:rsidRDefault="00171381" w:rsidP="00171381">
      <w:r w:rsidRPr="00AB5FED">
        <w:rPr>
          <w:b/>
        </w:rPr>
        <w:t>Automatic commencement mode:</w:t>
      </w:r>
      <w:r w:rsidRPr="00AB5FED">
        <w:t xml:space="preserve"> A mode in which the initiation of the private call does not require any action on the part of the receiving MCPTT user.</w:t>
      </w:r>
    </w:p>
    <w:p w14:paraId="7787D039" w14:textId="77777777" w:rsidR="00171381" w:rsidRPr="00AB5FED" w:rsidRDefault="00171381" w:rsidP="00171381">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04C088E" w14:textId="77777777" w:rsidR="00171381" w:rsidRPr="00AB5FED" w:rsidRDefault="00171381" w:rsidP="00171381">
      <w:r w:rsidRPr="00AB5FED">
        <w:rPr>
          <w:b/>
        </w:rPr>
        <w:t>Group call:</w:t>
      </w:r>
      <w:r w:rsidRPr="00AB5FED">
        <w:t xml:space="preserve"> A mechanism by which an MCPTT user can make a one-to-many MCPTT transmission to other users that are members of MCPTT group(s).</w:t>
      </w:r>
    </w:p>
    <w:p w14:paraId="6FF0EE26" w14:textId="77777777" w:rsidR="00171381" w:rsidRPr="00AB5FED" w:rsidRDefault="00171381" w:rsidP="00171381">
      <w:pPr>
        <w:rPr>
          <w:b/>
        </w:rPr>
      </w:pPr>
      <w:r w:rsidRPr="00AB5FED">
        <w:rPr>
          <w:b/>
        </w:rPr>
        <w:t>Group home MCPTT system</w:t>
      </w:r>
      <w:r w:rsidRPr="00AB5FED">
        <w:t>: The MCPTT system where the MCPTT group is defined.</w:t>
      </w:r>
    </w:p>
    <w:p w14:paraId="08ED1B59" w14:textId="77777777" w:rsidR="00171381" w:rsidRPr="00AB5FED" w:rsidRDefault="00171381" w:rsidP="001713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0B3EDC68" w14:textId="77777777" w:rsidR="00171381" w:rsidRPr="00AB5FED" w:rsidRDefault="00171381" w:rsidP="00171381">
      <w:r w:rsidRPr="00AB5FED">
        <w:rPr>
          <w:b/>
        </w:rPr>
        <w:t>Manual commencement mode:</w:t>
      </w:r>
      <w:r w:rsidRPr="00AB5FED">
        <w:t xml:space="preserve"> A mode in which the initiation of the private call requires the receiving MCPTT user to perform some action to accept or reject the call setup.</w:t>
      </w:r>
    </w:p>
    <w:p w14:paraId="059A48AB" w14:textId="77777777" w:rsidR="00171381" w:rsidRPr="00F23B9E" w:rsidRDefault="00171381" w:rsidP="001713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0AE27528" w14:textId="77777777" w:rsidR="00171381" w:rsidRDefault="00171381" w:rsidP="001713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2CB53961" w14:textId="77777777" w:rsidR="00171381" w:rsidRDefault="00171381" w:rsidP="00171381">
      <w:r w:rsidRPr="009F15BE">
        <w:rPr>
          <w:b/>
        </w:rPr>
        <w:t>MCPTT group affiliation:</w:t>
      </w:r>
      <w:r>
        <w:t xml:space="preserve"> An MC service group affiliation for MCPTT.</w:t>
      </w:r>
    </w:p>
    <w:p w14:paraId="3F66FA68" w14:textId="77777777" w:rsidR="00171381" w:rsidRPr="009F15BE" w:rsidRDefault="00171381" w:rsidP="00171381">
      <w:r w:rsidRPr="009F15BE">
        <w:rPr>
          <w:b/>
        </w:rPr>
        <w:t>MCPTT group de-affiliation:</w:t>
      </w:r>
      <w:r>
        <w:t xml:space="preserve"> An MC service group de-affiliation for MCPTT.</w:t>
      </w:r>
    </w:p>
    <w:p w14:paraId="6CA13C26" w14:textId="77777777" w:rsidR="00171381" w:rsidRPr="00A12C3F" w:rsidRDefault="00171381" w:rsidP="001713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008D6BE1" w14:textId="77777777" w:rsidR="00171381" w:rsidRDefault="00171381" w:rsidP="001713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C7043C5" w14:textId="77777777" w:rsidR="00171381" w:rsidRDefault="00171381" w:rsidP="00171381">
      <w:r w:rsidRPr="00AB5FED">
        <w:rPr>
          <w:b/>
        </w:rPr>
        <w:t>On-network MCPTT service</w:t>
      </w:r>
      <w:r w:rsidRPr="00AB5FED">
        <w:t>: The collection of functions and capabilities required to provide MCPTT via EPS bearers using E-UTRAN to provide the last hop radio bearers.</w:t>
      </w:r>
      <w:r w:rsidRPr="007F6AE4">
        <w:t xml:space="preserve"> </w:t>
      </w:r>
    </w:p>
    <w:p w14:paraId="09E4BCC7" w14:textId="77777777" w:rsidR="00171381" w:rsidRPr="00AB5FED" w:rsidRDefault="00171381" w:rsidP="00171381">
      <w:r w:rsidRPr="00C14E9B">
        <w:rPr>
          <w:b/>
        </w:rPr>
        <w:t>Preconfigured MCPTT group:</w:t>
      </w:r>
      <w:r>
        <w:t xml:space="preserve"> an MCPTT group used only for regrouping that has been configured in advance of a group or user regrouping operation to serve as the source of regroup group configuration.</w:t>
      </w:r>
    </w:p>
    <w:p w14:paraId="272AE5ED" w14:textId="77777777" w:rsidR="00171381" w:rsidRPr="008701A4" w:rsidRDefault="00171381" w:rsidP="00171381">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33C38173" w14:textId="77777777" w:rsidR="00171381" w:rsidRPr="00AB5FED" w:rsidRDefault="00171381" w:rsidP="00171381">
      <w:r w:rsidRPr="00AB5FED">
        <w:rPr>
          <w:b/>
        </w:rPr>
        <w:t>UE-to-network relay MCPTT service</w:t>
      </w:r>
      <w:r w:rsidRPr="00AB5FED">
        <w:t>: The collection of functions and capabilities required to provide MCPTT via a ProSe UE-to-network relay using ProSe direct communication paths to provide the last hop radio bearer(s).</w:t>
      </w:r>
    </w:p>
    <w:p w14:paraId="6E49F623" w14:textId="77777777" w:rsidR="00171381" w:rsidRPr="00AB5FED" w:rsidRDefault="00171381" w:rsidP="00171381">
      <w:r w:rsidRPr="00AB5FED">
        <w:t>For the purposes of the present document, the following terms and definitions given in 3GPP TS 22.179 [2] apply:</w:t>
      </w:r>
    </w:p>
    <w:p w14:paraId="267482FE" w14:textId="77777777" w:rsidR="00171381" w:rsidRPr="00AB5FED" w:rsidRDefault="00171381" w:rsidP="00171381">
      <w:pPr>
        <w:pStyle w:val="EW"/>
        <w:rPr>
          <w:b/>
        </w:rPr>
      </w:pPr>
      <w:r w:rsidRPr="00AB5FED">
        <w:rPr>
          <w:b/>
        </w:rPr>
        <w:t>Dispatcher</w:t>
      </w:r>
    </w:p>
    <w:p w14:paraId="0716A5A9" w14:textId="079C7C53" w:rsidR="007C2C12" w:rsidRDefault="00171381" w:rsidP="00171381">
      <w:pPr>
        <w:pStyle w:val="EW"/>
      </w:pPr>
      <w:r w:rsidRPr="00AB5FED">
        <w:rPr>
          <w:b/>
        </w:rPr>
        <w:t>Floor control</w:t>
      </w:r>
    </w:p>
    <w:p w14:paraId="5ED221DD" w14:textId="2AF4A97B" w:rsidR="00171381" w:rsidRPr="00AB5FED" w:rsidRDefault="007C2C12" w:rsidP="00171381">
      <w:pPr>
        <w:pStyle w:val="EW"/>
        <w:rPr>
          <w:b/>
        </w:rPr>
      </w:pPr>
      <w:r w:rsidRPr="007C2C12">
        <w:rPr>
          <w:b/>
        </w:rPr>
        <w:t>Group-broadcast group</w:t>
      </w:r>
    </w:p>
    <w:p w14:paraId="3E6A0216" w14:textId="77777777" w:rsidR="00171381" w:rsidRPr="00AB5FED" w:rsidRDefault="00171381" w:rsidP="00171381">
      <w:pPr>
        <w:pStyle w:val="EW"/>
        <w:rPr>
          <w:b/>
        </w:rPr>
      </w:pPr>
      <w:r w:rsidRPr="00AB5FED">
        <w:rPr>
          <w:b/>
        </w:rPr>
        <w:t>MCPTT administrator</w:t>
      </w:r>
    </w:p>
    <w:p w14:paraId="03DEE7ED" w14:textId="77777777" w:rsidR="00171381" w:rsidRPr="00AB5FED" w:rsidRDefault="00171381" w:rsidP="00171381">
      <w:pPr>
        <w:pStyle w:val="EW"/>
        <w:rPr>
          <w:b/>
        </w:rPr>
      </w:pPr>
      <w:r w:rsidRPr="00AB5FED">
        <w:rPr>
          <w:b/>
        </w:rPr>
        <w:t>MCPTT service</w:t>
      </w:r>
    </w:p>
    <w:p w14:paraId="19743216" w14:textId="77777777" w:rsidR="00171381" w:rsidRPr="00B67BAE" w:rsidRDefault="00171381" w:rsidP="00171381">
      <w:pPr>
        <w:pStyle w:val="EW"/>
        <w:rPr>
          <w:b/>
          <w:lang w:val="sv-SE"/>
        </w:rPr>
      </w:pPr>
      <w:r w:rsidRPr="00B67BAE">
        <w:rPr>
          <w:b/>
          <w:lang w:val="sv-SE"/>
        </w:rPr>
        <w:t>MCPTT system</w:t>
      </w:r>
    </w:p>
    <w:p w14:paraId="19B2384E" w14:textId="77777777" w:rsidR="00171381" w:rsidRPr="00B67BAE" w:rsidRDefault="00171381" w:rsidP="00171381">
      <w:pPr>
        <w:pStyle w:val="EW"/>
        <w:rPr>
          <w:b/>
          <w:lang w:val="sv-SE"/>
        </w:rPr>
      </w:pPr>
      <w:r w:rsidRPr="00B67BAE">
        <w:rPr>
          <w:b/>
          <w:lang w:val="sv-SE"/>
        </w:rPr>
        <w:t>MCPTT UE</w:t>
      </w:r>
    </w:p>
    <w:p w14:paraId="6526D8A8" w14:textId="77777777" w:rsidR="00171381" w:rsidRPr="00B67BAE" w:rsidRDefault="00171381" w:rsidP="00171381">
      <w:pPr>
        <w:pStyle w:val="EW"/>
        <w:rPr>
          <w:b/>
          <w:lang w:val="sv-SE"/>
        </w:rPr>
      </w:pPr>
      <w:r w:rsidRPr="00B67BAE">
        <w:rPr>
          <w:b/>
          <w:lang w:val="sv-SE"/>
        </w:rPr>
        <w:t>MCPTT user</w:t>
      </w:r>
    </w:p>
    <w:p w14:paraId="1E529A72" w14:textId="77777777" w:rsidR="00171381" w:rsidRPr="00AB5FED" w:rsidRDefault="00171381" w:rsidP="00171381">
      <w:pPr>
        <w:pStyle w:val="EW"/>
        <w:rPr>
          <w:b/>
        </w:rPr>
      </w:pPr>
      <w:r w:rsidRPr="00AB5FED">
        <w:rPr>
          <w:b/>
        </w:rPr>
        <w:t>MCPTT User Profile</w:t>
      </w:r>
    </w:p>
    <w:p w14:paraId="61FBD317" w14:textId="77777777" w:rsidR="00171381" w:rsidRPr="00AB5FED" w:rsidRDefault="00171381" w:rsidP="00171381">
      <w:pPr>
        <w:pStyle w:val="EW"/>
        <w:rPr>
          <w:b/>
        </w:rPr>
      </w:pPr>
      <w:r w:rsidRPr="00AB5FED">
        <w:rPr>
          <w:b/>
        </w:rPr>
        <w:t>Mission Critical Organization</w:t>
      </w:r>
    </w:p>
    <w:p w14:paraId="14DE04BB" w14:textId="77777777" w:rsidR="00171381" w:rsidRPr="00AB5FED" w:rsidRDefault="00171381" w:rsidP="00171381">
      <w:pPr>
        <w:pStyle w:val="EW"/>
        <w:rPr>
          <w:b/>
        </w:rPr>
      </w:pPr>
      <w:r w:rsidRPr="00AB5FED">
        <w:rPr>
          <w:b/>
        </w:rPr>
        <w:t>Mission Critical Push To Talk</w:t>
      </w:r>
    </w:p>
    <w:p w14:paraId="24683893" w14:textId="77777777" w:rsidR="00171381" w:rsidRPr="00AB5FED" w:rsidRDefault="00171381" w:rsidP="00171381">
      <w:pPr>
        <w:pStyle w:val="EW"/>
        <w:rPr>
          <w:b/>
        </w:rPr>
      </w:pPr>
      <w:r w:rsidRPr="00AB5FED">
        <w:rPr>
          <w:b/>
        </w:rPr>
        <w:t>Off-network MCPTT service</w:t>
      </w:r>
    </w:p>
    <w:p w14:paraId="4D4F338C" w14:textId="77777777" w:rsidR="00171381" w:rsidRPr="00AB5FED" w:rsidRDefault="00171381" w:rsidP="00171381">
      <w:pPr>
        <w:pStyle w:val="EW"/>
        <w:rPr>
          <w:b/>
        </w:rPr>
      </w:pPr>
      <w:r w:rsidRPr="00AB5FED">
        <w:rPr>
          <w:b/>
        </w:rPr>
        <w:t>Partner MCPTT system</w:t>
      </w:r>
    </w:p>
    <w:p w14:paraId="72795B05" w14:textId="77777777" w:rsidR="00171381" w:rsidRPr="00AB5FED" w:rsidRDefault="00171381" w:rsidP="00171381">
      <w:pPr>
        <w:pStyle w:val="EW"/>
        <w:rPr>
          <w:b/>
        </w:rPr>
      </w:pPr>
      <w:r w:rsidRPr="00AB5FED">
        <w:rPr>
          <w:b/>
        </w:rPr>
        <w:t>Primary MCPTT system</w:t>
      </w:r>
    </w:p>
    <w:p w14:paraId="34A5D4DD" w14:textId="77777777" w:rsidR="00171381" w:rsidRPr="00F250BB" w:rsidRDefault="00171381" w:rsidP="00171381">
      <w:pPr>
        <w:pStyle w:val="EW"/>
        <w:rPr>
          <w:b/>
          <w:bCs/>
          <w:lang w:val="en-US"/>
        </w:rPr>
      </w:pPr>
      <w:r w:rsidRPr="00AB5FED">
        <w:rPr>
          <w:b/>
        </w:rPr>
        <w:t>Private call</w:t>
      </w:r>
    </w:p>
    <w:p w14:paraId="18BF8C8F" w14:textId="77777777" w:rsidR="007C2C12" w:rsidRDefault="00171381" w:rsidP="007C2C12">
      <w:pPr>
        <w:keepLines/>
        <w:spacing w:after="0"/>
        <w:ind w:left="1702" w:hanging="1418"/>
        <w:rPr>
          <w:b/>
        </w:rPr>
      </w:pPr>
      <w:r w:rsidRPr="00296DC9">
        <w:rPr>
          <w:b/>
        </w:rPr>
        <w:t>Multi-talker control</w:t>
      </w:r>
    </w:p>
    <w:p w14:paraId="58E3FA79" w14:textId="07801B40" w:rsidR="00171381" w:rsidRPr="00AB5FED" w:rsidRDefault="007C2C12" w:rsidP="007C2C12">
      <w:pPr>
        <w:pStyle w:val="EW"/>
        <w:rPr>
          <w:b/>
        </w:rPr>
      </w:pPr>
      <w:r w:rsidRPr="00A66F58">
        <w:rPr>
          <w:b/>
        </w:rPr>
        <w:t>User-broadcast group</w:t>
      </w:r>
    </w:p>
    <w:p w14:paraId="3D0CEC24" w14:textId="77777777" w:rsidR="00171381" w:rsidRPr="00AB5FED" w:rsidRDefault="00171381" w:rsidP="00171381">
      <w:pPr>
        <w:pStyle w:val="EW"/>
        <w:rPr>
          <w:b/>
        </w:rPr>
      </w:pPr>
    </w:p>
    <w:p w14:paraId="33CC0868" w14:textId="77777777" w:rsidR="00171381" w:rsidRPr="00AB5FED" w:rsidRDefault="00171381" w:rsidP="00171381">
      <w:r w:rsidRPr="00AB5FED">
        <w:t>For the purposes of the present document, the following terms and definitions given in IETF RFC 5245 [1</w:t>
      </w:r>
      <w:r>
        <w:t>3</w:t>
      </w:r>
      <w:r w:rsidRPr="00AB5FED">
        <w:t>] apply:</w:t>
      </w:r>
    </w:p>
    <w:p w14:paraId="356B43C4" w14:textId="77777777" w:rsidR="00171381" w:rsidRPr="00AB5FED" w:rsidRDefault="00171381" w:rsidP="00171381">
      <w:pPr>
        <w:pStyle w:val="EW"/>
        <w:rPr>
          <w:b/>
        </w:rPr>
      </w:pPr>
      <w:r w:rsidRPr="00AB5FED">
        <w:rPr>
          <w:b/>
        </w:rPr>
        <w:t>Candidate</w:t>
      </w:r>
    </w:p>
    <w:p w14:paraId="6F1382B4" w14:textId="77777777" w:rsidR="00171381" w:rsidRDefault="00171381" w:rsidP="00171381">
      <w:pPr>
        <w:pStyle w:val="EW"/>
        <w:rPr>
          <w:b/>
        </w:rPr>
      </w:pPr>
      <w:r w:rsidRPr="00AB5FED">
        <w:rPr>
          <w:b/>
        </w:rPr>
        <w:t>Candidate pair</w:t>
      </w:r>
    </w:p>
    <w:p w14:paraId="5A8A1EB0" w14:textId="77777777" w:rsidR="00171381" w:rsidRDefault="00171381" w:rsidP="00171381">
      <w:pPr>
        <w:pStyle w:val="EW"/>
        <w:rPr>
          <w:b/>
        </w:rPr>
      </w:pPr>
    </w:p>
    <w:p w14:paraId="7FC823F8" w14:textId="77777777" w:rsidR="00171381" w:rsidRPr="004A789A" w:rsidRDefault="00171381" w:rsidP="00171381">
      <w:r w:rsidRPr="004A789A">
        <w:t>For the purposes of the present document, the following terms and definitions given in 3GPP TS 2</w:t>
      </w:r>
      <w:r>
        <w:t>3</w:t>
      </w:r>
      <w:r w:rsidRPr="004A789A">
        <w:t>.</w:t>
      </w:r>
      <w:r>
        <w:t>280</w:t>
      </w:r>
      <w:r w:rsidRPr="004A789A">
        <w:t> [</w:t>
      </w:r>
      <w:r>
        <w:t>16</w:t>
      </w:r>
      <w:r w:rsidRPr="004A789A">
        <w:t>] apply:</w:t>
      </w:r>
    </w:p>
    <w:p w14:paraId="7B6523B9" w14:textId="77777777" w:rsidR="007C2C12" w:rsidRDefault="007C2C12" w:rsidP="007C2C12">
      <w:pPr>
        <w:keepLines/>
        <w:spacing w:after="0"/>
        <w:ind w:left="1702" w:hanging="1418"/>
        <w:rPr>
          <w:b/>
        </w:rPr>
      </w:pPr>
      <w:r w:rsidRPr="00A66F58">
        <w:rPr>
          <w:b/>
        </w:rPr>
        <w:t>Ad hoc Group Communication</w:t>
      </w:r>
    </w:p>
    <w:p w14:paraId="3C18DFB9" w14:textId="77777777" w:rsidR="00171381" w:rsidRDefault="00171381" w:rsidP="00171381">
      <w:pPr>
        <w:keepLines/>
        <w:spacing w:after="0"/>
        <w:ind w:left="1702" w:hanging="1418"/>
        <w:rPr>
          <w:b/>
        </w:rPr>
      </w:pPr>
      <w:r w:rsidRPr="00E65F7A">
        <w:rPr>
          <w:b/>
        </w:rPr>
        <w:t>Active MC service user profile</w:t>
      </w:r>
    </w:p>
    <w:p w14:paraId="3CD2B89E" w14:textId="77777777" w:rsidR="007C2C12" w:rsidRDefault="007C2C12" w:rsidP="007C2C12">
      <w:pPr>
        <w:keepLines/>
        <w:spacing w:after="0"/>
        <w:ind w:left="1702" w:hanging="1418"/>
        <w:rPr>
          <w:b/>
        </w:rPr>
      </w:pPr>
      <w:r w:rsidRPr="0094454C">
        <w:rPr>
          <w:b/>
        </w:rPr>
        <w:t>Chat group</w:t>
      </w:r>
    </w:p>
    <w:p w14:paraId="214B9526" w14:textId="77777777" w:rsidR="00171381" w:rsidRDefault="00171381" w:rsidP="00171381">
      <w:pPr>
        <w:keepLines/>
        <w:spacing w:after="0"/>
        <w:ind w:left="1702" w:hanging="1418"/>
        <w:rPr>
          <w:b/>
        </w:rPr>
      </w:pPr>
      <w:r>
        <w:rPr>
          <w:b/>
        </w:rPr>
        <w:t>MC service client</w:t>
      </w:r>
    </w:p>
    <w:p w14:paraId="6BA59D95" w14:textId="77777777" w:rsidR="00171381" w:rsidRDefault="00171381" w:rsidP="00171381">
      <w:pPr>
        <w:keepLines/>
        <w:spacing w:after="0"/>
        <w:ind w:left="1702" w:hanging="1418"/>
        <w:rPr>
          <w:b/>
        </w:rPr>
      </w:pPr>
      <w:r w:rsidRPr="00CF5057">
        <w:rPr>
          <w:b/>
        </w:rPr>
        <w:t>MC service group</w:t>
      </w:r>
    </w:p>
    <w:p w14:paraId="4B9B419B" w14:textId="77777777" w:rsidR="00171381" w:rsidRDefault="00171381" w:rsidP="00171381">
      <w:pPr>
        <w:keepLines/>
        <w:spacing w:after="0"/>
        <w:ind w:left="1702" w:hanging="1418"/>
        <w:rPr>
          <w:b/>
        </w:rPr>
      </w:pPr>
      <w:r>
        <w:rPr>
          <w:b/>
        </w:rPr>
        <w:t>MC service group affiliation</w:t>
      </w:r>
    </w:p>
    <w:p w14:paraId="1E30C77B" w14:textId="77777777" w:rsidR="00171381" w:rsidRDefault="00171381" w:rsidP="00171381">
      <w:pPr>
        <w:keepLines/>
        <w:spacing w:after="0"/>
        <w:ind w:left="1702" w:hanging="1418"/>
        <w:rPr>
          <w:b/>
        </w:rPr>
      </w:pPr>
      <w:r>
        <w:rPr>
          <w:b/>
        </w:rPr>
        <w:t>MC service group de-affiliation</w:t>
      </w:r>
    </w:p>
    <w:p w14:paraId="506169F0" w14:textId="77777777" w:rsidR="00171381" w:rsidRDefault="00171381" w:rsidP="00171381">
      <w:pPr>
        <w:keepLines/>
        <w:spacing w:after="0"/>
        <w:ind w:left="1702" w:hanging="1418"/>
        <w:rPr>
          <w:b/>
        </w:rPr>
      </w:pPr>
      <w:r>
        <w:rPr>
          <w:b/>
        </w:rPr>
        <w:t>MC service ID</w:t>
      </w:r>
    </w:p>
    <w:p w14:paraId="4429F521" w14:textId="77777777" w:rsidR="00171381" w:rsidRDefault="00171381" w:rsidP="00171381">
      <w:pPr>
        <w:keepLines/>
        <w:spacing w:after="0"/>
        <w:ind w:left="1702" w:hanging="1418"/>
        <w:rPr>
          <w:b/>
        </w:rPr>
      </w:pPr>
      <w:r>
        <w:rPr>
          <w:b/>
        </w:rPr>
        <w:t>MC service server</w:t>
      </w:r>
    </w:p>
    <w:p w14:paraId="5238DDFA" w14:textId="77777777" w:rsidR="007C2C12" w:rsidRDefault="007C2C12" w:rsidP="007C2C12">
      <w:pPr>
        <w:keepLines/>
        <w:spacing w:after="0"/>
        <w:ind w:left="1702" w:hanging="1418"/>
        <w:rPr>
          <w:b/>
        </w:rPr>
      </w:pPr>
      <w:r w:rsidRPr="0094454C">
        <w:rPr>
          <w:b/>
        </w:rPr>
        <w:t>Pre-arranged group</w:t>
      </w:r>
    </w:p>
    <w:p w14:paraId="18ADBDC5" w14:textId="77777777" w:rsidR="00171381" w:rsidRDefault="00171381" w:rsidP="00171381">
      <w:pPr>
        <w:pStyle w:val="EW"/>
        <w:rPr>
          <w:b/>
        </w:rPr>
      </w:pPr>
      <w:r>
        <w:rPr>
          <w:b/>
        </w:rPr>
        <w:t>Pre</w:t>
      </w:r>
      <w:r>
        <w:rPr>
          <w:b/>
        </w:rPr>
        <w:noBreakHyphen/>
        <w:t>selected MC service user profile</w:t>
      </w:r>
    </w:p>
    <w:p w14:paraId="5C55ECAE" w14:textId="77777777" w:rsidR="00171381" w:rsidRDefault="00171381" w:rsidP="00171381">
      <w:pPr>
        <w:pStyle w:val="EW"/>
        <w:rPr>
          <w:b/>
        </w:rPr>
      </w:pPr>
    </w:p>
    <w:p w14:paraId="6765BF4D" w14:textId="77777777" w:rsidR="00171381" w:rsidRPr="004A789A" w:rsidRDefault="00171381" w:rsidP="00171381">
      <w:r w:rsidRPr="004A789A">
        <w:t xml:space="preserve">For the purposes of the present document, the following terms and definitions given in </w:t>
      </w:r>
      <w:r w:rsidRPr="002671CE">
        <w:t>3GPP </w:t>
      </w:r>
      <w:r>
        <w:t>TS 22</w:t>
      </w:r>
      <w:r w:rsidRPr="002671CE">
        <w:t>.280 [</w:t>
      </w:r>
      <w:r>
        <w:t>17</w:t>
      </w:r>
      <w:r w:rsidRPr="004A789A">
        <w:t>] apply:</w:t>
      </w:r>
    </w:p>
    <w:p w14:paraId="4568E2FC" w14:textId="77777777" w:rsidR="00171381" w:rsidRPr="00AB5FED" w:rsidRDefault="00171381" w:rsidP="00171381">
      <w:pPr>
        <w:pStyle w:val="EW"/>
        <w:rPr>
          <w:b/>
        </w:rPr>
      </w:pPr>
      <w:r>
        <w:rPr>
          <w:b/>
        </w:rPr>
        <w:t>Functional alias</w:t>
      </w:r>
    </w:p>
    <w:p w14:paraId="63D8BA9B" w14:textId="77777777" w:rsidR="00171381" w:rsidRPr="00AB5FED" w:rsidRDefault="00171381" w:rsidP="00171381">
      <w:pPr>
        <w:pStyle w:val="Heading2"/>
      </w:pPr>
      <w:bookmarkStart w:id="43" w:name="_Toc354565182"/>
      <w:bookmarkStart w:id="44" w:name="_Toc428364932"/>
      <w:bookmarkStart w:id="45" w:name="_Toc433209527"/>
      <w:bookmarkStart w:id="46" w:name="_Toc460615893"/>
      <w:bookmarkStart w:id="47" w:name="_Toc460616754"/>
      <w:bookmarkStart w:id="48" w:name="_Toc424654349"/>
      <w:bookmarkStart w:id="49" w:name="_Toc170894321"/>
      <w:r w:rsidRPr="00AB5FED">
        <w:t>3.2</w:t>
      </w:r>
      <w:r w:rsidRPr="00AB5FED">
        <w:tab/>
        <w:t>Symbols</w:t>
      </w:r>
      <w:bookmarkEnd w:id="43"/>
      <w:bookmarkEnd w:id="44"/>
      <w:bookmarkEnd w:id="45"/>
      <w:bookmarkEnd w:id="46"/>
      <w:bookmarkEnd w:id="47"/>
      <w:bookmarkEnd w:id="49"/>
    </w:p>
    <w:p w14:paraId="0C7BBD14" w14:textId="77777777" w:rsidR="00171381" w:rsidRPr="00AB5FED" w:rsidRDefault="00171381" w:rsidP="00171381">
      <w:pPr>
        <w:keepNext/>
      </w:pPr>
      <w:r w:rsidRPr="00AB5FED">
        <w:t>For the purposes of the present document, the following symbols given in 3GPP TS 22.179 [2] apply:</w:t>
      </w:r>
    </w:p>
    <w:p w14:paraId="021169E8" w14:textId="77777777" w:rsidR="00171381" w:rsidRPr="00AB5FED" w:rsidRDefault="00171381" w:rsidP="00171381">
      <w:pPr>
        <w:pStyle w:val="EW"/>
        <w:rPr>
          <w:b/>
        </w:rPr>
      </w:pPr>
      <w:r w:rsidRPr="00AB5FED">
        <w:rPr>
          <w:b/>
        </w:rPr>
        <w:t>B1</w:t>
      </w:r>
    </w:p>
    <w:p w14:paraId="7118A140" w14:textId="77777777" w:rsidR="00171381" w:rsidRPr="00AB5FED" w:rsidRDefault="00171381" w:rsidP="00171381">
      <w:pPr>
        <w:pStyle w:val="EW"/>
        <w:rPr>
          <w:b/>
        </w:rPr>
      </w:pPr>
      <w:r w:rsidRPr="00AB5FED">
        <w:rPr>
          <w:b/>
        </w:rPr>
        <w:t>B2</w:t>
      </w:r>
    </w:p>
    <w:p w14:paraId="58EF0864" w14:textId="77777777" w:rsidR="00171381" w:rsidRPr="00AB5FED" w:rsidRDefault="00171381" w:rsidP="00171381">
      <w:pPr>
        <w:pStyle w:val="EW"/>
        <w:rPr>
          <w:b/>
        </w:rPr>
      </w:pPr>
      <w:r w:rsidRPr="00AB5FED">
        <w:rPr>
          <w:b/>
        </w:rPr>
        <w:t>N2</w:t>
      </w:r>
    </w:p>
    <w:p w14:paraId="6521C3B6" w14:textId="77777777" w:rsidR="00171381" w:rsidRPr="00AB5FED" w:rsidRDefault="00171381" w:rsidP="00171381">
      <w:pPr>
        <w:pStyle w:val="EW"/>
        <w:rPr>
          <w:b/>
        </w:rPr>
      </w:pPr>
      <w:r w:rsidRPr="00AB5FED">
        <w:rPr>
          <w:b/>
        </w:rPr>
        <w:t>N3</w:t>
      </w:r>
    </w:p>
    <w:p w14:paraId="5B5DFFB9" w14:textId="77777777" w:rsidR="00171381" w:rsidRPr="00AB5FED" w:rsidRDefault="00171381" w:rsidP="00171381">
      <w:pPr>
        <w:pStyle w:val="EW"/>
        <w:rPr>
          <w:b/>
        </w:rPr>
      </w:pPr>
      <w:r w:rsidRPr="00AB5FED">
        <w:rPr>
          <w:b/>
        </w:rPr>
        <w:t>N4</w:t>
      </w:r>
    </w:p>
    <w:p w14:paraId="4028378C" w14:textId="77777777" w:rsidR="00171381" w:rsidRPr="00AB5FED" w:rsidRDefault="00171381" w:rsidP="00171381">
      <w:pPr>
        <w:pStyle w:val="EW"/>
        <w:rPr>
          <w:b/>
        </w:rPr>
      </w:pPr>
      <w:r w:rsidRPr="00AB5FED">
        <w:rPr>
          <w:b/>
        </w:rPr>
        <w:t>N5</w:t>
      </w:r>
    </w:p>
    <w:p w14:paraId="61E7B971" w14:textId="77777777" w:rsidR="00171381" w:rsidRPr="00AB5FED" w:rsidRDefault="00171381" w:rsidP="00171381">
      <w:pPr>
        <w:pStyle w:val="EW"/>
        <w:rPr>
          <w:b/>
        </w:rPr>
      </w:pPr>
      <w:r w:rsidRPr="00AB5FED">
        <w:rPr>
          <w:b/>
        </w:rPr>
        <w:t>N6</w:t>
      </w:r>
    </w:p>
    <w:p w14:paraId="11C21E1D" w14:textId="77777777" w:rsidR="00171381" w:rsidRPr="00AB5FED" w:rsidRDefault="00171381" w:rsidP="00171381">
      <w:pPr>
        <w:pStyle w:val="EW"/>
        <w:rPr>
          <w:b/>
        </w:rPr>
      </w:pPr>
      <w:r w:rsidRPr="00AB5FED">
        <w:rPr>
          <w:b/>
        </w:rPr>
        <w:t>N7</w:t>
      </w:r>
    </w:p>
    <w:p w14:paraId="5F09EDE3" w14:textId="77777777" w:rsidR="00171381" w:rsidRPr="00AB5FED" w:rsidRDefault="00171381" w:rsidP="00171381">
      <w:pPr>
        <w:pStyle w:val="EW"/>
        <w:rPr>
          <w:b/>
        </w:rPr>
      </w:pPr>
      <w:r w:rsidRPr="00AB5FED">
        <w:rPr>
          <w:b/>
        </w:rPr>
        <w:t>N10</w:t>
      </w:r>
    </w:p>
    <w:p w14:paraId="1AF815E1" w14:textId="77777777" w:rsidR="00171381" w:rsidRPr="00AB5FED" w:rsidRDefault="00171381" w:rsidP="00171381">
      <w:pPr>
        <w:pStyle w:val="EW"/>
        <w:rPr>
          <w:b/>
        </w:rPr>
      </w:pPr>
      <w:r w:rsidRPr="00AB5FED">
        <w:rPr>
          <w:b/>
        </w:rPr>
        <w:t>N11</w:t>
      </w:r>
    </w:p>
    <w:p w14:paraId="3A6C083E" w14:textId="77777777" w:rsidR="00171381" w:rsidRPr="00AB5FED" w:rsidRDefault="00171381" w:rsidP="00171381">
      <w:pPr>
        <w:pStyle w:val="Heading2"/>
      </w:pPr>
      <w:bookmarkStart w:id="50" w:name="_Toc428364933"/>
      <w:bookmarkStart w:id="51" w:name="_Toc433209528"/>
      <w:bookmarkStart w:id="52" w:name="_Toc460615894"/>
      <w:bookmarkStart w:id="53" w:name="_Toc460616755"/>
      <w:bookmarkStart w:id="54" w:name="_Toc170894322"/>
      <w:r w:rsidRPr="00AB5FED">
        <w:lastRenderedPageBreak/>
        <w:t>3.3</w:t>
      </w:r>
      <w:r w:rsidRPr="00AB5FED">
        <w:tab/>
        <w:t>Abbreviations</w:t>
      </w:r>
      <w:bookmarkEnd w:id="48"/>
      <w:bookmarkEnd w:id="50"/>
      <w:bookmarkEnd w:id="51"/>
      <w:bookmarkEnd w:id="52"/>
      <w:bookmarkEnd w:id="53"/>
      <w:bookmarkEnd w:id="54"/>
    </w:p>
    <w:p w14:paraId="5D851281" w14:textId="77777777" w:rsidR="00171381" w:rsidRPr="00AB5FED" w:rsidRDefault="00171381" w:rsidP="00171381">
      <w:pPr>
        <w:keepNext/>
      </w:pPr>
      <w:r w:rsidRPr="00AB5FED">
        <w:t>For the purposes of the present document, the abbreviations given in 3GPP TR 21.905 [1] and the following apply. An abbreviation defined in the present document takes precedence over the definition of the same abbreviation, if any, in 3GPP TR 21.905 [1].</w:t>
      </w:r>
    </w:p>
    <w:p w14:paraId="5523D2DA" w14:textId="77777777" w:rsidR="00171381" w:rsidRPr="00AB5FED" w:rsidRDefault="00171381" w:rsidP="00171381">
      <w:pPr>
        <w:pStyle w:val="EW"/>
        <w:ind w:left="1843" w:hanging="1559"/>
      </w:pPr>
      <w:r w:rsidRPr="00AB5FED">
        <w:t>APN</w:t>
      </w:r>
      <w:r w:rsidRPr="00AB5FED">
        <w:tab/>
        <w:t>Access Point Name</w:t>
      </w:r>
    </w:p>
    <w:p w14:paraId="5A5CD5ED" w14:textId="77777777" w:rsidR="00171381" w:rsidRPr="00AB5FED" w:rsidRDefault="00171381" w:rsidP="00171381">
      <w:pPr>
        <w:pStyle w:val="EW"/>
        <w:ind w:left="1843" w:hanging="1559"/>
      </w:pPr>
      <w:r w:rsidRPr="00AB5FED">
        <w:t>ARP</w:t>
      </w:r>
      <w:r w:rsidRPr="00AB5FED">
        <w:tab/>
        <w:t>Allocation and Retention Priority</w:t>
      </w:r>
    </w:p>
    <w:p w14:paraId="3687D20B" w14:textId="77777777" w:rsidR="00171381" w:rsidRPr="00AB5FED" w:rsidRDefault="00171381" w:rsidP="00171381">
      <w:pPr>
        <w:pStyle w:val="EW"/>
        <w:ind w:left="1843" w:hanging="1559"/>
      </w:pPr>
      <w:r w:rsidRPr="00AB5FED">
        <w:t>BM-SC</w:t>
      </w:r>
      <w:r w:rsidRPr="00AB5FED">
        <w:tab/>
        <w:t>Broadcast Multicast Service Centre</w:t>
      </w:r>
    </w:p>
    <w:p w14:paraId="1391CDE2" w14:textId="77777777" w:rsidR="00171381" w:rsidRPr="00AB5FED" w:rsidRDefault="00171381" w:rsidP="00171381">
      <w:pPr>
        <w:pStyle w:val="EW"/>
        <w:ind w:left="1843" w:hanging="1559"/>
        <w:rPr>
          <w:snapToGrid w:val="0"/>
        </w:rPr>
      </w:pPr>
      <w:r w:rsidRPr="00AB5FED">
        <w:t>CHAP</w:t>
      </w:r>
      <w:r w:rsidRPr="00AB5FED">
        <w:tab/>
        <w:t>Challenge-Handshake Authentication Protocol</w:t>
      </w:r>
    </w:p>
    <w:p w14:paraId="5B94216E" w14:textId="77777777" w:rsidR="00171381" w:rsidRPr="00AB5FED" w:rsidRDefault="00171381" w:rsidP="00171381">
      <w:pPr>
        <w:pStyle w:val="EW"/>
        <w:ind w:left="1843" w:hanging="1559"/>
        <w:rPr>
          <w:snapToGrid w:val="0"/>
        </w:rPr>
      </w:pPr>
      <w:r w:rsidRPr="00AB5FED">
        <w:rPr>
          <w:snapToGrid w:val="0"/>
        </w:rPr>
        <w:t>CSCF</w:t>
      </w:r>
      <w:r w:rsidRPr="00AB5FED">
        <w:rPr>
          <w:snapToGrid w:val="0"/>
        </w:rPr>
        <w:tab/>
        <w:t>Call Server Control Function</w:t>
      </w:r>
    </w:p>
    <w:p w14:paraId="5CD359FE" w14:textId="77777777" w:rsidR="00171381" w:rsidRPr="00AB5FED" w:rsidRDefault="00171381" w:rsidP="00171381">
      <w:pPr>
        <w:pStyle w:val="EW"/>
        <w:ind w:left="1843" w:hanging="1559"/>
      </w:pPr>
      <w:r w:rsidRPr="00AB5FED">
        <w:t>DL</w:t>
      </w:r>
      <w:r w:rsidRPr="00AB5FED">
        <w:tab/>
        <w:t>Downlink</w:t>
      </w:r>
    </w:p>
    <w:p w14:paraId="333047BB" w14:textId="77777777" w:rsidR="00171381" w:rsidRPr="00AB5FED" w:rsidRDefault="00171381" w:rsidP="00171381">
      <w:pPr>
        <w:pStyle w:val="EW"/>
        <w:ind w:left="1843" w:hanging="1559"/>
      </w:pPr>
      <w:r w:rsidRPr="00AB5FED">
        <w:t>DPF</w:t>
      </w:r>
      <w:r w:rsidRPr="00AB5FED">
        <w:tab/>
        <w:t>Direct Provisioning Function</w:t>
      </w:r>
    </w:p>
    <w:p w14:paraId="5E3C9E55" w14:textId="77777777" w:rsidR="00171381" w:rsidRPr="00AB5FED" w:rsidRDefault="00171381" w:rsidP="00171381">
      <w:pPr>
        <w:pStyle w:val="EW"/>
        <w:ind w:left="1843" w:hanging="1559"/>
      </w:pPr>
      <w:r w:rsidRPr="00AB5FED">
        <w:t>E-UTRAN</w:t>
      </w:r>
      <w:r w:rsidRPr="00AB5FED">
        <w:tab/>
        <w:t>Evolved Universal Terrestrial Radio Access Network</w:t>
      </w:r>
    </w:p>
    <w:p w14:paraId="56931512" w14:textId="77777777" w:rsidR="00171381" w:rsidRDefault="00171381" w:rsidP="00171381">
      <w:pPr>
        <w:pStyle w:val="EW"/>
        <w:ind w:left="1843" w:hanging="1559"/>
      </w:pPr>
      <w:r>
        <w:t>E2EE</w:t>
      </w:r>
      <w:r>
        <w:tab/>
        <w:t>End to End Encryption</w:t>
      </w:r>
    </w:p>
    <w:p w14:paraId="639C267C" w14:textId="77777777" w:rsidR="00171381" w:rsidRPr="00AB5FED" w:rsidRDefault="00171381" w:rsidP="00171381">
      <w:pPr>
        <w:pStyle w:val="EW"/>
        <w:ind w:left="1843" w:hanging="1559"/>
      </w:pPr>
      <w:r w:rsidRPr="00AB5FED">
        <w:t>ECGI</w:t>
      </w:r>
      <w:r w:rsidRPr="00AB5FED">
        <w:tab/>
        <w:t>E-UTRAN Cell Global Identifier</w:t>
      </w:r>
    </w:p>
    <w:p w14:paraId="787D3FCE" w14:textId="77777777" w:rsidR="00171381" w:rsidRPr="00AB5FED" w:rsidRDefault="00171381" w:rsidP="00171381">
      <w:pPr>
        <w:pStyle w:val="EW"/>
        <w:ind w:left="1843" w:hanging="1559"/>
      </w:pPr>
      <w:r w:rsidRPr="00AB5FED">
        <w:t>EPC</w:t>
      </w:r>
      <w:r w:rsidRPr="00AB5FED">
        <w:tab/>
        <w:t>Evolved Packet Core</w:t>
      </w:r>
    </w:p>
    <w:p w14:paraId="7805BD17" w14:textId="77777777" w:rsidR="00171381" w:rsidRPr="00AB5FED" w:rsidRDefault="00171381" w:rsidP="00171381">
      <w:pPr>
        <w:pStyle w:val="EW"/>
        <w:ind w:left="1843" w:hanging="1559"/>
      </w:pPr>
      <w:r w:rsidRPr="00AB5FED">
        <w:t>EPS</w:t>
      </w:r>
      <w:r w:rsidRPr="00AB5FED">
        <w:tab/>
        <w:t>Evolved Packet System</w:t>
      </w:r>
    </w:p>
    <w:p w14:paraId="0F3413EB" w14:textId="77777777" w:rsidR="00171381" w:rsidRPr="00AB5FED" w:rsidRDefault="00171381" w:rsidP="00171381">
      <w:pPr>
        <w:pStyle w:val="EW"/>
        <w:ind w:left="1843" w:hanging="1559"/>
      </w:pPr>
      <w:r w:rsidRPr="00AB5FED">
        <w:t>GBR</w:t>
      </w:r>
      <w:r w:rsidRPr="00AB5FED">
        <w:tab/>
        <w:t>Guaranteed Bit Rate</w:t>
      </w:r>
    </w:p>
    <w:p w14:paraId="5BECDBE3" w14:textId="77777777" w:rsidR="00171381" w:rsidRPr="00B62116" w:rsidRDefault="00171381" w:rsidP="00171381">
      <w:pPr>
        <w:pStyle w:val="EW"/>
        <w:ind w:left="1843" w:hanging="1559"/>
      </w:pPr>
      <w:r w:rsidRPr="00B62116">
        <w:t>GCS AS</w:t>
      </w:r>
      <w:r w:rsidRPr="00B62116">
        <w:tab/>
        <w:t>Group Communication Service Application Server</w:t>
      </w:r>
    </w:p>
    <w:p w14:paraId="28BC722D" w14:textId="77777777" w:rsidR="00171381" w:rsidRPr="00B62116" w:rsidRDefault="00171381" w:rsidP="00171381">
      <w:pPr>
        <w:pStyle w:val="EW"/>
        <w:ind w:left="1843" w:hanging="1559"/>
      </w:pPr>
      <w:r w:rsidRPr="00B62116">
        <w:t>GCSE_LTE</w:t>
      </w:r>
      <w:r w:rsidRPr="00B62116">
        <w:tab/>
        <w:t>Group Communication Service Enabler over LTE</w:t>
      </w:r>
    </w:p>
    <w:p w14:paraId="6074F29A" w14:textId="77777777" w:rsidR="00171381" w:rsidRPr="00AB5FED" w:rsidRDefault="00171381" w:rsidP="00171381">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18BD803" w14:textId="77777777" w:rsidR="00171381" w:rsidRPr="00B62116" w:rsidRDefault="00171381" w:rsidP="00171381">
      <w:pPr>
        <w:pStyle w:val="EW"/>
        <w:ind w:left="1843" w:hanging="1559"/>
      </w:pPr>
      <w:r w:rsidRPr="00B62116">
        <w:t>HLR</w:t>
      </w:r>
      <w:r w:rsidRPr="00B62116">
        <w:tab/>
        <w:t>Home Location Register</w:t>
      </w:r>
    </w:p>
    <w:p w14:paraId="6CEAAB4D" w14:textId="77777777" w:rsidR="00171381" w:rsidRPr="00AB5FED" w:rsidRDefault="00171381" w:rsidP="00171381">
      <w:pPr>
        <w:pStyle w:val="EW"/>
        <w:ind w:left="1843" w:hanging="1559"/>
      </w:pPr>
      <w:r w:rsidRPr="00AB5FED">
        <w:t>HSS</w:t>
      </w:r>
      <w:r w:rsidRPr="00AB5FED">
        <w:tab/>
        <w:t>Home Subscriber Server</w:t>
      </w:r>
    </w:p>
    <w:p w14:paraId="01BA9C5E" w14:textId="77777777" w:rsidR="00171381" w:rsidRPr="00AB5FED" w:rsidRDefault="00171381" w:rsidP="00171381">
      <w:pPr>
        <w:pStyle w:val="EW"/>
        <w:ind w:left="1843" w:hanging="1559"/>
      </w:pPr>
      <w:r w:rsidRPr="00AB5FED">
        <w:t>HTTP</w:t>
      </w:r>
      <w:r w:rsidRPr="00AB5FED">
        <w:tab/>
        <w:t>Hyper Text Transfer Protocol</w:t>
      </w:r>
    </w:p>
    <w:p w14:paraId="6F0D76AC" w14:textId="77777777" w:rsidR="00171381" w:rsidRPr="00AB5FED" w:rsidRDefault="00171381" w:rsidP="00171381">
      <w:pPr>
        <w:pStyle w:val="EW"/>
        <w:ind w:left="1843" w:hanging="1559"/>
      </w:pPr>
      <w:r w:rsidRPr="00AB5FED">
        <w:t>I-CSCF</w:t>
      </w:r>
      <w:r w:rsidRPr="00AB5FED">
        <w:tab/>
        <w:t>Interrogating CSCF</w:t>
      </w:r>
    </w:p>
    <w:p w14:paraId="728E8AFC" w14:textId="77777777" w:rsidR="00171381" w:rsidRPr="00AB5FED" w:rsidRDefault="00171381" w:rsidP="00171381">
      <w:pPr>
        <w:pStyle w:val="EW"/>
        <w:ind w:left="1843" w:hanging="1559"/>
      </w:pPr>
      <w:r w:rsidRPr="00AB5FED">
        <w:t>ICE</w:t>
      </w:r>
      <w:r w:rsidRPr="00AB5FED">
        <w:tab/>
        <w:t xml:space="preserve">Interactive Connectivity Establishment </w:t>
      </w:r>
    </w:p>
    <w:p w14:paraId="6176E90B" w14:textId="77777777" w:rsidR="00171381" w:rsidRPr="00AB5FED" w:rsidRDefault="00171381" w:rsidP="00171381">
      <w:pPr>
        <w:pStyle w:val="EW"/>
        <w:ind w:left="1843" w:hanging="1559"/>
      </w:pPr>
      <w:r w:rsidRPr="00AB5FED">
        <w:t>IM CN</w:t>
      </w:r>
      <w:r w:rsidRPr="00AB5FED">
        <w:tab/>
        <w:t>IP Multimedia Core Network</w:t>
      </w:r>
    </w:p>
    <w:p w14:paraId="29D742CF" w14:textId="77777777" w:rsidR="00171381" w:rsidRPr="00B62116" w:rsidRDefault="00171381" w:rsidP="00171381">
      <w:pPr>
        <w:pStyle w:val="EW"/>
        <w:ind w:left="1843" w:hanging="1559"/>
      </w:pPr>
      <w:r w:rsidRPr="00B62116">
        <w:t>IMPI</w:t>
      </w:r>
      <w:r w:rsidRPr="00B62116">
        <w:tab/>
        <w:t>IP Multimedia Private Identity</w:t>
      </w:r>
    </w:p>
    <w:p w14:paraId="422AC3AF" w14:textId="77777777" w:rsidR="00171381" w:rsidRPr="00B62116" w:rsidRDefault="00171381" w:rsidP="00171381">
      <w:pPr>
        <w:pStyle w:val="EW"/>
        <w:ind w:left="1843" w:hanging="1559"/>
      </w:pPr>
      <w:r w:rsidRPr="00B62116">
        <w:t>IMPU</w:t>
      </w:r>
      <w:r w:rsidRPr="00B62116">
        <w:tab/>
        <w:t>IP Multimedia PUblic identity</w:t>
      </w:r>
    </w:p>
    <w:p w14:paraId="7DA1EB29" w14:textId="77777777" w:rsidR="00171381" w:rsidRPr="00B62116" w:rsidRDefault="00171381" w:rsidP="00171381">
      <w:pPr>
        <w:pStyle w:val="EW"/>
        <w:ind w:left="1843" w:hanging="1559"/>
      </w:pPr>
      <w:r w:rsidRPr="00B62116">
        <w:t>IMS</w:t>
      </w:r>
      <w:r w:rsidRPr="00B62116">
        <w:tab/>
        <w:t>IP Multimedia Subsystem</w:t>
      </w:r>
    </w:p>
    <w:p w14:paraId="47C774E3" w14:textId="77777777" w:rsidR="00171381" w:rsidRDefault="00171381" w:rsidP="00171381">
      <w:pPr>
        <w:pStyle w:val="EW"/>
        <w:ind w:left="1843" w:hanging="1559"/>
      </w:pPr>
      <w:r>
        <w:t>ITSI</w:t>
      </w:r>
      <w:r>
        <w:tab/>
        <w:t>Individual TETRA Subscriber Identity</w:t>
      </w:r>
    </w:p>
    <w:p w14:paraId="49DBFF02" w14:textId="77777777" w:rsidR="00171381" w:rsidRDefault="00171381" w:rsidP="00171381">
      <w:pPr>
        <w:pStyle w:val="EW"/>
        <w:ind w:left="1843" w:hanging="1559"/>
      </w:pPr>
      <w:r>
        <w:t>LMR</w:t>
      </w:r>
      <w:r>
        <w:tab/>
        <w:t>Land Mobile Radio</w:t>
      </w:r>
    </w:p>
    <w:p w14:paraId="17D2C1B3" w14:textId="77777777" w:rsidR="00171381" w:rsidRPr="00AB5FED" w:rsidRDefault="00171381" w:rsidP="00171381">
      <w:pPr>
        <w:pStyle w:val="EW"/>
        <w:ind w:left="1843" w:hanging="1559"/>
      </w:pPr>
      <w:r w:rsidRPr="00AB5FED">
        <w:t>MBMS</w:t>
      </w:r>
      <w:r w:rsidRPr="00AB5FED">
        <w:tab/>
      </w:r>
      <w:r w:rsidRPr="00B62116">
        <w:t>Multimedia Broadcast and Multicast Service</w:t>
      </w:r>
    </w:p>
    <w:p w14:paraId="0B5DBEEE" w14:textId="77777777" w:rsidR="00171381" w:rsidRPr="00AB5FED" w:rsidRDefault="00171381" w:rsidP="00171381">
      <w:pPr>
        <w:pStyle w:val="EW"/>
        <w:ind w:left="1843" w:hanging="1559"/>
      </w:pPr>
      <w:r w:rsidRPr="00AB5FED">
        <w:t>MBSFN</w:t>
      </w:r>
      <w:r w:rsidRPr="00B62116">
        <w:tab/>
        <w:t>Multimedia Broadcast multicast service Single Frequency Network</w:t>
      </w:r>
    </w:p>
    <w:p w14:paraId="26726E34" w14:textId="77777777" w:rsidR="00171381" w:rsidRPr="00AB5FED" w:rsidRDefault="00171381" w:rsidP="00171381">
      <w:pPr>
        <w:pStyle w:val="EW"/>
        <w:ind w:left="1843" w:hanging="1559"/>
      </w:pPr>
      <w:r w:rsidRPr="00AB5FED">
        <w:t>MC</w:t>
      </w:r>
      <w:r w:rsidRPr="00AB5FED">
        <w:tab/>
        <w:t>Mission Critical</w:t>
      </w:r>
    </w:p>
    <w:p w14:paraId="0EFA8E25" w14:textId="77777777" w:rsidR="00171381" w:rsidRPr="00AB5FED" w:rsidRDefault="00171381" w:rsidP="00171381">
      <w:pPr>
        <w:pStyle w:val="EW"/>
        <w:ind w:left="1843" w:hanging="1559"/>
      </w:pPr>
      <w:r w:rsidRPr="00AB5FED">
        <w:t>MC ID</w:t>
      </w:r>
      <w:r w:rsidRPr="00AB5FED">
        <w:tab/>
        <w:t>Mission Critical user identity</w:t>
      </w:r>
    </w:p>
    <w:p w14:paraId="3D2BDF55" w14:textId="77777777" w:rsidR="00171381" w:rsidRPr="00AB5FED" w:rsidRDefault="00171381" w:rsidP="00171381">
      <w:pPr>
        <w:pStyle w:val="EW"/>
        <w:ind w:left="1843" w:hanging="1559"/>
      </w:pPr>
      <w:r w:rsidRPr="00AB5FED">
        <w:t>MCPTT</w:t>
      </w:r>
      <w:r w:rsidRPr="00AB5FED">
        <w:tab/>
        <w:t>Mission Critical Push To Talk</w:t>
      </w:r>
    </w:p>
    <w:p w14:paraId="57239B11" w14:textId="77777777" w:rsidR="00171381" w:rsidRPr="00AB5FED" w:rsidRDefault="00171381" w:rsidP="00171381">
      <w:pPr>
        <w:pStyle w:val="EW"/>
        <w:ind w:left="1843" w:hanging="1559"/>
      </w:pPr>
      <w:r w:rsidRPr="00AB5FED">
        <w:t>MCPTT AS</w:t>
      </w:r>
      <w:r w:rsidRPr="00AB5FED">
        <w:tab/>
        <w:t>MCPTT Application Server</w:t>
      </w:r>
    </w:p>
    <w:p w14:paraId="0C00B731" w14:textId="77777777" w:rsidR="00171381" w:rsidRPr="00AB5FED" w:rsidRDefault="00171381" w:rsidP="00171381">
      <w:pPr>
        <w:pStyle w:val="EW"/>
        <w:ind w:left="1843" w:hanging="1559"/>
      </w:pPr>
      <w:r w:rsidRPr="00AB5FED">
        <w:t>MCPTT group ID</w:t>
      </w:r>
      <w:r>
        <w:tab/>
      </w:r>
      <w:r w:rsidRPr="00AB5FED">
        <w:t>MCPTT group identity</w:t>
      </w:r>
    </w:p>
    <w:p w14:paraId="12808861" w14:textId="77777777" w:rsidR="00171381" w:rsidRPr="00AB5FED" w:rsidRDefault="00171381" w:rsidP="00171381">
      <w:pPr>
        <w:pStyle w:val="EW"/>
        <w:ind w:left="1843" w:hanging="1559"/>
      </w:pPr>
      <w:r w:rsidRPr="00AB5FED">
        <w:t>MCPTT ID</w:t>
      </w:r>
      <w:r w:rsidRPr="00AB5FED">
        <w:tab/>
        <w:t>MCPTT user identity</w:t>
      </w:r>
    </w:p>
    <w:p w14:paraId="67FC9FD7" w14:textId="77777777" w:rsidR="00171381" w:rsidRPr="00AB5FED" w:rsidRDefault="00171381" w:rsidP="00171381">
      <w:pPr>
        <w:pStyle w:val="EW"/>
        <w:ind w:left="1843" w:hanging="1559"/>
      </w:pPr>
      <w:smartTag w:uri="urn:schemas-microsoft-com:office:smarttags" w:element="stockticker">
        <w:r w:rsidRPr="00AB5FED">
          <w:t>NAT</w:t>
        </w:r>
      </w:smartTag>
      <w:r w:rsidRPr="00AB5FED">
        <w:tab/>
        <w:t>Network Address Translation</w:t>
      </w:r>
    </w:p>
    <w:p w14:paraId="618CFA8F" w14:textId="77777777" w:rsidR="00171381" w:rsidRPr="00AB5FED" w:rsidRDefault="00171381" w:rsidP="00171381">
      <w:pPr>
        <w:pStyle w:val="EW"/>
        <w:ind w:left="1843" w:hanging="1559"/>
      </w:pPr>
      <w:r w:rsidRPr="00AB5FED">
        <w:t>PAP</w:t>
      </w:r>
      <w:r w:rsidRPr="00AB5FED">
        <w:tab/>
        <w:t>Password Authentication Protocol</w:t>
      </w:r>
    </w:p>
    <w:p w14:paraId="787518A9" w14:textId="77777777" w:rsidR="00171381" w:rsidRPr="00AB5FED" w:rsidRDefault="00171381" w:rsidP="00171381">
      <w:pPr>
        <w:pStyle w:val="EW"/>
        <w:ind w:left="1843" w:hanging="1559"/>
      </w:pPr>
      <w:r w:rsidRPr="00AB5FED">
        <w:t>P-CSCF</w:t>
      </w:r>
      <w:r w:rsidRPr="00AB5FED">
        <w:tab/>
        <w:t>Proxy CSCF</w:t>
      </w:r>
    </w:p>
    <w:p w14:paraId="3F400DFF" w14:textId="77777777" w:rsidR="00171381" w:rsidRPr="00AB5FED" w:rsidRDefault="00171381" w:rsidP="00171381">
      <w:pPr>
        <w:pStyle w:val="EW"/>
        <w:ind w:left="1843" w:hanging="1559"/>
      </w:pPr>
      <w:r w:rsidRPr="00AB5FED">
        <w:t>PCC</w:t>
      </w:r>
      <w:r w:rsidRPr="00AB5FED">
        <w:tab/>
        <w:t>Policy and Charging Control</w:t>
      </w:r>
    </w:p>
    <w:p w14:paraId="1765BA31" w14:textId="77777777" w:rsidR="00171381" w:rsidRPr="00AB5FED" w:rsidRDefault="00171381" w:rsidP="00171381">
      <w:pPr>
        <w:pStyle w:val="EW"/>
        <w:ind w:left="1843" w:hanging="1559"/>
      </w:pPr>
      <w:r w:rsidRPr="00AB5FED">
        <w:t>PCRF</w:t>
      </w:r>
      <w:r w:rsidRPr="00AB5FED">
        <w:tab/>
        <w:t>Policy and Charging Rules Function</w:t>
      </w:r>
    </w:p>
    <w:p w14:paraId="34A4B960" w14:textId="77777777" w:rsidR="00171381" w:rsidRPr="00AB5FED" w:rsidRDefault="00171381" w:rsidP="00171381">
      <w:pPr>
        <w:pStyle w:val="EW"/>
        <w:ind w:left="1843" w:hanging="1559"/>
      </w:pPr>
      <w:r w:rsidRPr="00AB5FED">
        <w:t>PLMN</w:t>
      </w:r>
      <w:r w:rsidRPr="00AB5FED">
        <w:tab/>
        <w:t>Public Land Mobile Network</w:t>
      </w:r>
    </w:p>
    <w:p w14:paraId="2E686DF8" w14:textId="77777777" w:rsidR="00171381" w:rsidRPr="00B62116" w:rsidRDefault="00171381" w:rsidP="00171381">
      <w:pPr>
        <w:pStyle w:val="EW"/>
        <w:ind w:left="1843" w:hanging="1559"/>
      </w:pPr>
      <w:r w:rsidRPr="00B62116">
        <w:t>ProSe</w:t>
      </w:r>
      <w:r w:rsidRPr="00B62116">
        <w:tab/>
      </w:r>
      <w:r w:rsidRPr="00AB5FED">
        <w:t>Proximity-based Services</w:t>
      </w:r>
    </w:p>
    <w:p w14:paraId="774F919E" w14:textId="77777777" w:rsidR="00171381" w:rsidRPr="00AB5FED" w:rsidRDefault="00171381" w:rsidP="00171381">
      <w:pPr>
        <w:pStyle w:val="EW"/>
        <w:ind w:left="1843" w:hanging="1559"/>
      </w:pPr>
      <w:r w:rsidRPr="00AB5FED">
        <w:t>PSI</w:t>
      </w:r>
      <w:r w:rsidRPr="00AB5FED">
        <w:tab/>
        <w:t>Public Service Identity</w:t>
      </w:r>
    </w:p>
    <w:p w14:paraId="42924206" w14:textId="77777777" w:rsidR="00171381" w:rsidRPr="00AB5FED" w:rsidRDefault="00171381" w:rsidP="00171381">
      <w:pPr>
        <w:pStyle w:val="EW"/>
        <w:ind w:left="1843" w:hanging="1559"/>
      </w:pPr>
      <w:r w:rsidRPr="00AB5FED">
        <w:t>PTT</w:t>
      </w:r>
      <w:r w:rsidRPr="00AB5FED">
        <w:tab/>
        <w:t>Push To Talk</w:t>
      </w:r>
    </w:p>
    <w:p w14:paraId="7FFBC21B" w14:textId="77777777" w:rsidR="00171381" w:rsidRPr="00AB5FED" w:rsidRDefault="00171381" w:rsidP="00171381">
      <w:pPr>
        <w:pStyle w:val="EW"/>
        <w:ind w:left="1843" w:hanging="1559"/>
      </w:pPr>
      <w:r w:rsidRPr="00AB5FED">
        <w:t>QCI</w:t>
      </w:r>
      <w:r w:rsidRPr="00AB5FED">
        <w:tab/>
        <w:t>QoS Class Identifier</w:t>
      </w:r>
    </w:p>
    <w:p w14:paraId="78529585" w14:textId="77777777" w:rsidR="00171381" w:rsidRPr="00AB5FED" w:rsidRDefault="00171381" w:rsidP="00171381">
      <w:pPr>
        <w:pStyle w:val="EW"/>
        <w:ind w:left="1843" w:hanging="1559"/>
      </w:pPr>
      <w:r w:rsidRPr="00AB5FED">
        <w:t>QoS</w:t>
      </w:r>
      <w:r w:rsidRPr="00AB5FED">
        <w:tab/>
        <w:t>Quality of Service</w:t>
      </w:r>
    </w:p>
    <w:p w14:paraId="133EF825" w14:textId="77777777" w:rsidR="00171381" w:rsidRPr="00AB5FED" w:rsidRDefault="00171381" w:rsidP="00171381">
      <w:pPr>
        <w:pStyle w:val="EW"/>
        <w:ind w:left="1843" w:hanging="1559"/>
      </w:pPr>
      <w:r w:rsidRPr="00AB5FED">
        <w:t>RAN</w:t>
      </w:r>
      <w:r w:rsidRPr="00AB5FED">
        <w:tab/>
        <w:t>Radio Access Network</w:t>
      </w:r>
    </w:p>
    <w:p w14:paraId="71C25B69" w14:textId="77777777" w:rsidR="00171381" w:rsidRPr="00AB5FED" w:rsidRDefault="00171381" w:rsidP="00171381">
      <w:pPr>
        <w:pStyle w:val="EW"/>
        <w:ind w:left="1843" w:hanging="1559"/>
      </w:pPr>
      <w:r w:rsidRPr="00AB5FED">
        <w:t>RF</w:t>
      </w:r>
      <w:r w:rsidRPr="00AB5FED">
        <w:tab/>
        <w:t>Radio Frequency</w:t>
      </w:r>
    </w:p>
    <w:p w14:paraId="4839BF49" w14:textId="77777777" w:rsidR="00171381" w:rsidRDefault="00171381" w:rsidP="00171381">
      <w:pPr>
        <w:pStyle w:val="EW"/>
        <w:ind w:left="1843" w:hanging="1559"/>
      </w:pPr>
      <w:r>
        <w:t>RSI</w:t>
      </w:r>
      <w:r>
        <w:tab/>
        <w:t>Radio Set Identity</w:t>
      </w:r>
    </w:p>
    <w:p w14:paraId="6A6C1BF9" w14:textId="77777777" w:rsidR="00171381" w:rsidRPr="00AB5FED" w:rsidRDefault="00171381" w:rsidP="00171381">
      <w:pPr>
        <w:pStyle w:val="EW"/>
        <w:ind w:left="1843" w:hanging="1559"/>
      </w:pPr>
      <w:r w:rsidRPr="00AB5FED">
        <w:t>S-CSCF</w:t>
      </w:r>
      <w:r w:rsidRPr="00AB5FED">
        <w:tab/>
        <w:t>Serving CSCF</w:t>
      </w:r>
    </w:p>
    <w:p w14:paraId="507A1219" w14:textId="77777777" w:rsidR="00171381" w:rsidRPr="00B62116" w:rsidRDefault="00171381" w:rsidP="00171381">
      <w:pPr>
        <w:pStyle w:val="EW"/>
        <w:ind w:left="1843" w:hanging="1559"/>
      </w:pPr>
      <w:r w:rsidRPr="00B62116">
        <w:t>SAI</w:t>
      </w:r>
      <w:r w:rsidRPr="00B62116">
        <w:tab/>
        <w:t>Service Area Identifier</w:t>
      </w:r>
    </w:p>
    <w:p w14:paraId="76151F79" w14:textId="77777777" w:rsidR="00171381" w:rsidRPr="00AB5FED" w:rsidRDefault="00171381" w:rsidP="00171381">
      <w:pPr>
        <w:pStyle w:val="EW"/>
        <w:ind w:left="1843" w:hanging="1559"/>
      </w:pPr>
      <w:r w:rsidRPr="00AB5FED">
        <w:t>SDF</w:t>
      </w:r>
      <w:r w:rsidRPr="00AB5FED">
        <w:tab/>
        <w:t>Service Data Flow</w:t>
      </w:r>
    </w:p>
    <w:p w14:paraId="23654F5B" w14:textId="77777777" w:rsidR="00171381" w:rsidRPr="00AB5FED" w:rsidRDefault="00171381" w:rsidP="00171381">
      <w:pPr>
        <w:pStyle w:val="EW"/>
        <w:ind w:left="1843" w:hanging="1559"/>
      </w:pPr>
      <w:r w:rsidRPr="00AB5FED">
        <w:t>SIP</w:t>
      </w:r>
      <w:r w:rsidRPr="00AB5FED">
        <w:tab/>
        <w:t>Session Initiated Protocol</w:t>
      </w:r>
    </w:p>
    <w:p w14:paraId="00A22D34" w14:textId="77777777" w:rsidR="00171381" w:rsidRPr="00AB5FED" w:rsidRDefault="00171381" w:rsidP="00171381">
      <w:pPr>
        <w:pStyle w:val="EW"/>
        <w:ind w:left="1843" w:hanging="1559"/>
      </w:pPr>
      <w:r w:rsidRPr="00AB5FED">
        <w:t>SSL</w:t>
      </w:r>
      <w:r w:rsidRPr="00AB5FED">
        <w:tab/>
        <w:t>Secure Sockets Layer</w:t>
      </w:r>
    </w:p>
    <w:p w14:paraId="68ACE0E1" w14:textId="77777777" w:rsidR="00171381" w:rsidRPr="00AB5FED" w:rsidRDefault="00171381" w:rsidP="00171381">
      <w:pPr>
        <w:pStyle w:val="EW"/>
        <w:ind w:left="1843" w:hanging="1559"/>
      </w:pPr>
      <w:r w:rsidRPr="00AB5FED">
        <w:t>TLS</w:t>
      </w:r>
      <w:r w:rsidRPr="00AB5FED">
        <w:tab/>
        <w:t>Transport Layer Security</w:t>
      </w:r>
    </w:p>
    <w:p w14:paraId="4B3C1266" w14:textId="77777777" w:rsidR="00171381" w:rsidRPr="00AB5FED" w:rsidRDefault="00171381" w:rsidP="00171381">
      <w:pPr>
        <w:pStyle w:val="EW"/>
        <w:ind w:left="1843" w:hanging="1559"/>
      </w:pPr>
      <w:r w:rsidRPr="00AB5FED">
        <w:lastRenderedPageBreak/>
        <w:t>TMGI</w:t>
      </w:r>
      <w:r w:rsidRPr="00AB5FED">
        <w:tab/>
        <w:t>Temporary Mobile Group Identity</w:t>
      </w:r>
    </w:p>
    <w:p w14:paraId="5A9A9F41" w14:textId="77777777" w:rsidR="00171381" w:rsidRDefault="00171381" w:rsidP="00171381">
      <w:pPr>
        <w:pStyle w:val="EW"/>
        <w:ind w:left="1843" w:hanging="1559"/>
      </w:pPr>
      <w:r w:rsidRPr="00AB5FED">
        <w:t>UM</w:t>
      </w:r>
      <w:r w:rsidRPr="00AB5FED">
        <w:tab/>
        <w:t>Unacknowledged Mode</w:t>
      </w:r>
    </w:p>
    <w:p w14:paraId="78DC7666" w14:textId="77777777" w:rsidR="00171381" w:rsidRPr="00AB5FED" w:rsidRDefault="00171381" w:rsidP="00171381">
      <w:pPr>
        <w:pStyle w:val="EW"/>
        <w:ind w:left="1843" w:hanging="1559"/>
      </w:pPr>
      <w:r w:rsidRPr="00AB5FED">
        <w:t>URI</w:t>
      </w:r>
      <w:r w:rsidRPr="00AB5FED">
        <w:tab/>
        <w:t>Uniform Resource Identifier</w:t>
      </w:r>
    </w:p>
    <w:p w14:paraId="3CB71593" w14:textId="77777777" w:rsidR="00171381" w:rsidRPr="00AB5FED" w:rsidRDefault="00171381" w:rsidP="00171381">
      <w:pPr>
        <w:pStyle w:val="EW"/>
        <w:ind w:left="1843" w:hanging="1559"/>
      </w:pPr>
      <w:smartTag w:uri="urn:schemas-microsoft-com:office:smarttags" w:element="stockticker">
        <w:r w:rsidRPr="00AB5FED">
          <w:t>USB</w:t>
        </w:r>
      </w:smartTag>
      <w:r w:rsidRPr="00AB5FED">
        <w:tab/>
        <w:t>Universal Serial Bus</w:t>
      </w:r>
    </w:p>
    <w:p w14:paraId="56C37F3E" w14:textId="77777777" w:rsidR="00171381" w:rsidRPr="00AB5FED" w:rsidRDefault="00171381" w:rsidP="00171381">
      <w:pPr>
        <w:pStyle w:val="EW"/>
        <w:ind w:left="1843" w:hanging="1559"/>
      </w:pPr>
      <w:r w:rsidRPr="00AB5FED">
        <w:t>WLAN</w:t>
      </w:r>
      <w:r w:rsidRPr="00AB5FED">
        <w:tab/>
        <w:t>Wireless Local Area Network</w:t>
      </w:r>
    </w:p>
    <w:p w14:paraId="24F55B5F" w14:textId="77777777" w:rsidR="00171381" w:rsidRPr="00AB5FED" w:rsidRDefault="00171381" w:rsidP="00171381">
      <w:pPr>
        <w:pStyle w:val="Heading1"/>
      </w:pPr>
      <w:bookmarkStart w:id="55" w:name="_Toc424654350"/>
      <w:bookmarkStart w:id="56" w:name="_Toc428364934"/>
      <w:bookmarkStart w:id="57" w:name="_Toc433209529"/>
      <w:bookmarkStart w:id="58" w:name="_Toc460615895"/>
      <w:bookmarkStart w:id="59" w:name="_Toc460616756"/>
      <w:bookmarkStart w:id="60" w:name="_Toc170894323"/>
      <w:r w:rsidRPr="00AB5FED">
        <w:t>4</w:t>
      </w:r>
      <w:r w:rsidRPr="00AB5FED">
        <w:tab/>
        <w:t>Introduction</w:t>
      </w:r>
      <w:bookmarkEnd w:id="55"/>
      <w:bookmarkEnd w:id="56"/>
      <w:bookmarkEnd w:id="57"/>
      <w:bookmarkEnd w:id="58"/>
      <w:bookmarkEnd w:id="59"/>
      <w:bookmarkEnd w:id="60"/>
    </w:p>
    <w:p w14:paraId="73BF09ED" w14:textId="77777777" w:rsidR="00171381" w:rsidRPr="00AB5FED" w:rsidRDefault="00171381" w:rsidP="00171381">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2ECAEB4" w14:textId="77777777" w:rsidR="00171381" w:rsidRPr="00AB5FED" w:rsidRDefault="00171381" w:rsidP="00171381">
      <w:pPr>
        <w:rPr>
          <w:lang w:eastAsia="zh-CN"/>
        </w:rPr>
      </w:pPr>
      <w:r w:rsidRPr="00AB5FED">
        <w:t xml:space="preserve">The MCPTT architecture utilises </w:t>
      </w:r>
      <w:r>
        <w:rPr>
          <w:rFonts w:hint="eastAsia"/>
          <w:lang w:eastAsia="zh-CN"/>
        </w:rPr>
        <w:t>the common functional architecture to support mission critical services over LTE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AB5FED">
        <w:rPr>
          <w:lang w:eastAsia="zh-CN"/>
        </w:rPr>
        <w:t xml:space="preserve">ProSe) architecture defined in </w:t>
      </w:r>
      <w:r w:rsidRPr="00AB5FED">
        <w:t>3GPP TS 23.303</w:t>
      </w:r>
      <w:r w:rsidRPr="00AB5FED">
        <w:rPr>
          <w:lang w:eastAsia="zh-CN"/>
        </w:rPr>
        <w:t> [</w:t>
      </w:r>
      <w:r>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4CF6EE8E" w14:textId="77777777" w:rsidR="00171381" w:rsidRPr="00AB5FED" w:rsidRDefault="00171381" w:rsidP="00171381">
      <w:r w:rsidRPr="00AB5FED">
        <w:t>The MCPTT UE</w:t>
      </w:r>
      <w:r w:rsidRPr="00AB5FED">
        <w:rPr>
          <w:lang w:eastAsia="zh-CN"/>
        </w:rPr>
        <w:t xml:space="preserve"> primarily obtains access to the MCPTT service </w:t>
      </w:r>
      <w:r w:rsidRPr="00AB5FED">
        <w:t>via E-UTRAN, using the EPS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382A9C26" w14:textId="77777777" w:rsidR="00171381" w:rsidRPr="00AB5FED" w:rsidRDefault="00171381" w:rsidP="00171381">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55B53120" w14:textId="77777777" w:rsidR="00171381" w:rsidRDefault="00171381" w:rsidP="00171381">
      <w:pPr>
        <w:rPr>
          <w:lang w:eastAsia="zh-CN"/>
        </w:rPr>
      </w:pPr>
      <w:r w:rsidRPr="00AB5FED">
        <w:rPr>
          <w:lang w:eastAsia="zh-CN"/>
        </w:rPr>
        <w:t>MCPTT UEs that use non-3GPP access can only support a subset of the functionality specified in this specification that is supported by the non-3GPP access network.</w:t>
      </w:r>
    </w:p>
    <w:p w14:paraId="232A71DE" w14:textId="77777777" w:rsidR="00171381" w:rsidRPr="00AB5FED" w:rsidRDefault="00171381" w:rsidP="00171381">
      <w:pPr>
        <w:rPr>
          <w:noProof/>
          <w:lang w:eastAsia="zh-CN"/>
        </w:rPr>
      </w:pPr>
      <w:r>
        <w:rPr>
          <w:lang w:eastAsia="zh-CN"/>
        </w:rPr>
        <w:t>The MCPTT system provides the function to support interworking with LMR systems defined in 3GPP TS 23.283 [20].</w:t>
      </w:r>
    </w:p>
    <w:p w14:paraId="2E5F11F0" w14:textId="77777777" w:rsidR="00171381" w:rsidRPr="00AB5FED" w:rsidRDefault="00171381" w:rsidP="00171381">
      <w:pPr>
        <w:pStyle w:val="Heading1"/>
      </w:pPr>
      <w:bookmarkStart w:id="61" w:name="_Toc424654351"/>
      <w:bookmarkStart w:id="62" w:name="_Toc428364935"/>
      <w:bookmarkStart w:id="63" w:name="_Toc433209530"/>
      <w:bookmarkStart w:id="64" w:name="_Toc460615896"/>
      <w:bookmarkStart w:id="65" w:name="_Toc460616757"/>
      <w:bookmarkStart w:id="66" w:name="_Toc170894324"/>
      <w:r w:rsidRPr="00AB5FED">
        <w:t>5</w:t>
      </w:r>
      <w:r w:rsidRPr="00AB5FED">
        <w:tab/>
      </w:r>
      <w:r>
        <w:t>A</w:t>
      </w:r>
      <w:r w:rsidRPr="00AB5FED">
        <w:t>rchitectural requirements</w:t>
      </w:r>
      <w:bookmarkEnd w:id="61"/>
      <w:bookmarkEnd w:id="62"/>
      <w:bookmarkEnd w:id="63"/>
      <w:bookmarkEnd w:id="64"/>
      <w:bookmarkEnd w:id="65"/>
      <w:bookmarkEnd w:id="66"/>
    </w:p>
    <w:p w14:paraId="103FF82F" w14:textId="77777777" w:rsidR="00171381" w:rsidRPr="00AB5FED" w:rsidRDefault="00171381" w:rsidP="00171381">
      <w:pPr>
        <w:pStyle w:val="Heading2"/>
      </w:pPr>
      <w:bookmarkStart w:id="67" w:name="_Toc424654357"/>
      <w:bookmarkStart w:id="68" w:name="_Toc428364941"/>
      <w:bookmarkStart w:id="69" w:name="_Toc433209536"/>
      <w:bookmarkStart w:id="70" w:name="_Toc460615899"/>
      <w:bookmarkStart w:id="71" w:name="_Toc460616760"/>
      <w:bookmarkStart w:id="72" w:name="_Toc170894325"/>
      <w:r w:rsidRPr="00AB5FED">
        <w:t>5.</w:t>
      </w:r>
      <w:r>
        <w:t>1</w:t>
      </w:r>
      <w:r w:rsidRPr="00AB5FED">
        <w:tab/>
        <w:t>Media routing requirements</w:t>
      </w:r>
      <w:bookmarkEnd w:id="67"/>
      <w:bookmarkEnd w:id="68"/>
      <w:bookmarkEnd w:id="69"/>
      <w:bookmarkEnd w:id="70"/>
      <w:bookmarkEnd w:id="71"/>
      <w:bookmarkEnd w:id="72"/>
    </w:p>
    <w:p w14:paraId="0120EE4E" w14:textId="77777777" w:rsidR="00171381" w:rsidRPr="00AB5FED" w:rsidRDefault="00171381" w:rsidP="00171381">
      <w:r w:rsidRPr="00AB5FED">
        <w:t>The voice media flow for a private call shall be routed according to one of the following two options:</w:t>
      </w:r>
    </w:p>
    <w:p w14:paraId="6762E7E5" w14:textId="77777777" w:rsidR="00171381" w:rsidRPr="00AB5FED" w:rsidRDefault="00171381" w:rsidP="00171381">
      <w:pPr>
        <w:pStyle w:val="B1"/>
      </w:pPr>
      <w:r w:rsidRPr="00AB5FED">
        <w:t>a)</w:t>
      </w:r>
      <w:r w:rsidRPr="00AB5FED">
        <w:tab/>
        <w:t>Option 1:</w:t>
      </w:r>
    </w:p>
    <w:p w14:paraId="586739EC" w14:textId="77777777" w:rsidR="00171381" w:rsidRPr="00AB5FED" w:rsidRDefault="00171381" w:rsidP="00171381">
      <w:pPr>
        <w:pStyle w:val="B2"/>
      </w:pPr>
      <w:r w:rsidRPr="00AB5FED">
        <w:t>1)</w:t>
      </w:r>
      <w:r w:rsidRPr="00AB5FED">
        <w:tab/>
        <w:t>Through the primary MCPTT system if both users in the call belong to the same organisation; or</w:t>
      </w:r>
    </w:p>
    <w:p w14:paraId="0B25F019" w14:textId="77777777" w:rsidR="00171381" w:rsidRPr="00AB5FED" w:rsidRDefault="00171381" w:rsidP="00171381">
      <w:pPr>
        <w:pStyle w:val="B2"/>
      </w:pPr>
      <w:r w:rsidRPr="00AB5FED">
        <w:t>2)</w:t>
      </w:r>
      <w:r w:rsidRPr="00AB5FED">
        <w:tab/>
        <w:t xml:space="preserve">Through the </w:t>
      </w:r>
      <w:r w:rsidRPr="00AB5FED">
        <w:rPr>
          <w:rFonts w:hint="eastAsia"/>
          <w:lang w:eastAsia="zh-CN"/>
        </w:rPr>
        <w:t>primary MCPTT system</w:t>
      </w:r>
      <w:r w:rsidRPr="00AB5FED">
        <w:t xml:space="preserve"> of both users, if the users in the call do not belong to the same organisation.</w:t>
      </w:r>
    </w:p>
    <w:p w14:paraId="4978AEFF" w14:textId="77777777" w:rsidR="00171381" w:rsidRPr="00AB5FED" w:rsidRDefault="00171381" w:rsidP="00171381">
      <w:pPr>
        <w:pStyle w:val="B1"/>
      </w:pPr>
      <w:r w:rsidRPr="00AB5FED">
        <w:t>b)</w:t>
      </w:r>
      <w:r w:rsidRPr="00AB5FED">
        <w:tab/>
        <w:t xml:space="preserve">Option 2: The voice media flow may be routed locally, under the control of the </w:t>
      </w:r>
      <w:r w:rsidRPr="00AB5FED">
        <w:rPr>
          <w:rFonts w:hint="eastAsia"/>
          <w:lang w:eastAsia="zh-CN"/>
        </w:rPr>
        <w:t>primary MCPTT system</w:t>
      </w:r>
      <w:r w:rsidRPr="00AB5FED">
        <w:t>, through an entity allowing the duplication of the media flow to the primary MCPTT system of each user.</w:t>
      </w:r>
    </w:p>
    <w:p w14:paraId="35DE4427" w14:textId="77777777" w:rsidR="00171381" w:rsidRPr="00AB5FED" w:rsidRDefault="00171381" w:rsidP="00171381">
      <w:r w:rsidRPr="00AB5FED">
        <w:t>The voice media flow for a group call shall be routed to the group home MCPTT system.</w:t>
      </w:r>
    </w:p>
    <w:p w14:paraId="2AE96C01" w14:textId="77777777" w:rsidR="00171381" w:rsidRPr="00AB5FED" w:rsidRDefault="00171381" w:rsidP="00171381">
      <w:r w:rsidRPr="00AB5FED">
        <w:t>The routing of media flow shall be end-to-end from transmitter to receiver(s), except for the MCPTT control function.</w:t>
      </w:r>
    </w:p>
    <w:p w14:paraId="57E1220D" w14:textId="77777777" w:rsidR="00171381" w:rsidRPr="00AB5FED" w:rsidRDefault="00171381" w:rsidP="00171381">
      <w:pPr>
        <w:pStyle w:val="Heading2"/>
      </w:pPr>
      <w:bookmarkStart w:id="73" w:name="_Toc424654358"/>
      <w:bookmarkStart w:id="74" w:name="_Toc428364942"/>
      <w:bookmarkStart w:id="75" w:name="_Toc433209537"/>
      <w:bookmarkStart w:id="76" w:name="_Toc460615900"/>
      <w:bookmarkStart w:id="77" w:name="_Toc460616761"/>
      <w:bookmarkStart w:id="78" w:name="_Toc170894326"/>
      <w:r w:rsidRPr="00AB5FED">
        <w:t>5.2</w:t>
      </w:r>
      <w:r w:rsidRPr="00AB5FED">
        <w:tab/>
        <w:t>Requirements for user identity management</w:t>
      </w:r>
      <w:bookmarkEnd w:id="73"/>
      <w:bookmarkEnd w:id="74"/>
      <w:bookmarkEnd w:id="75"/>
      <w:bookmarkEnd w:id="76"/>
      <w:bookmarkEnd w:id="77"/>
      <w:bookmarkEnd w:id="78"/>
    </w:p>
    <w:p w14:paraId="72E435B2" w14:textId="77777777" w:rsidR="00171381" w:rsidRPr="00AB5FED" w:rsidRDefault="00171381" w:rsidP="00171381">
      <w:r w:rsidRPr="00AB5FED">
        <w:t>To allow for confidentiality of user identities in various cases of business relationship as defined in clause 6, the MCPTT application may provide public user identities to the MCPTT UE, to be used by MCPTT UE for MCPTT services.</w:t>
      </w:r>
    </w:p>
    <w:p w14:paraId="37ECD9DD" w14:textId="77777777" w:rsidR="00171381" w:rsidRPr="00AB5FED" w:rsidRDefault="00171381" w:rsidP="00171381">
      <w:pPr>
        <w:pStyle w:val="Heading2"/>
      </w:pPr>
      <w:bookmarkStart w:id="79" w:name="_Toc424654359"/>
      <w:bookmarkStart w:id="80" w:name="_Toc428364943"/>
      <w:bookmarkStart w:id="81" w:name="_Toc433209538"/>
      <w:bookmarkStart w:id="82" w:name="_Toc460615901"/>
      <w:bookmarkStart w:id="83" w:name="_Toc460616762"/>
      <w:bookmarkStart w:id="84" w:name="_Toc170894327"/>
      <w:r w:rsidRPr="00AB5FED">
        <w:lastRenderedPageBreak/>
        <w:t>5.</w:t>
      </w:r>
      <w:r>
        <w:t>3</w:t>
      </w:r>
      <w:r w:rsidRPr="00AB5FED">
        <w:tab/>
      </w:r>
      <w:r>
        <w:t>MCPTT g</w:t>
      </w:r>
      <w:r w:rsidRPr="00AB5FED">
        <w:t xml:space="preserve">roup affiliation and </w:t>
      </w:r>
      <w:r>
        <w:t xml:space="preserve">MCPTT group </w:t>
      </w:r>
      <w:r w:rsidRPr="00AB5FED">
        <w:t>de-affiliation</w:t>
      </w:r>
      <w:bookmarkEnd w:id="79"/>
      <w:bookmarkEnd w:id="80"/>
      <w:bookmarkEnd w:id="81"/>
      <w:bookmarkEnd w:id="82"/>
      <w:bookmarkEnd w:id="83"/>
      <w:bookmarkEnd w:id="84"/>
    </w:p>
    <w:p w14:paraId="146EB1DA" w14:textId="77777777" w:rsidR="00171381" w:rsidRPr="00AB5FED" w:rsidRDefault="00171381" w:rsidP="00171381">
      <w:r>
        <w:t xml:space="preserve">MCPTT group affiliation shall be as specified in clause 5.2.5 of 3GPP TS 23.280 [16]. In addition, the </w:t>
      </w:r>
      <w:r w:rsidRPr="00AB5FED">
        <w:t xml:space="preserve">following </w:t>
      </w:r>
      <w:r>
        <w:t>requirements</w:t>
      </w:r>
      <w:r w:rsidRPr="00AB5FED">
        <w:t xml:space="preserve"> shall be </w:t>
      </w:r>
      <w:r>
        <w:t>fulfilled</w:t>
      </w:r>
      <w:r w:rsidRPr="00AB5FED">
        <w:t xml:space="preserve"> by the MCPTT service for MCPTT users affiliated to MCPTT groups:</w:t>
      </w:r>
    </w:p>
    <w:p w14:paraId="75A9C55E" w14:textId="77777777" w:rsidR="00171381" w:rsidRPr="00AB5FED" w:rsidRDefault="00171381" w:rsidP="00171381">
      <w:pPr>
        <w:pStyle w:val="B1"/>
      </w:pPr>
      <w:r w:rsidRPr="00AB5FED">
        <w:t>-</w:t>
      </w:r>
      <w:r w:rsidRPr="00AB5FED">
        <w:tab/>
        <w:t xml:space="preserve">MCPTT users receive notifications for </w:t>
      </w:r>
      <w:r>
        <w:t xml:space="preserve">MCPTT </w:t>
      </w:r>
      <w:r w:rsidRPr="00AB5FED">
        <w:t>group call setup and invitation</w:t>
      </w:r>
      <w:r>
        <w:t>s</w:t>
      </w:r>
      <w:r w:rsidRPr="00AB5FED">
        <w:t xml:space="preserve"> for their affiliated </w:t>
      </w:r>
      <w:r>
        <w:t xml:space="preserve">MCPTT </w:t>
      </w:r>
      <w:r w:rsidRPr="00AB5FED">
        <w:t>group(s).</w:t>
      </w:r>
    </w:p>
    <w:p w14:paraId="0D05AACD" w14:textId="77777777" w:rsidR="00171381" w:rsidRPr="00AB5FED" w:rsidRDefault="00171381" w:rsidP="00171381">
      <w:pPr>
        <w:pStyle w:val="B1"/>
      </w:pPr>
      <w:r w:rsidRPr="00AB5FED">
        <w:t>-</w:t>
      </w:r>
      <w:r w:rsidRPr="00AB5FED">
        <w:tab/>
        <w:t xml:space="preserve">MCPTT users receive media and events from their affiliated </w:t>
      </w:r>
      <w:r>
        <w:t xml:space="preserve">MCPTT </w:t>
      </w:r>
      <w:r w:rsidRPr="00AB5FED">
        <w:t>group(s).</w:t>
      </w:r>
    </w:p>
    <w:p w14:paraId="2D76337F" w14:textId="77777777" w:rsidR="00171381" w:rsidRPr="00AB5FED" w:rsidRDefault="00171381" w:rsidP="00171381">
      <w:pPr>
        <w:pStyle w:val="Heading2"/>
      </w:pPr>
      <w:bookmarkStart w:id="85" w:name="_Toc424654360"/>
      <w:bookmarkStart w:id="86" w:name="_Toc428364944"/>
      <w:bookmarkStart w:id="87" w:name="_Toc433209539"/>
      <w:bookmarkStart w:id="88" w:name="_Toc460615902"/>
      <w:bookmarkStart w:id="89" w:name="_Toc460616763"/>
      <w:bookmarkStart w:id="90" w:name="_Toc170894328"/>
      <w:r w:rsidRPr="00AB5FED">
        <w:t>5.</w:t>
      </w:r>
      <w:r>
        <w:t>4</w:t>
      </w:r>
      <w:r w:rsidRPr="00AB5FED">
        <w:tab/>
        <w:t>MCPTT call requirements</w:t>
      </w:r>
      <w:bookmarkEnd w:id="85"/>
      <w:bookmarkEnd w:id="86"/>
      <w:bookmarkEnd w:id="87"/>
      <w:bookmarkEnd w:id="88"/>
      <w:bookmarkEnd w:id="89"/>
      <w:bookmarkEnd w:id="90"/>
    </w:p>
    <w:p w14:paraId="2AA24B61" w14:textId="77777777" w:rsidR="00171381" w:rsidRPr="00AB5FED" w:rsidRDefault="00171381" w:rsidP="00171381">
      <w:pPr>
        <w:pStyle w:val="Heading3"/>
      </w:pPr>
      <w:bookmarkStart w:id="91" w:name="_Toc428364945"/>
      <w:bookmarkStart w:id="92" w:name="_Toc433209540"/>
      <w:bookmarkStart w:id="93" w:name="_Toc460615903"/>
      <w:bookmarkStart w:id="94" w:name="_Toc460616764"/>
      <w:bookmarkStart w:id="95" w:name="_Toc170894329"/>
      <w:r w:rsidRPr="00AB5FED">
        <w:t>5.</w:t>
      </w:r>
      <w:r>
        <w:t>4</w:t>
      </w:r>
      <w:r w:rsidRPr="00AB5FED">
        <w:t>.1</w:t>
      </w:r>
      <w:r w:rsidRPr="00AB5FED">
        <w:tab/>
        <w:t>General</w:t>
      </w:r>
      <w:bookmarkEnd w:id="91"/>
      <w:bookmarkEnd w:id="92"/>
      <w:bookmarkEnd w:id="93"/>
      <w:bookmarkEnd w:id="94"/>
      <w:bookmarkEnd w:id="95"/>
    </w:p>
    <w:p w14:paraId="2F32A394" w14:textId="77777777" w:rsidR="00171381" w:rsidRPr="00AB5FED" w:rsidRDefault="00171381" w:rsidP="00171381">
      <w:r w:rsidRPr="00AB5FED">
        <w:t>The on-network MCPTT service shall support the use of pre-established sessions.</w:t>
      </w:r>
    </w:p>
    <w:p w14:paraId="44BA285A" w14:textId="77777777" w:rsidR="00171381" w:rsidRPr="00AB5FED" w:rsidRDefault="00171381" w:rsidP="00171381">
      <w:pPr>
        <w:pStyle w:val="Heading3"/>
      </w:pPr>
      <w:bookmarkStart w:id="96" w:name="_Toc428364946"/>
      <w:bookmarkStart w:id="97" w:name="_Toc433209541"/>
      <w:bookmarkStart w:id="98" w:name="_Toc460615904"/>
      <w:bookmarkStart w:id="99" w:name="_Toc460616765"/>
      <w:bookmarkStart w:id="100" w:name="_Toc170894330"/>
      <w:r w:rsidRPr="00AB5FED">
        <w:t>5.</w:t>
      </w:r>
      <w:r>
        <w:t>4.</w:t>
      </w:r>
      <w:r w:rsidRPr="00AB5FED">
        <w:t>2</w:t>
      </w:r>
      <w:r w:rsidRPr="00AB5FED">
        <w:tab/>
        <w:t>Group call requirements</w:t>
      </w:r>
      <w:bookmarkEnd w:id="96"/>
      <w:bookmarkEnd w:id="97"/>
      <w:bookmarkEnd w:id="98"/>
      <w:bookmarkEnd w:id="99"/>
      <w:bookmarkEnd w:id="100"/>
    </w:p>
    <w:p w14:paraId="34AAD864" w14:textId="77777777" w:rsidR="00171381" w:rsidRPr="00AB5FED" w:rsidRDefault="00171381" w:rsidP="00171381">
      <w:r w:rsidRPr="00AB5FED">
        <w:t>The MCPTT service shall support the chat group (restricted) call model for MCPTT group call.</w:t>
      </w:r>
    </w:p>
    <w:p w14:paraId="193C4A0C" w14:textId="77777777" w:rsidR="00171381" w:rsidRPr="00AB5FED" w:rsidRDefault="00171381" w:rsidP="00171381">
      <w:r w:rsidRPr="00AB5FED">
        <w:t>The MCPTT service shall support the pre-arranged group call model for MCPTT group call.</w:t>
      </w:r>
    </w:p>
    <w:p w14:paraId="38F18068" w14:textId="77777777" w:rsidR="00171381" w:rsidRPr="00AB5FED" w:rsidRDefault="00171381" w:rsidP="00171381">
      <w:pPr>
        <w:pStyle w:val="Heading2"/>
      </w:pPr>
      <w:bookmarkStart w:id="101" w:name="_Toc424654361"/>
      <w:bookmarkStart w:id="102" w:name="_Toc428364947"/>
      <w:bookmarkStart w:id="103" w:name="_Toc433209542"/>
      <w:bookmarkStart w:id="104" w:name="_Toc460615905"/>
      <w:bookmarkStart w:id="105" w:name="_Toc460616766"/>
      <w:bookmarkStart w:id="106" w:name="_Toc170894331"/>
      <w:r w:rsidRPr="00AB5FED">
        <w:t>5.</w:t>
      </w:r>
      <w:r>
        <w:t>5</w:t>
      </w:r>
      <w:r w:rsidRPr="00AB5FED">
        <w:tab/>
        <w:t xml:space="preserve">GCS AS requirements for the MCPTT </w:t>
      </w:r>
      <w:bookmarkEnd w:id="101"/>
      <w:bookmarkEnd w:id="102"/>
      <w:r w:rsidRPr="00AB5FED">
        <w:t>service</w:t>
      </w:r>
      <w:bookmarkEnd w:id="103"/>
      <w:bookmarkEnd w:id="104"/>
      <w:bookmarkEnd w:id="105"/>
      <w:bookmarkEnd w:id="106"/>
    </w:p>
    <w:p w14:paraId="23D7EBA7" w14:textId="77777777" w:rsidR="00171381" w:rsidRDefault="00171381" w:rsidP="00171381">
      <w:r>
        <w:t>The GCS AS architecture requirements for MC services are specified in 3GPP TS 23.280 [16].</w:t>
      </w:r>
    </w:p>
    <w:p w14:paraId="2D781F4A" w14:textId="77777777" w:rsidR="00171381" w:rsidRPr="00AB5FED" w:rsidRDefault="00171381" w:rsidP="00171381">
      <w:pPr>
        <w:pStyle w:val="Heading2"/>
      </w:pPr>
      <w:bookmarkStart w:id="107" w:name="_Toc460615906"/>
      <w:bookmarkStart w:id="108" w:name="_Toc460616767"/>
      <w:bookmarkStart w:id="109" w:name="_Toc170894332"/>
      <w:r w:rsidRPr="00AB5FED">
        <w:t>5.</w:t>
      </w:r>
      <w:r>
        <w:t>6</w:t>
      </w:r>
      <w:r w:rsidRPr="00AB5FED">
        <w:tab/>
      </w:r>
      <w:r w:rsidRPr="00060938">
        <w:rPr>
          <w:rFonts w:hint="eastAsia"/>
          <w:lang w:eastAsia="zh-CN"/>
        </w:rPr>
        <w:t>Group</w:t>
      </w:r>
      <w:r>
        <w:rPr>
          <w:rFonts w:hint="eastAsia"/>
          <w:lang w:eastAsia="zh-CN"/>
        </w:rPr>
        <w:t xml:space="preserve"> selection</w:t>
      </w:r>
      <w:bookmarkEnd w:id="107"/>
      <w:bookmarkEnd w:id="108"/>
      <w:bookmarkEnd w:id="109"/>
    </w:p>
    <w:p w14:paraId="74552781" w14:textId="77777777" w:rsidR="00171381" w:rsidRPr="00060938" w:rsidRDefault="00171381" w:rsidP="00171381">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01D986F7" w14:textId="77777777" w:rsidR="00171381" w:rsidRPr="00060938" w:rsidRDefault="00171381" w:rsidP="00171381">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111B5207" w14:textId="77777777" w:rsidR="00171381" w:rsidRDefault="00171381" w:rsidP="00171381">
      <w:pPr>
        <w:pStyle w:val="B1"/>
      </w:pPr>
      <w:bookmarkStart w:id="11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11" w:name="_Toc433209544"/>
    </w:p>
    <w:p w14:paraId="60269509" w14:textId="77777777" w:rsidR="00171381" w:rsidRPr="00AB5FED" w:rsidRDefault="00171381" w:rsidP="00171381">
      <w:pPr>
        <w:pStyle w:val="Heading2"/>
      </w:pPr>
      <w:bookmarkStart w:id="112" w:name="_Toc460616768"/>
      <w:bookmarkStart w:id="113" w:name="_Toc170894333"/>
      <w:r w:rsidRPr="00AB5FED">
        <w:t>5.</w:t>
      </w:r>
      <w:r>
        <w:t>7</w:t>
      </w:r>
      <w:r w:rsidRPr="00AB5FED">
        <w:tab/>
        <w:t>Bearer management</w:t>
      </w:r>
      <w:bookmarkEnd w:id="110"/>
      <w:bookmarkEnd w:id="111"/>
      <w:bookmarkEnd w:id="112"/>
      <w:bookmarkEnd w:id="113"/>
    </w:p>
    <w:p w14:paraId="4330577B" w14:textId="77777777" w:rsidR="00171381" w:rsidRPr="00AB5FED" w:rsidRDefault="00171381" w:rsidP="00171381">
      <w:pPr>
        <w:pStyle w:val="Heading3"/>
      </w:pPr>
      <w:bookmarkStart w:id="114" w:name="_Toc433209545"/>
      <w:bookmarkStart w:id="115" w:name="_Toc460615908"/>
      <w:bookmarkStart w:id="116" w:name="_Toc460616769"/>
      <w:bookmarkStart w:id="117" w:name="_Toc170894334"/>
      <w:r w:rsidRPr="00AB5FED">
        <w:t>5.</w:t>
      </w:r>
      <w:r>
        <w:t>7</w:t>
      </w:r>
      <w:r w:rsidRPr="00AB5FED">
        <w:t>.1</w:t>
      </w:r>
      <w:r w:rsidRPr="00AB5FED">
        <w:tab/>
        <w:t>General</w:t>
      </w:r>
      <w:bookmarkEnd w:id="114"/>
      <w:bookmarkEnd w:id="115"/>
      <w:bookmarkEnd w:id="116"/>
      <w:bookmarkEnd w:id="117"/>
    </w:p>
    <w:p w14:paraId="3098E206" w14:textId="77777777" w:rsidR="00171381" w:rsidRPr="00AB5FED" w:rsidRDefault="00171381" w:rsidP="00171381">
      <w:r w:rsidRPr="00AB5FED">
        <w:t xml:space="preserve">The MCPTT UE shall use </w:t>
      </w:r>
      <w:r>
        <w:t>the APNs as defined in subclause 5.2.7.0 of 3GPP TS 23.280 [16].</w:t>
      </w:r>
    </w:p>
    <w:p w14:paraId="7423DFEF" w14:textId="77777777" w:rsidR="00171381" w:rsidRPr="00AB5FED" w:rsidRDefault="00171381" w:rsidP="00171381">
      <w:pPr>
        <w:pStyle w:val="Heading3"/>
      </w:pPr>
      <w:bookmarkStart w:id="118" w:name="_Toc433209546"/>
      <w:bookmarkStart w:id="119" w:name="_Toc460615909"/>
      <w:bookmarkStart w:id="120" w:name="_Toc460616770"/>
      <w:bookmarkStart w:id="121" w:name="_Toc170894335"/>
      <w:r w:rsidRPr="00AB5FED">
        <w:t>5.</w:t>
      </w:r>
      <w:r>
        <w:t>7.</w:t>
      </w:r>
      <w:r w:rsidRPr="00AB5FED">
        <w:t>2</w:t>
      </w:r>
      <w:r w:rsidRPr="00AB5FED">
        <w:tab/>
        <w:t>EPS bearer considerations</w:t>
      </w:r>
      <w:bookmarkEnd w:id="118"/>
      <w:bookmarkEnd w:id="119"/>
      <w:bookmarkEnd w:id="120"/>
      <w:bookmarkEnd w:id="121"/>
    </w:p>
    <w:p w14:paraId="1F52D946" w14:textId="77777777" w:rsidR="00171381" w:rsidRDefault="00171381" w:rsidP="00171381">
      <w:bookmarkStart w:id="122" w:name="_Toc460615910"/>
      <w:bookmarkStart w:id="123" w:name="_Toc460616771"/>
      <w:r>
        <w:t>The EPS bearer considerations specified in subclause 5.2.7.2 of 3GPP TS 23.280 [16] shall apply.</w:t>
      </w:r>
    </w:p>
    <w:p w14:paraId="4866193D" w14:textId="77777777" w:rsidR="00171381" w:rsidRPr="001C40B6" w:rsidRDefault="00171381" w:rsidP="00171381">
      <w:pPr>
        <w:pStyle w:val="Heading4"/>
      </w:pPr>
      <w:bookmarkStart w:id="124" w:name="_Toc170894336"/>
      <w:r w:rsidRPr="001C40B6">
        <w:t>5.7.2.1</w:t>
      </w:r>
      <w:r w:rsidRPr="001C40B6">
        <w:tab/>
      </w:r>
      <w:bookmarkEnd w:id="122"/>
      <w:bookmarkEnd w:id="123"/>
      <w:r>
        <w:t>Void</w:t>
      </w:r>
      <w:bookmarkEnd w:id="124"/>
    </w:p>
    <w:p w14:paraId="0FE30597" w14:textId="77777777" w:rsidR="00171381" w:rsidRPr="00AB5FED" w:rsidRDefault="00171381" w:rsidP="00171381">
      <w:pPr>
        <w:pStyle w:val="Heading4"/>
      </w:pPr>
      <w:bookmarkStart w:id="125" w:name="_Toc460615911"/>
      <w:bookmarkStart w:id="126" w:name="_Toc460616772"/>
      <w:bookmarkStart w:id="127" w:name="_Toc170894337"/>
      <w:r w:rsidRPr="00AB5FED">
        <w:t>5.</w:t>
      </w:r>
      <w:r>
        <w:t>7</w:t>
      </w:r>
      <w:r w:rsidRPr="00AB5FED">
        <w:t>.2.2</w:t>
      </w:r>
      <w:r w:rsidRPr="00AB5FED">
        <w:tab/>
      </w:r>
      <w:bookmarkEnd w:id="125"/>
      <w:bookmarkEnd w:id="126"/>
      <w:r>
        <w:t>Void</w:t>
      </w:r>
      <w:bookmarkEnd w:id="127"/>
    </w:p>
    <w:p w14:paraId="135A2FD3" w14:textId="77777777" w:rsidR="00171381" w:rsidRPr="00AB5FED" w:rsidRDefault="00171381" w:rsidP="00171381">
      <w:pPr>
        <w:pStyle w:val="Heading3"/>
      </w:pPr>
      <w:bookmarkStart w:id="128" w:name="_Toc433209547"/>
      <w:bookmarkStart w:id="129" w:name="_Toc460615912"/>
      <w:bookmarkStart w:id="130" w:name="_Toc460616773"/>
      <w:bookmarkStart w:id="131" w:name="_Toc170894338"/>
      <w:r w:rsidRPr="00AB5FED">
        <w:t>5.</w:t>
      </w:r>
      <w:r>
        <w:t>7</w:t>
      </w:r>
      <w:r w:rsidRPr="00AB5FED">
        <w:t>.3</w:t>
      </w:r>
      <w:r w:rsidRPr="00AB5FED">
        <w:tab/>
        <w:t>EPS unicast bearer considerations for MCPTT</w:t>
      </w:r>
      <w:bookmarkEnd w:id="128"/>
      <w:bookmarkEnd w:id="129"/>
      <w:bookmarkEnd w:id="130"/>
      <w:bookmarkEnd w:id="131"/>
    </w:p>
    <w:p w14:paraId="05E96D73" w14:textId="70BEC51D" w:rsidR="00171381" w:rsidRPr="00AB5FED" w:rsidRDefault="00171381" w:rsidP="00171381">
      <w:r w:rsidRPr="00AB5FED">
        <w:t>For an MCPTT call session request, resources shall be requested utilising interaction with dynamic PCC. The MCPTT system shall request resources over Rx to a PCRF. The dedicated bearer for voice shall utilise the QCI value of 65 (as specified in 3GPP TS 23.203 [4])</w:t>
      </w:r>
      <w:r w:rsidR="00BE6EC4" w:rsidRPr="00BE6EC4">
        <w:t xml:space="preserve"> and the bearer for MCPTT-4 reference point messaging shall utilise the QCI value of </w:t>
      </w:r>
      <w:r w:rsidR="00BE6EC4" w:rsidRPr="00BE6EC4">
        <w:lastRenderedPageBreak/>
        <w:t>65 or the QCI value of 69 (as specified in 3GPP</w:t>
      </w:r>
      <w:r w:rsidR="00BE6EC4">
        <w:t> </w:t>
      </w:r>
      <w:r w:rsidR="00BE6EC4" w:rsidRPr="00BE6EC4">
        <w:t>TS</w:t>
      </w:r>
      <w:r w:rsidR="00BE6EC4">
        <w:t> </w:t>
      </w:r>
      <w:r w:rsidR="00BE6EC4" w:rsidRPr="00BE6EC4">
        <w:t>23.203</w:t>
      </w:r>
      <w:r w:rsidR="00BE6EC4">
        <w:t> </w:t>
      </w:r>
      <w:r w:rsidR="00BE6EC4" w:rsidRPr="00BE6EC4">
        <w:t>[4])</w:t>
      </w:r>
      <w:r w:rsidRPr="00AB5FED">
        <w:t>. The request of resources over Rx shall include an application identifier for MCPTT in order for the PCRF to evaluate the correct QCI.</w:t>
      </w:r>
    </w:p>
    <w:p w14:paraId="6718864E" w14:textId="77777777" w:rsidR="00171381" w:rsidRPr="00AB5FED" w:rsidRDefault="00171381" w:rsidP="00171381">
      <w:r w:rsidRPr="00AB5FED">
        <w:t>The UE is required to support at minimum one UM bearer which is used for MCPTT voice (see annex </w:t>
      </w:r>
      <w:r>
        <w:t>A</w:t>
      </w:r>
      <w:r w:rsidRPr="00AB5FED">
        <w:t xml:space="preserve"> in 3GPP TS 36.331 [1</w:t>
      </w:r>
      <w:r>
        <w:t>2</w:t>
      </w:r>
      <w:r w:rsidRPr="00AB5FED">
        <w:t>]).</w:t>
      </w:r>
    </w:p>
    <w:p w14:paraId="32E53AA6" w14:textId="77777777" w:rsidR="00171381" w:rsidRPr="00AB5FED" w:rsidRDefault="00171381" w:rsidP="00171381">
      <w:r w:rsidRPr="00AB5FED">
        <w:t>Depending on operator policy:</w:t>
      </w:r>
    </w:p>
    <w:p w14:paraId="1F07C3C1" w14:textId="77777777" w:rsidR="00171381" w:rsidRPr="00AB5FED" w:rsidRDefault="00171381" w:rsidP="00171381">
      <w:pPr>
        <w:pStyle w:val="B1"/>
      </w:pPr>
      <w:r w:rsidRPr="00AB5FED">
        <w:t>-</w:t>
      </w:r>
      <w:r w:rsidRPr="00AB5FED">
        <w:tab/>
        <w:t>the MCPTT system may be able to request modification of the priority (ARP) of an existing bearer without the need to initiate a new dedicated GBR bearer; or</w:t>
      </w:r>
    </w:p>
    <w:p w14:paraId="07ED879A" w14:textId="77777777" w:rsidR="00171381" w:rsidRPr="00AB5FED" w:rsidRDefault="00171381" w:rsidP="00171381">
      <w:pPr>
        <w:pStyle w:val="B1"/>
      </w:pPr>
      <w:r w:rsidRPr="00AB5FED">
        <w:t>-</w:t>
      </w:r>
      <w:r w:rsidRPr="00AB5FED">
        <w:tab/>
        <w:t>the EPS bearers for MCPTT call may enable pre-emption of lower priority EPS bearers if the maximum number of UM bearers has been reached in favour of MCPTT initiated EPS bearer, if the EPS bearer used for MCPTT call has higher priority level (ARP) than the UM bearer(s) used for other application(s) and if the bearers for non MCPTT application are pre-emptable.</w:t>
      </w:r>
      <w:r>
        <w:t xml:space="preserve"> </w:t>
      </w:r>
      <w:r w:rsidRPr="00AB5FED">
        <w:t>In this case, the EPS bearer for MCPTT call pre-empts one of the existing EPS bearers when the maximum number of bearers is established for other applications.</w:t>
      </w:r>
    </w:p>
    <w:p w14:paraId="3E77D32C" w14:textId="77777777" w:rsidR="00171381" w:rsidRPr="00AB5FED" w:rsidRDefault="00171381" w:rsidP="00171381">
      <w:pPr>
        <w:pStyle w:val="NO"/>
        <w:rPr>
          <w:rFonts w:eastAsia="Malgun Gothic"/>
          <w:lang w:eastAsia="ko-KR"/>
        </w:rPr>
      </w:pPr>
      <w:r w:rsidRPr="00AB5FED">
        <w:t>NOTE 1:</w:t>
      </w:r>
      <w:r w:rsidRPr="00AB5FED">
        <w:tab/>
        <w:t>Operator policy takes into account regional/national requirements.</w:t>
      </w:r>
    </w:p>
    <w:p w14:paraId="15ED099E" w14:textId="77777777" w:rsidR="00171381" w:rsidRPr="00AB5FED" w:rsidRDefault="00171381" w:rsidP="00171381">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196A294" w14:textId="77777777" w:rsidR="00171381" w:rsidRPr="00AB5FED" w:rsidRDefault="00171381" w:rsidP="00171381">
      <w:r w:rsidRPr="00AB5FED">
        <w:t>To ensure that the MCPTT service always has access to a dedicated bearer for MCPTT media, a pre-established session may be setup that includes a request for resources at the first MCPTT group affiliation.</w:t>
      </w:r>
    </w:p>
    <w:p w14:paraId="4AE7D9BD" w14:textId="77777777" w:rsidR="00171381" w:rsidRPr="00AB5FED" w:rsidRDefault="00171381" w:rsidP="00171381">
      <w:r w:rsidRPr="00AB5FED">
        <w:t>This means that the PCC may multiplex MCPTT media streams from multiple concurrent MCPTT calls into one EPS bearer on one shared network priority regardless of MCPTT call priority.</w:t>
      </w:r>
    </w:p>
    <w:p w14:paraId="3B98F68F" w14:textId="77777777" w:rsidR="00171381" w:rsidRPr="00AB5FED" w:rsidRDefault="00171381" w:rsidP="00171381">
      <w:pPr>
        <w:pStyle w:val="NO"/>
      </w:pPr>
      <w:r w:rsidRPr="00AB5FED">
        <w:t>NOTE 2:</w:t>
      </w:r>
      <w:r w:rsidRPr="00AB5FED">
        <w:tab/>
        <w:t>A single UM bearer is used to multiplex the media streams from multiple concurrent MCPTT calls.</w:t>
      </w:r>
    </w:p>
    <w:p w14:paraId="7637B00D" w14:textId="77777777" w:rsidR="00171381" w:rsidRPr="00F250BB" w:rsidRDefault="00171381" w:rsidP="00171381">
      <w:pPr>
        <w:pStyle w:val="NO"/>
      </w:pPr>
      <w:r w:rsidRPr="00AB5FED">
        <w:t>NOTE 3:</w:t>
      </w:r>
      <w:r w:rsidRPr="00AB5FED">
        <w:tab/>
        <w:t>The sharing of a single GBR bearer for voice means that different QCI and/or ARP values are not possible for different voice media streams.</w:t>
      </w:r>
    </w:p>
    <w:p w14:paraId="5169D656" w14:textId="77777777" w:rsidR="00171381" w:rsidRPr="00AB5FED" w:rsidRDefault="00171381" w:rsidP="0017138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64508592" w14:textId="77777777" w:rsidR="00171381" w:rsidRPr="00AB5FED" w:rsidRDefault="00171381" w:rsidP="00171381">
      <w:pPr>
        <w:pStyle w:val="Heading3"/>
      </w:pPr>
      <w:bookmarkStart w:id="132" w:name="_Toc460615913"/>
      <w:bookmarkStart w:id="133" w:name="_Toc460616774"/>
      <w:bookmarkStart w:id="134" w:name="_Toc433209548"/>
      <w:bookmarkStart w:id="135" w:name="_Toc170894339"/>
      <w:r w:rsidRPr="00AB5FED">
        <w:t>5.</w:t>
      </w:r>
      <w:r>
        <w:t>7</w:t>
      </w:r>
      <w:r w:rsidRPr="00AB5FED">
        <w:t>.4</w:t>
      </w:r>
      <w:r w:rsidRPr="00AB5FED">
        <w:tab/>
        <w:t>MBMS bearer management</w:t>
      </w:r>
      <w:bookmarkEnd w:id="132"/>
      <w:bookmarkEnd w:id="133"/>
      <w:bookmarkEnd w:id="135"/>
    </w:p>
    <w:p w14:paraId="00211433" w14:textId="77777777" w:rsidR="00171381" w:rsidRPr="00AB5FED" w:rsidRDefault="00171381" w:rsidP="00171381">
      <w:r>
        <w:t>The MBMS bearer management for MC services is specified in subclause 5.2.7.1 of 3GPP TS 23.280 [16].</w:t>
      </w:r>
    </w:p>
    <w:p w14:paraId="10109A0F" w14:textId="77777777" w:rsidR="00171381" w:rsidRPr="00AB5FED" w:rsidRDefault="00171381" w:rsidP="00171381">
      <w:pPr>
        <w:pStyle w:val="Heading2"/>
      </w:pPr>
      <w:bookmarkStart w:id="136" w:name="_Toc460615914"/>
      <w:bookmarkStart w:id="137" w:name="_Toc460616775"/>
      <w:bookmarkStart w:id="138" w:name="_Toc170894340"/>
      <w:r w:rsidRPr="00AB5FED">
        <w:t>5.</w:t>
      </w:r>
      <w:r>
        <w:t>8</w:t>
      </w:r>
      <w:r w:rsidRPr="00AB5FED">
        <w:tab/>
        <w:t>MCPTT system interconnect requirements</w:t>
      </w:r>
      <w:bookmarkEnd w:id="134"/>
      <w:bookmarkEnd w:id="136"/>
      <w:bookmarkEnd w:id="137"/>
      <w:bookmarkEnd w:id="138"/>
    </w:p>
    <w:p w14:paraId="67F2E766" w14:textId="77777777" w:rsidR="00171381" w:rsidRDefault="00171381" w:rsidP="00171381">
      <w:r w:rsidRPr="00AB5FED">
        <w:t>The architecture for interconnect between MCPTT systems is specified, allowing the affiliation of MCPTT users from an MCPTT system with MCPTT groups defined in another MCPTT system. When both MCPTT systems are served by different networks, interconnect of signalling and media is achieved using the interfaces defined for interconnect between PLMNs.</w:t>
      </w:r>
    </w:p>
    <w:p w14:paraId="6CA413DE" w14:textId="77777777" w:rsidR="00171381" w:rsidRPr="003E5F68" w:rsidRDefault="00171381" w:rsidP="00171381">
      <w:pPr>
        <w:pStyle w:val="Heading1"/>
      </w:pPr>
      <w:bookmarkStart w:id="139" w:name="_Toc453260067"/>
      <w:bookmarkStart w:id="140" w:name="_Toc453260954"/>
      <w:bookmarkStart w:id="141" w:name="_Toc453279691"/>
      <w:bookmarkStart w:id="142" w:name="_Toc460615915"/>
      <w:bookmarkStart w:id="143" w:name="_Toc460616776"/>
      <w:bookmarkStart w:id="144" w:name="_Toc170894341"/>
      <w:r w:rsidRPr="003E5F68">
        <w:t>6</w:t>
      </w:r>
      <w:r w:rsidRPr="003E5F68">
        <w:tab/>
        <w:t>Involved business relationships</w:t>
      </w:r>
      <w:bookmarkEnd w:id="139"/>
      <w:bookmarkEnd w:id="140"/>
      <w:bookmarkEnd w:id="141"/>
      <w:bookmarkEnd w:id="142"/>
      <w:bookmarkEnd w:id="143"/>
      <w:bookmarkEnd w:id="144"/>
    </w:p>
    <w:p w14:paraId="6D9B1991" w14:textId="77777777" w:rsidR="00171381" w:rsidRDefault="00171381" w:rsidP="00171381">
      <w:r>
        <w:t>The description of the involved business relationships for the MCPTT service is contained in clause 6 of 3GPP TS 23.280 [16].</w:t>
      </w:r>
    </w:p>
    <w:p w14:paraId="7230BB7F" w14:textId="77777777" w:rsidR="00171381" w:rsidRPr="00600B96" w:rsidRDefault="00171381" w:rsidP="00171381">
      <w:pPr>
        <w:pStyle w:val="Heading1"/>
      </w:pPr>
      <w:bookmarkStart w:id="145" w:name="_Toc460615916"/>
      <w:bookmarkStart w:id="146" w:name="_Toc460616777"/>
      <w:bookmarkStart w:id="147" w:name="_Toc170894342"/>
      <w:r w:rsidRPr="00600B96">
        <w:t>7</w:t>
      </w:r>
      <w:r w:rsidRPr="00600B96">
        <w:tab/>
        <w:t>Functional model</w:t>
      </w:r>
      <w:bookmarkEnd w:id="145"/>
      <w:bookmarkEnd w:id="146"/>
      <w:bookmarkEnd w:id="147"/>
    </w:p>
    <w:p w14:paraId="5295DFA9" w14:textId="77777777" w:rsidR="00171381" w:rsidRPr="00600B96" w:rsidRDefault="00171381" w:rsidP="00171381">
      <w:pPr>
        <w:pStyle w:val="Heading2"/>
      </w:pPr>
      <w:bookmarkStart w:id="148" w:name="_Toc424654365"/>
      <w:bookmarkStart w:id="149" w:name="_Toc428364951"/>
      <w:bookmarkStart w:id="150" w:name="_Toc433209551"/>
      <w:bookmarkStart w:id="151" w:name="_Toc449038182"/>
      <w:bookmarkStart w:id="152" w:name="_Toc460615917"/>
      <w:bookmarkStart w:id="153" w:name="_Toc460616778"/>
      <w:bookmarkStart w:id="154" w:name="_Toc170894343"/>
      <w:r w:rsidRPr="00600B96">
        <w:t>7.1</w:t>
      </w:r>
      <w:r w:rsidRPr="00600B96">
        <w:tab/>
      </w:r>
      <w:bookmarkEnd w:id="148"/>
      <w:bookmarkEnd w:id="149"/>
      <w:bookmarkEnd w:id="150"/>
      <w:r w:rsidRPr="00600B96">
        <w:t>General</w:t>
      </w:r>
      <w:bookmarkEnd w:id="151"/>
      <w:bookmarkEnd w:id="152"/>
      <w:bookmarkEnd w:id="153"/>
      <w:bookmarkEnd w:id="154"/>
    </w:p>
    <w:p w14:paraId="5AB23F38" w14:textId="77777777" w:rsidR="00171381" w:rsidRDefault="00171381" w:rsidP="00171381">
      <w:pPr>
        <w:rPr>
          <w:lang w:eastAsia="zh-CN"/>
        </w:rPr>
      </w:pPr>
      <w:r w:rsidRPr="00600B96">
        <w:t>The functional model for the support of MCPTT is defined as a series of planes to allow for the breakdown of the architectural description.</w:t>
      </w:r>
    </w:p>
    <w:p w14:paraId="0330259C" w14:textId="77777777" w:rsidR="00171381" w:rsidRPr="003E5F68" w:rsidRDefault="00171381" w:rsidP="00171381">
      <w:pPr>
        <w:pStyle w:val="Heading2"/>
      </w:pPr>
      <w:bookmarkStart w:id="155" w:name="_Toc424654366"/>
      <w:bookmarkStart w:id="156" w:name="_Toc428364952"/>
      <w:bookmarkStart w:id="157" w:name="_Toc433209552"/>
      <w:bookmarkStart w:id="158" w:name="_Toc453260070"/>
      <w:bookmarkStart w:id="159" w:name="_Toc453260957"/>
      <w:bookmarkStart w:id="160" w:name="_Toc453279694"/>
      <w:bookmarkStart w:id="161" w:name="_Toc460615918"/>
      <w:bookmarkStart w:id="162" w:name="_Toc460616779"/>
      <w:bookmarkStart w:id="163" w:name="_Toc170894344"/>
      <w:r w:rsidRPr="003E5F68">
        <w:lastRenderedPageBreak/>
        <w:t>7.2</w:t>
      </w:r>
      <w:r w:rsidRPr="003E5F68">
        <w:tab/>
        <w:t>Description of the planes</w:t>
      </w:r>
      <w:bookmarkEnd w:id="155"/>
      <w:bookmarkEnd w:id="156"/>
      <w:bookmarkEnd w:id="157"/>
      <w:bookmarkEnd w:id="158"/>
      <w:bookmarkEnd w:id="159"/>
      <w:bookmarkEnd w:id="160"/>
      <w:bookmarkEnd w:id="161"/>
      <w:bookmarkEnd w:id="162"/>
      <w:bookmarkEnd w:id="163"/>
    </w:p>
    <w:p w14:paraId="691F721D" w14:textId="77777777" w:rsidR="00171381" w:rsidRDefault="00171381" w:rsidP="00171381">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Pr>
          <w:lang w:eastAsia="zh-CN"/>
        </w:rPr>
        <w:t>.</w:t>
      </w:r>
    </w:p>
    <w:p w14:paraId="7669B553" w14:textId="77777777" w:rsidR="00171381" w:rsidRPr="003E5F68" w:rsidRDefault="00171381" w:rsidP="00171381">
      <w:pPr>
        <w:pStyle w:val="Heading2"/>
      </w:pPr>
      <w:bookmarkStart w:id="164" w:name="_Toc424654367"/>
      <w:bookmarkStart w:id="165" w:name="_Toc428364953"/>
      <w:bookmarkStart w:id="166" w:name="_Toc433209553"/>
      <w:bookmarkStart w:id="167" w:name="_Toc453260071"/>
      <w:bookmarkStart w:id="168" w:name="_Toc453260958"/>
      <w:bookmarkStart w:id="169" w:name="_Toc453279695"/>
      <w:bookmarkStart w:id="170" w:name="_Toc460615919"/>
      <w:bookmarkStart w:id="171" w:name="_Toc460616780"/>
      <w:bookmarkStart w:id="172" w:name="_Toc170894345"/>
      <w:r w:rsidRPr="003E5F68">
        <w:t>7.3</w:t>
      </w:r>
      <w:r w:rsidRPr="003E5F68">
        <w:tab/>
        <w:t>Functional model description</w:t>
      </w:r>
      <w:bookmarkEnd w:id="164"/>
      <w:bookmarkEnd w:id="165"/>
      <w:bookmarkEnd w:id="166"/>
      <w:bookmarkEnd w:id="167"/>
      <w:bookmarkEnd w:id="168"/>
      <w:bookmarkEnd w:id="169"/>
      <w:bookmarkEnd w:id="170"/>
      <w:bookmarkEnd w:id="171"/>
      <w:bookmarkEnd w:id="172"/>
    </w:p>
    <w:p w14:paraId="505E2C7C" w14:textId="77777777" w:rsidR="00171381" w:rsidRPr="00600B96" w:rsidRDefault="00171381" w:rsidP="00171381"/>
    <w:p w14:paraId="47DD6A49" w14:textId="77777777" w:rsidR="00171381" w:rsidRPr="00600B96" w:rsidRDefault="00171381" w:rsidP="00171381">
      <w:pPr>
        <w:pStyle w:val="Heading3"/>
      </w:pPr>
      <w:bookmarkStart w:id="173" w:name="_Toc460615920"/>
      <w:bookmarkStart w:id="174" w:name="_Toc460616781"/>
      <w:bookmarkStart w:id="175" w:name="_Toc170894346"/>
      <w:r w:rsidRPr="00600B96">
        <w:t>7.3.1</w:t>
      </w:r>
      <w:r w:rsidRPr="00600B96">
        <w:tab/>
        <w:t>On-network functional model</w:t>
      </w:r>
      <w:bookmarkEnd w:id="173"/>
      <w:bookmarkEnd w:id="174"/>
      <w:bookmarkEnd w:id="175"/>
    </w:p>
    <w:p w14:paraId="1443592D" w14:textId="77777777" w:rsidR="00171381" w:rsidRPr="00600B96" w:rsidRDefault="00171381" w:rsidP="00171381">
      <w:r w:rsidRPr="00600B96">
        <w:t>Figure 7.3.1-1 shows the functional model for the application plane</w:t>
      </w:r>
      <w:r>
        <w:rPr>
          <w:rFonts w:hint="eastAsia"/>
          <w:lang w:eastAsia="zh-CN"/>
        </w:rPr>
        <w:t xml:space="preserve"> of the MCPTT service</w:t>
      </w:r>
      <w:r w:rsidRPr="00600B96">
        <w:t>.</w:t>
      </w:r>
    </w:p>
    <w:p w14:paraId="76C0C0FA" w14:textId="77777777" w:rsidR="00171381" w:rsidRPr="00600B96" w:rsidRDefault="00171381" w:rsidP="00171381">
      <w:pPr>
        <w:pStyle w:val="TH"/>
      </w:pPr>
      <w:r>
        <w:object w:dxaOrig="8065" w:dyaOrig="5026" w14:anchorId="3A0FB46D">
          <v:shape id="_x0000_i1027" type="#_x0000_t75" style="width:403.5pt;height:252.6pt" o:ole="">
            <v:imagedata r:id="rId11" o:title=""/>
          </v:shape>
          <o:OLEObject Type="Embed" ProgID="Visio.Drawing.11" ShapeID="_x0000_i1027" DrawAspect="Content" ObjectID="_1781508448" r:id="rId12"/>
        </w:object>
      </w:r>
    </w:p>
    <w:p w14:paraId="5BB82869" w14:textId="77777777" w:rsidR="00171381" w:rsidRPr="00F009FE" w:rsidRDefault="00171381" w:rsidP="00171381">
      <w:pPr>
        <w:pStyle w:val="TF"/>
      </w:pPr>
      <w:r w:rsidRPr="00600B96">
        <w:t>Figure 7.3.1-1: Functional model for application plane</w:t>
      </w:r>
      <w:r>
        <w:rPr>
          <w:rFonts w:hint="eastAsia"/>
          <w:lang w:eastAsia="zh-CN"/>
        </w:rPr>
        <w:t xml:space="preserve"> of the MCPTT service</w:t>
      </w:r>
    </w:p>
    <w:p w14:paraId="42F32C12" w14:textId="77777777" w:rsidR="00171381" w:rsidRPr="00600B96" w:rsidRDefault="00171381" w:rsidP="00171381">
      <w:r w:rsidRPr="00600B96">
        <w:t>In the model shown in figure 7.3.1-1, the following apply:</w:t>
      </w:r>
    </w:p>
    <w:p w14:paraId="05EE85E9" w14:textId="77777777" w:rsidR="00171381" w:rsidRDefault="00171381" w:rsidP="00171381">
      <w:pPr>
        <w:pStyle w:val="B1"/>
        <w:rPr>
          <w:lang w:eastAsia="zh-CN"/>
        </w:rPr>
      </w:pPr>
      <w:r w:rsidRPr="00600B96">
        <w:t>-</w:t>
      </w:r>
      <w:r w:rsidRPr="00600B96">
        <w:tab/>
        <w:t xml:space="preserve">The MCPTT server is an instantiation of a </w:t>
      </w:r>
      <w:r>
        <w:rPr>
          <w:rFonts w:hint="eastAsia"/>
          <w:lang w:eastAsia="zh-CN"/>
        </w:rPr>
        <w:t xml:space="preserve">MC service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2A93E72E" w14:textId="77777777" w:rsidR="00171381" w:rsidRDefault="00171381" w:rsidP="00171381">
      <w:pPr>
        <w:pStyle w:val="B1"/>
      </w:pPr>
      <w:r w:rsidRPr="00600B96">
        <w:t>-</w:t>
      </w:r>
      <w:r w:rsidRPr="00600B96">
        <w:tab/>
        <w:t>The MCPTT server is an instantiation of a GCS AS in accordance with 3GPP TS 23.468 [</w:t>
      </w:r>
      <w:r>
        <w:t>9</w:t>
      </w:r>
      <w:r w:rsidRPr="00600B96">
        <w:t>].</w:t>
      </w:r>
    </w:p>
    <w:p w14:paraId="071897A5" w14:textId="77777777" w:rsidR="00171381" w:rsidRPr="00600B96" w:rsidRDefault="00171381" w:rsidP="00171381">
      <w:pPr>
        <w:pStyle w:val="B1"/>
      </w:pPr>
      <w:r w:rsidRPr="00600B96">
        <w:t>-</w:t>
      </w:r>
      <w:r w:rsidRPr="00600B96">
        <w:tab/>
        <w:t>MCPTT-9 carries multicast floor control signalling between the floor control server of the MCPTT server and the floor participant of the MCPTT UE.</w:t>
      </w:r>
    </w:p>
    <w:p w14:paraId="557E56CD" w14:textId="77777777" w:rsidR="00171381" w:rsidRPr="00600B96" w:rsidRDefault="00171381" w:rsidP="00171381">
      <w:pPr>
        <w:pStyle w:val="B1"/>
      </w:pPr>
      <w:r w:rsidRPr="00600B96">
        <w:t>-</w:t>
      </w:r>
      <w:r w:rsidRPr="00600B96">
        <w:tab/>
        <w:t>MCPTT-4 carries unicast floor control signalling between the floor control server of the MCPTT server and the floor participant of the MCPTT UE.</w:t>
      </w:r>
    </w:p>
    <w:p w14:paraId="6AD4E9B6" w14:textId="77777777" w:rsidR="00171381" w:rsidRPr="00600B96" w:rsidRDefault="00171381" w:rsidP="00171381">
      <w:pPr>
        <w:pStyle w:val="B1"/>
      </w:pPr>
      <w:r w:rsidRPr="00600B96">
        <w:t>-</w:t>
      </w:r>
      <w:r w:rsidRPr="00600B96">
        <w:tab/>
        <w:t>MCPTT-7 carries unicast media between the media distribution function of the MCPTT server and the media mixer of the MCPTT UE.</w:t>
      </w:r>
    </w:p>
    <w:p w14:paraId="0516D2E6" w14:textId="77777777" w:rsidR="00171381" w:rsidRPr="00600B96" w:rsidRDefault="00171381" w:rsidP="00171381">
      <w:pPr>
        <w:pStyle w:val="B1"/>
      </w:pPr>
      <w:r w:rsidRPr="00600B96">
        <w:t>-</w:t>
      </w:r>
      <w:r w:rsidRPr="00600B96">
        <w:tab/>
        <w:t>MCPTT-8 carries multicast media from the media distribution function of the MCPTT server to the media mixer of the MCPTT UE.</w:t>
      </w:r>
    </w:p>
    <w:p w14:paraId="57A564B2" w14:textId="77777777" w:rsidR="00171381" w:rsidRPr="00600B96" w:rsidRDefault="00171381" w:rsidP="00171381">
      <w:r w:rsidRPr="00600B96">
        <w:t>Figure 7.3.1-</w:t>
      </w:r>
      <w:r>
        <w:t>2</w:t>
      </w:r>
      <w:r w:rsidRPr="00600B96">
        <w:t xml:space="preserve"> shows the relationships between the reference points of the application plane and the signalling plane.</w:t>
      </w:r>
    </w:p>
    <w:p w14:paraId="7F14E1C5" w14:textId="77777777" w:rsidR="00171381" w:rsidRPr="00600B96" w:rsidRDefault="00171381" w:rsidP="00171381">
      <w:pPr>
        <w:pStyle w:val="TH"/>
      </w:pPr>
      <w:r>
        <w:object w:dxaOrig="7355" w:dyaOrig="8446" w14:anchorId="0789874D">
          <v:shape id="_x0000_i1028" type="#_x0000_t75" style="width:367.3pt;height:422.75pt" o:ole="">
            <v:imagedata r:id="rId13" o:title=""/>
          </v:shape>
          <o:OLEObject Type="Embed" ProgID="Visio.Drawing.11" ShapeID="_x0000_i1028" DrawAspect="Content" ObjectID="_1781508449" r:id="rId14"/>
        </w:object>
      </w:r>
    </w:p>
    <w:p w14:paraId="5F262BFD" w14:textId="77777777" w:rsidR="00171381" w:rsidRPr="00600B96" w:rsidRDefault="00171381" w:rsidP="00171381">
      <w:pPr>
        <w:pStyle w:val="TF"/>
      </w:pPr>
      <w:r w:rsidRPr="00600B96">
        <w:t>Figure 7.3.1-</w:t>
      </w:r>
      <w:r>
        <w:t>2</w:t>
      </w:r>
      <w:r w:rsidRPr="00600B96">
        <w:t xml:space="preserve">: Relationships between reference points of </w:t>
      </w:r>
      <w:r>
        <w:rPr>
          <w:rFonts w:hint="eastAsia"/>
          <w:lang w:eastAsia="zh-CN"/>
        </w:rPr>
        <w:t xml:space="preserve">MCPTT </w:t>
      </w:r>
      <w:r w:rsidRPr="00600B96">
        <w:t>application and signalling control planes</w:t>
      </w:r>
    </w:p>
    <w:p w14:paraId="567278A1" w14:textId="77777777" w:rsidR="00171381" w:rsidRPr="00600B96" w:rsidRDefault="00171381" w:rsidP="00171381">
      <w:pPr>
        <w:pStyle w:val="Heading3"/>
      </w:pPr>
      <w:bookmarkStart w:id="176" w:name="_Toc460615921"/>
      <w:bookmarkStart w:id="177" w:name="_Toc460616782"/>
      <w:bookmarkStart w:id="178" w:name="_Toc170894347"/>
      <w:r w:rsidRPr="00600B96">
        <w:t>7.3.2</w:t>
      </w:r>
      <w:r w:rsidRPr="00600B96">
        <w:tab/>
        <w:t>Off-network functional model</w:t>
      </w:r>
      <w:bookmarkEnd w:id="176"/>
      <w:bookmarkEnd w:id="177"/>
      <w:bookmarkEnd w:id="178"/>
    </w:p>
    <w:p w14:paraId="008A8BAA" w14:textId="77777777" w:rsidR="00171381" w:rsidRPr="00600B96" w:rsidRDefault="00171381" w:rsidP="00171381">
      <w:r w:rsidRPr="00600B96">
        <w:t>Figure 7.3.2-1 shows the functional model for off-network operation</w:t>
      </w:r>
      <w:r>
        <w:rPr>
          <w:rFonts w:hint="eastAsia"/>
          <w:lang w:eastAsia="zh-CN"/>
        </w:rPr>
        <w:t xml:space="preserve"> of MCPTT service</w:t>
      </w:r>
      <w:r w:rsidRPr="00600B96">
        <w:t>.</w:t>
      </w:r>
    </w:p>
    <w:p w14:paraId="5E1C9DB2" w14:textId="77777777" w:rsidR="00171381" w:rsidRPr="00600B96" w:rsidRDefault="00171381" w:rsidP="00171381">
      <w:pPr>
        <w:pStyle w:val="TH"/>
      </w:pPr>
      <w:r w:rsidRPr="00600B96">
        <w:object w:dxaOrig="12039" w:dyaOrig="7274" w14:anchorId="4218564F">
          <v:shape id="_x0000_i1029" type="#_x0000_t75" style="width:487.05pt;height:293.4pt" o:ole="">
            <v:imagedata r:id="rId15" o:title=""/>
          </v:shape>
          <o:OLEObject Type="Embed" ProgID="Visio.Drawing.11" ShapeID="_x0000_i1029" DrawAspect="Content" ObjectID="_1781508450" r:id="rId16"/>
        </w:object>
      </w:r>
    </w:p>
    <w:p w14:paraId="0ADAA490" w14:textId="77777777" w:rsidR="00171381" w:rsidRPr="00F009FE" w:rsidRDefault="00171381" w:rsidP="00171381">
      <w:pPr>
        <w:pStyle w:val="TF"/>
      </w:pPr>
      <w:r w:rsidRPr="00600B96">
        <w:t>Figure 7.3.2-1: Functional model for off-network operation</w:t>
      </w:r>
      <w:r>
        <w:rPr>
          <w:rFonts w:hint="eastAsia"/>
          <w:lang w:eastAsia="zh-CN"/>
        </w:rPr>
        <w:t xml:space="preserve"> of MCPTT service</w:t>
      </w:r>
    </w:p>
    <w:p w14:paraId="00E7E0AA" w14:textId="77777777" w:rsidR="00171381" w:rsidRPr="00600B96" w:rsidRDefault="00171381" w:rsidP="00171381">
      <w:pPr>
        <w:pStyle w:val="Heading2"/>
      </w:pPr>
      <w:bookmarkStart w:id="179" w:name="_Toc460615922"/>
      <w:bookmarkStart w:id="180" w:name="_Toc460616783"/>
      <w:bookmarkStart w:id="181" w:name="_Toc170894348"/>
      <w:r w:rsidRPr="00600B96">
        <w:t>7.4</w:t>
      </w:r>
      <w:r w:rsidRPr="00600B96">
        <w:tab/>
        <w:t>Functional entities description</w:t>
      </w:r>
      <w:bookmarkEnd w:id="179"/>
      <w:bookmarkEnd w:id="180"/>
      <w:bookmarkEnd w:id="181"/>
    </w:p>
    <w:p w14:paraId="5AA27DA6" w14:textId="77777777" w:rsidR="00171381" w:rsidRPr="00600B96" w:rsidRDefault="00171381" w:rsidP="00171381">
      <w:pPr>
        <w:pStyle w:val="Heading3"/>
      </w:pPr>
      <w:bookmarkStart w:id="182" w:name="_Toc460615923"/>
      <w:bookmarkStart w:id="183" w:name="_Toc460616784"/>
      <w:bookmarkStart w:id="184" w:name="_Toc170894349"/>
      <w:r w:rsidRPr="00600B96">
        <w:t>7.4.1</w:t>
      </w:r>
      <w:r w:rsidRPr="00600B96">
        <w:tab/>
        <w:t>General</w:t>
      </w:r>
      <w:bookmarkEnd w:id="182"/>
      <w:bookmarkEnd w:id="183"/>
      <w:bookmarkEnd w:id="184"/>
    </w:p>
    <w:p w14:paraId="26BB235F" w14:textId="77777777" w:rsidR="00171381" w:rsidRPr="00600B96" w:rsidRDefault="00171381" w:rsidP="00171381">
      <w:r w:rsidRPr="00600B96">
        <w:t xml:space="preserve">Each subclause is a description of a functional entity and does not imply a physical entity. </w:t>
      </w:r>
    </w:p>
    <w:p w14:paraId="7448BF30" w14:textId="77777777" w:rsidR="00171381" w:rsidRPr="00F009FE" w:rsidRDefault="00171381" w:rsidP="00171381">
      <w:pPr>
        <w:pStyle w:val="Heading3"/>
      </w:pPr>
      <w:bookmarkStart w:id="185" w:name="_Toc460615924"/>
      <w:bookmarkStart w:id="186" w:name="_Toc460616785"/>
      <w:bookmarkStart w:id="187" w:name="_Toc170894350"/>
      <w:r w:rsidRPr="00600B96">
        <w:t>7.4.2</w:t>
      </w:r>
      <w:r w:rsidRPr="00600B96">
        <w:tab/>
        <w:t>Application plane</w:t>
      </w:r>
      <w:r>
        <w:rPr>
          <w:rFonts w:hint="eastAsia"/>
          <w:lang w:eastAsia="zh-CN"/>
        </w:rPr>
        <w:t xml:space="preserve"> of MCPTT service</w:t>
      </w:r>
      <w:bookmarkEnd w:id="185"/>
      <w:bookmarkEnd w:id="186"/>
      <w:bookmarkEnd w:id="187"/>
    </w:p>
    <w:p w14:paraId="25DB7FD0" w14:textId="77777777" w:rsidR="00171381" w:rsidRPr="00600B96" w:rsidRDefault="00171381" w:rsidP="00171381">
      <w:pPr>
        <w:pStyle w:val="Heading4"/>
      </w:pPr>
      <w:bookmarkStart w:id="188" w:name="_Toc460615925"/>
      <w:bookmarkStart w:id="189" w:name="_Toc460616786"/>
      <w:bookmarkStart w:id="190" w:name="_Toc170894351"/>
      <w:r w:rsidRPr="00600B96">
        <w:t>7.4.2.1</w:t>
      </w:r>
      <w:r w:rsidRPr="00600B96">
        <w:tab/>
        <w:t>General</w:t>
      </w:r>
      <w:bookmarkEnd w:id="188"/>
      <w:bookmarkEnd w:id="189"/>
      <w:bookmarkEnd w:id="190"/>
    </w:p>
    <w:p w14:paraId="70C30D46" w14:textId="77777777" w:rsidR="00171381" w:rsidRPr="00600B96" w:rsidRDefault="00171381" w:rsidP="00171381">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5E137E9" w14:textId="77777777" w:rsidR="00171381" w:rsidRPr="00600B96" w:rsidRDefault="00171381" w:rsidP="00171381">
      <w:pPr>
        <w:pStyle w:val="Heading4"/>
      </w:pPr>
      <w:bookmarkStart w:id="191" w:name="_Toc428364960"/>
      <w:bookmarkStart w:id="192" w:name="_Toc433209560"/>
      <w:bookmarkStart w:id="193" w:name="_Toc449038191"/>
      <w:bookmarkStart w:id="194" w:name="_Toc460615926"/>
      <w:bookmarkStart w:id="195" w:name="_Toc460616787"/>
      <w:bookmarkStart w:id="196" w:name="_Toc170894352"/>
      <w:r w:rsidRPr="00600B96">
        <w:t>7.4.2.2</w:t>
      </w:r>
      <w:r w:rsidRPr="00600B96">
        <w:tab/>
        <w:t>Common services core</w:t>
      </w:r>
      <w:bookmarkEnd w:id="191"/>
      <w:bookmarkEnd w:id="192"/>
      <w:bookmarkEnd w:id="193"/>
      <w:bookmarkEnd w:id="194"/>
      <w:bookmarkEnd w:id="195"/>
      <w:bookmarkEnd w:id="196"/>
    </w:p>
    <w:p w14:paraId="2C2A9454" w14:textId="77777777" w:rsidR="00171381" w:rsidRPr="00600B96" w:rsidRDefault="00171381" w:rsidP="00171381">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78891435" w14:textId="77777777" w:rsidR="00171381" w:rsidRPr="00600B96" w:rsidRDefault="00171381" w:rsidP="00171381">
      <w:pPr>
        <w:pStyle w:val="Heading4"/>
      </w:pPr>
      <w:bookmarkStart w:id="197" w:name="_Toc460615927"/>
      <w:bookmarkStart w:id="198" w:name="_Toc460616788"/>
      <w:bookmarkStart w:id="199" w:name="_Toc170894353"/>
      <w:r w:rsidRPr="00600B96">
        <w:t>7.4.2.3</w:t>
      </w:r>
      <w:r w:rsidRPr="00600B96">
        <w:tab/>
        <w:t>MCPTT application service</w:t>
      </w:r>
      <w:bookmarkEnd w:id="197"/>
      <w:bookmarkEnd w:id="198"/>
      <w:bookmarkEnd w:id="199"/>
    </w:p>
    <w:p w14:paraId="3DD93036" w14:textId="77777777" w:rsidR="00171381" w:rsidRPr="00600B96" w:rsidRDefault="00171381" w:rsidP="00171381">
      <w:pPr>
        <w:pStyle w:val="Heading5"/>
      </w:pPr>
      <w:bookmarkStart w:id="200" w:name="_Toc460615928"/>
      <w:bookmarkStart w:id="201" w:name="_Toc460616789"/>
      <w:bookmarkStart w:id="202" w:name="_Toc170894354"/>
      <w:r w:rsidRPr="00600B96">
        <w:t>7.4.2.3.1</w:t>
      </w:r>
      <w:r w:rsidRPr="00600B96">
        <w:tab/>
        <w:t>MCPTT client</w:t>
      </w:r>
      <w:bookmarkEnd w:id="200"/>
      <w:bookmarkEnd w:id="201"/>
      <w:bookmarkEnd w:id="202"/>
    </w:p>
    <w:p w14:paraId="501B644E" w14:textId="77777777" w:rsidR="00171381" w:rsidRPr="00F009FE" w:rsidRDefault="00171381" w:rsidP="00171381">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45E3D243" w14:textId="77777777" w:rsidR="00171381" w:rsidRPr="00600B96" w:rsidRDefault="00171381" w:rsidP="00171381">
      <w:pPr>
        <w:pStyle w:val="Heading5"/>
      </w:pPr>
      <w:bookmarkStart w:id="203" w:name="_Hlk11419952"/>
      <w:bookmarkStart w:id="204" w:name="_Toc460615929"/>
      <w:bookmarkStart w:id="205" w:name="_Toc460616790"/>
      <w:bookmarkStart w:id="206" w:name="_Toc170894355"/>
      <w:r w:rsidRPr="00600B96">
        <w:t>7.4.2.3.2</w:t>
      </w:r>
      <w:bookmarkEnd w:id="203"/>
      <w:r w:rsidRPr="00600B96">
        <w:tab/>
        <w:t>MCPTT server</w:t>
      </w:r>
      <w:bookmarkEnd w:id="204"/>
      <w:bookmarkEnd w:id="205"/>
      <w:bookmarkEnd w:id="206"/>
    </w:p>
    <w:p w14:paraId="50062A95" w14:textId="77777777" w:rsidR="00171381" w:rsidRPr="00600B96" w:rsidRDefault="00171381" w:rsidP="00171381">
      <w:r w:rsidRPr="00600B96">
        <w:t>The MCPTT server functional entity provides centralised support for MCPTT services.</w:t>
      </w:r>
    </w:p>
    <w:p w14:paraId="179C7298" w14:textId="77777777" w:rsidR="00171381" w:rsidRPr="00600B96" w:rsidRDefault="00171381" w:rsidP="00171381">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7E4EA3D" w14:textId="77777777" w:rsidR="00171381" w:rsidRPr="00600B96" w:rsidRDefault="00171381" w:rsidP="00171381">
      <w:pPr>
        <w:pStyle w:val="NO"/>
      </w:pPr>
      <w:r w:rsidRPr="00600B96">
        <w:t>NOTE</w:t>
      </w:r>
      <w:r>
        <w:t> 1</w:t>
      </w:r>
      <w:r w:rsidRPr="00600B96">
        <w:t>:</w:t>
      </w:r>
      <w:r w:rsidRPr="00600B96">
        <w:tab/>
        <w:t>Possible requirements for handling multiple distinct media on different MCPTT servers are not covered in this version of the document.</w:t>
      </w:r>
    </w:p>
    <w:p w14:paraId="53FB08C4" w14:textId="77777777" w:rsidR="00171381" w:rsidRPr="00600B96" w:rsidRDefault="00171381" w:rsidP="00171381">
      <w:r w:rsidRPr="00600B96">
        <w:t>The MCPTT server functional entity represents a specific instantiation of the GCS AS described in 3GPP TS 23.468 [</w:t>
      </w:r>
      <w:r>
        <w:t>9</w:t>
      </w:r>
      <w:r w:rsidRPr="00600B96">
        <w:t>] to control multicast and unicast operations for group communications.</w:t>
      </w:r>
    </w:p>
    <w:p w14:paraId="608C228A" w14:textId="77777777" w:rsidR="00171381" w:rsidRPr="00600B96" w:rsidRDefault="00171381" w:rsidP="00171381">
      <w:r w:rsidRPr="00600B96">
        <w:t>The MCPTT server functional entity is supported by the SIP AS, HTTP client and HTTP server functional entities of the signalling control plane.</w:t>
      </w:r>
    </w:p>
    <w:p w14:paraId="7B15F214" w14:textId="77777777" w:rsidR="00171381" w:rsidRPr="00600B96" w:rsidRDefault="00171381" w:rsidP="00171381">
      <w:r w:rsidRPr="00600B96">
        <w:t>By assuming the role of a GCS AS, the MCPTT server functional entity is responsible for:</w:t>
      </w:r>
    </w:p>
    <w:p w14:paraId="13F4E354" w14:textId="77777777" w:rsidR="00171381" w:rsidRPr="00600B96" w:rsidRDefault="00171381" w:rsidP="00171381">
      <w:pPr>
        <w:pStyle w:val="B1"/>
      </w:pPr>
      <w:r w:rsidRPr="00600B96">
        <w:t>-</w:t>
      </w:r>
      <w:r w:rsidRPr="00600B96">
        <w:tab/>
        <w:t>requesting the allocation of multicast resources utilizing the media distribution function;</w:t>
      </w:r>
    </w:p>
    <w:p w14:paraId="34C1BCF2" w14:textId="77777777" w:rsidR="00171381" w:rsidRPr="00600B96" w:rsidRDefault="00171381" w:rsidP="00171381">
      <w:pPr>
        <w:pStyle w:val="B1"/>
      </w:pPr>
      <w:r w:rsidRPr="00600B96">
        <w:t>-</w:t>
      </w:r>
      <w:r w:rsidRPr="00600B96">
        <w:tab/>
        <w:t>announcing the association of multicast resources to calls to MCPTT UEs;</w:t>
      </w:r>
    </w:p>
    <w:p w14:paraId="077A68EF" w14:textId="77777777" w:rsidR="00171381" w:rsidRPr="00600B96" w:rsidRDefault="00171381" w:rsidP="00171381">
      <w:pPr>
        <w:pStyle w:val="B1"/>
      </w:pPr>
      <w:r w:rsidRPr="00600B96">
        <w:t>-</w:t>
      </w:r>
      <w:r w:rsidRPr="00600B96">
        <w:tab/>
        <w:t xml:space="preserve">determining for each MCPTT UE involved in a given call whether to use unicast or multicast transport; </w:t>
      </w:r>
    </w:p>
    <w:p w14:paraId="7E184434" w14:textId="77777777" w:rsidR="00171381" w:rsidRPr="00600B96" w:rsidRDefault="00171381" w:rsidP="00171381">
      <w:pPr>
        <w:pStyle w:val="B1"/>
      </w:pPr>
      <w:r w:rsidRPr="00600B96">
        <w:t>-</w:t>
      </w:r>
      <w:r w:rsidRPr="00600B96">
        <w:tab/>
        <w:t>announcing the assignment of multicast transport for specific calls to MCPTT UEs; and</w:t>
      </w:r>
    </w:p>
    <w:p w14:paraId="03FD859E" w14:textId="77777777" w:rsidR="00171381" w:rsidRPr="00600B96" w:rsidRDefault="00171381" w:rsidP="00171381">
      <w:pPr>
        <w:pStyle w:val="B1"/>
      </w:pPr>
      <w:r w:rsidRPr="00600B96">
        <w:t>-</w:t>
      </w:r>
      <w:r w:rsidRPr="00600B96">
        <w:tab/>
        <w:t>informing the media distribution function of the media streams requiring support for a given call.</w:t>
      </w:r>
    </w:p>
    <w:p w14:paraId="2FFBA24A" w14:textId="77777777" w:rsidR="00171381" w:rsidRPr="00600B96" w:rsidRDefault="00171381" w:rsidP="00171381">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638DCAF2" w14:textId="77777777" w:rsidR="00171381" w:rsidRPr="00600B96" w:rsidRDefault="00171381" w:rsidP="00171381">
      <w:r w:rsidRPr="00600B96">
        <w:t>The MCPTT server performing the controlling role</w:t>
      </w:r>
      <w:r>
        <w:t>s</w:t>
      </w:r>
      <w:r w:rsidRPr="00600B96">
        <w:t xml:space="preserve"> is responsible for:</w:t>
      </w:r>
    </w:p>
    <w:p w14:paraId="51AF8C7D" w14:textId="77777777" w:rsidR="00171381" w:rsidRPr="00600B96" w:rsidRDefault="00171381" w:rsidP="00171381">
      <w:pPr>
        <w:pStyle w:val="B1"/>
      </w:pPr>
      <w:r w:rsidRPr="00600B96">
        <w:t>-</w:t>
      </w:r>
      <w:r w:rsidRPr="00600B96">
        <w:tab/>
        <w:t>call control (e.g. policy enforcement for participation in the MCPTT group calls) towards all the MCPTT users of the group call and private call;</w:t>
      </w:r>
    </w:p>
    <w:p w14:paraId="56AD8ACC" w14:textId="77777777" w:rsidR="00171381" w:rsidRDefault="00171381" w:rsidP="00171381">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Pr="0015464A">
        <w:rPr>
          <w:lang w:eastAsia="zh-CN"/>
        </w:rPr>
        <w:t>'</w:t>
      </w:r>
      <w:r w:rsidRPr="00600B96">
        <w:rPr>
          <w:rFonts w:hint="eastAsia"/>
          <w:lang w:eastAsia="zh-CN"/>
        </w:rPr>
        <w:t>s served affiliated users</w:t>
      </w:r>
      <w:r w:rsidRPr="00600B96">
        <w:t>;</w:t>
      </w:r>
    </w:p>
    <w:p w14:paraId="5AB2A9D2" w14:textId="77777777" w:rsidR="00171381" w:rsidRPr="00600B96" w:rsidRDefault="00171381" w:rsidP="00171381">
      <w:pPr>
        <w:pStyle w:val="B1"/>
      </w:pPr>
      <w:r w:rsidRPr="00600B96">
        <w:t>-</w:t>
      </w:r>
      <w:r w:rsidRPr="00600B96">
        <w:tab/>
      </w:r>
      <w:r>
        <w:rPr>
          <w:lang w:eastAsia="zh-CN"/>
        </w:rPr>
        <w:t>enforcing functional alias priority handling;</w:t>
      </w:r>
    </w:p>
    <w:p w14:paraId="1329C4D8" w14:textId="77777777" w:rsidR="00171381" w:rsidRPr="00600B96" w:rsidRDefault="00171381" w:rsidP="00171381">
      <w:pPr>
        <w:pStyle w:val="B1"/>
      </w:pPr>
      <w:r w:rsidRPr="00600B96">
        <w:t>-</w:t>
      </w:r>
      <w:r w:rsidRPr="00600B96">
        <w:tab/>
        <w:t>managing floor control entity in a group call and private call; and</w:t>
      </w:r>
    </w:p>
    <w:p w14:paraId="447146FE" w14:textId="77777777" w:rsidR="00171381" w:rsidRDefault="00171381" w:rsidP="00171381">
      <w:pPr>
        <w:pStyle w:val="B1"/>
      </w:pPr>
      <w:r w:rsidRPr="00600B96">
        <w:t>-</w:t>
      </w:r>
      <w:r w:rsidRPr="00600B96">
        <w:tab/>
        <w:t>managing media handling entity in call i.e. conferencing, transcoding.</w:t>
      </w:r>
    </w:p>
    <w:p w14:paraId="48BD64C6" w14:textId="77777777" w:rsidR="00171381" w:rsidRDefault="00171381" w:rsidP="00171381">
      <w:pPr>
        <w:rPr>
          <w:lang w:eastAsia="zh-CN"/>
        </w:rPr>
      </w:pPr>
      <w:r>
        <w:rPr>
          <w:lang w:eastAsia="zh-CN"/>
        </w:rPr>
        <w:t>The MCPTT server performing the functional alias controlling role is responsible for:</w:t>
      </w:r>
    </w:p>
    <w:p w14:paraId="24CFEC5A" w14:textId="77777777" w:rsidR="00171381" w:rsidRDefault="00171381" w:rsidP="00171381">
      <w:pPr>
        <w:pStyle w:val="B1"/>
        <w:rPr>
          <w:lang w:eastAsia="zh-CN"/>
        </w:rPr>
      </w:pPr>
      <w:r>
        <w:rPr>
          <w:lang w:eastAsia="zh-CN"/>
        </w:rPr>
        <w:t>-</w:t>
      </w:r>
      <w:r>
        <w:rPr>
          <w:lang w:eastAsia="zh-CN"/>
        </w:rPr>
        <w:tab/>
        <w:t>interfacing</w:t>
      </w:r>
      <w:r>
        <w:rPr>
          <w:lang w:val="en-US" w:eastAsia="zh-CN"/>
        </w:rPr>
        <w:t xml:space="preserve"> with </w:t>
      </w:r>
      <w:r>
        <w:t xml:space="preserve">the functional alias management server for functional alias policy from the </w:t>
      </w:r>
      <w:r w:rsidRPr="005E52FF">
        <w:t>functional alias configuration</w:t>
      </w:r>
      <w:r>
        <w:t>;</w:t>
      </w:r>
    </w:p>
    <w:p w14:paraId="57AB0C2A" w14:textId="77777777" w:rsidR="00171381" w:rsidRDefault="00171381" w:rsidP="00171381">
      <w:pPr>
        <w:pStyle w:val="B1"/>
      </w:pPr>
      <w:r>
        <w:rPr>
          <w:lang w:eastAsia="zh-CN"/>
        </w:rPr>
        <w:t>-</w:t>
      </w:r>
      <w:r>
        <w:rPr>
          <w:lang w:eastAsia="zh-CN"/>
        </w:rPr>
        <w:tab/>
        <w:t>functional alias activation, deactivation, take over and interrogation support for MCPTT user.</w:t>
      </w:r>
    </w:p>
    <w:p w14:paraId="57FE8E6F" w14:textId="77777777" w:rsidR="00171381" w:rsidRPr="009336BE" w:rsidRDefault="00171381" w:rsidP="00171381">
      <w:r w:rsidRPr="00DC0580">
        <w:t>The controlling roles for group call, private call and functional alias are independent with each other.</w:t>
      </w:r>
    </w:p>
    <w:p w14:paraId="5BAB16BC" w14:textId="77777777" w:rsidR="00171381" w:rsidRPr="00600B96" w:rsidRDefault="00171381" w:rsidP="00171381">
      <w:r w:rsidRPr="00600B96">
        <w:t>The MCPTT server performing the participating role</w:t>
      </w:r>
      <w:r>
        <w:t>s</w:t>
      </w:r>
      <w:r w:rsidRPr="00600B96">
        <w:t xml:space="preserve"> is responsible for:</w:t>
      </w:r>
    </w:p>
    <w:p w14:paraId="4D93FF0A" w14:textId="77777777" w:rsidR="00171381" w:rsidRPr="00600B96" w:rsidRDefault="00171381" w:rsidP="00171381">
      <w:pPr>
        <w:pStyle w:val="B1"/>
      </w:pPr>
      <w:r w:rsidRPr="00600B96">
        <w:t>-</w:t>
      </w:r>
      <w:r w:rsidRPr="00600B96">
        <w:tab/>
        <w:t>call control (e.g. authorization for participation in the MCPTT group calls) to its MCPTT users for group call and private call;</w:t>
      </w:r>
    </w:p>
    <w:p w14:paraId="41AC0D2E" w14:textId="77777777" w:rsidR="00171381" w:rsidRDefault="00171381" w:rsidP="00171381">
      <w:pPr>
        <w:pStyle w:val="B1"/>
      </w:pPr>
      <w:r w:rsidRPr="00600B96">
        <w:t>-</w:t>
      </w:r>
      <w:r w:rsidRPr="00600B96">
        <w:tab/>
        <w:t>group affiliation support for MCPTT user, including enforcement of maximum N2 number of simultaneous group affiliations by a user;</w:t>
      </w:r>
    </w:p>
    <w:p w14:paraId="008282CB" w14:textId="77777777" w:rsidR="00171381" w:rsidRPr="00600B96" w:rsidRDefault="00171381" w:rsidP="00171381">
      <w:pPr>
        <w:pStyle w:val="B1"/>
      </w:pPr>
      <w:r w:rsidRPr="00600B96">
        <w:t>-</w:t>
      </w:r>
      <w:r w:rsidRPr="00600B96">
        <w:tab/>
      </w:r>
      <w:r>
        <w:rPr>
          <w:lang w:eastAsia="zh-CN"/>
        </w:rPr>
        <w:t>enforcing functional alias priority handling;</w:t>
      </w:r>
    </w:p>
    <w:p w14:paraId="29E05A7F" w14:textId="77777777" w:rsidR="00171381" w:rsidRPr="00600B96" w:rsidRDefault="00171381" w:rsidP="00171381">
      <w:pPr>
        <w:pStyle w:val="B1"/>
      </w:pPr>
      <w:r w:rsidRPr="00600B96">
        <w:t>-</w:t>
      </w:r>
      <w:r w:rsidRPr="00600B96">
        <w:tab/>
        <w:t>relaying the call control and floor control messages between the MCPTT client and the MCPTT server performing the controlling role; and</w:t>
      </w:r>
    </w:p>
    <w:p w14:paraId="1EFC8F2F" w14:textId="77777777" w:rsidR="00171381" w:rsidRDefault="00171381" w:rsidP="00171381">
      <w:pPr>
        <w:pStyle w:val="B1"/>
      </w:pPr>
      <w:r w:rsidRPr="00600B96">
        <w:lastRenderedPageBreak/>
        <w:t>-</w:t>
      </w:r>
      <w:r w:rsidRPr="00600B96">
        <w:tab/>
        <w:t>media handling in call for its MCPTT users, i.e. transcoding, recording, lawful interception for both unicast and multicast media.</w:t>
      </w:r>
    </w:p>
    <w:p w14:paraId="5A0DC345" w14:textId="77777777" w:rsidR="00171381" w:rsidRPr="00600B96" w:rsidRDefault="00171381" w:rsidP="00171381">
      <w:pPr>
        <w:pStyle w:val="NO"/>
      </w:pPr>
      <w:r w:rsidRPr="00600B96">
        <w:t>NOTE</w:t>
      </w:r>
      <w:r>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D09114F" w14:textId="77777777" w:rsidR="00171381" w:rsidRPr="00600B96" w:rsidRDefault="00171381" w:rsidP="00171381">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FE9E0C3" w14:textId="77777777" w:rsidR="00171381" w:rsidRPr="00600B96" w:rsidRDefault="00171381" w:rsidP="00171381">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A60633F"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2ECC2986"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6961D803" w14:textId="77777777" w:rsidR="00171381" w:rsidRPr="00600B96" w:rsidRDefault="00171381" w:rsidP="00171381">
      <w:pPr>
        <w:pStyle w:val="Heading5"/>
      </w:pPr>
      <w:bookmarkStart w:id="207" w:name="_Toc460615930"/>
      <w:bookmarkStart w:id="208" w:name="_Toc460616791"/>
      <w:bookmarkStart w:id="209" w:name="_Toc170894356"/>
      <w:r w:rsidRPr="00600B96">
        <w:t>7.4.2.3.3</w:t>
      </w:r>
      <w:r w:rsidRPr="00600B96">
        <w:tab/>
        <w:t>Floor participant</w:t>
      </w:r>
      <w:bookmarkEnd w:id="207"/>
      <w:bookmarkEnd w:id="208"/>
      <w:bookmarkEnd w:id="209"/>
    </w:p>
    <w:p w14:paraId="69A8DF3A" w14:textId="77777777" w:rsidR="00171381" w:rsidRPr="00600B96" w:rsidRDefault="00171381" w:rsidP="00171381">
      <w:r w:rsidRPr="00600B96">
        <w:t>The floor participant functional entity is responsible for floor requests. This functional entity is located in the UE for both on-network and off-network operations.</w:t>
      </w:r>
    </w:p>
    <w:p w14:paraId="0E88A2BE" w14:textId="77777777" w:rsidR="00171381" w:rsidRPr="00600B96" w:rsidRDefault="00171381" w:rsidP="00171381">
      <w:pPr>
        <w:pStyle w:val="Heading5"/>
      </w:pPr>
      <w:bookmarkStart w:id="210" w:name="_Toc460615931"/>
      <w:bookmarkStart w:id="211" w:name="_Toc460616792"/>
      <w:bookmarkStart w:id="212" w:name="_Toc170894357"/>
      <w:r w:rsidRPr="00600B96">
        <w:t>7.4.2.3.4</w:t>
      </w:r>
      <w:r w:rsidRPr="00600B96">
        <w:tab/>
        <w:t>Floor control server</w:t>
      </w:r>
      <w:bookmarkEnd w:id="210"/>
      <w:bookmarkEnd w:id="211"/>
      <w:bookmarkEnd w:id="212"/>
    </w:p>
    <w:p w14:paraId="2AD8115E" w14:textId="77777777" w:rsidR="00171381" w:rsidRPr="00600B96" w:rsidRDefault="00171381" w:rsidP="00171381">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 For off-network operation, this functional entity is located in the UE.</w:t>
      </w:r>
    </w:p>
    <w:p w14:paraId="3E1EFB6C" w14:textId="77777777" w:rsidR="00171381" w:rsidRPr="00600B96" w:rsidRDefault="00171381" w:rsidP="00171381">
      <w:pPr>
        <w:pStyle w:val="Heading5"/>
      </w:pPr>
      <w:bookmarkStart w:id="213" w:name="_Toc460615932"/>
      <w:bookmarkStart w:id="214" w:name="_Toc460616793"/>
      <w:bookmarkStart w:id="215" w:name="_Toc170894358"/>
      <w:r w:rsidRPr="00600B96">
        <w:t>7.4.2.3.5</w:t>
      </w:r>
      <w:r w:rsidRPr="00600B96">
        <w:tab/>
        <w:t>Media distribution function</w:t>
      </w:r>
      <w:bookmarkEnd w:id="213"/>
      <w:bookmarkEnd w:id="214"/>
      <w:bookmarkEnd w:id="215"/>
      <w:r w:rsidRPr="00600B96">
        <w:t xml:space="preserve"> </w:t>
      </w:r>
    </w:p>
    <w:p w14:paraId="45A02185" w14:textId="77777777" w:rsidR="00171381" w:rsidRPr="00600B96" w:rsidRDefault="00171381" w:rsidP="00171381">
      <w:r w:rsidRPr="00600B96">
        <w:t>The media distribution function is responsible for the distribution of media to call participants. By means of information provided by the MCPTT server (e.g. IP addresses, transport layer ports), it will provide the following functionality:</w:t>
      </w:r>
    </w:p>
    <w:p w14:paraId="2B32C981" w14:textId="77777777" w:rsidR="00171381" w:rsidRPr="00600B96" w:rsidRDefault="00171381" w:rsidP="00171381">
      <w:pPr>
        <w:pStyle w:val="B1"/>
      </w:pPr>
      <w:r w:rsidRPr="00600B96">
        <w:t>-</w:t>
      </w:r>
      <w:r w:rsidRPr="00600B96">
        <w:tab/>
        <w:t>provide for the reception of uplink MCPTT UE media transmission by means of the MCPTT-7 reference point;</w:t>
      </w:r>
    </w:p>
    <w:p w14:paraId="566919B3" w14:textId="77777777" w:rsidR="00171381" w:rsidRPr="00600B96" w:rsidRDefault="00171381" w:rsidP="00171381">
      <w:pPr>
        <w:pStyle w:val="B1"/>
      </w:pPr>
      <w:r w:rsidRPr="00600B96">
        <w:t>-</w:t>
      </w:r>
      <w:r w:rsidRPr="00600B96">
        <w:tab/>
        <w:t>replicate the media as needed for distribution to those participants using unicast transport;</w:t>
      </w:r>
    </w:p>
    <w:p w14:paraId="190BDEF1" w14:textId="77777777" w:rsidR="00171381" w:rsidRPr="00600B96" w:rsidRDefault="00171381" w:rsidP="00171381">
      <w:pPr>
        <w:pStyle w:val="B1"/>
      </w:pPr>
      <w:r w:rsidRPr="00600B96">
        <w:t>-</w:t>
      </w:r>
      <w:r w:rsidRPr="00600B96">
        <w:tab/>
        <w:t>distribute downlink media to MCPTT UEs by IP unicast transmission to those participants utilizing unicast transport by means of the MCPTT-7 reference point;</w:t>
      </w:r>
    </w:p>
    <w:p w14:paraId="77748124" w14:textId="77777777" w:rsidR="00171381" w:rsidRPr="00600B96" w:rsidRDefault="00171381" w:rsidP="00171381">
      <w:pPr>
        <w:pStyle w:val="B1"/>
      </w:pPr>
      <w:r w:rsidRPr="00600B96">
        <w:t>-</w:t>
      </w:r>
      <w:r w:rsidRPr="00600B96">
        <w:tab/>
        <w:t>distribute downlink media to MCPTT UEs using multicast downlink transport of media for the call by means of the MCPTT-8 reference point; and</w:t>
      </w:r>
    </w:p>
    <w:p w14:paraId="4B8B27C1" w14:textId="77777777" w:rsidR="00171381" w:rsidRPr="00600B96" w:rsidRDefault="00171381" w:rsidP="00171381">
      <w:pPr>
        <w:pStyle w:val="B1"/>
      </w:pPr>
      <w:r w:rsidRPr="00600B96">
        <w:t>-</w:t>
      </w:r>
      <w:r w:rsidRPr="00600B96">
        <w:tab/>
        <w:t>provide a media mixing function where multiple media streams are combined</w:t>
      </w:r>
      <w:r w:rsidRPr="00FB36D9">
        <w:rPr>
          <w:lang w:val="en-US"/>
        </w:rPr>
        <w:t xml:space="preserve"> (e.g. </w:t>
      </w:r>
      <w:r>
        <w:rPr>
          <w:lang w:val="en-US"/>
        </w:rPr>
        <w:t>multi-talker control</w:t>
      </w:r>
      <w:r w:rsidRPr="00FB36D9">
        <w:rPr>
          <w:lang w:val="en-US"/>
        </w:rPr>
        <w:t>)</w:t>
      </w:r>
      <w:r w:rsidRPr="00600B96">
        <w:t xml:space="preserve"> into a single media stream for transmission to the MCPTT UE.</w:t>
      </w:r>
    </w:p>
    <w:p w14:paraId="348103AF" w14:textId="77777777" w:rsidR="00171381" w:rsidRPr="00600B96" w:rsidRDefault="00171381" w:rsidP="00171381">
      <w:pPr>
        <w:pStyle w:val="NO"/>
      </w:pPr>
      <w:r w:rsidRPr="00600B96">
        <w:t>NOTE 1:</w:t>
      </w:r>
      <w:r w:rsidRPr="00600B96">
        <w:tab/>
        <w:t>If media mixing function occurs within the media distribution function, it operates independently of the media mixer in the UE.</w:t>
      </w:r>
    </w:p>
    <w:p w14:paraId="547731FB" w14:textId="77777777" w:rsidR="00171381" w:rsidRDefault="00171381" w:rsidP="00171381">
      <w:pPr>
        <w:pStyle w:val="NO"/>
        <w:rPr>
          <w:lang w:val="en-US"/>
        </w:rPr>
      </w:pPr>
      <w:r w:rsidRPr="00600B96">
        <w:t>NOTE 2:</w:t>
      </w:r>
      <w:r w:rsidRPr="00600B96">
        <w:tab/>
        <w:t>A media mixing function within the media distribution function is not possible where the media is end to end encrypted.</w:t>
      </w:r>
    </w:p>
    <w:p w14:paraId="7BC5491D" w14:textId="77777777" w:rsidR="00171381" w:rsidRPr="00140DD6" w:rsidRDefault="00171381" w:rsidP="00171381">
      <w:pPr>
        <w:rPr>
          <w:lang w:val="en-US"/>
        </w:rPr>
      </w:pPr>
      <w:r w:rsidRPr="00B02966">
        <w:rPr>
          <w:lang w:val="en-US"/>
        </w:rPr>
        <w:t>Group configuration data determines whether audio mixing for multi-talker control is applied by the media mixing function in the MCPTT server.</w:t>
      </w:r>
    </w:p>
    <w:p w14:paraId="5A92E30E" w14:textId="77777777" w:rsidR="00171381" w:rsidRPr="0026676E" w:rsidRDefault="00171381" w:rsidP="00171381">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Pr="00ED554E">
        <w:rPr>
          <w:lang w:val="en-US"/>
        </w:rPr>
        <w:t>'</w:t>
      </w:r>
      <w:r w:rsidRPr="00B02966">
        <w:rPr>
          <w:lang w:val="en-US"/>
        </w:rPr>
        <w:t>s own voice from the mixed audio in order to avoid echoes.</w:t>
      </w:r>
    </w:p>
    <w:p w14:paraId="501D844D" w14:textId="77777777" w:rsidR="00171381" w:rsidRPr="00600B96" w:rsidRDefault="00171381" w:rsidP="00171381">
      <w:pPr>
        <w:pStyle w:val="Heading5"/>
      </w:pPr>
      <w:bookmarkStart w:id="216" w:name="_Toc460615933"/>
      <w:bookmarkStart w:id="217" w:name="_Toc460616794"/>
      <w:bookmarkStart w:id="218" w:name="_Toc170894359"/>
      <w:r w:rsidRPr="00600B96">
        <w:t>7.4.2.3.6</w:t>
      </w:r>
      <w:r w:rsidRPr="00600B96">
        <w:tab/>
        <w:t>Media mixer</w:t>
      </w:r>
      <w:bookmarkEnd w:id="216"/>
      <w:bookmarkEnd w:id="217"/>
      <w:bookmarkEnd w:id="218"/>
    </w:p>
    <w:p w14:paraId="17694D40" w14:textId="77777777" w:rsidR="00171381" w:rsidRPr="00600B96" w:rsidRDefault="00171381" w:rsidP="00171381">
      <w:r w:rsidRPr="00600B96">
        <w:t>This functional entity exists on the UE and provides support for combining multiple media streams</w:t>
      </w:r>
      <w:r>
        <w:t xml:space="preserve"> </w:t>
      </w:r>
      <w:r>
        <w:rPr>
          <w:lang w:val="en-US"/>
        </w:rPr>
        <w:t xml:space="preserve">(e.g. multi-talker control) </w:t>
      </w:r>
      <w:r w:rsidRPr="00600B96">
        <w:t>into one media stream through the enforcement of media policy information.</w:t>
      </w:r>
      <w:r w:rsidRPr="00D066AB">
        <w:t xml:space="preserve"> </w:t>
      </w:r>
      <w:r w:rsidRPr="00D066AB">
        <w:rPr>
          <w:lang w:val="en-US"/>
        </w:rPr>
        <w:t>Group configuration data determines whether audio mixing for multi-talker control is applied by the media mixing function in the UE.</w:t>
      </w:r>
    </w:p>
    <w:p w14:paraId="3DC54A78" w14:textId="77777777" w:rsidR="00171381" w:rsidRPr="00600B96" w:rsidRDefault="00171381" w:rsidP="00171381">
      <w:pPr>
        <w:pStyle w:val="Heading5"/>
      </w:pPr>
      <w:bookmarkStart w:id="219" w:name="_Toc460615934"/>
      <w:bookmarkStart w:id="220" w:name="_Toc460616795"/>
      <w:bookmarkStart w:id="221" w:name="_Toc170894360"/>
      <w:r w:rsidRPr="00600B96">
        <w:lastRenderedPageBreak/>
        <w:t>7.4.2.3.7</w:t>
      </w:r>
      <w:r w:rsidRPr="00600B96">
        <w:tab/>
        <w:t>MCPTT user database</w:t>
      </w:r>
      <w:bookmarkEnd w:id="219"/>
      <w:bookmarkEnd w:id="220"/>
      <w:bookmarkEnd w:id="221"/>
    </w:p>
    <w:p w14:paraId="54C6BC9A" w14:textId="77777777" w:rsidR="00171381" w:rsidRDefault="00171381" w:rsidP="00171381">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673E4612" w14:textId="77777777" w:rsidR="00171381" w:rsidRPr="00600B96" w:rsidRDefault="00171381" w:rsidP="00171381">
      <w:pPr>
        <w:pStyle w:val="Heading5"/>
      </w:pPr>
      <w:bookmarkStart w:id="222" w:name="_Toc170894361"/>
      <w:r w:rsidRPr="00600B96">
        <w:t>7.4.2.3.</w:t>
      </w:r>
      <w:r>
        <w:t>8</w:t>
      </w:r>
      <w:r w:rsidRPr="00600B96">
        <w:tab/>
      </w:r>
      <w:r>
        <w:t>MC gateway server</w:t>
      </w:r>
      <w:bookmarkEnd w:id="222"/>
    </w:p>
    <w:p w14:paraId="5B13107B" w14:textId="77777777" w:rsidR="00171381" w:rsidRDefault="00171381" w:rsidP="00171381">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56C26C3" w14:textId="77777777" w:rsidR="00171381" w:rsidRDefault="00171381" w:rsidP="00171381">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2117C5C8" w14:textId="77777777" w:rsidR="00171381" w:rsidRDefault="00171381" w:rsidP="00171381">
      <w:pPr>
        <w:pStyle w:val="EditorsNote"/>
      </w:pPr>
      <w:r w:rsidRPr="0004763C">
        <w:t>Editor's note:</w:t>
      </w:r>
      <w:r w:rsidRPr="0004763C">
        <w:tab/>
        <w:t>It is FFS whether the gateway MC server can act as a signalling proxy as defined in 3GPP TS 33.180 [25].</w:t>
      </w:r>
    </w:p>
    <w:p w14:paraId="280B5350" w14:textId="77777777" w:rsidR="00171381" w:rsidRPr="0004763C" w:rsidRDefault="00171381" w:rsidP="00171381"/>
    <w:p w14:paraId="5587ECBE" w14:textId="77777777" w:rsidR="00171381" w:rsidRPr="00600B96" w:rsidRDefault="00171381" w:rsidP="00171381">
      <w:pPr>
        <w:pStyle w:val="Heading3"/>
      </w:pPr>
      <w:bookmarkStart w:id="223" w:name="_Toc428364975"/>
      <w:bookmarkStart w:id="224" w:name="_Toc433209575"/>
      <w:bookmarkStart w:id="225" w:name="_Toc449038208"/>
      <w:bookmarkStart w:id="226" w:name="_Toc460615935"/>
      <w:bookmarkStart w:id="227" w:name="_Toc460616796"/>
      <w:bookmarkStart w:id="228" w:name="_Toc170894362"/>
      <w:r w:rsidRPr="00600B96">
        <w:t>7.4.3</w:t>
      </w:r>
      <w:r w:rsidRPr="00600B96">
        <w:tab/>
        <w:t>Signalling control plane</w:t>
      </w:r>
      <w:bookmarkEnd w:id="223"/>
      <w:bookmarkEnd w:id="224"/>
      <w:bookmarkEnd w:id="225"/>
      <w:bookmarkEnd w:id="226"/>
      <w:bookmarkEnd w:id="227"/>
      <w:bookmarkEnd w:id="228"/>
    </w:p>
    <w:p w14:paraId="5A921634" w14:textId="77777777" w:rsidR="00171381" w:rsidRPr="00B37DDC" w:rsidRDefault="00171381" w:rsidP="00171381">
      <w:bookmarkStart w:id="229" w:name="_Toc424654382"/>
      <w:bookmarkStart w:id="230" w:name="_Toc428364976"/>
      <w:bookmarkStart w:id="231" w:name="_Toc433209576"/>
      <w:bookmarkStart w:id="23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316AB949" w14:textId="77777777" w:rsidR="00171381" w:rsidRPr="00600B96" w:rsidRDefault="00171381" w:rsidP="00171381">
      <w:pPr>
        <w:pStyle w:val="Heading2"/>
      </w:pPr>
      <w:bookmarkStart w:id="233" w:name="_Toc460615936"/>
      <w:bookmarkStart w:id="234" w:name="_Toc460616797"/>
      <w:bookmarkStart w:id="235" w:name="_Toc170894363"/>
      <w:bookmarkEnd w:id="229"/>
      <w:bookmarkEnd w:id="230"/>
      <w:bookmarkEnd w:id="231"/>
      <w:bookmarkEnd w:id="232"/>
      <w:r w:rsidRPr="00600B96">
        <w:t>7.5</w:t>
      </w:r>
      <w:r w:rsidRPr="00600B96">
        <w:tab/>
        <w:t>Reference points</w:t>
      </w:r>
      <w:bookmarkEnd w:id="233"/>
      <w:bookmarkEnd w:id="234"/>
      <w:bookmarkEnd w:id="235"/>
    </w:p>
    <w:p w14:paraId="6652EAAD" w14:textId="77777777" w:rsidR="00171381" w:rsidRPr="00600B96" w:rsidRDefault="00171381" w:rsidP="00171381">
      <w:pPr>
        <w:pStyle w:val="Heading3"/>
      </w:pPr>
      <w:bookmarkStart w:id="236" w:name="_Toc460615937"/>
      <w:bookmarkStart w:id="237" w:name="_Toc460616798"/>
      <w:bookmarkStart w:id="238" w:name="_Toc170894364"/>
      <w:r w:rsidRPr="00600B96">
        <w:t>7.5.1</w:t>
      </w:r>
      <w:r w:rsidRPr="00600B96">
        <w:tab/>
        <w:t>General reference point principle</w:t>
      </w:r>
      <w:bookmarkEnd w:id="236"/>
      <w:bookmarkEnd w:id="237"/>
      <w:bookmarkEnd w:id="238"/>
    </w:p>
    <w:p w14:paraId="1601E1CA" w14:textId="77777777" w:rsidR="00171381" w:rsidRPr="00600B96" w:rsidRDefault="00171381" w:rsidP="00171381">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613FCE49" w14:textId="77777777" w:rsidR="00171381" w:rsidRPr="00F009FE" w:rsidRDefault="00171381" w:rsidP="00171381">
      <w:pPr>
        <w:pStyle w:val="Heading3"/>
      </w:pPr>
      <w:bookmarkStart w:id="239" w:name="_Toc460615938"/>
      <w:bookmarkStart w:id="240" w:name="_Toc460616799"/>
      <w:bookmarkStart w:id="241" w:name="_Toc170894365"/>
      <w:r w:rsidRPr="00600B96">
        <w:t>7.5.2</w:t>
      </w:r>
      <w:r w:rsidRPr="00600B96">
        <w:tab/>
        <w:t>Application plane</w:t>
      </w:r>
      <w:r>
        <w:rPr>
          <w:rFonts w:hint="eastAsia"/>
          <w:lang w:eastAsia="zh-CN"/>
        </w:rPr>
        <w:t xml:space="preserve"> of MCPTT service</w:t>
      </w:r>
      <w:bookmarkEnd w:id="239"/>
      <w:bookmarkEnd w:id="240"/>
      <w:bookmarkEnd w:id="241"/>
    </w:p>
    <w:p w14:paraId="67D9A06E" w14:textId="77777777" w:rsidR="00171381" w:rsidRPr="00600B96" w:rsidRDefault="00171381" w:rsidP="00171381">
      <w:pPr>
        <w:pStyle w:val="Heading4"/>
      </w:pPr>
      <w:bookmarkStart w:id="242" w:name="_Toc460615939"/>
      <w:bookmarkStart w:id="243" w:name="_Toc460616800"/>
      <w:bookmarkStart w:id="244" w:name="_Toc170894366"/>
      <w:r w:rsidRPr="00600B96">
        <w:t>7.5.2.1</w:t>
      </w:r>
      <w:r w:rsidRPr="00600B96">
        <w:tab/>
        <w:t>General</w:t>
      </w:r>
      <w:bookmarkEnd w:id="242"/>
      <w:bookmarkEnd w:id="243"/>
      <w:bookmarkEnd w:id="244"/>
    </w:p>
    <w:p w14:paraId="22EC9AF7" w14:textId="77777777" w:rsidR="00171381" w:rsidRPr="00F009FE" w:rsidRDefault="00171381" w:rsidP="00171381">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6A01CAFF" w14:textId="77777777" w:rsidR="00171381" w:rsidRPr="00600B96" w:rsidRDefault="00171381" w:rsidP="00171381">
      <w:pPr>
        <w:pStyle w:val="Heading4"/>
      </w:pPr>
      <w:bookmarkStart w:id="245" w:name="_Toc460615940"/>
      <w:bookmarkStart w:id="246" w:name="_Toc460616801"/>
      <w:bookmarkStart w:id="247" w:name="_Toc170894367"/>
      <w:r w:rsidRPr="00600B96">
        <w:t>7.5.2.2</w:t>
      </w:r>
      <w:r w:rsidRPr="00600B96">
        <w:tab/>
        <w:t>Reference point MCPTT-1 (between the MCPTT client and the MCPTT server)</w:t>
      </w:r>
      <w:bookmarkEnd w:id="245"/>
      <w:bookmarkEnd w:id="246"/>
      <w:bookmarkEnd w:id="247"/>
    </w:p>
    <w:p w14:paraId="61D58D99" w14:textId="77777777" w:rsidR="00171381" w:rsidRPr="00600B96" w:rsidRDefault="00171381" w:rsidP="00171381">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58A6152D" w14:textId="77777777" w:rsidR="00171381" w:rsidRPr="00600B96" w:rsidRDefault="00171381" w:rsidP="00171381">
      <w:r w:rsidRPr="00600B96">
        <w:t>The TMGI is communicated between the MCPTT server and the MCPTT client using the MCPTT-1 reference point.</w:t>
      </w:r>
    </w:p>
    <w:p w14:paraId="76873D14" w14:textId="77777777" w:rsidR="00171381" w:rsidRPr="00600B96" w:rsidRDefault="00171381" w:rsidP="00171381">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w:t>
      </w:r>
      <w:r>
        <w:t>2</w:t>
      </w:r>
      <w:r w:rsidRPr="00600B96">
        <w:t>]) as decoded by the UE.</w:t>
      </w:r>
    </w:p>
    <w:p w14:paraId="3D3F3163" w14:textId="77777777" w:rsidR="00171381" w:rsidRPr="00600B96" w:rsidRDefault="00171381" w:rsidP="00171381">
      <w:pPr>
        <w:pStyle w:val="NO"/>
      </w:pPr>
      <w:r w:rsidRPr="00600B96">
        <w:lastRenderedPageBreak/>
        <w:t>NOTE:</w:t>
      </w:r>
      <w:r w:rsidRPr="00600B96">
        <w:tab/>
        <w:t>This reference point includes the GC1 reference point as described in 3GPP TS 23.468 [</w:t>
      </w:r>
      <w:r>
        <w:t>9</w:t>
      </w:r>
      <w:r w:rsidRPr="00600B96">
        <w:t>]. It is assumed that the MCPTT server is performing the function of GCS AS. While 3GPP TS 23.468 [</w:t>
      </w:r>
      <w:r>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3C566607" w14:textId="77777777" w:rsidR="00171381" w:rsidRPr="00600B96" w:rsidRDefault="00171381" w:rsidP="00171381">
      <w:r w:rsidRPr="00600B96">
        <w:t>Messages supported on this interface may also include the MCPTT server providing the MCPTT client with information describing the mapping of transport resources to specific group calls.</w:t>
      </w:r>
    </w:p>
    <w:p w14:paraId="5994E3D2" w14:textId="77777777" w:rsidR="00171381" w:rsidRPr="00600B96" w:rsidRDefault="00171381" w:rsidP="00171381">
      <w:pPr>
        <w:pStyle w:val="Heading4"/>
      </w:pPr>
      <w:bookmarkStart w:id="248" w:name="_Toc460615941"/>
      <w:bookmarkStart w:id="249" w:name="_Toc460616802"/>
      <w:bookmarkStart w:id="250" w:name="_Toc170894368"/>
      <w:r w:rsidRPr="00600B96">
        <w:t>7.5.2.3</w:t>
      </w:r>
      <w:r w:rsidRPr="00600B96">
        <w:tab/>
        <w:t>Reference point MCPTT-2 (between the MCPTT server and the MCPTT user database)</w:t>
      </w:r>
      <w:bookmarkEnd w:id="248"/>
      <w:bookmarkEnd w:id="249"/>
      <w:bookmarkEnd w:id="250"/>
    </w:p>
    <w:p w14:paraId="3FF4E1DB" w14:textId="77777777" w:rsidR="00171381" w:rsidRPr="00600B96" w:rsidRDefault="00171381" w:rsidP="00171381">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[18]</w:t>
      </w:r>
      <w:r w:rsidRPr="00600B96">
        <w:t xml:space="preserve"> and shall be intra-network.</w:t>
      </w:r>
    </w:p>
    <w:p w14:paraId="30895DFC" w14:textId="77777777" w:rsidR="00171381" w:rsidRPr="00600B96" w:rsidRDefault="00171381" w:rsidP="00171381">
      <w:pPr>
        <w:pStyle w:val="Heading4"/>
      </w:pPr>
      <w:bookmarkStart w:id="251" w:name="_Toc460615942"/>
      <w:bookmarkStart w:id="252" w:name="_Toc460616803"/>
      <w:bookmarkStart w:id="253" w:name="_Toc170894369"/>
      <w:r w:rsidRPr="00600B96">
        <w:t>7.5.2.4</w:t>
      </w:r>
      <w:r w:rsidRPr="00600B96">
        <w:tab/>
        <w:t>Reference point MCPTT-3 (between the MCPTT server and the MCPTT server</w:t>
      </w:r>
      <w:r>
        <w:t xml:space="preserve"> and between the MCPTT server and the MC gateway server</w:t>
      </w:r>
      <w:r w:rsidRPr="00600B96">
        <w:t>)</w:t>
      </w:r>
      <w:bookmarkEnd w:id="251"/>
      <w:bookmarkEnd w:id="252"/>
      <w:bookmarkEnd w:id="253"/>
    </w:p>
    <w:p w14:paraId="20E754B4" w14:textId="77777777" w:rsidR="00171381" w:rsidRPr="00600B96" w:rsidRDefault="00171381" w:rsidP="00171381">
      <w:r w:rsidRPr="00600B96">
        <w:t xml:space="preserve">The MCPTT-3 reference point exists between the MCPTT server and the MCPTT server </w:t>
      </w:r>
      <w:r>
        <w:t>and between the MCPTT server and the MC gateway server</w:t>
      </w:r>
      <w:r w:rsidRPr="00600B96">
        <w:t xml:space="preserve"> for MCPTT application signalling for establishing MCPTT sessions</w:t>
      </w:r>
      <w:r>
        <w:t>.</w:t>
      </w:r>
      <w:r w:rsidRPr="00600B96">
        <w:t xml:space="preserve"> </w:t>
      </w:r>
      <w:r>
        <w:t xml:space="preserve">The MCPTT-3 reference point </w:t>
      </w:r>
      <w:r w:rsidRPr="00600B96">
        <w:t xml:space="preserve">shall use the SIP-2 reference point for transport and routing of signalling. If </w:t>
      </w:r>
      <w:r>
        <w:t xml:space="preserve">a pair of </w:t>
      </w:r>
      <w:r w:rsidRPr="00600B96">
        <w:t>MCPTT server</w:t>
      </w:r>
      <w:r>
        <w:t>s, or an MCPTT server and an MC gateway server, are</w:t>
      </w:r>
      <w:r w:rsidRPr="00600B96">
        <w:t xml:space="preserve"> served by different SIP core</w:t>
      </w:r>
      <w:r>
        <w:t>s</w:t>
      </w:r>
      <w:r w:rsidRPr="00600B96">
        <w:t xml:space="preserve"> then the MCPTT-3 reference point shall also use the SIP-3 reference point for transport and routing of signalling. Floor control signalling and media are also transferred using the MCPTT-3 reference point.</w:t>
      </w:r>
    </w:p>
    <w:p w14:paraId="65A95428" w14:textId="77777777" w:rsidR="00171381" w:rsidRPr="00600B96" w:rsidRDefault="00171381" w:rsidP="00171381">
      <w:pPr>
        <w:pStyle w:val="Heading4"/>
      </w:pPr>
      <w:bookmarkStart w:id="254" w:name="_Toc460615943"/>
      <w:bookmarkStart w:id="255" w:name="_Toc460616804"/>
      <w:bookmarkStart w:id="256" w:name="_Toc170894370"/>
      <w:r w:rsidRPr="00600B96">
        <w:t>7.5.2.5</w:t>
      </w:r>
      <w:r w:rsidRPr="00600B96">
        <w:tab/>
        <w:t>Reference point MCPTT-4 (unicast between the floor control server and the floor participant)</w:t>
      </w:r>
      <w:bookmarkEnd w:id="254"/>
      <w:bookmarkEnd w:id="255"/>
      <w:bookmarkEnd w:id="256"/>
    </w:p>
    <w:p w14:paraId="2C0E6969" w14:textId="77777777" w:rsidR="00171381" w:rsidRPr="00600B96" w:rsidRDefault="00171381" w:rsidP="00171381">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3FEEA3AE" w14:textId="77777777" w:rsidR="00171381" w:rsidRPr="00600B96" w:rsidRDefault="00171381" w:rsidP="00171381">
      <w:pPr>
        <w:pStyle w:val="Heading4"/>
      </w:pPr>
      <w:bookmarkStart w:id="257" w:name="_Toc460615944"/>
      <w:bookmarkStart w:id="258" w:name="_Toc460616805"/>
      <w:bookmarkStart w:id="259" w:name="_Toc170894371"/>
      <w:r w:rsidRPr="00600B96">
        <w:t>7.5.2.6</w:t>
      </w:r>
      <w:r w:rsidRPr="00600B96">
        <w:tab/>
        <w:t xml:space="preserve">Reference point MCPTT-5 (between the </w:t>
      </w:r>
      <w:r>
        <w:t xml:space="preserve">MCPTT server </w:t>
      </w:r>
      <w:r w:rsidRPr="00600B96">
        <w:t>and the EPS)</w:t>
      </w:r>
      <w:bookmarkEnd w:id="257"/>
      <w:bookmarkEnd w:id="258"/>
      <w:bookmarkEnd w:id="259"/>
    </w:p>
    <w:p w14:paraId="410A2F70" w14:textId="77777777" w:rsidR="00171381" w:rsidRPr="00600B96" w:rsidRDefault="00171381" w:rsidP="00171381">
      <w:r w:rsidRPr="00600B96">
        <w:t xml:space="preserve">The MCPTT-5 reference point, which exists between the </w:t>
      </w:r>
      <w:r>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ECAC4BD" w14:textId="77777777" w:rsidR="00171381" w:rsidRPr="00600B96" w:rsidRDefault="00171381" w:rsidP="00171381">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03EA5377" w14:textId="77777777" w:rsidR="00171381" w:rsidRPr="00600B96" w:rsidRDefault="00171381" w:rsidP="00171381">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4F90B6AD" w14:textId="77777777" w:rsidR="00171381" w:rsidRPr="00600B96" w:rsidRDefault="00171381" w:rsidP="00171381">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7DBCD865" w14:textId="77777777" w:rsidR="00171381" w:rsidRPr="00600B96" w:rsidRDefault="00171381" w:rsidP="00171381">
      <w:pPr>
        <w:pStyle w:val="Heading4"/>
      </w:pPr>
      <w:bookmarkStart w:id="260" w:name="_Toc460615945"/>
      <w:bookmarkStart w:id="261" w:name="_Toc460616806"/>
      <w:bookmarkStart w:id="262" w:name="_Toc170894372"/>
      <w:r w:rsidRPr="00600B96">
        <w:t>7.5.2.7</w:t>
      </w:r>
      <w:r w:rsidRPr="00600B96">
        <w:tab/>
        <w:t>Reference point MCPTT-6 (between the MCPTT server and the EPS)</w:t>
      </w:r>
      <w:bookmarkEnd w:id="260"/>
      <w:bookmarkEnd w:id="261"/>
      <w:bookmarkEnd w:id="262"/>
    </w:p>
    <w:p w14:paraId="50C69AD1" w14:textId="77777777" w:rsidR="00171381" w:rsidRPr="00600B96" w:rsidRDefault="00171381" w:rsidP="00171381">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[1</w:t>
      </w:r>
      <w:r>
        <w:t>0</w:t>
      </w:r>
      <w:r w:rsidRPr="00600B96">
        <w:t>].</w:t>
      </w:r>
    </w:p>
    <w:p w14:paraId="6E2E3524" w14:textId="77777777" w:rsidR="00171381" w:rsidRPr="00600B96" w:rsidRDefault="00171381" w:rsidP="00171381">
      <w:pPr>
        <w:pStyle w:val="Heading4"/>
      </w:pPr>
      <w:bookmarkStart w:id="263" w:name="_Toc460615946"/>
      <w:bookmarkStart w:id="264" w:name="_Toc460616807"/>
      <w:bookmarkStart w:id="265" w:name="_Toc170894373"/>
      <w:r w:rsidRPr="00600B96">
        <w:lastRenderedPageBreak/>
        <w:t>7.5.2.8</w:t>
      </w:r>
      <w:r w:rsidRPr="00600B96">
        <w:tab/>
        <w:t>Reference point MCPTT-7 (unicast between the media distribution function and the media mixer)</w:t>
      </w:r>
      <w:bookmarkEnd w:id="263"/>
      <w:bookmarkEnd w:id="264"/>
      <w:bookmarkEnd w:id="265"/>
    </w:p>
    <w:p w14:paraId="7DB99186" w14:textId="77777777" w:rsidR="00171381" w:rsidRPr="00600B96" w:rsidRDefault="00171381" w:rsidP="00171381">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310ADCD" w14:textId="77777777" w:rsidR="00171381" w:rsidRPr="00600B96" w:rsidRDefault="00171381" w:rsidP="00171381">
      <w:pPr>
        <w:pStyle w:val="Heading4"/>
      </w:pPr>
      <w:bookmarkStart w:id="266" w:name="_Toc460615947"/>
      <w:bookmarkStart w:id="267" w:name="_Toc460616808"/>
      <w:bookmarkStart w:id="268" w:name="_Toc170894374"/>
      <w:r w:rsidRPr="00600B96">
        <w:t>7.5.2.9</w:t>
      </w:r>
      <w:r w:rsidRPr="00600B96">
        <w:tab/>
        <w:t>Reference point MCPTT-8 (multicast between the media distribution function and the media mixer)</w:t>
      </w:r>
      <w:bookmarkEnd w:id="266"/>
      <w:bookmarkEnd w:id="267"/>
      <w:bookmarkEnd w:id="268"/>
    </w:p>
    <w:p w14:paraId="41E86F82" w14:textId="77777777" w:rsidR="00171381" w:rsidRPr="00600B96" w:rsidRDefault="00171381" w:rsidP="00171381">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t>9</w:t>
      </w:r>
      <w:r w:rsidRPr="00600B96">
        <w:t>].</w:t>
      </w:r>
    </w:p>
    <w:p w14:paraId="0D0AA67F" w14:textId="77777777" w:rsidR="00171381" w:rsidRPr="00600B96" w:rsidRDefault="00171381" w:rsidP="00171381">
      <w:pPr>
        <w:pStyle w:val="Heading4"/>
      </w:pPr>
      <w:bookmarkStart w:id="269" w:name="_Toc460615948"/>
      <w:bookmarkStart w:id="270" w:name="_Toc460616809"/>
      <w:bookmarkStart w:id="271" w:name="_Toc170894375"/>
      <w:r w:rsidRPr="00600B96">
        <w:t>7.5.2.10</w:t>
      </w:r>
      <w:r w:rsidRPr="00600B96">
        <w:tab/>
        <w:t>Reference point MCPTT-9 (multicast between the floor control server and the floor participant)</w:t>
      </w:r>
      <w:bookmarkEnd w:id="269"/>
      <w:bookmarkEnd w:id="270"/>
      <w:bookmarkEnd w:id="271"/>
    </w:p>
    <w:p w14:paraId="6CA20890" w14:textId="77777777" w:rsidR="00171381" w:rsidRPr="00600B96" w:rsidRDefault="00171381" w:rsidP="00171381">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t>9</w:t>
      </w:r>
      <w:r w:rsidRPr="00600B96">
        <w:t>].</w:t>
      </w:r>
    </w:p>
    <w:p w14:paraId="1F2F5F85" w14:textId="77777777" w:rsidR="00171381" w:rsidRPr="00600B96" w:rsidRDefault="00171381" w:rsidP="00171381">
      <w:pPr>
        <w:pStyle w:val="Heading4"/>
      </w:pPr>
      <w:bookmarkStart w:id="272" w:name="_Toc460615949"/>
      <w:bookmarkStart w:id="273" w:name="_Toc460616810"/>
      <w:bookmarkStart w:id="274" w:name="_Toc170894376"/>
      <w:r w:rsidRPr="00600B96">
        <w:t>7.5.2.</w:t>
      </w:r>
      <w:r>
        <w:rPr>
          <w:rFonts w:hint="eastAsia"/>
          <w:lang w:eastAsia="zh-CN"/>
        </w:rPr>
        <w:t>11</w:t>
      </w:r>
      <w:r w:rsidRPr="00600B96">
        <w:tab/>
        <w:t>Reference point IWF-1 (between the MCPTT server and the interworking function to legacy systems)</w:t>
      </w:r>
      <w:bookmarkEnd w:id="272"/>
      <w:bookmarkEnd w:id="273"/>
      <w:bookmarkEnd w:id="274"/>
    </w:p>
    <w:p w14:paraId="777037AC" w14:textId="77777777" w:rsidR="00171381" w:rsidRPr="00600B96" w:rsidRDefault="00171381" w:rsidP="00171381">
      <w:r w:rsidRPr="00600B96">
        <w:t xml:space="preserve">The IWF-1 reference point is </w:t>
      </w:r>
      <w:r>
        <w:rPr>
          <w:rFonts w:hint="eastAsia"/>
          <w:lang w:eastAsia="zh-CN"/>
        </w:rPr>
        <w:t>specified in 3GPP</w:t>
      </w:r>
      <w:r w:rsidRPr="003E2577">
        <w:t> </w:t>
      </w:r>
      <w:r>
        <w:rPr>
          <w:rFonts w:hint="eastAsia"/>
          <w:lang w:eastAsia="zh-CN"/>
        </w:rPr>
        <w:t>TS</w:t>
      </w:r>
      <w:r w:rsidRPr="003E2577">
        <w:t> </w:t>
      </w:r>
      <w:r>
        <w:rPr>
          <w:rFonts w:hint="eastAsia"/>
          <w:lang w:eastAsia="zh-CN"/>
        </w:rPr>
        <w:t>23.283</w:t>
      </w:r>
      <w:r w:rsidRPr="003E2577">
        <w:t> </w:t>
      </w:r>
      <w:r>
        <w:rPr>
          <w:rFonts w:hint="eastAsia"/>
          <w:lang w:eastAsia="zh-CN"/>
        </w:rPr>
        <w:t>[20].</w:t>
      </w:r>
    </w:p>
    <w:p w14:paraId="2714B0D4" w14:textId="77777777" w:rsidR="00171381" w:rsidRPr="00600B96" w:rsidRDefault="00171381" w:rsidP="00171381">
      <w:pPr>
        <w:pStyle w:val="Heading4"/>
      </w:pPr>
      <w:bookmarkStart w:id="275" w:name="_Toc460615950"/>
      <w:bookmarkStart w:id="276" w:name="_Toc460616811"/>
      <w:bookmarkStart w:id="277" w:name="_Toc170894377"/>
      <w:r w:rsidRPr="00600B96">
        <w:t>7.5.2.</w:t>
      </w:r>
      <w:r>
        <w:rPr>
          <w:rFonts w:hint="eastAsia"/>
          <w:lang w:eastAsia="zh-CN"/>
        </w:rPr>
        <w:t>12</w:t>
      </w:r>
      <w:r w:rsidRPr="00600B96">
        <w:tab/>
        <w:t>Reference point</w:t>
      </w:r>
      <w:r>
        <w:rPr>
          <w:rFonts w:hint="eastAsia"/>
          <w:lang w:eastAsia="zh-CN"/>
        </w:rPr>
        <w:t>s of common services core used in the MCPTT service</w:t>
      </w:r>
      <w:bookmarkEnd w:id="275"/>
      <w:bookmarkEnd w:id="276"/>
      <w:bookmarkEnd w:id="277"/>
    </w:p>
    <w:p w14:paraId="5FD08BDB" w14:textId="77777777" w:rsidR="00171381" w:rsidRDefault="00171381" w:rsidP="00171381">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5E923E67" w14:textId="77777777" w:rsidR="00171381" w:rsidRPr="00600B96" w:rsidRDefault="00171381" w:rsidP="00171381">
      <w:pPr>
        <w:pStyle w:val="Heading4"/>
      </w:pPr>
      <w:bookmarkStart w:id="278" w:name="_Toc170894378"/>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78"/>
    </w:p>
    <w:p w14:paraId="2B70DA33" w14:textId="77777777" w:rsidR="00171381" w:rsidRPr="00F009FE" w:rsidRDefault="00171381" w:rsidP="00171381">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236F95C5" w14:textId="77777777" w:rsidR="00171381" w:rsidRDefault="00171381" w:rsidP="00171381">
      <w:pPr>
        <w:pStyle w:val="Heading1"/>
      </w:pPr>
      <w:bookmarkStart w:id="279" w:name="_Toc424654425"/>
      <w:bookmarkStart w:id="280" w:name="_Toc428365012"/>
      <w:bookmarkStart w:id="281" w:name="_Toc433209622"/>
      <w:bookmarkStart w:id="282" w:name="_Toc453260132"/>
      <w:bookmarkStart w:id="283" w:name="_Toc453261019"/>
      <w:bookmarkStart w:id="284" w:name="_Toc453279756"/>
      <w:bookmarkStart w:id="285" w:name="_Toc460615951"/>
      <w:bookmarkStart w:id="286" w:name="_Toc460616812"/>
      <w:bookmarkStart w:id="287" w:name="_Toc170894379"/>
      <w:r w:rsidRPr="003E5F68">
        <w:t>8</w:t>
      </w:r>
      <w:r w:rsidRPr="003E5F68">
        <w:tab/>
        <w:t>Identities</w:t>
      </w:r>
      <w:bookmarkEnd w:id="279"/>
      <w:bookmarkEnd w:id="280"/>
      <w:bookmarkEnd w:id="281"/>
      <w:bookmarkEnd w:id="282"/>
      <w:bookmarkEnd w:id="283"/>
      <w:bookmarkEnd w:id="284"/>
      <w:bookmarkEnd w:id="285"/>
      <w:bookmarkEnd w:id="286"/>
      <w:bookmarkEnd w:id="287"/>
    </w:p>
    <w:p w14:paraId="0AD165BC" w14:textId="77777777" w:rsidR="00171381" w:rsidRPr="0086007B" w:rsidRDefault="00171381" w:rsidP="00171381">
      <w:r w:rsidRPr="002B2D20">
        <w:t>The MCPTT service specific identities (e.g. MCPTT ID, MCPTT group ID) are described in clause 8 of 3GPP TS 23.280 [1</w:t>
      </w:r>
      <w:r>
        <w:t>6</w:t>
      </w:r>
      <w:r w:rsidRPr="002B2D20">
        <w:t>].</w:t>
      </w:r>
    </w:p>
    <w:p w14:paraId="1E38957F" w14:textId="77777777" w:rsidR="00171381" w:rsidRDefault="00171381" w:rsidP="00171381">
      <w:pPr>
        <w:pStyle w:val="Heading1"/>
      </w:pPr>
      <w:bookmarkStart w:id="288" w:name="_Toc424654432"/>
      <w:bookmarkStart w:id="289" w:name="_Toc428365021"/>
      <w:bookmarkStart w:id="290" w:name="_Toc433209633"/>
      <w:bookmarkStart w:id="291" w:name="_Toc453260143"/>
      <w:bookmarkStart w:id="292" w:name="_Toc453261030"/>
      <w:bookmarkStart w:id="293" w:name="_Toc453279767"/>
      <w:bookmarkStart w:id="294" w:name="_Toc460615952"/>
      <w:bookmarkStart w:id="295" w:name="_Toc460616813"/>
      <w:bookmarkStart w:id="296" w:name="_Toc170894380"/>
      <w:r w:rsidRPr="003E5F68">
        <w:t>9</w:t>
      </w:r>
      <w:r w:rsidRPr="003E5F68">
        <w:tab/>
        <w:t>Application of functional model to deployments</w:t>
      </w:r>
      <w:bookmarkEnd w:id="288"/>
      <w:bookmarkEnd w:id="289"/>
      <w:bookmarkEnd w:id="290"/>
      <w:bookmarkEnd w:id="291"/>
      <w:bookmarkEnd w:id="292"/>
      <w:bookmarkEnd w:id="293"/>
      <w:bookmarkEnd w:id="294"/>
      <w:bookmarkEnd w:id="295"/>
      <w:bookmarkEnd w:id="296"/>
    </w:p>
    <w:p w14:paraId="7BCBE573" w14:textId="77777777" w:rsidR="00171381" w:rsidRPr="0086007B" w:rsidRDefault="00171381" w:rsidP="00171381">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[1</w:t>
      </w:r>
      <w:r>
        <w:t>6</w:t>
      </w:r>
      <w:r w:rsidRPr="002B2D20">
        <w:t>].</w:t>
      </w:r>
    </w:p>
    <w:p w14:paraId="582E7572" w14:textId="77777777" w:rsidR="00171381" w:rsidRPr="00AB5FED" w:rsidRDefault="00171381" w:rsidP="00171381">
      <w:pPr>
        <w:pStyle w:val="Heading1"/>
      </w:pPr>
      <w:bookmarkStart w:id="297" w:name="_Toc424654454"/>
      <w:bookmarkStart w:id="298" w:name="_Toc428365038"/>
      <w:bookmarkStart w:id="299" w:name="_Toc433209659"/>
      <w:bookmarkStart w:id="300" w:name="_Toc460615953"/>
      <w:bookmarkStart w:id="301" w:name="_Toc460616814"/>
      <w:bookmarkStart w:id="302" w:name="_Toc170894381"/>
      <w:r w:rsidRPr="00AB5FED">
        <w:lastRenderedPageBreak/>
        <w:t>10</w:t>
      </w:r>
      <w:r w:rsidRPr="00AB5FED">
        <w:tab/>
        <w:t>Procedures and information flows</w:t>
      </w:r>
      <w:bookmarkEnd w:id="297"/>
      <w:bookmarkEnd w:id="298"/>
      <w:bookmarkEnd w:id="299"/>
      <w:bookmarkEnd w:id="300"/>
      <w:bookmarkEnd w:id="301"/>
      <w:bookmarkEnd w:id="302"/>
    </w:p>
    <w:p w14:paraId="095C7C3F" w14:textId="77777777" w:rsidR="00171381" w:rsidRPr="003E5F68" w:rsidRDefault="00171381" w:rsidP="00171381">
      <w:pPr>
        <w:pStyle w:val="Heading2"/>
        <w:rPr>
          <w:lang w:val="nl-NL"/>
        </w:rPr>
      </w:pPr>
      <w:bookmarkStart w:id="303" w:name="_Toc424654455"/>
      <w:bookmarkStart w:id="304" w:name="_Toc428365039"/>
      <w:bookmarkStart w:id="305" w:name="_Toc433209660"/>
      <w:bookmarkStart w:id="306" w:name="_Toc453260176"/>
      <w:bookmarkStart w:id="307" w:name="_Toc453261063"/>
      <w:bookmarkStart w:id="308" w:name="_Toc453279800"/>
      <w:bookmarkStart w:id="309" w:name="_Toc460615954"/>
      <w:bookmarkStart w:id="310" w:name="_Toc460616815"/>
      <w:bookmarkStart w:id="311" w:name="_Toc424654460"/>
      <w:bookmarkStart w:id="312" w:name="_Toc428365044"/>
      <w:bookmarkStart w:id="313" w:name="_Toc433209679"/>
      <w:bookmarkStart w:id="314" w:name="_Toc170894382"/>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303"/>
      <w:bookmarkEnd w:id="304"/>
      <w:bookmarkEnd w:id="305"/>
      <w:bookmarkEnd w:id="306"/>
      <w:bookmarkEnd w:id="307"/>
      <w:bookmarkEnd w:id="308"/>
      <w:bookmarkEnd w:id="309"/>
      <w:bookmarkEnd w:id="310"/>
      <w:bookmarkEnd w:id="314"/>
    </w:p>
    <w:p w14:paraId="3C172A98" w14:textId="77777777" w:rsidR="00171381" w:rsidRDefault="00171381" w:rsidP="00171381">
      <w:pPr>
        <w:rPr>
          <w:lang w:eastAsia="zh-CN"/>
        </w:rPr>
      </w:pPr>
      <w:r>
        <w:rPr>
          <w:noProof/>
          <w:lang w:eastAsia="ko-KR"/>
        </w:rPr>
        <w:t>The MCPTT service shall support the procedures and related information flows as specified in subclause 10.1 of 3GPP TS 23.280 [16] with the following clarifications:</w:t>
      </w:r>
    </w:p>
    <w:p w14:paraId="5FC9DB6A" w14:textId="77777777" w:rsidR="00171381" w:rsidRDefault="00171381" w:rsidP="00171381">
      <w:pPr>
        <w:pStyle w:val="B1"/>
        <w:rPr>
          <w:noProof/>
          <w:lang w:eastAsia="ko-KR"/>
        </w:rPr>
      </w:pPr>
      <w:r>
        <w:rPr>
          <w:noProof/>
          <w:lang w:eastAsia="ko-KR"/>
        </w:rPr>
        <w:t>-</w:t>
      </w:r>
      <w:r>
        <w:rPr>
          <w:noProof/>
          <w:lang w:eastAsia="ko-KR"/>
        </w:rPr>
        <w:tab/>
        <w:t>The MC service client is the MCPTT client;</w:t>
      </w:r>
    </w:p>
    <w:p w14:paraId="5DF35550" w14:textId="77777777" w:rsidR="00171381" w:rsidRDefault="00171381" w:rsidP="00171381">
      <w:pPr>
        <w:pStyle w:val="B1"/>
        <w:rPr>
          <w:noProof/>
          <w:lang w:eastAsia="ko-KR"/>
        </w:rPr>
      </w:pPr>
      <w:r>
        <w:rPr>
          <w:noProof/>
          <w:lang w:eastAsia="ko-KR"/>
        </w:rPr>
        <w:t>-</w:t>
      </w:r>
      <w:r>
        <w:rPr>
          <w:noProof/>
          <w:lang w:eastAsia="ko-KR"/>
        </w:rPr>
        <w:tab/>
        <w:t>The MC service server is the MCPTT server;</w:t>
      </w:r>
    </w:p>
    <w:p w14:paraId="5B1CB5CD" w14:textId="77777777" w:rsidR="00171381" w:rsidRDefault="00171381" w:rsidP="00171381">
      <w:pPr>
        <w:pStyle w:val="B1"/>
        <w:rPr>
          <w:noProof/>
          <w:lang w:eastAsia="ko-KR"/>
        </w:rPr>
      </w:pPr>
      <w:r>
        <w:rPr>
          <w:noProof/>
          <w:lang w:eastAsia="ko-KR"/>
        </w:rPr>
        <w:t>-</w:t>
      </w:r>
      <w:r>
        <w:rPr>
          <w:noProof/>
          <w:lang w:eastAsia="ko-KR"/>
        </w:rPr>
        <w:tab/>
        <w:t>The MC service ID is the MCPTT ID; and</w:t>
      </w:r>
    </w:p>
    <w:p w14:paraId="77776E35" w14:textId="77777777" w:rsidR="00171381" w:rsidRDefault="00171381" w:rsidP="00171381">
      <w:pPr>
        <w:pStyle w:val="B1"/>
        <w:rPr>
          <w:noProof/>
          <w:lang w:eastAsia="ko-KR"/>
        </w:rPr>
      </w:pPr>
      <w:r>
        <w:rPr>
          <w:noProof/>
          <w:lang w:eastAsia="ko-KR"/>
        </w:rPr>
        <w:t>-</w:t>
      </w:r>
      <w:r>
        <w:rPr>
          <w:noProof/>
          <w:lang w:eastAsia="ko-KR"/>
        </w:rPr>
        <w:tab/>
        <w:t>The MC service user profile index is the MCPTT user profile index.</w:t>
      </w:r>
    </w:p>
    <w:p w14:paraId="3BCBE74F" w14:textId="77777777" w:rsidR="00171381" w:rsidRPr="00537D54" w:rsidRDefault="00171381" w:rsidP="00171381">
      <w:pPr>
        <w:rPr>
          <w:lang w:val="nl-NL"/>
        </w:rPr>
      </w:pPr>
    </w:p>
    <w:p w14:paraId="18758583" w14:textId="77777777" w:rsidR="00171381" w:rsidRPr="00AB5FED" w:rsidRDefault="00171381" w:rsidP="00171381">
      <w:pPr>
        <w:pStyle w:val="Heading2"/>
        <w:rPr>
          <w:lang w:val="nl-NL"/>
        </w:rPr>
      </w:pPr>
      <w:bookmarkStart w:id="315" w:name="_Toc460615955"/>
      <w:bookmarkStart w:id="316" w:name="_Toc460616816"/>
      <w:bookmarkStart w:id="317" w:name="_Toc170894383"/>
      <w:r w:rsidRPr="00AB5FED">
        <w:rPr>
          <w:lang w:val="nl-NL"/>
        </w:rPr>
        <w:t>10.2</w:t>
      </w:r>
      <w:r w:rsidRPr="00AB5FED">
        <w:rPr>
          <w:lang w:val="nl-NL"/>
        </w:rPr>
        <w:tab/>
        <w:t xml:space="preserve">User authentication </w:t>
      </w:r>
      <w:r>
        <w:rPr>
          <w:lang w:val="nl-NL"/>
        </w:rPr>
        <w:t>and authorization</w:t>
      </w:r>
      <w:r w:rsidRPr="00AB5FED">
        <w:rPr>
          <w:lang w:val="nl-NL"/>
        </w:rPr>
        <w:t xml:space="preserve"> for MCPTT service</w:t>
      </w:r>
      <w:bookmarkEnd w:id="311"/>
      <w:bookmarkEnd w:id="312"/>
      <w:bookmarkEnd w:id="313"/>
      <w:bookmarkEnd w:id="315"/>
      <w:bookmarkEnd w:id="316"/>
      <w:bookmarkEnd w:id="317"/>
      <w:r w:rsidRPr="00AB5FED">
        <w:rPr>
          <w:lang w:val="nl-NL"/>
        </w:rPr>
        <w:t xml:space="preserve"> </w:t>
      </w:r>
    </w:p>
    <w:p w14:paraId="6F8FB4D3" w14:textId="77777777" w:rsidR="00171381" w:rsidRPr="00AB5FED" w:rsidRDefault="00171381" w:rsidP="00171381">
      <w:pPr>
        <w:pStyle w:val="NO"/>
        <w:rPr>
          <w:lang w:val="nl-NL"/>
        </w:rPr>
      </w:pPr>
      <w:r w:rsidRPr="00AB5FED">
        <w:rPr>
          <w:lang w:val="nl-NL"/>
        </w:rPr>
        <w:t>NOTE</w:t>
      </w:r>
      <w:r>
        <w:rPr>
          <w:lang w:val="nl-NL"/>
        </w:rPr>
        <w:t> 1</w:t>
      </w:r>
      <w:r w:rsidRPr="00AB5FED">
        <w:rPr>
          <w:lang w:val="nl-NL"/>
        </w:rPr>
        <w:t>:</w:t>
      </w:r>
      <w:r w:rsidRPr="00AB5FED">
        <w:rPr>
          <w:lang w:val="nl-NL"/>
        </w:rPr>
        <w:tab/>
        <w:t>Flow 10.2-1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 [19]</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MCPTT service in order to realize the MCPTT user authentication</w:t>
      </w:r>
      <w:r w:rsidRPr="002113C4">
        <w:rPr>
          <w:lang w:val="nl-NL"/>
        </w:rPr>
        <w:t xml:space="preserve"> </w:t>
      </w:r>
      <w:r w:rsidRPr="00AA6A14">
        <w:rPr>
          <w:lang w:val="nl-NL"/>
        </w:rPr>
        <w:t>and authorization</w:t>
      </w:r>
      <w:r w:rsidRPr="00AB5FED">
        <w:rPr>
          <w:lang w:val="nl-NL"/>
        </w:rPr>
        <w:t xml:space="preserve"> requirements as defined in 3GPP TS 22.179 [2].</w:t>
      </w:r>
    </w:p>
    <w:p w14:paraId="7718F25E" w14:textId="77777777" w:rsidR="00171381" w:rsidRPr="00AB5FED" w:rsidRDefault="00171381" w:rsidP="00171381">
      <w:pPr>
        <w:rPr>
          <w:lang w:val="nl-NL"/>
        </w:rPr>
      </w:pPr>
      <w:r w:rsidRPr="00AB5FED">
        <w:rPr>
          <w:lang w:val="nl-NL"/>
        </w:rPr>
        <w:t xml:space="preserve">A procedure for user authentication is illustrated in figure 10.2-1. </w:t>
      </w:r>
      <w:r>
        <w:rPr>
          <w:lang w:val="nl-NL"/>
        </w:rPr>
        <w:t>The user authentication is performed based on the procedure specified in 3GPP TS 23.280[16].</w:t>
      </w:r>
    </w:p>
    <w:p w14:paraId="1316F9C3" w14:textId="77777777" w:rsidR="00171381" w:rsidRPr="00AB5FED" w:rsidRDefault="00171381" w:rsidP="00171381">
      <w:pPr>
        <w:pStyle w:val="TH"/>
      </w:pPr>
    </w:p>
    <w:p w14:paraId="737859D2" w14:textId="77777777" w:rsidR="00171381" w:rsidRPr="00AB5FED" w:rsidRDefault="00171381" w:rsidP="00171381">
      <w:pPr>
        <w:pStyle w:val="TH"/>
      </w:pPr>
      <w:r>
        <w:object w:dxaOrig="11125" w:dyaOrig="4468" w14:anchorId="3AB3FD86">
          <v:shape id="_x0000_i1030" type="#_x0000_t75" style="width:485.15pt;height:195.2pt" o:ole="">
            <v:imagedata r:id="rId17" o:title=""/>
          </v:shape>
          <o:OLEObject Type="Embed" ProgID="Visio.Drawing.11" ShapeID="_x0000_i1030" DrawAspect="Content" ObjectID="_1781508451" r:id="rId18"/>
        </w:object>
      </w:r>
    </w:p>
    <w:p w14:paraId="6B1ABF07" w14:textId="77777777" w:rsidR="00171381" w:rsidRPr="00AB5FED" w:rsidRDefault="00171381" w:rsidP="00171381">
      <w:pPr>
        <w:pStyle w:val="TF"/>
      </w:pPr>
      <w:r w:rsidRPr="00AB5FED">
        <w:t>Figure 10.2-1: MCPTT user authentication and registration, single domain</w:t>
      </w:r>
    </w:p>
    <w:p w14:paraId="7C1F658D" w14:textId="77777777" w:rsidR="00171381" w:rsidRPr="00AB5FED" w:rsidRDefault="00171381" w:rsidP="00171381">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23.280[16]</w:t>
      </w:r>
      <w:r w:rsidRPr="00D768B4">
        <w:t>.</w:t>
      </w:r>
    </w:p>
    <w:p w14:paraId="5B87D5B8" w14:textId="77777777" w:rsidR="00171381" w:rsidRPr="00AB5FED" w:rsidRDefault="00171381" w:rsidP="00171381">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051EEBA8" w14:textId="1CFEC4F6" w:rsidR="00171381" w:rsidRPr="005F6CBB" w:rsidRDefault="00171381" w:rsidP="00171381">
      <w:pPr>
        <w:pStyle w:val="NO"/>
      </w:pPr>
      <w:r>
        <w:t>NOTE</w:t>
      </w:r>
      <w:r w:rsidR="004A3F1A">
        <w:t> </w:t>
      </w:r>
      <w:r>
        <w:t>2:</w:t>
      </w:r>
      <w:r>
        <w:tab/>
        <w:t>The MCPTT server may reject a request for service authorization by an MCPTT user if the number of simultaneous service authorizations for that MCPTT user would be exceeded.</w:t>
      </w:r>
    </w:p>
    <w:p w14:paraId="0E435085" w14:textId="77777777" w:rsidR="00171381" w:rsidRPr="00AB5FED" w:rsidRDefault="00171381" w:rsidP="00171381">
      <w:pPr>
        <w:pStyle w:val="Heading2"/>
      </w:pPr>
      <w:bookmarkStart w:id="318" w:name="_Toc424654461"/>
      <w:bookmarkStart w:id="319" w:name="_Toc428365045"/>
      <w:bookmarkStart w:id="320" w:name="_Toc433209680"/>
      <w:bookmarkStart w:id="321" w:name="_Toc460615956"/>
      <w:bookmarkStart w:id="322" w:name="_Toc460616817"/>
      <w:bookmarkStart w:id="323" w:name="_Toc170894384"/>
      <w:r w:rsidRPr="00AB5FED">
        <w:lastRenderedPageBreak/>
        <w:t>10.3</w:t>
      </w:r>
      <w:r w:rsidRPr="00AB5FED">
        <w:tab/>
        <w:t xml:space="preserve">Affiliation </w:t>
      </w:r>
      <w:r>
        <w:t xml:space="preserve">and de-affiliation </w:t>
      </w:r>
      <w:r w:rsidRPr="00AB5FED">
        <w:t>to</w:t>
      </w:r>
      <w:r>
        <w:t>/from</w:t>
      </w:r>
      <w:r w:rsidRPr="00AB5FED">
        <w:t xml:space="preserve"> MCPTT group</w:t>
      </w:r>
      <w:bookmarkEnd w:id="318"/>
      <w:r w:rsidRPr="00AB5FED">
        <w:t>(s)</w:t>
      </w:r>
      <w:bookmarkEnd w:id="319"/>
      <w:bookmarkEnd w:id="320"/>
      <w:bookmarkEnd w:id="321"/>
      <w:bookmarkEnd w:id="322"/>
      <w:bookmarkEnd w:id="323"/>
    </w:p>
    <w:p w14:paraId="4774B28B" w14:textId="77777777" w:rsidR="00171381" w:rsidRDefault="00171381" w:rsidP="00171381">
      <w:r>
        <w:t>The MCPTT service shall support the procedures and related information flows as specified in subclause 10.8 of 3GPP TS 23.280 [16] with the following clarifications:</w:t>
      </w:r>
    </w:p>
    <w:p w14:paraId="62F2491F" w14:textId="77777777" w:rsidR="00171381" w:rsidRDefault="00171381" w:rsidP="00171381">
      <w:pPr>
        <w:pStyle w:val="B1"/>
      </w:pPr>
      <w:r>
        <w:t>-</w:t>
      </w:r>
      <w:r>
        <w:tab/>
        <w:t>The MC service client is the MCPTT client;</w:t>
      </w:r>
    </w:p>
    <w:p w14:paraId="03EC272C" w14:textId="77777777" w:rsidR="00171381" w:rsidRDefault="00171381" w:rsidP="00171381">
      <w:pPr>
        <w:pStyle w:val="B1"/>
      </w:pPr>
      <w:r>
        <w:t>-</w:t>
      </w:r>
      <w:r>
        <w:tab/>
        <w:t>The MC service server is the MCPTT server;</w:t>
      </w:r>
    </w:p>
    <w:p w14:paraId="15A76E98" w14:textId="77777777" w:rsidR="00171381" w:rsidRDefault="00171381" w:rsidP="00171381">
      <w:pPr>
        <w:pStyle w:val="B1"/>
      </w:pPr>
      <w:r>
        <w:t>-</w:t>
      </w:r>
      <w:r>
        <w:tab/>
        <w:t>The MC service group is the MCPTT group;</w:t>
      </w:r>
    </w:p>
    <w:p w14:paraId="534A8C1E" w14:textId="77777777" w:rsidR="00171381" w:rsidRDefault="00171381" w:rsidP="00171381">
      <w:pPr>
        <w:pStyle w:val="B1"/>
      </w:pPr>
      <w:r>
        <w:t>-</w:t>
      </w:r>
      <w:r>
        <w:tab/>
        <w:t>The MC service ID is the MCPTT ID; and</w:t>
      </w:r>
    </w:p>
    <w:p w14:paraId="6DEE3F00" w14:textId="77777777" w:rsidR="00171381" w:rsidRDefault="00171381" w:rsidP="00171381">
      <w:pPr>
        <w:pStyle w:val="B1"/>
      </w:pPr>
      <w:r>
        <w:t>-</w:t>
      </w:r>
      <w:r>
        <w:tab/>
        <w:t>The MC service group ID is the MCPTT group ID.</w:t>
      </w:r>
    </w:p>
    <w:p w14:paraId="67F3D69D" w14:textId="77777777" w:rsidR="00171381" w:rsidRPr="00AB5FED" w:rsidRDefault="00171381" w:rsidP="00171381">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107D295E" w14:textId="77777777" w:rsidR="00171381" w:rsidRPr="00AB5FED" w:rsidRDefault="00171381" w:rsidP="00171381">
      <w:pPr>
        <w:pStyle w:val="Heading2"/>
      </w:pPr>
      <w:bookmarkStart w:id="324" w:name="_Toc424654469"/>
      <w:bookmarkStart w:id="325" w:name="_Toc428365056"/>
      <w:bookmarkStart w:id="326" w:name="_Toc170894385"/>
      <w:r w:rsidRPr="00AB5FED">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26"/>
    </w:p>
    <w:p w14:paraId="2CA8B6F1" w14:textId="77777777" w:rsidR="00171381" w:rsidRDefault="00171381" w:rsidP="00171381">
      <w:pPr>
        <w:pStyle w:val="B1"/>
        <w:ind w:left="0" w:firstLine="0"/>
      </w:pPr>
      <w:r>
        <w:t>The MCPTT service shall support the procedures and related information flows as specified in subclause 10.13.4 and subclause 10.13.5 of 3GPP TS 23.280 [16].</w:t>
      </w:r>
    </w:p>
    <w:p w14:paraId="5F7F1371" w14:textId="77777777" w:rsidR="00171381" w:rsidRDefault="00171381" w:rsidP="00171381">
      <w:pPr>
        <w:pStyle w:val="B1"/>
      </w:pPr>
      <w:r>
        <w:t>-</w:t>
      </w:r>
      <w:r>
        <w:tab/>
        <w:t>The MC service client is the MCPTT client;</w:t>
      </w:r>
    </w:p>
    <w:p w14:paraId="2919B25D" w14:textId="77777777" w:rsidR="00171381" w:rsidRDefault="00171381" w:rsidP="00171381">
      <w:pPr>
        <w:pStyle w:val="B1"/>
      </w:pPr>
      <w:r>
        <w:t>-</w:t>
      </w:r>
      <w:r>
        <w:tab/>
        <w:t>The MC service server is the MCPTT server;</w:t>
      </w:r>
    </w:p>
    <w:p w14:paraId="59DC6B3B" w14:textId="77777777" w:rsidR="00171381" w:rsidRDefault="00171381" w:rsidP="00171381">
      <w:pPr>
        <w:pStyle w:val="B1"/>
        <w:rPr>
          <w:lang w:eastAsia="zh-CN"/>
        </w:rPr>
      </w:pPr>
      <w:r>
        <w:t>-</w:t>
      </w:r>
      <w:r>
        <w:tab/>
        <w:t>The MC service ID is the MCPTT ID.</w:t>
      </w:r>
    </w:p>
    <w:p w14:paraId="780AA147" w14:textId="77777777" w:rsidR="00171381" w:rsidRDefault="00171381" w:rsidP="00171381">
      <w:pPr>
        <w:pStyle w:val="Heading2"/>
        <w:rPr>
          <w:lang w:eastAsia="zh-CN"/>
        </w:rPr>
      </w:pPr>
      <w:bookmarkStart w:id="327" w:name="_Toc428795103"/>
      <w:bookmarkStart w:id="328" w:name="_Toc460615986"/>
      <w:bookmarkStart w:id="329" w:name="_Toc460616847"/>
      <w:bookmarkStart w:id="330" w:name="_Toc170894386"/>
      <w:r>
        <w:t>10.</w:t>
      </w:r>
      <w:r>
        <w:rPr>
          <w:lang w:eastAsia="zh-CN"/>
        </w:rPr>
        <w:t>4</w:t>
      </w:r>
      <w:r w:rsidRPr="00542332">
        <w:tab/>
      </w:r>
      <w:r>
        <w:t>MCPTT group</w:t>
      </w:r>
      <w:bookmarkEnd w:id="327"/>
      <w:r>
        <w:rPr>
          <w:rFonts w:hint="eastAsia"/>
          <w:lang w:eastAsia="zh-CN"/>
        </w:rPr>
        <w:t xml:space="preserve"> selection</w:t>
      </w:r>
      <w:bookmarkEnd w:id="328"/>
      <w:bookmarkEnd w:id="329"/>
      <w:bookmarkEnd w:id="330"/>
    </w:p>
    <w:p w14:paraId="4ADA21BF" w14:textId="77777777" w:rsidR="00171381" w:rsidRDefault="00171381" w:rsidP="00171381">
      <w:pPr>
        <w:pStyle w:val="Heading3"/>
      </w:pPr>
      <w:bookmarkStart w:id="331" w:name="_Toc428795104"/>
      <w:bookmarkStart w:id="332" w:name="_Toc460615987"/>
      <w:bookmarkStart w:id="333" w:name="_Toc460616848"/>
      <w:bookmarkStart w:id="334" w:name="_Toc170894387"/>
      <w:r>
        <w:t>10.</w:t>
      </w:r>
      <w:r>
        <w:rPr>
          <w:lang w:eastAsia="zh-CN"/>
        </w:rPr>
        <w:t>4</w:t>
      </w:r>
      <w:r>
        <w:t>.1</w:t>
      </w:r>
      <w:r>
        <w:tab/>
        <w:t>General</w:t>
      </w:r>
      <w:bookmarkEnd w:id="331"/>
      <w:bookmarkEnd w:id="332"/>
      <w:bookmarkEnd w:id="333"/>
      <w:bookmarkEnd w:id="334"/>
    </w:p>
    <w:p w14:paraId="2D4D6717" w14:textId="77777777" w:rsidR="00171381" w:rsidRDefault="00171381" w:rsidP="00171381">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0D78BADF" w14:textId="77777777" w:rsidR="00171381" w:rsidRDefault="00171381" w:rsidP="00171381">
      <w:pPr>
        <w:pStyle w:val="Heading3"/>
        <w:rPr>
          <w:lang w:eastAsia="zh-CN"/>
        </w:rPr>
      </w:pPr>
      <w:bookmarkStart w:id="335" w:name="_Toc433379644"/>
      <w:bookmarkStart w:id="336" w:name="_Toc460615988"/>
      <w:bookmarkStart w:id="337" w:name="_Toc460616849"/>
      <w:bookmarkStart w:id="338" w:name="_Toc170894388"/>
      <w:r>
        <w:t>10.</w:t>
      </w:r>
      <w:r>
        <w:rPr>
          <w:lang w:eastAsia="zh-CN"/>
        </w:rPr>
        <w:t>4</w:t>
      </w:r>
      <w:r>
        <w:t>.2</w:t>
      </w:r>
      <w:r>
        <w:tab/>
        <w:t xml:space="preserve">Information flows for </w:t>
      </w:r>
      <w:bookmarkEnd w:id="335"/>
      <w:r>
        <w:rPr>
          <w:rFonts w:hint="eastAsia"/>
          <w:lang w:eastAsia="zh-CN"/>
        </w:rPr>
        <w:t>group selection</w:t>
      </w:r>
      <w:bookmarkEnd w:id="336"/>
      <w:bookmarkEnd w:id="337"/>
      <w:bookmarkEnd w:id="338"/>
    </w:p>
    <w:p w14:paraId="6BA5A47F" w14:textId="77777777" w:rsidR="00171381" w:rsidRDefault="00171381" w:rsidP="00171381">
      <w:pPr>
        <w:pStyle w:val="Heading4"/>
      </w:pPr>
      <w:bookmarkStart w:id="339" w:name="_Toc433209705"/>
      <w:bookmarkStart w:id="340" w:name="_Toc460615989"/>
      <w:bookmarkStart w:id="341" w:name="_Toc460616850"/>
      <w:bookmarkStart w:id="342" w:name="_Toc170894389"/>
      <w:r>
        <w:t>10.</w:t>
      </w:r>
      <w:r>
        <w:rPr>
          <w:lang w:eastAsia="zh-CN"/>
        </w:rPr>
        <w:t>4</w:t>
      </w:r>
      <w:r>
        <w:t>.2.1</w:t>
      </w:r>
      <w:r>
        <w:tab/>
        <w:t xml:space="preserve">Group </w:t>
      </w:r>
      <w:r>
        <w:rPr>
          <w:rFonts w:hint="eastAsia"/>
          <w:lang w:eastAsia="zh-CN"/>
        </w:rPr>
        <w:t>selection change</w:t>
      </w:r>
      <w:r>
        <w:t xml:space="preserve"> request</w:t>
      </w:r>
      <w:bookmarkEnd w:id="339"/>
      <w:bookmarkEnd w:id="340"/>
      <w:bookmarkEnd w:id="341"/>
      <w:bookmarkEnd w:id="342"/>
    </w:p>
    <w:p w14:paraId="4CA491C6" w14:textId="77777777" w:rsidR="00171381" w:rsidRDefault="00171381" w:rsidP="00171381">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607939A9" w14:textId="77777777" w:rsidR="00171381" w:rsidRDefault="00171381" w:rsidP="00171381">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14:paraId="3BA16A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5F558"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AC1E87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0F41B" w14:textId="77777777" w:rsidR="00171381" w:rsidRDefault="00171381" w:rsidP="00643972">
            <w:pPr>
              <w:pStyle w:val="TAH"/>
            </w:pPr>
            <w:r>
              <w:t>Description</w:t>
            </w:r>
          </w:p>
        </w:tc>
      </w:tr>
      <w:tr w:rsidR="00171381" w14:paraId="1FF97F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A7EACC7" w14:textId="77777777" w:rsidR="00171381" w:rsidRPr="007728D2"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28B71BB2"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E477F" w14:textId="77777777" w:rsidR="00171381" w:rsidRPr="007728D2" w:rsidRDefault="00171381" w:rsidP="00643972">
            <w:pPr>
              <w:pStyle w:val="TAL"/>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1886F9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1A5929B" w14:textId="77777777" w:rsidR="00171381" w:rsidRPr="007728D2"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07F61935" w14:textId="77777777" w:rsidR="00171381" w:rsidRPr="007728D2" w:rsidRDefault="00171381" w:rsidP="00643972">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1B204" w14:textId="77777777" w:rsidR="00171381" w:rsidRPr="007728D2" w:rsidRDefault="00171381" w:rsidP="00643972">
            <w:pPr>
              <w:pStyle w:val="TAL"/>
              <w:rPr>
                <w:lang w:eastAsia="zh-CN"/>
              </w:rPr>
            </w:pPr>
            <w:r>
              <w:rPr>
                <w:rFonts w:hint="eastAsia"/>
                <w:lang w:eastAsia="zh-CN"/>
              </w:rPr>
              <w:t>MCPTT group identity for which the selection is made for the MCPTT ID</w:t>
            </w:r>
          </w:p>
        </w:tc>
      </w:tr>
    </w:tbl>
    <w:p w14:paraId="0D2ED4F7" w14:textId="77777777" w:rsidR="00171381" w:rsidRDefault="00171381" w:rsidP="00171381">
      <w:bookmarkStart w:id="343" w:name="_Toc460615990"/>
      <w:bookmarkStart w:id="344" w:name="_Toc460616851"/>
    </w:p>
    <w:p w14:paraId="58ACAF5E" w14:textId="77777777" w:rsidR="00171381" w:rsidRPr="007728D2" w:rsidRDefault="00171381" w:rsidP="00171381">
      <w:pPr>
        <w:pStyle w:val="Heading4"/>
        <w:rPr>
          <w:lang w:eastAsia="zh-CN"/>
        </w:rPr>
      </w:pPr>
      <w:bookmarkStart w:id="345" w:name="_Toc170894390"/>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43"/>
      <w:bookmarkEnd w:id="344"/>
      <w:bookmarkEnd w:id="345"/>
    </w:p>
    <w:p w14:paraId="73D0865B" w14:textId="77777777" w:rsidR="00171381" w:rsidRDefault="00171381" w:rsidP="00171381">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21BF4FC4" w14:textId="77777777" w:rsidR="00171381" w:rsidRPr="007728D2" w:rsidRDefault="00171381" w:rsidP="00171381">
      <w:pPr>
        <w:pStyle w:val="TH"/>
        <w:rPr>
          <w:lang w:val="en-US" w:eastAsia="zh-CN"/>
        </w:rPr>
      </w:pPr>
      <w:r>
        <w:lastRenderedPageBreak/>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14:paraId="37D3183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63CBAC"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6896B89"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F4FBF" w14:textId="77777777" w:rsidR="00171381" w:rsidRDefault="00171381" w:rsidP="00643972">
            <w:pPr>
              <w:pStyle w:val="TAH"/>
            </w:pPr>
            <w:r>
              <w:t>Description</w:t>
            </w:r>
          </w:p>
        </w:tc>
      </w:tr>
      <w:tr w:rsidR="00171381" w14:paraId="5506208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550146" w14:textId="77777777" w:rsidR="00171381" w:rsidRDefault="00171381" w:rsidP="00643972">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01EA79B"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0C299" w14:textId="77777777" w:rsidR="00171381" w:rsidRDefault="00171381" w:rsidP="00643972">
            <w:pPr>
              <w:pStyle w:val="TAL"/>
              <w:rPr>
                <w:lang w:eastAsia="zh-CN"/>
              </w:rPr>
            </w:pPr>
            <w:r>
              <w:rPr>
                <w:rFonts w:hint="eastAsia"/>
                <w:lang w:eastAsia="zh-CN"/>
              </w:rPr>
              <w:t>Result indicates success or failure of group selection change</w:t>
            </w:r>
          </w:p>
        </w:tc>
      </w:tr>
    </w:tbl>
    <w:p w14:paraId="671AB6AE" w14:textId="77777777" w:rsidR="00171381" w:rsidRDefault="00171381" w:rsidP="00171381">
      <w:bookmarkStart w:id="346" w:name="_Toc460615991"/>
      <w:bookmarkStart w:id="347" w:name="_Toc460616852"/>
    </w:p>
    <w:p w14:paraId="06DF10AC" w14:textId="77777777" w:rsidR="00171381" w:rsidRDefault="00171381" w:rsidP="00171381">
      <w:pPr>
        <w:pStyle w:val="Heading4"/>
        <w:rPr>
          <w:lang w:eastAsia="zh-CN"/>
        </w:rPr>
      </w:pPr>
      <w:bookmarkStart w:id="348" w:name="_Toc170894391"/>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46"/>
      <w:bookmarkEnd w:id="347"/>
      <w:bookmarkEnd w:id="348"/>
    </w:p>
    <w:p w14:paraId="368F59B2" w14:textId="77777777" w:rsidR="00171381" w:rsidRDefault="00171381" w:rsidP="00171381">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470D8E2" w14:textId="77777777" w:rsidR="00171381" w:rsidRPr="007728D2" w:rsidRDefault="00171381" w:rsidP="00171381">
      <w:pPr>
        <w:pStyle w:val="TH"/>
        <w:rPr>
          <w:lang w:val="en-US" w:eastAsia="zh-CN"/>
        </w:rPr>
      </w:pPr>
      <w:r>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171381" w14:paraId="396AF81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83D1A0F"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B1DA7F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C25607" w14:textId="77777777" w:rsidR="00171381" w:rsidRDefault="00171381" w:rsidP="00643972">
            <w:pPr>
              <w:pStyle w:val="TAH"/>
            </w:pPr>
            <w:r>
              <w:t>Description</w:t>
            </w:r>
          </w:p>
        </w:tc>
      </w:tr>
      <w:tr w:rsidR="00171381" w14:paraId="3C5F3DB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7BCC1B4" w14:textId="77777777" w:rsidR="00171381"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7F60026F"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A59AE" w14:textId="77777777" w:rsidR="00171381" w:rsidRDefault="00171381" w:rsidP="00643972">
            <w:pPr>
              <w:pStyle w:val="TAL"/>
              <w:rPr>
                <w:lang w:eastAsia="zh-CN"/>
              </w:rPr>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3D5BA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CF05E6" w14:textId="77777777" w:rsidR="00171381"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D22046D" w14:textId="77777777" w:rsidR="00171381" w:rsidRDefault="00171381" w:rsidP="00643972">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08218" w14:textId="77777777" w:rsidR="00171381" w:rsidRDefault="00171381" w:rsidP="00643972">
            <w:pPr>
              <w:pStyle w:val="TAL"/>
              <w:rPr>
                <w:lang w:eastAsia="zh-CN"/>
              </w:rPr>
            </w:pPr>
            <w:r>
              <w:rPr>
                <w:rFonts w:hint="eastAsia"/>
                <w:lang w:eastAsia="zh-CN"/>
              </w:rPr>
              <w:t>MCPTT group identity for which the selection is made for the MCPTT ID</w:t>
            </w:r>
          </w:p>
        </w:tc>
      </w:tr>
    </w:tbl>
    <w:p w14:paraId="00B87E78" w14:textId="77777777" w:rsidR="00171381" w:rsidRDefault="00171381" w:rsidP="00171381">
      <w:bookmarkStart w:id="349" w:name="_Toc460615992"/>
      <w:bookmarkStart w:id="350" w:name="_Toc460616853"/>
    </w:p>
    <w:p w14:paraId="40D8828F" w14:textId="77777777" w:rsidR="00171381" w:rsidRDefault="00171381" w:rsidP="00171381">
      <w:pPr>
        <w:pStyle w:val="Heading3"/>
        <w:rPr>
          <w:lang w:eastAsia="zh-CN"/>
        </w:rPr>
      </w:pPr>
      <w:bookmarkStart w:id="351" w:name="_Toc170894392"/>
      <w:r>
        <w:t>10.</w:t>
      </w:r>
      <w:r>
        <w:rPr>
          <w:lang w:eastAsia="zh-CN"/>
        </w:rPr>
        <w:t>4</w:t>
      </w:r>
      <w:r>
        <w:t>.</w:t>
      </w:r>
      <w:r>
        <w:rPr>
          <w:lang w:eastAsia="zh-CN"/>
        </w:rPr>
        <w:t>3</w:t>
      </w:r>
      <w:r>
        <w:tab/>
      </w:r>
      <w:r>
        <w:rPr>
          <w:rFonts w:hint="eastAsia"/>
          <w:lang w:eastAsia="zh-CN"/>
        </w:rPr>
        <w:t>Authorized user remotely changes another MCPTT user</w:t>
      </w:r>
      <w:r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49"/>
      <w:bookmarkEnd w:id="350"/>
      <w:bookmarkEnd w:id="351"/>
    </w:p>
    <w:p w14:paraId="4D156DEF" w14:textId="77777777" w:rsidR="00171381" w:rsidRDefault="00171381" w:rsidP="00171381">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Pr="00F62B03">
        <w:rPr>
          <w:lang w:eastAsia="zh-CN"/>
        </w:rPr>
        <w:t>'</w:t>
      </w:r>
      <w:r>
        <w:rPr>
          <w:rFonts w:hint="eastAsia"/>
          <w:lang w:eastAsia="zh-CN"/>
        </w:rPr>
        <w:t xml:space="preserve"> selected MCPTT group without requiring target user</w:t>
      </w:r>
      <w:r w:rsidRPr="007E2042">
        <w:rPr>
          <w:lang w:eastAsia="zh-CN"/>
        </w:rPr>
        <w:t>'</w:t>
      </w:r>
      <w:r>
        <w:rPr>
          <w:rFonts w:hint="eastAsia"/>
          <w:lang w:eastAsia="zh-CN"/>
        </w:rPr>
        <w:t>s approval is described in figure</w:t>
      </w:r>
      <w:r>
        <w:rPr>
          <w:lang w:eastAsia="zh-CN"/>
        </w:rPr>
        <w:t> </w:t>
      </w:r>
      <w:r>
        <w:rPr>
          <w:rFonts w:hint="eastAsia"/>
          <w:lang w:eastAsia="zh-CN"/>
        </w:rPr>
        <w:t>10.</w:t>
      </w:r>
      <w:r>
        <w:rPr>
          <w:lang w:eastAsia="zh-CN"/>
        </w:rPr>
        <w:t>4</w:t>
      </w:r>
      <w:r>
        <w:rPr>
          <w:rFonts w:hint="eastAsia"/>
          <w:lang w:eastAsia="zh-CN"/>
        </w:rPr>
        <w:t>.</w:t>
      </w:r>
      <w:r>
        <w:rPr>
          <w:lang w:eastAsia="zh-CN"/>
        </w:rPr>
        <w:t>3</w:t>
      </w:r>
      <w:r>
        <w:rPr>
          <w:rFonts w:hint="eastAsia"/>
          <w:lang w:eastAsia="zh-CN"/>
        </w:rPr>
        <w:t>-1.</w:t>
      </w:r>
    </w:p>
    <w:p w14:paraId="4A2741CA" w14:textId="77777777" w:rsidR="00171381" w:rsidRDefault="00171381" w:rsidP="00171381">
      <w:pPr>
        <w:rPr>
          <w:lang w:eastAsia="zh-CN"/>
        </w:rPr>
      </w:pPr>
      <w:r>
        <w:rPr>
          <w:rFonts w:hint="eastAsia"/>
          <w:lang w:eastAsia="zh-CN"/>
        </w:rPr>
        <w:t>Pre-conditions:</w:t>
      </w:r>
    </w:p>
    <w:p w14:paraId="5F13C5A9" w14:textId="77777777" w:rsidR="00171381" w:rsidRDefault="00171381" w:rsidP="00171381">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1492D816" w14:textId="77777777" w:rsidR="00171381" w:rsidRDefault="00171381" w:rsidP="00171381">
      <w:pPr>
        <w:pStyle w:val="TH"/>
        <w:rPr>
          <w:lang w:eastAsia="zh-CN"/>
        </w:rPr>
      </w:pPr>
      <w:r>
        <w:object w:dxaOrig="7860" w:dyaOrig="5616" w14:anchorId="2611DBF1">
          <v:shape id="_x0000_i1031" type="#_x0000_t75" style="width:391.95pt;height:281.05pt" o:ole="">
            <v:imagedata r:id="rId19" o:title=""/>
          </v:shape>
          <o:OLEObject Type="Embed" ProgID="Visio.Drawing.11" ShapeID="_x0000_i1031" DrawAspect="Content" ObjectID="_1781508452" r:id="rId20"/>
        </w:object>
      </w:r>
    </w:p>
    <w:p w14:paraId="607888DA" w14:textId="77777777" w:rsidR="00171381" w:rsidRDefault="00171381" w:rsidP="00171381">
      <w:pPr>
        <w:pStyle w:val="TF"/>
      </w:pPr>
      <w:r>
        <w:t>Figure 10.</w:t>
      </w:r>
      <w:r>
        <w:rPr>
          <w:lang w:eastAsia="zh-CN"/>
        </w:rPr>
        <w:t>4</w:t>
      </w:r>
      <w:r>
        <w:rPr>
          <w:rFonts w:hint="eastAsia"/>
          <w:lang w:eastAsia="zh-CN"/>
        </w:rPr>
        <w:t>.</w:t>
      </w:r>
      <w:r>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0B26EA44" w14:textId="77777777" w:rsidR="00171381" w:rsidRDefault="00171381" w:rsidP="00171381">
      <w:pPr>
        <w:pStyle w:val="B1"/>
        <w:rPr>
          <w:lang w:eastAsia="zh-CN"/>
        </w:rPr>
      </w:pPr>
      <w:r>
        <w:lastRenderedPageBreak/>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 xml:space="preserve">MCPTT group selection change request to the MCPTT server.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EF5E8B9" w14:textId="77777777" w:rsidR="00171381" w:rsidRDefault="00171381" w:rsidP="00171381">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52" w:name="OLE_LINK91"/>
      <w:r>
        <w:rPr>
          <w:rFonts w:hint="eastAsia"/>
          <w:lang w:eastAsia="zh-CN"/>
        </w:rPr>
        <w:t>target MCPTT user</w:t>
      </w:r>
      <w:r w:rsidRPr="00206169">
        <w:rPr>
          <w:lang w:eastAsia="zh-CN"/>
        </w:rPr>
        <w:t>'</w:t>
      </w:r>
      <w:r>
        <w:rPr>
          <w:rFonts w:hint="eastAsia"/>
          <w:lang w:eastAsia="zh-CN"/>
        </w:rPr>
        <w:t xml:space="preserve">s selected MCPTT group. </w:t>
      </w:r>
      <w:bookmarkEnd w:id="352"/>
      <w:r>
        <w:rPr>
          <w:rFonts w:hint="eastAsia"/>
          <w:lang w:eastAsia="zh-CN"/>
        </w:rPr>
        <w:t>The MCPTT server shall perform the affiliation relationship check based on the stored affiliation status.</w:t>
      </w:r>
    </w:p>
    <w:p w14:paraId="6AEDFFFC" w14:textId="77777777" w:rsidR="00171381" w:rsidRDefault="00171381" w:rsidP="00171381">
      <w:pPr>
        <w:pStyle w:val="B1"/>
        <w:rPr>
          <w:lang w:eastAsia="zh-CN"/>
        </w:rPr>
      </w:pPr>
      <w:r>
        <w:rPr>
          <w:rFonts w:hint="eastAsia"/>
          <w:lang w:eastAsia="zh-CN"/>
        </w:rPr>
        <w:t>3.</w:t>
      </w:r>
      <w:r>
        <w:rPr>
          <w:rFonts w:hint="eastAsia"/>
          <w:lang w:eastAsia="zh-CN"/>
        </w:rPr>
        <w:tab/>
        <w:t>If the MCPTT user 1 is authorized to change the target MCPTT user</w:t>
      </w:r>
      <w:r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t xml:space="preserve"> (see subclause 10.8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FF2B87">
        <w:t>.</w:t>
      </w:r>
    </w:p>
    <w:p w14:paraId="47824D46" w14:textId="77777777" w:rsidR="00171381" w:rsidRDefault="00171381" w:rsidP="00171381">
      <w:pPr>
        <w:pStyle w:val="B1"/>
        <w:rPr>
          <w:lang w:eastAsia="zh-CN"/>
        </w:rPr>
      </w:pPr>
      <w:r>
        <w:rPr>
          <w:rFonts w:hint="eastAsia"/>
          <w:lang w:eastAsia="zh-CN"/>
        </w:rPr>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CDB5177" w14:textId="77777777" w:rsidR="00171381" w:rsidRDefault="00171381" w:rsidP="00171381">
      <w:pPr>
        <w:pStyle w:val="B1"/>
        <w:rPr>
          <w:lang w:eastAsia="zh-CN"/>
        </w:rPr>
      </w:pPr>
      <w:r>
        <w:rPr>
          <w:lang w:eastAsia="zh-CN"/>
        </w:rPr>
        <w:t>5.</w:t>
      </w:r>
      <w:r>
        <w:rPr>
          <w:lang w:eastAsia="zh-CN"/>
        </w:rPr>
        <w:tab/>
        <w:t>The group selection change response then returns to the MCPTT client 1.</w:t>
      </w:r>
    </w:p>
    <w:p w14:paraId="34D136AC" w14:textId="77777777" w:rsidR="00171381" w:rsidRDefault="00171381" w:rsidP="00171381">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592B2273" w14:textId="77777777" w:rsidR="00171381" w:rsidRPr="00542332" w:rsidRDefault="00171381" w:rsidP="00171381">
      <w:pPr>
        <w:pStyle w:val="Heading2"/>
      </w:pPr>
      <w:bookmarkStart w:id="353" w:name="_Toc460615993"/>
      <w:bookmarkStart w:id="354" w:name="_Toc460616854"/>
      <w:bookmarkStart w:id="355" w:name="_Toc170894393"/>
      <w:r w:rsidRPr="00542332">
        <w:t>10.5</w:t>
      </w:r>
      <w:r w:rsidRPr="00542332">
        <w:tab/>
        <w:t>Pre-established session (on-network)</w:t>
      </w:r>
      <w:bookmarkEnd w:id="353"/>
      <w:bookmarkEnd w:id="354"/>
      <w:bookmarkEnd w:id="355"/>
    </w:p>
    <w:p w14:paraId="66D577EE" w14:textId="77777777" w:rsidR="00171381" w:rsidRPr="00542332" w:rsidRDefault="00171381" w:rsidP="00171381">
      <w:pPr>
        <w:pStyle w:val="Heading3"/>
      </w:pPr>
      <w:bookmarkStart w:id="356" w:name="_Toc424654481"/>
      <w:bookmarkStart w:id="357" w:name="_Toc428365068"/>
      <w:bookmarkStart w:id="358" w:name="_Toc433209724"/>
      <w:bookmarkStart w:id="359" w:name="_Toc460615994"/>
      <w:bookmarkStart w:id="360" w:name="_Toc460616855"/>
      <w:bookmarkStart w:id="361" w:name="_Toc170894394"/>
      <w:r w:rsidRPr="00542332">
        <w:t>10.5.1</w:t>
      </w:r>
      <w:r w:rsidRPr="00542332">
        <w:tab/>
        <w:t>General</w:t>
      </w:r>
      <w:bookmarkEnd w:id="356"/>
      <w:bookmarkEnd w:id="357"/>
      <w:bookmarkEnd w:id="358"/>
      <w:bookmarkEnd w:id="359"/>
      <w:bookmarkEnd w:id="360"/>
      <w:bookmarkEnd w:id="361"/>
    </w:p>
    <w:p w14:paraId="2666E3B8" w14:textId="77777777" w:rsidR="00171381" w:rsidRPr="00542332" w:rsidRDefault="00171381" w:rsidP="00171381">
      <w:r w:rsidRPr="00542332">
        <w:t xml:space="preserve">The MCPTT server </w:t>
      </w:r>
      <w:r>
        <w:t>and client</w:t>
      </w:r>
      <w:r w:rsidRPr="00542332">
        <w:t xml:space="preserve"> 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 xml:space="preserve"> for the following procedures for on-network:</w:t>
      </w:r>
    </w:p>
    <w:p w14:paraId="543ABFCB" w14:textId="77777777" w:rsidR="00171381" w:rsidRDefault="00171381" w:rsidP="00171381">
      <w:pPr>
        <w:pStyle w:val="B1"/>
      </w:pPr>
      <w:r w:rsidRPr="00542332">
        <w:t>-</w:t>
      </w:r>
      <w:r w:rsidRPr="00542332">
        <w:tab/>
        <w:t>Group calls (as specified in subclause 10.6.2.3 and subclause 10.6.2.4);</w:t>
      </w:r>
    </w:p>
    <w:p w14:paraId="6CDCA031" w14:textId="77777777" w:rsidR="00171381" w:rsidRPr="00542332" w:rsidRDefault="00171381" w:rsidP="00171381">
      <w:pPr>
        <w:pStyle w:val="B1"/>
      </w:pPr>
      <w:r w:rsidRPr="00542332">
        <w:t>-</w:t>
      </w:r>
      <w:r w:rsidRPr="00542332">
        <w:tab/>
        <w:t>Private calls (as specified in subclause 10.7.2.2 and subclause 10.7.2.3);</w:t>
      </w:r>
    </w:p>
    <w:p w14:paraId="66FA62A6" w14:textId="77777777" w:rsidR="00171381" w:rsidRPr="00542332" w:rsidRDefault="00171381" w:rsidP="00171381">
      <w:pPr>
        <w:pStyle w:val="B1"/>
      </w:pPr>
      <w:r w:rsidRPr="00542332">
        <w:t>-</w:t>
      </w:r>
      <w:r w:rsidRPr="00542332">
        <w:tab/>
        <w:t>MCPTT emergency group calls (as specified in subclause 10.6.2.6.1);</w:t>
      </w:r>
    </w:p>
    <w:p w14:paraId="2EA7550B" w14:textId="77777777" w:rsidR="00171381" w:rsidRPr="00542332" w:rsidRDefault="00171381" w:rsidP="00171381">
      <w:pPr>
        <w:pStyle w:val="B1"/>
      </w:pPr>
      <w:r w:rsidRPr="00542332">
        <w:t>-</w:t>
      </w:r>
      <w:r w:rsidRPr="00542332">
        <w:tab/>
        <w:t>MCPTT imminent peril group calls (as specified in subclause 10.6.2.6.2);</w:t>
      </w:r>
    </w:p>
    <w:p w14:paraId="64765F8F" w14:textId="77777777" w:rsidR="00171381" w:rsidRPr="00542332" w:rsidRDefault="00171381" w:rsidP="00171381">
      <w:pPr>
        <w:pStyle w:val="B1"/>
      </w:pPr>
      <w:r w:rsidRPr="00542332">
        <w:t>-</w:t>
      </w:r>
      <w:r w:rsidRPr="00542332">
        <w:tab/>
        <w:t>MCPTT emergency private calls (as specified in subclause 10.7.2.4); and</w:t>
      </w:r>
    </w:p>
    <w:p w14:paraId="2C3CE59D" w14:textId="77777777" w:rsidR="00171381" w:rsidRPr="00542332" w:rsidRDefault="00171381" w:rsidP="00171381">
      <w:pPr>
        <w:pStyle w:val="B1"/>
      </w:pPr>
      <w:r w:rsidRPr="00542332">
        <w:t>-</w:t>
      </w:r>
      <w:r w:rsidRPr="00542332">
        <w:tab/>
        <w:t>MCPTT emergency alerts (as specified in subclause 10.6.2.6.3).</w:t>
      </w:r>
    </w:p>
    <w:p w14:paraId="37418AC2" w14:textId="77777777" w:rsidR="00171381" w:rsidRPr="00542332" w:rsidRDefault="00171381" w:rsidP="00171381">
      <w:r w:rsidRPr="00542332">
        <w:t>For outgoing MCPTT call setup for a private call or a pre-arranged group call using a pre-established session, an MCPTT UE uses SIP procedures to establish the call.</w:t>
      </w:r>
    </w:p>
    <w:p w14:paraId="6874FC55" w14:textId="77777777" w:rsidR="00171381" w:rsidRPr="00542332" w:rsidRDefault="00171381" w:rsidP="00171381">
      <w:r w:rsidRPr="00542332">
        <w:t xml:space="preserve">For incoming MCPTT call setup for a pre-arranged group call using a pre-established session, </w:t>
      </w:r>
      <w:r>
        <w:t xml:space="preserve">media plane control procedures are used to </w:t>
      </w:r>
      <w:r w:rsidRPr="00542332">
        <w:t>establish the call</w:t>
      </w:r>
      <w:r>
        <w:t xml:space="preserve"> between the MCPTT server and client.</w:t>
      </w:r>
    </w:p>
    <w:p w14:paraId="6B012A22" w14:textId="77777777" w:rsidR="00171381" w:rsidRPr="00542332" w:rsidRDefault="00171381" w:rsidP="00171381">
      <w:r w:rsidRPr="00542332">
        <w:t xml:space="preserve">For incoming MCPTT call setup for a private call using a pre-established session, SIP procedures </w:t>
      </w:r>
      <w:r>
        <w:t xml:space="preserve">are used </w:t>
      </w:r>
      <w:r w:rsidRPr="00542332">
        <w:t>to establish the call</w:t>
      </w:r>
      <w:r>
        <w:t xml:space="preserve"> between the MCPTT client and server</w:t>
      </w:r>
      <w:r w:rsidRPr="00542332">
        <w:t xml:space="preserve"> in manual commencement mode and </w:t>
      </w:r>
      <w:r>
        <w:t xml:space="preserve">media plane </w:t>
      </w:r>
      <w:r w:rsidRPr="00542332">
        <w:t>control procedures in automatic commencement mode.</w:t>
      </w:r>
    </w:p>
    <w:p w14:paraId="26BA51B7" w14:textId="77777777" w:rsidR="00171381" w:rsidRPr="00542332" w:rsidRDefault="00171381" w:rsidP="00171381">
      <w:r w:rsidRPr="00542332">
        <w:t>An MCPTT UE can join an MCPTT chat group using a pre-established session by sending a group join request using SIP procedures.</w:t>
      </w:r>
    </w:p>
    <w:p w14:paraId="54DD9A98" w14:textId="77777777" w:rsidR="00171381" w:rsidRPr="00542332" w:rsidRDefault="00171381" w:rsidP="00171381">
      <w:pPr>
        <w:pStyle w:val="NO"/>
      </w:pPr>
      <w:r w:rsidRPr="00542332">
        <w:t>NOTE:</w:t>
      </w:r>
      <w:r w:rsidRPr="00542332">
        <w:tab/>
        <w:t>A chat group call is started and notified using floor control messages regardless of whether pre-established session is used.</w:t>
      </w:r>
    </w:p>
    <w:p w14:paraId="54808D23" w14:textId="77777777" w:rsidR="00171381" w:rsidRPr="00542332" w:rsidRDefault="00171381" w:rsidP="00171381">
      <w:pPr>
        <w:pStyle w:val="Heading3"/>
      </w:pPr>
      <w:bookmarkStart w:id="362" w:name="_Toc433209725"/>
      <w:bookmarkStart w:id="363" w:name="_Toc460615995"/>
      <w:bookmarkStart w:id="364" w:name="_Toc460616856"/>
      <w:bookmarkStart w:id="365" w:name="_Toc170894395"/>
      <w:r w:rsidRPr="00542332">
        <w:t>10.5.2</w:t>
      </w:r>
      <w:r w:rsidRPr="00542332">
        <w:tab/>
        <w:t>Information flows for pre-established session</w:t>
      </w:r>
      <w:bookmarkEnd w:id="362"/>
      <w:bookmarkEnd w:id="363"/>
      <w:bookmarkEnd w:id="364"/>
      <w:bookmarkEnd w:id="365"/>
    </w:p>
    <w:p w14:paraId="62B36256" w14:textId="77777777" w:rsidR="00171381" w:rsidRPr="00542332" w:rsidRDefault="00171381" w:rsidP="00171381">
      <w:pPr>
        <w:pStyle w:val="Heading4"/>
      </w:pPr>
      <w:bookmarkStart w:id="366" w:name="_Toc460615996"/>
      <w:bookmarkStart w:id="367" w:name="_Toc460616857"/>
      <w:bookmarkStart w:id="368" w:name="_Toc170894396"/>
      <w:r w:rsidRPr="00542332">
        <w:t>10.5.2.1</w:t>
      </w:r>
      <w:r w:rsidRPr="00542332">
        <w:tab/>
        <w:t>Pre-established session establishment</w:t>
      </w:r>
      <w:bookmarkEnd w:id="366"/>
      <w:bookmarkEnd w:id="367"/>
      <w:bookmarkEnd w:id="368"/>
    </w:p>
    <w:p w14:paraId="16D0694B" w14:textId="77777777" w:rsidR="00171381" w:rsidRDefault="00171381" w:rsidP="00171381">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546412E0" w14:textId="77777777" w:rsidR="00171381" w:rsidRPr="00542332" w:rsidRDefault="00171381" w:rsidP="00171381">
      <w:pPr>
        <w:pStyle w:val="TH"/>
        <w:rPr>
          <w:lang w:val="en-US"/>
        </w:rPr>
      </w:pPr>
      <w:r w:rsidRPr="00542332">
        <w:lastRenderedPageBreak/>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A8781D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E34F0CC"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0067848"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14882" w14:textId="77777777" w:rsidR="00171381" w:rsidRPr="00542332" w:rsidRDefault="00171381" w:rsidP="00643972">
            <w:pPr>
              <w:pStyle w:val="TAH"/>
              <w:rPr>
                <w:lang w:eastAsia="en-GB"/>
              </w:rPr>
            </w:pPr>
            <w:r w:rsidRPr="00542332">
              <w:t>Description</w:t>
            </w:r>
          </w:p>
        </w:tc>
      </w:tr>
      <w:tr w:rsidR="00171381" w:rsidRPr="00542332" w14:paraId="571BF810"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8DBE91"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07D4C53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89F01FD"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784F7A1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7085DA5"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46FD68F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2B1C141" w14:textId="77777777" w:rsidR="00171381" w:rsidRPr="00542332" w:rsidRDefault="00171381" w:rsidP="00643972">
            <w:pPr>
              <w:pStyle w:val="TAL"/>
              <w:rPr>
                <w:lang w:eastAsia="zh-CN"/>
              </w:rPr>
            </w:pPr>
            <w:r w:rsidRPr="00542332">
              <w:t>SDP with media information offered by client (e.g. ports, codec, protocol id)</w:t>
            </w:r>
            <w:r w:rsidRPr="00542332">
              <w:rPr>
                <w:rFonts w:hint="eastAsia"/>
                <w:lang w:eastAsia="zh-CN"/>
              </w:rPr>
              <w:t>.</w:t>
            </w:r>
          </w:p>
        </w:tc>
      </w:tr>
    </w:tbl>
    <w:p w14:paraId="1C0B5C90" w14:textId="77777777" w:rsidR="00171381" w:rsidRPr="00542332" w:rsidRDefault="00171381" w:rsidP="00171381">
      <w:pPr>
        <w:rPr>
          <w:lang w:eastAsia="en-GB"/>
        </w:rPr>
      </w:pPr>
    </w:p>
    <w:p w14:paraId="7AEABE20" w14:textId="77777777" w:rsidR="00171381" w:rsidRPr="00542332" w:rsidRDefault="00171381" w:rsidP="00171381">
      <w:r w:rsidRPr="00542332">
        <w:t>Table 10.5.2.1-2 describes the information flow create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1A8CCC36" w14:textId="77777777" w:rsidR="00171381" w:rsidRPr="00542332" w:rsidRDefault="00171381" w:rsidP="00171381">
      <w:pPr>
        <w:pStyle w:val="TH"/>
      </w:pPr>
      <w:r w:rsidRPr="00542332">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918D01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682ED64"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7D9CA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3B75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6D2247E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7F44C4A"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121F7A5E"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CA62690"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3EC59A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72DC18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11668368"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BF01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DBFA1A0" w14:textId="77777777" w:rsidR="00171381" w:rsidRPr="00542332" w:rsidRDefault="00171381" w:rsidP="00171381"/>
    <w:p w14:paraId="7BA847AB" w14:textId="77777777" w:rsidR="00171381" w:rsidRPr="00542332" w:rsidRDefault="00171381" w:rsidP="00171381">
      <w:pPr>
        <w:pStyle w:val="Heading4"/>
      </w:pPr>
      <w:bookmarkStart w:id="369" w:name="_Toc433379668"/>
      <w:bookmarkStart w:id="370" w:name="_Toc460615997"/>
      <w:bookmarkStart w:id="371" w:name="_Toc460616858"/>
      <w:bookmarkStart w:id="372" w:name="_Toc170894397"/>
      <w:r w:rsidRPr="00542332">
        <w:t>10.5.2.2</w:t>
      </w:r>
      <w:r w:rsidRPr="00542332">
        <w:tab/>
        <w:t>Pre-established session modification</w:t>
      </w:r>
      <w:bookmarkEnd w:id="369"/>
      <w:bookmarkEnd w:id="370"/>
      <w:bookmarkEnd w:id="371"/>
      <w:bookmarkEnd w:id="372"/>
    </w:p>
    <w:p w14:paraId="01D27571" w14:textId="77777777" w:rsidR="00171381" w:rsidRPr="00542332" w:rsidRDefault="00171381" w:rsidP="00171381">
      <w:r w:rsidRPr="00542332">
        <w:t>Table 10.5.2.2-1 describes the information flow modify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F02F85" w14:textId="77777777" w:rsidR="00171381" w:rsidRPr="00542332" w:rsidRDefault="00171381" w:rsidP="00171381">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C25078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65BAF06"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656626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B08D01F" w14:textId="77777777" w:rsidR="00171381" w:rsidRPr="00542332" w:rsidRDefault="00171381" w:rsidP="00643972">
            <w:pPr>
              <w:pStyle w:val="TAH"/>
              <w:rPr>
                <w:lang w:eastAsia="en-GB"/>
              </w:rPr>
            </w:pPr>
            <w:r w:rsidRPr="00542332">
              <w:t>Description</w:t>
            </w:r>
          </w:p>
        </w:tc>
      </w:tr>
      <w:tr w:rsidR="00171381" w:rsidRPr="00542332" w14:paraId="367420B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9ED72F"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7FB1D354"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40532A0"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261B619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0188266"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674F3C13"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5C08782"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678566F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7ABB44"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166ECD0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3BCA7FD" w14:textId="77777777" w:rsidR="00171381" w:rsidRPr="00542332" w:rsidRDefault="00171381" w:rsidP="00643972">
            <w:pPr>
              <w:pStyle w:val="TAL"/>
              <w:rPr>
                <w:lang w:eastAsia="en-GB"/>
              </w:rPr>
            </w:pPr>
            <w:r w:rsidRPr="00542332">
              <w:t>SDP with media information offered by client (e.g. ports, codec, protocol id).</w:t>
            </w:r>
          </w:p>
        </w:tc>
      </w:tr>
    </w:tbl>
    <w:p w14:paraId="03CB9AE0" w14:textId="77777777" w:rsidR="00171381" w:rsidRPr="00542332" w:rsidRDefault="00171381" w:rsidP="00171381">
      <w:pPr>
        <w:rPr>
          <w:lang w:eastAsia="en-GB"/>
        </w:rPr>
      </w:pPr>
    </w:p>
    <w:p w14:paraId="35013CFF" w14:textId="77777777" w:rsidR="00171381" w:rsidRPr="00542332" w:rsidRDefault="00171381" w:rsidP="00171381">
      <w:r w:rsidRPr="00542332">
        <w:t>Table 10.5.2.2-2 describes the information flow modify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B8DD044" w14:textId="77777777" w:rsidR="00171381" w:rsidRPr="00542332" w:rsidRDefault="00171381" w:rsidP="00171381">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26B143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A7B7B12"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2D4E7C"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8C8E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4D92CBE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96A103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4FC56FB"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FA1CF1A"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18B8BE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3A5EE69" w14:textId="77777777" w:rsidR="00171381" w:rsidRPr="00542332" w:rsidRDefault="00171381" w:rsidP="00643972">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FB7E52B" w14:textId="77777777" w:rsidR="00171381" w:rsidRPr="00542332" w:rsidRDefault="00171381" w:rsidP="00643972">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CDF9736" w14:textId="77777777" w:rsidR="00171381" w:rsidRPr="00542332" w:rsidRDefault="00171381" w:rsidP="00643972">
            <w:pPr>
              <w:autoSpaceDN w:val="0"/>
              <w:rPr>
                <w:rFonts w:ascii="Arial" w:hAnsi="Arial"/>
                <w:sz w:val="18"/>
              </w:rPr>
            </w:pPr>
            <w:r w:rsidRPr="00542332">
              <w:rPr>
                <w:rFonts w:ascii="Arial" w:hAnsi="Arial"/>
                <w:sz w:val="18"/>
              </w:rPr>
              <w:t>This element identifies the specific session ID used for pre-established sessions.</w:t>
            </w:r>
          </w:p>
        </w:tc>
      </w:tr>
    </w:tbl>
    <w:p w14:paraId="026C0E7E" w14:textId="77777777" w:rsidR="00171381" w:rsidRPr="00542332" w:rsidRDefault="00171381" w:rsidP="00171381">
      <w:pPr>
        <w:rPr>
          <w:lang w:eastAsia="en-GB"/>
        </w:rPr>
      </w:pPr>
    </w:p>
    <w:p w14:paraId="0674B24C" w14:textId="77777777" w:rsidR="00171381" w:rsidRPr="00542332" w:rsidRDefault="00171381" w:rsidP="00171381">
      <w:pPr>
        <w:pStyle w:val="Heading4"/>
      </w:pPr>
      <w:bookmarkStart w:id="373" w:name="_Toc460615998"/>
      <w:bookmarkStart w:id="374" w:name="_Toc460616859"/>
      <w:bookmarkStart w:id="375" w:name="_Toc170894398"/>
      <w:r w:rsidRPr="00542332">
        <w:t>10.5.2.3</w:t>
      </w:r>
      <w:r w:rsidRPr="00542332">
        <w:tab/>
        <w:t>Pre-established session release - client initiated</w:t>
      </w:r>
      <w:bookmarkEnd w:id="373"/>
      <w:bookmarkEnd w:id="374"/>
      <w:bookmarkEnd w:id="375"/>
    </w:p>
    <w:p w14:paraId="45E8BBC4" w14:textId="77777777" w:rsidR="00171381" w:rsidRPr="00542332" w:rsidRDefault="00171381" w:rsidP="00171381">
      <w:r w:rsidRPr="00542332">
        <w:t>Table 10.5.2.3-1 describes the information flow release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C783AD8" w14:textId="77777777" w:rsidR="00171381" w:rsidRPr="00542332" w:rsidRDefault="00171381" w:rsidP="00171381">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30BDD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76233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E310DE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AEE4CFA" w14:textId="77777777" w:rsidR="00171381" w:rsidRPr="00542332" w:rsidRDefault="00171381" w:rsidP="00643972">
            <w:pPr>
              <w:pStyle w:val="TAH"/>
              <w:rPr>
                <w:lang w:eastAsia="en-GB"/>
              </w:rPr>
            </w:pPr>
            <w:r w:rsidRPr="00542332">
              <w:t>Description</w:t>
            </w:r>
          </w:p>
        </w:tc>
      </w:tr>
      <w:tr w:rsidR="00171381" w:rsidRPr="00542332" w14:paraId="42BCE46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9387B73"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66E4C0D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0C7F989" w14:textId="77777777" w:rsidR="00171381" w:rsidRPr="00542332" w:rsidRDefault="00171381" w:rsidP="00643972">
            <w:pPr>
              <w:pStyle w:val="TAL"/>
              <w:rPr>
                <w:lang w:eastAsia="en-GB"/>
              </w:rPr>
            </w:pPr>
            <w:r w:rsidRPr="00542332">
              <w:t>This element identifies the MCPTT user that wishes to release a pre-established session.</w:t>
            </w:r>
          </w:p>
        </w:tc>
      </w:tr>
      <w:tr w:rsidR="00171381" w:rsidRPr="00542332" w14:paraId="1F3F64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392D89F"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138D351D"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2B3B5BD9"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09F2344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F22194"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2CFF1CCF"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5200F635" w14:textId="77777777" w:rsidR="00171381" w:rsidRPr="00542332" w:rsidRDefault="00171381" w:rsidP="00643972">
            <w:pPr>
              <w:pStyle w:val="TAL"/>
              <w:rPr>
                <w:lang w:eastAsia="en-GB"/>
              </w:rPr>
            </w:pPr>
            <w:r w:rsidRPr="00542332">
              <w:t xml:space="preserve">This element indicates that reason for the session release. </w:t>
            </w:r>
          </w:p>
        </w:tc>
      </w:tr>
    </w:tbl>
    <w:p w14:paraId="2BCB9C1F" w14:textId="77777777" w:rsidR="00171381" w:rsidRPr="00542332" w:rsidRDefault="00171381" w:rsidP="00171381"/>
    <w:p w14:paraId="3D312A6D" w14:textId="77777777" w:rsidR="00171381" w:rsidRPr="00542332" w:rsidRDefault="00171381" w:rsidP="00171381">
      <w:r w:rsidRPr="00542332">
        <w:lastRenderedPageBreak/>
        <w:t>Table 10.5.2.3-2 describes the information flow release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22357749" w14:textId="77777777" w:rsidR="00171381" w:rsidRPr="00542332" w:rsidRDefault="00171381" w:rsidP="00171381">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99E79C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82DDD45"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28E9149"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6862A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7C72DF6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4FB3064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2050F70"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E0B4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DF273D9" w14:textId="77777777" w:rsidR="00171381" w:rsidRPr="00542332" w:rsidRDefault="00171381" w:rsidP="00171381">
      <w:pPr>
        <w:rPr>
          <w:lang w:eastAsia="en-GB"/>
        </w:rPr>
      </w:pPr>
    </w:p>
    <w:p w14:paraId="39533375" w14:textId="77777777" w:rsidR="00171381" w:rsidRPr="00542332" w:rsidRDefault="00171381" w:rsidP="00171381">
      <w:pPr>
        <w:pStyle w:val="Heading4"/>
      </w:pPr>
      <w:bookmarkStart w:id="376" w:name="_Toc460615999"/>
      <w:bookmarkStart w:id="377" w:name="_Toc460616860"/>
      <w:bookmarkStart w:id="378" w:name="_Toc170894399"/>
      <w:r w:rsidRPr="00542332">
        <w:t>10.5.2.4</w:t>
      </w:r>
      <w:r w:rsidRPr="00542332">
        <w:tab/>
        <w:t>Pre-established session release - server initiated</w:t>
      </w:r>
      <w:bookmarkEnd w:id="376"/>
      <w:bookmarkEnd w:id="377"/>
      <w:bookmarkEnd w:id="378"/>
    </w:p>
    <w:p w14:paraId="47E9F15C" w14:textId="77777777" w:rsidR="00171381" w:rsidRPr="00542332" w:rsidRDefault="00171381" w:rsidP="00171381">
      <w:r w:rsidRPr="00542332">
        <w:t>Table 10.5.2.4-1 describes the information flow release pre-established session request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74DD38CD" w14:textId="77777777" w:rsidR="00171381" w:rsidRPr="00542332" w:rsidRDefault="00171381" w:rsidP="00171381">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CD3927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5D8FD44"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5079100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83C06" w14:textId="77777777" w:rsidR="00171381" w:rsidRPr="00542332" w:rsidRDefault="00171381" w:rsidP="00643972">
            <w:pPr>
              <w:pStyle w:val="TAH"/>
              <w:rPr>
                <w:lang w:eastAsia="en-GB"/>
              </w:rPr>
            </w:pPr>
            <w:r w:rsidRPr="00542332">
              <w:t>Description</w:t>
            </w:r>
          </w:p>
        </w:tc>
      </w:tr>
      <w:tr w:rsidR="00171381" w:rsidRPr="00542332" w14:paraId="4B87FB8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BA6A25F" w14:textId="77777777" w:rsidR="00171381" w:rsidRPr="00542332" w:rsidRDefault="00171381" w:rsidP="00643972">
            <w:pPr>
              <w:pStyle w:val="TAL"/>
              <w:rPr>
                <w:lang w:eastAsia="en-GB"/>
              </w:rPr>
            </w:pPr>
            <w:r w:rsidRPr="00542332">
              <w:t>MCPTT ID of target</w:t>
            </w:r>
          </w:p>
        </w:tc>
        <w:tc>
          <w:tcPr>
            <w:tcW w:w="1440" w:type="dxa"/>
            <w:tcBorders>
              <w:top w:val="single" w:sz="4" w:space="0" w:color="000000"/>
              <w:left w:val="single" w:sz="4" w:space="0" w:color="000000"/>
              <w:bottom w:val="single" w:sz="4" w:space="0" w:color="000000"/>
              <w:right w:val="nil"/>
            </w:tcBorders>
            <w:hideMark/>
          </w:tcPr>
          <w:p w14:paraId="12AFC066"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B74D122" w14:textId="77777777" w:rsidR="00171381" w:rsidRPr="00542332" w:rsidRDefault="00171381" w:rsidP="00643972">
            <w:pPr>
              <w:pStyle w:val="TAL"/>
              <w:rPr>
                <w:lang w:eastAsia="en-GB"/>
              </w:rPr>
            </w:pPr>
            <w:r w:rsidRPr="00542332">
              <w:t>This element identifies the MCPTT user that is the target of the for pre-established session release.</w:t>
            </w:r>
          </w:p>
        </w:tc>
      </w:tr>
      <w:tr w:rsidR="00171381" w:rsidRPr="00542332" w14:paraId="58788E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C8BBAA"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41D431E3"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48AB619" w14:textId="77777777" w:rsidR="00171381" w:rsidRPr="00542332" w:rsidRDefault="00171381" w:rsidP="00643972">
            <w:pPr>
              <w:pStyle w:val="TAL"/>
            </w:pPr>
            <w:r w:rsidRPr="00542332">
              <w:t>This element identifies the specific session ID used for pre-established sessions.</w:t>
            </w:r>
          </w:p>
        </w:tc>
      </w:tr>
      <w:tr w:rsidR="00171381" w:rsidRPr="00542332" w14:paraId="5E1376D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3FB3360"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76EEA152"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BAFB083" w14:textId="77777777" w:rsidR="00171381" w:rsidRPr="00542332" w:rsidRDefault="00171381" w:rsidP="00643972">
            <w:pPr>
              <w:pStyle w:val="TAL"/>
              <w:rPr>
                <w:lang w:eastAsia="en-GB"/>
              </w:rPr>
            </w:pPr>
            <w:r w:rsidRPr="00542332">
              <w:t>This element indicates th</w:t>
            </w:r>
            <w:r w:rsidRPr="00542332">
              <w:rPr>
                <w:rFonts w:hint="eastAsia"/>
                <w:lang w:eastAsia="zh-CN"/>
              </w:rPr>
              <w:t>e</w:t>
            </w:r>
            <w:r w:rsidRPr="00542332">
              <w:t xml:space="preserve"> reason for the session release. </w:t>
            </w:r>
          </w:p>
        </w:tc>
      </w:tr>
    </w:tbl>
    <w:p w14:paraId="2BC218FA" w14:textId="77777777" w:rsidR="00171381" w:rsidRPr="00542332" w:rsidRDefault="00171381" w:rsidP="00171381"/>
    <w:p w14:paraId="5044FB9F" w14:textId="77777777" w:rsidR="00171381" w:rsidRPr="00542332" w:rsidRDefault="00171381" w:rsidP="00171381">
      <w:r w:rsidRPr="00542332">
        <w:t>Table 10.5.2.4-2 describes the information flow release pre-established session response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75E393" w14:textId="77777777" w:rsidR="00171381" w:rsidRPr="00542332" w:rsidRDefault="00171381" w:rsidP="00171381">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7B6D7E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2A8259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7B6EB9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7A08F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0B50A97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C851417"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86098E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CD610D6"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0817419" w14:textId="77777777" w:rsidR="00171381" w:rsidRDefault="00171381" w:rsidP="00171381"/>
    <w:p w14:paraId="714FBC52" w14:textId="77777777" w:rsidR="00171381" w:rsidRPr="00542332" w:rsidRDefault="00171381" w:rsidP="00171381">
      <w:pPr>
        <w:pStyle w:val="Heading4"/>
      </w:pPr>
      <w:bookmarkStart w:id="379" w:name="_Toc460616000"/>
      <w:bookmarkStart w:id="380" w:name="_Toc460616861"/>
      <w:bookmarkStart w:id="381" w:name="_Toc170894400"/>
      <w:r w:rsidRPr="00542332">
        <w:t>10.5.2.</w:t>
      </w:r>
      <w:r>
        <w:t>5</w:t>
      </w:r>
      <w:r w:rsidRPr="00542332">
        <w:tab/>
        <w:t>Pre-established session call connect request</w:t>
      </w:r>
      <w:bookmarkEnd w:id="379"/>
      <w:bookmarkEnd w:id="380"/>
      <w:bookmarkEnd w:id="381"/>
    </w:p>
    <w:p w14:paraId="1AF87C72" w14:textId="77777777" w:rsidR="00171381" w:rsidRPr="00542332" w:rsidRDefault="00171381" w:rsidP="00171381">
      <w:r w:rsidRPr="00542332">
        <w:t>Table 10.5.2.</w:t>
      </w:r>
      <w:r>
        <w:t>5</w:t>
      </w:r>
      <w:r w:rsidRPr="00542332">
        <w:t>-1 describes the information flow pre-established session call connect request from the MCPTT server to the MCPTT client</w:t>
      </w:r>
      <w:r>
        <w:t>, for the procedure defined in subclause</w:t>
      </w:r>
      <w:r>
        <w:rPr>
          <w:lang w:eastAsia="zh-CN"/>
        </w:rPr>
        <w:t> </w:t>
      </w:r>
      <w:r>
        <w:t>10.5.3.2.1 of the present document</w:t>
      </w:r>
      <w:r w:rsidRPr="00542332">
        <w:t>.</w:t>
      </w:r>
    </w:p>
    <w:p w14:paraId="49CACF32" w14:textId="77777777" w:rsidR="00171381" w:rsidRPr="00542332" w:rsidRDefault="00171381" w:rsidP="00171381">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153E8C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47B8A55"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276983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9B4A4" w14:textId="77777777" w:rsidR="00171381" w:rsidRPr="00542332" w:rsidRDefault="00171381" w:rsidP="00643972">
            <w:pPr>
              <w:pStyle w:val="TAH"/>
              <w:rPr>
                <w:lang w:eastAsia="en-GB"/>
              </w:rPr>
            </w:pPr>
            <w:r w:rsidRPr="00542332">
              <w:t>Description</w:t>
            </w:r>
          </w:p>
        </w:tc>
      </w:tr>
      <w:tr w:rsidR="00171381" w:rsidRPr="00542332" w14:paraId="3A77A31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169F32"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6DE606E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2CA469B2" w14:textId="04DA1D5A"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644A00A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AB95406" w14:textId="77777777" w:rsidR="00171381" w:rsidRPr="00542332" w:rsidRDefault="00171381" w:rsidP="00643972">
            <w:pPr>
              <w:pStyle w:val="TAL"/>
              <w:rPr>
                <w:lang w:eastAsia="en-GB"/>
              </w:rPr>
            </w:pPr>
            <w:r w:rsidRPr="00542332">
              <w:t>MCPTT ID</w:t>
            </w:r>
          </w:p>
        </w:tc>
        <w:tc>
          <w:tcPr>
            <w:tcW w:w="1440" w:type="dxa"/>
            <w:tcBorders>
              <w:top w:val="single" w:sz="4" w:space="0" w:color="000000"/>
              <w:left w:val="single" w:sz="4" w:space="0" w:color="000000"/>
              <w:bottom w:val="single" w:sz="4" w:space="0" w:color="000000"/>
              <w:right w:val="nil"/>
            </w:tcBorders>
            <w:hideMark/>
          </w:tcPr>
          <w:p w14:paraId="52D91E67"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6E704668" w14:textId="4E0FB17E" w:rsidR="00171381" w:rsidRPr="00542332" w:rsidRDefault="00171381" w:rsidP="00643972">
            <w:pPr>
              <w:pStyle w:val="TAL"/>
              <w:rPr>
                <w:lang w:eastAsia="en-GB"/>
              </w:rPr>
            </w:pPr>
            <w:r w:rsidRPr="00542332">
              <w:t>MCPTT ID of the private call MCPTT user (</w:t>
            </w:r>
            <w:r w:rsidR="004A3F1A">
              <w:t>see </w:t>
            </w:r>
            <w:r w:rsidRPr="00542332">
              <w:t>NOTE)</w:t>
            </w:r>
          </w:p>
        </w:tc>
      </w:tr>
      <w:tr w:rsidR="00171381" w:rsidRPr="00542332" w14:paraId="45833F6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60931FD"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29CF666B"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1498D07E" w14:textId="77777777" w:rsidR="00171381" w:rsidRPr="00542332" w:rsidRDefault="00171381" w:rsidP="00643972">
            <w:pPr>
              <w:pStyle w:val="TAL"/>
            </w:pPr>
            <w:r w:rsidRPr="00542332">
              <w:t>This element identifies the specific session ID used for pre-established sessions.</w:t>
            </w:r>
          </w:p>
        </w:tc>
      </w:tr>
      <w:tr w:rsidR="00171381" w:rsidRPr="00542332" w14:paraId="1D0B67F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240CC9"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9A04C9D" w14:textId="77777777" w:rsidR="00171381" w:rsidRPr="00542332" w:rsidRDefault="00171381" w:rsidP="00171381"/>
    <w:p w14:paraId="75A813B9" w14:textId="77777777" w:rsidR="00171381" w:rsidRPr="00542332" w:rsidRDefault="00171381" w:rsidP="00171381">
      <w:pPr>
        <w:pStyle w:val="Heading4"/>
        <w:rPr>
          <w:sz w:val="22"/>
          <w:lang w:eastAsia="en-GB"/>
        </w:rPr>
      </w:pPr>
      <w:bookmarkStart w:id="382" w:name="_Toc460616001"/>
      <w:bookmarkStart w:id="383" w:name="_Toc460616862"/>
      <w:bookmarkStart w:id="384" w:name="_Toc170894401"/>
      <w:r w:rsidRPr="00542332">
        <w:t>10.5.2.</w:t>
      </w:r>
      <w:r>
        <w:t>6</w:t>
      </w:r>
      <w:r w:rsidRPr="00542332">
        <w:tab/>
        <w:t>Pre-established session call disconnect request</w:t>
      </w:r>
      <w:bookmarkEnd w:id="382"/>
      <w:bookmarkEnd w:id="383"/>
      <w:bookmarkEnd w:id="384"/>
    </w:p>
    <w:p w14:paraId="4C09A79A" w14:textId="77777777" w:rsidR="00171381" w:rsidRPr="00542332" w:rsidRDefault="00171381" w:rsidP="00171381">
      <w:r w:rsidRPr="00542332">
        <w:t>Table 10.5.2.1.</w:t>
      </w:r>
      <w:r>
        <w:t>6</w:t>
      </w:r>
      <w:r w:rsidRPr="00542332">
        <w:t>-1 describes the information flow pre-established session call disconnect request from the MCPTT server to the MCPTT client</w:t>
      </w:r>
      <w:r>
        <w:t>, for the procedure defined in subclause</w:t>
      </w:r>
      <w:r>
        <w:rPr>
          <w:lang w:eastAsia="zh-CN"/>
        </w:rPr>
        <w:t> </w:t>
      </w:r>
      <w:r>
        <w:t>10.5.3.2.2 of the present document</w:t>
      </w:r>
      <w:r w:rsidRPr="00542332">
        <w:t>.</w:t>
      </w:r>
    </w:p>
    <w:p w14:paraId="296FA17A" w14:textId="77777777" w:rsidR="00171381" w:rsidRPr="00542332" w:rsidRDefault="00171381" w:rsidP="00171381">
      <w:pPr>
        <w:pStyle w:val="TH"/>
        <w:rPr>
          <w:lang w:val="en-US"/>
        </w:rPr>
      </w:pPr>
      <w:r w:rsidRPr="00542332">
        <w:lastRenderedPageBreak/>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16A809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9299B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251EE302"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CF7970C" w14:textId="77777777" w:rsidR="00171381" w:rsidRPr="00542332" w:rsidRDefault="00171381" w:rsidP="00643972">
            <w:pPr>
              <w:pStyle w:val="TAH"/>
              <w:rPr>
                <w:lang w:eastAsia="en-GB"/>
              </w:rPr>
            </w:pPr>
            <w:r w:rsidRPr="00542332">
              <w:t>Description</w:t>
            </w:r>
          </w:p>
        </w:tc>
      </w:tr>
      <w:tr w:rsidR="00171381" w:rsidRPr="00542332" w14:paraId="251C93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D4543B"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35B055C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48D817F9" w14:textId="3169DEEE"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33DCDF1E" w14:textId="77777777" w:rsidTr="00643972">
        <w:trPr>
          <w:jc w:val="center"/>
        </w:trPr>
        <w:tc>
          <w:tcPr>
            <w:tcW w:w="2880" w:type="dxa"/>
            <w:tcBorders>
              <w:top w:val="single" w:sz="4" w:space="0" w:color="000000"/>
              <w:left w:val="single" w:sz="4" w:space="0" w:color="000000"/>
              <w:bottom w:val="single" w:sz="4" w:space="0" w:color="000000"/>
              <w:right w:val="nil"/>
            </w:tcBorders>
          </w:tcPr>
          <w:p w14:paraId="544EEDF8" w14:textId="77777777" w:rsidR="00171381" w:rsidRPr="00542332" w:rsidRDefault="00171381" w:rsidP="00643972">
            <w:pPr>
              <w:pStyle w:val="TAL"/>
            </w:pPr>
            <w:r w:rsidRPr="00542332">
              <w:t>MCPTT ID</w:t>
            </w:r>
          </w:p>
        </w:tc>
        <w:tc>
          <w:tcPr>
            <w:tcW w:w="1440" w:type="dxa"/>
            <w:tcBorders>
              <w:top w:val="single" w:sz="4" w:space="0" w:color="000000"/>
              <w:left w:val="single" w:sz="4" w:space="0" w:color="000000"/>
              <w:bottom w:val="single" w:sz="4" w:space="0" w:color="000000"/>
              <w:right w:val="nil"/>
            </w:tcBorders>
          </w:tcPr>
          <w:p w14:paraId="730C14FD" w14:textId="77777777" w:rsidR="00171381" w:rsidRPr="00542332" w:rsidRDefault="00171381" w:rsidP="00643972">
            <w:pPr>
              <w:pStyle w:val="TAL"/>
            </w:pPr>
            <w:r w:rsidRPr="00542332">
              <w:t>O</w:t>
            </w:r>
          </w:p>
        </w:tc>
        <w:tc>
          <w:tcPr>
            <w:tcW w:w="4320" w:type="dxa"/>
            <w:tcBorders>
              <w:top w:val="single" w:sz="4" w:space="0" w:color="000000"/>
              <w:left w:val="single" w:sz="4" w:space="0" w:color="000000"/>
              <w:bottom w:val="single" w:sz="4" w:space="0" w:color="000000"/>
              <w:right w:val="single" w:sz="4" w:space="0" w:color="000000"/>
            </w:tcBorders>
          </w:tcPr>
          <w:p w14:paraId="318E1C35" w14:textId="7369E70D" w:rsidR="00171381" w:rsidRPr="00542332" w:rsidRDefault="00171381" w:rsidP="00643972">
            <w:pPr>
              <w:pStyle w:val="TAL"/>
            </w:pPr>
            <w:r w:rsidRPr="00542332">
              <w:t>MCPTT ID of the private call MCPTT user (</w:t>
            </w:r>
            <w:r w:rsidR="004A3F1A">
              <w:t>see </w:t>
            </w:r>
            <w:r w:rsidRPr="00542332">
              <w:t>NOTE)</w:t>
            </w:r>
          </w:p>
        </w:tc>
      </w:tr>
      <w:tr w:rsidR="00171381" w:rsidRPr="00542332" w14:paraId="45177B37" w14:textId="77777777" w:rsidTr="00643972">
        <w:trPr>
          <w:jc w:val="center"/>
        </w:trPr>
        <w:tc>
          <w:tcPr>
            <w:tcW w:w="2880" w:type="dxa"/>
            <w:tcBorders>
              <w:top w:val="single" w:sz="4" w:space="0" w:color="000000"/>
              <w:left w:val="single" w:sz="4" w:space="0" w:color="000000"/>
              <w:bottom w:val="single" w:sz="4" w:space="0" w:color="000000"/>
              <w:right w:val="nil"/>
            </w:tcBorders>
          </w:tcPr>
          <w:p w14:paraId="3B684EC7"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tcPr>
          <w:p w14:paraId="2BA2E9B5"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tcPr>
          <w:p w14:paraId="23EC8E30" w14:textId="77777777" w:rsidR="00171381" w:rsidRPr="00542332" w:rsidRDefault="00171381" w:rsidP="00643972">
            <w:pPr>
              <w:pStyle w:val="TAL"/>
            </w:pPr>
            <w:r w:rsidRPr="00542332">
              <w:t>This element identifies the specific session ID used for pre-established sessions.</w:t>
            </w:r>
          </w:p>
        </w:tc>
      </w:tr>
      <w:tr w:rsidR="001D5B01" w:rsidRPr="00542332" w14:paraId="5C565072" w14:textId="77777777" w:rsidTr="00643972">
        <w:trPr>
          <w:jc w:val="center"/>
        </w:trPr>
        <w:tc>
          <w:tcPr>
            <w:tcW w:w="2880" w:type="dxa"/>
            <w:tcBorders>
              <w:top w:val="single" w:sz="4" w:space="0" w:color="000000"/>
              <w:left w:val="single" w:sz="4" w:space="0" w:color="000000"/>
              <w:bottom w:val="single" w:sz="4" w:space="0" w:color="000000"/>
              <w:right w:val="nil"/>
            </w:tcBorders>
          </w:tcPr>
          <w:p w14:paraId="0D4EAB52" w14:textId="611E8750" w:rsidR="001D5B01" w:rsidRPr="00542332" w:rsidRDefault="001D5B01" w:rsidP="001D5B01">
            <w:pPr>
              <w:pStyle w:val="TAL"/>
            </w:pPr>
            <w:r w:rsidRPr="001B2239">
              <w:t>Reason code</w:t>
            </w:r>
          </w:p>
        </w:tc>
        <w:tc>
          <w:tcPr>
            <w:tcW w:w="1440" w:type="dxa"/>
            <w:tcBorders>
              <w:top w:val="single" w:sz="4" w:space="0" w:color="000000"/>
              <w:left w:val="single" w:sz="4" w:space="0" w:color="000000"/>
              <w:bottom w:val="single" w:sz="4" w:space="0" w:color="000000"/>
              <w:right w:val="nil"/>
            </w:tcBorders>
          </w:tcPr>
          <w:p w14:paraId="1E0F3212" w14:textId="6B39F06F" w:rsidR="001D5B01" w:rsidRPr="00542332" w:rsidRDefault="001D5B01" w:rsidP="001D5B01">
            <w:pPr>
              <w:pStyle w:val="TAL"/>
            </w:pPr>
            <w:r w:rsidRPr="001B2239">
              <w:t>O</w:t>
            </w:r>
          </w:p>
        </w:tc>
        <w:tc>
          <w:tcPr>
            <w:tcW w:w="4320" w:type="dxa"/>
            <w:tcBorders>
              <w:top w:val="single" w:sz="4" w:space="0" w:color="000000"/>
              <w:left w:val="single" w:sz="4" w:space="0" w:color="000000"/>
              <w:bottom w:val="single" w:sz="4" w:space="0" w:color="000000"/>
              <w:right w:val="single" w:sz="4" w:space="0" w:color="000000"/>
            </w:tcBorders>
          </w:tcPr>
          <w:p w14:paraId="4800A8BE" w14:textId="28C9D381" w:rsidR="001D5B01" w:rsidRPr="00542332" w:rsidRDefault="001D5B01" w:rsidP="001D5B01">
            <w:pPr>
              <w:pStyle w:val="TAL"/>
            </w:pPr>
            <w:r w:rsidRPr="001B2239">
              <w:t>Information about call disconnect reason</w:t>
            </w:r>
          </w:p>
        </w:tc>
      </w:tr>
      <w:tr w:rsidR="00171381" w:rsidRPr="00542332" w14:paraId="6AB27829"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DEB42A"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BB8B2FB" w14:textId="77777777" w:rsidR="00171381" w:rsidRPr="00542332" w:rsidRDefault="00171381" w:rsidP="00171381">
      <w:pPr>
        <w:rPr>
          <w:lang w:val="en-US" w:eastAsia="en-GB"/>
        </w:rPr>
      </w:pPr>
    </w:p>
    <w:p w14:paraId="57B72B36" w14:textId="77777777" w:rsidR="00171381" w:rsidRDefault="00171381" w:rsidP="00171381">
      <w:pPr>
        <w:pStyle w:val="Heading3"/>
      </w:pPr>
      <w:bookmarkStart w:id="385" w:name="_Toc460616002"/>
      <w:bookmarkStart w:id="386" w:name="_Toc460616863"/>
      <w:bookmarkStart w:id="387" w:name="_Toc170894402"/>
      <w:r w:rsidRPr="00542332">
        <w:t>10.5.3</w:t>
      </w:r>
      <w:r w:rsidRPr="00542332">
        <w:tab/>
        <w:t>Procedures</w:t>
      </w:r>
      <w:bookmarkEnd w:id="385"/>
      <w:bookmarkEnd w:id="386"/>
      <w:bookmarkEnd w:id="387"/>
    </w:p>
    <w:p w14:paraId="2901A344" w14:textId="77777777" w:rsidR="00171381" w:rsidRDefault="00171381" w:rsidP="00171381">
      <w:pPr>
        <w:pStyle w:val="Heading4"/>
      </w:pPr>
      <w:bookmarkStart w:id="388" w:name="_Toc460616003"/>
      <w:bookmarkStart w:id="389" w:name="_Toc460616864"/>
      <w:bookmarkStart w:id="390" w:name="_Toc170894403"/>
      <w:r>
        <w:t>10.5.3.1</w:t>
      </w:r>
      <w:r>
        <w:tab/>
        <w:t>General</w:t>
      </w:r>
      <w:bookmarkEnd w:id="388"/>
      <w:bookmarkEnd w:id="389"/>
      <w:bookmarkEnd w:id="390"/>
    </w:p>
    <w:p w14:paraId="3EE129B7" w14:textId="77777777" w:rsidR="00171381" w:rsidRDefault="00171381" w:rsidP="00171381">
      <w:r>
        <w:t xml:space="preserve">The MCPTT server and MCPTT client make use of the procedures defined in the following subclauses of the present document and the following procedures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w:t>
      </w:r>
    </w:p>
    <w:p w14:paraId="5F0A2C4B" w14:textId="77777777" w:rsidR="00171381" w:rsidRDefault="00171381" w:rsidP="00171381">
      <w:pPr>
        <w:pStyle w:val="B1"/>
      </w:pPr>
      <w:r>
        <w:t>-</w:t>
      </w:r>
      <w:r>
        <w:tab/>
        <w:t>pre-established session establishment;</w:t>
      </w:r>
    </w:p>
    <w:p w14:paraId="245218C8" w14:textId="77777777" w:rsidR="00171381" w:rsidRDefault="00171381" w:rsidP="00171381">
      <w:pPr>
        <w:pStyle w:val="B1"/>
      </w:pPr>
      <w:r>
        <w:t>-</w:t>
      </w:r>
      <w:r>
        <w:tab/>
        <w:t>pre-established session modification; and</w:t>
      </w:r>
    </w:p>
    <w:p w14:paraId="7C8D7AD5" w14:textId="77777777" w:rsidR="00171381" w:rsidRDefault="00171381" w:rsidP="00171381">
      <w:pPr>
        <w:pStyle w:val="B1"/>
      </w:pPr>
      <w:r>
        <w:t>-</w:t>
      </w:r>
      <w:r>
        <w:tab/>
        <w:t>pre-established session release.</w:t>
      </w:r>
    </w:p>
    <w:p w14:paraId="5AAE36D6" w14:textId="77777777" w:rsidR="00171381" w:rsidRPr="00F20E55" w:rsidRDefault="00171381" w:rsidP="00171381"/>
    <w:p w14:paraId="687A9A83" w14:textId="77777777" w:rsidR="00171381" w:rsidRPr="00542332" w:rsidRDefault="00171381" w:rsidP="00171381">
      <w:pPr>
        <w:pStyle w:val="Heading4"/>
      </w:pPr>
      <w:bookmarkStart w:id="391" w:name="_Toc433209731"/>
      <w:bookmarkStart w:id="392" w:name="_Toc460616004"/>
      <w:bookmarkStart w:id="393" w:name="_Toc460616865"/>
      <w:bookmarkStart w:id="394" w:name="_Toc170894404"/>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91"/>
      <w:bookmarkEnd w:id="392"/>
      <w:bookmarkEnd w:id="393"/>
      <w:bookmarkEnd w:id="394"/>
    </w:p>
    <w:p w14:paraId="42868D93" w14:textId="77777777" w:rsidR="00171381" w:rsidRPr="00542332" w:rsidRDefault="00171381" w:rsidP="00171381">
      <w:pPr>
        <w:pStyle w:val="Heading5"/>
      </w:pPr>
      <w:bookmarkStart w:id="395" w:name="_Toc433209732"/>
      <w:bookmarkStart w:id="396" w:name="_Toc460616005"/>
      <w:bookmarkStart w:id="397" w:name="_Toc460616866"/>
      <w:bookmarkStart w:id="398" w:name="_Toc170894405"/>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95"/>
      <w:bookmarkEnd w:id="396"/>
      <w:bookmarkEnd w:id="397"/>
      <w:bookmarkEnd w:id="398"/>
    </w:p>
    <w:p w14:paraId="3EF20F27" w14:textId="77777777" w:rsidR="00171381" w:rsidRPr="00542332" w:rsidRDefault="00171381" w:rsidP="00171381">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673C2155"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08D7B5BD" w14:textId="77777777" w:rsidR="00171381" w:rsidRPr="00542332" w:rsidRDefault="00171381" w:rsidP="00171381">
      <w:pPr>
        <w:pStyle w:val="TH"/>
      </w:pPr>
      <w:r w:rsidRPr="00542332">
        <w:object w:dxaOrig="8940" w:dyaOrig="3420" w14:anchorId="162F735C">
          <v:shape id="_x0000_i1032" type="#_x0000_t75" style="width:447pt;height:170.95pt" o:ole="">
            <v:imagedata r:id="rId21" o:title=""/>
          </v:shape>
          <o:OLEObject Type="Embed" ProgID="Visio.Drawing.11" ShapeID="_x0000_i1032" DrawAspect="Content" ObjectID="_1781508453" r:id="rId22"/>
        </w:object>
      </w:r>
    </w:p>
    <w:p w14:paraId="5663D0CD" w14:textId="77777777" w:rsidR="00171381" w:rsidRPr="00542332" w:rsidRDefault="00171381" w:rsidP="00171381">
      <w:pPr>
        <w:pStyle w:val="TF"/>
        <w:rPr>
          <w:rFonts w:eastAsia="Malgun Gothic"/>
          <w:lang w:eastAsia="ko-KR"/>
        </w:rPr>
      </w:pPr>
      <w:bookmarkStart w:id="399" w:name="OLE_LINK3"/>
      <w:bookmarkStart w:id="40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99"/>
      <w:bookmarkEnd w:id="400"/>
      <w:r w:rsidRPr="00542332">
        <w:rPr>
          <w:rFonts w:eastAsia="Malgun Gothic" w:hint="eastAsia"/>
          <w:lang w:eastAsia="ko-KR"/>
        </w:rPr>
        <w:t>procedure</w:t>
      </w:r>
    </w:p>
    <w:p w14:paraId="4E4E2AB4" w14:textId="77777777" w:rsidR="00171381" w:rsidRPr="00542332" w:rsidRDefault="00171381" w:rsidP="00171381">
      <w:pPr>
        <w:pStyle w:val="B1"/>
      </w:pPr>
      <w:r w:rsidRPr="00542332">
        <w:t>1.</w:t>
      </w:r>
      <w:r w:rsidRPr="00542332">
        <w:tab/>
        <w:t>Pre-established session exists between MCPTT client A and MCPTT server.</w:t>
      </w:r>
    </w:p>
    <w:p w14:paraId="27C91A40" w14:textId="77777777" w:rsidR="00171381" w:rsidRPr="00542332" w:rsidRDefault="00171381" w:rsidP="00171381">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6900E170" w14:textId="77777777" w:rsidR="00171381" w:rsidRPr="00542332" w:rsidRDefault="00171381" w:rsidP="00171381">
      <w:pPr>
        <w:pStyle w:val="B1"/>
      </w:pPr>
      <w:r w:rsidRPr="00542332">
        <w:lastRenderedPageBreak/>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61D57DDF" w14:textId="77777777" w:rsidR="00171381" w:rsidRPr="00542332" w:rsidRDefault="00171381" w:rsidP="00171381">
      <w:pPr>
        <w:pStyle w:val="Heading5"/>
      </w:pPr>
      <w:bookmarkStart w:id="401" w:name="_Toc460616006"/>
      <w:bookmarkStart w:id="402" w:name="_Toc460616867"/>
      <w:bookmarkStart w:id="403" w:name="_Toc170894406"/>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401"/>
      <w:bookmarkEnd w:id="402"/>
      <w:bookmarkEnd w:id="403"/>
      <w:r w:rsidRPr="00542332">
        <w:t xml:space="preserve"> </w:t>
      </w:r>
    </w:p>
    <w:p w14:paraId="564ABB56"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0C01BE98" w14:textId="77777777" w:rsidR="00171381" w:rsidRPr="00542332" w:rsidRDefault="00171381" w:rsidP="00171381">
      <w:pPr>
        <w:pStyle w:val="TH"/>
      </w:pPr>
      <w:r w:rsidRPr="00542332">
        <w:object w:dxaOrig="8940" w:dyaOrig="3480" w14:anchorId="35695CDA">
          <v:shape id="_x0000_i1033" type="#_x0000_t75" style="width:447pt;height:174.05pt" o:ole="">
            <v:imagedata r:id="rId23" o:title=""/>
          </v:shape>
          <o:OLEObject Type="Embed" ProgID="Visio.Drawing.11" ShapeID="_x0000_i1033" DrawAspect="Content" ObjectID="_1781508454" r:id="rId24"/>
        </w:object>
      </w:r>
    </w:p>
    <w:p w14:paraId="39F9735C" w14:textId="77777777" w:rsidR="00171381" w:rsidRPr="00542332" w:rsidRDefault="00171381" w:rsidP="00171381">
      <w:pPr>
        <w:pStyle w:val="TF"/>
        <w:rPr>
          <w:rFonts w:eastAsia="Malgun Gothic"/>
          <w:lang w:val="en-US" w:eastAsia="ko-KR"/>
        </w:rPr>
      </w:pPr>
      <w:r w:rsidRPr="00542332">
        <w:t>Figure 10.</w:t>
      </w:r>
      <w:r w:rsidRPr="00542332">
        <w:rPr>
          <w:rFonts w:eastAsia="Malgun Gothic"/>
          <w:lang w:eastAsia="ko-KR"/>
        </w:rPr>
        <w:t>5.3.</w:t>
      </w:r>
      <w:r>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31CB555B" w14:textId="77777777" w:rsidR="00171381" w:rsidRPr="00542332" w:rsidRDefault="00171381" w:rsidP="00171381">
      <w:pPr>
        <w:pStyle w:val="B1"/>
      </w:pPr>
      <w:r w:rsidRPr="00542332">
        <w:t>1.</w:t>
      </w:r>
      <w:r w:rsidRPr="00542332">
        <w:tab/>
        <w:t>Floor control is ongoing within a private or group call established using pre-established session.</w:t>
      </w:r>
    </w:p>
    <w:p w14:paraId="60966218" w14:textId="77777777" w:rsidR="00171381" w:rsidRPr="00542332" w:rsidRDefault="00171381" w:rsidP="00171381">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043E0AFD" w14:textId="4AEFB856" w:rsidR="00171381" w:rsidRDefault="00171381" w:rsidP="00171381">
      <w:pPr>
        <w:pStyle w:val="B1"/>
      </w:pPr>
      <w:r w:rsidRPr="00542332">
        <w:t>3.</w:t>
      </w:r>
      <w:r w:rsidRPr="00542332">
        <w:tab/>
        <w:t xml:space="preserve">Pre-established session call disconnect request message is sent by the MCPTT server to indicate to MCPTT client A that the MCPTT private call or group call using a pre-established session has been released. </w:t>
      </w:r>
      <w:r w:rsidR="001D5B01" w:rsidRPr="001D5B01">
        <w:t>MCPTT server may include a Reason code parameter to indicate additional information to the MCPTT client about the call disconnect reason.</w:t>
      </w:r>
      <w:r w:rsidR="001D5B01">
        <w:t xml:space="preserve"> </w:t>
      </w:r>
      <w:r w:rsidRPr="00542332">
        <w:t>Pre-established session between MCPTT client A and MCPTT server remains for further use.</w:t>
      </w:r>
    </w:p>
    <w:p w14:paraId="5B383E56" w14:textId="77777777" w:rsidR="00171381" w:rsidRPr="00AB5FED" w:rsidRDefault="00171381" w:rsidP="00171381">
      <w:pPr>
        <w:pStyle w:val="Heading2"/>
      </w:pPr>
      <w:bookmarkStart w:id="404" w:name="_Toc424654487"/>
      <w:bookmarkStart w:id="405" w:name="_Toc428365074"/>
      <w:bookmarkStart w:id="406" w:name="_Toc433209736"/>
      <w:bookmarkStart w:id="407" w:name="_Toc460616007"/>
      <w:bookmarkStart w:id="408" w:name="_Toc460616868"/>
      <w:bookmarkStart w:id="409" w:name="_Toc170894407"/>
      <w:bookmarkEnd w:id="324"/>
      <w:bookmarkEnd w:id="325"/>
      <w:r w:rsidRPr="00AB5FED">
        <w:t>10.6</w:t>
      </w:r>
      <w:r w:rsidRPr="00AB5FED">
        <w:tab/>
        <w:t>Group call</w:t>
      </w:r>
      <w:bookmarkEnd w:id="404"/>
      <w:bookmarkEnd w:id="405"/>
      <w:bookmarkEnd w:id="406"/>
      <w:bookmarkEnd w:id="407"/>
      <w:bookmarkEnd w:id="408"/>
      <w:bookmarkEnd w:id="409"/>
    </w:p>
    <w:p w14:paraId="17BC4C73" w14:textId="77777777" w:rsidR="00171381" w:rsidRPr="00AB5FED" w:rsidRDefault="00171381" w:rsidP="00171381">
      <w:pPr>
        <w:pStyle w:val="Heading3"/>
        <w:rPr>
          <w:lang w:val="nl-NL"/>
        </w:rPr>
      </w:pPr>
      <w:bookmarkStart w:id="410" w:name="_Toc424654488"/>
      <w:bookmarkStart w:id="411" w:name="_Toc428365075"/>
      <w:bookmarkStart w:id="412" w:name="_Toc433209737"/>
      <w:bookmarkStart w:id="413" w:name="_Toc460616008"/>
      <w:bookmarkStart w:id="414" w:name="_Toc460616869"/>
      <w:bookmarkStart w:id="415" w:name="_Toc170894408"/>
      <w:r w:rsidRPr="00AB5FED">
        <w:rPr>
          <w:lang w:val="nl-NL"/>
        </w:rPr>
        <w:t>10.6.1</w:t>
      </w:r>
      <w:r w:rsidRPr="00AB5FED">
        <w:rPr>
          <w:lang w:val="nl-NL"/>
        </w:rPr>
        <w:tab/>
        <w:t>General</w:t>
      </w:r>
      <w:bookmarkEnd w:id="410"/>
      <w:bookmarkEnd w:id="411"/>
      <w:bookmarkEnd w:id="412"/>
      <w:bookmarkEnd w:id="413"/>
      <w:bookmarkEnd w:id="414"/>
      <w:bookmarkEnd w:id="415"/>
    </w:p>
    <w:p w14:paraId="2DCD9E23" w14:textId="77777777" w:rsidR="00171381" w:rsidRPr="00AB5FED" w:rsidRDefault="00171381" w:rsidP="00171381">
      <w:pPr>
        <w:rPr>
          <w:lang w:val="nl-NL"/>
        </w:rPr>
      </w:pPr>
      <w:bookmarkStart w:id="416" w:name="_Toc424654489"/>
      <w:bookmarkStart w:id="417" w:name="_Toc428365076"/>
      <w:r w:rsidRPr="00AB5FED">
        <w:rPr>
          <w:lang w:val="nl-NL"/>
        </w:rPr>
        <w:t>Group calls are enabled in both on-network and off-network.</w:t>
      </w:r>
    </w:p>
    <w:p w14:paraId="44386DB2" w14:textId="77777777" w:rsidR="00171381" w:rsidRPr="00AB5FED" w:rsidRDefault="00171381" w:rsidP="00171381">
      <w:pPr>
        <w:pStyle w:val="Heading3"/>
      </w:pPr>
      <w:bookmarkStart w:id="418" w:name="_Toc433209738"/>
      <w:bookmarkStart w:id="419" w:name="_Toc460616009"/>
      <w:bookmarkStart w:id="420" w:name="_Toc460616870"/>
      <w:bookmarkStart w:id="421" w:name="_Toc170894409"/>
      <w:r w:rsidRPr="00AB5FED">
        <w:rPr>
          <w:lang w:val="nl-NL"/>
        </w:rPr>
        <w:t>10.6.2</w:t>
      </w:r>
      <w:r w:rsidRPr="00AB5FED">
        <w:rPr>
          <w:lang w:val="nl-NL"/>
        </w:rPr>
        <w:tab/>
        <w:t>On-network group call</w:t>
      </w:r>
      <w:bookmarkEnd w:id="416"/>
      <w:bookmarkEnd w:id="417"/>
      <w:bookmarkEnd w:id="418"/>
      <w:bookmarkEnd w:id="419"/>
      <w:bookmarkEnd w:id="420"/>
      <w:bookmarkEnd w:id="421"/>
    </w:p>
    <w:p w14:paraId="43D51C5B" w14:textId="77777777" w:rsidR="00171381" w:rsidRPr="00AB5FED" w:rsidRDefault="00171381" w:rsidP="00171381">
      <w:pPr>
        <w:pStyle w:val="Heading4"/>
        <w:rPr>
          <w:lang w:val="nl-NL"/>
        </w:rPr>
      </w:pPr>
      <w:bookmarkStart w:id="422" w:name="_Toc433209739"/>
      <w:bookmarkStart w:id="423" w:name="_Toc460616010"/>
      <w:bookmarkStart w:id="424" w:name="_Toc460616871"/>
      <w:bookmarkStart w:id="425" w:name="_Toc424654490"/>
      <w:bookmarkStart w:id="426" w:name="_Toc428365077"/>
      <w:bookmarkStart w:id="427" w:name="_Toc170894410"/>
      <w:r w:rsidRPr="00AB5FED">
        <w:rPr>
          <w:lang w:val="nl-NL"/>
        </w:rPr>
        <w:t>10.6.2.1</w:t>
      </w:r>
      <w:r w:rsidRPr="00AB5FED">
        <w:rPr>
          <w:lang w:val="nl-NL"/>
        </w:rPr>
        <w:tab/>
        <w:t>General</w:t>
      </w:r>
      <w:bookmarkEnd w:id="422"/>
      <w:bookmarkEnd w:id="423"/>
      <w:bookmarkEnd w:id="424"/>
      <w:bookmarkEnd w:id="427"/>
    </w:p>
    <w:p w14:paraId="61ADAEF7" w14:textId="77777777" w:rsidR="00171381" w:rsidRPr="00AB5FED" w:rsidRDefault="00171381" w:rsidP="00171381">
      <w:pPr>
        <w:rPr>
          <w:lang w:val="nl-NL"/>
        </w:rPr>
      </w:pPr>
      <w:r w:rsidRPr="00AB5FED">
        <w:rPr>
          <w:lang w:val="nl-NL"/>
        </w:rPr>
        <w:t>This subclause contains procedures for group call across a single and multiple MCPTT servers, and associated functions such as emergency call, broadcast call and others.</w:t>
      </w:r>
    </w:p>
    <w:p w14:paraId="5F1E26C0" w14:textId="77777777" w:rsidR="00171381" w:rsidRPr="00AB5FED" w:rsidRDefault="00171381" w:rsidP="00171381">
      <w:pPr>
        <w:rPr>
          <w:lang w:val="nl-NL"/>
        </w:rPr>
      </w:pPr>
      <w:r w:rsidRPr="00AB5FED">
        <w:rPr>
          <w:lang w:val="nl-NL"/>
        </w:rPr>
        <w:t>Two variations of group call model are described in subclause 10.6.2.3, the pre-arranged group call and the chat group call. Each of the subsequent group call types in subclause 10.6.2.4 onwards are applicable to either call model.</w:t>
      </w:r>
    </w:p>
    <w:p w14:paraId="22C1789B" w14:textId="77777777" w:rsidR="00171381" w:rsidRPr="00AB5FED" w:rsidRDefault="00171381" w:rsidP="00171381">
      <w:pPr>
        <w:pStyle w:val="Heading4"/>
      </w:pPr>
      <w:bookmarkStart w:id="428" w:name="_Toc433209740"/>
      <w:bookmarkStart w:id="429" w:name="_Toc460616011"/>
      <w:bookmarkStart w:id="430" w:name="_Toc460616872"/>
      <w:bookmarkStart w:id="431" w:name="_Toc170894411"/>
      <w:r w:rsidRPr="00AB5FED">
        <w:lastRenderedPageBreak/>
        <w:t>10.6.2.2</w:t>
      </w:r>
      <w:r w:rsidRPr="00AB5FED">
        <w:tab/>
        <w:t>Information flows for group call in on-network</w:t>
      </w:r>
      <w:bookmarkEnd w:id="428"/>
      <w:bookmarkEnd w:id="429"/>
      <w:bookmarkEnd w:id="430"/>
      <w:bookmarkEnd w:id="431"/>
    </w:p>
    <w:p w14:paraId="733C9883" w14:textId="77777777" w:rsidR="00171381" w:rsidRPr="00AB5FED" w:rsidRDefault="00171381" w:rsidP="00171381">
      <w:pPr>
        <w:pStyle w:val="Heading5"/>
        <w:rPr>
          <w:lang w:eastAsia="ja-JP"/>
        </w:rPr>
      </w:pPr>
      <w:bookmarkStart w:id="432" w:name="_Toc433209741"/>
      <w:bookmarkStart w:id="433" w:name="_Toc460616012"/>
      <w:bookmarkStart w:id="434" w:name="_Toc460616873"/>
      <w:bookmarkStart w:id="435" w:name="_Toc170894412"/>
      <w:r w:rsidRPr="00AB5FED">
        <w:t>10.6.2.2.1</w:t>
      </w:r>
      <w:r w:rsidRPr="00AB5FED">
        <w:tab/>
        <w:t>MCPTT emergency group call request</w:t>
      </w:r>
      <w:bookmarkEnd w:id="432"/>
      <w:bookmarkEnd w:id="433"/>
      <w:bookmarkEnd w:id="434"/>
      <w:bookmarkEnd w:id="435"/>
    </w:p>
    <w:p w14:paraId="76B3E15B" w14:textId="77777777" w:rsidR="00171381" w:rsidRPr="00AB5FED" w:rsidRDefault="00171381" w:rsidP="00171381">
      <w:r w:rsidRPr="00AB5FED">
        <w:t xml:space="preserve">Table 10.6.2.2.1-1 describes the information flow </w:t>
      </w:r>
      <w:r>
        <w:rPr>
          <w:rFonts w:hint="eastAsia"/>
          <w:lang w:eastAsia="zh-CN"/>
        </w:rPr>
        <w:t xml:space="preserve">MCPTT </w:t>
      </w:r>
      <w:r w:rsidRPr="00AB5FED">
        <w:t>emergency group call request from the MCPTT client to the MCPTT server</w:t>
      </w:r>
      <w:r>
        <w:t>, from the MCPTT server to the MCPTT server,</w:t>
      </w:r>
      <w:r w:rsidRPr="00AB5FED">
        <w:t xml:space="preserve"> and from the MCPTT server to the MCPTT client.</w:t>
      </w:r>
    </w:p>
    <w:p w14:paraId="6DD9655B" w14:textId="77777777" w:rsidR="00171381" w:rsidRPr="00AB5FED" w:rsidRDefault="00171381" w:rsidP="00171381">
      <w:pPr>
        <w:pStyle w:val="TH"/>
      </w:pPr>
      <w:r w:rsidRPr="00AB5FED">
        <w:t>Table 10.6.2.2.1-1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B2C9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233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698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80C76" w14:textId="77777777" w:rsidR="00171381" w:rsidRPr="00AB5FED" w:rsidRDefault="00171381" w:rsidP="00643972">
            <w:pPr>
              <w:pStyle w:val="TAH"/>
              <w:rPr>
                <w:lang w:eastAsia="ja-JP"/>
              </w:rPr>
            </w:pPr>
            <w:r w:rsidRPr="00AB5FED">
              <w:t>Description</w:t>
            </w:r>
          </w:p>
        </w:tc>
      </w:tr>
      <w:tr w:rsidR="00171381" w:rsidRPr="00AB5FED" w14:paraId="4D56FC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1F3F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9D7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225" w14:textId="77777777" w:rsidR="00171381" w:rsidRPr="00AB5FED" w:rsidRDefault="00171381" w:rsidP="00643972">
            <w:pPr>
              <w:pStyle w:val="TAL"/>
              <w:rPr>
                <w:lang w:eastAsia="ja-JP"/>
              </w:rPr>
            </w:pPr>
            <w:r w:rsidRPr="00AB5FED">
              <w:t>The identity of the calling party</w:t>
            </w:r>
          </w:p>
        </w:tc>
      </w:tr>
      <w:tr w:rsidR="00171381" w:rsidRPr="00AB5FED" w14:paraId="24CF2B0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6864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936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59EF0" w14:textId="77777777" w:rsidR="00171381" w:rsidRPr="00AB5FED" w:rsidRDefault="00171381" w:rsidP="00643972">
            <w:pPr>
              <w:pStyle w:val="TAL"/>
            </w:pPr>
            <w:r>
              <w:t>The functional alias of the calling party</w:t>
            </w:r>
          </w:p>
        </w:tc>
      </w:tr>
      <w:tr w:rsidR="00171381" w:rsidRPr="00AB5FED" w14:paraId="747D7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2EDE8"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DBDD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9A64C"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07B67B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33975" w14:textId="77777777" w:rsidR="00171381" w:rsidRPr="00AB5FED" w:rsidRDefault="00171381" w:rsidP="00643972">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FFF5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48607" w14:textId="77777777" w:rsidR="00171381" w:rsidRPr="00AB5FED" w:rsidRDefault="00171381" w:rsidP="00643972">
            <w:pPr>
              <w:pStyle w:val="TAL"/>
              <w:rPr>
                <w:lang w:eastAsia="ja-JP"/>
              </w:rPr>
            </w:pPr>
            <w:r w:rsidRPr="00AB5FED">
              <w:t>Indicates that the group call request is an MCPTT emergency call</w:t>
            </w:r>
          </w:p>
        </w:tc>
      </w:tr>
      <w:tr w:rsidR="00171381" w:rsidRPr="00AB5FED" w14:paraId="5E877E48" w14:textId="77777777" w:rsidTr="00643972">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E2F6E"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E8F76" w14:textId="77777777" w:rsidR="00171381" w:rsidRPr="00AB5FED" w:rsidRDefault="00171381" w:rsidP="00643972">
            <w:pPr>
              <w:pStyle w:val="TAL"/>
              <w:rPr>
                <w:lang w:eastAsia="ja-JP"/>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8F7D" w14:textId="77777777" w:rsidR="00171381" w:rsidRPr="00AB5FED" w:rsidRDefault="00171381" w:rsidP="00643972">
            <w:pPr>
              <w:pStyle w:val="TAL"/>
              <w:rPr>
                <w:lang w:eastAsia="ja-JP"/>
              </w:rPr>
            </w:pPr>
            <w:r w:rsidRPr="00AB5FED">
              <w:t>Indicates whether an emergency alert is to be sent</w:t>
            </w:r>
          </w:p>
        </w:tc>
      </w:tr>
      <w:tr w:rsidR="00171381" w:rsidRPr="00AB5FED" w14:paraId="0B3C66E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48220" w14:textId="70C711F8" w:rsidR="00171381" w:rsidRPr="00AB5FED" w:rsidRDefault="00171381" w:rsidP="00643972">
            <w:pPr>
              <w:pStyle w:val="TAL"/>
            </w:pPr>
            <w:r w:rsidRPr="00AB5FED">
              <w:t>Implicit floor request</w:t>
            </w:r>
            <w:r>
              <w:t xml:space="preserve"> (</w:t>
            </w:r>
            <w:r w:rsidR="004A3F1A">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0C3A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F39E2" w14:textId="77777777" w:rsidR="00171381" w:rsidRPr="00AB5FED" w:rsidRDefault="00171381" w:rsidP="00643972">
            <w:pPr>
              <w:pStyle w:val="TAL"/>
            </w:pPr>
            <w:r>
              <w:t>Indicates that the originating client requests the floor.</w:t>
            </w:r>
          </w:p>
        </w:tc>
      </w:tr>
      <w:tr w:rsidR="00171381" w:rsidRPr="00AB5FED" w14:paraId="323A119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355B3"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B81F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543E2" w14:textId="77777777" w:rsidR="00171381" w:rsidRDefault="00171381" w:rsidP="00643972">
            <w:pPr>
              <w:pStyle w:val="TAL"/>
            </w:pPr>
            <w:r>
              <w:t>Priority level requested for the call.</w:t>
            </w:r>
          </w:p>
        </w:tc>
      </w:tr>
      <w:tr w:rsidR="00171381" w:rsidRPr="00AB5FED" w14:paraId="545AEA5E"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0A0B1" w14:textId="77777777" w:rsidR="00171381" w:rsidRPr="00AB5FED" w:rsidRDefault="00171381" w:rsidP="00643972">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AF4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DC568" w14:textId="77777777" w:rsidR="00171381" w:rsidRDefault="00171381" w:rsidP="00643972">
            <w:pPr>
              <w:pStyle w:val="TAL"/>
            </w:pPr>
            <w:r>
              <w:t>Location of the calling party</w:t>
            </w:r>
          </w:p>
        </w:tc>
      </w:tr>
      <w:tr w:rsidR="00171381" w:rsidRPr="00AB5FED" w14:paraId="62AD932F" w14:textId="77777777" w:rsidTr="00643972">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DEBD8" w14:textId="77777777" w:rsidR="00171381" w:rsidRPr="00AB5FED"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or from the server to the server and </w:t>
            </w:r>
            <w:r>
              <w:rPr>
                <w:lang w:val="en-US" w:eastAsia="zh-CN"/>
              </w:rPr>
              <w:t>the originating client requests the floor.</w:t>
            </w:r>
          </w:p>
        </w:tc>
      </w:tr>
    </w:tbl>
    <w:p w14:paraId="37F46A7C" w14:textId="77777777" w:rsidR="00171381" w:rsidRPr="00AB5FED" w:rsidRDefault="00171381" w:rsidP="00171381">
      <w:pPr>
        <w:rPr>
          <w:lang w:eastAsia="zh-CN"/>
        </w:rPr>
      </w:pPr>
    </w:p>
    <w:p w14:paraId="36A5ECEA" w14:textId="77777777" w:rsidR="00171381" w:rsidRPr="00AB5FED" w:rsidRDefault="00171381" w:rsidP="00171381">
      <w:pPr>
        <w:pStyle w:val="Heading5"/>
        <w:rPr>
          <w:lang w:eastAsia="ja-JP"/>
        </w:rPr>
      </w:pPr>
      <w:bookmarkStart w:id="436" w:name="_Toc460616013"/>
      <w:bookmarkStart w:id="437" w:name="_Toc460616874"/>
      <w:bookmarkStart w:id="438" w:name="_Toc170894413"/>
      <w:r w:rsidRPr="00AB5FED">
        <w:t>10.6.2.2.1a</w:t>
      </w:r>
      <w:r w:rsidRPr="00AB5FED">
        <w:tab/>
        <w:t>MCPTT emergency group call response</w:t>
      </w:r>
      <w:bookmarkEnd w:id="436"/>
      <w:bookmarkEnd w:id="437"/>
      <w:bookmarkEnd w:id="438"/>
    </w:p>
    <w:p w14:paraId="167EACFE" w14:textId="77777777" w:rsidR="00171381" w:rsidRPr="00AB5FED" w:rsidRDefault="00171381" w:rsidP="00171381">
      <w:r w:rsidRPr="00AB5FED">
        <w:t xml:space="preserve">Table 10.6.2.2.1a-1 describes the information flow </w:t>
      </w:r>
      <w:r>
        <w:rPr>
          <w:rFonts w:hint="eastAsia"/>
          <w:lang w:eastAsia="zh-CN"/>
        </w:rPr>
        <w:t xml:space="preserve">MCPTT </w:t>
      </w:r>
      <w:r w:rsidRPr="00AB5FED">
        <w:t>emergency group call response from the MCPTT client to the MCPTT server</w:t>
      </w:r>
      <w:r>
        <w:t>, from the MCPTT server to the MCPTT server,</w:t>
      </w:r>
      <w:r w:rsidRPr="00AB5FED">
        <w:t xml:space="preserve"> and from the MCPTT server to the MCPTT client.</w:t>
      </w:r>
    </w:p>
    <w:p w14:paraId="14BF59E7" w14:textId="77777777" w:rsidR="00171381" w:rsidRPr="00AB5FED" w:rsidRDefault="00171381" w:rsidP="00171381">
      <w:pPr>
        <w:pStyle w:val="TH"/>
      </w:pPr>
      <w:r w:rsidRPr="00AB5FED">
        <w:t>Table 10.6.2.2.1a-1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4633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8AD4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CB67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0D11E" w14:textId="77777777" w:rsidR="00171381" w:rsidRPr="00AB5FED" w:rsidRDefault="00171381" w:rsidP="00643972">
            <w:pPr>
              <w:pStyle w:val="TAH"/>
              <w:rPr>
                <w:lang w:eastAsia="ja-JP"/>
              </w:rPr>
            </w:pPr>
            <w:r w:rsidRPr="00AB5FED">
              <w:t>Description</w:t>
            </w:r>
          </w:p>
        </w:tc>
      </w:tr>
      <w:tr w:rsidR="00171381" w:rsidRPr="00AB5FED" w14:paraId="7F21FB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0FF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1C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7B686" w14:textId="77777777" w:rsidR="00171381" w:rsidRPr="00AB5FED" w:rsidRDefault="00171381" w:rsidP="00643972">
            <w:pPr>
              <w:pStyle w:val="TAL"/>
              <w:rPr>
                <w:lang w:eastAsia="ja-JP"/>
              </w:rPr>
            </w:pPr>
            <w:r w:rsidRPr="00AB5FED">
              <w:t>The identity of the calling party</w:t>
            </w:r>
          </w:p>
        </w:tc>
      </w:tr>
      <w:tr w:rsidR="00171381" w:rsidRPr="00AB5FED" w14:paraId="4413B0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C39FE"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99BD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B72E5"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77876B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53652"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1BC02"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78DC" w14:textId="77777777" w:rsidR="00171381" w:rsidRPr="00AB5FED" w:rsidRDefault="00171381" w:rsidP="00643972">
            <w:pPr>
              <w:pStyle w:val="TAL"/>
            </w:pPr>
            <w:r w:rsidRPr="00427AD1">
              <w:t xml:space="preserve">Result of the </w:t>
            </w:r>
            <w:r>
              <w:t>MCPTT emergency group</w:t>
            </w:r>
            <w:r w:rsidRPr="00427AD1">
              <w:t xml:space="preserve"> </w:t>
            </w:r>
            <w:r>
              <w:t>call request (</w:t>
            </w:r>
            <w:r w:rsidRPr="00427AD1">
              <w:t>success or fail</w:t>
            </w:r>
            <w:r>
              <w:t>ure)</w:t>
            </w:r>
          </w:p>
        </w:tc>
      </w:tr>
    </w:tbl>
    <w:p w14:paraId="21334C8A" w14:textId="77777777" w:rsidR="00171381" w:rsidRPr="00AB5FED" w:rsidRDefault="00171381" w:rsidP="00171381">
      <w:pPr>
        <w:rPr>
          <w:lang w:val="en-US" w:eastAsia="zh-CN"/>
        </w:rPr>
      </w:pPr>
    </w:p>
    <w:p w14:paraId="480C118A" w14:textId="77777777" w:rsidR="00171381" w:rsidRPr="00AB5FED" w:rsidRDefault="00171381" w:rsidP="00171381">
      <w:pPr>
        <w:pStyle w:val="Heading5"/>
      </w:pPr>
      <w:bookmarkStart w:id="439" w:name="_Toc433209742"/>
      <w:bookmarkStart w:id="440" w:name="_Toc460616014"/>
      <w:bookmarkStart w:id="441" w:name="_Toc460616875"/>
      <w:bookmarkStart w:id="442" w:name="_Toc170894414"/>
      <w:r w:rsidRPr="00AB5FED">
        <w:t>10.6.2.2.2</w:t>
      </w:r>
      <w:r w:rsidRPr="00AB5FED">
        <w:tab/>
        <w:t xml:space="preserve">MCPTT </w:t>
      </w:r>
      <w:r>
        <w:t xml:space="preserve">in-progress </w:t>
      </w:r>
      <w:r w:rsidRPr="00AB5FED">
        <w:t xml:space="preserve">emergency group </w:t>
      </w:r>
      <w:r>
        <w:t>state</w:t>
      </w:r>
      <w:r w:rsidRPr="00AB5FED">
        <w:t xml:space="preserve"> cancel request</w:t>
      </w:r>
      <w:bookmarkEnd w:id="439"/>
      <w:bookmarkEnd w:id="440"/>
      <w:bookmarkEnd w:id="441"/>
      <w:bookmarkEnd w:id="442"/>
    </w:p>
    <w:p w14:paraId="1209B8F2" w14:textId="77777777" w:rsidR="00171381" w:rsidRDefault="00171381" w:rsidP="00171381">
      <w:r w:rsidRPr="00AB5FED">
        <w:t xml:space="preserve">Table 10.6.2.2.2-1 describes the information flow </w:t>
      </w:r>
      <w:r>
        <w:rPr>
          <w:rFonts w:hint="eastAsia"/>
          <w:lang w:eastAsia="zh-CN"/>
        </w:rPr>
        <w:t xml:space="preserve">MCPTT </w:t>
      </w:r>
      <w:r>
        <w:t xml:space="preserve">in-progress </w:t>
      </w:r>
      <w:r w:rsidRPr="00AB5FED">
        <w:t xml:space="preserve">emergency group </w:t>
      </w:r>
      <w:r>
        <w:t xml:space="preserve">state </w:t>
      </w:r>
      <w:r w:rsidRPr="00AB5FED">
        <w:t>cancel request from the MCPTT client to the MCPTT server</w:t>
      </w:r>
      <w:r>
        <w:t>, from the MCPTT server to the MCPTT server and from the MCPTT server to the MCPTT client</w:t>
      </w:r>
      <w:r w:rsidRPr="00AB5FED">
        <w:t>.</w:t>
      </w:r>
    </w:p>
    <w:p w14:paraId="1A08DF4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616A6595" w14:textId="77777777" w:rsidR="00171381" w:rsidRPr="00AB5FED" w:rsidRDefault="00171381" w:rsidP="00171381">
      <w:pPr>
        <w:pStyle w:val="TH"/>
      </w:pPr>
      <w:r w:rsidRPr="00AB5FED">
        <w:lastRenderedPageBreak/>
        <w:t>Table 10.6.2.2.2-1</w:t>
      </w:r>
      <w:r>
        <w:t>:</w:t>
      </w:r>
      <w:r w:rsidRPr="00AB5FED">
        <w:t xml:space="preserve"> MCPTT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E78CC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7E7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D38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3590" w14:textId="77777777" w:rsidR="00171381" w:rsidRPr="00AB5FED" w:rsidRDefault="00171381" w:rsidP="00643972">
            <w:pPr>
              <w:pStyle w:val="TAH"/>
              <w:rPr>
                <w:lang w:eastAsia="ja-JP"/>
              </w:rPr>
            </w:pPr>
            <w:r w:rsidRPr="00AB5FED">
              <w:t>Description</w:t>
            </w:r>
          </w:p>
        </w:tc>
      </w:tr>
      <w:tr w:rsidR="00171381" w:rsidRPr="00AB5FED" w14:paraId="09E04D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3A9C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4404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3DF75" w14:textId="77777777" w:rsidR="00171381" w:rsidRPr="00AB5FED" w:rsidRDefault="00171381" w:rsidP="00643972">
            <w:pPr>
              <w:pStyle w:val="TAL"/>
              <w:rPr>
                <w:lang w:eastAsia="ja-JP"/>
              </w:rPr>
            </w:pPr>
            <w:r w:rsidRPr="00AB5FED">
              <w:t>The identity of the cancelling party</w:t>
            </w:r>
          </w:p>
        </w:tc>
      </w:tr>
      <w:tr w:rsidR="00171381" w:rsidRPr="00AB5FED" w14:paraId="409F661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1FC27"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501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653B"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171381" w:rsidRPr="00AB5FED" w14:paraId="50C89BA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C8282"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77C42" w14:textId="77777777" w:rsidR="00171381" w:rsidRPr="00AB5FED" w:rsidRDefault="00171381" w:rsidP="00643972">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6D150" w14:textId="77777777" w:rsidR="00171381" w:rsidRPr="00AB5FED" w:rsidRDefault="00171381" w:rsidP="00643972">
            <w:pPr>
              <w:pStyle w:val="TAL"/>
              <w:rPr>
                <w:lang w:eastAsia="ja-JP"/>
              </w:rPr>
            </w:pPr>
            <w:r w:rsidRPr="00AB5FED">
              <w:t>Indicates whether the emergency alert</w:t>
            </w:r>
            <w:r>
              <w:t xml:space="preserve"> of the cancelling party</w:t>
            </w:r>
            <w:r w:rsidRPr="00AB5FED">
              <w:t xml:space="preserve"> is to be cancelled</w:t>
            </w:r>
          </w:p>
        </w:tc>
      </w:tr>
    </w:tbl>
    <w:p w14:paraId="3B08AC0A" w14:textId="77777777" w:rsidR="00171381" w:rsidRPr="00AB5FED" w:rsidRDefault="00171381" w:rsidP="00171381">
      <w:pPr>
        <w:rPr>
          <w:lang w:eastAsia="zh-CN"/>
        </w:rPr>
      </w:pPr>
    </w:p>
    <w:p w14:paraId="56BCC8F5" w14:textId="77777777" w:rsidR="00171381" w:rsidRPr="00AB5FED" w:rsidRDefault="00171381" w:rsidP="00171381">
      <w:pPr>
        <w:pStyle w:val="Heading5"/>
      </w:pPr>
      <w:bookmarkStart w:id="443" w:name="_Toc446052904"/>
      <w:bookmarkStart w:id="444" w:name="_Toc460616015"/>
      <w:bookmarkStart w:id="445" w:name="_Toc460616876"/>
      <w:bookmarkStart w:id="446" w:name="_Toc170894415"/>
      <w:r w:rsidRPr="00AB5FED">
        <w:t>10.6.2.2.2a</w:t>
      </w:r>
      <w:r w:rsidRPr="00AB5FED">
        <w:tab/>
        <w:t xml:space="preserve">MCPTT </w:t>
      </w:r>
      <w:r>
        <w:t xml:space="preserve">in-progress </w:t>
      </w:r>
      <w:r w:rsidRPr="00AB5FED">
        <w:t xml:space="preserve">emergency group </w:t>
      </w:r>
      <w:r>
        <w:t xml:space="preserve">state </w:t>
      </w:r>
      <w:r w:rsidRPr="00AB5FED">
        <w:t xml:space="preserve">cancel </w:t>
      </w:r>
      <w:bookmarkEnd w:id="443"/>
      <w:r w:rsidRPr="00AB5FED">
        <w:t>response</w:t>
      </w:r>
      <w:bookmarkEnd w:id="444"/>
      <w:bookmarkEnd w:id="445"/>
      <w:bookmarkEnd w:id="446"/>
    </w:p>
    <w:p w14:paraId="23764A3A" w14:textId="77777777" w:rsidR="00171381" w:rsidRDefault="00171381" w:rsidP="00171381">
      <w:r w:rsidRPr="00AB5FED">
        <w:t xml:space="preserve">Table 10.6.2.2.2a-1 describes the information flow </w:t>
      </w:r>
      <w:r>
        <w:rPr>
          <w:rFonts w:hint="eastAsia"/>
          <w:lang w:eastAsia="zh-CN"/>
        </w:rPr>
        <w:t>MCPTT</w:t>
      </w:r>
      <w:r>
        <w:t xml:space="preserve"> in-progress</w:t>
      </w:r>
      <w:r>
        <w:rPr>
          <w:rFonts w:hint="eastAsia"/>
          <w:lang w:eastAsia="zh-CN"/>
        </w:rPr>
        <w:t xml:space="preserve"> </w:t>
      </w:r>
      <w:r w:rsidRPr="00AB5FED">
        <w:t xml:space="preserve">emergency group </w:t>
      </w:r>
      <w:r>
        <w:t xml:space="preserve">state </w:t>
      </w:r>
      <w:r w:rsidRPr="00AB5FED">
        <w:t>cancel response from the MCPTT server to the MCPTT client</w:t>
      </w:r>
      <w:r>
        <w:t>, from the MCPTT server to the MCPTT server and from the MCPTT client to the MCPTT server</w:t>
      </w:r>
      <w:r w:rsidRPr="00AB5FED">
        <w:t>.</w:t>
      </w:r>
      <w:r w:rsidRPr="000032DA">
        <w:t xml:space="preserve"> </w:t>
      </w:r>
    </w:p>
    <w:p w14:paraId="0C0A6A2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06969D1B" w14:textId="77777777" w:rsidR="00171381" w:rsidRPr="00AB5FED" w:rsidRDefault="00171381" w:rsidP="00171381">
      <w:pPr>
        <w:pStyle w:val="TH"/>
      </w:pPr>
      <w:r w:rsidRPr="00AB5FED">
        <w:t>Table 10.6.2.2.2a-1</w:t>
      </w:r>
      <w:r>
        <w:t>:</w:t>
      </w:r>
      <w:r w:rsidRPr="00AB5FED">
        <w:t xml:space="preserve"> MCPTT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39439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C6D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ACCA5"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9D745" w14:textId="77777777" w:rsidR="00171381" w:rsidRPr="00AB5FED" w:rsidRDefault="00171381" w:rsidP="00643972">
            <w:pPr>
              <w:pStyle w:val="TAH"/>
              <w:rPr>
                <w:lang w:eastAsia="ja-JP"/>
              </w:rPr>
            </w:pPr>
            <w:r w:rsidRPr="00AB5FED">
              <w:t>Description</w:t>
            </w:r>
          </w:p>
        </w:tc>
      </w:tr>
      <w:tr w:rsidR="00171381" w:rsidRPr="00AB5FED" w14:paraId="5C1FFB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F50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D92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A44D8" w14:textId="77777777" w:rsidR="00171381" w:rsidRPr="00AB5FED" w:rsidRDefault="00171381" w:rsidP="00643972">
            <w:pPr>
              <w:pStyle w:val="TAL"/>
              <w:rPr>
                <w:lang w:eastAsia="ja-JP"/>
              </w:rPr>
            </w:pPr>
            <w:r w:rsidRPr="00AB5FED">
              <w:t>The identity of the cancelling party</w:t>
            </w:r>
          </w:p>
        </w:tc>
      </w:tr>
      <w:tr w:rsidR="00171381" w:rsidRPr="00AB5FED" w14:paraId="1003A37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C9FD"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CB9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77A82"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r w:rsidR="00171381" w:rsidRPr="00AB5FED" w14:paraId="700208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30F0D"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56B78"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BD46" w14:textId="77777777" w:rsidR="00171381" w:rsidRPr="00AB5FED" w:rsidRDefault="00171381" w:rsidP="00643972">
            <w:pPr>
              <w:pStyle w:val="TAL"/>
            </w:pPr>
            <w:r>
              <w:t>Result of the MCPTT in-progress emergency group state cancel request (success or failure)</w:t>
            </w:r>
          </w:p>
        </w:tc>
      </w:tr>
    </w:tbl>
    <w:p w14:paraId="1915FA21" w14:textId="77777777" w:rsidR="00171381" w:rsidRPr="00AB5FED" w:rsidRDefault="00171381" w:rsidP="00171381">
      <w:pPr>
        <w:rPr>
          <w:lang w:val="en-US" w:eastAsia="zh-CN"/>
        </w:rPr>
      </w:pPr>
    </w:p>
    <w:p w14:paraId="7B2971C4" w14:textId="77777777" w:rsidR="00171381" w:rsidRPr="00AB5FED" w:rsidRDefault="00171381" w:rsidP="00171381">
      <w:pPr>
        <w:pStyle w:val="Heading5"/>
      </w:pPr>
      <w:bookmarkStart w:id="447" w:name="_Toc433209743"/>
      <w:bookmarkStart w:id="448" w:name="_Toc460616016"/>
      <w:bookmarkStart w:id="449" w:name="_Toc460616877"/>
      <w:bookmarkStart w:id="450" w:name="_Toc170894416"/>
      <w:r w:rsidRPr="00AB5FED">
        <w:t>10.6.2.2.3</w:t>
      </w:r>
      <w:r w:rsidRPr="00AB5FED">
        <w:tab/>
      </w:r>
      <w:r>
        <w:t>Void</w:t>
      </w:r>
      <w:bookmarkEnd w:id="447"/>
      <w:bookmarkEnd w:id="448"/>
      <w:bookmarkEnd w:id="449"/>
      <w:bookmarkEnd w:id="450"/>
    </w:p>
    <w:p w14:paraId="7FFE6BBA" w14:textId="77777777" w:rsidR="00171381" w:rsidRPr="00AB5FED" w:rsidRDefault="00171381" w:rsidP="00171381">
      <w:pPr>
        <w:pStyle w:val="Heading5"/>
      </w:pPr>
      <w:bookmarkStart w:id="451" w:name="_Toc460616017"/>
      <w:bookmarkStart w:id="452" w:name="_Toc460616878"/>
      <w:bookmarkStart w:id="453" w:name="_Toc170894417"/>
      <w:r w:rsidRPr="00AB5FED">
        <w:t>10.6.2.2.3a</w:t>
      </w:r>
      <w:r w:rsidRPr="00AB5FED">
        <w:tab/>
      </w:r>
      <w:r>
        <w:t>Void</w:t>
      </w:r>
      <w:bookmarkEnd w:id="451"/>
      <w:bookmarkEnd w:id="452"/>
      <w:bookmarkEnd w:id="453"/>
    </w:p>
    <w:p w14:paraId="5E77C4C4" w14:textId="77777777" w:rsidR="00171381" w:rsidRPr="00AB5FED" w:rsidRDefault="00171381" w:rsidP="00171381">
      <w:pPr>
        <w:pStyle w:val="Heading5"/>
      </w:pPr>
      <w:bookmarkStart w:id="454" w:name="_Toc170894418"/>
      <w:r>
        <w:t>10.6.2.2.3b</w:t>
      </w:r>
      <w:r w:rsidRPr="00AB5FED">
        <w:tab/>
      </w:r>
      <w:r>
        <w:t>Void</w:t>
      </w:r>
      <w:bookmarkEnd w:id="454"/>
    </w:p>
    <w:p w14:paraId="33C47955" w14:textId="77777777" w:rsidR="00171381" w:rsidRPr="00AB5FED" w:rsidRDefault="00171381" w:rsidP="00171381">
      <w:pPr>
        <w:pStyle w:val="Heading5"/>
      </w:pPr>
      <w:bookmarkStart w:id="455" w:name="_Toc433209744"/>
      <w:bookmarkStart w:id="456" w:name="_Toc460616018"/>
      <w:bookmarkStart w:id="457" w:name="_Toc460616879"/>
      <w:bookmarkStart w:id="458" w:name="_Toc170894419"/>
      <w:r w:rsidRPr="00AB5FED">
        <w:t>10.6.2.2.4</w:t>
      </w:r>
      <w:r w:rsidRPr="00AB5FED">
        <w:tab/>
      </w:r>
      <w:r>
        <w:t>Void</w:t>
      </w:r>
      <w:bookmarkEnd w:id="455"/>
      <w:bookmarkEnd w:id="456"/>
      <w:bookmarkEnd w:id="457"/>
      <w:bookmarkEnd w:id="458"/>
    </w:p>
    <w:p w14:paraId="136F7B76" w14:textId="77777777" w:rsidR="00171381" w:rsidRPr="00AB5FED" w:rsidRDefault="00171381" w:rsidP="00171381">
      <w:pPr>
        <w:pStyle w:val="Heading5"/>
      </w:pPr>
      <w:bookmarkStart w:id="459" w:name="_Toc460616019"/>
      <w:bookmarkStart w:id="460" w:name="_Toc460616880"/>
      <w:bookmarkStart w:id="461" w:name="_Toc170894420"/>
      <w:r w:rsidRPr="00AB5FED">
        <w:t>10.6.2.2.4a</w:t>
      </w:r>
      <w:r w:rsidRPr="00AB5FED">
        <w:tab/>
      </w:r>
      <w:r>
        <w:t>Void</w:t>
      </w:r>
      <w:bookmarkEnd w:id="459"/>
      <w:bookmarkEnd w:id="460"/>
      <w:bookmarkEnd w:id="461"/>
    </w:p>
    <w:p w14:paraId="36E01F95" w14:textId="77777777" w:rsidR="00171381" w:rsidRPr="00AB5FED" w:rsidRDefault="00171381" w:rsidP="00171381">
      <w:pPr>
        <w:pStyle w:val="Heading5"/>
      </w:pPr>
      <w:bookmarkStart w:id="462" w:name="_Toc433209745"/>
      <w:bookmarkStart w:id="463" w:name="_Toc460616020"/>
      <w:bookmarkStart w:id="464" w:name="_Toc460616881"/>
      <w:bookmarkStart w:id="465" w:name="_Toc170894421"/>
      <w:r w:rsidRPr="00AB5FED">
        <w:t>10.6.2.2.5</w:t>
      </w:r>
      <w:r w:rsidRPr="00AB5FED">
        <w:tab/>
        <w:t>MCPTT imminent peril group call request</w:t>
      </w:r>
      <w:bookmarkEnd w:id="462"/>
      <w:bookmarkEnd w:id="463"/>
      <w:bookmarkEnd w:id="464"/>
      <w:bookmarkEnd w:id="465"/>
    </w:p>
    <w:p w14:paraId="4F285611" w14:textId="77777777" w:rsidR="00171381" w:rsidRPr="00AB5FED" w:rsidRDefault="00171381" w:rsidP="00171381">
      <w:r w:rsidRPr="00AB5FED">
        <w:t>Table 10.6.2.2.5-1 describes the information flow MCPTT imminent peril group call request from the MCPTT client to the MCPTT server</w:t>
      </w:r>
      <w:r>
        <w:t>, from the MCPTT server to the MCPTT server,</w:t>
      </w:r>
      <w:r w:rsidRPr="00AB5FED">
        <w:t xml:space="preserve"> and from the MCPTT server to the MCPTT client.</w:t>
      </w:r>
    </w:p>
    <w:p w14:paraId="597ABA31" w14:textId="77777777" w:rsidR="00171381" w:rsidRPr="00AB5FED" w:rsidRDefault="00171381" w:rsidP="00171381">
      <w:pPr>
        <w:pStyle w:val="TH"/>
      </w:pPr>
      <w:r w:rsidRPr="00AB5FED">
        <w:lastRenderedPageBreak/>
        <w:t>Table 10.6.2.2.5-1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1EAD730" w14:textId="77777777" w:rsidTr="00643972">
        <w:trPr>
          <w:jc w:val="center"/>
        </w:trPr>
        <w:tc>
          <w:tcPr>
            <w:tcW w:w="2405" w:type="dxa"/>
            <w:tcMar>
              <w:top w:w="0" w:type="dxa"/>
              <w:left w:w="108" w:type="dxa"/>
              <w:bottom w:w="0" w:type="dxa"/>
              <w:right w:w="108" w:type="dxa"/>
            </w:tcMar>
            <w:hideMark/>
          </w:tcPr>
          <w:p w14:paraId="5445D8D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169CB7A7"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153E4BB3" w14:textId="77777777" w:rsidR="00171381" w:rsidRPr="00AB5FED" w:rsidRDefault="00171381" w:rsidP="00643972">
            <w:pPr>
              <w:pStyle w:val="TAH"/>
            </w:pPr>
            <w:r w:rsidRPr="00AB5FED">
              <w:t>Description</w:t>
            </w:r>
          </w:p>
        </w:tc>
      </w:tr>
      <w:tr w:rsidR="00171381" w:rsidRPr="00AB5FED" w14:paraId="5B5FDEF7" w14:textId="77777777" w:rsidTr="00643972">
        <w:trPr>
          <w:jc w:val="center"/>
        </w:trPr>
        <w:tc>
          <w:tcPr>
            <w:tcW w:w="2405" w:type="dxa"/>
            <w:tcMar>
              <w:top w:w="0" w:type="dxa"/>
              <w:left w:w="108" w:type="dxa"/>
              <w:bottom w:w="0" w:type="dxa"/>
              <w:right w:w="108" w:type="dxa"/>
            </w:tcMar>
            <w:hideMark/>
          </w:tcPr>
          <w:p w14:paraId="794E1903"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44227A5B"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9BCCF0B" w14:textId="77777777" w:rsidR="00171381" w:rsidRPr="00AB5FED" w:rsidRDefault="00171381" w:rsidP="00643972">
            <w:pPr>
              <w:pStyle w:val="TAL"/>
            </w:pPr>
            <w:r w:rsidRPr="00AB5FED">
              <w:t>The identity of the calling party</w:t>
            </w:r>
          </w:p>
        </w:tc>
      </w:tr>
      <w:tr w:rsidR="00171381" w:rsidRPr="00AB5FED" w14:paraId="5038EDBF" w14:textId="77777777" w:rsidTr="00643972">
        <w:trPr>
          <w:jc w:val="center"/>
        </w:trPr>
        <w:tc>
          <w:tcPr>
            <w:tcW w:w="2405" w:type="dxa"/>
            <w:tcMar>
              <w:top w:w="0" w:type="dxa"/>
              <w:left w:w="108" w:type="dxa"/>
              <w:bottom w:w="0" w:type="dxa"/>
              <w:right w:w="108" w:type="dxa"/>
            </w:tcMar>
          </w:tcPr>
          <w:p w14:paraId="07F9A13F"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0EAB9680" w14:textId="77777777" w:rsidR="00171381" w:rsidRPr="00AB5FED" w:rsidRDefault="00171381" w:rsidP="00643972">
            <w:pPr>
              <w:pStyle w:val="TAL"/>
            </w:pPr>
            <w:r>
              <w:t>O</w:t>
            </w:r>
          </w:p>
        </w:tc>
        <w:tc>
          <w:tcPr>
            <w:tcW w:w="2700" w:type="dxa"/>
            <w:tcMar>
              <w:top w:w="0" w:type="dxa"/>
              <w:left w:w="108" w:type="dxa"/>
              <w:bottom w:w="0" w:type="dxa"/>
              <w:right w:w="108" w:type="dxa"/>
            </w:tcMar>
          </w:tcPr>
          <w:p w14:paraId="67B97135" w14:textId="77777777" w:rsidR="00171381" w:rsidRPr="00AB5FED" w:rsidRDefault="00171381" w:rsidP="00643972">
            <w:pPr>
              <w:pStyle w:val="TAL"/>
            </w:pPr>
            <w:r>
              <w:t>The functional alias of the calling party</w:t>
            </w:r>
          </w:p>
        </w:tc>
      </w:tr>
      <w:tr w:rsidR="00171381" w:rsidRPr="00AB5FED" w14:paraId="48418402" w14:textId="77777777" w:rsidTr="00643972">
        <w:trPr>
          <w:jc w:val="center"/>
        </w:trPr>
        <w:tc>
          <w:tcPr>
            <w:tcW w:w="2405" w:type="dxa"/>
            <w:tcMar>
              <w:top w:w="0" w:type="dxa"/>
              <w:left w:w="108" w:type="dxa"/>
              <w:bottom w:w="0" w:type="dxa"/>
              <w:right w:w="108" w:type="dxa"/>
            </w:tcMar>
            <w:hideMark/>
          </w:tcPr>
          <w:p w14:paraId="33059D04"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79657A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450ABEAB" w14:textId="77777777" w:rsidR="00171381" w:rsidRPr="00AB5FED" w:rsidRDefault="00171381" w:rsidP="00643972">
            <w:pPr>
              <w:pStyle w:val="TAL"/>
            </w:pPr>
            <w:r w:rsidRPr="00AB5FED">
              <w:t>The MCPTT group ID on which the call is to be conducted</w:t>
            </w:r>
          </w:p>
        </w:tc>
      </w:tr>
      <w:tr w:rsidR="00171381" w:rsidRPr="00AB5FED" w14:paraId="67F72E9B" w14:textId="77777777" w:rsidTr="00643972">
        <w:trPr>
          <w:jc w:val="center"/>
        </w:trPr>
        <w:tc>
          <w:tcPr>
            <w:tcW w:w="2405" w:type="dxa"/>
            <w:tcMar>
              <w:top w:w="0" w:type="dxa"/>
              <w:left w:w="108" w:type="dxa"/>
              <w:bottom w:w="0" w:type="dxa"/>
              <w:right w:w="108" w:type="dxa"/>
            </w:tcMar>
            <w:hideMark/>
          </w:tcPr>
          <w:p w14:paraId="14720B0F" w14:textId="77777777" w:rsidR="00171381" w:rsidRPr="00AB5FED" w:rsidRDefault="00171381" w:rsidP="00643972">
            <w:pPr>
              <w:pStyle w:val="TAL"/>
            </w:pPr>
            <w:r w:rsidRPr="00AB5FED">
              <w:t>Imminent peril indicator</w:t>
            </w:r>
          </w:p>
        </w:tc>
        <w:tc>
          <w:tcPr>
            <w:tcW w:w="1097" w:type="dxa"/>
            <w:tcMar>
              <w:top w:w="0" w:type="dxa"/>
              <w:left w:w="108" w:type="dxa"/>
              <w:bottom w:w="0" w:type="dxa"/>
              <w:right w:w="108" w:type="dxa"/>
            </w:tcMar>
            <w:hideMark/>
          </w:tcPr>
          <w:p w14:paraId="761EF91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D47D65B" w14:textId="77777777" w:rsidR="00171381" w:rsidRPr="00AB5FED" w:rsidRDefault="00171381" w:rsidP="00643972">
            <w:pPr>
              <w:pStyle w:val="TAL"/>
            </w:pPr>
            <w:r w:rsidRPr="00AB5FED">
              <w:t>Indicates that the group call request is an imminent peril call</w:t>
            </w:r>
          </w:p>
        </w:tc>
      </w:tr>
      <w:tr w:rsidR="00171381" w:rsidRPr="00AB5FED" w14:paraId="394F8747" w14:textId="77777777" w:rsidTr="00643972">
        <w:trPr>
          <w:jc w:val="center"/>
        </w:trPr>
        <w:tc>
          <w:tcPr>
            <w:tcW w:w="2405" w:type="dxa"/>
            <w:tcMar>
              <w:top w:w="0" w:type="dxa"/>
              <w:left w:w="108" w:type="dxa"/>
              <w:bottom w:w="0" w:type="dxa"/>
              <w:right w:w="108" w:type="dxa"/>
            </w:tcMar>
            <w:hideMark/>
          </w:tcPr>
          <w:p w14:paraId="10C3F070" w14:textId="484CADE4" w:rsidR="00171381" w:rsidRPr="00AB5FED" w:rsidRDefault="00171381" w:rsidP="00643972">
            <w:pPr>
              <w:pStyle w:val="TAL"/>
            </w:pPr>
            <w:r w:rsidRPr="00AB5FED">
              <w:t>Implicit floor request</w:t>
            </w:r>
            <w:r>
              <w:t xml:space="preserve"> (</w:t>
            </w:r>
            <w:r w:rsidR="00E40BBD">
              <w:t>see </w:t>
            </w:r>
            <w:r>
              <w:t>NOTE)</w:t>
            </w:r>
          </w:p>
        </w:tc>
        <w:tc>
          <w:tcPr>
            <w:tcW w:w="1097" w:type="dxa"/>
            <w:tcMar>
              <w:top w:w="0" w:type="dxa"/>
              <w:left w:w="108" w:type="dxa"/>
              <w:bottom w:w="0" w:type="dxa"/>
              <w:right w:w="108" w:type="dxa"/>
            </w:tcMar>
            <w:hideMark/>
          </w:tcPr>
          <w:p w14:paraId="47EBC364" w14:textId="77777777" w:rsidR="00171381" w:rsidRPr="00AB5FED" w:rsidRDefault="00171381" w:rsidP="00643972">
            <w:pPr>
              <w:pStyle w:val="TAL"/>
            </w:pPr>
            <w:r w:rsidRPr="00AB5FED">
              <w:t>O</w:t>
            </w:r>
          </w:p>
        </w:tc>
        <w:tc>
          <w:tcPr>
            <w:tcW w:w="2700" w:type="dxa"/>
            <w:tcMar>
              <w:top w:w="0" w:type="dxa"/>
              <w:left w:w="108" w:type="dxa"/>
              <w:bottom w:w="0" w:type="dxa"/>
              <w:right w:w="108" w:type="dxa"/>
            </w:tcMar>
            <w:hideMark/>
          </w:tcPr>
          <w:p w14:paraId="3AB3B0D7" w14:textId="77777777" w:rsidR="00171381" w:rsidRDefault="00171381" w:rsidP="00643972">
            <w:pPr>
              <w:pStyle w:val="TAL"/>
            </w:pPr>
            <w:r>
              <w:t>Indicates that the originating client requests the floor</w:t>
            </w:r>
          </w:p>
          <w:p w14:paraId="1A93F5F5" w14:textId="77777777" w:rsidR="00171381" w:rsidRPr="00AB5FED" w:rsidRDefault="00171381" w:rsidP="00643972">
            <w:pPr>
              <w:pStyle w:val="TAL"/>
            </w:pPr>
          </w:p>
        </w:tc>
      </w:tr>
      <w:tr w:rsidR="00171381" w:rsidRPr="00AB5FED" w14:paraId="2E61A904" w14:textId="77777777" w:rsidTr="00643972">
        <w:trPr>
          <w:jc w:val="center"/>
        </w:trPr>
        <w:tc>
          <w:tcPr>
            <w:tcW w:w="2405" w:type="dxa"/>
            <w:tcMar>
              <w:top w:w="0" w:type="dxa"/>
              <w:left w:w="108" w:type="dxa"/>
              <w:bottom w:w="0" w:type="dxa"/>
              <w:right w:w="108" w:type="dxa"/>
            </w:tcMar>
          </w:tcPr>
          <w:p w14:paraId="3B058F60" w14:textId="77777777" w:rsidR="00171381" w:rsidRPr="00AB5FED" w:rsidRDefault="00171381" w:rsidP="00643972">
            <w:pPr>
              <w:pStyle w:val="TAL"/>
            </w:pPr>
            <w:r>
              <w:t>Requested priority</w:t>
            </w:r>
          </w:p>
        </w:tc>
        <w:tc>
          <w:tcPr>
            <w:tcW w:w="1097" w:type="dxa"/>
            <w:tcMar>
              <w:top w:w="0" w:type="dxa"/>
              <w:left w:w="108" w:type="dxa"/>
              <w:bottom w:w="0" w:type="dxa"/>
              <w:right w:w="108" w:type="dxa"/>
            </w:tcMar>
          </w:tcPr>
          <w:p w14:paraId="5F5A34E2" w14:textId="77777777" w:rsidR="00171381" w:rsidRPr="00AB5FED" w:rsidRDefault="00171381" w:rsidP="00643972">
            <w:pPr>
              <w:pStyle w:val="TAL"/>
            </w:pPr>
            <w:r>
              <w:t>O</w:t>
            </w:r>
          </w:p>
        </w:tc>
        <w:tc>
          <w:tcPr>
            <w:tcW w:w="2700" w:type="dxa"/>
            <w:tcMar>
              <w:top w:w="0" w:type="dxa"/>
              <w:left w:w="108" w:type="dxa"/>
              <w:bottom w:w="0" w:type="dxa"/>
              <w:right w:w="108" w:type="dxa"/>
            </w:tcMar>
          </w:tcPr>
          <w:p w14:paraId="22ABA83B" w14:textId="77777777" w:rsidR="00171381" w:rsidRDefault="00171381" w:rsidP="00643972">
            <w:pPr>
              <w:pStyle w:val="TAL"/>
            </w:pPr>
            <w:r>
              <w:t>Priority level requested for the call.</w:t>
            </w:r>
          </w:p>
        </w:tc>
      </w:tr>
      <w:tr w:rsidR="00171381" w:rsidRPr="00AB5FED" w14:paraId="0D112BC7" w14:textId="77777777" w:rsidTr="00643972">
        <w:trPr>
          <w:jc w:val="center"/>
        </w:trPr>
        <w:tc>
          <w:tcPr>
            <w:tcW w:w="2405" w:type="dxa"/>
            <w:tcMar>
              <w:top w:w="0" w:type="dxa"/>
              <w:left w:w="108" w:type="dxa"/>
              <w:bottom w:w="0" w:type="dxa"/>
              <w:right w:w="108" w:type="dxa"/>
            </w:tcMar>
            <w:hideMark/>
          </w:tcPr>
          <w:p w14:paraId="739DC02A" w14:textId="77777777" w:rsidR="00171381" w:rsidRPr="00AB5FED" w:rsidRDefault="00171381" w:rsidP="00643972">
            <w:pPr>
              <w:pStyle w:val="TAL"/>
            </w:pPr>
            <w:r>
              <w:t>Location</w:t>
            </w:r>
          </w:p>
        </w:tc>
        <w:tc>
          <w:tcPr>
            <w:tcW w:w="1097" w:type="dxa"/>
            <w:tcMar>
              <w:top w:w="0" w:type="dxa"/>
              <w:left w:w="108" w:type="dxa"/>
              <w:bottom w:w="0" w:type="dxa"/>
              <w:right w:w="108" w:type="dxa"/>
            </w:tcMar>
            <w:hideMark/>
          </w:tcPr>
          <w:p w14:paraId="05E1F091"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47D68DF8" w14:textId="77777777" w:rsidR="00171381" w:rsidRDefault="00171381" w:rsidP="00643972">
            <w:pPr>
              <w:pStyle w:val="TAL"/>
            </w:pPr>
            <w:r>
              <w:t>Location of the calling party</w:t>
            </w:r>
          </w:p>
        </w:tc>
      </w:tr>
      <w:tr w:rsidR="00171381" w:rsidRPr="00AB5FED" w14:paraId="4EAE1E90" w14:textId="77777777" w:rsidTr="00643972">
        <w:trPr>
          <w:trHeight w:val="330"/>
          <w:jc w:val="center"/>
        </w:trPr>
        <w:tc>
          <w:tcPr>
            <w:tcW w:w="6202" w:type="dxa"/>
            <w:gridSpan w:val="3"/>
            <w:tcMar>
              <w:top w:w="0" w:type="dxa"/>
              <w:left w:w="108" w:type="dxa"/>
              <w:bottom w:w="0" w:type="dxa"/>
              <w:right w:w="108" w:type="dxa"/>
            </w:tcMar>
            <w:hideMark/>
          </w:tcPr>
          <w:p w14:paraId="66C92C1C" w14:textId="77777777" w:rsidR="00171381"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or from the server to the server and the </w:t>
            </w:r>
            <w:r w:rsidRPr="00AB5FED">
              <w:t>originating client request</w:t>
            </w:r>
            <w:r w:rsidRPr="00AB5FED">
              <w:rPr>
                <w:rFonts w:hint="eastAsia"/>
                <w:lang w:eastAsia="zh-CN"/>
              </w:rPr>
              <w:t>s</w:t>
            </w:r>
            <w:r w:rsidRPr="00AB5FED">
              <w:t xml:space="preserve"> the floor</w:t>
            </w:r>
            <w:r>
              <w:t>.</w:t>
            </w:r>
          </w:p>
        </w:tc>
      </w:tr>
    </w:tbl>
    <w:p w14:paraId="08D765D7" w14:textId="77777777" w:rsidR="00171381" w:rsidRPr="00AB5FED" w:rsidRDefault="00171381" w:rsidP="00171381">
      <w:pPr>
        <w:rPr>
          <w:lang w:eastAsia="zh-CN"/>
        </w:rPr>
      </w:pPr>
    </w:p>
    <w:p w14:paraId="4A6A8F52" w14:textId="77777777" w:rsidR="00171381" w:rsidRPr="00AB5FED" w:rsidRDefault="00171381" w:rsidP="00171381">
      <w:pPr>
        <w:pStyle w:val="Heading5"/>
      </w:pPr>
      <w:bookmarkStart w:id="466" w:name="_Toc460616021"/>
      <w:bookmarkStart w:id="467" w:name="_Toc460616882"/>
      <w:bookmarkStart w:id="468" w:name="_Toc170894422"/>
      <w:r w:rsidRPr="00AB5FED">
        <w:t>10.6.2.2.5a</w:t>
      </w:r>
      <w:r w:rsidRPr="00AB5FED">
        <w:tab/>
        <w:t>MCPTT imminent peril group call response</w:t>
      </w:r>
      <w:bookmarkEnd w:id="466"/>
      <w:bookmarkEnd w:id="467"/>
      <w:bookmarkEnd w:id="468"/>
    </w:p>
    <w:p w14:paraId="750908B0" w14:textId="77777777" w:rsidR="00171381" w:rsidRPr="00AB5FED" w:rsidRDefault="00171381" w:rsidP="00171381">
      <w:r w:rsidRPr="00AB5FED">
        <w:t>Table 10.6.2.2.5a-1 describes the information flow MCPTT imminent peril group call response from the MCPTT client to the MCPTT server</w:t>
      </w:r>
      <w:r>
        <w:t>, from the MCPTT server to the MCPTT server,</w:t>
      </w:r>
      <w:r w:rsidRPr="00AB5FED">
        <w:t xml:space="preserve"> and from the MCPTT server to the MCPTT client.</w:t>
      </w:r>
    </w:p>
    <w:p w14:paraId="769F4836" w14:textId="77777777" w:rsidR="00171381" w:rsidRPr="00AB5FED" w:rsidRDefault="00171381" w:rsidP="00171381">
      <w:pPr>
        <w:pStyle w:val="TH"/>
      </w:pPr>
      <w:r w:rsidRPr="00AB5FED">
        <w:t>Table 10.6.2.2.5a-1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9CBF1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23E9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2F1C"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F461" w14:textId="77777777" w:rsidR="00171381" w:rsidRPr="00AB5FED" w:rsidRDefault="00171381" w:rsidP="00643972">
            <w:pPr>
              <w:pStyle w:val="TAH"/>
            </w:pPr>
            <w:r w:rsidRPr="00AB5FED">
              <w:t>Description</w:t>
            </w:r>
          </w:p>
        </w:tc>
      </w:tr>
      <w:tr w:rsidR="00171381" w:rsidRPr="00AB5FED" w14:paraId="710B29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C1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7EB4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A2431" w14:textId="77777777" w:rsidR="00171381" w:rsidRPr="00AB5FED" w:rsidRDefault="00171381" w:rsidP="00643972">
            <w:pPr>
              <w:pStyle w:val="TAL"/>
            </w:pPr>
            <w:r w:rsidRPr="00AB5FED">
              <w:t>The identity of the calling party</w:t>
            </w:r>
          </w:p>
        </w:tc>
      </w:tr>
      <w:tr w:rsidR="00171381" w:rsidRPr="00AB5FED" w14:paraId="760BC6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167A7"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4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A0A5A" w14:textId="77777777" w:rsidR="00171381" w:rsidRPr="00AB5FED" w:rsidRDefault="00171381" w:rsidP="00643972">
            <w:pPr>
              <w:pStyle w:val="TAL"/>
            </w:pPr>
            <w:r w:rsidRPr="00AB5FED">
              <w:t>The MCPTT group ID on which the call is to be conducted</w:t>
            </w:r>
          </w:p>
        </w:tc>
      </w:tr>
      <w:tr w:rsidR="00171381" w:rsidRPr="00AB5FED" w14:paraId="404909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00793"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5A4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6773C" w14:textId="77777777" w:rsidR="00171381" w:rsidRPr="00AB5FED" w:rsidRDefault="00171381" w:rsidP="00643972">
            <w:pPr>
              <w:pStyle w:val="TAL"/>
            </w:pPr>
            <w:r w:rsidRPr="00427AD1">
              <w:t xml:space="preserve">Result of the </w:t>
            </w:r>
            <w:r>
              <w:t>MCPTT imminent peril group</w:t>
            </w:r>
            <w:r w:rsidRPr="00427AD1">
              <w:t xml:space="preserve"> </w:t>
            </w:r>
            <w:r>
              <w:t>call</w:t>
            </w:r>
            <w:r w:rsidRPr="00427AD1">
              <w:t xml:space="preserve"> request </w:t>
            </w:r>
            <w:r>
              <w:t>(</w:t>
            </w:r>
            <w:r w:rsidRPr="00427AD1">
              <w:t>success or fail</w:t>
            </w:r>
            <w:r>
              <w:t>ure)</w:t>
            </w:r>
          </w:p>
        </w:tc>
      </w:tr>
    </w:tbl>
    <w:p w14:paraId="4D099826" w14:textId="77777777" w:rsidR="00171381" w:rsidRPr="00AB5FED" w:rsidRDefault="00171381" w:rsidP="00171381">
      <w:pPr>
        <w:rPr>
          <w:lang w:val="en-US" w:eastAsia="zh-CN"/>
        </w:rPr>
      </w:pPr>
    </w:p>
    <w:p w14:paraId="041EB6C3" w14:textId="77777777" w:rsidR="00171381" w:rsidRPr="00AB5FED" w:rsidRDefault="00171381" w:rsidP="00171381">
      <w:pPr>
        <w:pStyle w:val="Heading5"/>
      </w:pPr>
      <w:bookmarkStart w:id="469" w:name="_Toc433209746"/>
      <w:bookmarkStart w:id="470" w:name="_Toc460616022"/>
      <w:bookmarkStart w:id="471" w:name="_Toc460616883"/>
      <w:bookmarkStart w:id="472" w:name="_Toc170894423"/>
      <w:r w:rsidRPr="00AB5FED">
        <w:t>10.6.2.2.6</w:t>
      </w:r>
      <w:r w:rsidRPr="00AB5FED">
        <w:tab/>
        <w:t xml:space="preserve">MCPTT </w:t>
      </w:r>
      <w:r>
        <w:t xml:space="preserve">in-progress </w:t>
      </w:r>
      <w:r w:rsidRPr="00AB5FED">
        <w:t xml:space="preserve">imminent peril group </w:t>
      </w:r>
      <w:r>
        <w:t xml:space="preserve">state </w:t>
      </w:r>
      <w:r w:rsidRPr="00AB5FED">
        <w:t>cancel request</w:t>
      </w:r>
      <w:bookmarkEnd w:id="469"/>
      <w:bookmarkEnd w:id="470"/>
      <w:bookmarkEnd w:id="471"/>
      <w:bookmarkEnd w:id="472"/>
    </w:p>
    <w:p w14:paraId="2955F8DC" w14:textId="77777777" w:rsidR="00171381" w:rsidRDefault="00171381" w:rsidP="00171381">
      <w:r w:rsidRPr="00AB5FED">
        <w:t xml:space="preserve">Table 10.6.2.2.6-1 describes the information flow MCPTT </w:t>
      </w:r>
      <w:r>
        <w:t xml:space="preserve">in-progress </w:t>
      </w:r>
      <w:r w:rsidRPr="00AB5FED">
        <w:t xml:space="preserve">imminent peril group </w:t>
      </w:r>
      <w:r>
        <w:t xml:space="preserve">state </w:t>
      </w:r>
      <w:r w:rsidRPr="00AB5FED">
        <w:t>cancel request from the MCPTT client to the MCPTT server</w:t>
      </w:r>
      <w:r>
        <w:t>, from the MCPTT server to the MCPTT server,</w:t>
      </w:r>
      <w:r w:rsidRPr="00AB5FED">
        <w:t xml:space="preserve"> and from the MCPTT server to the MCPTT client.</w:t>
      </w:r>
      <w:r w:rsidRPr="00E80F60">
        <w:t xml:space="preserve"> </w:t>
      </w:r>
    </w:p>
    <w:p w14:paraId="6238D53B"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395912F3" w14:textId="77777777" w:rsidR="00171381" w:rsidRPr="00AB5FED" w:rsidRDefault="00171381" w:rsidP="00171381">
      <w:pPr>
        <w:pStyle w:val="TH"/>
      </w:pPr>
      <w:r w:rsidRPr="00AB5FED">
        <w:t xml:space="preserve">Table 10.6.2.2.6-1 MCPTT </w:t>
      </w:r>
      <w:r>
        <w:t xml:space="preserve">in-progress </w:t>
      </w:r>
      <w:r w:rsidRPr="00AB5FED">
        <w:t xml:space="preserve">imminent peril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FCDF63D" w14:textId="77777777" w:rsidTr="00643972">
        <w:trPr>
          <w:jc w:val="center"/>
        </w:trPr>
        <w:tc>
          <w:tcPr>
            <w:tcW w:w="2405" w:type="dxa"/>
            <w:tcMar>
              <w:top w:w="0" w:type="dxa"/>
              <w:left w:w="108" w:type="dxa"/>
              <w:bottom w:w="0" w:type="dxa"/>
              <w:right w:w="108" w:type="dxa"/>
            </w:tcMar>
            <w:hideMark/>
          </w:tcPr>
          <w:p w14:paraId="2938B7F0"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FF54CD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009218CC" w14:textId="77777777" w:rsidR="00171381" w:rsidRPr="00AB5FED" w:rsidRDefault="00171381" w:rsidP="00643972">
            <w:pPr>
              <w:pStyle w:val="TAH"/>
            </w:pPr>
            <w:r w:rsidRPr="00AB5FED">
              <w:t>Description</w:t>
            </w:r>
          </w:p>
        </w:tc>
      </w:tr>
      <w:tr w:rsidR="00171381" w:rsidRPr="00AB5FED" w14:paraId="3310F129" w14:textId="77777777" w:rsidTr="00643972">
        <w:trPr>
          <w:jc w:val="center"/>
        </w:trPr>
        <w:tc>
          <w:tcPr>
            <w:tcW w:w="2405" w:type="dxa"/>
            <w:tcMar>
              <w:top w:w="0" w:type="dxa"/>
              <w:left w:w="108" w:type="dxa"/>
              <w:bottom w:w="0" w:type="dxa"/>
              <w:right w:w="108" w:type="dxa"/>
            </w:tcMar>
            <w:hideMark/>
          </w:tcPr>
          <w:p w14:paraId="1B6C81D7"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CBDE7E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C7657BF" w14:textId="77777777" w:rsidR="00171381" w:rsidRPr="00AB5FED" w:rsidRDefault="00171381" w:rsidP="00643972">
            <w:pPr>
              <w:pStyle w:val="TAL"/>
            </w:pPr>
            <w:r w:rsidRPr="00AB5FED">
              <w:t>The identity of the cancelling party</w:t>
            </w:r>
          </w:p>
        </w:tc>
      </w:tr>
      <w:tr w:rsidR="00171381" w:rsidRPr="00AB5FED" w14:paraId="269F6F5C" w14:textId="77777777" w:rsidTr="00643972">
        <w:trPr>
          <w:jc w:val="center"/>
        </w:trPr>
        <w:tc>
          <w:tcPr>
            <w:tcW w:w="2405" w:type="dxa"/>
            <w:tcMar>
              <w:top w:w="0" w:type="dxa"/>
              <w:left w:w="108" w:type="dxa"/>
              <w:bottom w:w="0" w:type="dxa"/>
              <w:right w:w="108" w:type="dxa"/>
            </w:tcMar>
            <w:hideMark/>
          </w:tcPr>
          <w:p w14:paraId="2C008345"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2AB8AB96"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9B51D8" w14:textId="77777777" w:rsidR="00171381" w:rsidRPr="00AB5FED" w:rsidRDefault="00171381" w:rsidP="00643972">
            <w:pPr>
              <w:pStyle w:val="TAL"/>
            </w:pPr>
            <w:r w:rsidRPr="00AB5FED">
              <w:t xml:space="preserve">The MCPTT group ID on which the imminent peril </w:t>
            </w:r>
            <w:r>
              <w:t>group state</w:t>
            </w:r>
            <w:r w:rsidRPr="00AB5FED">
              <w:t xml:space="preserve"> is to be cancelled</w:t>
            </w:r>
          </w:p>
        </w:tc>
      </w:tr>
    </w:tbl>
    <w:p w14:paraId="4D7FF67C" w14:textId="77777777" w:rsidR="00171381" w:rsidRPr="00AB5FED" w:rsidRDefault="00171381" w:rsidP="00171381">
      <w:pPr>
        <w:rPr>
          <w:lang w:eastAsia="zh-CN"/>
        </w:rPr>
      </w:pPr>
    </w:p>
    <w:p w14:paraId="411FD9A0" w14:textId="77777777" w:rsidR="00171381" w:rsidRPr="00AB5FED" w:rsidRDefault="00171381" w:rsidP="00171381">
      <w:pPr>
        <w:pStyle w:val="Heading5"/>
      </w:pPr>
      <w:bookmarkStart w:id="473" w:name="_Toc460616023"/>
      <w:bookmarkStart w:id="474" w:name="_Toc460616884"/>
      <w:bookmarkStart w:id="475" w:name="_Toc170894424"/>
      <w:r w:rsidRPr="00AB5FED">
        <w:t>10.6.2.2.6a</w:t>
      </w:r>
      <w:r w:rsidRPr="00AB5FED">
        <w:tab/>
        <w:t xml:space="preserve">MCPTT </w:t>
      </w:r>
      <w:r>
        <w:t xml:space="preserve">in-progress </w:t>
      </w:r>
      <w:r w:rsidRPr="00AB5FED">
        <w:t xml:space="preserve">imminent peril group </w:t>
      </w:r>
      <w:r>
        <w:t xml:space="preserve">state </w:t>
      </w:r>
      <w:r w:rsidRPr="00AB5FED">
        <w:t>cancel response</w:t>
      </w:r>
      <w:bookmarkEnd w:id="473"/>
      <w:bookmarkEnd w:id="474"/>
      <w:bookmarkEnd w:id="475"/>
    </w:p>
    <w:p w14:paraId="7DEC9C26" w14:textId="77777777" w:rsidR="00171381" w:rsidRDefault="00171381" w:rsidP="00171381">
      <w:r w:rsidRPr="00AB5FED">
        <w:t xml:space="preserve">Table 10.6.2.2.6a-1 describes the information flow MCPTT </w:t>
      </w:r>
      <w:r>
        <w:t xml:space="preserve">in-progress </w:t>
      </w:r>
      <w:r w:rsidRPr="00AB5FED">
        <w:t xml:space="preserve">imminent peril group </w:t>
      </w:r>
      <w:r>
        <w:t xml:space="preserve">state </w:t>
      </w:r>
      <w:r w:rsidRPr="00AB5FED">
        <w:t>cancel response from the MCPTT client to the MCPTT server</w:t>
      </w:r>
      <w:r>
        <w:t>, from the MCPTT server to the MCPTT server,</w:t>
      </w:r>
      <w:r w:rsidRPr="00AB5FED">
        <w:t xml:space="preserve"> and from the MCPTT server to the MCPTT client.</w:t>
      </w:r>
      <w:r w:rsidRPr="00E80F60">
        <w:t xml:space="preserve"> </w:t>
      </w:r>
    </w:p>
    <w:p w14:paraId="792F5384" w14:textId="77777777" w:rsidR="00171381" w:rsidRPr="00AB5FED" w:rsidRDefault="00171381" w:rsidP="00171381">
      <w:pPr>
        <w:pStyle w:val="NO"/>
      </w:pPr>
      <w:r>
        <w:lastRenderedPageBreak/>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27A3D695" w14:textId="77777777" w:rsidR="00171381" w:rsidRPr="00AB5FED" w:rsidRDefault="00171381" w:rsidP="00171381">
      <w:pPr>
        <w:pStyle w:val="TH"/>
      </w:pPr>
      <w:r w:rsidRPr="00AB5FED">
        <w:t xml:space="preserve">Table 10.6.2.2.6a-1 MCPTT </w:t>
      </w:r>
      <w:r>
        <w:t xml:space="preserve">in-progress </w:t>
      </w:r>
      <w:r w:rsidRPr="00AB5FED">
        <w:t xml:space="preserve">imminent peril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09C05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BCDB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0F0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FCEC3" w14:textId="77777777" w:rsidR="00171381" w:rsidRPr="00AB5FED" w:rsidRDefault="00171381" w:rsidP="00643972">
            <w:pPr>
              <w:pStyle w:val="TAH"/>
            </w:pPr>
            <w:r w:rsidRPr="00AB5FED">
              <w:t>Description</w:t>
            </w:r>
          </w:p>
        </w:tc>
      </w:tr>
      <w:tr w:rsidR="00171381" w:rsidRPr="00AB5FED" w14:paraId="3EE4E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CDB1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DF36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F5536" w14:textId="77777777" w:rsidR="00171381" w:rsidRPr="00AB5FED" w:rsidRDefault="00171381" w:rsidP="00643972">
            <w:pPr>
              <w:pStyle w:val="TAL"/>
            </w:pPr>
            <w:r w:rsidRPr="00AB5FED">
              <w:t>The identity of the cancelling party</w:t>
            </w:r>
          </w:p>
        </w:tc>
      </w:tr>
      <w:tr w:rsidR="00171381" w:rsidRPr="00AB5FED" w14:paraId="415DEF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78CB"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706D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F6E0F" w14:textId="77777777" w:rsidR="00171381" w:rsidRPr="00AB5FED" w:rsidRDefault="00171381" w:rsidP="00643972">
            <w:pPr>
              <w:pStyle w:val="TAL"/>
            </w:pPr>
            <w:r w:rsidRPr="00AB5FED">
              <w:t xml:space="preserve">The MCPTT group ID on which the imminent peril </w:t>
            </w:r>
            <w:r>
              <w:t xml:space="preserve">group state </w:t>
            </w:r>
            <w:r w:rsidRPr="00AB5FED">
              <w:t>is to be cancelled</w:t>
            </w:r>
          </w:p>
        </w:tc>
      </w:tr>
      <w:tr w:rsidR="00171381" w:rsidRPr="00AB5FED" w14:paraId="38FCA6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3309"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BCE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0F110" w14:textId="77777777" w:rsidR="00171381" w:rsidRPr="00AB5FED" w:rsidRDefault="00171381" w:rsidP="00643972">
            <w:pPr>
              <w:pStyle w:val="TAL"/>
            </w:pPr>
            <w:r>
              <w:t>Result of the MCPTT in-progress imminent peril group state cancel request (success or failure)</w:t>
            </w:r>
          </w:p>
        </w:tc>
      </w:tr>
    </w:tbl>
    <w:p w14:paraId="4F9855A6" w14:textId="77777777" w:rsidR="00171381" w:rsidRPr="00AB5FED" w:rsidRDefault="00171381" w:rsidP="00171381">
      <w:pPr>
        <w:rPr>
          <w:lang w:val="en-US" w:eastAsia="zh-CN"/>
        </w:rPr>
      </w:pPr>
    </w:p>
    <w:p w14:paraId="221AA436" w14:textId="77777777" w:rsidR="00171381" w:rsidRPr="00AB5FED" w:rsidRDefault="00171381" w:rsidP="00171381">
      <w:pPr>
        <w:pStyle w:val="Heading5"/>
      </w:pPr>
      <w:bookmarkStart w:id="476" w:name="_Toc460616024"/>
      <w:bookmarkStart w:id="477" w:name="_Toc460616885"/>
      <w:bookmarkStart w:id="478" w:name="_Toc170894425"/>
      <w:r w:rsidRPr="00AB5FED">
        <w:t>10.6.2.2.7</w:t>
      </w:r>
      <w:r w:rsidRPr="00AB5FED">
        <w:tab/>
        <w:t>Group call request</w:t>
      </w:r>
      <w:r w:rsidRPr="00AB5FED">
        <w:rPr>
          <w:rFonts w:hint="eastAsia"/>
          <w:lang w:eastAsia="zh-CN"/>
        </w:rPr>
        <w:t xml:space="preserve"> </w:t>
      </w:r>
      <w:r w:rsidRPr="00AB5FED">
        <w:t>(MCPTT client – MCPTT server)</w:t>
      </w:r>
      <w:bookmarkEnd w:id="476"/>
      <w:bookmarkEnd w:id="477"/>
      <w:bookmarkEnd w:id="478"/>
    </w:p>
    <w:p w14:paraId="731A7C76" w14:textId="77777777" w:rsidR="00171381" w:rsidRPr="00AB5FED" w:rsidRDefault="00171381" w:rsidP="00171381">
      <w:r w:rsidRPr="00AB5FED">
        <w:t>Table 10.6.2.2.7-1 describes the information flow group call request from the MCPTT client to the MCPTT server.</w:t>
      </w:r>
    </w:p>
    <w:p w14:paraId="5A25BAB2" w14:textId="56329796" w:rsidR="00171381" w:rsidRPr="00AB5FED" w:rsidRDefault="00171381" w:rsidP="00171381">
      <w:pPr>
        <w:pStyle w:val="TH"/>
      </w:pPr>
      <w:r w:rsidRPr="00AB5FED">
        <w:t>Table 10.6.2.2.7-1</w:t>
      </w:r>
      <w:r w:rsidR="00F4163C">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2071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8140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664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35DE" w14:textId="77777777" w:rsidR="00171381" w:rsidRPr="00AB5FED" w:rsidRDefault="00171381" w:rsidP="00643972">
            <w:pPr>
              <w:pStyle w:val="TAH"/>
              <w:rPr>
                <w:lang w:eastAsia="ja-JP"/>
              </w:rPr>
            </w:pPr>
            <w:r w:rsidRPr="00AB5FED">
              <w:t>Description</w:t>
            </w:r>
          </w:p>
        </w:tc>
      </w:tr>
      <w:tr w:rsidR="00171381" w:rsidRPr="00AB5FED" w14:paraId="59F9FD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90A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8527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FE25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309B6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BA9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550F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B9F9" w14:textId="77777777" w:rsidR="00171381" w:rsidRPr="00AB5FED" w:rsidRDefault="00171381" w:rsidP="00643972">
            <w:pPr>
              <w:pStyle w:val="TAL"/>
            </w:pPr>
            <w:r>
              <w:t>The functional alias of the calling party</w:t>
            </w:r>
          </w:p>
        </w:tc>
      </w:tr>
      <w:tr w:rsidR="00171381" w:rsidRPr="00AB5FED" w14:paraId="056715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1443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3989A" w14:textId="77777777" w:rsidR="00171381" w:rsidRPr="00AB5FED" w:rsidRDefault="00171381" w:rsidP="0064397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20783"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DD4F5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180DC"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96E9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25BA" w14:textId="77777777" w:rsidR="00171381" w:rsidRPr="00AB5FED" w:rsidRDefault="00171381" w:rsidP="00643972">
            <w:pPr>
              <w:pStyle w:val="TAL"/>
            </w:pPr>
            <w:r w:rsidRPr="00AB5FED">
              <w:t>Media parameters of MCPTT clients</w:t>
            </w:r>
          </w:p>
        </w:tc>
      </w:tr>
      <w:tr w:rsidR="00171381" w:rsidRPr="00AB5FED" w14:paraId="029E6F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CA79"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968F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C7984"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661617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FEAC"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ABA1E" w14:textId="77777777" w:rsidR="00171381" w:rsidRPr="00AB5FED" w:rsidRDefault="00171381" w:rsidP="00643972">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2F32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41290EB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097E4" w14:textId="77777777" w:rsidR="00171381" w:rsidRDefault="00171381" w:rsidP="00643972">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F9E4" w14:textId="77777777" w:rsidR="00171381" w:rsidRDefault="00171381" w:rsidP="00643972">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2879A" w14:textId="77777777" w:rsidR="00171381" w:rsidRDefault="00171381" w:rsidP="00643972">
            <w:pPr>
              <w:pStyle w:val="TAL"/>
              <w:rPr>
                <w:lang w:val="en-US" w:eastAsia="zh-CN"/>
              </w:rPr>
            </w:pPr>
            <w:r>
              <w:t xml:space="preserve">Location of the calling party. </w:t>
            </w:r>
          </w:p>
        </w:tc>
      </w:tr>
      <w:tr w:rsidR="00171381" w:rsidRPr="00AB5FED" w14:paraId="3A96C8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42CC"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A79A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9EAE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F4163C" w:rsidRPr="00AB5FED" w14:paraId="078611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60AE" w14:textId="13E01770" w:rsidR="00F4163C" w:rsidRDefault="00F4163C" w:rsidP="00F4163C">
            <w:pPr>
              <w:pStyle w:val="TAL"/>
              <w:rPr>
                <w:rFonts w:cs="Arial"/>
                <w:kern w:val="2"/>
                <w:szCs w:val="18"/>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F1FE" w14:textId="16EFE973" w:rsidR="00F4163C" w:rsidRDefault="00F4163C" w:rsidP="00F4163C">
            <w:pPr>
              <w:pStyle w:val="TAL"/>
              <w:rPr>
                <w:rFonts w:cs="Arial"/>
                <w:kern w:val="2"/>
                <w:szCs w:val="18"/>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5DA2" w14:textId="0CDB9861" w:rsidR="00F4163C" w:rsidRDefault="00F4163C" w:rsidP="00F4163C">
            <w:pPr>
              <w:pStyle w:val="TAL"/>
              <w:rPr>
                <w:rFonts w:cs="Arial"/>
                <w:kern w:val="2"/>
                <w:szCs w:val="18"/>
              </w:rPr>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45A6850F" w14:textId="77777777" w:rsidR="00171381" w:rsidRPr="00AB5FED" w:rsidRDefault="00171381" w:rsidP="00171381"/>
    <w:p w14:paraId="204B784D" w14:textId="77777777" w:rsidR="00171381" w:rsidRPr="00AB5FED" w:rsidRDefault="00171381" w:rsidP="00171381">
      <w:pPr>
        <w:pStyle w:val="Heading5"/>
        <w:rPr>
          <w:lang w:eastAsia="zh-CN"/>
        </w:rPr>
      </w:pPr>
      <w:bookmarkStart w:id="479" w:name="_Toc460616025"/>
      <w:bookmarkStart w:id="480" w:name="_Toc460616886"/>
      <w:bookmarkStart w:id="481" w:name="_Toc170894426"/>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(MCPTT server – MCPTT server</w:t>
      </w:r>
      <w:r w:rsidRPr="00AB5FED">
        <w:rPr>
          <w:rFonts w:hint="eastAsia"/>
          <w:lang w:eastAsia="zh-CN"/>
        </w:rPr>
        <w:t>)</w:t>
      </w:r>
      <w:bookmarkEnd w:id="479"/>
      <w:bookmarkEnd w:id="480"/>
      <w:bookmarkEnd w:id="481"/>
    </w:p>
    <w:p w14:paraId="0A52F260" w14:textId="77777777" w:rsidR="00171381" w:rsidRPr="00AB5FED" w:rsidRDefault="00171381" w:rsidP="00171381">
      <w:r w:rsidRPr="00AB5FED">
        <w:t>Table 10.6.2.2.</w:t>
      </w:r>
      <w:r w:rsidRPr="00AB5FED">
        <w:rPr>
          <w:rFonts w:hint="eastAsia"/>
          <w:lang w:eastAsia="zh-CN"/>
        </w:rPr>
        <w:t>8</w:t>
      </w:r>
      <w:r w:rsidRPr="00AB5FED">
        <w:t>-1 describes the information flow group call request between the MCPTT servers.</w:t>
      </w:r>
    </w:p>
    <w:p w14:paraId="2B28FC88" w14:textId="77777777" w:rsidR="00171381" w:rsidRPr="00AB5FED" w:rsidRDefault="00171381" w:rsidP="00171381">
      <w:pPr>
        <w:pStyle w:val="TH"/>
      </w:pPr>
      <w:r w:rsidRPr="00AB5FED">
        <w:lastRenderedPageBreak/>
        <w:t>Table 10.6.2.2.</w:t>
      </w:r>
      <w:r w:rsidRPr="00AB5FED">
        <w:rPr>
          <w:rFonts w:hint="eastAsia"/>
          <w:lang w:eastAsia="zh-CN"/>
        </w:rPr>
        <w:t>8</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26E6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CB4F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2D1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9305" w14:textId="77777777" w:rsidR="00171381" w:rsidRPr="00AB5FED" w:rsidRDefault="00171381" w:rsidP="00643972">
            <w:pPr>
              <w:pStyle w:val="TAH"/>
              <w:rPr>
                <w:lang w:eastAsia="ja-JP"/>
              </w:rPr>
            </w:pPr>
            <w:r w:rsidRPr="00AB5FED">
              <w:t>Description</w:t>
            </w:r>
          </w:p>
        </w:tc>
      </w:tr>
      <w:tr w:rsidR="00171381" w:rsidRPr="00AB5FED" w14:paraId="55E825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0C1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CE9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87B6"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0C28DB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346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F2270"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FB2D" w14:textId="77777777" w:rsidR="00171381" w:rsidRPr="00AB5FED" w:rsidRDefault="00171381" w:rsidP="00643972">
            <w:pPr>
              <w:pStyle w:val="TAL"/>
            </w:pPr>
            <w:r>
              <w:t>The functional alias of the calling party</w:t>
            </w:r>
          </w:p>
        </w:tc>
      </w:tr>
      <w:tr w:rsidR="00171381" w:rsidRPr="00AB5FED" w14:paraId="50422D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80BD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AFE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A545"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39A6A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DEA7"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064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A54F7" w14:textId="77777777" w:rsidR="00171381" w:rsidRPr="00AB5FED" w:rsidRDefault="00171381" w:rsidP="00643972">
            <w:pPr>
              <w:pStyle w:val="TAL"/>
            </w:pPr>
            <w:r w:rsidRPr="00AB5FED">
              <w:t>Media parameters of MCPTT server</w:t>
            </w:r>
          </w:p>
        </w:tc>
      </w:tr>
      <w:tr w:rsidR="00171381" w:rsidRPr="00AB5FED" w14:paraId="06DEC5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C11A"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B027"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09A5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171381" w:rsidRPr="00AB5FED" w14:paraId="0F39EA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0999" w14:textId="743C16F0" w:rsidR="00171381" w:rsidRPr="00143F70"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000F6" w14:textId="77777777" w:rsidR="00171381" w:rsidRPr="00143F70" w:rsidRDefault="00171381" w:rsidP="00643972">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190B1" w14:textId="77777777" w:rsidR="00171381" w:rsidRDefault="00171381" w:rsidP="00643972">
            <w:pPr>
              <w:pStyle w:val="TAL"/>
            </w:pPr>
            <w:r>
              <w:t>Indicates that the originating client requests the floor.</w:t>
            </w:r>
          </w:p>
          <w:p w14:paraId="0F38C067" w14:textId="77777777" w:rsidR="00171381" w:rsidRPr="00143F70" w:rsidRDefault="00171381" w:rsidP="00643972">
            <w:pPr>
              <w:pStyle w:val="TAL"/>
              <w:rPr>
                <w:lang w:eastAsia="zh-CN"/>
              </w:rPr>
            </w:pPr>
          </w:p>
        </w:tc>
      </w:tr>
      <w:tr w:rsidR="00171381" w:rsidRPr="00AB5FED" w14:paraId="51582D0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D2F6A" w14:textId="77777777" w:rsidR="00171381" w:rsidRPr="00AB5FED" w:rsidRDefault="00171381" w:rsidP="00643972">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0C84E"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12728" w14:textId="77777777" w:rsidR="00171381" w:rsidRDefault="00171381" w:rsidP="00643972">
            <w:pPr>
              <w:pStyle w:val="TAL"/>
            </w:pPr>
            <w:r>
              <w:t>Priority level requested for the call.</w:t>
            </w:r>
          </w:p>
        </w:tc>
      </w:tr>
      <w:tr w:rsidR="00171381" w:rsidRPr="00AB5FED" w14:paraId="5E8A59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5D5B" w14:textId="77777777" w:rsidR="00171381" w:rsidRPr="00AB5FED" w:rsidRDefault="00171381" w:rsidP="00643972">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308C"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1F17" w14:textId="77777777" w:rsidR="00171381" w:rsidRDefault="00171381" w:rsidP="00643972">
            <w:pPr>
              <w:pStyle w:val="TAL"/>
            </w:pPr>
            <w:r>
              <w:t xml:space="preserve">Location of the calling party </w:t>
            </w:r>
          </w:p>
        </w:tc>
      </w:tr>
      <w:tr w:rsidR="00F4163C" w:rsidRPr="00AB5FED" w14:paraId="0EEF7C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12F3" w14:textId="22B52981" w:rsidR="00F4163C" w:rsidRDefault="00F4163C" w:rsidP="00F4163C">
            <w:pPr>
              <w:pStyle w:val="TAL"/>
              <w:rPr>
                <w:lang w:eastAsia="zh-CN"/>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C2E0" w14:textId="1B05F090" w:rsidR="00F4163C" w:rsidRDefault="00F4163C" w:rsidP="00F4163C">
            <w:pPr>
              <w:pStyle w:val="TAL"/>
              <w:rPr>
                <w:lang w:eastAsia="zh-CN"/>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1F9F9" w14:textId="4DEA8EB7" w:rsidR="00F4163C" w:rsidRDefault="00F4163C" w:rsidP="00F4163C">
            <w:pPr>
              <w:pStyle w:val="TAL"/>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2DFB3C5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FF4E" w14:textId="77777777" w:rsidR="00171381" w:rsidRPr="00143F70" w:rsidRDefault="00171381" w:rsidP="00643972">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1A458EF9" w14:textId="77777777" w:rsidR="00171381" w:rsidRPr="00AB5FED" w:rsidRDefault="00171381" w:rsidP="00171381">
      <w:pPr>
        <w:rPr>
          <w:lang w:eastAsia="zh-CN"/>
        </w:rPr>
      </w:pPr>
    </w:p>
    <w:p w14:paraId="798AABFD" w14:textId="77777777" w:rsidR="00171381" w:rsidRPr="00AB5FED" w:rsidRDefault="00171381" w:rsidP="00171381">
      <w:pPr>
        <w:pStyle w:val="Heading5"/>
      </w:pPr>
      <w:bookmarkStart w:id="482" w:name="_Toc460616026"/>
      <w:bookmarkStart w:id="483" w:name="_Toc460616887"/>
      <w:bookmarkStart w:id="484" w:name="_Toc170894427"/>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82"/>
      <w:bookmarkEnd w:id="483"/>
      <w:bookmarkEnd w:id="484"/>
    </w:p>
    <w:p w14:paraId="57F4F854" w14:textId="77777777" w:rsidR="00171381" w:rsidRPr="00AB5FED" w:rsidRDefault="00171381" w:rsidP="00171381">
      <w:r w:rsidRPr="00AB5FED">
        <w:t>Table 10.6.2.2.</w:t>
      </w:r>
      <w:r w:rsidRPr="00AB5FED">
        <w:rPr>
          <w:rFonts w:hint="eastAsia"/>
          <w:lang w:eastAsia="zh-CN"/>
        </w:rPr>
        <w:t>9</w:t>
      </w:r>
      <w:r w:rsidRPr="00AB5FED">
        <w:t>-1 describes the information flow group call request from the MCPTT server to the MCPTT client.</w:t>
      </w:r>
    </w:p>
    <w:p w14:paraId="6BE78C40" w14:textId="77777777" w:rsidR="00171381" w:rsidRPr="00AB5FED" w:rsidRDefault="00171381" w:rsidP="00171381">
      <w:pPr>
        <w:pStyle w:val="TH"/>
      </w:pPr>
      <w:r w:rsidRPr="00AB5FED">
        <w:t>Table 10.6.2.2.</w:t>
      </w:r>
      <w:r w:rsidRPr="00AB5FED">
        <w:rPr>
          <w:rFonts w:hint="eastAsia"/>
          <w:lang w:eastAsia="zh-CN"/>
        </w:rPr>
        <w:t>9</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64FD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56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C4DC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07AA" w14:textId="77777777" w:rsidR="00171381" w:rsidRPr="00AB5FED" w:rsidRDefault="00171381" w:rsidP="00643972">
            <w:pPr>
              <w:pStyle w:val="TAH"/>
              <w:rPr>
                <w:lang w:eastAsia="ja-JP"/>
              </w:rPr>
            </w:pPr>
            <w:r w:rsidRPr="00AB5FED">
              <w:t>Description</w:t>
            </w:r>
          </w:p>
        </w:tc>
      </w:tr>
      <w:tr w:rsidR="00171381" w:rsidRPr="00AB5FED" w14:paraId="7B5F7B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03CC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FF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E17B0"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78253C" w:rsidRPr="00AB5FED" w14:paraId="0DB097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9E735" w14:textId="0D29BFE3"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792A8" w14:textId="15B3317F"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1E58F" w14:textId="167E9A4C"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323C7B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FD3A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791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B6F5" w14:textId="77777777" w:rsidR="00171381" w:rsidRPr="00AB5FED" w:rsidRDefault="00171381" w:rsidP="00643972">
            <w:pPr>
              <w:pStyle w:val="TAL"/>
            </w:pPr>
            <w:r>
              <w:t>The functional alias of the calling party</w:t>
            </w:r>
          </w:p>
        </w:tc>
      </w:tr>
      <w:tr w:rsidR="00171381" w:rsidRPr="00AB5FED" w14:paraId="5236D5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87EDB"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B7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E7AB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1E33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2928"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CB1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DCBE1" w14:textId="77777777" w:rsidR="00171381" w:rsidRPr="00AB5FED" w:rsidRDefault="00171381" w:rsidP="00643972">
            <w:pPr>
              <w:pStyle w:val="TAL"/>
            </w:pPr>
            <w:r w:rsidRPr="00AB5FED">
              <w:t>Media parameters of MCPTT server</w:t>
            </w:r>
          </w:p>
        </w:tc>
      </w:tr>
      <w:tr w:rsidR="00171381" w:rsidRPr="00AB5FED" w14:paraId="4FB19D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A0603"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58738"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38E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F4163C" w:rsidRPr="00AB5FED" w14:paraId="51B9F23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96E46" w14:textId="01F00296" w:rsidR="00F4163C" w:rsidRPr="00143F70" w:rsidRDefault="00F4163C" w:rsidP="00F4163C">
            <w:pPr>
              <w:pStyle w:val="TAL"/>
              <w:rPr>
                <w:lang w:eastAsia="zh-CN"/>
              </w:rPr>
            </w:pPr>
            <w:r w:rsidRPr="005626D9">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7176" w14:textId="6F9FDC47" w:rsidR="00F4163C" w:rsidRPr="00143F70" w:rsidRDefault="00F4163C" w:rsidP="00F4163C">
            <w:pPr>
              <w:pStyle w:val="TAL"/>
              <w:rPr>
                <w:lang w:eastAsia="zh-CN"/>
              </w:rPr>
            </w:pPr>
            <w:r w:rsidRPr="005626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58346" w14:textId="62D27AF1" w:rsidR="00F4163C" w:rsidRPr="00143F70" w:rsidRDefault="00F4163C" w:rsidP="00F4163C">
            <w:pPr>
              <w:pStyle w:val="TAL"/>
              <w:rPr>
                <w:lang w:eastAsia="zh-CN"/>
              </w:rPr>
            </w:pPr>
            <w:r w:rsidRPr="005626D9">
              <w:t>Indicates that the MCPTT group call request is a result of receiving of a remotely initiated call request and may be included only for remotely initiated call</w:t>
            </w:r>
          </w:p>
        </w:tc>
      </w:tr>
    </w:tbl>
    <w:p w14:paraId="6BFFF380" w14:textId="77777777" w:rsidR="00171381" w:rsidRPr="00AB5FED" w:rsidRDefault="00171381" w:rsidP="00171381"/>
    <w:p w14:paraId="552D6584" w14:textId="77777777" w:rsidR="00171381" w:rsidRPr="00AB5FED" w:rsidRDefault="00171381" w:rsidP="00171381">
      <w:pPr>
        <w:pStyle w:val="Heading5"/>
      </w:pPr>
      <w:bookmarkStart w:id="485" w:name="_Toc460616027"/>
      <w:bookmarkStart w:id="486" w:name="_Toc460616888"/>
      <w:bookmarkStart w:id="487" w:name="_Toc170894428"/>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85"/>
      <w:bookmarkEnd w:id="486"/>
      <w:bookmarkEnd w:id="487"/>
    </w:p>
    <w:p w14:paraId="499C6812" w14:textId="77777777" w:rsidR="00171381" w:rsidRPr="00AB5FED" w:rsidRDefault="00171381" w:rsidP="00171381">
      <w:r w:rsidRPr="00AB5FED">
        <w:t>Table 10.6.2.2.</w:t>
      </w:r>
      <w:r w:rsidRPr="00AB5FED">
        <w:rPr>
          <w:rFonts w:hint="eastAsia"/>
          <w:lang w:eastAsia="zh-CN"/>
        </w:rPr>
        <w:t>10</w:t>
      </w:r>
      <w:r w:rsidRPr="00AB5FED">
        <w:t>-1 describes the information flow group call response from the MCPTT server to the MCPTT client.</w:t>
      </w:r>
    </w:p>
    <w:p w14:paraId="105162B1" w14:textId="77777777" w:rsidR="00171381" w:rsidRPr="00AB5FED" w:rsidRDefault="00171381" w:rsidP="00171381">
      <w:pPr>
        <w:pStyle w:val="TH"/>
      </w:pPr>
      <w:r w:rsidRPr="00AB5FED">
        <w:lastRenderedPageBreak/>
        <w:t>Table 10.6.2.2.</w:t>
      </w:r>
      <w:r w:rsidRPr="00AB5FED">
        <w:rPr>
          <w:rFonts w:hint="eastAsia"/>
          <w:lang w:eastAsia="zh-CN"/>
        </w:rPr>
        <w:t>10</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24DE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3E6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36B2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28039" w14:textId="77777777" w:rsidR="00171381" w:rsidRPr="00AB5FED" w:rsidRDefault="00171381" w:rsidP="00643972">
            <w:pPr>
              <w:pStyle w:val="TAH"/>
              <w:rPr>
                <w:lang w:eastAsia="ja-JP"/>
              </w:rPr>
            </w:pPr>
            <w:r w:rsidRPr="00AB5FED">
              <w:t>Description</w:t>
            </w:r>
          </w:p>
        </w:tc>
      </w:tr>
      <w:tr w:rsidR="00171381" w:rsidRPr="00AB5FED" w14:paraId="00B18A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839F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3734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AEC8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9D7F4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2FF0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F392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0E257" w14:textId="77777777" w:rsidR="00171381" w:rsidRPr="00AB5FED" w:rsidRDefault="00171381" w:rsidP="00643972">
            <w:pPr>
              <w:pStyle w:val="TAL"/>
            </w:pPr>
            <w:r>
              <w:t>The functional alias of the calling party</w:t>
            </w:r>
          </w:p>
        </w:tc>
      </w:tr>
      <w:tr w:rsidR="00171381" w:rsidRPr="00AB5FED" w14:paraId="59C2B11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F9F5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E64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F46F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14EFAF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E2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265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4832" w14:textId="77777777" w:rsidR="00171381" w:rsidRPr="00AB5FED" w:rsidRDefault="00171381" w:rsidP="00643972">
            <w:pPr>
              <w:pStyle w:val="TAL"/>
            </w:pPr>
            <w:r w:rsidRPr="00AB5FED">
              <w:t>Media parameters selected</w:t>
            </w:r>
          </w:p>
        </w:tc>
      </w:tr>
      <w:tr w:rsidR="00171381" w:rsidRPr="00AB5FED" w14:paraId="3F0E6B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B458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A88"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788F7"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746E1E3" w14:textId="77777777" w:rsidR="00171381" w:rsidRPr="00AB5FED" w:rsidRDefault="00171381" w:rsidP="00171381"/>
    <w:p w14:paraId="655480DA" w14:textId="77777777" w:rsidR="00171381" w:rsidRPr="00AB5FED" w:rsidRDefault="00171381" w:rsidP="00171381">
      <w:pPr>
        <w:pStyle w:val="Heading5"/>
      </w:pPr>
      <w:bookmarkStart w:id="488" w:name="_Toc460616028"/>
      <w:bookmarkStart w:id="489" w:name="_Toc460616889"/>
      <w:bookmarkStart w:id="490" w:name="_Toc170894429"/>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88"/>
      <w:bookmarkEnd w:id="489"/>
      <w:bookmarkEnd w:id="490"/>
    </w:p>
    <w:p w14:paraId="75E01EA8" w14:textId="77777777" w:rsidR="00171381" w:rsidRPr="00AB5FED" w:rsidRDefault="00171381" w:rsidP="00171381">
      <w:r w:rsidRPr="00AB5FED">
        <w:t>Table 10.6.2.2.</w:t>
      </w:r>
      <w:r w:rsidRPr="00AB5FED">
        <w:rPr>
          <w:rFonts w:hint="eastAsia"/>
          <w:lang w:eastAsia="zh-CN"/>
        </w:rPr>
        <w:t>11</w:t>
      </w:r>
      <w:r w:rsidRPr="00AB5FED">
        <w:t>-1 describes the information flow group call response between the MCPTT servers.</w:t>
      </w:r>
    </w:p>
    <w:p w14:paraId="32050FB7" w14:textId="77777777" w:rsidR="00171381" w:rsidRPr="00AB5FED" w:rsidRDefault="00171381" w:rsidP="00171381">
      <w:pPr>
        <w:pStyle w:val="TH"/>
      </w:pPr>
      <w:r w:rsidRPr="00AB5FED">
        <w:t>Table 10.6.2.2.</w:t>
      </w:r>
      <w:r w:rsidRPr="00AB5FED">
        <w:rPr>
          <w:rFonts w:hint="eastAsia"/>
          <w:lang w:eastAsia="zh-CN"/>
        </w:rPr>
        <w:t>11</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F2E9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89C8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A822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EC23E" w14:textId="77777777" w:rsidR="00171381" w:rsidRPr="00AB5FED" w:rsidRDefault="00171381" w:rsidP="00643972">
            <w:pPr>
              <w:pStyle w:val="TAH"/>
              <w:rPr>
                <w:lang w:eastAsia="ja-JP"/>
              </w:rPr>
            </w:pPr>
            <w:r w:rsidRPr="00AB5FED">
              <w:t>Description</w:t>
            </w:r>
          </w:p>
        </w:tc>
      </w:tr>
      <w:tr w:rsidR="00171381" w:rsidRPr="00AB5FED" w14:paraId="148AB6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08AF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F61E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65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DE4A8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A1EE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826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74DE9" w14:textId="77777777" w:rsidR="00171381" w:rsidRPr="00AB5FED" w:rsidRDefault="00171381" w:rsidP="00643972">
            <w:pPr>
              <w:pStyle w:val="TAL"/>
            </w:pPr>
            <w:r>
              <w:t>The functional alias of the target MCPTT group member</w:t>
            </w:r>
          </w:p>
        </w:tc>
      </w:tr>
      <w:tr w:rsidR="00171381" w:rsidRPr="00AB5FED" w14:paraId="301025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D38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54B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1E6C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C7CA3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A5A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F00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4B6F" w14:textId="77777777" w:rsidR="00171381" w:rsidRPr="00AB5FED" w:rsidRDefault="00171381" w:rsidP="00643972">
            <w:pPr>
              <w:pStyle w:val="TAL"/>
            </w:pPr>
            <w:r w:rsidRPr="00AB5FED">
              <w:t>Media parameters selected</w:t>
            </w:r>
          </w:p>
        </w:tc>
      </w:tr>
      <w:tr w:rsidR="00171381" w:rsidRPr="00AB5FED" w14:paraId="210FA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15469"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00B1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5A3F4"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71CC452B" w14:textId="77777777" w:rsidR="00171381" w:rsidRPr="00AB5FED" w:rsidRDefault="00171381" w:rsidP="00171381"/>
    <w:p w14:paraId="44867F01" w14:textId="77777777" w:rsidR="00171381" w:rsidRPr="00AB5FED" w:rsidRDefault="00171381" w:rsidP="00171381">
      <w:pPr>
        <w:pStyle w:val="Heading5"/>
      </w:pPr>
      <w:bookmarkStart w:id="491" w:name="_Toc460616029"/>
      <w:bookmarkStart w:id="492" w:name="_Toc460616890"/>
      <w:bookmarkStart w:id="493" w:name="_Toc170894430"/>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91"/>
      <w:bookmarkEnd w:id="492"/>
      <w:bookmarkEnd w:id="493"/>
    </w:p>
    <w:p w14:paraId="76C310EB" w14:textId="77777777" w:rsidR="00171381" w:rsidRPr="00AB5FED" w:rsidRDefault="00171381" w:rsidP="00171381">
      <w:r w:rsidRPr="00AB5FED">
        <w:t>Table 10.6.2.2.1</w:t>
      </w:r>
      <w:r w:rsidRPr="00AB5FED">
        <w:rPr>
          <w:rFonts w:hint="eastAsia"/>
          <w:lang w:eastAsia="zh-CN"/>
        </w:rPr>
        <w:t>2</w:t>
      </w:r>
      <w:r w:rsidRPr="00AB5FED">
        <w:t>-1 describes the information flow group call response from the MCPTT client to the MCPTT server.</w:t>
      </w:r>
    </w:p>
    <w:p w14:paraId="346CF31E" w14:textId="77777777" w:rsidR="00171381" w:rsidRPr="00AB5FED" w:rsidRDefault="00171381" w:rsidP="00171381">
      <w:pPr>
        <w:pStyle w:val="TH"/>
      </w:pPr>
      <w:r w:rsidRPr="00AB5FED">
        <w:t>Table 10.6.2.2.1</w:t>
      </w:r>
      <w:r w:rsidRPr="00AB5FED">
        <w:rPr>
          <w:rFonts w:hint="eastAsia"/>
          <w:lang w:eastAsia="zh-CN"/>
        </w:rPr>
        <w:t>2</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45697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7A7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2D9E1"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85E7" w14:textId="77777777" w:rsidR="00171381" w:rsidRPr="00AB5FED" w:rsidRDefault="00171381" w:rsidP="00643972">
            <w:pPr>
              <w:pStyle w:val="TAH"/>
              <w:rPr>
                <w:lang w:eastAsia="ja-JP"/>
              </w:rPr>
            </w:pPr>
            <w:r w:rsidRPr="00AB5FED">
              <w:t>Description</w:t>
            </w:r>
          </w:p>
        </w:tc>
      </w:tr>
      <w:tr w:rsidR="00171381" w:rsidRPr="00AB5FED" w14:paraId="6F29D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A416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AD13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A41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229793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00D43"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9D7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3EDD" w14:textId="77777777" w:rsidR="00171381" w:rsidRPr="00AB5FED" w:rsidRDefault="00171381" w:rsidP="00643972">
            <w:pPr>
              <w:pStyle w:val="TAL"/>
            </w:pPr>
            <w:r>
              <w:t xml:space="preserve">The functional alias of the </w:t>
            </w:r>
            <w:r w:rsidRPr="00AB5FED">
              <w:rPr>
                <w:rFonts w:hint="eastAsia"/>
                <w:lang w:eastAsia="zh-CN"/>
              </w:rPr>
              <w:t>target MCPTT group member</w:t>
            </w:r>
          </w:p>
        </w:tc>
      </w:tr>
      <w:tr w:rsidR="00171381" w:rsidRPr="00AB5FED" w14:paraId="10BE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47E6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609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3B61B"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44D1E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ACF63"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08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29F9" w14:textId="77777777" w:rsidR="00171381" w:rsidRPr="00AB5FED" w:rsidRDefault="00171381" w:rsidP="00643972">
            <w:pPr>
              <w:pStyle w:val="TAL"/>
            </w:pPr>
            <w:r w:rsidRPr="00AB5FED">
              <w:t>Media parameters selected</w:t>
            </w:r>
          </w:p>
        </w:tc>
      </w:tr>
      <w:tr w:rsidR="00171381" w:rsidRPr="00AB5FED" w14:paraId="344BF2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CEA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91E7"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BF03C"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60AEADD6" w14:textId="77777777" w:rsidR="00171381" w:rsidRPr="00AB5FED" w:rsidRDefault="00171381" w:rsidP="00171381"/>
    <w:p w14:paraId="284FE540" w14:textId="77777777" w:rsidR="00171381" w:rsidRPr="00AB5FED" w:rsidRDefault="00171381" w:rsidP="00171381">
      <w:pPr>
        <w:pStyle w:val="Heading5"/>
      </w:pPr>
      <w:bookmarkStart w:id="494" w:name="_Toc460616030"/>
      <w:bookmarkStart w:id="495" w:name="_Toc460616891"/>
      <w:bookmarkStart w:id="496" w:name="_Toc170894431"/>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94"/>
      <w:bookmarkEnd w:id="495"/>
      <w:bookmarkEnd w:id="496"/>
    </w:p>
    <w:p w14:paraId="1C1AA16B" w14:textId="77777777" w:rsidR="00171381" w:rsidRPr="00AB5FED" w:rsidRDefault="00171381" w:rsidP="00171381">
      <w:r w:rsidRPr="00AB5FED">
        <w:t>Table 10.6.2.2.</w:t>
      </w:r>
      <w:r w:rsidRPr="00AB5FED">
        <w:rPr>
          <w:rFonts w:hint="eastAsia"/>
          <w:lang w:eastAsia="zh-CN"/>
        </w:rPr>
        <w:t>13</w:t>
      </w:r>
      <w:r w:rsidRPr="00AB5FED">
        <w:t>-1 describes the information flow group call notify from the MCPTT server to the MCPTT client.</w:t>
      </w:r>
    </w:p>
    <w:p w14:paraId="44AF3F31" w14:textId="77777777" w:rsidR="00171381" w:rsidRPr="00AB5FED" w:rsidRDefault="00171381" w:rsidP="00171381">
      <w:pPr>
        <w:pStyle w:val="TH"/>
      </w:pPr>
      <w:r w:rsidRPr="00AB5FED">
        <w:lastRenderedPageBreak/>
        <w:t>Table 10.6.2.2.</w:t>
      </w:r>
      <w:r w:rsidRPr="00AB5FED">
        <w:rPr>
          <w:rFonts w:hint="eastAsia"/>
          <w:lang w:eastAsia="zh-CN"/>
        </w:rPr>
        <w:t>13</w:t>
      </w:r>
      <w:r w:rsidRPr="00AB5FED">
        <w:t>-1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168E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812E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8C3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25228" w14:textId="77777777" w:rsidR="00171381" w:rsidRPr="00AB5FED" w:rsidRDefault="00171381" w:rsidP="00643972">
            <w:pPr>
              <w:pStyle w:val="TAH"/>
              <w:rPr>
                <w:lang w:eastAsia="ja-JP"/>
              </w:rPr>
            </w:pPr>
            <w:r w:rsidRPr="00AB5FED">
              <w:t>Description</w:t>
            </w:r>
          </w:p>
        </w:tc>
      </w:tr>
      <w:tr w:rsidR="00171381" w:rsidRPr="00AB5FED" w14:paraId="1BDFF1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7CB1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77DF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908B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419680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6CD73" w14:textId="2CA4E227"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A77E" w14:textId="4C84B321"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6A23" w14:textId="19D8E556" w:rsidR="0078253C" w:rsidRPr="00AB5FED" w:rsidRDefault="0078253C" w:rsidP="0078253C">
            <w:pPr>
              <w:pStyle w:val="TAL"/>
            </w:pPr>
            <w:r w:rsidRPr="00DD09E3">
              <w:rPr>
                <w:rFonts w:cs="Arial"/>
                <w:color w:val="1F497D"/>
                <w:szCs w:val="18"/>
              </w:rPr>
              <w:t>The identity of the MCPTT user towards which the notify is sent</w:t>
            </w:r>
          </w:p>
        </w:tc>
      </w:tr>
      <w:tr w:rsidR="00171381" w:rsidRPr="00AB5FED" w14:paraId="4C983B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39F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B3D9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0F72" w14:textId="77777777" w:rsidR="00171381" w:rsidRPr="00AB5FED" w:rsidRDefault="00171381" w:rsidP="00643972">
            <w:pPr>
              <w:pStyle w:val="TAL"/>
            </w:pPr>
            <w:r>
              <w:t>The functional alias of the calling party</w:t>
            </w:r>
          </w:p>
        </w:tc>
      </w:tr>
      <w:tr w:rsidR="00171381" w:rsidRPr="00AB5FED" w14:paraId="08D00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C6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01A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655A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6AB5D9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5E29C" w14:textId="69CCCF77" w:rsidR="00171381" w:rsidRPr="00AB5FED" w:rsidRDefault="00171381" w:rsidP="00643972">
            <w:pPr>
              <w:pStyle w:val="TAL"/>
            </w:pPr>
            <w:r>
              <w:t>MCPTT ID list (see</w:t>
            </w:r>
            <w:r w:rsidR="00E40BBD">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34A5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08DB" w14:textId="77777777" w:rsidR="00171381" w:rsidRPr="00AB5FED" w:rsidRDefault="00171381" w:rsidP="00643972">
            <w:pPr>
              <w:pStyle w:val="TAL"/>
            </w:pPr>
            <w:r>
              <w:t>The list of the affiliated MCPTT group members who did not acknowledge the group call request</w:t>
            </w:r>
          </w:p>
        </w:tc>
      </w:tr>
      <w:tr w:rsidR="00171381" w:rsidRPr="00AB5FED" w14:paraId="3BFA9877"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9E96" w14:textId="77777777" w:rsidR="00171381" w:rsidRPr="00AB5FED" w:rsidRDefault="00171381" w:rsidP="00643972">
            <w:pPr>
              <w:pStyle w:val="TAN"/>
            </w:pPr>
            <w:r>
              <w:t>NOTE:</w:t>
            </w:r>
            <w:r>
              <w:tab/>
              <w:t>Only applicable to acknowledged group calls.</w:t>
            </w:r>
          </w:p>
        </w:tc>
      </w:tr>
    </w:tbl>
    <w:p w14:paraId="17B7DB02" w14:textId="77777777" w:rsidR="00171381" w:rsidRPr="00AB5FED" w:rsidRDefault="00171381" w:rsidP="00171381"/>
    <w:p w14:paraId="0359A409" w14:textId="77777777" w:rsidR="00171381" w:rsidRPr="00AB5FED" w:rsidRDefault="00171381" w:rsidP="00171381">
      <w:pPr>
        <w:pStyle w:val="Heading5"/>
      </w:pPr>
      <w:bookmarkStart w:id="497" w:name="_Toc460616031"/>
      <w:bookmarkStart w:id="498" w:name="_Toc460616892"/>
      <w:bookmarkStart w:id="499" w:name="_Toc170894432"/>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97"/>
      <w:bookmarkEnd w:id="498"/>
      <w:bookmarkEnd w:id="499"/>
    </w:p>
    <w:p w14:paraId="20F6AB9D" w14:textId="77777777" w:rsidR="00171381" w:rsidRPr="00AB5FED" w:rsidRDefault="00171381" w:rsidP="00171381">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32225E4F" w14:textId="77777777" w:rsidR="00171381" w:rsidRPr="00AB5FED" w:rsidRDefault="00171381" w:rsidP="00171381">
      <w:pPr>
        <w:pStyle w:val="TH"/>
      </w:pPr>
      <w:r w:rsidRPr="00AB5FED">
        <w:t>Table 10.6.2.2.1</w:t>
      </w:r>
      <w:r w:rsidRPr="00AB5FED">
        <w:rPr>
          <w:rFonts w:hint="eastAsia"/>
          <w:lang w:eastAsia="zh-CN"/>
        </w:rPr>
        <w:t>4</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7BCF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8BFF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A04B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6035" w14:textId="77777777" w:rsidR="00171381" w:rsidRPr="00AB5FED" w:rsidRDefault="00171381" w:rsidP="00643972">
            <w:pPr>
              <w:pStyle w:val="TAH"/>
              <w:rPr>
                <w:lang w:eastAsia="ja-JP"/>
              </w:rPr>
            </w:pPr>
            <w:r w:rsidRPr="00AB5FED">
              <w:t>Description</w:t>
            </w:r>
          </w:p>
        </w:tc>
      </w:tr>
      <w:tr w:rsidR="00171381" w:rsidRPr="00AB5FED" w14:paraId="52F725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90B0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FA0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54CE"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7128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8F32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080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53363" w14:textId="77777777" w:rsidR="00171381" w:rsidRPr="00AB5FED" w:rsidRDefault="00171381" w:rsidP="00643972">
            <w:pPr>
              <w:pStyle w:val="TAL"/>
            </w:pPr>
            <w:r>
              <w:t>The functional alias of the MCPTT group member</w:t>
            </w:r>
          </w:p>
        </w:tc>
      </w:tr>
      <w:tr w:rsidR="00171381" w:rsidRPr="00AB5FED" w14:paraId="28534B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C867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24D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8481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1E88A02D" w14:textId="77777777" w:rsidR="00171381" w:rsidRDefault="00171381" w:rsidP="00171381"/>
    <w:p w14:paraId="7A75A587" w14:textId="77777777" w:rsidR="00171381" w:rsidRPr="00AB5FED" w:rsidRDefault="00171381" w:rsidP="00171381">
      <w:pPr>
        <w:pStyle w:val="Heading5"/>
      </w:pPr>
      <w:bookmarkStart w:id="500" w:name="_Toc170894433"/>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500"/>
    </w:p>
    <w:p w14:paraId="0E5C1B51" w14:textId="77777777" w:rsidR="00171381" w:rsidRPr="00AB5FED" w:rsidRDefault="00171381" w:rsidP="00171381">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7E909BDC" w14:textId="77777777" w:rsidR="00171381" w:rsidRPr="00AB5FED" w:rsidRDefault="00171381" w:rsidP="00171381">
      <w:pPr>
        <w:pStyle w:val="TH"/>
      </w:pPr>
      <w:r w:rsidRPr="00AB5FED">
        <w:t>Table 10.6.2.2.1</w:t>
      </w:r>
      <w:r w:rsidRPr="00AB5FED">
        <w:rPr>
          <w:rFonts w:hint="eastAsia"/>
          <w:lang w:eastAsia="zh-CN"/>
        </w:rPr>
        <w:t>4</w:t>
      </w:r>
      <w:r>
        <w:rPr>
          <w:lang w:eastAsia="zh-CN"/>
        </w:rPr>
        <w:t>a</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5AF5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831E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FECE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FF5F1" w14:textId="77777777" w:rsidR="00171381" w:rsidRPr="00AB5FED" w:rsidRDefault="00171381" w:rsidP="00643972">
            <w:pPr>
              <w:pStyle w:val="TAH"/>
              <w:rPr>
                <w:lang w:eastAsia="ja-JP"/>
              </w:rPr>
            </w:pPr>
            <w:r w:rsidRPr="00AB5FED">
              <w:t>Description</w:t>
            </w:r>
          </w:p>
        </w:tc>
      </w:tr>
      <w:tr w:rsidR="00171381" w:rsidRPr="00AB5FED" w14:paraId="78ACB9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2A6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571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B8EAA"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A42D6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076C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904C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87239" w14:textId="77777777" w:rsidR="00171381" w:rsidRPr="00AB5FED" w:rsidRDefault="00171381" w:rsidP="00643972">
            <w:pPr>
              <w:pStyle w:val="TAL"/>
            </w:pPr>
            <w:r>
              <w:t>The functional alias of the MCPTT group member</w:t>
            </w:r>
          </w:p>
        </w:tc>
      </w:tr>
      <w:tr w:rsidR="00171381" w:rsidRPr="00AB5FED" w14:paraId="3D8F12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FD55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45A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4990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4D064D0" w14:textId="77777777" w:rsidR="00171381" w:rsidRPr="00AB5FED" w:rsidRDefault="00171381" w:rsidP="00171381"/>
    <w:p w14:paraId="39B85774" w14:textId="77777777" w:rsidR="00171381" w:rsidRPr="00AB5FED" w:rsidRDefault="00171381" w:rsidP="00171381">
      <w:pPr>
        <w:pStyle w:val="Heading5"/>
      </w:pPr>
      <w:bookmarkStart w:id="501" w:name="_Toc460616032"/>
      <w:bookmarkStart w:id="502" w:name="_Toc460616893"/>
      <w:bookmarkStart w:id="503" w:name="_Toc170894434"/>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501"/>
      <w:bookmarkEnd w:id="502"/>
      <w:bookmarkEnd w:id="503"/>
    </w:p>
    <w:p w14:paraId="6FFFD973" w14:textId="77777777" w:rsidR="00171381" w:rsidRPr="00AB5FED" w:rsidRDefault="00171381" w:rsidP="00171381">
      <w:r w:rsidRPr="00AB5FED">
        <w:t>Table 10.6.2.2.1</w:t>
      </w:r>
      <w:r w:rsidRPr="00AB5FED">
        <w:rPr>
          <w:rFonts w:hint="eastAsia"/>
          <w:lang w:eastAsia="zh-CN"/>
        </w:rPr>
        <w:t>5</w:t>
      </w:r>
      <w:r w:rsidRPr="00AB5FED">
        <w:t>-1 describes the information flow group call release request between the MCPTT servers.</w:t>
      </w:r>
    </w:p>
    <w:p w14:paraId="45460896" w14:textId="77777777" w:rsidR="00171381" w:rsidRPr="00AB5FED" w:rsidRDefault="00171381" w:rsidP="00171381">
      <w:pPr>
        <w:pStyle w:val="TH"/>
      </w:pPr>
      <w:r w:rsidRPr="00AB5FED">
        <w:lastRenderedPageBreak/>
        <w:t>Table 10.6.2.2.1</w:t>
      </w:r>
      <w:r w:rsidRPr="00AB5FED">
        <w:rPr>
          <w:rFonts w:hint="eastAsia"/>
          <w:lang w:eastAsia="zh-CN"/>
        </w:rPr>
        <w:t>5</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2B3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44D6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BD1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3FBAF" w14:textId="77777777" w:rsidR="00171381" w:rsidRPr="00AB5FED" w:rsidRDefault="00171381" w:rsidP="00643972">
            <w:pPr>
              <w:pStyle w:val="TAH"/>
              <w:rPr>
                <w:lang w:eastAsia="ja-JP"/>
              </w:rPr>
            </w:pPr>
            <w:r w:rsidRPr="00AB5FED">
              <w:t>Description</w:t>
            </w:r>
          </w:p>
        </w:tc>
      </w:tr>
      <w:tr w:rsidR="00171381" w:rsidRPr="00AB5FED" w14:paraId="0C1D5D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93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D25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1F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0FBF6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17C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B5E9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7FE1A" w14:textId="77777777" w:rsidR="00171381" w:rsidRPr="00AB5FED" w:rsidRDefault="00171381" w:rsidP="00643972">
            <w:pPr>
              <w:pStyle w:val="TAL"/>
            </w:pPr>
            <w:r>
              <w:t>The functional alias of the MCPTT group member</w:t>
            </w:r>
          </w:p>
        </w:tc>
      </w:tr>
      <w:tr w:rsidR="00171381" w:rsidRPr="00AB5FED" w14:paraId="098C1B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8BE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971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592C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5EF5D3BA" w14:textId="77777777" w:rsidR="00171381" w:rsidRPr="00AB5FED" w:rsidRDefault="00171381" w:rsidP="00171381"/>
    <w:p w14:paraId="17C86DE6" w14:textId="77777777" w:rsidR="00171381" w:rsidRPr="00AB5FED" w:rsidRDefault="00171381" w:rsidP="00171381">
      <w:pPr>
        <w:pStyle w:val="Heading5"/>
      </w:pPr>
      <w:bookmarkStart w:id="504" w:name="_Toc460616033"/>
      <w:bookmarkStart w:id="505" w:name="_Toc460616894"/>
      <w:bookmarkStart w:id="506" w:name="_Toc170894435"/>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04"/>
      <w:bookmarkEnd w:id="505"/>
      <w:bookmarkEnd w:id="506"/>
    </w:p>
    <w:p w14:paraId="7F2CD689" w14:textId="77777777" w:rsidR="00171381" w:rsidRPr="00AB5FED" w:rsidRDefault="00171381" w:rsidP="00171381">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762F38A2" w14:textId="77777777" w:rsidR="00171381" w:rsidRPr="00AB5FED" w:rsidRDefault="00171381" w:rsidP="00171381">
      <w:pPr>
        <w:pStyle w:val="TH"/>
      </w:pPr>
      <w:r w:rsidRPr="00AB5FED">
        <w:t>Table 10.6.2.2.1</w:t>
      </w:r>
      <w:r w:rsidRPr="00AB5FED">
        <w:rPr>
          <w:rFonts w:hint="eastAsia"/>
          <w:lang w:eastAsia="zh-CN"/>
        </w:rPr>
        <w:t>6</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70986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C8A3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F91C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A723" w14:textId="77777777" w:rsidR="00171381" w:rsidRPr="00AB5FED" w:rsidRDefault="00171381" w:rsidP="00643972">
            <w:pPr>
              <w:pStyle w:val="TAH"/>
              <w:rPr>
                <w:lang w:eastAsia="ja-JP"/>
              </w:rPr>
            </w:pPr>
            <w:r w:rsidRPr="00AB5FED">
              <w:t>Description</w:t>
            </w:r>
          </w:p>
        </w:tc>
      </w:tr>
      <w:tr w:rsidR="00171381" w:rsidRPr="00AB5FED" w14:paraId="74F062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33AB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1AC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88A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FB31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273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B786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AD96" w14:textId="77777777" w:rsidR="00171381" w:rsidRPr="00AB5FED" w:rsidRDefault="00171381" w:rsidP="00643972">
            <w:pPr>
              <w:pStyle w:val="TAL"/>
            </w:pPr>
            <w:r>
              <w:t>The functional alias of the MCPTT group member</w:t>
            </w:r>
          </w:p>
        </w:tc>
      </w:tr>
      <w:tr w:rsidR="00171381" w:rsidRPr="00AB5FED" w14:paraId="3CB5AC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1F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8AD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9F2D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20B98CF9" w14:textId="77777777" w:rsidR="00171381" w:rsidRPr="00AB5FED" w:rsidRDefault="00171381" w:rsidP="00171381">
      <w:pPr>
        <w:rPr>
          <w:lang w:eastAsia="zh-CN"/>
        </w:rPr>
      </w:pPr>
    </w:p>
    <w:p w14:paraId="0961EEFF" w14:textId="77777777" w:rsidR="00171381" w:rsidRPr="00AB5FED" w:rsidRDefault="00171381" w:rsidP="00171381">
      <w:pPr>
        <w:pStyle w:val="Heading5"/>
      </w:pPr>
      <w:bookmarkStart w:id="507" w:name="_Toc460616034"/>
      <w:bookmarkStart w:id="508" w:name="_Toc460616895"/>
      <w:bookmarkStart w:id="509" w:name="_Toc170894436"/>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507"/>
      <w:bookmarkEnd w:id="508"/>
      <w:bookmarkEnd w:id="509"/>
    </w:p>
    <w:p w14:paraId="0D1A6B81" w14:textId="77777777" w:rsidR="00171381" w:rsidRPr="00AB5FED" w:rsidRDefault="00171381" w:rsidP="00171381">
      <w:r w:rsidRPr="00AB5FED">
        <w:t>Table 10.6.2.2.1</w:t>
      </w:r>
      <w:r w:rsidRPr="00AB5FED">
        <w:rPr>
          <w:rFonts w:hint="eastAsia"/>
          <w:lang w:eastAsia="zh-CN"/>
        </w:rPr>
        <w:t>7</w:t>
      </w:r>
      <w:r w:rsidRPr="00AB5FED">
        <w:t>-1 describes the information flow group call release response between the MCPTT servers.</w:t>
      </w:r>
    </w:p>
    <w:p w14:paraId="499AF68D" w14:textId="77777777" w:rsidR="00171381" w:rsidRPr="00AB5FED" w:rsidRDefault="00171381" w:rsidP="00171381">
      <w:pPr>
        <w:pStyle w:val="TH"/>
      </w:pPr>
      <w:r w:rsidRPr="00AB5FED">
        <w:t>Table 10.6.2.2.1</w:t>
      </w:r>
      <w:r w:rsidRPr="00AB5FED">
        <w:rPr>
          <w:rFonts w:hint="eastAsia"/>
          <w:lang w:eastAsia="zh-CN"/>
        </w:rPr>
        <w:t>7</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AC9F5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14C0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E62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5176" w14:textId="77777777" w:rsidR="00171381" w:rsidRPr="00AB5FED" w:rsidRDefault="00171381" w:rsidP="00643972">
            <w:pPr>
              <w:pStyle w:val="TAH"/>
              <w:rPr>
                <w:lang w:eastAsia="ja-JP"/>
              </w:rPr>
            </w:pPr>
            <w:r w:rsidRPr="00AB5FED">
              <w:t>Description</w:t>
            </w:r>
          </w:p>
        </w:tc>
      </w:tr>
      <w:tr w:rsidR="00171381" w:rsidRPr="00AB5FED" w14:paraId="3390EE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1128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AF1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1FE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30FD4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CE2E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A00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0725B" w14:textId="77777777" w:rsidR="00171381" w:rsidRPr="00AB5FED" w:rsidRDefault="00171381" w:rsidP="00643972">
            <w:pPr>
              <w:pStyle w:val="TAL"/>
            </w:pPr>
            <w:r>
              <w:t>The functional alias of the MCPTT group member</w:t>
            </w:r>
          </w:p>
        </w:tc>
      </w:tr>
      <w:tr w:rsidR="00171381" w:rsidRPr="00AB5FED" w14:paraId="7F2C71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7F64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F5FB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73D6D"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671AE663" w14:textId="77777777" w:rsidR="00171381" w:rsidRPr="00AB5FED" w:rsidRDefault="00171381" w:rsidP="00171381">
      <w:pPr>
        <w:rPr>
          <w:lang w:eastAsia="zh-CN"/>
        </w:rPr>
      </w:pPr>
    </w:p>
    <w:p w14:paraId="0E054FCA" w14:textId="77777777" w:rsidR="00171381" w:rsidRPr="00AB5FED" w:rsidRDefault="00171381" w:rsidP="00171381">
      <w:pPr>
        <w:pStyle w:val="Heading5"/>
      </w:pPr>
      <w:bookmarkStart w:id="510" w:name="_Toc460616035"/>
      <w:bookmarkStart w:id="511" w:name="_Toc460616896"/>
      <w:bookmarkStart w:id="512" w:name="_Toc170894437"/>
      <w:r w:rsidRPr="00AB5FED">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10"/>
      <w:bookmarkEnd w:id="511"/>
      <w:bookmarkEnd w:id="512"/>
    </w:p>
    <w:p w14:paraId="7CD2BA77" w14:textId="77777777" w:rsidR="00171381" w:rsidRPr="00AB5FED" w:rsidRDefault="00171381" w:rsidP="00171381">
      <w:r w:rsidRPr="00AB5FED">
        <w:t>Table 10.6.2.2.1</w:t>
      </w:r>
      <w:r w:rsidRPr="00AB5FED">
        <w:rPr>
          <w:rFonts w:hint="eastAsia"/>
          <w:lang w:eastAsia="zh-CN"/>
        </w:rPr>
        <w:t>8</w:t>
      </w:r>
      <w:r w:rsidRPr="00AB5FED">
        <w:t>-1 describes the information flow group call rejoin request from the MCPTT client to the MCPTT server.</w:t>
      </w:r>
    </w:p>
    <w:p w14:paraId="3B486F60" w14:textId="77777777" w:rsidR="00171381" w:rsidRPr="00AB5FED" w:rsidRDefault="00171381" w:rsidP="00171381">
      <w:pPr>
        <w:pStyle w:val="TH"/>
      </w:pPr>
      <w:r w:rsidRPr="00AB5FED">
        <w:t>Table 10.6.2.2.1</w:t>
      </w:r>
      <w:r w:rsidRPr="00AB5FED">
        <w:rPr>
          <w:rFonts w:hint="eastAsia"/>
          <w:lang w:eastAsia="zh-CN"/>
        </w:rPr>
        <w:t>8</w:t>
      </w:r>
      <w:r w:rsidRPr="00AB5FED">
        <w:t>-1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753E6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5915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66E4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29827" w14:textId="77777777" w:rsidR="00171381" w:rsidRPr="00AB5FED" w:rsidRDefault="00171381" w:rsidP="00643972">
            <w:pPr>
              <w:pStyle w:val="TAH"/>
              <w:rPr>
                <w:lang w:eastAsia="ja-JP"/>
              </w:rPr>
            </w:pPr>
            <w:r w:rsidRPr="00AB5FED">
              <w:t>Description</w:t>
            </w:r>
          </w:p>
        </w:tc>
      </w:tr>
      <w:tr w:rsidR="00171381" w:rsidRPr="00AB5FED" w14:paraId="043DB6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C63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825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2463"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re-joining MCPTT group member</w:t>
            </w:r>
          </w:p>
        </w:tc>
      </w:tr>
      <w:tr w:rsidR="00171381" w:rsidRPr="00AB5FED" w14:paraId="12B4FA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39E45"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B92D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DAEF" w14:textId="77777777" w:rsidR="00171381" w:rsidRPr="00AB5FED" w:rsidRDefault="00171381" w:rsidP="00643972">
            <w:pPr>
              <w:pStyle w:val="TAL"/>
            </w:pPr>
            <w:r>
              <w:t>The functional alias of the re-joining MCPTT group member</w:t>
            </w:r>
          </w:p>
        </w:tc>
      </w:tr>
      <w:tr w:rsidR="00171381" w:rsidRPr="00AB5FED" w14:paraId="7E250C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B834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4C0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56B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450698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83F5"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E363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4263" w14:textId="77777777" w:rsidR="00171381" w:rsidRPr="00AB5FED" w:rsidRDefault="00171381" w:rsidP="00643972">
            <w:pPr>
              <w:pStyle w:val="TAL"/>
            </w:pPr>
            <w:r w:rsidRPr="00AB5FED">
              <w:t>Media parameters of MCPTT client</w:t>
            </w:r>
          </w:p>
        </w:tc>
      </w:tr>
    </w:tbl>
    <w:p w14:paraId="290F53A4" w14:textId="77777777" w:rsidR="00171381" w:rsidRPr="00AB5FED" w:rsidRDefault="00171381" w:rsidP="00171381"/>
    <w:p w14:paraId="4C089517" w14:textId="77777777" w:rsidR="00171381" w:rsidRPr="00AB5FED" w:rsidRDefault="00171381" w:rsidP="00171381">
      <w:pPr>
        <w:pStyle w:val="Heading5"/>
      </w:pPr>
      <w:bookmarkStart w:id="513" w:name="_Toc460616036"/>
      <w:bookmarkStart w:id="514" w:name="_Toc460616897"/>
      <w:bookmarkStart w:id="515" w:name="_Toc170894438"/>
      <w:r w:rsidRPr="00AB5FED">
        <w:lastRenderedPageBreak/>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13"/>
      <w:bookmarkEnd w:id="514"/>
      <w:bookmarkEnd w:id="515"/>
    </w:p>
    <w:p w14:paraId="004C7D62" w14:textId="77777777" w:rsidR="00171381" w:rsidRPr="00AB5FED" w:rsidRDefault="00171381" w:rsidP="00171381">
      <w:r w:rsidRPr="00AB5FED">
        <w:t>Table 10.6.2.2.1</w:t>
      </w:r>
      <w:r w:rsidRPr="00AB5FED">
        <w:rPr>
          <w:rFonts w:hint="eastAsia"/>
          <w:lang w:eastAsia="zh-CN"/>
        </w:rPr>
        <w:t>9</w:t>
      </w:r>
      <w:r w:rsidRPr="00AB5FED">
        <w:t>-1 describes the information flow group call rejoin response from the MCPTT server to the MCPTT client.</w:t>
      </w:r>
    </w:p>
    <w:p w14:paraId="1172CCE8" w14:textId="77777777" w:rsidR="00171381" w:rsidRPr="00AB5FED" w:rsidRDefault="00171381" w:rsidP="00171381">
      <w:pPr>
        <w:pStyle w:val="TH"/>
      </w:pPr>
      <w:r w:rsidRPr="00AB5FED">
        <w:t>Table 10.6.2.2.1</w:t>
      </w:r>
      <w:r w:rsidRPr="00AB5FED">
        <w:rPr>
          <w:rFonts w:hint="eastAsia"/>
          <w:lang w:eastAsia="zh-CN"/>
        </w:rPr>
        <w:t>9</w:t>
      </w:r>
      <w:r w:rsidRPr="00AB5FED">
        <w:t>-1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DD3A0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8B83"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427B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57985" w14:textId="77777777" w:rsidR="00171381" w:rsidRPr="00AB5FED" w:rsidRDefault="00171381" w:rsidP="00643972">
            <w:pPr>
              <w:pStyle w:val="TAH"/>
              <w:rPr>
                <w:lang w:eastAsia="ja-JP"/>
              </w:rPr>
            </w:pPr>
            <w:r w:rsidRPr="00AB5FED">
              <w:t>Description</w:t>
            </w:r>
          </w:p>
        </w:tc>
      </w:tr>
      <w:tr w:rsidR="00171381" w:rsidRPr="00AB5FED" w14:paraId="79AA9E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F8ABD"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2D2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FB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rejoining the group call</w:t>
            </w:r>
          </w:p>
        </w:tc>
      </w:tr>
      <w:tr w:rsidR="00171381" w:rsidRPr="00AB5FED" w14:paraId="2E011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D59D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861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3403" w14:textId="77777777" w:rsidR="00171381" w:rsidRPr="00AB5FED" w:rsidRDefault="00171381" w:rsidP="00643972">
            <w:pPr>
              <w:pStyle w:val="TAL"/>
            </w:pPr>
            <w:r>
              <w:t>The functional alias of the MCPTT group member re-joining the group call</w:t>
            </w:r>
          </w:p>
        </w:tc>
      </w:tr>
      <w:tr w:rsidR="00171381" w:rsidRPr="00AB5FED" w14:paraId="68E6E5A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D75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86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7C9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3203CC8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428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CC1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DDFC" w14:textId="77777777" w:rsidR="00171381" w:rsidRPr="00AB5FED" w:rsidRDefault="00171381" w:rsidP="00643972">
            <w:pPr>
              <w:pStyle w:val="TAL"/>
            </w:pPr>
            <w:r w:rsidRPr="00AB5FED">
              <w:t>Media parameters selected</w:t>
            </w:r>
          </w:p>
        </w:tc>
      </w:tr>
      <w:tr w:rsidR="00171381" w:rsidRPr="00AB5FED" w14:paraId="5E52FC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8241" w14:textId="77777777" w:rsidR="00171381" w:rsidRPr="00AB5FED" w:rsidRDefault="00171381" w:rsidP="00643972">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D354"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EFD94"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171381" w:rsidRPr="00AB5FED" w14:paraId="73B420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2C816" w14:textId="77777777" w:rsidR="00171381" w:rsidRPr="00AB5FED" w:rsidRDefault="00171381" w:rsidP="00643972">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C25D"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69D6"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605F999B" w14:textId="77777777" w:rsidR="00171381" w:rsidRPr="00AB5FED" w:rsidRDefault="00171381" w:rsidP="00171381">
      <w:pPr>
        <w:rPr>
          <w:lang w:eastAsia="zh-CN"/>
        </w:rPr>
      </w:pPr>
    </w:p>
    <w:p w14:paraId="4E94BF07" w14:textId="77777777" w:rsidR="00171381" w:rsidRPr="00AB5FED" w:rsidRDefault="00171381" w:rsidP="00171381">
      <w:pPr>
        <w:pStyle w:val="Heading5"/>
      </w:pPr>
      <w:bookmarkStart w:id="516" w:name="_Toc460616037"/>
      <w:bookmarkStart w:id="517" w:name="_Toc460616898"/>
      <w:bookmarkStart w:id="518" w:name="_Toc170894439"/>
      <w:r w:rsidRPr="00AB5FED">
        <w:t>10.6.2.2.</w:t>
      </w:r>
      <w:r w:rsidRPr="00AB5FED">
        <w:rPr>
          <w:rFonts w:hint="eastAsia"/>
          <w:lang w:eastAsia="zh-CN"/>
        </w:rPr>
        <w:t>20</w:t>
      </w:r>
      <w:r w:rsidRPr="00AB5FED">
        <w:tab/>
        <w:t>Group join request</w:t>
      </w:r>
      <w:bookmarkEnd w:id="516"/>
      <w:bookmarkEnd w:id="517"/>
      <w:bookmarkEnd w:id="518"/>
    </w:p>
    <w:p w14:paraId="3B7142B7" w14:textId="77777777" w:rsidR="00171381" w:rsidRPr="00AB5FED" w:rsidRDefault="00171381" w:rsidP="00171381">
      <w:r w:rsidRPr="00AB5FED">
        <w:t>Table 10.6.2.2.</w:t>
      </w:r>
      <w:r w:rsidRPr="00AB5FED">
        <w:rPr>
          <w:rFonts w:hint="eastAsia"/>
          <w:lang w:eastAsia="zh-CN"/>
        </w:rPr>
        <w:t>20</w:t>
      </w:r>
      <w:r w:rsidRPr="00AB5FED">
        <w:t>-1 describes the information flow group join request from the MCPTT client to the MCPTT server</w:t>
      </w:r>
      <w:r>
        <w:t xml:space="preserve"> and from the (MCPTT user's primary) MCPTT server to the group host MCPTT server</w:t>
      </w:r>
      <w:r w:rsidRPr="00AB5FED">
        <w:t>.</w:t>
      </w:r>
    </w:p>
    <w:p w14:paraId="031931CA" w14:textId="77777777" w:rsidR="00171381" w:rsidRPr="00AB5FED" w:rsidRDefault="00171381" w:rsidP="00171381">
      <w:pPr>
        <w:pStyle w:val="TH"/>
      </w:pPr>
      <w:r w:rsidRPr="00AB5FED">
        <w:t>Table 10.6.2.2.</w:t>
      </w:r>
      <w:r w:rsidRPr="00AB5FED">
        <w:rPr>
          <w:rFonts w:hint="eastAsia"/>
          <w:lang w:eastAsia="zh-CN"/>
        </w:rPr>
        <w:t>20</w:t>
      </w:r>
      <w:r w:rsidRPr="00AB5FED">
        <w:t>-1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1A21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7B4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87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CDCDD" w14:textId="77777777" w:rsidR="00171381" w:rsidRPr="00AB5FED" w:rsidRDefault="00171381" w:rsidP="00643972">
            <w:pPr>
              <w:pStyle w:val="TAH"/>
              <w:rPr>
                <w:lang w:eastAsia="ja-JP"/>
              </w:rPr>
            </w:pPr>
            <w:r w:rsidRPr="00AB5FED">
              <w:t>Description</w:t>
            </w:r>
          </w:p>
        </w:tc>
      </w:tr>
      <w:tr w:rsidR="00171381" w:rsidRPr="00AB5FED" w14:paraId="5FDCA7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9E17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CA4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FB76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07C8A89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2022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A71B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F6AA" w14:textId="77777777" w:rsidR="00171381" w:rsidRPr="00AB5FED" w:rsidRDefault="00171381" w:rsidP="00643972">
            <w:pPr>
              <w:pStyle w:val="TAL"/>
            </w:pPr>
            <w:r>
              <w:t>The functional alias of the MCPTT group member joining the group communication for the group</w:t>
            </w:r>
          </w:p>
        </w:tc>
      </w:tr>
      <w:tr w:rsidR="00171381" w:rsidRPr="00AB5FED" w14:paraId="76DCE7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91BC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B501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A34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5F4DA9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5EE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B9DC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1A6EE" w14:textId="77777777" w:rsidR="00171381" w:rsidRPr="00AB5FED" w:rsidRDefault="00171381" w:rsidP="00643972">
            <w:pPr>
              <w:pStyle w:val="TAL"/>
            </w:pPr>
            <w:r w:rsidRPr="00AB5FED">
              <w:t>Media parameters of MCPTT client</w:t>
            </w:r>
          </w:p>
        </w:tc>
      </w:tr>
      <w:tr w:rsidR="00171381" w:rsidRPr="00AB5FED" w14:paraId="047910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B7B" w14:textId="6F59023A" w:rsidR="00171381" w:rsidRPr="00AB5FED"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D275F"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519B" w14:textId="77777777" w:rsidR="00171381" w:rsidRDefault="00171381" w:rsidP="00643972">
            <w:pPr>
              <w:pStyle w:val="TAL"/>
            </w:pPr>
            <w:r>
              <w:t>Indicates that the originating client requests the floor.</w:t>
            </w:r>
          </w:p>
          <w:p w14:paraId="6B53AF4D" w14:textId="77777777" w:rsidR="00171381" w:rsidRPr="00AB5FED" w:rsidRDefault="00171381" w:rsidP="00643972">
            <w:pPr>
              <w:pStyle w:val="TAL"/>
            </w:pPr>
          </w:p>
        </w:tc>
      </w:tr>
      <w:tr w:rsidR="00171381" w:rsidRPr="00AB5FED" w14:paraId="3A5493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AE4E" w14:textId="77777777" w:rsidR="00171381" w:rsidRPr="00AB5FED" w:rsidRDefault="00171381" w:rsidP="00643972">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B802" w14:textId="77777777" w:rsidR="00171381" w:rsidRPr="00AB5FED"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FE1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76D79B36"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CFE60" w14:textId="77777777" w:rsidR="00171381" w:rsidRPr="00AB5FED" w:rsidRDefault="00171381" w:rsidP="00643972">
            <w:pPr>
              <w:pStyle w:val="TAN"/>
            </w:pPr>
            <w:r w:rsidRPr="00944B23">
              <w:rPr>
                <w:lang w:val="en-US"/>
              </w:rPr>
              <w:t>N</w:t>
            </w:r>
            <w:r>
              <w:rPr>
                <w:rFonts w:hint="eastAsia"/>
                <w:lang w:val="en-US"/>
              </w:rPr>
              <w:t>OTE</w:t>
            </w:r>
            <w:r w:rsidRPr="00944B23">
              <w:rPr>
                <w:lang w:val="en-US"/>
              </w:rPr>
              <w:t>:</w:t>
            </w:r>
            <w:r>
              <w:rPr>
                <w:lang w:val="en-US"/>
              </w:rPr>
              <w:tab/>
              <w:t>This element shall be included only when the originating client requests the floor.</w:t>
            </w:r>
          </w:p>
        </w:tc>
      </w:tr>
    </w:tbl>
    <w:p w14:paraId="486A6DDD" w14:textId="77777777" w:rsidR="00171381" w:rsidRPr="00AB5FED" w:rsidRDefault="00171381" w:rsidP="00171381"/>
    <w:p w14:paraId="36058BE1" w14:textId="77777777" w:rsidR="00171381" w:rsidRPr="00AB5FED" w:rsidRDefault="00171381" w:rsidP="00171381">
      <w:pPr>
        <w:pStyle w:val="Heading5"/>
      </w:pPr>
      <w:bookmarkStart w:id="519" w:name="_Toc460616038"/>
      <w:bookmarkStart w:id="520" w:name="_Toc460616899"/>
      <w:bookmarkStart w:id="521" w:name="_Toc170894440"/>
      <w:r w:rsidRPr="00AB5FED">
        <w:t>10.6.2.2.</w:t>
      </w:r>
      <w:r w:rsidRPr="00AB5FED">
        <w:rPr>
          <w:rFonts w:hint="eastAsia"/>
          <w:lang w:eastAsia="zh-CN"/>
        </w:rPr>
        <w:t>21</w:t>
      </w:r>
      <w:r w:rsidRPr="00AB5FED">
        <w:tab/>
        <w:t>Group join response</w:t>
      </w:r>
      <w:bookmarkEnd w:id="519"/>
      <w:bookmarkEnd w:id="520"/>
      <w:bookmarkEnd w:id="521"/>
    </w:p>
    <w:p w14:paraId="0DD4135A" w14:textId="77777777" w:rsidR="00171381" w:rsidRPr="00AB5FED" w:rsidRDefault="00171381" w:rsidP="00171381">
      <w:r w:rsidRPr="00AB5FED">
        <w:t>Table 10.6.2.2.</w:t>
      </w:r>
      <w:r w:rsidRPr="00AB5FED">
        <w:rPr>
          <w:rFonts w:hint="eastAsia"/>
          <w:lang w:eastAsia="zh-CN"/>
        </w:rPr>
        <w:t>21</w:t>
      </w:r>
      <w:r w:rsidRPr="00AB5FED">
        <w:t>-1 describes the information flow group join response from the MCPTT server to the MCPTT client</w:t>
      </w:r>
      <w:r w:rsidRPr="00BA5F4E">
        <w:t xml:space="preserve"> </w:t>
      </w:r>
      <w:r>
        <w:t>and from the group host MCPTT server to the (MCPTT user's primary) MCPTT server</w:t>
      </w:r>
      <w:r w:rsidRPr="00AB5FED">
        <w:t>.</w:t>
      </w:r>
    </w:p>
    <w:p w14:paraId="1BF72AA8" w14:textId="77777777" w:rsidR="00171381" w:rsidRPr="00AB5FED" w:rsidRDefault="00171381" w:rsidP="00171381">
      <w:pPr>
        <w:pStyle w:val="TH"/>
      </w:pPr>
      <w:r w:rsidRPr="00AB5FED">
        <w:lastRenderedPageBreak/>
        <w:t>Table 10.6.2.2.</w:t>
      </w:r>
      <w:r w:rsidRPr="00AB5FED">
        <w:rPr>
          <w:rFonts w:hint="eastAsia"/>
          <w:lang w:eastAsia="zh-CN"/>
        </w:rPr>
        <w:t>21</w:t>
      </w:r>
      <w:r w:rsidRPr="00AB5FED">
        <w:t>-1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63E89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C230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8C5F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8440" w14:textId="77777777" w:rsidR="00171381" w:rsidRPr="00AB5FED" w:rsidRDefault="00171381" w:rsidP="00643972">
            <w:pPr>
              <w:pStyle w:val="TAH"/>
              <w:rPr>
                <w:lang w:eastAsia="ja-JP"/>
              </w:rPr>
            </w:pPr>
            <w:r w:rsidRPr="00AB5FED">
              <w:t>Description</w:t>
            </w:r>
          </w:p>
        </w:tc>
      </w:tr>
      <w:tr w:rsidR="00171381" w:rsidRPr="00AB5FED" w14:paraId="69091D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164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83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F6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46921B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B30E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0A26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32CFF" w14:textId="77777777" w:rsidR="00171381" w:rsidRPr="00AB5FED" w:rsidRDefault="00171381" w:rsidP="00643972">
            <w:pPr>
              <w:pStyle w:val="TAL"/>
            </w:pPr>
            <w:r>
              <w:t>The functional alias of the MCPTT group member joining the group communication for the group</w:t>
            </w:r>
          </w:p>
        </w:tc>
      </w:tr>
      <w:tr w:rsidR="00171381" w:rsidRPr="00AB5FED" w14:paraId="0BA7C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2BB7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F364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103B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409EB7E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81B4"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9FF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D52C" w14:textId="77777777" w:rsidR="00171381" w:rsidRPr="00AB5FED" w:rsidRDefault="00171381" w:rsidP="00643972">
            <w:pPr>
              <w:pStyle w:val="TAL"/>
            </w:pPr>
            <w:r w:rsidRPr="00AB5FED">
              <w:t>Media parameters selected</w:t>
            </w:r>
          </w:p>
        </w:tc>
      </w:tr>
    </w:tbl>
    <w:p w14:paraId="2402C8C2" w14:textId="77777777" w:rsidR="00171381" w:rsidRPr="00AB5FED" w:rsidRDefault="00171381" w:rsidP="00171381"/>
    <w:p w14:paraId="19DC73CD" w14:textId="77777777" w:rsidR="00171381" w:rsidRPr="00AB5FED" w:rsidRDefault="00171381" w:rsidP="00171381">
      <w:pPr>
        <w:pStyle w:val="Heading5"/>
      </w:pPr>
      <w:bookmarkStart w:id="522" w:name="_Toc460616039"/>
      <w:bookmarkStart w:id="523" w:name="_Toc460616900"/>
      <w:bookmarkStart w:id="524" w:name="_Toc170894441"/>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22"/>
      <w:bookmarkEnd w:id="523"/>
      <w:bookmarkEnd w:id="524"/>
    </w:p>
    <w:p w14:paraId="3953313A" w14:textId="77777777" w:rsidR="00171381" w:rsidRPr="00AB5FED" w:rsidRDefault="00171381" w:rsidP="00171381">
      <w:r w:rsidRPr="00AB5FED">
        <w:t>Table 10.6.2.2.2</w:t>
      </w:r>
      <w:r w:rsidRPr="00AB5FED">
        <w:rPr>
          <w:rFonts w:hint="eastAsia"/>
          <w:lang w:eastAsia="zh-CN"/>
        </w:rPr>
        <w:t>2</w:t>
      </w:r>
      <w:r w:rsidRPr="00AB5FED">
        <w:t>-1 describes the information flow group call leave request from the MCPTT server to the MCPTT client.</w:t>
      </w:r>
    </w:p>
    <w:p w14:paraId="479448EC" w14:textId="77777777" w:rsidR="00171381" w:rsidRPr="00AB5FED" w:rsidRDefault="00171381" w:rsidP="00171381">
      <w:pPr>
        <w:pStyle w:val="TH"/>
      </w:pPr>
      <w:r w:rsidRPr="00AB5FED">
        <w:t>Table 10.6.2.2.2</w:t>
      </w:r>
      <w:r w:rsidRPr="00AB5FED">
        <w:rPr>
          <w:rFonts w:hint="eastAsia"/>
          <w:lang w:eastAsia="zh-CN"/>
        </w:rPr>
        <w:t>2</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C691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E712F"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8DDB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5298" w14:textId="77777777" w:rsidR="00171381" w:rsidRPr="00AB5FED" w:rsidRDefault="00171381" w:rsidP="00643972">
            <w:pPr>
              <w:pStyle w:val="TAH"/>
              <w:rPr>
                <w:lang w:eastAsia="ja-JP"/>
              </w:rPr>
            </w:pPr>
            <w:r w:rsidRPr="00AB5FED">
              <w:t>Description</w:t>
            </w:r>
          </w:p>
        </w:tc>
      </w:tr>
      <w:tr w:rsidR="00171381" w:rsidRPr="00AB5FED" w14:paraId="5E422E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A2E7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AEF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C39BF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4D93F4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8858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6DE7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2A78" w14:textId="77777777" w:rsidR="00171381" w:rsidRPr="00AB5FED" w:rsidRDefault="00171381" w:rsidP="00643972">
            <w:pPr>
              <w:pStyle w:val="TAL"/>
            </w:pPr>
            <w:r>
              <w:t>The functional alias of the MCPTT group member which has been de-affiliated</w:t>
            </w:r>
          </w:p>
        </w:tc>
      </w:tr>
      <w:tr w:rsidR="00171381" w:rsidRPr="00AB5FED" w14:paraId="30061B9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8A7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2A0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D4B7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55CF1CD" w14:textId="77777777" w:rsidR="00171381" w:rsidRDefault="00171381" w:rsidP="00171381"/>
    <w:p w14:paraId="09B53B0A" w14:textId="77777777" w:rsidR="00171381" w:rsidRPr="00AB5FED" w:rsidRDefault="00171381" w:rsidP="00171381">
      <w:pPr>
        <w:pStyle w:val="Heading5"/>
      </w:pPr>
      <w:bookmarkStart w:id="525" w:name="_Toc170894442"/>
      <w:r w:rsidRPr="00AB5FED">
        <w:t>10.6.2.2.2</w:t>
      </w:r>
      <w:r w:rsidRPr="00AB5FED">
        <w:rPr>
          <w:rFonts w:hint="eastAsia"/>
          <w:lang w:eastAsia="zh-CN"/>
        </w:rPr>
        <w:t>2</w:t>
      </w:r>
      <w:r>
        <w:rPr>
          <w:lang w:eastAsia="zh-CN"/>
        </w:rPr>
        <w:t>a</w:t>
      </w:r>
      <w:r w:rsidRPr="00AB5FED">
        <w:tab/>
        <w:t>Group call leave request</w:t>
      </w:r>
      <w:r>
        <w:t xml:space="preserve"> (MCPTT client – MCPTT server)</w:t>
      </w:r>
      <w:bookmarkEnd w:id="525"/>
    </w:p>
    <w:p w14:paraId="08A6A1F6" w14:textId="77777777" w:rsidR="00171381" w:rsidRPr="00AB5FED" w:rsidRDefault="00171381" w:rsidP="00171381">
      <w:r w:rsidRPr="00AB5FED">
        <w:t>Table 10.6.2.2.2</w:t>
      </w:r>
      <w:r w:rsidRPr="00AB5FED">
        <w:rPr>
          <w:rFonts w:hint="eastAsia"/>
          <w:lang w:eastAsia="zh-CN"/>
        </w:rPr>
        <w:t>2</w:t>
      </w:r>
      <w:r>
        <w:rPr>
          <w:lang w:eastAsia="zh-CN"/>
        </w:rPr>
        <w:t>a</w:t>
      </w:r>
      <w:r w:rsidRPr="00AB5FED">
        <w:t xml:space="preserve">-1 describes the information flow group call leave request from the MCPTT </w:t>
      </w:r>
      <w:r>
        <w:t>client</w:t>
      </w:r>
      <w:r w:rsidRPr="00AB5FED">
        <w:t xml:space="preserve"> to the MCPTT </w:t>
      </w:r>
      <w:r>
        <w:t>server.</w:t>
      </w:r>
    </w:p>
    <w:p w14:paraId="7BA01E19" w14:textId="77777777" w:rsidR="00171381" w:rsidRPr="00AB5FED" w:rsidRDefault="00171381" w:rsidP="00171381">
      <w:pPr>
        <w:pStyle w:val="TH"/>
      </w:pPr>
      <w:r w:rsidRPr="00AB5FED">
        <w:t>Table 10.6.2.2.2</w:t>
      </w:r>
      <w:r w:rsidRPr="00AB5FED">
        <w:rPr>
          <w:rFonts w:hint="eastAsia"/>
          <w:lang w:eastAsia="zh-CN"/>
        </w:rPr>
        <w:t>2</w:t>
      </w:r>
      <w:r>
        <w:rPr>
          <w:lang w:eastAsia="zh-CN"/>
        </w:rPr>
        <w:t>a</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72E7D0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AD1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A5D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91CB1" w14:textId="77777777" w:rsidR="00171381" w:rsidRPr="00AB5FED" w:rsidRDefault="00171381" w:rsidP="00643972">
            <w:pPr>
              <w:pStyle w:val="TAH"/>
              <w:rPr>
                <w:lang w:eastAsia="ja-JP"/>
              </w:rPr>
            </w:pPr>
            <w:r w:rsidRPr="00AB5FED">
              <w:t>Description</w:t>
            </w:r>
          </w:p>
        </w:tc>
      </w:tr>
      <w:tr w:rsidR="00171381" w:rsidRPr="00AB5FED" w14:paraId="535023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E6CD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39B3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CF6B"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42CD0E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A0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312A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7D77" w14:textId="77777777" w:rsidR="00171381" w:rsidRPr="00AB5FED" w:rsidRDefault="00171381" w:rsidP="00643972">
            <w:pPr>
              <w:pStyle w:val="TAL"/>
            </w:pPr>
            <w:r>
              <w:t>The functional alias of the MCPTT group member</w:t>
            </w:r>
          </w:p>
        </w:tc>
      </w:tr>
      <w:tr w:rsidR="00171381" w:rsidRPr="00AB5FED" w14:paraId="7EC526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5CD4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23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9692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6C69F604" w14:textId="77777777" w:rsidR="00171381" w:rsidRPr="00AB5FED" w:rsidRDefault="00171381" w:rsidP="00171381"/>
    <w:p w14:paraId="380FEDC4" w14:textId="77777777" w:rsidR="00171381" w:rsidRPr="00AB5FED" w:rsidRDefault="00171381" w:rsidP="00171381">
      <w:pPr>
        <w:pStyle w:val="Heading5"/>
      </w:pPr>
      <w:bookmarkStart w:id="526" w:name="_Toc460616040"/>
      <w:bookmarkStart w:id="527" w:name="_Toc460616901"/>
      <w:bookmarkStart w:id="528" w:name="_Toc170894443"/>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26"/>
      <w:bookmarkEnd w:id="527"/>
      <w:bookmarkEnd w:id="528"/>
    </w:p>
    <w:p w14:paraId="56214AD9" w14:textId="77777777" w:rsidR="00171381" w:rsidRPr="00AB5FED" w:rsidRDefault="00171381" w:rsidP="00171381">
      <w:r w:rsidRPr="00AB5FED">
        <w:t>Table 10.6.2.2.2</w:t>
      </w:r>
      <w:r w:rsidRPr="00AB5FED">
        <w:rPr>
          <w:rFonts w:hint="eastAsia"/>
          <w:lang w:eastAsia="zh-CN"/>
        </w:rPr>
        <w:t>3</w:t>
      </w:r>
      <w:r w:rsidRPr="00AB5FED">
        <w:t>-1 describes the information flow group call leave response from the MCPTT client to the MCPTT server.</w:t>
      </w:r>
    </w:p>
    <w:p w14:paraId="56414E15" w14:textId="77777777" w:rsidR="00171381" w:rsidRPr="00AB5FED" w:rsidRDefault="00171381" w:rsidP="00171381">
      <w:pPr>
        <w:pStyle w:val="TH"/>
      </w:pPr>
      <w:r w:rsidRPr="00AB5FED">
        <w:lastRenderedPageBreak/>
        <w:t>Table 10.6.2.2.2</w:t>
      </w:r>
      <w:r w:rsidRPr="00AB5FED">
        <w:rPr>
          <w:rFonts w:hint="eastAsia"/>
          <w:lang w:eastAsia="zh-CN"/>
        </w:rPr>
        <w:t>3</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A95E6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61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5A5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9F342" w14:textId="77777777" w:rsidR="00171381" w:rsidRPr="00AB5FED" w:rsidRDefault="00171381" w:rsidP="00643972">
            <w:pPr>
              <w:pStyle w:val="TAH"/>
              <w:rPr>
                <w:lang w:eastAsia="ja-JP"/>
              </w:rPr>
            </w:pPr>
            <w:r w:rsidRPr="00AB5FED">
              <w:t>Description</w:t>
            </w:r>
          </w:p>
        </w:tc>
      </w:tr>
      <w:tr w:rsidR="00171381" w:rsidRPr="00AB5FED" w14:paraId="7793E9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ECC5C"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2DEB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788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29CB2C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3E5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AA0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5487F" w14:textId="77777777" w:rsidR="00171381" w:rsidRPr="00AB5FED" w:rsidRDefault="00171381" w:rsidP="00643972">
            <w:pPr>
              <w:pStyle w:val="TAL"/>
            </w:pPr>
            <w:r>
              <w:t>The functional alias of the MCPTT group member which has been de-affiliated</w:t>
            </w:r>
          </w:p>
        </w:tc>
      </w:tr>
      <w:tr w:rsidR="00171381" w:rsidRPr="00AB5FED" w14:paraId="7B68A9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F1255"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F45F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BA43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92853F7" w14:textId="77777777" w:rsidR="00171381" w:rsidRDefault="00171381" w:rsidP="00171381"/>
    <w:p w14:paraId="1B2A2B63" w14:textId="77777777" w:rsidR="00171381" w:rsidRPr="00AB5FED" w:rsidRDefault="00171381" w:rsidP="00171381">
      <w:pPr>
        <w:pStyle w:val="Heading5"/>
      </w:pPr>
      <w:bookmarkStart w:id="529" w:name="_Toc170894444"/>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29"/>
    </w:p>
    <w:p w14:paraId="3BCF23CC" w14:textId="77777777" w:rsidR="00171381" w:rsidRPr="00AB5FED" w:rsidRDefault="00171381" w:rsidP="00171381">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49D10BE" w14:textId="77777777" w:rsidR="00171381" w:rsidRPr="00AB5FED" w:rsidRDefault="00171381" w:rsidP="00171381">
      <w:pPr>
        <w:pStyle w:val="TH"/>
      </w:pPr>
      <w:r w:rsidRPr="00AB5FED">
        <w:t>Table 10.6.2.2.2</w:t>
      </w:r>
      <w:r w:rsidRPr="00AB5FED">
        <w:rPr>
          <w:rFonts w:hint="eastAsia"/>
          <w:lang w:eastAsia="zh-CN"/>
        </w:rPr>
        <w:t>3</w:t>
      </w:r>
      <w:r>
        <w:rPr>
          <w:lang w:eastAsia="zh-CN"/>
        </w:rPr>
        <w:t>a</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E12D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156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E13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A114" w14:textId="77777777" w:rsidR="00171381" w:rsidRPr="00AB5FED" w:rsidRDefault="00171381" w:rsidP="00643972">
            <w:pPr>
              <w:pStyle w:val="TAH"/>
              <w:rPr>
                <w:lang w:eastAsia="ja-JP"/>
              </w:rPr>
            </w:pPr>
            <w:r w:rsidRPr="00AB5FED">
              <w:t>Description</w:t>
            </w:r>
          </w:p>
        </w:tc>
      </w:tr>
      <w:tr w:rsidR="00171381" w:rsidRPr="00AB5FED" w14:paraId="711A1EA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41B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D7C7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BFB08"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14EF57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7923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1FB6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CF66" w14:textId="77777777" w:rsidR="00171381" w:rsidRPr="00AB5FED" w:rsidRDefault="00171381" w:rsidP="00643972">
            <w:pPr>
              <w:pStyle w:val="TAL"/>
            </w:pPr>
            <w:r>
              <w:t>The functional alias of the MCPTT group member</w:t>
            </w:r>
          </w:p>
        </w:tc>
      </w:tr>
      <w:tr w:rsidR="00171381" w:rsidRPr="00AB5FED" w14:paraId="21B7B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2C1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780B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174B8"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FD95A67" w14:textId="77777777" w:rsidR="00171381" w:rsidRPr="00AB5FED" w:rsidRDefault="00171381" w:rsidP="00171381">
      <w:pPr>
        <w:rPr>
          <w:lang w:eastAsia="ja-JP"/>
        </w:rPr>
      </w:pPr>
    </w:p>
    <w:p w14:paraId="706DDE42" w14:textId="77777777" w:rsidR="00171381" w:rsidRPr="00AB5FED" w:rsidRDefault="00171381" w:rsidP="00171381">
      <w:pPr>
        <w:pStyle w:val="Heading5"/>
      </w:pPr>
      <w:bookmarkStart w:id="530" w:name="_Toc446052925"/>
      <w:bookmarkStart w:id="531" w:name="_Toc460616041"/>
      <w:bookmarkStart w:id="532" w:name="_Toc460616902"/>
      <w:bookmarkStart w:id="533" w:name="_Toc433209747"/>
      <w:bookmarkStart w:id="534" w:name="_Toc170894445"/>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30"/>
      <w:bookmarkEnd w:id="531"/>
      <w:bookmarkEnd w:id="532"/>
      <w:bookmarkEnd w:id="534"/>
    </w:p>
    <w:p w14:paraId="41F476B3" w14:textId="77777777" w:rsidR="00171381" w:rsidRPr="00AB5FED" w:rsidRDefault="00171381" w:rsidP="00171381">
      <w:r w:rsidRPr="00AB5FED">
        <w:t>Table 10.6.2.2.2</w:t>
      </w:r>
      <w:r w:rsidRPr="00AB5FED">
        <w:rPr>
          <w:lang w:eastAsia="zh-CN"/>
        </w:rPr>
        <w:t>4</w:t>
      </w:r>
      <w:r w:rsidRPr="00AB5FED">
        <w:t>-1 describes the information flow group interrogate request between two MCPTT servers.</w:t>
      </w:r>
    </w:p>
    <w:p w14:paraId="5A7A7A15" w14:textId="77777777" w:rsidR="00171381" w:rsidRPr="00AB5FED" w:rsidRDefault="00171381" w:rsidP="00171381">
      <w:pPr>
        <w:pStyle w:val="TH"/>
      </w:pPr>
      <w:r w:rsidRPr="00AB5FED">
        <w:t>Table 10.6.2.2.2</w:t>
      </w:r>
      <w:r w:rsidRPr="00AB5FED">
        <w:rPr>
          <w:lang w:eastAsia="zh-CN"/>
        </w:rPr>
        <w:t>4</w:t>
      </w:r>
      <w:r w:rsidRPr="00AB5FED">
        <w:t>-1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A428D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55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D3A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33484" w14:textId="77777777" w:rsidR="00171381" w:rsidRPr="00AB5FED" w:rsidRDefault="00171381" w:rsidP="00643972">
            <w:pPr>
              <w:pStyle w:val="TAH"/>
              <w:rPr>
                <w:lang w:eastAsia="ja-JP"/>
              </w:rPr>
            </w:pPr>
            <w:r w:rsidRPr="00AB5FED">
              <w:t>Description</w:t>
            </w:r>
          </w:p>
        </w:tc>
      </w:tr>
      <w:tr w:rsidR="00171381" w:rsidRPr="00AB5FED" w14:paraId="122C57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3017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CD5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0C4D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bl>
    <w:p w14:paraId="4A1F0895" w14:textId="77777777" w:rsidR="00171381" w:rsidRPr="00AB5FED" w:rsidRDefault="00171381" w:rsidP="00171381"/>
    <w:p w14:paraId="23991884" w14:textId="77777777" w:rsidR="00171381" w:rsidRPr="00AB5FED" w:rsidRDefault="00171381" w:rsidP="00171381">
      <w:pPr>
        <w:pStyle w:val="Heading5"/>
      </w:pPr>
      <w:bookmarkStart w:id="535" w:name="_Toc460616042"/>
      <w:bookmarkStart w:id="536" w:name="_Toc460616903"/>
      <w:bookmarkStart w:id="537" w:name="_Toc170894446"/>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35"/>
      <w:bookmarkEnd w:id="536"/>
      <w:bookmarkEnd w:id="537"/>
    </w:p>
    <w:p w14:paraId="434E585E" w14:textId="77777777" w:rsidR="00171381" w:rsidRPr="00AB5FED" w:rsidRDefault="00171381" w:rsidP="00171381">
      <w:r w:rsidRPr="00AB5FED">
        <w:t>Table 10.6.2.2.2</w:t>
      </w:r>
      <w:r w:rsidRPr="00AB5FED">
        <w:rPr>
          <w:lang w:eastAsia="zh-CN"/>
        </w:rPr>
        <w:t>5</w:t>
      </w:r>
      <w:r w:rsidRPr="00AB5FED">
        <w:t>-1 describes the information flow group interrogate response between two MCPTT servers.</w:t>
      </w:r>
    </w:p>
    <w:p w14:paraId="2FA0F4E0" w14:textId="77777777" w:rsidR="00171381" w:rsidRPr="00AB5FED" w:rsidRDefault="00171381" w:rsidP="00171381">
      <w:pPr>
        <w:pStyle w:val="TH"/>
      </w:pPr>
      <w:r w:rsidRPr="00AB5FED">
        <w:t>Table 10.6.2.2.2</w:t>
      </w:r>
      <w:r w:rsidRPr="00AB5FED">
        <w:rPr>
          <w:lang w:eastAsia="zh-CN"/>
        </w:rPr>
        <w:t>5</w:t>
      </w:r>
      <w:r w:rsidRPr="00AB5FED">
        <w:t>-1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3932B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F105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A0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C4E6B" w14:textId="77777777" w:rsidR="00171381" w:rsidRPr="00AB5FED" w:rsidRDefault="00171381" w:rsidP="00643972">
            <w:pPr>
              <w:pStyle w:val="TAH"/>
              <w:rPr>
                <w:lang w:eastAsia="ja-JP"/>
              </w:rPr>
            </w:pPr>
            <w:r w:rsidRPr="00AB5FED">
              <w:t>Description</w:t>
            </w:r>
          </w:p>
        </w:tc>
      </w:tr>
      <w:tr w:rsidR="00171381" w:rsidRPr="00AB5FED" w14:paraId="4E5987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B7A2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5A8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276E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r w:rsidR="00171381" w:rsidRPr="00AB5FED" w14:paraId="281F2F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A34FB" w14:textId="77777777" w:rsidR="00171381" w:rsidRPr="00AB5FED" w:rsidRDefault="00171381" w:rsidP="00643972">
            <w:pPr>
              <w:pStyle w:val="TAL"/>
              <w:rPr>
                <w:lang w:eastAsia="zh-CN"/>
              </w:rPr>
            </w:pPr>
            <w:r w:rsidRPr="00AB5FED">
              <w:rPr>
                <w:rFonts w:hint="eastAsia"/>
                <w:lang w:eastAsia="zh-CN"/>
              </w:rPr>
              <w:t xml:space="preserve">MCPTT </w:t>
            </w:r>
            <w:r w:rsidRPr="00AB5FED">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F65A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F47D" w14:textId="77777777" w:rsidR="00171381" w:rsidRPr="00AB5FED" w:rsidRDefault="00171381" w:rsidP="00643972">
            <w:pPr>
              <w:pStyle w:val="TAL"/>
            </w:pPr>
            <w:r w:rsidRPr="00AB5FED">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F5D2F82" w14:textId="77777777" w:rsidR="00171381" w:rsidRDefault="00171381" w:rsidP="00171381"/>
    <w:p w14:paraId="44F47EFE" w14:textId="77777777" w:rsidR="00171381" w:rsidRPr="00AB5FED" w:rsidRDefault="00171381" w:rsidP="00171381">
      <w:pPr>
        <w:pStyle w:val="Heading5"/>
      </w:pPr>
      <w:bookmarkStart w:id="538" w:name="_Toc170894447"/>
      <w:r w:rsidRPr="00AB5FED">
        <w:t>10.6.2.2.</w:t>
      </w:r>
      <w:r>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38"/>
    </w:p>
    <w:p w14:paraId="72B8BE45" w14:textId="77777777" w:rsidR="00171381" w:rsidRPr="00AB5FED" w:rsidRDefault="00171381" w:rsidP="00171381">
      <w:r w:rsidRPr="00AB5FED">
        <w:t>Table 10.6.2.2.</w:t>
      </w:r>
      <w:r>
        <w:t>26</w:t>
      </w:r>
      <w:r w:rsidRPr="00AB5FED">
        <w:t xml:space="preserve">-1 describes the information flow </w:t>
      </w:r>
      <w:r>
        <w:t xml:space="preserve">group-broadcast </w:t>
      </w:r>
      <w:r w:rsidRPr="00AB5FED">
        <w:t>group call request from the MCPTT client to the MCPTT server.</w:t>
      </w:r>
    </w:p>
    <w:p w14:paraId="346861C4" w14:textId="77777777" w:rsidR="00171381" w:rsidRPr="00AB5FED" w:rsidRDefault="00171381" w:rsidP="00171381">
      <w:pPr>
        <w:pStyle w:val="TH"/>
      </w:pPr>
      <w:r w:rsidRPr="00AB5FED">
        <w:lastRenderedPageBreak/>
        <w:t>Table 10.6.2.2.</w:t>
      </w:r>
      <w:r>
        <w:t>26</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B2E0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6A0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6A5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D2C01" w14:textId="77777777" w:rsidR="00171381" w:rsidRPr="00AB5FED" w:rsidRDefault="00171381" w:rsidP="00643972">
            <w:pPr>
              <w:pStyle w:val="TAH"/>
              <w:rPr>
                <w:lang w:eastAsia="ja-JP"/>
              </w:rPr>
            </w:pPr>
            <w:r w:rsidRPr="00AB5FED">
              <w:t>Description</w:t>
            </w:r>
          </w:p>
        </w:tc>
      </w:tr>
      <w:tr w:rsidR="00171381" w:rsidRPr="00AB5FED" w14:paraId="3B37ED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77FA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880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966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0EACB71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97D7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546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5341B" w14:textId="77777777" w:rsidR="00171381" w:rsidRPr="00AB5FED" w:rsidRDefault="00171381" w:rsidP="00643972">
            <w:pPr>
              <w:pStyle w:val="TAL"/>
            </w:pPr>
            <w:r>
              <w:t>The functional alias of the calling party</w:t>
            </w:r>
          </w:p>
        </w:tc>
      </w:tr>
      <w:tr w:rsidR="00171381" w:rsidRPr="00AB5FED" w14:paraId="4C7615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7D70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1D9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B298E"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0D9107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BAE3"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732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D19" w14:textId="77777777" w:rsidR="00171381" w:rsidRPr="00AB5FED" w:rsidRDefault="00171381" w:rsidP="00643972">
            <w:pPr>
              <w:pStyle w:val="TAL"/>
            </w:pPr>
            <w:r w:rsidRPr="00AB5FED">
              <w:t>Media parameters of MCPTT clients</w:t>
            </w:r>
          </w:p>
        </w:tc>
      </w:tr>
      <w:tr w:rsidR="00171381" w:rsidRPr="00AB5FED" w14:paraId="729CE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B44D5"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C586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823AA"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78DC6E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620E3"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51F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C949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5D9062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2B16" w14:textId="77777777" w:rsidR="00171381" w:rsidRPr="00993675" w:rsidRDefault="00171381" w:rsidP="0064397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2C3EE" w14:textId="77777777" w:rsidR="00171381" w:rsidRDefault="00171381" w:rsidP="0064397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3729A" w14:textId="77777777" w:rsidR="00171381" w:rsidRPr="00993675" w:rsidRDefault="00171381" w:rsidP="00643972">
            <w:pPr>
              <w:pStyle w:val="TAL"/>
              <w:rPr>
                <w:lang w:eastAsia="zh-CN"/>
              </w:rPr>
            </w:pPr>
            <w:r>
              <w:t>Location of the calling party</w:t>
            </w:r>
          </w:p>
        </w:tc>
      </w:tr>
      <w:tr w:rsidR="00171381" w:rsidRPr="00AB5FED" w14:paraId="79554F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B955"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E9B2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37753"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8D1B28B" w14:textId="77777777" w:rsidR="00171381" w:rsidRDefault="00171381" w:rsidP="00171381"/>
    <w:p w14:paraId="7FBB54BC" w14:textId="77777777" w:rsidR="00171381" w:rsidRPr="00AB5FED" w:rsidRDefault="00171381" w:rsidP="00171381">
      <w:pPr>
        <w:pStyle w:val="Heading5"/>
      </w:pPr>
      <w:bookmarkStart w:id="539" w:name="_Toc170894448"/>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9"/>
    </w:p>
    <w:p w14:paraId="50AEB31F" w14:textId="77777777" w:rsidR="00171381" w:rsidRPr="00AB5FED" w:rsidRDefault="00171381" w:rsidP="00171381">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591A8BCB" w14:textId="77777777" w:rsidR="00171381" w:rsidRPr="00AB5FED" w:rsidRDefault="00171381" w:rsidP="00171381">
      <w:pPr>
        <w:pStyle w:val="TH"/>
      </w:pPr>
      <w:r w:rsidRPr="00AB5FED">
        <w:t>Table 10.6.2.2.</w:t>
      </w:r>
      <w:r>
        <w:t>27</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F02F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1DB49"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678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986" w14:textId="77777777" w:rsidR="00171381" w:rsidRPr="00AB5FED" w:rsidRDefault="00171381" w:rsidP="00643972">
            <w:pPr>
              <w:pStyle w:val="TAH"/>
              <w:rPr>
                <w:lang w:eastAsia="ja-JP"/>
              </w:rPr>
            </w:pPr>
            <w:r w:rsidRPr="00AB5FED">
              <w:t>Description</w:t>
            </w:r>
          </w:p>
        </w:tc>
      </w:tr>
      <w:tr w:rsidR="00171381" w:rsidRPr="00AB5FED" w14:paraId="597D43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D0FF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4C86"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689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57B4DD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A2AFA" w14:textId="5A50B162"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F7A74" w14:textId="64B1D743"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9B8D8" w14:textId="159C1D4E"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15C4FE2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FF3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5F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DA738" w14:textId="77777777" w:rsidR="00171381" w:rsidRPr="00AB5FED" w:rsidRDefault="00171381" w:rsidP="00643972">
            <w:pPr>
              <w:pStyle w:val="TAL"/>
            </w:pPr>
            <w:r>
              <w:t>The functional alias of the calling party</w:t>
            </w:r>
          </w:p>
        </w:tc>
      </w:tr>
      <w:tr w:rsidR="00171381" w:rsidRPr="00AB5FED" w14:paraId="053426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5D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27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73A4C"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B936A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8752"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129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F1BC" w14:textId="77777777" w:rsidR="00171381" w:rsidRPr="00AB5FED" w:rsidRDefault="00171381" w:rsidP="00643972">
            <w:pPr>
              <w:pStyle w:val="TAL"/>
            </w:pPr>
            <w:r w:rsidRPr="00AB5FED">
              <w:t>Media parameters of MCPTT clients</w:t>
            </w:r>
          </w:p>
        </w:tc>
      </w:tr>
      <w:tr w:rsidR="00171381" w:rsidRPr="00AB5FED" w14:paraId="765C61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C93E"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921FC"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833D" w14:textId="77777777" w:rsidR="00171381" w:rsidRPr="00AB5FED" w:rsidRDefault="00171381" w:rsidP="00643972">
            <w:pPr>
              <w:pStyle w:val="TAL"/>
            </w:pPr>
            <w:r w:rsidRPr="00993675">
              <w:rPr>
                <w:rFonts w:hint="eastAsia"/>
                <w:lang w:eastAsia="zh-CN"/>
              </w:rPr>
              <w:t>Indicates that the group call request is for a broadcast group call</w:t>
            </w:r>
          </w:p>
        </w:tc>
      </w:tr>
    </w:tbl>
    <w:p w14:paraId="51190B64" w14:textId="77777777" w:rsidR="00171381" w:rsidRPr="00AB5FED" w:rsidRDefault="00171381" w:rsidP="00171381"/>
    <w:p w14:paraId="48D6DFF5" w14:textId="77777777" w:rsidR="00171381" w:rsidRPr="00AB5FED" w:rsidRDefault="00171381" w:rsidP="00171381">
      <w:pPr>
        <w:pStyle w:val="Heading5"/>
      </w:pPr>
      <w:bookmarkStart w:id="540" w:name="_Toc170894449"/>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40"/>
    </w:p>
    <w:p w14:paraId="765A91AB" w14:textId="77777777" w:rsidR="00171381" w:rsidRPr="00AB5FED" w:rsidRDefault="00171381" w:rsidP="00171381">
      <w:r w:rsidRPr="00AB5FED">
        <w:t>Table 10.6.2.2.</w:t>
      </w:r>
      <w:r>
        <w:t>28</w:t>
      </w:r>
      <w:r w:rsidRPr="00AB5FED">
        <w:t>-1 describes the information flow group</w:t>
      </w:r>
      <w:r>
        <w:t>-broadcast group</w:t>
      </w:r>
      <w:r w:rsidRPr="00AB5FED">
        <w:t xml:space="preserve"> call response from the MCPTT client to the MCPTT server.</w:t>
      </w:r>
    </w:p>
    <w:p w14:paraId="0B933AE5" w14:textId="77777777" w:rsidR="00171381" w:rsidRPr="00AB5FED" w:rsidRDefault="00171381" w:rsidP="00171381">
      <w:pPr>
        <w:pStyle w:val="TH"/>
      </w:pPr>
      <w:r w:rsidRPr="00AB5FED">
        <w:lastRenderedPageBreak/>
        <w:t>Table 10.6.2.2.</w:t>
      </w:r>
      <w:r>
        <w:t>28</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502F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1AB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8A8D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0EE3C" w14:textId="77777777" w:rsidR="00171381" w:rsidRPr="00AB5FED" w:rsidRDefault="00171381" w:rsidP="00643972">
            <w:pPr>
              <w:pStyle w:val="TAH"/>
              <w:rPr>
                <w:lang w:eastAsia="ja-JP"/>
              </w:rPr>
            </w:pPr>
            <w:r w:rsidRPr="00AB5FED">
              <w:t>Description</w:t>
            </w:r>
          </w:p>
        </w:tc>
      </w:tr>
      <w:tr w:rsidR="00171381" w:rsidRPr="00AB5FED" w14:paraId="4F9248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A0B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DA2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B74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CA7C23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C70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0FD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CAE4F" w14:textId="77777777" w:rsidR="00171381" w:rsidRPr="00AB5FED" w:rsidRDefault="00171381" w:rsidP="00643972">
            <w:pPr>
              <w:pStyle w:val="TAL"/>
            </w:pPr>
            <w:r>
              <w:t>The functional alias of the target MCPTT group member</w:t>
            </w:r>
          </w:p>
        </w:tc>
      </w:tr>
      <w:tr w:rsidR="00171381" w:rsidRPr="00AB5FED" w14:paraId="48FA4F2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1EC8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BD4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D79E6"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59CD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BB33B"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7C86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2B4D" w14:textId="77777777" w:rsidR="00171381" w:rsidRPr="00AB5FED" w:rsidRDefault="00171381" w:rsidP="00643972">
            <w:pPr>
              <w:pStyle w:val="TAL"/>
            </w:pPr>
            <w:r w:rsidRPr="00AB5FED">
              <w:t>Media parameters selected</w:t>
            </w:r>
          </w:p>
        </w:tc>
      </w:tr>
      <w:tr w:rsidR="00171381" w:rsidRPr="00AB5FED" w14:paraId="55684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3E090"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A2D"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26B2"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1CACFF7D" w14:textId="77777777" w:rsidR="00171381" w:rsidRDefault="00171381" w:rsidP="00171381"/>
    <w:p w14:paraId="33D220DF" w14:textId="77777777" w:rsidR="00171381" w:rsidRPr="00AB5FED" w:rsidRDefault="00171381" w:rsidP="00171381">
      <w:pPr>
        <w:pStyle w:val="Heading5"/>
      </w:pPr>
      <w:bookmarkStart w:id="541" w:name="_Toc170894450"/>
      <w:r w:rsidRPr="00AB5FED">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41"/>
    </w:p>
    <w:p w14:paraId="1F43E946" w14:textId="77777777" w:rsidR="00171381" w:rsidRPr="00AB5FED" w:rsidRDefault="00171381" w:rsidP="00171381">
      <w:r w:rsidRPr="00AB5FED">
        <w:t>Table 10.6.2.2.</w:t>
      </w:r>
      <w:r>
        <w:t>29</w:t>
      </w:r>
      <w:r w:rsidRPr="00AB5FED">
        <w:t>-1 describes the information flow group</w:t>
      </w:r>
      <w:r>
        <w:t>-broadcast group</w:t>
      </w:r>
      <w:r w:rsidRPr="00AB5FED">
        <w:t xml:space="preserve"> call response from the MCPTT server to the MCPTT client.</w:t>
      </w:r>
    </w:p>
    <w:p w14:paraId="0B58E93E" w14:textId="77777777" w:rsidR="00171381" w:rsidRPr="00AB5FED" w:rsidRDefault="00171381" w:rsidP="00171381">
      <w:pPr>
        <w:pStyle w:val="TH"/>
      </w:pPr>
      <w:r w:rsidRPr="00AB5FED">
        <w:t>Table 10.6.2.2.</w:t>
      </w:r>
      <w:r>
        <w:t>29</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7362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8959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7FD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7D84" w14:textId="77777777" w:rsidR="00171381" w:rsidRPr="00AB5FED" w:rsidRDefault="00171381" w:rsidP="00643972">
            <w:pPr>
              <w:pStyle w:val="TAH"/>
              <w:rPr>
                <w:lang w:eastAsia="ja-JP"/>
              </w:rPr>
            </w:pPr>
            <w:r w:rsidRPr="00AB5FED">
              <w:t>Description</w:t>
            </w:r>
          </w:p>
        </w:tc>
      </w:tr>
      <w:tr w:rsidR="00171381" w:rsidRPr="00AB5FED" w14:paraId="57AB86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34B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023B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42B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A61EC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08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A25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64FD7" w14:textId="77777777" w:rsidR="00171381" w:rsidRPr="00AB5FED" w:rsidRDefault="00171381" w:rsidP="00643972">
            <w:pPr>
              <w:pStyle w:val="TAL"/>
            </w:pPr>
            <w:r>
              <w:t>The functional alias of the calling party</w:t>
            </w:r>
          </w:p>
        </w:tc>
      </w:tr>
      <w:tr w:rsidR="00171381" w:rsidRPr="00AB5FED" w14:paraId="4483DD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964A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509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C206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334042D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64E2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1F63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F0B46" w14:textId="77777777" w:rsidR="00171381" w:rsidRPr="00AB5FED" w:rsidRDefault="00171381" w:rsidP="00643972">
            <w:pPr>
              <w:pStyle w:val="TAL"/>
            </w:pPr>
            <w:r w:rsidRPr="00AB5FED">
              <w:t>Media parameters selected</w:t>
            </w:r>
          </w:p>
        </w:tc>
      </w:tr>
      <w:tr w:rsidR="00171381" w:rsidRPr="00AB5FED" w14:paraId="08F69B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1E83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7185E"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AE6F"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77B6CE1D" w14:textId="77777777" w:rsidR="00171381" w:rsidRDefault="00171381" w:rsidP="00171381"/>
    <w:p w14:paraId="3B0E1CFB" w14:textId="77777777" w:rsidR="00171381" w:rsidRPr="00AB5FED" w:rsidRDefault="00171381" w:rsidP="00171381">
      <w:pPr>
        <w:pStyle w:val="Heading5"/>
      </w:pPr>
      <w:bookmarkStart w:id="542" w:name="_Toc170894451"/>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277A9922" w14:textId="77777777" w:rsidR="00171381" w:rsidRPr="00AB5FED" w:rsidRDefault="00171381" w:rsidP="00171381">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5517FED" w14:textId="77777777" w:rsidR="00171381" w:rsidRPr="00AB5FED" w:rsidRDefault="00171381" w:rsidP="00171381">
      <w:pPr>
        <w:pStyle w:val="TH"/>
      </w:pPr>
      <w:r>
        <w:t>Table 10.6.2.2.30</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8F6C9E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5610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7BFF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C3E4" w14:textId="77777777" w:rsidR="00171381" w:rsidRPr="00AB5FED" w:rsidRDefault="00171381" w:rsidP="00643972">
            <w:pPr>
              <w:pStyle w:val="TAH"/>
              <w:rPr>
                <w:lang w:eastAsia="ja-JP"/>
              </w:rPr>
            </w:pPr>
            <w:r w:rsidRPr="00AB5FED">
              <w:t>Description</w:t>
            </w:r>
          </w:p>
        </w:tc>
      </w:tr>
      <w:tr w:rsidR="00171381" w:rsidRPr="00AB5FED" w14:paraId="527E79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CBF7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93D2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ABDC2"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B2A35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145B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5EB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2390" w14:textId="77777777" w:rsidR="00171381" w:rsidRPr="00AB5FED" w:rsidRDefault="00171381" w:rsidP="00643972">
            <w:pPr>
              <w:pStyle w:val="TAL"/>
            </w:pPr>
            <w:r>
              <w:t>The functional alias of the MCPTT group member</w:t>
            </w:r>
          </w:p>
        </w:tc>
      </w:tr>
      <w:tr w:rsidR="00171381" w:rsidRPr="00AB5FED" w14:paraId="538DFE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7F8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5143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423D"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097B3DA6" w14:textId="77777777" w:rsidR="00171381" w:rsidRPr="008A5E86" w:rsidRDefault="00171381" w:rsidP="00171381">
      <w:pPr>
        <w:rPr>
          <w:noProof/>
          <w:lang w:val="en-US"/>
        </w:rPr>
      </w:pPr>
    </w:p>
    <w:p w14:paraId="57F8BCB4" w14:textId="77777777" w:rsidR="00171381" w:rsidRPr="00AB5FED" w:rsidRDefault="00171381" w:rsidP="00171381">
      <w:pPr>
        <w:pStyle w:val="Heading5"/>
      </w:pPr>
      <w:bookmarkStart w:id="543" w:name="_Toc170894452"/>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43"/>
    </w:p>
    <w:p w14:paraId="7C6C3674" w14:textId="77777777" w:rsidR="00171381" w:rsidRPr="00AB5FED" w:rsidRDefault="00171381" w:rsidP="00171381">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5E720403" w14:textId="77777777" w:rsidR="00171381" w:rsidRPr="00AB5FED" w:rsidRDefault="00171381" w:rsidP="00171381">
      <w:pPr>
        <w:pStyle w:val="TH"/>
      </w:pPr>
      <w:r>
        <w:lastRenderedPageBreak/>
        <w:t>Table 10.6.2.2.31</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55337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DB4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0E9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F5741" w14:textId="77777777" w:rsidR="00171381" w:rsidRPr="00AB5FED" w:rsidRDefault="00171381" w:rsidP="00643972">
            <w:pPr>
              <w:pStyle w:val="TAH"/>
              <w:rPr>
                <w:lang w:eastAsia="ja-JP"/>
              </w:rPr>
            </w:pPr>
            <w:r w:rsidRPr="00AB5FED">
              <w:t>Description</w:t>
            </w:r>
          </w:p>
        </w:tc>
      </w:tr>
      <w:tr w:rsidR="00171381" w:rsidRPr="00AB5FED" w14:paraId="746CF7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9B4E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586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7601"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70603F2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3B6B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5A0B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3473A" w14:textId="77777777" w:rsidR="00171381" w:rsidRPr="00AB5FED" w:rsidRDefault="00171381" w:rsidP="00643972">
            <w:pPr>
              <w:pStyle w:val="TAL"/>
            </w:pPr>
            <w:r>
              <w:t>The functional alias of the MCPTT group member</w:t>
            </w:r>
          </w:p>
        </w:tc>
      </w:tr>
      <w:tr w:rsidR="00171381" w:rsidRPr="00AB5FED" w14:paraId="28B844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2C4A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E473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E7341"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029C68F" w14:textId="77777777" w:rsidR="00171381" w:rsidRDefault="00171381" w:rsidP="00171381"/>
    <w:p w14:paraId="1DB33BC9" w14:textId="77777777" w:rsidR="00171381" w:rsidRPr="00AB5FED" w:rsidRDefault="00171381" w:rsidP="00171381">
      <w:pPr>
        <w:pStyle w:val="Heading5"/>
      </w:pPr>
      <w:bookmarkStart w:id="544" w:name="_Toc170894453"/>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4"/>
    </w:p>
    <w:p w14:paraId="00094DB6" w14:textId="77777777" w:rsidR="00171381" w:rsidRPr="00AB5FED" w:rsidRDefault="00171381" w:rsidP="00171381">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7FF701BA" w14:textId="77777777" w:rsidR="00171381" w:rsidRPr="00AB5FED" w:rsidRDefault="00171381" w:rsidP="00171381">
      <w:pPr>
        <w:pStyle w:val="TH"/>
      </w:pPr>
      <w:r w:rsidRPr="00AB5FED">
        <w:t>Table 10.6.2.2.</w:t>
      </w:r>
      <w:r>
        <w:t>32</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111913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A28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D9E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6E9BB" w14:textId="77777777" w:rsidR="00171381" w:rsidRPr="00AB5FED" w:rsidRDefault="00171381" w:rsidP="00643972">
            <w:pPr>
              <w:pStyle w:val="TAH"/>
              <w:rPr>
                <w:lang w:eastAsia="ja-JP"/>
              </w:rPr>
            </w:pPr>
            <w:r w:rsidRPr="00AB5FED">
              <w:t>Description</w:t>
            </w:r>
          </w:p>
        </w:tc>
      </w:tr>
      <w:tr w:rsidR="00171381" w:rsidRPr="00AB5FED" w14:paraId="37655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C9C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1840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EF0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6C39044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982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2BC2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80D0A" w14:textId="77777777" w:rsidR="00171381" w:rsidRPr="00AB5FED" w:rsidRDefault="00171381" w:rsidP="00643972">
            <w:pPr>
              <w:pStyle w:val="TAL"/>
            </w:pPr>
            <w:r>
              <w:t>The functional alias of the MCPTT group member</w:t>
            </w:r>
          </w:p>
        </w:tc>
      </w:tr>
      <w:tr w:rsidR="00171381" w:rsidRPr="00AB5FED" w14:paraId="5E827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7361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2359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C98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ECDD5E9" w14:textId="77777777" w:rsidR="00171381" w:rsidRPr="00AB5FED" w:rsidRDefault="00171381" w:rsidP="00171381">
      <w:pPr>
        <w:rPr>
          <w:lang w:eastAsia="zh-CN"/>
        </w:rPr>
      </w:pPr>
    </w:p>
    <w:p w14:paraId="49942EA0" w14:textId="77777777" w:rsidR="00171381" w:rsidRPr="00AB5FED" w:rsidRDefault="00171381" w:rsidP="00171381">
      <w:pPr>
        <w:pStyle w:val="Heading5"/>
      </w:pPr>
      <w:bookmarkStart w:id="545" w:name="_Toc170894454"/>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45"/>
    </w:p>
    <w:p w14:paraId="54CD87F1" w14:textId="77777777" w:rsidR="00171381" w:rsidRPr="00AB5FED" w:rsidRDefault="00171381" w:rsidP="00171381">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6BE4FDE4" w14:textId="77777777" w:rsidR="00171381" w:rsidRPr="00AB5FED" w:rsidRDefault="00171381" w:rsidP="00171381">
      <w:pPr>
        <w:pStyle w:val="TH"/>
      </w:pPr>
      <w:r w:rsidRPr="00AB5FED">
        <w:t>Table 10.6.2.2.</w:t>
      </w:r>
      <w:r>
        <w:t>33</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9BD7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D0FC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2701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35B21" w14:textId="77777777" w:rsidR="00171381" w:rsidRPr="00AB5FED" w:rsidRDefault="00171381" w:rsidP="00643972">
            <w:pPr>
              <w:pStyle w:val="TAH"/>
              <w:rPr>
                <w:lang w:eastAsia="ja-JP"/>
              </w:rPr>
            </w:pPr>
            <w:r w:rsidRPr="00AB5FED">
              <w:t>Description</w:t>
            </w:r>
          </w:p>
        </w:tc>
      </w:tr>
      <w:tr w:rsidR="00171381" w:rsidRPr="00AB5FED" w14:paraId="343D55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8D9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A297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63A0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FBCDE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B190A"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6A5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8D0BE" w14:textId="77777777" w:rsidR="00171381" w:rsidRPr="00AB5FED" w:rsidRDefault="00171381" w:rsidP="00643972">
            <w:pPr>
              <w:pStyle w:val="TAL"/>
            </w:pPr>
            <w:r>
              <w:t>The functional alias of the MCPTT group member</w:t>
            </w:r>
          </w:p>
        </w:tc>
      </w:tr>
      <w:tr w:rsidR="00171381" w:rsidRPr="00AB5FED" w14:paraId="5BA3D99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B0D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EE93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B72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7DE6D90" w14:textId="77777777" w:rsidR="00171381" w:rsidRDefault="00171381" w:rsidP="00171381"/>
    <w:p w14:paraId="6B1DF7A4" w14:textId="2E85CC73" w:rsidR="00171381" w:rsidRPr="00AB5FED" w:rsidRDefault="00171381" w:rsidP="00171381">
      <w:pPr>
        <w:pStyle w:val="Heading5"/>
      </w:pPr>
      <w:bookmarkStart w:id="546" w:name="_Toc170894455"/>
      <w:r>
        <w:lastRenderedPageBreak/>
        <w:t>10.6.2.2.34</w:t>
      </w:r>
      <w:r w:rsidRPr="00AB5FED">
        <w:tab/>
      </w:r>
      <w:r w:rsidR="008B37B6">
        <w:t>Void</w:t>
      </w:r>
      <w:bookmarkEnd w:id="546"/>
    </w:p>
    <w:p w14:paraId="37BBFB0C" w14:textId="55784EE8" w:rsidR="00171381" w:rsidRPr="00AB5FED" w:rsidRDefault="00171381" w:rsidP="00171381">
      <w:pPr>
        <w:pStyle w:val="Heading5"/>
      </w:pPr>
      <w:bookmarkStart w:id="547" w:name="_Toc170894456"/>
      <w:r>
        <w:t>10.6.2.2.35</w:t>
      </w:r>
      <w:r w:rsidRPr="00AB5FED">
        <w:tab/>
      </w:r>
      <w:r w:rsidR="008B37B6">
        <w:t>Void</w:t>
      </w:r>
      <w:bookmarkEnd w:id="547"/>
    </w:p>
    <w:p w14:paraId="52EC3A61" w14:textId="59F609EF" w:rsidR="00171381" w:rsidRPr="00AB5FED" w:rsidRDefault="00171381" w:rsidP="00171381">
      <w:pPr>
        <w:pStyle w:val="Heading5"/>
      </w:pPr>
      <w:bookmarkStart w:id="548" w:name="_Toc170894457"/>
      <w:r>
        <w:t>10.6.2.2.36</w:t>
      </w:r>
      <w:r w:rsidRPr="00AB5FED">
        <w:tab/>
      </w:r>
      <w:r w:rsidR="008B37B6">
        <w:t>Void</w:t>
      </w:r>
      <w:bookmarkEnd w:id="548"/>
    </w:p>
    <w:p w14:paraId="3BB8FC54" w14:textId="34487EC7" w:rsidR="00171381" w:rsidRPr="00AB5FED" w:rsidRDefault="00171381" w:rsidP="00171381">
      <w:pPr>
        <w:pStyle w:val="Heading5"/>
      </w:pPr>
      <w:bookmarkStart w:id="549" w:name="_Toc170894458"/>
      <w:r>
        <w:t>10.6.2.2.37</w:t>
      </w:r>
      <w:r w:rsidRPr="00AB5FED">
        <w:tab/>
      </w:r>
      <w:r w:rsidR="008B37B6">
        <w:t>Void</w:t>
      </w:r>
      <w:bookmarkEnd w:id="549"/>
    </w:p>
    <w:p w14:paraId="12CC9812" w14:textId="2B7FF2F5" w:rsidR="00171381" w:rsidRPr="00AB5FED" w:rsidRDefault="00171381" w:rsidP="00171381">
      <w:pPr>
        <w:pStyle w:val="Heading5"/>
      </w:pPr>
      <w:bookmarkStart w:id="550" w:name="_Toc170894459"/>
      <w:r>
        <w:t>10.6.2.2.38</w:t>
      </w:r>
      <w:r w:rsidRPr="00AB5FED">
        <w:tab/>
      </w:r>
      <w:r w:rsidR="008B37B6">
        <w:t>Void</w:t>
      </w:r>
      <w:bookmarkEnd w:id="550"/>
    </w:p>
    <w:p w14:paraId="5A73D536" w14:textId="02DEAF4D" w:rsidR="00171381" w:rsidRPr="00AB5FED" w:rsidRDefault="00171381" w:rsidP="00171381">
      <w:pPr>
        <w:pStyle w:val="Heading5"/>
      </w:pPr>
      <w:bookmarkStart w:id="551" w:name="_Toc170894460"/>
      <w:r>
        <w:t>10.6.2.2.39</w:t>
      </w:r>
      <w:r w:rsidRPr="00AB5FED">
        <w:tab/>
      </w:r>
      <w:r w:rsidR="008B37B6">
        <w:t>Void</w:t>
      </w:r>
      <w:bookmarkEnd w:id="551"/>
    </w:p>
    <w:p w14:paraId="5EDFFA53" w14:textId="4879668F" w:rsidR="00171381" w:rsidRPr="00AB5FED" w:rsidRDefault="00171381" w:rsidP="00171381">
      <w:pPr>
        <w:pStyle w:val="Heading5"/>
      </w:pPr>
      <w:bookmarkStart w:id="552" w:name="_Toc170894461"/>
      <w:r>
        <w:t>10.6.2.2.40</w:t>
      </w:r>
      <w:r w:rsidRPr="00AB5FED">
        <w:tab/>
      </w:r>
      <w:r w:rsidR="008B37B6">
        <w:t>Void</w:t>
      </w:r>
      <w:bookmarkEnd w:id="552"/>
    </w:p>
    <w:p w14:paraId="45AC85CE" w14:textId="6A0367BD" w:rsidR="00171381" w:rsidRPr="00AB5FED" w:rsidRDefault="00171381" w:rsidP="00171381">
      <w:pPr>
        <w:pStyle w:val="Heading5"/>
      </w:pPr>
      <w:bookmarkStart w:id="553" w:name="_Toc170894462"/>
      <w:r>
        <w:t>10.6.2.2.41</w:t>
      </w:r>
      <w:r w:rsidRPr="00AB5FED">
        <w:tab/>
      </w:r>
      <w:r w:rsidR="008B37B6">
        <w:t>Void</w:t>
      </w:r>
      <w:bookmarkEnd w:id="553"/>
    </w:p>
    <w:p w14:paraId="609F42D9" w14:textId="13E0545D" w:rsidR="00171381" w:rsidRPr="00AB5FED" w:rsidRDefault="00171381" w:rsidP="00171381">
      <w:pPr>
        <w:pStyle w:val="Heading5"/>
      </w:pPr>
      <w:bookmarkStart w:id="554" w:name="_Toc170894463"/>
      <w:r>
        <w:t>10.6.2.2.42</w:t>
      </w:r>
      <w:r w:rsidRPr="00AB5FED">
        <w:tab/>
      </w:r>
      <w:r w:rsidR="008B37B6">
        <w:t>Void</w:t>
      </w:r>
      <w:bookmarkEnd w:id="554"/>
    </w:p>
    <w:p w14:paraId="4BA4A97B" w14:textId="514E6B8E" w:rsidR="00171381" w:rsidRPr="00AB5FED" w:rsidRDefault="00171381" w:rsidP="00171381">
      <w:pPr>
        <w:pStyle w:val="Heading5"/>
      </w:pPr>
      <w:bookmarkStart w:id="555" w:name="_Toc170894464"/>
      <w:r>
        <w:t>10.6.2.2.43</w:t>
      </w:r>
      <w:r w:rsidRPr="00AB5FED">
        <w:tab/>
      </w:r>
      <w:r w:rsidR="008B37B6">
        <w:t>Void</w:t>
      </w:r>
      <w:bookmarkEnd w:id="555"/>
    </w:p>
    <w:p w14:paraId="45CB2291" w14:textId="5A847F24" w:rsidR="00171381" w:rsidRPr="00AB5FED" w:rsidRDefault="00171381" w:rsidP="00171381">
      <w:pPr>
        <w:pStyle w:val="Heading5"/>
      </w:pPr>
      <w:bookmarkStart w:id="556" w:name="_Toc170894465"/>
      <w:r>
        <w:t>10.6.2.2.44</w:t>
      </w:r>
      <w:r w:rsidRPr="00AB5FED">
        <w:tab/>
      </w:r>
      <w:r w:rsidR="008B37B6">
        <w:t>Void</w:t>
      </w:r>
      <w:bookmarkEnd w:id="556"/>
    </w:p>
    <w:p w14:paraId="2E0E1965" w14:textId="40999330" w:rsidR="00171381" w:rsidRPr="00AB5FED" w:rsidRDefault="00171381" w:rsidP="00171381">
      <w:pPr>
        <w:pStyle w:val="Heading5"/>
      </w:pPr>
      <w:bookmarkStart w:id="557" w:name="_Toc170894466"/>
      <w:r>
        <w:t>10.6.2.2.45</w:t>
      </w:r>
      <w:r w:rsidRPr="00AB5FED">
        <w:tab/>
      </w:r>
      <w:r w:rsidR="008B37B6">
        <w:t>Void</w:t>
      </w:r>
      <w:bookmarkEnd w:id="557"/>
    </w:p>
    <w:p w14:paraId="39A501A8" w14:textId="0A115C51" w:rsidR="00171381" w:rsidRPr="00AB5FED" w:rsidRDefault="00171381" w:rsidP="00171381">
      <w:pPr>
        <w:pStyle w:val="Heading5"/>
      </w:pPr>
      <w:bookmarkStart w:id="558" w:name="_Toc170894467"/>
      <w:r>
        <w:t>10.6.2.2.46</w:t>
      </w:r>
      <w:r w:rsidRPr="00AB5FED">
        <w:tab/>
      </w:r>
      <w:r w:rsidR="008B37B6">
        <w:t>Void</w:t>
      </w:r>
      <w:bookmarkEnd w:id="558"/>
    </w:p>
    <w:p w14:paraId="17433AF3" w14:textId="0F47AECA" w:rsidR="00171381" w:rsidRPr="00AB5FED" w:rsidRDefault="00171381" w:rsidP="00171381">
      <w:pPr>
        <w:pStyle w:val="Heading5"/>
      </w:pPr>
      <w:bookmarkStart w:id="559" w:name="_Toc170894468"/>
      <w:r>
        <w:t>10.6.2.2.47</w:t>
      </w:r>
      <w:r w:rsidRPr="00AB5FED">
        <w:tab/>
      </w:r>
      <w:r w:rsidR="008B37B6">
        <w:t>Void</w:t>
      </w:r>
      <w:bookmarkEnd w:id="559"/>
    </w:p>
    <w:p w14:paraId="02EB7633" w14:textId="411A9E2D" w:rsidR="00972B98" w:rsidRPr="00AB5FED" w:rsidRDefault="00972B98" w:rsidP="00210AAF">
      <w:pPr>
        <w:pStyle w:val="Heading5"/>
      </w:pPr>
      <w:bookmarkStart w:id="560" w:name="_Toc122563385"/>
      <w:bookmarkStart w:id="561" w:name="_Toc460616043"/>
      <w:bookmarkStart w:id="562" w:name="_Toc460616904"/>
      <w:bookmarkStart w:id="563" w:name="_Toc170894469"/>
      <w:r>
        <w:t>10.6</w:t>
      </w:r>
      <w:r w:rsidRPr="00AB5FED">
        <w:t>.2.</w:t>
      </w:r>
      <w:r>
        <w:t>2.48</w:t>
      </w:r>
      <w:r w:rsidRPr="00AB5FED">
        <w:tab/>
      </w:r>
      <w:r w:rsidR="008B37B6">
        <w:t>Void</w:t>
      </w:r>
      <w:bookmarkEnd w:id="560"/>
      <w:bookmarkEnd w:id="563"/>
    </w:p>
    <w:p w14:paraId="1B97EC15" w14:textId="55DC6C0E" w:rsidR="00FF2A97" w:rsidRPr="009F7F40" w:rsidRDefault="00FF2A97" w:rsidP="00A26928">
      <w:pPr>
        <w:pStyle w:val="Heading5"/>
      </w:pPr>
      <w:bookmarkStart w:id="564" w:name="_Toc170894470"/>
      <w:r w:rsidRPr="009F7F40">
        <w:t>10.</w:t>
      </w:r>
      <w:r>
        <w:t>6</w:t>
      </w:r>
      <w:r w:rsidRPr="009F7F40">
        <w:t>.2</w:t>
      </w:r>
      <w:r>
        <w:t>.2</w:t>
      </w:r>
      <w:r w:rsidRPr="009F7F40">
        <w:t>.</w:t>
      </w:r>
      <w:r>
        <w:t>49</w:t>
      </w:r>
      <w:r w:rsidRPr="009F7F40">
        <w:tab/>
      </w:r>
      <w:r w:rsidR="008B37B6">
        <w:t>Void</w:t>
      </w:r>
      <w:bookmarkEnd w:id="564"/>
    </w:p>
    <w:p w14:paraId="45A42D20" w14:textId="27432511" w:rsidR="00FF2A97" w:rsidRPr="009F7F40" w:rsidRDefault="00FF2A97" w:rsidP="00A26928">
      <w:pPr>
        <w:pStyle w:val="Heading5"/>
      </w:pPr>
      <w:bookmarkStart w:id="565" w:name="_Toc170894471"/>
      <w:r w:rsidRPr="009F7F40">
        <w:t>10.</w:t>
      </w:r>
      <w:r>
        <w:t>6.2.2</w:t>
      </w:r>
      <w:r w:rsidRPr="009F7F40">
        <w:t>.</w:t>
      </w:r>
      <w:r>
        <w:t>50</w:t>
      </w:r>
      <w:r w:rsidRPr="009F7F40">
        <w:tab/>
      </w:r>
      <w:r w:rsidR="008B37B6">
        <w:t>Void</w:t>
      </w:r>
      <w:bookmarkEnd w:id="565"/>
    </w:p>
    <w:p w14:paraId="259D8873" w14:textId="66454B16" w:rsidR="00171381" w:rsidRPr="00AB5FED" w:rsidRDefault="00171381" w:rsidP="00171381">
      <w:pPr>
        <w:pStyle w:val="Heading4"/>
      </w:pPr>
      <w:bookmarkStart w:id="566" w:name="_Toc170894472"/>
      <w:r w:rsidRPr="00AB5FED">
        <w:rPr>
          <w:lang w:val="nl-NL"/>
        </w:rPr>
        <w:t>10.6.2.3</w:t>
      </w:r>
      <w:r w:rsidRPr="00AB5FED">
        <w:rPr>
          <w:lang w:val="nl-NL"/>
        </w:rPr>
        <w:tab/>
        <w:t>Group call within one MCPTT system</w:t>
      </w:r>
      <w:bookmarkEnd w:id="425"/>
      <w:bookmarkEnd w:id="426"/>
      <w:bookmarkEnd w:id="533"/>
      <w:bookmarkEnd w:id="561"/>
      <w:bookmarkEnd w:id="562"/>
      <w:bookmarkEnd w:id="566"/>
    </w:p>
    <w:p w14:paraId="278877EC" w14:textId="77777777" w:rsidR="00171381" w:rsidRPr="00AB5FED" w:rsidRDefault="00171381" w:rsidP="00171381">
      <w:pPr>
        <w:pStyle w:val="Heading5"/>
        <w:rPr>
          <w:lang w:val="nl-NL"/>
        </w:rPr>
      </w:pPr>
      <w:bookmarkStart w:id="567" w:name="_Toc433209748"/>
      <w:bookmarkStart w:id="568" w:name="_Toc460616044"/>
      <w:bookmarkStart w:id="569" w:name="_Toc460616905"/>
      <w:bookmarkStart w:id="570" w:name="_Toc424654491"/>
      <w:bookmarkStart w:id="571" w:name="_Toc428365078"/>
      <w:bookmarkStart w:id="572" w:name="_Toc170894473"/>
      <w:r w:rsidRPr="00AB5FED">
        <w:rPr>
          <w:lang w:val="nl-NL"/>
        </w:rPr>
        <w:t>10.6.2.3.1</w:t>
      </w:r>
      <w:r w:rsidRPr="00AB5FED">
        <w:rPr>
          <w:lang w:val="nl-NL"/>
        </w:rPr>
        <w:tab/>
        <w:t>Group call models</w:t>
      </w:r>
      <w:bookmarkEnd w:id="567"/>
      <w:bookmarkEnd w:id="568"/>
      <w:bookmarkEnd w:id="569"/>
      <w:bookmarkEnd w:id="572"/>
    </w:p>
    <w:p w14:paraId="396D71E6" w14:textId="77777777" w:rsidR="00171381" w:rsidRPr="00AB5FED" w:rsidRDefault="00171381" w:rsidP="00171381">
      <w:pPr>
        <w:pStyle w:val="Heading6"/>
      </w:pPr>
      <w:bookmarkStart w:id="573" w:name="_Toc433209749"/>
      <w:bookmarkStart w:id="574" w:name="_Toc460616045"/>
      <w:bookmarkStart w:id="575" w:name="_Toc460616906"/>
      <w:bookmarkStart w:id="576" w:name="_Toc170894474"/>
      <w:r w:rsidRPr="00AB5FED">
        <w:t>10.6.2.3.1.1</w:t>
      </w:r>
      <w:r w:rsidRPr="00AB5FED">
        <w:tab/>
        <w:t>Pre-arranged group call</w:t>
      </w:r>
      <w:bookmarkEnd w:id="570"/>
      <w:bookmarkEnd w:id="571"/>
      <w:bookmarkEnd w:id="573"/>
      <w:bookmarkEnd w:id="574"/>
      <w:bookmarkEnd w:id="575"/>
      <w:bookmarkEnd w:id="576"/>
    </w:p>
    <w:p w14:paraId="36B7643D" w14:textId="77777777" w:rsidR="00171381" w:rsidRPr="00AB5FED" w:rsidRDefault="00171381" w:rsidP="00171381">
      <w:pPr>
        <w:pStyle w:val="H6"/>
        <w:rPr>
          <w:lang w:eastAsia="zh-CN"/>
        </w:rPr>
      </w:pPr>
      <w:bookmarkStart w:id="577" w:name="_Toc428365079"/>
      <w:bookmarkStart w:id="578" w:name="_Toc424654492"/>
      <w:r w:rsidRPr="00AB5FED">
        <w:t>10.6.2.3.1.</w:t>
      </w:r>
      <w:r w:rsidRPr="00AB5FED">
        <w:rPr>
          <w:lang w:eastAsia="zh-CN"/>
        </w:rPr>
        <w:t>1.1</w:t>
      </w:r>
      <w:r w:rsidRPr="00AB5FED">
        <w:tab/>
      </w:r>
      <w:r w:rsidRPr="00AB5FED">
        <w:rPr>
          <w:rFonts w:hint="eastAsia"/>
          <w:lang w:eastAsia="zh-CN"/>
        </w:rPr>
        <w:t>General</w:t>
      </w:r>
      <w:bookmarkEnd w:id="577"/>
    </w:p>
    <w:p w14:paraId="348D5047" w14:textId="77777777" w:rsidR="00171381" w:rsidRPr="00AB5FED" w:rsidRDefault="00171381" w:rsidP="00171381">
      <w:r w:rsidRPr="00AB5FED">
        <w:rPr>
          <w:lang w:eastAsia="zh-CN"/>
        </w:rPr>
        <w:t xml:space="preserve">A pre-arranged group call is initiated by one of the </w:t>
      </w:r>
      <w:r>
        <w:rPr>
          <w:lang w:eastAsia="zh-CN"/>
        </w:rPr>
        <w:t xml:space="preserve">affiliated </w:t>
      </w:r>
      <w:r w:rsidRPr="00AB5FED">
        <w:rPr>
          <w:lang w:eastAsia="zh-CN"/>
        </w:rPr>
        <w:t xml:space="preserve">group members. </w:t>
      </w:r>
      <w:r w:rsidRPr="00AB5FED">
        <w:t>The initiation of a pre-arranged group call results in all other affiliated group members being invited.</w:t>
      </w:r>
      <w:r w:rsidRPr="00AD7C04">
        <w:t xml:space="preserve"> </w:t>
      </w:r>
      <w:r>
        <w:t xml:space="preserve">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2C4D7EA6" w14:textId="77777777" w:rsidR="00171381" w:rsidRPr="00AB5FED" w:rsidRDefault="00171381" w:rsidP="00171381">
      <w:pPr>
        <w:pStyle w:val="H6"/>
      </w:pPr>
      <w:r w:rsidRPr="00AB5FED">
        <w:t>10.6.2.3.1.1.2</w:t>
      </w:r>
      <w:r w:rsidRPr="00AB5FED">
        <w:tab/>
        <w:t>Pre-arranged group call setup</w:t>
      </w:r>
      <w:bookmarkEnd w:id="578"/>
    </w:p>
    <w:p w14:paraId="34006B64" w14:textId="77777777" w:rsidR="00171381" w:rsidRPr="00AB5FED" w:rsidRDefault="00171381" w:rsidP="00171381">
      <w:r w:rsidRPr="00AB5FED">
        <w:t>The procedure focuses on the case where an MCPTT client is initiating an MCPTT group call with unicast signalling for communicating with the affiliated MCPTT members of that group.</w:t>
      </w:r>
    </w:p>
    <w:p w14:paraId="0F24A0F1" w14:textId="77777777" w:rsidR="00171381" w:rsidRPr="00AB5FED" w:rsidRDefault="00171381" w:rsidP="00171381">
      <w:r w:rsidRPr="00AB5FED">
        <w:lastRenderedPageBreak/>
        <w:t>Procedures in figure 10.6.2.3.1.1.2-1 are the signalling control plane procedures for the MCPTT client initiating establishment of an MCPTT group call with a pre-arranged group i.e., MCPTT users on client 1, client 2 and client 3 belong to the same group which is defined in the MCPTT group management server.</w:t>
      </w:r>
    </w:p>
    <w:p w14:paraId="0B3EE737" w14:textId="77777777" w:rsidR="00171381" w:rsidRPr="00AB5FED" w:rsidRDefault="00171381" w:rsidP="00171381">
      <w:r w:rsidRPr="00AB5FED">
        <w:t>Pre-conditions:</w:t>
      </w:r>
    </w:p>
    <w:p w14:paraId="0738DC29" w14:textId="77777777" w:rsidR="00171381" w:rsidRPr="00AB5FED" w:rsidRDefault="00171381" w:rsidP="00171381">
      <w:pPr>
        <w:pStyle w:val="B1"/>
      </w:pPr>
      <w:r w:rsidRPr="00AB5FED">
        <w:t>1.</w:t>
      </w:r>
      <w:r w:rsidRPr="00AB5FED">
        <w:tab/>
        <w:t>A pre-arranged group is an MCPTT group that is pre-defined with MCPTT group ID and member list in the group management server. All members of the group belong to the same MCPTT system.</w:t>
      </w:r>
    </w:p>
    <w:p w14:paraId="2B62C6B2" w14:textId="77777777" w:rsidR="00171381" w:rsidRDefault="00171381" w:rsidP="00171381">
      <w:pPr>
        <w:pStyle w:val="B1"/>
      </w:pPr>
      <w:r w:rsidRPr="00AB5FED">
        <w:t>2.</w:t>
      </w:r>
      <w:r w:rsidRPr="00AB5FED">
        <w:tab/>
        <w:t>It is assumed that MCPTT users on MCPTT client 1, MCPTT client 2 and MCPTT client 3 are already registered for receiving MCPTT service and affiliated.</w:t>
      </w:r>
      <w:r>
        <w:t xml:space="preserve"> Optionally, they may </w:t>
      </w:r>
      <w:r w:rsidRPr="00362FE2">
        <w:t>have an activated functional alias to be used during the group communication</w:t>
      </w:r>
      <w:r>
        <w:t>.</w:t>
      </w:r>
    </w:p>
    <w:p w14:paraId="076D5E2E" w14:textId="77777777" w:rsidR="00171381" w:rsidRDefault="00171381" w:rsidP="00171381">
      <w:pPr>
        <w:pStyle w:val="B1"/>
        <w:rPr>
          <w:lang w:eastAsia="zh-CN"/>
        </w:rPr>
      </w:pPr>
      <w:r>
        <w:rPr>
          <w:lang w:eastAsia="zh-CN"/>
        </w:rPr>
        <w:t>3.</w:t>
      </w:r>
      <w:r>
        <w:rPr>
          <w:lang w:eastAsia="zh-CN"/>
        </w:rPr>
        <w:tab/>
        <w:t>Optionally the MCPTT server has subscribed to the MCPTT functional alias controlling server within the MC system for functional alias activation/de-activation updates.</w:t>
      </w:r>
      <w:r w:rsidRPr="00AA7BDA">
        <w:rPr>
          <w:lang w:eastAsia="zh-CN"/>
        </w:rPr>
        <w:t xml:space="preserve"> </w:t>
      </w:r>
    </w:p>
    <w:p w14:paraId="09C2B114" w14:textId="77777777" w:rsidR="00171381" w:rsidRDefault="00171381" w:rsidP="00171381">
      <w:pPr>
        <w:pStyle w:val="B1"/>
        <w:rPr>
          <w:lang w:eastAsia="zh-CN"/>
        </w:rPr>
      </w:pPr>
      <w:r>
        <w:rPr>
          <w:lang w:eastAsia="zh-CN"/>
        </w:rPr>
        <w:t>4.</w:t>
      </w:r>
      <w:r>
        <w:rPr>
          <w:lang w:eastAsia="zh-CN"/>
        </w:rPr>
        <w:tab/>
        <w:t xml:space="preserve">Optionally the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0D0FFFBF" w14:textId="77777777" w:rsidR="00171381" w:rsidRPr="00AB5FED" w:rsidRDefault="00171381" w:rsidP="00171381">
      <w:pPr>
        <w:pStyle w:val="TH"/>
      </w:pPr>
      <w:r>
        <w:rPr>
          <w:rFonts w:ascii="Times New Roman" w:hAnsi="Times New Roman"/>
        </w:rPr>
        <w:object w:dxaOrig="7680" w:dyaOrig="6990" w14:anchorId="261BD52A">
          <v:shape id="_x0000_i1034" type="#_x0000_t75" style="width:385.8pt;height:349.2pt" o:ole="">
            <v:imagedata r:id="rId25" o:title=""/>
          </v:shape>
          <o:OLEObject Type="Embed" ProgID="Visio.Drawing.11" ShapeID="_x0000_i1034" DrawAspect="Content" ObjectID="_1781508455" r:id="rId26"/>
        </w:object>
      </w:r>
    </w:p>
    <w:p w14:paraId="39D2EDB2" w14:textId="77777777" w:rsidR="00171381" w:rsidRPr="00AB5FED" w:rsidRDefault="00171381" w:rsidP="00171381">
      <w:pPr>
        <w:pStyle w:val="TF"/>
      </w:pPr>
      <w:r w:rsidRPr="00AB5FED">
        <w:t>Figure 10.6.2.3.1.1.2-1: Pre-arranged group call setup</w:t>
      </w:r>
    </w:p>
    <w:p w14:paraId="6BF59F0D" w14:textId="77777777" w:rsidR="00171381" w:rsidRPr="00AB5FED" w:rsidRDefault="00171381" w:rsidP="00171381">
      <w:pPr>
        <w:pStyle w:val="B1"/>
      </w:pPr>
      <w:r w:rsidRPr="00AB5FED">
        <w:t>1.</w:t>
      </w:r>
      <w:r w:rsidRPr="00AB5FED">
        <w:tab/>
        <w:t>User at MCPTT client 1 would like to initiate an MCPTT group call with a selected group (identified by MCPTT group ID).</w:t>
      </w:r>
      <w:r w:rsidRPr="002468B6">
        <w:t xml:space="preserve"> </w:t>
      </w:r>
      <w:r>
        <w:t>The MC service user may select</w:t>
      </w:r>
      <w:r w:rsidRPr="006340C1">
        <w:t xml:space="preserve"> </w:t>
      </w:r>
      <w:r>
        <w:t>a f</w:t>
      </w:r>
      <w:r w:rsidRPr="006340C1">
        <w:t>unctional alias.</w:t>
      </w:r>
    </w:p>
    <w:p w14:paraId="48E3AA50" w14:textId="77777777" w:rsidR="00171381" w:rsidRDefault="00171381" w:rsidP="00171381">
      <w:pPr>
        <w:pStyle w:val="NO"/>
      </w:pPr>
      <w:r w:rsidRPr="00AB5FED">
        <w:t>NOTE 1:</w:t>
      </w:r>
      <w:r w:rsidRPr="00AB5FED">
        <w:tab/>
        <w:t>MCPTT client 1 need not be aware of the affiliation status of other MCPTT clients to the group while initiating the group call.</w:t>
      </w:r>
      <w:r w:rsidRPr="002468B6">
        <w:t xml:space="preserve"> </w:t>
      </w:r>
    </w:p>
    <w:p w14:paraId="61098AD0" w14:textId="77777777" w:rsidR="00171381" w:rsidRPr="00AB5FED" w:rsidRDefault="00171381" w:rsidP="00171381">
      <w:pPr>
        <w:pStyle w:val="NO"/>
      </w:pPr>
      <w:r>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61F3FE7" w14:textId="77777777" w:rsidR="00171381" w:rsidRPr="00AB5FED" w:rsidRDefault="00171381" w:rsidP="00171381">
      <w:pPr>
        <w:pStyle w:val="B1"/>
      </w:pPr>
      <w:r w:rsidRPr="00AB5FED">
        <w:t>2.</w:t>
      </w:r>
      <w:r w:rsidRPr="00AB5FED">
        <w:tab/>
        <w:t xml:space="preserve">MCPTT client 1 sends a group call request towards the MCPTT server via the SIP core, which hosts the group selected by the user and identified by MCPTT group ID. The group call request also contains the MCPTT group </w:t>
      </w:r>
      <w:r w:rsidRPr="00AB5FED">
        <w:lastRenderedPageBreak/>
        <w:t>ID and an SDP offer containing the MCPTT client media parameters.</w:t>
      </w:r>
      <w:r w:rsidRPr="00AB5FED">
        <w:rPr>
          <w:lang w:val="en-US"/>
        </w:rPr>
        <w:t xml:space="preserve"> If there is a floor request to transmit, then the group call request contains an indication of an implicit floor request.</w:t>
      </w:r>
      <w:r>
        <w:rPr>
          <w:lang w:val="en-US"/>
        </w:rPr>
        <w:t xml:space="preserve"> If the MC service user of MCPTT client 1 has selected a functional alias, then the group call request contains that functional alias.</w:t>
      </w:r>
      <w:r w:rsidRPr="00002F17">
        <w:rPr>
          <w:lang w:val="en-US"/>
        </w:rPr>
        <w:t xml:space="preserve"> </w:t>
      </w:r>
      <w:r>
        <w:rPr>
          <w:lang w:val="en-US"/>
        </w:rPr>
        <w:t>If the group call request contains an implicit floor request it may also include location information.</w:t>
      </w:r>
    </w:p>
    <w:p w14:paraId="37E361CD" w14:textId="77777777" w:rsidR="00171381" w:rsidRDefault="00171381" w:rsidP="00171381">
      <w:pPr>
        <w:pStyle w:val="B1"/>
      </w:pPr>
      <w:r w:rsidRPr="00AB5FED">
        <w:t>3.</w:t>
      </w:r>
      <w:r w:rsidRPr="00AB5FED">
        <w:tab/>
      </w:r>
      <w:r>
        <w:t xml:space="preserve">The </w:t>
      </w:r>
      <w:r w:rsidRPr="00AB5FED">
        <w:t>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w:t>
      </w:r>
      <w:r w:rsidRPr="002468B6">
        <w:t xml:space="preserve"> </w:t>
      </w:r>
      <w:r>
        <w:t>The MCPTT server evaluates the applicable group call start criteria defined for this group (e.g. minimum number of affiliated members, specific members affiliated) and determines whether the group call setup can proceed.</w:t>
      </w:r>
      <w:r w:rsidRPr="00AA7BDA">
        <w:t xml:space="preserve"> </w:t>
      </w:r>
    </w:p>
    <w:p w14:paraId="292BC9FE"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0FF0EAEB" w14:textId="77777777" w:rsidR="00171381" w:rsidRDefault="00171381" w:rsidP="00171381">
      <w:pPr>
        <w:pStyle w:val="B1"/>
      </w:pPr>
      <w:r>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Pr="00002F17">
        <w:t xml:space="preserve"> </w:t>
      </w:r>
    </w:p>
    <w:p w14:paraId="28710473" w14:textId="77777777" w:rsidR="00171381" w:rsidRPr="00AB5FED" w:rsidRDefault="00171381" w:rsidP="00171381">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2C489C5" w14:textId="77777777" w:rsidR="00171381" w:rsidRPr="00AB5FED" w:rsidRDefault="00171381" w:rsidP="00171381">
      <w:pPr>
        <w:pStyle w:val="NO"/>
      </w:pPr>
      <w:r w:rsidRPr="00AB5FED">
        <w:t>NOTE </w:t>
      </w:r>
      <w:r>
        <w:t>3</w:t>
      </w:r>
      <w:r w:rsidRPr="00AB5FED">
        <w:t>:</w:t>
      </w:r>
      <w:r w:rsidRPr="00AB5FED">
        <w:tab/>
        <w:t xml:space="preserve">MCPTT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MCPTT server then MCPTT server requests the user/group </w:t>
      </w:r>
      <w:r w:rsidRPr="00AB5FED">
        <w:rPr>
          <w:lang w:eastAsia="zh-CN"/>
        </w:rPr>
        <w:t>configuration</w:t>
      </w:r>
      <w:r w:rsidRPr="00AB5FED">
        <w:rPr>
          <w:rFonts w:hint="eastAsia"/>
          <w:lang w:eastAsia="zh-CN"/>
        </w:rPr>
        <w:t xml:space="preserve"> data</w:t>
      </w:r>
      <w:r w:rsidRPr="00AB5FED">
        <w:t xml:space="preserve"> from the MCPTT user database/group management server.</w:t>
      </w:r>
    </w:p>
    <w:p w14:paraId="18E603D0" w14:textId="77777777" w:rsidR="00171381" w:rsidRPr="00AB5FED" w:rsidRDefault="00171381" w:rsidP="00171381">
      <w:pPr>
        <w:pStyle w:val="B1"/>
      </w:pPr>
      <w:r w:rsidRPr="00AB5FED">
        <w:t>4.</w:t>
      </w:r>
      <w:r w:rsidRPr="00AB5FED">
        <w:tab/>
        <w:t>MCPTT server includes information that it communicates using MCPTT service, offers the same media parameters or a subset of the media parameters contained in the initial received request and sends the corresponding group call request via the SIP core towards the MCPTT clients of each of those affiliated group members. MCPTT users are notified about the incoming group call</w:t>
      </w:r>
      <w:r>
        <w:t xml:space="preserve"> and the functional alias of the group call initiating user is displayed if present</w:t>
      </w:r>
      <w:r w:rsidRPr="00AB5FED">
        <w:t>. The MCPTT server indicates whether acknowledgement is required for the call</w:t>
      </w:r>
      <w:r w:rsidRPr="004F6E3C">
        <w:t xml:space="preserve"> and the </w:t>
      </w:r>
      <w:r>
        <w:t>f</w:t>
      </w:r>
      <w:r w:rsidRPr="000E6620">
        <w:t xml:space="preserve">unctional alias </w:t>
      </w:r>
      <w:r w:rsidRPr="004F6E3C">
        <w:t xml:space="preserve">of the group call initiating </w:t>
      </w:r>
      <w:r>
        <w:t xml:space="preserve">MC service </w:t>
      </w:r>
      <w:r w:rsidRPr="004F6E3C">
        <w:t>user may b</w:t>
      </w:r>
      <w:r>
        <w:t>e displayed</w:t>
      </w:r>
      <w:r w:rsidRPr="00AB5FED">
        <w:t>.</w:t>
      </w:r>
    </w:p>
    <w:p w14:paraId="4B2D13B6" w14:textId="77777777" w:rsidR="00171381" w:rsidRPr="00AB5FED" w:rsidRDefault="00171381" w:rsidP="00171381">
      <w:pPr>
        <w:pStyle w:val="B1"/>
      </w:pPr>
      <w:r w:rsidRPr="00AB5FED">
        <w:t>5.</w:t>
      </w:r>
      <w:r w:rsidRPr="00AB5FED">
        <w:tab/>
        <w:t xml:space="preserve">The receiving MCPTT clients accept the group call request, and a </w:t>
      </w:r>
      <w:r w:rsidRPr="00AB5FED">
        <w:rPr>
          <w:rFonts w:hint="eastAsia"/>
        </w:rPr>
        <w:t>group call response</w:t>
      </w:r>
      <w:r w:rsidRPr="00AB5FED">
        <w:t xml:space="preserve"> is sent to the group host MCPTT server. This response may contain an acknowledgement. The conditions for sending acknowledgement may be based on configuration.</w:t>
      </w:r>
      <w:r w:rsidRPr="002468B6">
        <w:t xml:space="preserve"> </w:t>
      </w:r>
      <w:r>
        <w:t>The response may also contain a functional alias of the responding MC service user, which is verified (valid and activated for the user) by the MCPTT server.</w:t>
      </w:r>
    </w:p>
    <w:p w14:paraId="1B59FC18" w14:textId="77777777" w:rsidR="00171381" w:rsidRPr="00AB5FED" w:rsidRDefault="00171381" w:rsidP="00171381">
      <w:pPr>
        <w:pStyle w:val="B1"/>
      </w:pPr>
      <w:r w:rsidRPr="00AB5FED">
        <w:t>6.</w:t>
      </w:r>
      <w:r w:rsidRPr="00AB5FED">
        <w:tab/>
        <w:t xml:space="preserve">MCPTT server sends the </w:t>
      </w:r>
      <w:r w:rsidRPr="00AB5FED">
        <w:rPr>
          <w:rFonts w:hint="eastAsia"/>
          <w:lang w:eastAsia="zh-CN"/>
        </w:rPr>
        <w:t>group call</w:t>
      </w:r>
      <w:r w:rsidRPr="00AB5FED">
        <w:t xml:space="preserve"> response including the selected media parameters to the MCPTT client 1 through the signalling path to inform about successful call establishment.</w:t>
      </w:r>
      <w:r>
        <w:t xml:space="preserve"> The response may contain the functional alias, which may be displayed.</w:t>
      </w:r>
    </w:p>
    <w:p w14:paraId="6628E96D" w14:textId="77777777" w:rsidR="00171381" w:rsidRPr="00AB5FED" w:rsidRDefault="00171381" w:rsidP="00171381">
      <w:pPr>
        <w:pStyle w:val="NO"/>
      </w:pPr>
      <w:r w:rsidRPr="00AB5FED">
        <w:t>NOTE </w:t>
      </w:r>
      <w:r>
        <w:t>4</w:t>
      </w:r>
      <w:r w:rsidRPr="00AB5FED">
        <w:t>:</w:t>
      </w:r>
      <w:r w:rsidRPr="00AB5FED">
        <w:tab/>
        <w:t>Step 6 can occur at any time following step 4b, and prior to step 7 depending on the conditions to proceed with the call.</w:t>
      </w:r>
    </w:p>
    <w:p w14:paraId="4A8FEA17" w14:textId="77777777" w:rsidR="00171381" w:rsidRPr="00AB5FED" w:rsidRDefault="00171381" w:rsidP="00171381">
      <w:pPr>
        <w:pStyle w:val="B1"/>
      </w:pPr>
      <w:r w:rsidRPr="00AB5FED">
        <w:t>7.</w:t>
      </w:r>
      <w:r w:rsidRPr="00AB5FED">
        <w:tab/>
        <w:t>If the initiating MCPTT user requires the acknowledgement from affiliated MCPTT group members, and the required MCPTT group members do not acknowledge the call setup within a configured time (the "acknowledged call setup timeout"), then the MCPTT server may proceed with or abandon the call and then notify the initiating MCPTT user that the acknowledgements did not include all required members according to group policy</w:t>
      </w:r>
      <w:r>
        <w:t xml:space="preserve"> from the group configuration</w:t>
      </w:r>
      <w:r w:rsidRPr="00AB5FED">
        <w:t xml:space="preserve">. </w:t>
      </w:r>
      <w:r>
        <w:t xml:space="preserve">The MCPTT server may notify the initiating MCPTT user of all MCPTT group members who did not acknowledge the group call request within the configured time. </w:t>
      </w:r>
      <w:r w:rsidRPr="00AB5FED">
        <w:t>This notification may be sent to the initiating MCPTT user by the MCPTT server more than once during the call when MCPTT users join or leave the MCPTT group call.</w:t>
      </w:r>
    </w:p>
    <w:p w14:paraId="0E1458FD" w14:textId="77777777" w:rsidR="00171381" w:rsidRDefault="00171381" w:rsidP="00171381">
      <w:pPr>
        <w:pStyle w:val="B1"/>
      </w:pPr>
      <w:r w:rsidRPr="00AB5FED">
        <w:t>8.</w:t>
      </w:r>
      <w:r w:rsidRPr="00AB5FED">
        <w:tab/>
        <w:t xml:space="preserve">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 assuming implicit floor control request from MCPTT client 1 while at the same time floor participants at other MCPTT client's receive floor taken information. MCPTT client 1 indicates to the MCPTT user that the floor is available to send media, while </w:t>
      </w:r>
      <w:r w:rsidRPr="00AB5FED">
        <w:lastRenderedPageBreak/>
        <w:t>the other MCPTT clients in the group call will be receiving that media.</w:t>
      </w:r>
      <w:r>
        <w:t xml:space="preserve"> </w:t>
      </w:r>
      <w:r w:rsidRPr="00267A5D">
        <w:t>If audio cut-in policy is enabled for the MCPTT group, floor arbitration follows the logic defin</w:t>
      </w:r>
      <w:r>
        <w:t>e</w:t>
      </w:r>
      <w:r w:rsidRPr="00267A5D">
        <w:t>d in subclause</w:t>
      </w:r>
      <w:r>
        <w:t> </w:t>
      </w:r>
      <w:r w:rsidRPr="00267A5D">
        <w:t>10.9.1.5</w:t>
      </w:r>
      <w:r>
        <w:t>.</w:t>
      </w:r>
      <w:r w:rsidRPr="002468B6">
        <w:t xml:space="preserve"> </w:t>
      </w:r>
    </w:p>
    <w:p w14:paraId="3DA69337" w14:textId="77777777" w:rsidR="00171381" w:rsidRPr="00AB5FED" w:rsidRDefault="00171381" w:rsidP="00171381">
      <w:pPr>
        <w:pStyle w:val="NO"/>
      </w:pPr>
      <w:r>
        <w:t>NOTE 5:</w:t>
      </w:r>
      <w:r>
        <w:tab/>
        <w:t>The clients use the same functional alias within floor control procedures as used during group call setup</w:t>
      </w:r>
      <w:r w:rsidRPr="000046DB">
        <w:t>.</w:t>
      </w:r>
    </w:p>
    <w:p w14:paraId="3A6A6C63" w14:textId="77777777" w:rsidR="00171381" w:rsidRPr="00AB5FED" w:rsidRDefault="00171381" w:rsidP="00171381">
      <w:pPr>
        <w:pStyle w:val="H6"/>
      </w:pPr>
      <w:bookmarkStart w:id="579" w:name="_Toc424654493"/>
      <w:r w:rsidRPr="00AB5FED">
        <w:t>10.6.2.3.1.1.3</w:t>
      </w:r>
      <w:r w:rsidRPr="00AB5FED">
        <w:tab/>
        <w:t>Release pre-arranged group call</w:t>
      </w:r>
      <w:bookmarkEnd w:id="579"/>
    </w:p>
    <w:p w14:paraId="1FCCEFC7" w14:textId="77777777" w:rsidR="00171381" w:rsidRPr="00AB5FED" w:rsidRDefault="00171381" w:rsidP="00171381">
      <w:r w:rsidRPr="00AB5FED">
        <w:t>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or minimum number of affiliated MCPTT group members are not present.</w:t>
      </w:r>
    </w:p>
    <w:p w14:paraId="141768A8" w14:textId="77777777" w:rsidR="00171381" w:rsidRPr="00AB5FED" w:rsidRDefault="00171381" w:rsidP="00171381">
      <w:r w:rsidRPr="00AB5FED">
        <w:t>Procedures in figure 10.6.2.3.1.1.3-1 are the signalling control plane procedures for the MCPTT server initiating termination of an ongoing MCPTT group call.</w:t>
      </w:r>
    </w:p>
    <w:p w14:paraId="6116B3D2" w14:textId="77777777" w:rsidR="00171381" w:rsidRPr="00AB5FED" w:rsidRDefault="00171381" w:rsidP="00171381">
      <w:pPr>
        <w:pStyle w:val="TH"/>
      </w:pPr>
      <w:r w:rsidRPr="00AB5FED">
        <w:object w:dxaOrig="7948" w:dyaOrig="7794" w14:anchorId="14CD680E">
          <v:shape id="_x0000_i1035" type="#_x0000_t75" style="width:398.1pt;height:389.65pt" o:ole="">
            <v:imagedata r:id="rId27" o:title=""/>
          </v:shape>
          <o:OLEObject Type="Embed" ProgID="Visio.Drawing.11" ShapeID="_x0000_i1035" DrawAspect="Content" ObjectID="_1781508456" r:id="rId28"/>
        </w:object>
      </w:r>
    </w:p>
    <w:p w14:paraId="3EFD615F" w14:textId="77777777" w:rsidR="00171381" w:rsidRPr="00AB5FED" w:rsidRDefault="00171381" w:rsidP="00171381">
      <w:pPr>
        <w:pStyle w:val="TF"/>
      </w:pPr>
      <w:r w:rsidRPr="00AB5FED">
        <w:t>Figure 10.6.2.3.1.1.3-1: Release pre-arranged group call</w:t>
      </w:r>
    </w:p>
    <w:p w14:paraId="198D4A70" w14:textId="77777777" w:rsidR="00171381" w:rsidRPr="00AB5FED" w:rsidRDefault="00171381" w:rsidP="00171381">
      <w:pPr>
        <w:pStyle w:val="B1"/>
      </w:pPr>
      <w:r w:rsidRPr="00AB5FED">
        <w:t>1.</w:t>
      </w:r>
      <w:r w:rsidRPr="00AB5FED">
        <w:tab/>
        <w:t>It is assumed that MCPTT users on MCPTT client 1, client 2 and client 3 are already part of the ongoing group call (e.g., as a result of pre-arranged group call setup).</w:t>
      </w:r>
    </w:p>
    <w:p w14:paraId="5C6D64C1" w14:textId="77777777" w:rsidR="00171381" w:rsidRPr="00AB5FED" w:rsidRDefault="00171381" w:rsidP="00171381">
      <w:pPr>
        <w:pStyle w:val="B1"/>
      </w:pPr>
      <w:r w:rsidRPr="00AB5FED">
        <w:t>2.</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6BBF378C" w14:textId="77777777" w:rsidR="00171381" w:rsidRPr="00AB5FED" w:rsidRDefault="00171381" w:rsidP="00171381">
      <w:pPr>
        <w:pStyle w:val="B1"/>
      </w:pPr>
      <w:r w:rsidRPr="00AB5FED">
        <w:t>3.</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21C2E43B" w14:textId="77777777" w:rsidR="00171381" w:rsidRPr="00AB5FED" w:rsidRDefault="00171381" w:rsidP="00171381">
      <w:pPr>
        <w:pStyle w:val="B1"/>
      </w:pPr>
      <w:r w:rsidRPr="00AB5FED">
        <w:lastRenderedPageBreak/>
        <w:t>4.</w:t>
      </w:r>
      <w:r w:rsidRPr="00AB5FED">
        <w:tab/>
        <w:t xml:space="preserve">MCPTT server sends a </w:t>
      </w:r>
      <w:r w:rsidRPr="00AB5FED">
        <w:rPr>
          <w:rFonts w:hint="eastAsia"/>
        </w:rPr>
        <w:t>group call release request</w:t>
      </w:r>
      <w:r w:rsidRPr="00AB5FED">
        <w:t xml:space="preserve"> via SIP core towards each participant of the ongoing group call.</w:t>
      </w:r>
    </w:p>
    <w:p w14:paraId="4CBA7457" w14:textId="77777777" w:rsidR="00171381" w:rsidRPr="00AB5FED" w:rsidRDefault="00171381" w:rsidP="00171381">
      <w:pPr>
        <w:pStyle w:val="B1"/>
      </w:pPr>
      <w:r w:rsidRPr="00AB5FED">
        <w:t>5.</w:t>
      </w:r>
      <w:r w:rsidRPr="00AB5FED">
        <w:tab/>
        <w:t xml:space="preserve">MCPTT users are notified about the </w:t>
      </w:r>
      <w:r w:rsidRPr="00AB5FED">
        <w:rPr>
          <w:rFonts w:hint="eastAsia"/>
          <w:lang w:eastAsia="zh-CN"/>
        </w:rPr>
        <w:t>release</w:t>
      </w:r>
      <w:r w:rsidRPr="00AB5FED">
        <w:t xml:space="preserve"> of the group call.</w:t>
      </w:r>
    </w:p>
    <w:p w14:paraId="280DFD55" w14:textId="77777777" w:rsidR="00171381" w:rsidRPr="00AB5FED" w:rsidRDefault="00171381" w:rsidP="00171381">
      <w:pPr>
        <w:pStyle w:val="B1"/>
      </w:pPr>
      <w:r w:rsidRPr="00AB5FED">
        <w:t>6.</w:t>
      </w:r>
      <w:r w:rsidRPr="00AB5FED">
        <w:tab/>
        <w:t xml:space="preserve">MCPTT client(s) receiving </w:t>
      </w:r>
      <w:r w:rsidRPr="00AB5FED">
        <w:rPr>
          <w:rFonts w:hint="eastAsia"/>
          <w:lang w:eastAsia="zh-CN"/>
        </w:rPr>
        <w:t>group call release request</w:t>
      </w:r>
      <w:r w:rsidRPr="00AB5FED">
        <w:t>, acknowledge towards the MCPTT server</w:t>
      </w:r>
      <w:r w:rsidRPr="00AB5FED">
        <w:rPr>
          <w:rFonts w:hint="eastAsia"/>
          <w:lang w:eastAsia="zh-CN"/>
        </w:rPr>
        <w:t xml:space="preserve"> by sending a group call release response</w:t>
      </w:r>
      <w:r w:rsidRPr="00AB5FED">
        <w:t>.</w:t>
      </w:r>
    </w:p>
    <w:p w14:paraId="3BBC638C" w14:textId="77777777" w:rsidR="00171381" w:rsidRPr="00AB5FED" w:rsidRDefault="00171381" w:rsidP="00171381">
      <w:pPr>
        <w:pStyle w:val="B1"/>
      </w:pPr>
      <w:r w:rsidRPr="00AB5FED">
        <w:t>7. MCPTT client 1, client 2 and client 3 have successfully released the floor control and media plane resources associated with the group call that is terminated.</w:t>
      </w:r>
    </w:p>
    <w:p w14:paraId="4543B824" w14:textId="77777777" w:rsidR="00171381" w:rsidRPr="00AB5FED" w:rsidRDefault="00171381" w:rsidP="00171381">
      <w:pPr>
        <w:pStyle w:val="H6"/>
      </w:pPr>
      <w:bookmarkStart w:id="580" w:name="_Toc424654494"/>
      <w:bookmarkStart w:id="581" w:name="_Toc428365081"/>
      <w:r w:rsidRPr="00AB5FED">
        <w:t>10.6.2.3.1.1.4</w:t>
      </w:r>
      <w:r w:rsidRPr="00AB5FED">
        <w:tab/>
        <w:t>Late entry pre-arranged group call</w:t>
      </w:r>
    </w:p>
    <w:p w14:paraId="51FC2574" w14:textId="77777777" w:rsidR="00171381" w:rsidRDefault="00171381" w:rsidP="00171381">
      <w:r w:rsidRPr="00AB5FED">
        <w:t>Procedures in figure 10.6.2.3.1.1.4-1 are the signalling control plane procedures for the MCPTT server requesting a newly affiliated member or a member coming back from out of coverage to join an ongoing MCPTT group call.</w:t>
      </w:r>
      <w:r w:rsidRPr="004C2DEA">
        <w:t xml:space="preserve"> </w:t>
      </w:r>
    </w:p>
    <w:p w14:paraId="5135ADF4" w14:textId="77777777" w:rsidR="00171381" w:rsidRPr="00AB5FED" w:rsidRDefault="00171381" w:rsidP="00171381">
      <w:pPr>
        <w:pStyle w:val="NO"/>
      </w:pPr>
      <w:r>
        <w:t>NOTE:</w:t>
      </w:r>
      <w:r>
        <w:tab/>
      </w:r>
      <w:r w:rsidRPr="00160DCA">
        <w:t>This procedure applies to all types of group call, including, for example, emergency call, imminent peril call and broadcast call.</w:t>
      </w:r>
    </w:p>
    <w:p w14:paraId="135F492D" w14:textId="77777777" w:rsidR="00171381" w:rsidRPr="00AB5FED" w:rsidRDefault="00171381" w:rsidP="00171381">
      <w:r w:rsidRPr="00AB5FED">
        <w:t>Pre-condition:</w:t>
      </w:r>
    </w:p>
    <w:p w14:paraId="49870D87"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5D1EC723" w14:textId="77777777" w:rsidR="00171381" w:rsidRPr="00AB5FED" w:rsidRDefault="00171381" w:rsidP="00171381">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Pr="00417901">
        <w:t xml:space="preserve"> </w:t>
      </w:r>
      <w:bookmarkStart w:id="582" w:name="_Hlk494449478"/>
      <w:r>
        <w:t>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bookmarkEnd w:id="582"/>
    </w:p>
    <w:p w14:paraId="00CA746B" w14:textId="77777777" w:rsidR="00171381" w:rsidRPr="00AB5FED" w:rsidRDefault="00171381" w:rsidP="00171381">
      <w:pPr>
        <w:pStyle w:val="TH"/>
      </w:pPr>
      <w:r w:rsidRPr="00AB5FED">
        <w:rPr>
          <w:rFonts w:ascii="Times New Roman" w:hAnsi="Times New Roman"/>
          <w:lang w:eastAsia="en-GB"/>
        </w:rPr>
        <w:object w:dxaOrig="7948" w:dyaOrig="5180" w14:anchorId="271D929E">
          <v:shape id="_x0000_i1036" type="#_x0000_t75" style="width:398.1pt;height:259.5pt" o:ole="">
            <v:imagedata r:id="rId29" o:title=""/>
          </v:shape>
          <o:OLEObject Type="Embed" ProgID="Visio.Drawing.11" ShapeID="_x0000_i1036" DrawAspect="Content" ObjectID="_1781508457" r:id="rId30"/>
        </w:object>
      </w:r>
    </w:p>
    <w:p w14:paraId="71E0D328" w14:textId="77777777" w:rsidR="00171381" w:rsidRPr="00AB5FED" w:rsidRDefault="00171381" w:rsidP="00171381">
      <w:pPr>
        <w:pStyle w:val="TF"/>
      </w:pPr>
      <w:r w:rsidRPr="00AB5FED">
        <w:t>Figure 10.6.2.3.1.1.4-1: Late entry pre-arranged group call</w:t>
      </w:r>
    </w:p>
    <w:p w14:paraId="59119EC4" w14:textId="77777777" w:rsidR="00171381" w:rsidRPr="00AB5FED" w:rsidRDefault="00171381" w:rsidP="00171381">
      <w:pPr>
        <w:pStyle w:val="B1"/>
      </w:pPr>
      <w:r w:rsidRPr="00AB5FED">
        <w:t>1.</w:t>
      </w:r>
      <w:r>
        <w:tab/>
      </w:r>
      <w:r w:rsidRPr="00AB5FED">
        <w:t>MCPTT server determines that MCPTT client 1 which is newly affiliated or coming back from out of coverage has to be invited to join an ongoing group call (late entry).</w:t>
      </w:r>
    </w:p>
    <w:p w14:paraId="1404A68A" w14:textId="77777777" w:rsidR="00171381" w:rsidRPr="00AB5FED" w:rsidRDefault="00171381" w:rsidP="00171381">
      <w:pPr>
        <w:pStyle w:val="B1"/>
      </w:pPr>
      <w:r w:rsidRPr="00AB5FED">
        <w:t>2.</w:t>
      </w:r>
      <w:r>
        <w:tab/>
      </w:r>
      <w:r w:rsidRPr="00AB5FED">
        <w:t>MCPTT server generates group call request including the information such as MCPTT service identifier (possible for the SIP core to route the request to the MCPTT server), MCPTT group ID of the group invited to join, offer one or more media types and sends towards the MCPTT client 1 via SIP core.</w:t>
      </w:r>
    </w:p>
    <w:p w14:paraId="1175ADBD" w14:textId="77777777" w:rsidR="00171381" w:rsidRPr="00AB5FED" w:rsidRDefault="00171381" w:rsidP="00171381">
      <w:pPr>
        <w:pStyle w:val="B1"/>
      </w:pPr>
      <w:r w:rsidRPr="00AB5FED">
        <w:t>3.</w:t>
      </w:r>
      <w:r>
        <w:tab/>
      </w:r>
      <w:r w:rsidRPr="00AB5FED">
        <w:t>MCPTT user at MCPTT client 1 is notified about the incoming group call.</w:t>
      </w:r>
    </w:p>
    <w:p w14:paraId="6A96E893" w14:textId="77777777" w:rsidR="00171381" w:rsidRPr="00AB5FED" w:rsidRDefault="00171381" w:rsidP="00171381">
      <w:pPr>
        <w:pStyle w:val="B1"/>
      </w:pPr>
      <w:r w:rsidRPr="00AB5FED">
        <w:t>4.</w:t>
      </w:r>
      <w:r>
        <w:tab/>
      </w:r>
      <w:r w:rsidRPr="00AB5FED">
        <w:t xml:space="preserve">Upon MCPTT user at MCPTT client 1 accepting the incoming </w:t>
      </w:r>
      <w:r w:rsidRPr="00AB5FED">
        <w:rPr>
          <w:rFonts w:hint="eastAsia"/>
          <w:lang w:eastAsia="zh-CN"/>
        </w:rPr>
        <w:t>group call request</w:t>
      </w:r>
      <w:r w:rsidRPr="00AB5FED">
        <w:t xml:space="preserve">, MCPTT client 1 sends the </w:t>
      </w:r>
      <w:r w:rsidRPr="00AB5FED">
        <w:rPr>
          <w:rFonts w:hint="eastAsia"/>
          <w:lang w:eastAsia="zh-CN"/>
        </w:rPr>
        <w:t>group call</w:t>
      </w:r>
      <w:r w:rsidRPr="00AB5FED">
        <w:t xml:space="preserve"> response including the selected media types to the MCPTT server through the signalling path. If the </w:t>
      </w:r>
      <w:r w:rsidRPr="00AB5FED">
        <w:lastRenderedPageBreak/>
        <w:t xml:space="preserve">incoming </w:t>
      </w:r>
      <w:r w:rsidRPr="00AB5FED">
        <w:rPr>
          <w:rFonts w:hint="eastAsia"/>
          <w:lang w:eastAsia="zh-CN"/>
        </w:rPr>
        <w:t>group call request</w:t>
      </w:r>
      <w:r w:rsidRPr="00AB5FED">
        <w:t xml:space="preserve"> is rejected by the MCPTT client 1, the MCPTT server should not resend the group call request</w:t>
      </w:r>
      <w:r>
        <w:rPr>
          <w:rFonts w:eastAsia="Malgun Gothic"/>
          <w:lang w:eastAsia="ko-KR"/>
        </w:rPr>
        <w:t>. The group call response may also contain</w:t>
      </w:r>
      <w:r w:rsidRPr="00A36C36">
        <w:rPr>
          <w:rFonts w:eastAsia="Malgun Gothic"/>
          <w:lang w:eastAsia="ko-KR"/>
        </w:rPr>
        <w:t xml:space="preserve"> </w:t>
      </w:r>
      <w:r>
        <w:rPr>
          <w:rFonts w:eastAsia="Malgun Gothic"/>
          <w:lang w:eastAsia="ko-KR"/>
        </w:rPr>
        <w:t>a functional alias of MCPTT client 1.</w:t>
      </w:r>
    </w:p>
    <w:p w14:paraId="3A654318" w14:textId="77777777" w:rsidR="00171381" w:rsidRPr="00AB5FED" w:rsidRDefault="00171381" w:rsidP="00171381">
      <w:pPr>
        <w:pStyle w:val="B1"/>
      </w:pPr>
      <w:r w:rsidRPr="00AB5FED">
        <w:t>5.</w:t>
      </w:r>
      <w:r>
        <w:tab/>
      </w:r>
      <w:r w:rsidRPr="00AB5FED">
        <w:t>MCPTT client 1 is successfully added to the ongoing group call and MCPTT users at MCPTT client 1 to MCPTT client n may be notified about the MCPTT client 1 joining the group call</w:t>
      </w:r>
      <w:r w:rsidRPr="002468B6">
        <w:rPr>
          <w:rFonts w:eastAsia="Malgun Gothic"/>
          <w:lang w:eastAsia="ko-KR"/>
        </w:rPr>
        <w:t xml:space="preserve"> </w:t>
      </w:r>
      <w:r>
        <w:rPr>
          <w:rFonts w:eastAsia="Malgun Gothic"/>
          <w:lang w:eastAsia="ko-KR"/>
        </w:rPr>
        <w:t>and the functional alias of MCPTT client 1 may be displayed</w:t>
      </w:r>
      <w:r w:rsidRPr="00AB5FED">
        <w:t>.</w:t>
      </w:r>
    </w:p>
    <w:p w14:paraId="59CBB494" w14:textId="77777777" w:rsidR="00171381" w:rsidRPr="00AB5FED" w:rsidRDefault="00171381" w:rsidP="00171381">
      <w:pPr>
        <w:pStyle w:val="B1"/>
      </w:pPr>
      <w:r w:rsidRPr="00AB5FED">
        <w:rPr>
          <w:lang w:eastAsia="zh-CN"/>
        </w:rPr>
        <w:t>6.</w:t>
      </w:r>
      <w:r>
        <w:rPr>
          <w:lang w:eastAsia="zh-CN"/>
        </w:rPr>
        <w:tab/>
      </w:r>
      <w:r w:rsidRPr="00AB5FED">
        <w:rPr>
          <w:lang w:eastAsia="zh-CN"/>
        </w:rPr>
        <w:t>The floor taken with the information of the current talker is sent to MCPTT client1.</w:t>
      </w:r>
    </w:p>
    <w:p w14:paraId="76DB68D4" w14:textId="77777777" w:rsidR="00171381" w:rsidRPr="00AB5FED" w:rsidRDefault="00171381" w:rsidP="00171381">
      <w:pPr>
        <w:pStyle w:val="H6"/>
      </w:pPr>
      <w:r w:rsidRPr="00AB5FED">
        <w:t>10.6.2.3.1.1.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A518FC4" w14:textId="77777777" w:rsidR="00171381" w:rsidRPr="00AB5FED" w:rsidRDefault="00171381" w:rsidP="00171381">
      <w:pPr>
        <w:rPr>
          <w:rFonts w:eastAsia="Malgun Gothic"/>
          <w:lang w:eastAsia="ko-KR"/>
        </w:rPr>
      </w:pPr>
      <w:r w:rsidRPr="00AB5FED">
        <w:t>Procedures in figure 10.6.2.3.1.1.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join an ongoing MCPTT group call (e.g. coming back from out of coverage).</w:t>
      </w:r>
    </w:p>
    <w:p w14:paraId="06052AB3" w14:textId="77777777" w:rsidR="00171381" w:rsidRPr="00AB5FED" w:rsidRDefault="00171381" w:rsidP="00171381">
      <w:pPr>
        <w:rPr>
          <w:rFonts w:eastAsia="Malgun Gothic"/>
          <w:lang w:eastAsia="ko-KR"/>
        </w:rPr>
      </w:pPr>
      <w:r w:rsidRPr="00AB5FED">
        <w:rPr>
          <w:rFonts w:eastAsia="Malgun Gothic" w:hint="eastAsia"/>
          <w:lang w:eastAsia="ko-KR"/>
        </w:rPr>
        <w:t>Pre-conditions:</w:t>
      </w:r>
    </w:p>
    <w:p w14:paraId="0F43B600" w14:textId="77777777" w:rsidR="00171381" w:rsidRPr="00AB5FED" w:rsidRDefault="00171381" w:rsidP="00171381">
      <w:pPr>
        <w:pStyle w:val="B1"/>
        <w:rPr>
          <w:rFonts w:eastAsia="Malgun Gothic"/>
          <w:lang w:eastAsia="ko-KR"/>
        </w:rPr>
      </w:pPr>
      <w:r w:rsidRPr="00AB5FED">
        <w:t>-</w:t>
      </w:r>
      <w:r w:rsidRPr="00AB5FED">
        <w:tab/>
        <w:t>It is assumed that MCPTT users on MCPTT client 2 to MCPTT client n are on an ongoing call</w:t>
      </w:r>
      <w:r w:rsidRPr="00AB5FED">
        <w:rPr>
          <w:rFonts w:eastAsia="Malgun Gothic" w:hint="eastAsia"/>
          <w:lang w:eastAsia="ko-KR"/>
        </w:rPr>
        <w:t>.</w:t>
      </w:r>
      <w:r w:rsidRPr="002468B6">
        <w:rPr>
          <w:rFonts w:eastAsia="Malgun Gothic"/>
          <w:lang w:eastAsia="ko-KR"/>
        </w:rPr>
        <w:t xml:space="preserve"> </w:t>
      </w:r>
      <w:r w:rsidRPr="00B95A6A">
        <w:rPr>
          <w:rFonts w:eastAsia="Malgun Gothic"/>
          <w:lang w:eastAsia="ko-KR"/>
        </w:rPr>
        <w:t>Optionally, the MCPTT users may use activated functional aliases.</w:t>
      </w:r>
    </w:p>
    <w:p w14:paraId="33A9CE7B" w14:textId="77777777" w:rsidR="00171381" w:rsidRPr="00AB5FED" w:rsidRDefault="00171381" w:rsidP="00171381">
      <w:pPr>
        <w:pStyle w:val="TH"/>
      </w:pPr>
      <w:r w:rsidRPr="00AB5FED">
        <w:rPr>
          <w:rFonts w:ascii="Times New Roman" w:hAnsi="Times New Roman"/>
          <w:lang w:eastAsia="en-GB"/>
        </w:rPr>
        <w:object w:dxaOrig="8151" w:dyaOrig="4897" w14:anchorId="348E6D59">
          <v:shape id="_x0000_i1037" type="#_x0000_t75" style="width:406.95pt;height:245.65pt" o:ole="">
            <v:imagedata r:id="rId31" o:title=""/>
          </v:shape>
          <o:OLEObject Type="Embed" ProgID="Visio.Drawing.11" ShapeID="_x0000_i1037" DrawAspect="Content" ObjectID="_1781508458" r:id="rId32"/>
        </w:object>
      </w:r>
    </w:p>
    <w:p w14:paraId="14630C2B" w14:textId="77777777" w:rsidR="00171381" w:rsidRPr="00AB5FED" w:rsidRDefault="00171381" w:rsidP="00171381">
      <w:pPr>
        <w:pStyle w:val="TF"/>
      </w:pPr>
      <w:r w:rsidRPr="00AB5FED">
        <w:t xml:space="preserve">Figure 10.6.2.3.1.1.5-1: </w:t>
      </w:r>
      <w:r w:rsidRPr="00AB5FED">
        <w:rPr>
          <w:rFonts w:eastAsia="Malgun Gothic" w:hint="eastAsia"/>
          <w:lang w:eastAsia="ko-KR"/>
        </w:rPr>
        <w:t>Rejoin</w:t>
      </w:r>
      <w:r w:rsidRPr="00AB5FED">
        <w:t xml:space="preserve"> call</w:t>
      </w:r>
    </w:p>
    <w:p w14:paraId="36D68C0A" w14:textId="77777777" w:rsidR="00171381" w:rsidRPr="00AB5FED" w:rsidRDefault="00171381" w:rsidP="00171381">
      <w:pPr>
        <w:pStyle w:val="B1"/>
      </w:pPr>
      <w:r w:rsidRPr="00AB5FED">
        <w:rPr>
          <w:rFonts w:eastAsia="Malgun Gothic"/>
          <w:lang w:eastAsia="ko-KR"/>
        </w:rPr>
        <w:t>1</w:t>
      </w:r>
      <w:r w:rsidRPr="00AB5FED">
        <w:t>.</w:t>
      </w:r>
      <w:r w:rsidRPr="00AB5FED">
        <w:tab/>
        <w:t xml:space="preserve">MCPTT client 1 has necessary information for rejoining an ongoing group call, then the MCPTT client 1 initiates group call </w:t>
      </w:r>
      <w:r w:rsidRPr="00AB5FED">
        <w:rPr>
          <w:rFonts w:eastAsia="Malgun Gothic" w:hint="eastAsia"/>
          <w:lang w:eastAsia="ko-KR"/>
        </w:rPr>
        <w:t xml:space="preserve">rejoin </w:t>
      </w:r>
      <w:r w:rsidRPr="00AB5FED">
        <w:t>request including the ongoing group call information.</w:t>
      </w:r>
      <w:r w:rsidRPr="00023DBA">
        <w:t xml:space="preserve"> </w:t>
      </w:r>
      <w:r>
        <w:t>The group call rejoin request may contain a functional alias of MCPTT client 1 as selected by the MC service user.</w:t>
      </w:r>
    </w:p>
    <w:p w14:paraId="5FC71ADF" w14:textId="77777777" w:rsidR="00171381" w:rsidRPr="00AB5FED" w:rsidRDefault="00171381" w:rsidP="00171381">
      <w:pPr>
        <w:pStyle w:val="B1"/>
      </w:pPr>
      <w:r w:rsidRPr="00AB5FED">
        <w:rPr>
          <w:rFonts w:eastAsia="Malgun Gothic"/>
          <w:lang w:eastAsia="ko-KR"/>
        </w:rPr>
        <w:t>2</w:t>
      </w:r>
      <w:r w:rsidRPr="00AB5FED">
        <w:t>.</w:t>
      </w:r>
      <w:r w:rsidRPr="00AB5FED">
        <w:tab/>
      </w:r>
      <w:r w:rsidRPr="00AB5FED">
        <w:rPr>
          <w:lang w:val="en-US"/>
        </w:rPr>
        <w:t xml:space="preserve">MCPTT server checks whether the </w:t>
      </w:r>
      <w:r w:rsidRPr="00AB5FED">
        <w:t xml:space="preserve">MCPTT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and checks the functional alias, if present</w:t>
      </w:r>
      <w:r w:rsidRPr="00AB5FED">
        <w:t>.</w:t>
      </w:r>
    </w:p>
    <w:p w14:paraId="745EC289" w14:textId="77777777" w:rsidR="00171381" w:rsidRPr="00AB5FED" w:rsidRDefault="00171381" w:rsidP="00171381">
      <w:pPr>
        <w:pStyle w:val="B1"/>
      </w:pPr>
      <w:r w:rsidRPr="00AB5FED">
        <w:rPr>
          <w:rFonts w:eastAsia="Malgun Gothic"/>
          <w:lang w:eastAsia="ko-KR"/>
        </w:rPr>
        <w:t>3</w:t>
      </w:r>
      <w:r w:rsidRPr="00AB5FED">
        <w:t>.</w:t>
      </w:r>
      <w:r w:rsidRPr="00AB5FED">
        <w:tab/>
        <w:t xml:space="preserve">MCPTT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r>
        <w:t xml:space="preserve"> </w:t>
      </w:r>
      <w:r>
        <w:rPr>
          <w:rFonts w:hint="eastAsia"/>
          <w:lang w:eastAsia="zh-CN"/>
        </w:rPr>
        <w:t>If the ongoing group call is emergency or imminent peril group call, the response shall contain e</w:t>
      </w:r>
      <w:r w:rsidRPr="00AB5FED">
        <w:rPr>
          <w:lang w:eastAsia="zh-CN"/>
        </w:rPr>
        <w:t xml:space="preserve">mergency </w:t>
      </w:r>
      <w:r>
        <w:rPr>
          <w:rFonts w:hint="eastAsia"/>
          <w:lang w:eastAsia="zh-CN"/>
        </w:rPr>
        <w:t xml:space="preserve">or imminent peril </w:t>
      </w:r>
      <w:r w:rsidRPr="00AB5FED">
        <w:rPr>
          <w:lang w:eastAsia="zh-CN"/>
        </w:rPr>
        <w:t>indicator</w:t>
      </w:r>
      <w:r>
        <w:rPr>
          <w:rFonts w:hint="eastAsia"/>
          <w:lang w:eastAsia="zh-CN"/>
        </w:rPr>
        <w:t>.</w:t>
      </w:r>
    </w:p>
    <w:p w14:paraId="725A06B1" w14:textId="77777777" w:rsidR="00171381" w:rsidRPr="00AB5FED" w:rsidRDefault="00171381" w:rsidP="00171381">
      <w:pPr>
        <w:pStyle w:val="B1"/>
      </w:pPr>
      <w:r w:rsidRPr="00AB5FED">
        <w:rPr>
          <w:rFonts w:eastAsia="Malgun Gothic"/>
          <w:lang w:eastAsia="ko-KR"/>
        </w:rPr>
        <w:t>4</w:t>
      </w:r>
      <w:r w:rsidRPr="00AB5FED">
        <w:t>.</w:t>
      </w:r>
      <w:r w:rsidRPr="00AB5FED">
        <w:tab/>
        <w:t>MCPTT client 1 is successfully added to the ongoing group call and MCPTT users at MCPTT client 1 to MCPTT client n may be notified about the MCPTT client 1 joining the group call</w:t>
      </w:r>
      <w:bookmarkStart w:id="583" w:name="_Hlk494448986"/>
      <w:r w:rsidRPr="00023DBA">
        <w:t xml:space="preserve"> </w:t>
      </w:r>
      <w:r w:rsidRPr="00B72105">
        <w:t xml:space="preserve">and the functional alias </w:t>
      </w:r>
      <w:r>
        <w:t xml:space="preserve">of MCPTT client 1 </w:t>
      </w:r>
      <w:r w:rsidRPr="00B72105">
        <w:t>may be displayed</w:t>
      </w:r>
      <w:bookmarkEnd w:id="583"/>
      <w:r w:rsidRPr="00AB5FED">
        <w:t>.</w:t>
      </w:r>
    </w:p>
    <w:p w14:paraId="02BF9723" w14:textId="77777777" w:rsidR="00171381" w:rsidRPr="00AB5FED" w:rsidRDefault="00171381" w:rsidP="00171381">
      <w:pPr>
        <w:pStyle w:val="B1"/>
        <w:rPr>
          <w:rFonts w:eastAsia="Malgun Gothic"/>
          <w:lang w:eastAsia="ko-KR"/>
        </w:rPr>
      </w:pPr>
      <w:r w:rsidRPr="00AB5FED">
        <w:rPr>
          <w:rFonts w:eastAsia="Malgun Gothic"/>
          <w:lang w:eastAsia="ko-KR"/>
        </w:rPr>
        <w:t>5</w:t>
      </w:r>
      <w:r w:rsidRPr="00AB5FED">
        <w:rPr>
          <w:lang w:eastAsia="zh-CN"/>
        </w:rPr>
        <w:t>.</w:t>
      </w:r>
      <w:r w:rsidRPr="00AB5FED">
        <w:rPr>
          <w:lang w:eastAsia="zh-CN"/>
        </w:rPr>
        <w:tab/>
        <w:t>The floor taken with the information of the current talker is sent to MCPTT client</w:t>
      </w:r>
      <w:r w:rsidRPr="00AB5FED">
        <w:rPr>
          <w:rFonts w:hint="eastAsia"/>
          <w:lang w:eastAsia="zh-CN"/>
        </w:rPr>
        <w:t xml:space="preserve"> </w:t>
      </w:r>
      <w:r w:rsidRPr="00AB5FED">
        <w:rPr>
          <w:lang w:eastAsia="zh-CN"/>
        </w:rPr>
        <w:t xml:space="preserve">1. </w:t>
      </w:r>
    </w:p>
    <w:p w14:paraId="0B15BD4F" w14:textId="77777777" w:rsidR="00171381" w:rsidRPr="00AB5FED" w:rsidRDefault="00171381" w:rsidP="00171381">
      <w:pPr>
        <w:pStyle w:val="Heading6"/>
      </w:pPr>
      <w:bookmarkStart w:id="584" w:name="_Toc433209750"/>
      <w:bookmarkStart w:id="585" w:name="_Toc460616046"/>
      <w:bookmarkStart w:id="586" w:name="_Toc460616907"/>
      <w:bookmarkStart w:id="587" w:name="_Toc170894475"/>
      <w:r w:rsidRPr="00AB5FED">
        <w:lastRenderedPageBreak/>
        <w:t>10.6.2.3.1.2</w:t>
      </w:r>
      <w:r w:rsidRPr="00AB5FED">
        <w:tab/>
        <w:t>Chat group call</w:t>
      </w:r>
      <w:bookmarkEnd w:id="584"/>
      <w:bookmarkEnd w:id="585"/>
      <w:bookmarkEnd w:id="586"/>
      <w:bookmarkEnd w:id="587"/>
    </w:p>
    <w:p w14:paraId="5C0C3DE4" w14:textId="77777777" w:rsidR="00171381" w:rsidRPr="00AB5FED" w:rsidRDefault="00171381" w:rsidP="00171381">
      <w:pPr>
        <w:pStyle w:val="H6"/>
      </w:pPr>
      <w:r w:rsidRPr="00AB5FED">
        <w:t>10.6.2.3.1.2.1</w:t>
      </w:r>
      <w:r w:rsidRPr="00AB5FED">
        <w:tab/>
        <w:t>General</w:t>
      </w:r>
    </w:p>
    <w:p w14:paraId="5CAF3B85" w14:textId="77777777" w:rsidR="00171381" w:rsidRPr="00AB5FED" w:rsidRDefault="00171381" w:rsidP="00171381">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498B36DB" w14:textId="77777777" w:rsidR="00171381" w:rsidRPr="00AB5FED" w:rsidRDefault="00171381" w:rsidP="00171381">
      <w:r w:rsidRPr="00AB5FED">
        <w:t xml:space="preserve">Figure 10.6.2.3.1.2.2-1 describes the basic procedure for the MCPTT client initiating an MCPTT group call which uses the chat group (restricted) call model. Restricted means that only users that have been configured as members of the given group are allowed to join the group communications for the given group. </w:t>
      </w:r>
    </w:p>
    <w:p w14:paraId="7CC44BB8" w14:textId="77777777" w:rsidR="00171381" w:rsidRPr="00AB5FED" w:rsidRDefault="00171381" w:rsidP="00171381">
      <w:r w:rsidRPr="00AB5FED">
        <w:t>Chat group join mechanism:</w:t>
      </w:r>
    </w:p>
    <w:p w14:paraId="1199BBB8" w14:textId="77777777" w:rsidR="00171381" w:rsidRPr="00AB5FED" w:rsidRDefault="00171381" w:rsidP="00171381">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51C34EA5" w14:textId="77777777" w:rsidR="00171381" w:rsidRDefault="00171381" w:rsidP="00171381">
      <w:pPr>
        <w:pStyle w:val="B1"/>
      </w:pPr>
      <w:r w:rsidRPr="00AB5FED">
        <w:t>-</w:t>
      </w:r>
      <w:r w:rsidRPr="00AB5FED">
        <w:tab/>
        <w:t xml:space="preserve">The group join request </w:t>
      </w:r>
      <w:r w:rsidRPr="00AB5FED">
        <w:rPr>
          <w:lang w:val="en-US"/>
        </w:rPr>
        <w:t>may include</w:t>
      </w:r>
      <w:r w:rsidRPr="00AB5FED">
        <w:t xml:space="preserve"> a request to transmit. </w:t>
      </w:r>
      <w:r>
        <w:t xml:space="preserve">If the group join request includes a request to transmit it may also include location information. </w:t>
      </w:r>
      <w:r w:rsidRPr="00AB5FED">
        <w:t>It is assumed that the group join request will be delivered from MCPTT client to MCPTT server using SIP.</w:t>
      </w:r>
      <w:r w:rsidRPr="00002F17">
        <w:t xml:space="preserve"> </w:t>
      </w:r>
    </w:p>
    <w:p w14:paraId="4CACF0C0" w14:textId="77777777" w:rsidR="00171381" w:rsidRPr="00AB5FED" w:rsidRDefault="00171381" w:rsidP="00171381">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219CC34E" w14:textId="77777777" w:rsidR="00171381" w:rsidRPr="00AB5FED" w:rsidRDefault="00171381" w:rsidP="00171381">
      <w:pPr>
        <w:pStyle w:val="B1"/>
      </w:pPr>
      <w:r w:rsidRPr="00AB5FED">
        <w:t>-</w:t>
      </w:r>
      <w:r w:rsidRPr="00AB5FED">
        <w:tab/>
        <w:t xml:space="preserve">The group join request is used to indicate to the MCPTT server that the MCPTT user associated with the given MCPTT client wishes to participate </w:t>
      </w:r>
      <w:r>
        <w:t>i.e.</w:t>
      </w:r>
      <w:r w:rsidRPr="00AB5FED">
        <w:t xml:space="preserve"> begin to receive media from</w:t>
      </w:r>
      <w:r w:rsidRPr="00AD7C04">
        <w:t xml:space="preserve"> </w:t>
      </w:r>
      <w:r>
        <w:t>or send media to</w:t>
      </w:r>
      <w:r w:rsidRPr="00AB5FED">
        <w:t xml:space="preserve"> the group.</w:t>
      </w:r>
    </w:p>
    <w:p w14:paraId="15FD3ABD" w14:textId="77777777" w:rsidR="00171381" w:rsidRPr="00AB5FED" w:rsidRDefault="00171381" w:rsidP="00171381">
      <w:pPr>
        <w:pStyle w:val="B1"/>
      </w:pPr>
      <w:r w:rsidRPr="00AB5FED">
        <w:t>-</w:t>
      </w:r>
      <w:r w:rsidRPr="00AB5FED">
        <w:tab/>
        <w:t xml:space="preserve">The group join request </w:t>
      </w:r>
      <w:r>
        <w:t xml:space="preserve">shall </w:t>
      </w:r>
      <w:r w:rsidRPr="00AB5FED">
        <w:t>cause the MCPTT server to generate an implicit affiliation for the MCPTT user to the group, if the user is not already affiliated to the group.</w:t>
      </w:r>
    </w:p>
    <w:p w14:paraId="2EC32F5D" w14:textId="77777777" w:rsidR="00171381" w:rsidRDefault="00171381" w:rsidP="00171381">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between MCPTT server and MCPTT client for the group call. The group join request can take the form of a SIP invite.</w:t>
      </w:r>
      <w:r w:rsidRPr="00023DBA">
        <w:t xml:space="preserve"> </w:t>
      </w:r>
    </w:p>
    <w:p w14:paraId="10FCE04D" w14:textId="77777777" w:rsidR="00171381" w:rsidRPr="00AB5FED" w:rsidRDefault="00171381" w:rsidP="00171381">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0359176" w14:textId="77777777" w:rsidR="00171381" w:rsidRPr="00AB5FED" w:rsidRDefault="00171381" w:rsidP="00171381">
      <w:r w:rsidRPr="00AB5FED">
        <w:t>Subsequent participation in a group call when the group is using the chat model:</w:t>
      </w:r>
    </w:p>
    <w:p w14:paraId="321A2B24" w14:textId="77777777" w:rsidR="00171381" w:rsidRPr="00AB5FED" w:rsidRDefault="00171381" w:rsidP="00171381">
      <w:pPr>
        <w:pStyle w:val="B1"/>
      </w:pPr>
      <w:r w:rsidRPr="00AB5FED">
        <w:t>-</w:t>
      </w:r>
      <w:r w:rsidRPr="00AB5FED">
        <w:tab/>
        <w:t>Once an MCPTT client successfully joins a group call which is using the chat model, the MCPTT client connects to the media plane for the call if the call is currently ongoing.</w:t>
      </w:r>
    </w:p>
    <w:p w14:paraId="30F5E4A9" w14:textId="77777777" w:rsidR="00171381" w:rsidRPr="00AB5FED" w:rsidRDefault="00171381" w:rsidP="00171381">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64520667" w14:textId="77777777" w:rsidR="00171381" w:rsidRPr="00AB5FED" w:rsidRDefault="00171381" w:rsidP="00171381">
      <w:pPr>
        <w:pStyle w:val="B1"/>
      </w:pPr>
      <w:r w:rsidRPr="00AB5FED">
        <w:t>-</w:t>
      </w:r>
      <w:r w:rsidRPr="00AB5FED">
        <w:tab/>
        <w:t xml:space="preserve">If the newly joined MCPTT user wishes to transmit media (start or re-start the call) to the </w:t>
      </w:r>
      <w:r>
        <w:t>other joined</w:t>
      </w:r>
      <w:r w:rsidRPr="00AB5FED">
        <w:t xml:space="preserve"> users of the group using the chat model, then the MCPTT client </w:t>
      </w:r>
      <w:r>
        <w:t xml:space="preserve">shall use </w:t>
      </w:r>
      <w:r w:rsidRPr="00AB5FED">
        <w:t>a normal floor control procedure for requesting the floor.</w:t>
      </w:r>
    </w:p>
    <w:p w14:paraId="39CC838C" w14:textId="77777777" w:rsidR="00171381" w:rsidRPr="00AB5FED" w:rsidRDefault="00171381" w:rsidP="00171381">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75DF5B70" w14:textId="77777777" w:rsidR="00171381" w:rsidRPr="00AB5FED" w:rsidRDefault="00171381" w:rsidP="00171381">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4C3BFC4" w14:textId="77777777" w:rsidR="00171381" w:rsidRPr="00AB5FED" w:rsidRDefault="00171381" w:rsidP="00171381">
      <w:pPr>
        <w:pStyle w:val="B1"/>
      </w:pPr>
      <w:r w:rsidRPr="00AB5FED">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Pr="00AD7C04">
        <w:t xml:space="preserve"> </w:t>
      </w:r>
    </w:p>
    <w:p w14:paraId="34A08138" w14:textId="77777777" w:rsidR="00171381" w:rsidRPr="00AB5FED" w:rsidRDefault="00171381" w:rsidP="00171381">
      <w:r>
        <w:t>Leaving and releasing a chat group:</w:t>
      </w:r>
    </w:p>
    <w:p w14:paraId="0C8A11F8" w14:textId="77777777" w:rsidR="00171381" w:rsidRDefault="00171381" w:rsidP="00171381">
      <w:pPr>
        <w:pStyle w:val="B1"/>
      </w:pPr>
      <w:r>
        <w:lastRenderedPageBreak/>
        <w:t>-</w:t>
      </w:r>
      <w:r>
        <w:tab/>
        <w:t xml:space="preserve">When a user wants to leave a chat group call, the client shall send a group call leave request to the server and release the media plane. </w:t>
      </w:r>
    </w:p>
    <w:p w14:paraId="27E01BA8" w14:textId="77777777" w:rsidR="00171381" w:rsidRPr="00AB5FED" w:rsidRDefault="00171381" w:rsidP="00171381">
      <w:pPr>
        <w:pStyle w:val="B1"/>
      </w:pPr>
      <w:r>
        <w:t>-</w:t>
      </w:r>
      <w:r>
        <w:tab/>
        <w:t>The server can release a chat group call by sending a group call release to all joined clients. A server initiated release also releases the media plane for all joined clients.</w:t>
      </w:r>
    </w:p>
    <w:p w14:paraId="5B91B739" w14:textId="77777777" w:rsidR="00171381" w:rsidRPr="00AB5FED" w:rsidRDefault="00171381" w:rsidP="00171381">
      <w:pPr>
        <w:pStyle w:val="H6"/>
      </w:pPr>
      <w:r w:rsidRPr="00AB5FED">
        <w:t>10.6.2.3.1.2.2</w:t>
      </w:r>
      <w:r w:rsidRPr="00AB5FED">
        <w:tab/>
        <w:t>Chat group call setup</w:t>
      </w:r>
    </w:p>
    <w:p w14:paraId="002EF295" w14:textId="77777777" w:rsidR="00171381" w:rsidRPr="00AB5FED" w:rsidRDefault="00171381" w:rsidP="00171381">
      <w:r w:rsidRPr="00AB5FED">
        <w:t>MCPTT client 1, client 2, and client 3 are served by the home MCPTT service provider in figure 10.6.2.3.1.2.2-1.</w:t>
      </w:r>
    </w:p>
    <w:p w14:paraId="241CEEAF" w14:textId="77777777" w:rsidR="00171381" w:rsidRPr="00AB5FED" w:rsidRDefault="00171381" w:rsidP="00171381">
      <w:r w:rsidRPr="00AB5FED">
        <w:t xml:space="preserve">Pre-condition: </w:t>
      </w:r>
    </w:p>
    <w:p w14:paraId="04FD7E08"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BD89B3A" w14:textId="77777777" w:rsidR="00171381" w:rsidRDefault="00171381" w:rsidP="00171381">
      <w:pPr>
        <w:pStyle w:val="B1"/>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No call is currently in progress for the group.</w:t>
      </w:r>
      <w:r w:rsidRPr="00AA7BDA">
        <w:t xml:space="preserve"> </w:t>
      </w:r>
    </w:p>
    <w:p w14:paraId="0FC7BAE4" w14:textId="77777777" w:rsidR="00171381" w:rsidRPr="00AB5FED" w:rsidRDefault="00171381" w:rsidP="00171381">
      <w:pPr>
        <w:pStyle w:val="B1"/>
      </w:pPr>
      <w:r>
        <w:t>3.</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C5986DB" w14:textId="77777777" w:rsidR="00171381" w:rsidRPr="00AB5FED" w:rsidRDefault="00171381" w:rsidP="00171381">
      <w:pPr>
        <w:pStyle w:val="TH"/>
      </w:pPr>
      <w:r w:rsidRPr="00AB5FED">
        <w:object w:dxaOrig="11216" w:dyaOrig="6772" w14:anchorId="5705C0C7">
          <v:shape id="_x0000_i1038" type="#_x0000_t75" style="width:486.3pt;height:292.25pt" o:ole="">
            <v:imagedata r:id="rId33" o:title=""/>
          </v:shape>
          <o:OLEObject Type="Embed" ProgID="Visio.Drawing.11" ShapeID="_x0000_i1038" DrawAspect="Content" ObjectID="_1781508459" r:id="rId34"/>
        </w:object>
      </w:r>
    </w:p>
    <w:p w14:paraId="11976B15" w14:textId="77777777" w:rsidR="00171381" w:rsidRPr="00AB5FED" w:rsidRDefault="00171381" w:rsidP="00171381">
      <w:pPr>
        <w:pStyle w:val="TF"/>
      </w:pPr>
      <w:r w:rsidRPr="00AB5FED">
        <w:t>Figure 10.6.2.3.1.2.2-1: MCPTT chat group call</w:t>
      </w:r>
    </w:p>
    <w:p w14:paraId="78F3D147" w14:textId="77777777" w:rsidR="00171381" w:rsidRPr="00AB5FED" w:rsidRDefault="00171381" w:rsidP="00171381">
      <w:pPr>
        <w:pStyle w:val="B1"/>
      </w:pPr>
      <w:r w:rsidRPr="00AB5FED">
        <w:t>1.</w:t>
      </w:r>
      <w:r w:rsidRPr="00AB5FED">
        <w:tab/>
        <w:t xml:space="preserve">MCPTT user 1 indicates to join the group communication for the group. This </w:t>
      </w:r>
      <w:r w:rsidRPr="00AB5FED">
        <w:rPr>
          <w:lang w:val="en-US"/>
        </w:rPr>
        <w:t>may include</w:t>
      </w:r>
      <w:r w:rsidRPr="00AB5FED">
        <w:t xml:space="preserve"> a request to transmit. </w:t>
      </w:r>
    </w:p>
    <w:p w14:paraId="3CB08A07" w14:textId="77777777" w:rsidR="00171381" w:rsidRPr="00AB5FED" w:rsidRDefault="00171381" w:rsidP="00171381">
      <w:pPr>
        <w:pStyle w:val="B1"/>
      </w:pPr>
      <w:r w:rsidRPr="00AB5FED">
        <w:t>1a.</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r w:rsidRPr="00002F17">
        <w:rPr>
          <w:lang w:val="en-US"/>
        </w:rPr>
        <w:t xml:space="preserve"> </w:t>
      </w:r>
      <w:r>
        <w:rPr>
          <w:lang w:val="en-US"/>
        </w:rPr>
        <w:t>If the group join request includes an implicit floor request it may also include location information.</w:t>
      </w:r>
    </w:p>
    <w:p w14:paraId="5BAC047C" w14:textId="77777777" w:rsidR="00171381" w:rsidRDefault="00171381" w:rsidP="00171381">
      <w:pPr>
        <w:pStyle w:val="B1"/>
      </w:pPr>
      <w:r w:rsidRPr="00AB5FED">
        <w:t>1b.</w:t>
      </w:r>
      <w:r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r w:rsidRPr="00023DBA">
        <w:t xml:space="preserve"> </w:t>
      </w:r>
    </w:p>
    <w:p w14:paraId="7134EFFF" w14:textId="77777777" w:rsidR="00171381" w:rsidRDefault="00171381" w:rsidP="00171381">
      <w:pPr>
        <w:pStyle w:val="B1"/>
        <w:ind w:firstLine="0"/>
      </w:pPr>
      <w:bookmarkStart w:id="588" w:name="_Hlk24467408"/>
      <w:r>
        <w:lastRenderedPageBreak/>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88"/>
    </w:p>
    <w:p w14:paraId="16E7F982" w14:textId="77777777" w:rsidR="00171381" w:rsidRDefault="00171381" w:rsidP="00171381">
      <w:pPr>
        <w:pStyle w:val="B1"/>
      </w:pPr>
      <w:r>
        <w:tab/>
        <w:t>If present, the MCPTT server checks whether the provided functional alias is allowed to be used and has been activated for the user.</w:t>
      </w:r>
      <w:r w:rsidRPr="00002F17">
        <w:t xml:space="preserve"> </w:t>
      </w:r>
    </w:p>
    <w:p w14:paraId="5C5BAB0B" w14:textId="77777777" w:rsidR="00171381" w:rsidRPr="00AB5FED" w:rsidRDefault="00171381" w:rsidP="00171381">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3BDB563" w14:textId="77777777" w:rsidR="00171381" w:rsidRPr="00AB5FED" w:rsidRDefault="00171381" w:rsidP="00171381">
      <w:pPr>
        <w:pStyle w:val="B1"/>
      </w:pPr>
      <w:r w:rsidRPr="00AB5FED">
        <w:t>1c.</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MCPTT server selected media parameters for the group call in the </w:t>
      </w:r>
      <w:r w:rsidRPr="00AB5FED">
        <w:rPr>
          <w:rFonts w:hint="eastAsia"/>
          <w:lang w:eastAsia="zh-CN"/>
        </w:rPr>
        <w:t>group join response</w:t>
      </w:r>
      <w:r w:rsidRPr="00AB5FED">
        <w:t>.</w:t>
      </w:r>
    </w:p>
    <w:p w14:paraId="5FE4827C" w14:textId="77777777" w:rsidR="00171381" w:rsidRPr="00AB5FED" w:rsidRDefault="00171381" w:rsidP="00171381">
      <w:pPr>
        <w:pStyle w:val="B1"/>
      </w:pPr>
      <w:r w:rsidRPr="00AB5FED">
        <w:t>2.</w:t>
      </w:r>
      <w:r w:rsidRPr="00AB5FED">
        <w:tab/>
        <w:t>If MCPTT user 1 requests to transmit, the MCPTT server establishes the media plane (if not already established) for the call. The associated floor participants for MCPTT client 1</w:t>
      </w:r>
      <w:r w:rsidRPr="00AB5FED">
        <w:rPr>
          <w:lang w:val="en-US"/>
        </w:rPr>
        <w:t>, client 2, and client 3</w:t>
      </w:r>
      <w:r w:rsidRPr="00AB5FED">
        <w:t xml:space="preserve"> use the floor control procedure to initiate the call. </w:t>
      </w:r>
      <w:r w:rsidRPr="00AB5FED">
        <w:rPr>
          <w:lang w:val="en-US"/>
        </w:rPr>
        <w:t>E.g., t</w:t>
      </w:r>
      <w:r w:rsidRPr="00AB5FED">
        <w:t>he floor participant for MCPTT client 1 receives the MCPTT floor grant. The corresponding floor participants for MCPTT client 2 and MCPTT client 3 receive the MCPTT floor taken.</w:t>
      </w:r>
      <w:r>
        <w:t xml:space="preserve"> </w:t>
      </w:r>
      <w:bookmarkStart w:id="589" w:name="_Hlk494449816"/>
      <w:r>
        <w:t xml:space="preserve">If present, </w:t>
      </w:r>
      <w:r w:rsidRPr="006F4157">
        <w:t xml:space="preserve">the functional alias </w:t>
      </w:r>
      <w:r>
        <w:t>of MCPTT client 1, MCPTT client 2 and MCPTT client 3 are</w:t>
      </w:r>
      <w:r w:rsidRPr="006F4157">
        <w:t xml:space="preserve"> displayed</w:t>
      </w:r>
      <w:r>
        <w:t xml:space="preserve"> where appropriate</w:t>
      </w:r>
      <w:bookmarkEnd w:id="589"/>
      <w:r>
        <w:t>.</w:t>
      </w:r>
    </w:p>
    <w:p w14:paraId="5C6EC1FC" w14:textId="77777777" w:rsidR="00171381" w:rsidRPr="00AB5FED" w:rsidRDefault="00171381" w:rsidP="00171381">
      <w:pPr>
        <w:pStyle w:val="B1"/>
      </w:pPr>
      <w:r w:rsidRPr="00AB5FED">
        <w:t>3.</w:t>
      </w:r>
      <w:r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t xml:space="preserve"> </w:t>
      </w:r>
      <w:r w:rsidRPr="00267A5D">
        <w:t>If audio cut-in policy is enabled for the MCPTT group, floor arbitration follows the logic defin</w:t>
      </w:r>
      <w:r>
        <w:t>e</w:t>
      </w:r>
      <w:r w:rsidRPr="00267A5D">
        <w:t>d in subclause</w:t>
      </w:r>
      <w:r>
        <w:t> </w:t>
      </w:r>
      <w:r w:rsidRPr="00267A5D">
        <w:t>10.9.1.5</w:t>
      </w:r>
      <w:r>
        <w:t>.</w:t>
      </w:r>
    </w:p>
    <w:p w14:paraId="2014D2D1" w14:textId="77777777" w:rsidR="00171381" w:rsidRPr="00AB5FED" w:rsidRDefault="00171381" w:rsidP="00171381">
      <w:pPr>
        <w:pStyle w:val="H6"/>
      </w:pPr>
      <w:r w:rsidRPr="00AB5FED">
        <w:t>10.6.2.3.1.2.3</w:t>
      </w:r>
      <w:r w:rsidRPr="00AB5FED">
        <w:tab/>
        <w:t>Release chat group call</w:t>
      </w:r>
    </w:p>
    <w:p w14:paraId="59E84F7A" w14:textId="77777777" w:rsidR="00171381" w:rsidRPr="00AB5FED" w:rsidRDefault="00171381" w:rsidP="00171381">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403DD3F6" w14:textId="77777777" w:rsidR="00171381" w:rsidRPr="00AB5FED" w:rsidRDefault="00171381" w:rsidP="00171381">
      <w:pPr>
        <w:pStyle w:val="NO"/>
      </w:pPr>
      <w:r w:rsidRPr="00AB5FED">
        <w:t>NOTE 1:</w:t>
      </w:r>
      <w:r w:rsidRPr="00AB5FED">
        <w:tab/>
        <w:t>The procedure for an MCPTT user leaving the group call is a different procedure.</w:t>
      </w:r>
    </w:p>
    <w:p w14:paraId="1EF959A3" w14:textId="77777777" w:rsidR="00171381" w:rsidRPr="00AB5FED" w:rsidRDefault="00171381" w:rsidP="00171381">
      <w:r w:rsidRPr="00AB5FED">
        <w:t>Procedures in figure 10.6.2.3.1.2.3-1 are the procedures for the MCPTT server initiating the release of an ongoing MCPTT group call.</w:t>
      </w:r>
    </w:p>
    <w:p w14:paraId="5EF090D0" w14:textId="77777777" w:rsidR="00171381" w:rsidRPr="00AB5FED" w:rsidRDefault="00171381" w:rsidP="00171381">
      <w:r w:rsidRPr="00AB5FED">
        <w:t>The following precondition applies:</w:t>
      </w:r>
    </w:p>
    <w:p w14:paraId="4DF06A28" w14:textId="77777777" w:rsidR="00171381" w:rsidRPr="00AB5FED" w:rsidRDefault="00171381" w:rsidP="00171381">
      <w:pPr>
        <w:pStyle w:val="B1"/>
      </w:pPr>
      <w:r w:rsidRPr="00AB5FED">
        <w:t>- A group call is ongoing between MCPTT clients 1, 2 and 3</w:t>
      </w:r>
    </w:p>
    <w:p w14:paraId="1B255E45" w14:textId="77777777" w:rsidR="00171381" w:rsidRPr="00AB5FED" w:rsidRDefault="00171381" w:rsidP="00171381">
      <w:pPr>
        <w:pStyle w:val="TH"/>
      </w:pPr>
      <w:r w:rsidRPr="00AB5FED">
        <w:object w:dxaOrig="7948" w:dyaOrig="7794" w14:anchorId="12C17D25">
          <v:shape id="_x0000_i1039" type="#_x0000_t75" style="width:398.1pt;height:389.65pt" o:ole="">
            <v:imagedata r:id="rId35" o:title=""/>
          </v:shape>
          <o:OLEObject Type="Embed" ProgID="Visio.Drawing.11" ShapeID="_x0000_i1039" DrawAspect="Content" ObjectID="_1781508460" r:id="rId36"/>
        </w:object>
      </w:r>
    </w:p>
    <w:p w14:paraId="039E3976" w14:textId="77777777" w:rsidR="00171381" w:rsidRPr="00AB5FED" w:rsidRDefault="00171381" w:rsidP="00171381">
      <w:pPr>
        <w:pStyle w:val="TF"/>
      </w:pPr>
      <w:r w:rsidRPr="00AB5FED">
        <w:t>Figure 10.6.2.3.1.2.3-1: Release chat group call</w:t>
      </w:r>
    </w:p>
    <w:p w14:paraId="680F26C7" w14:textId="77777777" w:rsidR="00171381" w:rsidRPr="00AB5FED" w:rsidRDefault="00171381" w:rsidP="00171381">
      <w:pPr>
        <w:pStyle w:val="B1"/>
      </w:pPr>
      <w:r w:rsidRPr="00AB5FED">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284F8200" w14:textId="77777777" w:rsidR="00171381" w:rsidRPr="00AB5FED" w:rsidRDefault="00171381" w:rsidP="00171381">
      <w:pPr>
        <w:pStyle w:val="B1"/>
      </w:pPr>
      <w:r w:rsidRPr="00AB5FED">
        <w:t>2.</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D3B0E73" w14:textId="77777777" w:rsidR="00171381" w:rsidRPr="00AB5FED" w:rsidRDefault="00171381" w:rsidP="00171381">
      <w:pPr>
        <w:pStyle w:val="B1"/>
      </w:pPr>
      <w:r w:rsidRPr="00AB5FED">
        <w:t>3.</w:t>
      </w:r>
      <w:r w:rsidRPr="00AB5FED">
        <w:tab/>
        <w:t xml:space="preserve">MCPTT server sends a </w:t>
      </w:r>
      <w:r w:rsidRPr="00AB5FED">
        <w:rPr>
          <w:rFonts w:hint="eastAsia"/>
          <w:lang w:eastAsia="zh-CN"/>
        </w:rPr>
        <w:t>group call release request</w:t>
      </w:r>
      <w:r w:rsidRPr="00AB5FED">
        <w:t xml:space="preserve"> towards each participant of the ongoing group call. </w:t>
      </w:r>
    </w:p>
    <w:p w14:paraId="2DA5FA17" w14:textId="77777777" w:rsidR="00171381" w:rsidRPr="00AB5FED" w:rsidRDefault="00171381" w:rsidP="00171381">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5378138E" w14:textId="77777777" w:rsidR="00171381" w:rsidRPr="00AB5FED" w:rsidRDefault="00171381" w:rsidP="00171381">
      <w:pPr>
        <w:pStyle w:val="B1"/>
      </w:pPr>
      <w:r w:rsidRPr="00AB5FED">
        <w:t>4.</w:t>
      </w:r>
      <w:r w:rsidRPr="00AB5FED">
        <w:tab/>
        <w:t>MCPTT users are notified about the release of the group call.</w:t>
      </w:r>
    </w:p>
    <w:p w14:paraId="40930833" w14:textId="77777777" w:rsidR="00171381" w:rsidRPr="00AB5FED" w:rsidRDefault="00171381" w:rsidP="00171381">
      <w:pPr>
        <w:pStyle w:val="B1"/>
      </w:pPr>
      <w:r w:rsidRPr="00AB5FED">
        <w:t>5.</w:t>
      </w:r>
      <w:r w:rsidRPr="00AB5FED">
        <w:tab/>
        <w:t xml:space="preserve">Optionally the MCPTT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63AE6FA8" w14:textId="77777777" w:rsidR="00171381" w:rsidRPr="00AB5FED" w:rsidRDefault="00171381" w:rsidP="00171381">
      <w:pPr>
        <w:pStyle w:val="NO"/>
      </w:pPr>
      <w:r w:rsidRPr="00AB5FED">
        <w:t>NOTE 3:</w:t>
      </w:r>
      <w:r w:rsidRPr="00AB5FED">
        <w:tab/>
        <w:t xml:space="preserve">The MCPTT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5FE65C9" w14:textId="77777777" w:rsidR="00171381" w:rsidRPr="00AB5FED" w:rsidRDefault="00171381" w:rsidP="00171381">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7B939D1E" w14:textId="77777777" w:rsidR="00171381" w:rsidRPr="00AB5FED" w:rsidRDefault="00171381" w:rsidP="00171381">
      <w:pPr>
        <w:pStyle w:val="H6"/>
      </w:pPr>
      <w:r w:rsidRPr="00AB5FED">
        <w:lastRenderedPageBreak/>
        <w:t>10.6.2.3.1.2.4</w:t>
      </w:r>
      <w:r w:rsidRPr="00AB5FED">
        <w:tab/>
        <w:t>Late entry chat group call</w:t>
      </w:r>
      <w:r>
        <w:t>,</w:t>
      </w:r>
      <w:r w:rsidRPr="00AB5FED">
        <w:t xml:space="preserve"> </w:t>
      </w:r>
      <w:r>
        <w:t>newly joined group member</w:t>
      </w:r>
    </w:p>
    <w:p w14:paraId="68FF8494" w14:textId="77777777" w:rsidR="00171381" w:rsidRDefault="00171381" w:rsidP="00171381">
      <w:r w:rsidRPr="00AB5FED">
        <w:t xml:space="preserve">Procedures in figure 10.6.2.3.1.2.4-1 are those for a group member </w:t>
      </w:r>
      <w:r>
        <w:t>entering</w:t>
      </w:r>
      <w:r w:rsidRPr="00AB5FED">
        <w:t xml:space="preserve"> an ongoing MCPTT group call</w:t>
      </w:r>
      <w:r>
        <w:t>, i.e. performing a late entry</w:t>
      </w:r>
      <w:r w:rsidRPr="00AB5FED">
        <w:t>.</w:t>
      </w:r>
    </w:p>
    <w:p w14:paraId="2D8E0532" w14:textId="77777777" w:rsidR="00171381" w:rsidRPr="00AB5FED" w:rsidRDefault="00171381" w:rsidP="00171381">
      <w:r w:rsidRPr="00AB5FED">
        <w:t>Pre-condition</w:t>
      </w:r>
      <w:r>
        <w:t>s</w:t>
      </w:r>
      <w:r w:rsidRPr="00AB5FED">
        <w:t xml:space="preserve">: </w:t>
      </w:r>
    </w:p>
    <w:p w14:paraId="3C6A2A6D"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4FEA7A94" w14:textId="77777777" w:rsidR="00171381" w:rsidRDefault="00171381" w:rsidP="00171381">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716D5794" w14:textId="77777777" w:rsidR="00171381" w:rsidRDefault="00171381" w:rsidP="00171381">
      <w:pPr>
        <w:pStyle w:val="B1"/>
      </w:pPr>
      <w:r>
        <w:rPr>
          <w:lang w:eastAsia="x-none"/>
        </w:rPr>
        <w:t>3.</w:t>
      </w:r>
      <w:r>
        <w:rPr>
          <w:lang w:eastAsia="x-none"/>
        </w:rPr>
        <w:tab/>
      </w:r>
      <w:r w:rsidRPr="00AB5FED">
        <w:t>MCPTT user 1 indicates to join the gro</w:t>
      </w:r>
      <w:r>
        <w:t>up communication for the group.</w:t>
      </w:r>
      <w:r w:rsidRPr="00AA7BDA">
        <w:t xml:space="preserve"> </w:t>
      </w:r>
    </w:p>
    <w:p w14:paraId="0AC5C47A" w14:textId="77777777" w:rsidR="00171381" w:rsidRPr="00AB5FED" w:rsidRDefault="00171381" w:rsidP="00171381">
      <w:pPr>
        <w:pStyle w:val="B1"/>
      </w:pPr>
      <w:r>
        <w:t>4.</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600F2B99" w14:textId="77777777" w:rsidR="00171381" w:rsidRPr="00AB5FED" w:rsidRDefault="00171381" w:rsidP="00171381">
      <w:pPr>
        <w:pStyle w:val="TH"/>
      </w:pPr>
      <w:r w:rsidRPr="00AB5FED">
        <w:object w:dxaOrig="11191" w:dyaOrig="6750" w14:anchorId="23EAA8AB">
          <v:shape id="_x0000_i1040" type="#_x0000_t75" style="width:484.75pt;height:293pt" o:ole="">
            <v:imagedata r:id="rId37" o:title=""/>
          </v:shape>
          <o:OLEObject Type="Embed" ProgID="Visio.Drawing.11" ShapeID="_x0000_i1040" DrawAspect="Content" ObjectID="_1781508461" r:id="rId38"/>
        </w:object>
      </w:r>
    </w:p>
    <w:p w14:paraId="41087E06" w14:textId="77777777" w:rsidR="00171381" w:rsidRPr="00AB5FED" w:rsidRDefault="00171381" w:rsidP="00171381">
      <w:pPr>
        <w:pStyle w:val="TF"/>
      </w:pPr>
      <w:r w:rsidRPr="00AB5FED">
        <w:t>Figure 10.6.2.3.1.2.4</w:t>
      </w:r>
      <w:r>
        <w:t>-1</w:t>
      </w:r>
      <w:r w:rsidRPr="00AB5FED">
        <w:t xml:space="preserve">: </w:t>
      </w:r>
      <w:r>
        <w:t>Late entry of a newly joined group member</w:t>
      </w:r>
    </w:p>
    <w:p w14:paraId="7DD7862A" w14:textId="77777777" w:rsidR="00171381" w:rsidRPr="00AB5FED" w:rsidRDefault="00171381" w:rsidP="00171381">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5042FF3B" w14:textId="77777777" w:rsidR="00171381" w:rsidRDefault="00171381" w:rsidP="00171381">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5464B95"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CE621A" w14:textId="77777777" w:rsidR="00171381" w:rsidRPr="00AB5FED" w:rsidRDefault="00171381" w:rsidP="00171381">
      <w:pPr>
        <w:pStyle w:val="B1"/>
      </w:pPr>
      <w:r>
        <w:lastRenderedPageBreak/>
        <w:tab/>
        <w:t>If present, the MCPTT server checks whether the provided functional alias is allowed to be used and has been activated for the user.</w:t>
      </w:r>
    </w:p>
    <w:p w14:paraId="5C966A84" w14:textId="77777777" w:rsidR="00171381" w:rsidRDefault="00171381" w:rsidP="00171381">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11813973" w14:textId="77777777" w:rsidR="00171381" w:rsidRDefault="00171381" w:rsidP="00171381">
      <w:pPr>
        <w:pStyle w:val="B1"/>
      </w:pPr>
      <w:r>
        <w:t>4.</w:t>
      </w:r>
      <w:r>
        <w:tab/>
      </w:r>
      <w:r w:rsidRPr="00DC3173">
        <w:t>Media plane between MCPTT client 1 and MCPTT server is established using media plane control signalling.</w:t>
      </w:r>
    </w:p>
    <w:p w14:paraId="2585AF0B" w14:textId="77777777" w:rsidR="00171381" w:rsidRPr="00AB5FED" w:rsidRDefault="00171381" w:rsidP="00171381">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149910AA" w14:textId="77777777" w:rsidR="00171381" w:rsidRPr="00AB5FED" w:rsidRDefault="00171381" w:rsidP="00171381">
      <w:pPr>
        <w:pStyle w:val="B1"/>
      </w:pPr>
      <w:r>
        <w:t>6.</w:t>
      </w:r>
      <w:r>
        <w:tab/>
        <w:t>The MCPTT server sends a floor taken (for the current talker) to MCPTT client 1.</w:t>
      </w:r>
    </w:p>
    <w:p w14:paraId="4F21112A" w14:textId="77777777" w:rsidR="00171381" w:rsidRDefault="00171381" w:rsidP="00171381">
      <w:pPr>
        <w:pStyle w:val="B1"/>
      </w:pPr>
      <w:r>
        <w:t>7</w:t>
      </w:r>
      <w:r w:rsidRPr="00AB5FED">
        <w:t>.</w:t>
      </w:r>
      <w:r w:rsidRPr="00AB5FED">
        <w:tab/>
        <w:t>Floor control will continue to be used by the floor participants associated with MCPTT client 1, MCPTT client 2 and MCPTT client 3</w:t>
      </w:r>
      <w:r>
        <w:t>.</w:t>
      </w:r>
    </w:p>
    <w:p w14:paraId="429C5611" w14:textId="77777777" w:rsidR="00171381" w:rsidRDefault="00171381" w:rsidP="00171381">
      <w:pPr>
        <w:pStyle w:val="H6"/>
      </w:pPr>
      <w:r w:rsidRPr="00AB5FED">
        <w:t>10.6.2.3.1.2.4</w:t>
      </w:r>
      <w:r>
        <w:t>a</w:t>
      </w:r>
      <w:r w:rsidRPr="00AB5FED">
        <w:tab/>
      </w:r>
      <w:r>
        <w:t>void</w:t>
      </w:r>
    </w:p>
    <w:p w14:paraId="029EB3E7" w14:textId="77777777" w:rsidR="00171381" w:rsidRDefault="00171381" w:rsidP="00171381">
      <w:pPr>
        <w:pStyle w:val="H6"/>
      </w:pPr>
      <w:r w:rsidRPr="00AB5FED">
        <w:t>10.6.2.3.1.2.4</w:t>
      </w:r>
      <w:r>
        <w:t>b</w:t>
      </w:r>
      <w:r w:rsidRPr="00AB5FED">
        <w:tab/>
      </w:r>
      <w:r>
        <w:t>void</w:t>
      </w:r>
    </w:p>
    <w:p w14:paraId="1D6863B6" w14:textId="77777777" w:rsidR="00171381" w:rsidRPr="004C15C1" w:rsidRDefault="00171381" w:rsidP="00171381">
      <w:pPr>
        <w:pStyle w:val="H6"/>
      </w:pPr>
      <w:r w:rsidRPr="00AB5FED">
        <w:t>10.6.2.3.1.2.</w:t>
      </w:r>
      <w:r>
        <w:t>5</w:t>
      </w:r>
      <w:r w:rsidRPr="00AB5FED">
        <w:tab/>
        <w:t>Late entry chat group call</w:t>
      </w:r>
      <w:r>
        <w:t>, MCPTT client coming back from out of coverage</w:t>
      </w:r>
    </w:p>
    <w:p w14:paraId="48C5F8D6" w14:textId="77777777" w:rsidR="00171381" w:rsidRPr="00AB5FED" w:rsidRDefault="00171381" w:rsidP="00171381">
      <w:r w:rsidRPr="00AB5FED">
        <w:t>Procedures in figure 10.6.2.3.1.2.</w:t>
      </w:r>
      <w:r>
        <w:t>5</w:t>
      </w:r>
      <w:r w:rsidRPr="00AB5FED">
        <w:t>-1 are those for</w:t>
      </w:r>
      <w:r>
        <w:t xml:space="preserve"> an MCPTT client coming back from out of coverage during an ongoing MCPTT group call. </w:t>
      </w:r>
    </w:p>
    <w:p w14:paraId="6DE811AA" w14:textId="77777777" w:rsidR="00171381" w:rsidRPr="00AB5FED" w:rsidRDefault="00171381" w:rsidP="00171381">
      <w:r w:rsidRPr="00AB5FED">
        <w:t>Pre-condition</w:t>
      </w:r>
      <w:r>
        <w:t>s</w:t>
      </w:r>
      <w:r w:rsidRPr="00AB5FED">
        <w:t xml:space="preserve">: </w:t>
      </w:r>
    </w:p>
    <w:p w14:paraId="7AFAA47C" w14:textId="77777777" w:rsidR="00171381" w:rsidRDefault="00171381" w:rsidP="00171381">
      <w:pPr>
        <w:pStyle w:val="B1"/>
      </w:pPr>
      <w:r>
        <w:t>1.</w:t>
      </w:r>
      <w:r>
        <w:tab/>
        <w:t>MCPTT client 1, MCPTT client 2</w:t>
      </w:r>
      <w:r w:rsidRPr="00A65A81">
        <w:t xml:space="preserve"> and MCPTT client 3 may have activated functional alias(es) configured to be used during the group call communication</w:t>
      </w:r>
      <w:r>
        <w:t xml:space="preserve">. </w:t>
      </w:r>
      <w:r w:rsidRPr="00AB5FED">
        <w:t>MCP</w:t>
      </w:r>
      <w:r>
        <w:t xml:space="preserve">TT users using MCPTT client 1, MCPTT client 2 and </w:t>
      </w:r>
      <w:r w:rsidRPr="00AB5FED">
        <w:t xml:space="preserve">MCPTT client </w:t>
      </w:r>
      <w:r>
        <w:t>3</w:t>
      </w:r>
      <w:r w:rsidRPr="00AB5FED">
        <w:t xml:space="preserve"> are in an ongoing </w:t>
      </w:r>
      <w:r>
        <w:t xml:space="preserve">group </w:t>
      </w:r>
      <w:r w:rsidRPr="00AB5FED">
        <w:t>ca</w:t>
      </w:r>
      <w:r>
        <w:t>ll when</w:t>
      </w:r>
      <w:r w:rsidRPr="005C0BCD">
        <w:t xml:space="preserve"> </w:t>
      </w:r>
      <w:r>
        <w:t>MCPTT client1 goes out of radio coverage.</w:t>
      </w:r>
    </w:p>
    <w:p w14:paraId="7C852174" w14:textId="77777777" w:rsidR="00171381" w:rsidRPr="00F2038C" w:rsidRDefault="00171381" w:rsidP="00171381">
      <w:pPr>
        <w:pStyle w:val="B1"/>
        <w:rPr>
          <w:rFonts w:eastAsia="Malgun Gothic"/>
          <w:lang w:eastAsia="ko-KR"/>
        </w:rPr>
      </w:pPr>
      <w:r>
        <w:t>2.</w:t>
      </w:r>
      <w:r>
        <w:tab/>
        <w:t>MCPTT client1 returns from out of coverage while the group call is still ongoing.</w:t>
      </w:r>
    </w:p>
    <w:p w14:paraId="1A615B73" w14:textId="77777777" w:rsidR="00171381" w:rsidRPr="00F2038C" w:rsidRDefault="00171381" w:rsidP="00171381">
      <w:pPr>
        <w:pStyle w:val="B1"/>
        <w:ind w:left="644" w:firstLine="0"/>
        <w:rPr>
          <w:rFonts w:eastAsia="Malgun Gothic"/>
          <w:lang w:eastAsia="ko-KR"/>
        </w:rPr>
      </w:pPr>
    </w:p>
    <w:p w14:paraId="23FE0B71" w14:textId="77777777" w:rsidR="00171381" w:rsidRPr="00AB5FED" w:rsidRDefault="00171381" w:rsidP="00171381">
      <w:pPr>
        <w:pStyle w:val="TH"/>
      </w:pPr>
      <w:r w:rsidRPr="00AB5FED">
        <w:object w:dxaOrig="11191" w:dyaOrig="6750" w14:anchorId="7C5572BF">
          <v:shape id="_x0000_i1041" type="#_x0000_t75" style="width:419.3pt;height:252.6pt" o:ole="">
            <v:imagedata r:id="rId39" o:title=""/>
          </v:shape>
          <o:OLEObject Type="Embed" ProgID="Visio.Drawing.11" ShapeID="_x0000_i1041" DrawAspect="Content" ObjectID="_1781508462" r:id="rId40"/>
        </w:object>
      </w:r>
    </w:p>
    <w:p w14:paraId="6409BE86" w14:textId="77777777" w:rsidR="00171381" w:rsidRPr="00AB5FED" w:rsidRDefault="00171381" w:rsidP="00171381">
      <w:pPr>
        <w:pStyle w:val="TF"/>
      </w:pPr>
      <w:r w:rsidRPr="00AB5FED">
        <w:t>Figure 10.6.2.3.1.2.</w:t>
      </w:r>
      <w:r>
        <w:t>5-1</w:t>
      </w:r>
      <w:r w:rsidRPr="00AB5FED">
        <w:t xml:space="preserve">: </w:t>
      </w:r>
      <w:r>
        <w:t xml:space="preserve">Late entry of a MCPTT client returning from out of coverage </w:t>
      </w:r>
    </w:p>
    <w:p w14:paraId="64DEF7AA" w14:textId="77777777" w:rsidR="00171381" w:rsidRDefault="00171381" w:rsidP="00171381">
      <w:pPr>
        <w:pStyle w:val="B1"/>
      </w:pPr>
      <w:r>
        <w:t>1.</w:t>
      </w:r>
      <w:r>
        <w:tab/>
      </w:r>
      <w:r w:rsidRPr="00AB5FED">
        <w:t>MCPTT client 1</w:t>
      </w:r>
      <w:r>
        <w:t xml:space="preserve"> or MCPTT server detects that MCPTT client 1 has returned from out of coverage.</w:t>
      </w:r>
    </w:p>
    <w:p w14:paraId="58D01E8E" w14:textId="77777777" w:rsidR="00171381" w:rsidRPr="00A975CE" w:rsidRDefault="00171381" w:rsidP="00171381">
      <w:pPr>
        <w:pStyle w:val="NO"/>
      </w:pPr>
      <w:r w:rsidRPr="00A975CE">
        <w:t>NOTE</w:t>
      </w:r>
      <w:r>
        <w:t> 1</w:t>
      </w:r>
      <w:r w:rsidRPr="00A975CE">
        <w:t>:</w:t>
      </w:r>
      <w:r w:rsidRPr="00A975CE">
        <w:tab/>
        <w:t>How the MCPTT client or MCPTT server detects that the client has returned from out of coverage is out of scope of the present document.</w:t>
      </w:r>
    </w:p>
    <w:p w14:paraId="433119B5" w14:textId="77777777" w:rsidR="00171381" w:rsidRDefault="00171381" w:rsidP="00171381">
      <w:pPr>
        <w:pStyle w:val="B1"/>
      </w:pPr>
      <w:r>
        <w:lastRenderedPageBreak/>
        <w:t>2.</w:t>
      </w:r>
      <w:r>
        <w:tab/>
        <w:t>Media plane between MCPTT client 1 and MCPTT server is re-established using media plane control signalling.</w:t>
      </w:r>
    </w:p>
    <w:p w14:paraId="4DB412B7" w14:textId="77777777" w:rsidR="00171381" w:rsidRDefault="00171381" w:rsidP="00171381">
      <w:pPr>
        <w:pStyle w:val="NO"/>
      </w:pPr>
      <w:r>
        <w:t>NOTE 2:</w:t>
      </w:r>
      <w:r>
        <w:tab/>
      </w:r>
      <w:r w:rsidRPr="004C15C1">
        <w:t>Depending on how long MCPTT client 1 was out of coverage, this step can include signalling from MCPTT client 1 to rejoin the chat group.</w:t>
      </w:r>
    </w:p>
    <w:p w14:paraId="103EC7C8" w14:textId="77777777" w:rsidR="00171381" w:rsidRDefault="00171381" w:rsidP="00171381">
      <w:pPr>
        <w:pStyle w:val="B1"/>
      </w:pPr>
      <w:r>
        <w:t>3.</w:t>
      </w:r>
      <w:r>
        <w:tab/>
        <w:t>MCPTT server sends a floor taken (for the current talker) to MCPTT client 1.</w:t>
      </w:r>
    </w:p>
    <w:p w14:paraId="5382FA34" w14:textId="77777777" w:rsidR="00171381" w:rsidRDefault="00171381" w:rsidP="00171381">
      <w:pPr>
        <w:pStyle w:val="B1"/>
      </w:pPr>
      <w:r>
        <w:t>4.</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w:t>
      </w:r>
      <w:r>
        <w:t xml:space="preserve">returning to </w:t>
      </w:r>
      <w:r w:rsidRPr="00AB5FED">
        <w:t>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62C57FB8" w14:textId="77777777" w:rsidR="00171381" w:rsidRPr="00AB5FED" w:rsidRDefault="00171381" w:rsidP="00171381">
      <w:pPr>
        <w:pStyle w:val="B1"/>
      </w:pPr>
      <w:r>
        <w:t>5.</w:t>
      </w:r>
      <w:r>
        <w:tab/>
      </w:r>
      <w:r w:rsidRPr="00AB5FED">
        <w:t>Floor control will continue to be used by the floor participants associated with MCPTT client 1, MCPTT client 2 and MCPTT client 3</w:t>
      </w:r>
      <w:r>
        <w:t>.</w:t>
      </w:r>
    </w:p>
    <w:p w14:paraId="4DC1A616" w14:textId="77777777" w:rsidR="00171381" w:rsidRPr="00AB5FED" w:rsidRDefault="00171381" w:rsidP="00171381">
      <w:pPr>
        <w:pStyle w:val="Heading5"/>
      </w:pPr>
      <w:bookmarkStart w:id="590" w:name="_Toc433209751"/>
      <w:bookmarkStart w:id="591" w:name="_Toc460616047"/>
      <w:bookmarkStart w:id="592" w:name="_Toc460616908"/>
      <w:bookmarkStart w:id="593" w:name="_Toc170894476"/>
      <w:r w:rsidRPr="00AB5FED">
        <w:t>10.6.2.3.2</w:t>
      </w:r>
      <w:r w:rsidRPr="00AB5FED">
        <w:tab/>
        <w:t>Exiting group call due to de-affiliation</w:t>
      </w:r>
      <w:bookmarkEnd w:id="590"/>
      <w:bookmarkEnd w:id="591"/>
      <w:bookmarkEnd w:id="592"/>
      <w:bookmarkEnd w:id="593"/>
    </w:p>
    <w:p w14:paraId="190D7795" w14:textId="77777777" w:rsidR="00171381" w:rsidRPr="00AB5FED" w:rsidRDefault="00171381" w:rsidP="00171381">
      <w:r w:rsidRPr="00AB5FED">
        <w:t>Procedures in figure 10.6.2.3.2-1 are the signalling control plane procedures for the MCPTT server requesting a newly de-affiliated member to leave an ongoing MCPTT group call.</w:t>
      </w:r>
    </w:p>
    <w:p w14:paraId="34B13D96" w14:textId="77777777" w:rsidR="00171381" w:rsidRPr="00AB5FED" w:rsidRDefault="00171381" w:rsidP="00171381">
      <w:r w:rsidRPr="00AB5FED">
        <w:t>Pre-conditions:</w:t>
      </w:r>
    </w:p>
    <w:p w14:paraId="0E946EA6"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6F6590E5" w14:textId="77777777" w:rsidR="00171381" w:rsidRPr="00AB5FED" w:rsidRDefault="00171381" w:rsidP="00171381">
      <w:pPr>
        <w:pStyle w:val="B1"/>
      </w:pPr>
      <w:r w:rsidRPr="00AB5FED">
        <w:t>2.</w:t>
      </w:r>
      <w:r w:rsidRPr="00AB5FED">
        <w:tab/>
        <w:t>MCPTT users on MCPTT client 1 to MCPTT client n are on an ongoing call.</w:t>
      </w:r>
    </w:p>
    <w:p w14:paraId="2674A30B" w14:textId="77777777" w:rsidR="00171381" w:rsidRPr="00AB5FED" w:rsidRDefault="00171381" w:rsidP="00171381">
      <w:pPr>
        <w:pStyle w:val="B1"/>
      </w:pPr>
      <w:r w:rsidRPr="00AB5FED">
        <w:t>3.</w:t>
      </w:r>
      <w:r w:rsidRPr="00AB5FED">
        <w:tab/>
        <w:t>MCPTT client 1 has been de-affiliated from the MCPTT group.</w:t>
      </w:r>
    </w:p>
    <w:p w14:paraId="639FAE97" w14:textId="77777777" w:rsidR="00171381" w:rsidRPr="00AB5FED" w:rsidRDefault="00171381" w:rsidP="00171381">
      <w:pPr>
        <w:pStyle w:val="TH"/>
      </w:pPr>
      <w:r w:rsidRPr="00AB5FED">
        <w:object w:dxaOrig="7948" w:dyaOrig="6024" w14:anchorId="7520064A">
          <v:shape id="_x0000_i1042" type="#_x0000_t75" style="width:398.1pt;height:301.85pt" o:ole="">
            <v:imagedata r:id="rId41" o:title=""/>
          </v:shape>
          <o:OLEObject Type="Embed" ProgID="Visio.Drawing.11" ShapeID="_x0000_i1042" DrawAspect="Content" ObjectID="_1781508463" r:id="rId42"/>
        </w:object>
      </w:r>
    </w:p>
    <w:p w14:paraId="7FF9CFA3" w14:textId="77777777" w:rsidR="00171381" w:rsidRPr="00AB5FED" w:rsidRDefault="00171381" w:rsidP="00171381">
      <w:pPr>
        <w:pStyle w:val="TF"/>
      </w:pPr>
      <w:r w:rsidRPr="00AB5FED">
        <w:t>Figure 10.6.2.3.2-1: Exiting MCPTT group call due to de-affiliation</w:t>
      </w:r>
    </w:p>
    <w:p w14:paraId="2D9F98ED" w14:textId="77777777" w:rsidR="00171381" w:rsidRPr="00AB5FED" w:rsidRDefault="00171381" w:rsidP="00171381">
      <w:pPr>
        <w:pStyle w:val="B1"/>
      </w:pPr>
      <w:r w:rsidRPr="00AB5FED">
        <w:t>1.</w:t>
      </w:r>
      <w:r w:rsidRPr="00AB5FED">
        <w:tab/>
        <w:t>MCPTT client 1 which has been de-affiliated is instructed to leave the ongoing group call.</w:t>
      </w:r>
    </w:p>
    <w:p w14:paraId="5EBA878D" w14:textId="77777777" w:rsidR="00171381" w:rsidRPr="00AB5FED" w:rsidRDefault="00171381" w:rsidP="00171381">
      <w:pPr>
        <w:pStyle w:val="B1"/>
      </w:pPr>
      <w:r w:rsidRPr="00AB5FED">
        <w:t>2.</w:t>
      </w:r>
      <w:r w:rsidRPr="00AB5FED">
        <w:tab/>
        <w:t xml:space="preserve">MCPTT server sends a </w:t>
      </w:r>
      <w:r w:rsidRPr="00AB5FED">
        <w:rPr>
          <w:rFonts w:hint="eastAsia"/>
          <w:lang w:eastAsia="zh-CN"/>
        </w:rPr>
        <w:t xml:space="preserve">group call </w:t>
      </w:r>
      <w:r w:rsidRPr="00AB5FED">
        <w:t>leave request to MCPTT client 1.</w:t>
      </w:r>
    </w:p>
    <w:p w14:paraId="34EF02B1" w14:textId="77777777" w:rsidR="00171381" w:rsidRPr="00AB5FED" w:rsidRDefault="00171381" w:rsidP="00171381">
      <w:pPr>
        <w:pStyle w:val="B1"/>
      </w:pPr>
      <w:r w:rsidRPr="00AB5FED">
        <w:t>3.</w:t>
      </w:r>
      <w:r w:rsidRPr="00AB5FED">
        <w:tab/>
        <w:t>MCPTT user at MCPTT client 1 is notified about leaving the group call.</w:t>
      </w:r>
    </w:p>
    <w:p w14:paraId="50470B4E" w14:textId="77777777" w:rsidR="00171381" w:rsidRPr="00AB5FED" w:rsidRDefault="00171381" w:rsidP="00171381">
      <w:pPr>
        <w:pStyle w:val="B1"/>
      </w:pPr>
      <w:r w:rsidRPr="00AB5FED">
        <w:t>4.</w:t>
      </w:r>
      <w:r w:rsidRPr="00AB5FED">
        <w:tab/>
        <w:t xml:space="preserve">MCPTT client 1 sends the </w:t>
      </w:r>
      <w:r w:rsidRPr="00AB5FED">
        <w:rPr>
          <w:rFonts w:hint="eastAsia"/>
          <w:lang w:eastAsia="zh-CN"/>
        </w:rPr>
        <w:t>group call leave</w:t>
      </w:r>
      <w:r w:rsidRPr="00AB5FED">
        <w:t xml:space="preserve"> response and leaves the group call. </w:t>
      </w:r>
    </w:p>
    <w:p w14:paraId="5089825B" w14:textId="77777777" w:rsidR="00171381" w:rsidRPr="00AB5FED" w:rsidRDefault="00171381" w:rsidP="00171381">
      <w:pPr>
        <w:pStyle w:val="B1"/>
      </w:pPr>
      <w:r w:rsidRPr="00AB5FED">
        <w:lastRenderedPageBreak/>
        <w:t>5.</w:t>
      </w:r>
      <w:r w:rsidRPr="00AB5FED">
        <w:tab/>
        <w:t>MCPTT client 1 is now removed from the ongoing group call and MCPTT users at MCPTT client 2 to MCPTT client n may be notified that MCPTT client 1 has left the group call.</w:t>
      </w:r>
    </w:p>
    <w:p w14:paraId="465AC0CA" w14:textId="77777777" w:rsidR="00171381" w:rsidRPr="00AB5FED" w:rsidRDefault="00171381" w:rsidP="00171381">
      <w:pPr>
        <w:pStyle w:val="Heading5"/>
      </w:pPr>
      <w:bookmarkStart w:id="594" w:name="_Toc433209752"/>
      <w:bookmarkStart w:id="595" w:name="_Toc460616048"/>
      <w:bookmarkStart w:id="596" w:name="_Toc460616909"/>
      <w:bookmarkStart w:id="597" w:name="_Toc170894477"/>
      <w:r w:rsidRPr="00AB5FED">
        <w:t>10.6.2.3.</w:t>
      </w:r>
      <w:r>
        <w:t>3</w:t>
      </w:r>
      <w:r w:rsidRPr="00AB5FED">
        <w:tab/>
      </w:r>
      <w:r>
        <w:t>MCPTT user leaving a group call</w:t>
      </w:r>
      <w:bookmarkEnd w:id="597"/>
    </w:p>
    <w:p w14:paraId="22A2D628" w14:textId="77777777" w:rsidR="00171381" w:rsidRPr="00AB5FED" w:rsidRDefault="00171381" w:rsidP="00171381">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5BFE8F07" w14:textId="77777777" w:rsidR="00171381" w:rsidRPr="00AB5FED" w:rsidRDefault="00171381" w:rsidP="00171381">
      <w:r w:rsidRPr="00AB5FED">
        <w:t>Pre-conditions:</w:t>
      </w:r>
    </w:p>
    <w:p w14:paraId="4FC1D8DB" w14:textId="77777777" w:rsidR="00171381" w:rsidRPr="00AB5FED" w:rsidRDefault="00171381" w:rsidP="00171381">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5AA9372D" w14:textId="77777777" w:rsidR="00171381" w:rsidRDefault="00171381" w:rsidP="00171381">
      <w:pPr>
        <w:pStyle w:val="B1"/>
      </w:pPr>
      <w:r w:rsidRPr="00AB5FED">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28B6AF96" w14:textId="77777777" w:rsidR="00171381" w:rsidRPr="00AB5FED" w:rsidRDefault="00171381" w:rsidP="00171381">
      <w:pPr>
        <w:pStyle w:val="B1"/>
      </w:pPr>
      <w:r>
        <w:t>3.</w:t>
      </w:r>
      <w:r>
        <w:tab/>
      </w:r>
      <w:r w:rsidRPr="00AB5FED">
        <w:t xml:space="preserve">MCPTT user 1 indicates to </w:t>
      </w:r>
      <w:r>
        <w:t xml:space="preserve">leave the </w:t>
      </w:r>
      <w:r w:rsidRPr="00AB5FED">
        <w:t>gro</w:t>
      </w:r>
      <w:r>
        <w:t>up call.</w:t>
      </w:r>
    </w:p>
    <w:p w14:paraId="037AD919" w14:textId="77777777" w:rsidR="00171381" w:rsidRPr="00AB5FED" w:rsidRDefault="00171381" w:rsidP="00171381">
      <w:pPr>
        <w:pStyle w:val="TH"/>
      </w:pPr>
      <w:r>
        <w:object w:dxaOrig="7410" w:dyaOrig="4665" w14:anchorId="689E3D4A">
          <v:shape id="_x0000_i1043" type="#_x0000_t75" style="width:370.8pt;height:233.7pt" o:ole="">
            <v:imagedata r:id="rId43" o:title=""/>
          </v:shape>
          <o:OLEObject Type="Embed" ProgID="Visio.Drawing.15" ShapeID="_x0000_i1043" DrawAspect="Content" ObjectID="_1781508464" r:id="rId44"/>
        </w:object>
      </w:r>
    </w:p>
    <w:p w14:paraId="1AE75220" w14:textId="77777777" w:rsidR="00171381" w:rsidRPr="00AB5FED" w:rsidRDefault="00171381" w:rsidP="00171381">
      <w:pPr>
        <w:pStyle w:val="TF"/>
      </w:pPr>
      <w:r w:rsidRPr="00AB5FED">
        <w:t>Figure </w:t>
      </w:r>
      <w:r>
        <w:t>10</w:t>
      </w:r>
      <w:r w:rsidRPr="00AB5FED">
        <w:t>.</w:t>
      </w:r>
      <w:r>
        <w:t>6</w:t>
      </w:r>
      <w:r w:rsidRPr="00AB5FED">
        <w:t>.2.3.</w:t>
      </w:r>
      <w:r>
        <w:t>3</w:t>
      </w:r>
      <w:r w:rsidRPr="00AB5FED">
        <w:t xml:space="preserve">-1: </w:t>
      </w:r>
      <w:r>
        <w:t>MCPTT user leaving a group call</w:t>
      </w:r>
    </w:p>
    <w:p w14:paraId="37465863" w14:textId="77777777" w:rsidR="00171381" w:rsidRDefault="00171381" w:rsidP="00171381">
      <w:pPr>
        <w:pStyle w:val="B1"/>
      </w:pPr>
      <w:r>
        <w:rPr>
          <w:lang w:eastAsia="ko-KR"/>
        </w:rPr>
        <w:t>1.</w:t>
      </w:r>
      <w:r>
        <w:rPr>
          <w:lang w:eastAsia="ko-KR"/>
        </w:rPr>
        <w:tab/>
        <w:t>MCPTT client 1 sends a group call leave request to the MCPTT server.</w:t>
      </w:r>
    </w:p>
    <w:p w14:paraId="20B9A1BD" w14:textId="77777777" w:rsidR="00171381" w:rsidRDefault="00171381" w:rsidP="00171381">
      <w:pPr>
        <w:pStyle w:val="B1"/>
      </w:pPr>
      <w:r>
        <w:t>2.</w:t>
      </w:r>
      <w:r>
        <w:tab/>
      </w:r>
      <w:r w:rsidRPr="00AB5FED">
        <w:t>MC</w:t>
      </w:r>
      <w:r>
        <w:t>PTT</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PTT</w:t>
      </w:r>
      <w:r w:rsidRPr="00AB5FED">
        <w:t xml:space="preserve"> client 1.</w:t>
      </w:r>
    </w:p>
    <w:p w14:paraId="0C7E85FD" w14:textId="77777777" w:rsidR="00171381" w:rsidRPr="00AB5FED" w:rsidRDefault="00171381" w:rsidP="00171381">
      <w:pPr>
        <w:pStyle w:val="B1"/>
      </w:pPr>
      <w:r>
        <w:rPr>
          <w:color w:val="000000"/>
          <w:lang w:val="en-US"/>
        </w:rPr>
        <w:t>3.</w:t>
      </w:r>
      <w:r>
        <w:rPr>
          <w:color w:val="000000"/>
          <w:lang w:val="en-US"/>
        </w:rPr>
        <w:tab/>
      </w:r>
      <w:r w:rsidRPr="00DD2158">
        <w:rPr>
          <w:color w:val="000000"/>
          <w:lang w:val="en-US"/>
        </w:rPr>
        <w:t xml:space="preserve">Release of </w:t>
      </w:r>
      <w:r>
        <w:rPr>
          <w:color w:val="000000"/>
          <w:lang w:val="en-US"/>
        </w:rPr>
        <w:t xml:space="preserve">floor </w:t>
      </w:r>
      <w:r w:rsidRPr="00DD2158">
        <w:rPr>
          <w:color w:val="000000"/>
          <w:lang w:val="en-US"/>
        </w:rPr>
        <w:t>control and media plane resources associated with the group call</w:t>
      </w:r>
      <w:r>
        <w:rPr>
          <w:color w:val="000000"/>
          <w:lang w:val="en-US"/>
        </w:rPr>
        <w:t xml:space="preserve"> for MCPTT client 1.</w:t>
      </w:r>
    </w:p>
    <w:p w14:paraId="6CE6E278" w14:textId="77777777" w:rsidR="00171381" w:rsidRDefault="00171381" w:rsidP="00171381">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708B1232" w14:textId="77777777" w:rsidR="00171381" w:rsidRPr="00AB5FED" w:rsidRDefault="00171381" w:rsidP="00171381">
      <w:pPr>
        <w:pStyle w:val="B1"/>
      </w:pPr>
      <w:r>
        <w:t>4.</w:t>
      </w:r>
      <w:r>
        <w:tab/>
        <w:t xml:space="preserve">MCPTT </w:t>
      </w:r>
      <w:r w:rsidRPr="00AB5FED">
        <w:t xml:space="preserve">users at MCPTT client </w:t>
      </w:r>
      <w:r>
        <w:t>2</w:t>
      </w:r>
      <w:r w:rsidRPr="00AB5FED">
        <w:t xml:space="preserve"> </w:t>
      </w:r>
      <w:r>
        <w:t xml:space="preserve">to </w:t>
      </w:r>
      <w:r w:rsidRPr="00AB5FED">
        <w:t xml:space="preserve">MCPTT client </w:t>
      </w:r>
      <w:r>
        <w:t>n</w:t>
      </w:r>
      <w:r w:rsidRPr="00AB5FED">
        <w:t xml:space="preserve"> may be notified </w:t>
      </w:r>
      <w:r>
        <w:t xml:space="preserve">that </w:t>
      </w:r>
      <w:r w:rsidRPr="00AB5FED">
        <w:t>the MCPTT</w:t>
      </w:r>
      <w:r>
        <w:t xml:space="preserve"> user of</w:t>
      </w:r>
      <w:r w:rsidRPr="00AB5FED">
        <w:t xml:space="preserve"> client 1 </w:t>
      </w:r>
      <w:r>
        <w:t>has left the group call. T</w:t>
      </w:r>
      <w:r w:rsidRPr="009D6073">
        <w:t>he functional alias of MCPTT client 1</w:t>
      </w:r>
      <w:r>
        <w:t xml:space="preserve"> is </w:t>
      </w:r>
      <w:r w:rsidRPr="009D6073">
        <w:t>displayed</w:t>
      </w:r>
      <w:r>
        <w:t>, if present.</w:t>
      </w:r>
    </w:p>
    <w:p w14:paraId="22460B11" w14:textId="77777777" w:rsidR="00171381" w:rsidRDefault="00171381" w:rsidP="00171381">
      <w:pPr>
        <w:pStyle w:val="NO"/>
      </w:pPr>
      <w:r>
        <w:t>NOTE 2:</w:t>
      </w:r>
      <w:r>
        <w:tab/>
        <w:t>The MCPTT server does not perform late entry for MCPTT users that have left the group call.</w:t>
      </w:r>
    </w:p>
    <w:p w14:paraId="74234B3D" w14:textId="77777777" w:rsidR="00171381" w:rsidRPr="00AB5FED" w:rsidRDefault="00171381" w:rsidP="00171381">
      <w:pPr>
        <w:pStyle w:val="Heading4"/>
      </w:pPr>
      <w:bookmarkStart w:id="598" w:name="_Toc170894478"/>
      <w:r w:rsidRPr="00AB5FED">
        <w:lastRenderedPageBreak/>
        <w:t>10.6.2.4</w:t>
      </w:r>
      <w:r w:rsidRPr="00AB5FED">
        <w:tab/>
        <w:t>Group call involving groups from multiple MCPTT systems</w:t>
      </w:r>
      <w:bookmarkEnd w:id="580"/>
      <w:bookmarkEnd w:id="581"/>
      <w:bookmarkEnd w:id="594"/>
      <w:bookmarkEnd w:id="595"/>
      <w:bookmarkEnd w:id="596"/>
      <w:bookmarkEnd w:id="598"/>
    </w:p>
    <w:p w14:paraId="090A489E" w14:textId="77777777" w:rsidR="00171381" w:rsidRPr="00AB5FED" w:rsidRDefault="00171381" w:rsidP="00171381">
      <w:pPr>
        <w:pStyle w:val="Heading5"/>
      </w:pPr>
      <w:bookmarkStart w:id="599" w:name="_Toc433209753"/>
      <w:bookmarkStart w:id="600" w:name="_Toc460616049"/>
      <w:bookmarkStart w:id="601" w:name="_Toc460616910"/>
      <w:bookmarkStart w:id="602" w:name="_Toc170894479"/>
      <w:r w:rsidRPr="00AB5FED">
        <w:t>10.6.2.4.1</w:t>
      </w:r>
      <w:r w:rsidRPr="00AB5FED">
        <w:tab/>
        <w:t xml:space="preserve">Group call for </w:t>
      </w:r>
      <w:r>
        <w:t xml:space="preserve">non-broadcast </w:t>
      </w:r>
      <w:r w:rsidRPr="00AB5FED">
        <w:t>temporary groups across multiple MCPTT systems</w:t>
      </w:r>
      <w:bookmarkEnd w:id="599"/>
      <w:bookmarkEnd w:id="600"/>
      <w:bookmarkEnd w:id="601"/>
      <w:bookmarkEnd w:id="602"/>
    </w:p>
    <w:p w14:paraId="6A9086C6" w14:textId="77777777" w:rsidR="00171381" w:rsidRPr="00AB5FED" w:rsidRDefault="00171381" w:rsidP="00171381">
      <w:pPr>
        <w:pStyle w:val="Heading6"/>
      </w:pPr>
      <w:bookmarkStart w:id="603" w:name="_Toc433209754"/>
      <w:bookmarkStart w:id="604" w:name="_Toc460616050"/>
      <w:bookmarkStart w:id="605" w:name="_Toc460616911"/>
      <w:bookmarkStart w:id="606" w:name="_Toc170894480"/>
      <w:r w:rsidRPr="00AB5FED">
        <w:t>10.6.2.</w:t>
      </w:r>
      <w:r w:rsidRPr="00AB5FED">
        <w:rPr>
          <w:lang w:eastAsia="zh-CN"/>
        </w:rPr>
        <w:t>4</w:t>
      </w:r>
      <w:r w:rsidRPr="00AB5FED">
        <w:t>.1.1</w:t>
      </w:r>
      <w:r w:rsidRPr="00AB5FED">
        <w:tab/>
        <w:t>Group call setup</w:t>
      </w:r>
      <w:bookmarkEnd w:id="603"/>
      <w:bookmarkEnd w:id="604"/>
      <w:bookmarkEnd w:id="605"/>
      <w:bookmarkEnd w:id="606"/>
    </w:p>
    <w:p w14:paraId="458F4EAB" w14:textId="77777777" w:rsidR="00171381" w:rsidRPr="00AB5FED" w:rsidRDefault="00171381" w:rsidP="00171381">
      <w:pPr>
        <w:pStyle w:val="H6"/>
        <w:rPr>
          <w:lang w:eastAsia="zh-CN"/>
        </w:rPr>
      </w:pPr>
      <w:r w:rsidRPr="00AB5FED">
        <w:t>10.6.2.4.1.1.1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5C9CFD0" w14:textId="77777777" w:rsidR="00171381" w:rsidRPr="00AB5FED" w:rsidRDefault="00171381" w:rsidP="00171381">
      <w:r w:rsidRPr="00AB5FED">
        <w:t xml:space="preserve">Figure 10.6.2.4.1.1.1-1 illustrates the </w:t>
      </w:r>
      <w:r w:rsidRPr="00AB5FED">
        <w:rPr>
          <w:rFonts w:hint="eastAsia"/>
          <w:lang w:eastAsia="zh-CN"/>
        </w:rPr>
        <w:t xml:space="preserve">originating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A36224C" w14:textId="77777777" w:rsidR="00171381" w:rsidRPr="00AB5FED" w:rsidRDefault="00171381" w:rsidP="00171381">
      <w:r w:rsidRPr="00AB5FED">
        <w:t>Pre-conditions:</w:t>
      </w:r>
    </w:p>
    <w:p w14:paraId="19CE9F3E"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26BFDB00" w14:textId="77777777" w:rsidR="00171381" w:rsidRPr="00AB5FED" w:rsidRDefault="00171381" w:rsidP="00171381">
      <w:pPr>
        <w:pStyle w:val="B1"/>
      </w:pPr>
      <w:r w:rsidRPr="00AB5FED">
        <w:t>2.</w:t>
      </w:r>
      <w:r w:rsidRPr="00AB5FED">
        <w:tab/>
        <w:t>The MCPTT user belongs to an MCPTT group hosted by the primary MCPTT system.</w:t>
      </w:r>
    </w:p>
    <w:p w14:paraId="294161CC" w14:textId="77777777" w:rsidR="00171381" w:rsidRPr="00AB5FED" w:rsidRDefault="00171381" w:rsidP="00171381">
      <w:pPr>
        <w:pStyle w:val="B1"/>
      </w:pPr>
      <w:r w:rsidRPr="00AB5FED">
        <w:t>3.</w:t>
      </w:r>
      <w:r w:rsidRPr="00AB5FED">
        <w:tab/>
        <w:t xml:space="preserve">A </w:t>
      </w:r>
      <w:r>
        <w:t>non-broadcast</w:t>
      </w:r>
      <w:r w:rsidRPr="00AB5FED">
        <w:t xml:space="preserve"> 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4C519DEF" w14:textId="77777777" w:rsidR="00171381" w:rsidRPr="00AB5FED" w:rsidRDefault="00171381" w:rsidP="00171381">
      <w:pPr>
        <w:pStyle w:val="B1"/>
      </w:pPr>
      <w:r w:rsidRPr="00AB5FED">
        <w:t>4.</w:t>
      </w:r>
      <w:r w:rsidRPr="00AB5FED">
        <w:tab/>
        <w:t xml:space="preserve">The </w:t>
      </w:r>
      <w:r>
        <w:t xml:space="preserve">affiliated </w:t>
      </w:r>
      <w:r w:rsidRPr="00AB5FED">
        <w:t xml:space="preserve">MCPTT group members of the constituent MCPTT groups </w:t>
      </w:r>
      <w:r>
        <w:t xml:space="preserve">have been implicitly affiliated to the </w:t>
      </w:r>
      <w:r w:rsidRPr="00051958">
        <w:t>temporary group</w:t>
      </w:r>
      <w:r>
        <w:t>.</w:t>
      </w:r>
    </w:p>
    <w:p w14:paraId="7224B6F5"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058BCCBE"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5F3A52B0" w14:textId="77777777" w:rsidR="00171381" w:rsidRPr="00AB5FED" w:rsidRDefault="00171381" w:rsidP="00171381">
      <w:pPr>
        <w:pStyle w:val="TH"/>
      </w:pPr>
      <w:r w:rsidRPr="00AB5FED">
        <w:rPr>
          <w:rFonts w:ascii="Times New Roman" w:hAnsi="Times New Roman"/>
        </w:rPr>
        <w:object w:dxaOrig="9743" w:dyaOrig="7074" w14:anchorId="19A23C31">
          <v:shape id="_x0000_i1044" type="#_x0000_t75" style="width:365.8pt;height:265.3pt" o:ole="">
            <v:imagedata r:id="rId45" o:title=""/>
          </v:shape>
          <o:OLEObject Type="Embed" ProgID="Visio.Drawing.11" ShapeID="_x0000_i1044" DrawAspect="Content" ObjectID="_1781508465" r:id="rId46"/>
        </w:object>
      </w:r>
    </w:p>
    <w:p w14:paraId="5B831695" w14:textId="77777777" w:rsidR="00171381" w:rsidRPr="00AB5FED" w:rsidRDefault="00171381" w:rsidP="00171381">
      <w:pPr>
        <w:pStyle w:val="TF"/>
      </w:pPr>
      <w:r w:rsidRPr="00AB5FED">
        <w:t xml:space="preserve">Figure 10.6.2.4.1.1.1-1: Group call setup involving </w:t>
      </w:r>
      <w:r>
        <w:t xml:space="preserve">non-broadcast </w:t>
      </w:r>
      <w:r w:rsidRPr="00AB5FED">
        <w:t xml:space="preserve">temporary groups from multiple MCPTT systems </w:t>
      </w:r>
      <w:r w:rsidRPr="00AB5FED">
        <w:rPr>
          <w:rFonts w:hint="eastAsia"/>
          <w:lang w:eastAsia="zh-CN"/>
        </w:rPr>
        <w:t>(originating)</w:t>
      </w:r>
    </w:p>
    <w:p w14:paraId="4F063A81" w14:textId="77777777" w:rsidR="00171381" w:rsidRPr="00AB5FED" w:rsidRDefault="00171381" w:rsidP="00171381">
      <w:pPr>
        <w:pStyle w:val="B1"/>
      </w:pPr>
      <w:r w:rsidRPr="00AB5FED">
        <w:t>1.</w:t>
      </w:r>
      <w:r w:rsidRPr="00AB5FED">
        <w:tab/>
        <w:t xml:space="preserve">The affiliated MCPTT user via MCPTT client initiates a group call with an MCPTT group ID. A </w:t>
      </w:r>
      <w:r w:rsidRPr="00AB5FED">
        <w:rPr>
          <w:rFonts w:hint="eastAsia"/>
          <w:lang w:eastAsia="zh-CN"/>
        </w:rPr>
        <w:t>group call request</w:t>
      </w:r>
      <w:r w:rsidRPr="00AB5FED">
        <w:t xml:space="preserve"> message with the MCPTT group ID is routed to the MCPTT server of the primary MCPTT system, which owns the group and is where the authorized MCPTT user/dispatcher created the temporary group. If the </w:t>
      </w:r>
      <w:r w:rsidRPr="00AB5FED">
        <w:lastRenderedPageBreak/>
        <w:t>group call is for a temporary group formed by the group regroup procedure, the MCPTT group ID will be a temporary MCPTT group ID.</w:t>
      </w:r>
    </w:p>
    <w:p w14:paraId="3CFF41AD"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accessible group members list of the constituent groups, and other related data. </w:t>
      </w:r>
    </w:p>
    <w:p w14:paraId="27876962" w14:textId="77777777" w:rsidR="00171381" w:rsidRPr="00AB5FED" w:rsidRDefault="00171381" w:rsidP="00171381">
      <w:pPr>
        <w:pStyle w:val="B1"/>
      </w:pPr>
      <w:r w:rsidRPr="00AB5FED">
        <w:t>3.</w:t>
      </w:r>
      <w:r w:rsidRPr="00AB5FED">
        <w:tab/>
        <w:t xml:space="preserve">The MCPTT server of the primary MCPTT system initiates directly a call </w:t>
      </w:r>
      <w:r w:rsidRPr="00AB5FED">
        <w:rPr>
          <w:rFonts w:hint="eastAsia"/>
          <w:lang w:eastAsia="zh-CN"/>
        </w:rPr>
        <w:t>request</w:t>
      </w:r>
      <w:r w:rsidRPr="00AB5FED">
        <w:t xml:space="preserve"> to the accessible group members using the detailed user information and/or location information. The group members upon receipt of the </w:t>
      </w:r>
      <w:r w:rsidRPr="00AB5FED">
        <w:rPr>
          <w:rFonts w:hint="eastAsia"/>
          <w:lang w:eastAsia="zh-CN"/>
        </w:rPr>
        <w:t>call request</w:t>
      </w:r>
      <w:r w:rsidRPr="00AB5FED">
        <w:t xml:space="preserve"> may accept or reject the call.</w:t>
      </w:r>
    </w:p>
    <w:p w14:paraId="10E29EC9" w14:textId="77777777" w:rsidR="00171381" w:rsidRPr="00AB5FED" w:rsidRDefault="00171381" w:rsidP="00171381">
      <w:pPr>
        <w:pStyle w:val="B1"/>
      </w:pPr>
      <w:r w:rsidRPr="00AB5FED">
        <w:t>4.</w:t>
      </w:r>
      <w:r w:rsidRPr="00AB5FED">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AB5FED">
        <w:rPr>
          <w:rFonts w:hint="eastAsia"/>
          <w:lang w:eastAsia="zh-CN"/>
        </w:rPr>
        <w:t>request</w:t>
      </w:r>
      <w:r w:rsidRPr="00AB5FED">
        <w:t xml:space="preserve"> message to the MCPTT server of the partner MCPTT system with the target group's MCPTT group ID information. </w:t>
      </w:r>
    </w:p>
    <w:p w14:paraId="60F231C0" w14:textId="77777777" w:rsidR="00171381" w:rsidRPr="00AB5FED" w:rsidRDefault="00171381" w:rsidP="00171381">
      <w:pPr>
        <w:pStyle w:val="B1"/>
      </w:pPr>
      <w:r w:rsidRPr="00AB5FED">
        <w:t>5.</w:t>
      </w:r>
      <w:r w:rsidRPr="00AB5FED">
        <w:tab/>
        <w:t xml:space="preserve">The MCPTT server of the partner MCPTT system further initiates a call </w:t>
      </w:r>
      <w:r w:rsidRPr="00AB5FED">
        <w:rPr>
          <w:rFonts w:hint="eastAsia"/>
          <w:lang w:eastAsia="zh-CN"/>
        </w:rPr>
        <w:t>request</w:t>
      </w:r>
      <w:r w:rsidRPr="00AB5FED">
        <w:t xml:space="preserve"> to the constituent group's members as described in step 3.</w:t>
      </w:r>
    </w:p>
    <w:p w14:paraId="466B7D73" w14:textId="77777777" w:rsidR="00171381" w:rsidRPr="00AB5FED" w:rsidRDefault="00171381" w:rsidP="00171381">
      <w:pPr>
        <w:pStyle w:val="B1"/>
      </w:pPr>
      <w:r w:rsidRPr="00AB5FED">
        <w:t>6.</w:t>
      </w:r>
      <w:r w:rsidRPr="00AB5FED">
        <w:tab/>
        <w:t xml:space="preserve">The MCPTT server of the partner MCPTT system provides a </w:t>
      </w:r>
      <w:r w:rsidRPr="00AB5FED">
        <w:rPr>
          <w:rFonts w:hint="eastAsia"/>
          <w:lang w:eastAsia="zh-CN"/>
        </w:rPr>
        <w:t xml:space="preserve">group </w:t>
      </w:r>
      <w:r w:rsidRPr="00AB5FED">
        <w:t>call response to the MCPTT server of the primary MCPTT system with success or failure result and/or detailed reason information if there is a failure.</w:t>
      </w:r>
    </w:p>
    <w:p w14:paraId="24B8716E" w14:textId="77777777" w:rsidR="00171381" w:rsidRPr="00AB5FED" w:rsidRDefault="00171381" w:rsidP="00171381">
      <w:pPr>
        <w:pStyle w:val="B1"/>
      </w:pPr>
      <w:r w:rsidRPr="00AB5FED">
        <w:t>7.</w:t>
      </w:r>
      <w:r w:rsidRPr="00AB5FED">
        <w:tab/>
        <w:t xml:space="preserve">The MCPTT server of the primary MCPTT system provides a </w:t>
      </w:r>
      <w:r w:rsidRPr="00AB5FED">
        <w:rPr>
          <w:rFonts w:hint="eastAsia"/>
          <w:lang w:eastAsia="zh-CN"/>
        </w:rPr>
        <w:t xml:space="preserve">group </w:t>
      </w:r>
      <w:r w:rsidRPr="00AB5FED">
        <w:t xml:space="preserve">call response message to the MCPTT </w:t>
      </w:r>
      <w:r w:rsidRPr="00AB5FED">
        <w:rPr>
          <w:rFonts w:hint="eastAsia"/>
          <w:lang w:eastAsia="zh-CN"/>
        </w:rPr>
        <w:t>client of the affiliated MCPTT user</w:t>
      </w:r>
      <w:r w:rsidRPr="00AB5FED">
        <w:t xml:space="preserve"> upon receiving responses to the call </w:t>
      </w:r>
      <w:r w:rsidRPr="00AB5FED">
        <w:rPr>
          <w:rFonts w:hint="eastAsia"/>
          <w:lang w:eastAsia="zh-CN"/>
        </w:rPr>
        <w:t>requests</w:t>
      </w:r>
      <w:r w:rsidRPr="00AB5FED">
        <w:t xml:space="preserve"> sent to members of primary and partner MCPTT systems. The </w:t>
      </w:r>
      <w:r w:rsidRPr="00AB5FED">
        <w:rPr>
          <w:rFonts w:hint="eastAsia"/>
          <w:lang w:eastAsia="zh-CN"/>
        </w:rPr>
        <w:t xml:space="preserve">group </w:t>
      </w:r>
      <w:r w:rsidRPr="00AB5FED">
        <w:t>call response</w:t>
      </w:r>
      <w:r w:rsidRPr="00AB5FED">
        <w:rPr>
          <w:rFonts w:hint="eastAsia"/>
          <w:lang w:eastAsia="zh-CN"/>
        </w:rPr>
        <w:t xml:space="preserve"> message</w:t>
      </w:r>
      <w:r w:rsidRPr="00AB5FED">
        <w:t xml:space="preserve"> will consist of the success or failure result and/or detailed reason information if there is a failure.</w:t>
      </w:r>
    </w:p>
    <w:p w14:paraId="52E45BD5" w14:textId="77777777" w:rsidR="00171381" w:rsidRPr="00AB5FED" w:rsidRDefault="00171381" w:rsidP="00171381">
      <w:pPr>
        <w:pStyle w:val="NO"/>
      </w:pPr>
      <w:r w:rsidRPr="00AB5FED">
        <w:t>NOTE:</w:t>
      </w:r>
      <w:r w:rsidRPr="00AB5FED">
        <w:tab/>
        <w:t xml:space="preserve">The group call </w:t>
      </w:r>
      <w:r w:rsidRPr="00AB5FED">
        <w:rPr>
          <w:rFonts w:hint="eastAsia"/>
          <w:lang w:eastAsia="zh-CN"/>
        </w:rPr>
        <w:t>response</w:t>
      </w:r>
      <w:r w:rsidRPr="00AB5FED">
        <w:t xml:space="preserve"> message is triggered depending on the conditions to proceed with the call.</w:t>
      </w:r>
    </w:p>
    <w:p w14:paraId="1DA3D02D" w14:textId="77777777" w:rsidR="00171381" w:rsidRPr="00AB5FED" w:rsidRDefault="00171381" w:rsidP="00171381">
      <w:pPr>
        <w:pStyle w:val="B1"/>
      </w:pPr>
      <w:r w:rsidRPr="00AB5FED">
        <w:t>8.</w:t>
      </w:r>
      <w:r w:rsidRPr="00AB5FED">
        <w:tab/>
        <w:t>Upon successful call setup completion a group call is established for the group members from constituent groups of multiple MCPTT servers.</w:t>
      </w:r>
    </w:p>
    <w:p w14:paraId="30760100" w14:textId="77777777" w:rsidR="00171381" w:rsidRPr="00AB5FED" w:rsidRDefault="00171381" w:rsidP="00171381">
      <w:pPr>
        <w:pStyle w:val="H6"/>
        <w:rPr>
          <w:lang w:eastAsia="zh-CN"/>
        </w:rPr>
      </w:pPr>
      <w:bookmarkStart w:id="607" w:name="_Toc424654495"/>
      <w:bookmarkStart w:id="608" w:name="_Toc428365082"/>
      <w:r w:rsidRPr="00AB5FED">
        <w:t>10.6.2.4.1.1.2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3A112EBF" w14:textId="77777777" w:rsidR="00171381" w:rsidRPr="00AB5FED" w:rsidRDefault="00171381" w:rsidP="00171381">
      <w:r w:rsidRPr="00AB5FED">
        <w:t xml:space="preserve">The </w:t>
      </w:r>
      <w:r w:rsidRPr="00AB5FED">
        <w:rPr>
          <w:rFonts w:hint="eastAsia"/>
        </w:rPr>
        <w:t>procedure</w:t>
      </w:r>
      <w:r w:rsidRPr="00AB5FED">
        <w:t xml:space="preserve"> in figure 10.6.2.4.1.1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03B35BF" w14:textId="77777777" w:rsidR="00171381" w:rsidRPr="00AB5FED" w:rsidRDefault="00171381" w:rsidP="00171381">
      <w:pPr>
        <w:pStyle w:val="TH"/>
      </w:pPr>
      <w:r w:rsidRPr="00AB5FED">
        <w:object w:dxaOrig="10307" w:dyaOrig="5868" w14:anchorId="7FEBE463">
          <v:shape id="_x0000_i1045" type="#_x0000_t75" style="width:485.9pt;height:276.05pt" o:ole="">
            <v:imagedata r:id="rId47" o:title=""/>
          </v:shape>
          <o:OLEObject Type="Embed" ProgID="Visio.Drawing.11" ShapeID="_x0000_i1045" DrawAspect="Content" ObjectID="_1781508466" r:id="rId48"/>
        </w:object>
      </w:r>
    </w:p>
    <w:p w14:paraId="3A89AA7E" w14:textId="77777777" w:rsidR="00171381" w:rsidRPr="00AB5FED" w:rsidRDefault="00171381" w:rsidP="00171381">
      <w:pPr>
        <w:pStyle w:val="TF"/>
        <w:rPr>
          <w:lang w:eastAsia="zh-CN"/>
        </w:rPr>
      </w:pPr>
      <w:r w:rsidRPr="00AB5FED">
        <w:t>Figure 10.6.2.4.1.1.2</w:t>
      </w:r>
      <w:r w:rsidRPr="00AB5FED">
        <w:rPr>
          <w:rFonts w:hint="eastAsia"/>
          <w:lang w:eastAsia="zh-CN"/>
        </w:rPr>
        <w:t>-</w:t>
      </w:r>
      <w:r w:rsidRPr="00AB5FED">
        <w:rPr>
          <w:lang w:eastAsia="zh-CN"/>
        </w:rPr>
        <w:t>1</w:t>
      </w:r>
      <w:r w:rsidRPr="00AB5FED">
        <w:t xml:space="preserve">: </w:t>
      </w:r>
      <w:r>
        <w:t>Non-broadcast g</w:t>
      </w:r>
      <w:r w:rsidRPr="00AB5FED">
        <w:t>roup call involving groups from multiple MCPTT systems</w:t>
      </w:r>
      <w:r w:rsidRPr="00AB5FED">
        <w:rPr>
          <w:rFonts w:hint="eastAsia"/>
          <w:lang w:eastAsia="zh-CN"/>
        </w:rPr>
        <w:t xml:space="preserve"> (terminating)</w:t>
      </w:r>
    </w:p>
    <w:p w14:paraId="4E5E6FE6" w14:textId="77777777" w:rsidR="00171381" w:rsidRPr="00AB5FED" w:rsidRDefault="00171381" w:rsidP="00171381">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17F7B960" w14:textId="77777777" w:rsidR="00171381" w:rsidRPr="00AB5FED" w:rsidRDefault="00171381" w:rsidP="00171381">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158F642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Pr="00AB5FED">
        <w:t xml:space="preserve"> The MCPTT server indicates whether acknowledgement is required for the call.</w:t>
      </w:r>
    </w:p>
    <w:p w14:paraId="39020290"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1D29125A"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Pr="00AB5FED">
        <w:t xml:space="preserve"> This response may contain an acknowledgement. The conditions for sending acknowledgement may be based on configuration.</w:t>
      </w:r>
    </w:p>
    <w:p w14:paraId="4BB1B779"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7BD8804F" w14:textId="77777777" w:rsidR="00171381" w:rsidRPr="00AB5FED" w:rsidRDefault="00171381" w:rsidP="00171381">
      <w:pPr>
        <w:pStyle w:val="Heading6"/>
        <w:rPr>
          <w:lang w:eastAsia="zh-CN"/>
        </w:rPr>
      </w:pPr>
      <w:bookmarkStart w:id="609" w:name="_Toc433209755"/>
      <w:bookmarkStart w:id="610" w:name="_Toc460616051"/>
      <w:bookmarkStart w:id="611" w:name="_Toc460616912"/>
      <w:bookmarkStart w:id="612" w:name="_Toc170894481"/>
      <w:r w:rsidRPr="00AB5FED">
        <w:t>10.6.2.4.1.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609"/>
      <w:bookmarkEnd w:id="610"/>
      <w:bookmarkEnd w:id="611"/>
      <w:bookmarkEnd w:id="612"/>
    </w:p>
    <w:p w14:paraId="3BBF515C" w14:textId="77777777" w:rsidR="00171381" w:rsidRPr="00AB5FED" w:rsidRDefault="00171381" w:rsidP="00171381">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35A0F73C" w14:textId="77777777" w:rsidR="00171381" w:rsidRPr="00AB5FED" w:rsidRDefault="00171381" w:rsidP="00171381">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7B399734" w14:textId="77777777" w:rsidR="00171381" w:rsidRPr="00AB5FED" w:rsidRDefault="00171381" w:rsidP="00171381">
      <w:pPr>
        <w:rPr>
          <w:lang w:eastAsia="zh-CN"/>
        </w:rPr>
      </w:pPr>
      <w:r w:rsidRPr="00AB5FED">
        <w:rPr>
          <w:rFonts w:hint="eastAsia"/>
          <w:lang w:eastAsia="zh-CN"/>
        </w:rPr>
        <w:t>F</w:t>
      </w:r>
      <w:r w:rsidRPr="00AB5FED">
        <w:t>igure 10.6.2.4.1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6B6AA0FF" w14:textId="77777777" w:rsidR="00171381" w:rsidRPr="00AB5FED" w:rsidRDefault="00171381" w:rsidP="00171381">
      <w:pPr>
        <w:rPr>
          <w:lang w:eastAsia="zh-CN"/>
        </w:rPr>
      </w:pPr>
      <w:r w:rsidRPr="00AB5FED">
        <w:rPr>
          <w:rFonts w:hint="eastAsia"/>
          <w:lang w:eastAsia="zh-CN"/>
        </w:rPr>
        <w:t>Pre-conditions:</w:t>
      </w:r>
    </w:p>
    <w:p w14:paraId="74AF4142" w14:textId="77777777" w:rsidR="00171381" w:rsidRPr="00AB5FED" w:rsidRDefault="00171381" w:rsidP="00171381">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02676D1A" w14:textId="77777777" w:rsidR="00171381" w:rsidRPr="00AB5FED" w:rsidRDefault="00171381" w:rsidP="00171381">
      <w:pPr>
        <w:pStyle w:val="B1"/>
        <w:rPr>
          <w:lang w:eastAsia="zh-CN"/>
        </w:rPr>
      </w:pPr>
      <w:r w:rsidRPr="00AB5FED">
        <w:rPr>
          <w:rFonts w:hint="eastAsia"/>
        </w:rPr>
        <w:lastRenderedPageBreak/>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54D1361E"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7915F52A" w14:textId="77777777" w:rsidR="00171381" w:rsidRPr="00AB5FED" w:rsidRDefault="00171381" w:rsidP="00171381">
      <w:pPr>
        <w:pStyle w:val="TH"/>
      </w:pPr>
      <w:r w:rsidRPr="00AB5FED">
        <w:object w:dxaOrig="12011" w:dyaOrig="7051" w14:anchorId="17A599D6">
          <v:shape id="_x0000_i1046" type="#_x0000_t75" style="width:485.9pt;height:283.75pt" o:ole="">
            <v:imagedata r:id="rId49" o:title=""/>
          </v:shape>
          <o:OLEObject Type="Embed" ProgID="Visio.Drawing.11" ShapeID="_x0000_i1046" DrawAspect="Content" ObjectID="_1781508467" r:id="rId50"/>
        </w:object>
      </w:r>
    </w:p>
    <w:p w14:paraId="5A6B3C0D" w14:textId="77777777" w:rsidR="00171381" w:rsidRPr="00AB5FED" w:rsidRDefault="00171381" w:rsidP="00171381">
      <w:pPr>
        <w:pStyle w:val="TF"/>
      </w:pPr>
      <w:r w:rsidRPr="00AB5FED">
        <w:t>Figure 10.6.2.4.1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5EEB98DC" w14:textId="77777777" w:rsidR="00171381" w:rsidRPr="00AB5FED" w:rsidRDefault="00171381" w:rsidP="00171381">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0F541D78" w14:textId="77777777" w:rsidR="00171381" w:rsidRPr="00AB5FED" w:rsidRDefault="00171381" w:rsidP="00171381">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28FB4D80" w14:textId="77777777" w:rsidR="00171381" w:rsidRPr="00AB5FED" w:rsidRDefault="00171381" w:rsidP="00171381">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group's MCPTT group ID information.</w:t>
      </w:r>
      <w:r w:rsidRPr="00AB5FED">
        <w:rPr>
          <w:rFonts w:hint="eastAsia"/>
          <w:lang w:eastAsia="zh-CN"/>
        </w:rPr>
        <w:t xml:space="preserve"> The MCPTT server(s) of the partner MCPTT system(s) further initiate group call release request messages (3c-1, 3c-2) to its group</w:t>
      </w:r>
      <w:r w:rsidRPr="00AB5FED">
        <w:rPr>
          <w:lang w:eastAsia="zh-CN"/>
        </w:rPr>
        <w:t>'</w:t>
      </w:r>
      <w:r w:rsidRPr="00AB5FED">
        <w:rPr>
          <w:rFonts w:hint="eastAsia"/>
          <w:lang w:eastAsia="zh-CN"/>
        </w:rPr>
        <w:t>s users.</w:t>
      </w:r>
    </w:p>
    <w:p w14:paraId="4BD8F739" w14:textId="77777777" w:rsidR="00171381" w:rsidRPr="00AB5FED" w:rsidRDefault="00171381" w:rsidP="00171381">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5D9129BC" w14:textId="77777777" w:rsidR="00171381" w:rsidRPr="00AB5FED" w:rsidRDefault="00171381" w:rsidP="00171381">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4FAFDF2" w14:textId="77777777" w:rsidR="00171381" w:rsidRPr="00AB5FED" w:rsidRDefault="00171381" w:rsidP="00171381">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4BECEEED" w14:textId="77777777" w:rsidR="00171381" w:rsidRPr="00AB5FED" w:rsidRDefault="00171381" w:rsidP="00171381">
      <w:pPr>
        <w:pStyle w:val="Heading5"/>
      </w:pPr>
      <w:bookmarkStart w:id="613" w:name="_Toc433209756"/>
      <w:bookmarkStart w:id="614" w:name="_Toc460616052"/>
      <w:bookmarkStart w:id="615" w:name="_Toc460616913"/>
      <w:bookmarkStart w:id="616" w:name="_Toc170894482"/>
      <w:r w:rsidRPr="00AB5FED">
        <w:lastRenderedPageBreak/>
        <w:t>10.6.2.4.2</w:t>
      </w:r>
      <w:r w:rsidRPr="00AB5FED">
        <w:tab/>
        <w:t xml:space="preserve">Group call for </w:t>
      </w:r>
      <w:r>
        <w:t xml:space="preserve">non-broadcast </w:t>
      </w:r>
      <w:r w:rsidRPr="00AB5FED">
        <w:t>temporary group formed by group regroup procedure involving multiple MCPTT systems</w:t>
      </w:r>
      <w:bookmarkEnd w:id="613"/>
      <w:r w:rsidRPr="00AB5FED">
        <w:rPr>
          <w:rFonts w:hint="eastAsia"/>
          <w:lang w:eastAsia="zh-CN"/>
        </w:rPr>
        <w:t xml:space="preserve"> via trusted mode</w:t>
      </w:r>
      <w:bookmarkEnd w:id="614"/>
      <w:bookmarkEnd w:id="615"/>
      <w:bookmarkEnd w:id="616"/>
    </w:p>
    <w:p w14:paraId="5B96D4E9" w14:textId="77777777" w:rsidR="00171381" w:rsidRPr="00AB5FED" w:rsidRDefault="00171381" w:rsidP="00171381">
      <w:r w:rsidRPr="00AB5FED">
        <w:t xml:space="preserve">Figure 10.6.2.4.2-1 illustrates a group call involving a </w:t>
      </w:r>
      <w:r>
        <w:t xml:space="preserve">non-broadcast </w:t>
      </w:r>
      <w:r w:rsidRPr="00AB5FED">
        <w:t xml:space="preserve">temporary group formed by group regroup from multiple MCPTT systems. The protocol followed may be SIP. </w:t>
      </w:r>
    </w:p>
    <w:p w14:paraId="4472CE2E" w14:textId="77777777" w:rsidR="00171381" w:rsidRPr="00AB5FED" w:rsidRDefault="00171381" w:rsidP="00171381">
      <w:r w:rsidRPr="00AB5FED">
        <w:t>Pre-conditions:</w:t>
      </w:r>
    </w:p>
    <w:p w14:paraId="035C84E5"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0F62F1ED" w14:textId="77777777" w:rsidR="00171381" w:rsidRPr="00AB5FED" w:rsidRDefault="00171381" w:rsidP="00171381">
      <w:pPr>
        <w:pStyle w:val="B1"/>
      </w:pPr>
      <w:r w:rsidRPr="00AB5FED">
        <w:t>2.</w:t>
      </w:r>
      <w:r w:rsidRPr="00AB5FED">
        <w:tab/>
        <w:t>The MCPTT user belongs to an MCPTT group hosted by the primary MCPTT system.</w:t>
      </w:r>
    </w:p>
    <w:p w14:paraId="61E7D56E" w14:textId="77777777" w:rsidR="00171381" w:rsidRPr="00AB5FED" w:rsidRDefault="00171381" w:rsidP="00171381">
      <w:pPr>
        <w:pStyle w:val="B1"/>
      </w:pPr>
      <w:r w:rsidRPr="00AB5FED">
        <w:t>3.</w:t>
      </w:r>
      <w:r w:rsidRPr="00AB5FED">
        <w:tab/>
        <w:t xml:space="preserve">A </w:t>
      </w:r>
      <w:r>
        <w:t xml:space="preserve">non-broadcast </w:t>
      </w:r>
      <w:r w:rsidRPr="00AB5FED">
        <w:t>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15F3CFFB" w14:textId="77777777" w:rsidR="00171381" w:rsidRPr="00AB5FED" w:rsidRDefault="00171381" w:rsidP="00171381">
      <w:pPr>
        <w:pStyle w:val="B1"/>
      </w:pPr>
      <w:r w:rsidRPr="00AB5FED">
        <w:t>4.</w:t>
      </w:r>
      <w:r w:rsidRPr="00AB5FED">
        <w:tab/>
        <w:t>The MCPTT group members of the constituent MCPTT groups belonging to the temporary group are affiliated to participate in a group call for the temporary group.</w:t>
      </w:r>
    </w:p>
    <w:p w14:paraId="457E7CB1"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20826819"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45E039BC" w14:textId="77777777" w:rsidR="00171381" w:rsidRPr="00AB5FED" w:rsidRDefault="00171381" w:rsidP="00171381">
      <w:pPr>
        <w:pStyle w:val="TH"/>
      </w:pPr>
      <w:r w:rsidRPr="00AB5FED">
        <w:object w:dxaOrig="9504" w:dyaOrig="6324" w14:anchorId="470B6190">
          <v:shape id="_x0000_i1047" type="#_x0000_t75" style="width:475.5pt;height:315.35pt" o:ole="">
            <v:imagedata r:id="rId51" o:title=""/>
          </v:shape>
          <o:OLEObject Type="Embed" ProgID="Visio.Drawing.11" ShapeID="_x0000_i1047" DrawAspect="Content" ObjectID="_1781508468" r:id="rId52"/>
        </w:object>
      </w:r>
    </w:p>
    <w:p w14:paraId="4613B30B" w14:textId="77777777" w:rsidR="00171381" w:rsidRPr="00AB5FED" w:rsidRDefault="00171381" w:rsidP="00171381">
      <w:pPr>
        <w:pStyle w:val="TF"/>
      </w:pPr>
      <w:r w:rsidRPr="00AB5FED">
        <w:t xml:space="preserve">Figure 10.6.2.4.2-1: Group call involving </w:t>
      </w:r>
      <w:r>
        <w:t xml:space="preserve">non-broadcast </w:t>
      </w:r>
      <w:r w:rsidRPr="00AB5FED">
        <w:t>temporary group formed by group regroup from multiple MCPTT systems</w:t>
      </w:r>
    </w:p>
    <w:p w14:paraId="7CC88D5A" w14:textId="77777777" w:rsidR="00171381" w:rsidRPr="00AB5FED" w:rsidRDefault="00171381" w:rsidP="00171381">
      <w:pPr>
        <w:pStyle w:val="B1"/>
      </w:pPr>
      <w:r w:rsidRPr="00AB5FED">
        <w:t>1.</w:t>
      </w:r>
      <w:r w:rsidRPr="00AB5FED">
        <w:tab/>
        <w:t>The affiliated MCPTT user via MCPTT client initiates a group call with an MCPTT group ID. A group call request</w:t>
      </w:r>
      <w:r>
        <w:t xml:space="preserve"> </w:t>
      </w:r>
      <w:r w:rsidRPr="00AB5FED">
        <w:t>message with the MCPTT group ID is routed to the MCPTT server of the primary MCPTT system, which owns the temporary group formed by group regroup procedure, and is also where the authorized MCPTT user/dispatcher has created the temporary group. The MCPTT group ID will be a temporary MCPTT group ID.</w:t>
      </w:r>
    </w:p>
    <w:p w14:paraId="34E3A62A"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1C6A6576" w14:textId="77777777" w:rsidR="00171381" w:rsidRPr="00AB5FED" w:rsidRDefault="00171381" w:rsidP="00171381">
      <w:pPr>
        <w:pStyle w:val="B1"/>
      </w:pPr>
      <w:r w:rsidRPr="00AB5FED">
        <w:lastRenderedPageBreak/>
        <w:t>3.</w:t>
      </w:r>
      <w:r w:rsidRPr="00AB5FED">
        <w:tab/>
        <w:t xml:space="preserve">The MCPTT server of the primary MCPTT system may interrogate the MCPTT server of the partner MCPTT system for the affiliated group 2 members. </w:t>
      </w:r>
    </w:p>
    <w:p w14:paraId="38C32F4B" w14:textId="77777777" w:rsidR="00171381" w:rsidRPr="00AB5FED" w:rsidRDefault="00171381" w:rsidP="00171381">
      <w:pPr>
        <w:pStyle w:val="B1"/>
      </w:pPr>
      <w:r w:rsidRPr="00AB5FED">
        <w:t>4.</w:t>
      </w:r>
      <w:r w:rsidRPr="00AB5FED">
        <w:tab/>
        <w:t>The MCPTT server of the partner MCPTT system responds with a list of the affiliated group members of group 2.</w:t>
      </w:r>
    </w:p>
    <w:p w14:paraId="32FA1867" w14:textId="77777777" w:rsidR="00171381" w:rsidRPr="00AB5FED" w:rsidRDefault="00171381" w:rsidP="0017138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Pr>
          <w:lang w:val="en-US" w:eastAsia="zh-CN"/>
        </w:rPr>
        <w:t>2</w:t>
      </w:r>
      <w:r w:rsidRPr="00AB5FED">
        <w:rPr>
          <w:rFonts w:hint="eastAsia"/>
          <w:lang w:val="en-US" w:eastAsia="zh-CN"/>
        </w:rPr>
        <w:t>.4.2</w:t>
      </w:r>
      <w:r>
        <w:rPr>
          <w:lang w:val="en-US" w:eastAsia="zh-CN"/>
        </w:rP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rPr>
          <w:rFonts w:hint="eastAsia"/>
          <w:lang w:val="en-US" w:eastAsia="zh-CN"/>
        </w:rPr>
        <w:t>.</w:t>
      </w:r>
    </w:p>
    <w:p w14:paraId="3F86FE2F" w14:textId="77777777" w:rsidR="00171381" w:rsidRPr="00AB5FED" w:rsidRDefault="00171381" w:rsidP="00171381">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8D237F4" w14:textId="77777777" w:rsidR="00171381" w:rsidRPr="00AB5FED" w:rsidRDefault="00171381" w:rsidP="00171381">
      <w:pPr>
        <w:pStyle w:val="B1"/>
      </w:pPr>
      <w:r w:rsidRPr="00AB5FED">
        <w:t>6.</w:t>
      </w:r>
      <w:r w:rsidRPr="00AB5FED">
        <w:tab/>
        <w:t>The MCPTT server of the primary MCPTT system provides group call response message to the MCPTT UE of authorized MCPTT user/dispatcher upon receiving responses to the call invitations sent to members of primary and partner MCPTT systems. The group call response will consist of the success or failure result and/or detailed reason information if there is a failure.</w:t>
      </w:r>
    </w:p>
    <w:p w14:paraId="73B94E2D" w14:textId="77777777" w:rsidR="00171381" w:rsidRPr="00AB5FED" w:rsidRDefault="00171381" w:rsidP="00171381">
      <w:pPr>
        <w:pStyle w:val="B1"/>
      </w:pPr>
      <w:r w:rsidRPr="00AB5FED">
        <w:t>7.</w:t>
      </w:r>
      <w:r w:rsidRPr="00AB5FED">
        <w:tab/>
        <w:t>Upon successful call setup completion, a group call is established for the group members belonging to constituent groups of multiple MCPTT systems.</w:t>
      </w:r>
    </w:p>
    <w:p w14:paraId="26F8F994" w14:textId="77777777" w:rsidR="00171381" w:rsidRPr="00AB5FED" w:rsidRDefault="00171381" w:rsidP="00171381">
      <w:pPr>
        <w:pStyle w:val="NO"/>
      </w:pPr>
      <w:r w:rsidRPr="00AB5FED">
        <w:t>NOTE 2:</w:t>
      </w:r>
      <w:r w:rsidRPr="00AB5FED">
        <w:tab/>
        <w:t>MCPTT clients are generally aware that their (constituent) groups have been regrouped (e.g., see subclause 10.1.5.3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however, if not, the partner MCPTT server of the constituent group can also respond to a group call request with a redirection response, such as "moved temporarily" that includes the group URI of the temporary group formed by group regroup procedure.</w:t>
      </w:r>
    </w:p>
    <w:p w14:paraId="388B6587" w14:textId="77777777" w:rsidR="00171381" w:rsidRPr="00AB5FED" w:rsidRDefault="00171381" w:rsidP="00171381">
      <w:pPr>
        <w:pStyle w:val="Heading5"/>
        <w:rPr>
          <w:lang w:eastAsia="zh-CN"/>
        </w:rPr>
      </w:pPr>
      <w:bookmarkStart w:id="617" w:name="_Toc433209757"/>
      <w:bookmarkStart w:id="618" w:name="_Toc460616053"/>
      <w:bookmarkStart w:id="619" w:name="_Toc460616914"/>
      <w:bookmarkStart w:id="620" w:name="_Toc170894483"/>
      <w:r w:rsidRPr="00AB5FED">
        <w:t>10.6.2.4.3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607"/>
      <w:bookmarkEnd w:id="608"/>
      <w:bookmarkEnd w:id="617"/>
      <w:bookmarkEnd w:id="618"/>
      <w:bookmarkEnd w:id="619"/>
      <w:bookmarkEnd w:id="620"/>
    </w:p>
    <w:p w14:paraId="56C2BFD0" w14:textId="77777777" w:rsidR="00171381" w:rsidRPr="00AB5FED" w:rsidRDefault="00171381" w:rsidP="00171381">
      <w:pPr>
        <w:pStyle w:val="Heading6"/>
        <w:rPr>
          <w:lang w:eastAsia="zh-CN"/>
        </w:rPr>
      </w:pPr>
      <w:bookmarkStart w:id="621" w:name="_Toc433209758"/>
      <w:bookmarkStart w:id="622" w:name="_Toc460616054"/>
      <w:bookmarkStart w:id="623" w:name="_Toc460616915"/>
      <w:bookmarkStart w:id="624" w:name="_Toc170894484"/>
      <w:r w:rsidRPr="00AB5FED">
        <w:t>10.6.2.4.3.1</w:t>
      </w:r>
      <w:r w:rsidRPr="00AB5FED">
        <w:tab/>
      </w:r>
      <w:r>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21"/>
      <w:bookmarkEnd w:id="622"/>
      <w:bookmarkEnd w:id="623"/>
      <w:bookmarkEnd w:id="624"/>
    </w:p>
    <w:p w14:paraId="08456B41"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6.2.4.3.1</w:t>
      </w:r>
      <w:r w:rsidRPr="00AB5FED">
        <w:rPr>
          <w:rFonts w:hint="eastAsia"/>
          <w:lang w:eastAsia="zh-CN"/>
        </w:rPr>
        <w:t xml:space="preserve">-1 illustrates the </w:t>
      </w:r>
      <w:r>
        <w:rPr>
          <w:lang w:eastAsia="zh-CN"/>
        </w:rPr>
        <w:t xml:space="preserve">pre-arranged </w:t>
      </w:r>
      <w:r w:rsidRPr="00AB5FED">
        <w:rPr>
          <w:rFonts w:hint="eastAsia"/>
          <w:lang w:eastAsia="zh-CN"/>
        </w:rPr>
        <w:t xml:space="preserve">group call setup procedure for an MCPTT </w:t>
      </w:r>
      <w:r w:rsidRPr="00AB5FED">
        <w:rPr>
          <w:lang w:eastAsia="zh-CN"/>
        </w:rPr>
        <w:t>group</w:t>
      </w:r>
      <w:r w:rsidRPr="00AB5FED">
        <w:rPr>
          <w:rFonts w:hint="eastAsia"/>
          <w:lang w:eastAsia="zh-CN"/>
        </w:rPr>
        <w:t xml:space="preserve"> defined in the partner MCPTT system.</w:t>
      </w:r>
    </w:p>
    <w:p w14:paraId="6A30442C" w14:textId="77777777" w:rsidR="00171381" w:rsidRPr="00AB5FED" w:rsidRDefault="00171381" w:rsidP="00171381">
      <w:pPr>
        <w:rPr>
          <w:lang w:eastAsia="zh-CN"/>
        </w:rPr>
      </w:pPr>
      <w:r w:rsidRPr="00AB5FED">
        <w:rPr>
          <w:rFonts w:hint="eastAsia"/>
          <w:lang w:eastAsia="zh-CN"/>
        </w:rPr>
        <w:t>Pre-conditions:</w:t>
      </w:r>
    </w:p>
    <w:p w14:paraId="58B44897" w14:textId="77777777" w:rsidR="00171381" w:rsidRPr="00AB5FED" w:rsidRDefault="00171381" w:rsidP="00171381">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with MCPTT users affiliated to that group.</w:t>
      </w:r>
    </w:p>
    <w:p w14:paraId="1751A552" w14:textId="77777777" w:rsidR="00171381" w:rsidRPr="00AB5FED" w:rsidRDefault="00171381" w:rsidP="00171381">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323FF3D0" w14:textId="77777777" w:rsidR="00171381" w:rsidRPr="00AB5FED" w:rsidRDefault="00171381" w:rsidP="00171381">
      <w:pPr>
        <w:pStyle w:val="TH"/>
        <w:rPr>
          <w:lang w:eastAsia="zh-CN"/>
        </w:rPr>
      </w:pPr>
      <w:r w:rsidRPr="00AB5FED">
        <w:object w:dxaOrig="9654" w:dyaOrig="6130" w14:anchorId="1AAA9B58">
          <v:shape id="_x0000_i1048" type="#_x0000_t75" style="width:362.7pt;height:229.85pt" o:ole="">
            <v:imagedata r:id="rId53" o:title=""/>
          </v:shape>
          <o:OLEObject Type="Embed" ProgID="Visio.Drawing.11" ShapeID="_x0000_i1048" DrawAspect="Content" ObjectID="_1781508469" r:id="rId54"/>
        </w:object>
      </w:r>
    </w:p>
    <w:p w14:paraId="5A792ECE"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6.2.4.3.1</w:t>
      </w:r>
      <w:r w:rsidRPr="00AB5FED">
        <w:rPr>
          <w:rFonts w:hint="eastAsia"/>
          <w:lang w:eastAsia="zh-CN"/>
        </w:rPr>
        <w:t>-1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7605702C" w14:textId="77777777" w:rsidR="00171381" w:rsidRPr="00AB5FED" w:rsidRDefault="00171381" w:rsidP="00171381">
      <w:pPr>
        <w:pStyle w:val="B1"/>
      </w:pPr>
      <w:bookmarkStart w:id="625" w:name="OLE_LINK35"/>
      <w:r w:rsidRPr="00AB5FED">
        <w:lastRenderedPageBreak/>
        <w:t>1.</w:t>
      </w:r>
      <w:r w:rsidRPr="00AB5FED">
        <w:tab/>
        <w:t xml:space="preserve">The affiliated MCPTT user via MCPTT client initiates a group call with an MCPTT group ID.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MCPTT group ID is routed to the MCPTT server of the primary MCPTT system.</w:t>
      </w:r>
    </w:p>
    <w:p w14:paraId="49AD31EF" w14:textId="77777777" w:rsidR="00171381" w:rsidRPr="00AB5FED" w:rsidRDefault="00171381" w:rsidP="00171381">
      <w:pPr>
        <w:pStyle w:val="B1"/>
        <w:rPr>
          <w:lang w:eastAsia="zh-CN"/>
        </w:rPr>
      </w:pPr>
      <w:r w:rsidRPr="00AB5FED">
        <w:t>2.</w:t>
      </w:r>
      <w:r w:rsidRPr="00AB5FED">
        <w:tab/>
        <w:t>The MCPTT server of the primary MCPTT system</w:t>
      </w:r>
      <w:r w:rsidRPr="00AB5FED">
        <w:rPr>
          <w:rFonts w:hint="eastAsia"/>
          <w:lang w:eastAsia="zh-CN"/>
        </w:rPr>
        <w:t xml:space="preserve"> determines the group home MCPTT server where the MCPTT group is defined</w:t>
      </w:r>
      <w:r w:rsidRPr="00AB5FED">
        <w:t xml:space="preserve">. </w:t>
      </w:r>
    </w:p>
    <w:p w14:paraId="146171AC"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request to the MCPTT server </w:t>
      </w:r>
      <w:r w:rsidRPr="00AB5FED">
        <w:rPr>
          <w:lang w:eastAsia="zh-CN"/>
        </w:rPr>
        <w:t>of the partner MCPTT system</w:t>
      </w:r>
      <w:r w:rsidRPr="00AB5FED">
        <w:rPr>
          <w:rFonts w:hint="eastAsia"/>
          <w:lang w:eastAsia="zh-CN"/>
        </w:rPr>
        <w:t xml:space="preserve"> which owns the group and is </w:t>
      </w:r>
      <w:r w:rsidRPr="00AB5FED">
        <w:rPr>
          <w:lang w:eastAsia="zh-CN"/>
        </w:rPr>
        <w:t xml:space="preserve">where </w:t>
      </w:r>
      <w:r w:rsidRPr="00AB5FED">
        <w:rPr>
          <w:rFonts w:hint="eastAsia"/>
          <w:lang w:eastAsia="zh-CN"/>
        </w:rPr>
        <w:t xml:space="preserve">the </w:t>
      </w:r>
      <w:r w:rsidRPr="00AB5FED">
        <w:rPr>
          <w:lang w:eastAsia="zh-CN"/>
        </w:rPr>
        <w:t xml:space="preserve">authorized MCPTT user/dispatcher created </w:t>
      </w:r>
      <w:r w:rsidRPr="00AB5FED">
        <w:rPr>
          <w:rFonts w:hint="eastAsia"/>
          <w:lang w:eastAsia="zh-CN"/>
        </w:rPr>
        <w:t xml:space="preserve">the </w:t>
      </w:r>
      <w:r w:rsidRPr="00AB5FED">
        <w:rPr>
          <w:lang w:eastAsia="zh-CN"/>
        </w:rPr>
        <w:t>temporary</w:t>
      </w:r>
      <w:r w:rsidRPr="00AB5FED">
        <w:rPr>
          <w:rFonts w:hint="eastAsia"/>
          <w:lang w:eastAsia="zh-CN"/>
        </w:rPr>
        <w:t xml:space="preserve"> group.</w:t>
      </w:r>
    </w:p>
    <w:p w14:paraId="795290C6"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MCPTT server </w:t>
      </w:r>
      <w:r w:rsidRPr="00AB5FED">
        <w:rPr>
          <w:lang w:eastAsia="zh-CN"/>
        </w:rPr>
        <w:t>of the partner MCPTT system</w:t>
      </w:r>
      <w:r w:rsidRPr="00AB5FED">
        <w:rPr>
          <w:rFonts w:hint="eastAsia"/>
          <w:lang w:eastAsia="zh-CN"/>
        </w:rPr>
        <w:t xml:space="preserve"> 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Pr="00AB5FED">
        <w:rPr>
          <w:lang w:eastAsia="zh-CN"/>
        </w:rPr>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6F88EC18"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 xml:space="preserve">The MCPTT server of the partner MCPTT system initiates a call request to the group's </w:t>
      </w:r>
      <w:r w:rsidRPr="00AB5FED">
        <w:rPr>
          <w:rFonts w:hint="eastAsia"/>
          <w:lang w:eastAsia="zh-CN"/>
        </w:rPr>
        <w:t xml:space="preserve">affiliated </w:t>
      </w:r>
      <w:r w:rsidRPr="00AB5FED">
        <w:t>members</w:t>
      </w:r>
      <w:r w:rsidRPr="00AB5FED">
        <w:rPr>
          <w:rFonts w:hint="eastAsia"/>
          <w:lang w:eastAsia="zh-CN"/>
        </w:rPr>
        <w:t>.</w:t>
      </w:r>
    </w:p>
    <w:p w14:paraId="72D651C5"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partner MCPTT system </w:t>
      </w:r>
      <w:r w:rsidRPr="00AB5FED">
        <w:rPr>
          <w:rFonts w:hint="eastAsia"/>
          <w:lang w:eastAsia="zh-CN"/>
        </w:rPr>
        <w:t xml:space="preserve">provides a group call response message to the MCPTT server </w:t>
      </w:r>
      <w:r w:rsidRPr="00AB5FED">
        <w:t>of the primary MCPTT system</w:t>
      </w:r>
      <w:r w:rsidRPr="00AB5FED">
        <w:rPr>
          <w:rFonts w:hint="eastAsia"/>
          <w:lang w:eastAsia="zh-CN"/>
        </w:rPr>
        <w:t xml:space="preserve"> of the MCPTT </w:t>
      </w:r>
      <w:r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he group call response message will consist of the success or failure result</w:t>
      </w:r>
      <w:r w:rsidRPr="00AB5FED">
        <w:t xml:space="preserve"> and/or detailed reason information if there is a failure</w:t>
      </w:r>
      <w:r w:rsidRPr="00AB5FED">
        <w:rPr>
          <w:rFonts w:hint="eastAsia"/>
          <w:lang w:eastAsia="zh-CN"/>
        </w:rPr>
        <w:t>.</w:t>
      </w:r>
    </w:p>
    <w:bookmarkEnd w:id="625"/>
    <w:p w14:paraId="230BF8EA" w14:textId="77777777" w:rsidR="00171381" w:rsidRPr="00AB5FED" w:rsidRDefault="00171381" w:rsidP="00171381">
      <w:pPr>
        <w:pStyle w:val="B1"/>
        <w:rPr>
          <w:lang w:eastAsia="zh-CN"/>
        </w:rPr>
      </w:pPr>
      <w:r w:rsidRPr="00AB5FED">
        <w:rPr>
          <w:rFonts w:hint="eastAsia"/>
          <w:lang w:eastAsia="zh-CN"/>
        </w:rPr>
        <w:t>7.</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response message to the MCPTT client.</w:t>
      </w:r>
    </w:p>
    <w:p w14:paraId="1D58F6B6" w14:textId="77777777" w:rsidR="00171381" w:rsidRPr="00AB5FED" w:rsidRDefault="00171381" w:rsidP="00171381">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78FD6574" w14:textId="77777777" w:rsidR="00171381" w:rsidRPr="00AB5FED" w:rsidRDefault="00171381" w:rsidP="00171381">
      <w:pPr>
        <w:pStyle w:val="Heading6"/>
        <w:rPr>
          <w:lang w:eastAsia="zh-CN"/>
        </w:rPr>
      </w:pPr>
      <w:bookmarkStart w:id="626" w:name="_Toc433209759"/>
      <w:bookmarkStart w:id="627" w:name="_Toc460616055"/>
      <w:bookmarkStart w:id="628" w:name="_Toc460616916"/>
      <w:bookmarkStart w:id="629" w:name="_Toc170894485"/>
      <w:r w:rsidRPr="00AB5FED">
        <w:t>10.6.2.</w:t>
      </w:r>
      <w:r w:rsidRPr="00AB5FED">
        <w:rPr>
          <w:lang w:eastAsia="zh-CN"/>
        </w:rPr>
        <w:t>4.3</w:t>
      </w:r>
      <w:r w:rsidRPr="00AB5FED">
        <w:t>.2</w:t>
      </w:r>
      <w:r w:rsidRPr="00AB5FED">
        <w:tab/>
      </w:r>
      <w:r>
        <w:t>Pre-arranged g</w:t>
      </w:r>
      <w:r w:rsidRPr="00AB5FED">
        <w:t>roup call setup –</w:t>
      </w:r>
      <w:r w:rsidRPr="00AB5FED">
        <w:rPr>
          <w:rFonts w:hint="eastAsia"/>
          <w:lang w:eastAsia="zh-CN"/>
        </w:rPr>
        <w:t xml:space="preserve"> terminating side</w:t>
      </w:r>
      <w:bookmarkEnd w:id="626"/>
      <w:bookmarkEnd w:id="627"/>
      <w:bookmarkEnd w:id="628"/>
      <w:bookmarkEnd w:id="629"/>
    </w:p>
    <w:p w14:paraId="2C29FBF8" w14:textId="77777777" w:rsidR="00171381" w:rsidRPr="00AB5FED" w:rsidRDefault="00171381" w:rsidP="00171381">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procedure</w:t>
      </w:r>
      <w:r w:rsidRPr="00AB5FED">
        <w:rPr>
          <w:lang w:eastAsia="zh-CN"/>
        </w:rPr>
        <w:t xml:space="preserve"> described in figure 10.6.2.4.3.2-1</w:t>
      </w:r>
      <w:r w:rsidRPr="00AB5FED">
        <w:rPr>
          <w:rFonts w:hint="eastAsia"/>
          <w:lang w:eastAsia="zh-CN"/>
        </w:rPr>
        <w:t xml:space="preserve"> is used for </w:t>
      </w:r>
      <w:r>
        <w:rPr>
          <w:lang w:eastAsia="zh-CN"/>
        </w:rPr>
        <w:t xml:space="preserve">pre-arranged </w:t>
      </w:r>
      <w:r w:rsidRPr="00AB5FED">
        <w:rPr>
          <w:rFonts w:hint="eastAsia"/>
          <w:lang w:eastAsia="zh-CN"/>
        </w:rPr>
        <w:t>group call setup when acknowledgement is required from at least some of the call recipients.</w:t>
      </w:r>
    </w:p>
    <w:p w14:paraId="61B41110" w14:textId="77777777" w:rsidR="00171381" w:rsidRPr="00AB5FED" w:rsidRDefault="00171381" w:rsidP="00171381">
      <w:pPr>
        <w:pStyle w:val="TH"/>
        <w:rPr>
          <w:lang w:eastAsia="zh-CN"/>
        </w:rPr>
      </w:pPr>
      <w:r w:rsidRPr="00AB5FED">
        <w:object w:dxaOrig="10307" w:dyaOrig="5868" w14:anchorId="1E164421">
          <v:shape id="_x0000_i1049" type="#_x0000_t75" style="width:435.1pt;height:247.55pt" o:ole="">
            <v:imagedata r:id="rId55" o:title=""/>
          </v:shape>
          <o:OLEObject Type="Embed" ProgID="Visio.Drawing.11" ShapeID="_x0000_i1049" DrawAspect="Content" ObjectID="_1781508470" r:id="rId56"/>
        </w:object>
      </w:r>
    </w:p>
    <w:p w14:paraId="53FF86F3" w14:textId="77777777" w:rsidR="00171381" w:rsidRPr="00AB5FED" w:rsidRDefault="00171381" w:rsidP="00171381">
      <w:pPr>
        <w:pStyle w:val="TF"/>
        <w:rPr>
          <w:lang w:eastAsia="zh-CN"/>
        </w:rPr>
      </w:pPr>
      <w:r w:rsidRPr="00AB5FED">
        <w:t>Figure </w:t>
      </w:r>
      <w:r w:rsidRPr="00AB5FED">
        <w:rPr>
          <w:lang w:eastAsia="zh-CN"/>
        </w:rPr>
        <w:t>10.6.2.4.3.2-1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CE906F3" w14:textId="77777777" w:rsidR="00171381" w:rsidRPr="00AB5FED" w:rsidRDefault="00171381" w:rsidP="00171381">
      <w:pPr>
        <w:pStyle w:val="B1"/>
        <w:rPr>
          <w:lang w:eastAsia="zh-CN"/>
        </w:rPr>
      </w:pPr>
      <w:r w:rsidRPr="00AB5FED">
        <w:t>1.</w:t>
      </w:r>
      <w:r w:rsidRPr="00AB5FED">
        <w:tab/>
      </w:r>
      <w:r w:rsidRPr="00AB5FED">
        <w:rPr>
          <w:rFonts w:hint="eastAsia"/>
          <w:lang w:eastAsia="zh-CN"/>
        </w:rPr>
        <w:t xml:space="preserve">MCPTT server </w:t>
      </w:r>
      <w:r w:rsidRPr="00AB5FED">
        <w:rPr>
          <w:lang w:eastAsia="zh-CN"/>
        </w:rPr>
        <w:t xml:space="preserve">of the partner MCPTT system </w:t>
      </w:r>
      <w:r w:rsidRPr="00AB5FED">
        <w:rPr>
          <w:rFonts w:hint="eastAsia"/>
          <w:lang w:eastAsia="zh-CN"/>
        </w:rPr>
        <w:t xml:space="preserve">sends the group call </w:t>
      </w:r>
      <w:r w:rsidRPr="00AB5FED">
        <w:rPr>
          <w:lang w:eastAsia="zh-CN"/>
        </w:rPr>
        <w:t>request</w:t>
      </w:r>
      <w:r w:rsidRPr="00AB5FED">
        <w:rPr>
          <w:rFonts w:hint="eastAsia"/>
          <w:lang w:eastAsia="zh-CN"/>
        </w:rPr>
        <w:t xml:space="preserve"> message towards the MCPTT server </w:t>
      </w:r>
      <w:r w:rsidRPr="00AB5FED">
        <w:t>of the primary MCPTT system</w:t>
      </w:r>
      <w:r w:rsidRPr="00AB5FED">
        <w:rPr>
          <w:rFonts w:hint="eastAsia"/>
          <w:lang w:eastAsia="zh-CN"/>
        </w:rPr>
        <w:t xml:space="preserve"> of the MCPTT client</w:t>
      </w:r>
      <w:r w:rsidRPr="00AB5FED">
        <w:t>.</w:t>
      </w:r>
    </w:p>
    <w:p w14:paraId="62BC569E" w14:textId="77777777" w:rsidR="00171381" w:rsidRPr="00AB5FED" w:rsidRDefault="00171381" w:rsidP="00171381">
      <w:pPr>
        <w:pStyle w:val="B1"/>
        <w:rPr>
          <w:lang w:eastAsia="zh-CN"/>
        </w:rPr>
      </w:pPr>
      <w:r w:rsidRPr="00AB5FED">
        <w:t>2.</w:t>
      </w:r>
      <w:r w:rsidRPr="00AB5FED">
        <w:tab/>
        <w:t xml:space="preserve">The MCPTT server of the primary MCPTT system </w:t>
      </w:r>
      <w:r w:rsidRPr="00AB5FED">
        <w:rPr>
          <w:rFonts w:hint="eastAsia"/>
          <w:lang w:eastAsia="zh-CN"/>
        </w:rPr>
        <w:t xml:space="preserve">determines whether to forward </w:t>
      </w:r>
      <w:r w:rsidRPr="00AB5FED">
        <w:rPr>
          <w:lang w:eastAsia="zh-CN"/>
        </w:rPr>
        <w:t xml:space="preserve">the </w:t>
      </w:r>
      <w:r w:rsidRPr="00AB5FED">
        <w:rPr>
          <w:rFonts w:hint="eastAsia"/>
          <w:lang w:eastAsia="zh-CN"/>
        </w:rPr>
        <w:t xml:space="preserve">group call </w:t>
      </w:r>
      <w:r w:rsidRPr="00AB5FED">
        <w:rPr>
          <w:lang w:eastAsia="zh-CN"/>
        </w:rPr>
        <w:t>request</w:t>
      </w:r>
      <w:r w:rsidRPr="00AB5FED">
        <w:rPr>
          <w:rFonts w:hint="eastAsia"/>
          <w:lang w:eastAsia="zh-CN"/>
        </w:rPr>
        <w:t xml:space="preserve"> message to the MCPTT client based on the user </w:t>
      </w:r>
      <w:r>
        <w:rPr>
          <w:lang w:eastAsia="zh-CN"/>
        </w:rPr>
        <w:t>profile</w:t>
      </w:r>
      <w:r w:rsidRPr="00AB5FED">
        <w:t xml:space="preserve">. </w:t>
      </w:r>
    </w:p>
    <w:p w14:paraId="6E53CA0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 xml:space="preserve">of the primary MCPTT system </w:t>
      </w:r>
      <w:r w:rsidRPr="00AB5FED">
        <w:rPr>
          <w:rFonts w:hint="eastAsia"/>
          <w:lang w:eastAsia="zh-CN"/>
        </w:rPr>
        <w:t xml:space="preserve">forwards the group call </w:t>
      </w:r>
      <w:r w:rsidRPr="00AB5FED">
        <w:rPr>
          <w:lang w:eastAsia="zh-CN"/>
        </w:rPr>
        <w:t>request</w:t>
      </w:r>
      <w:r w:rsidRPr="00AB5FED">
        <w:rPr>
          <w:rFonts w:hint="eastAsia"/>
          <w:lang w:eastAsia="zh-CN"/>
        </w:rPr>
        <w:t xml:space="preserve"> message to MCPTT client.</w:t>
      </w:r>
      <w:r w:rsidRPr="00AB5FED">
        <w:t xml:space="preserve"> The MCPTT server indicates whether acknowledgement is required for the call.</w:t>
      </w:r>
    </w:p>
    <w:p w14:paraId="1F7A7E8F" w14:textId="77777777" w:rsidR="00171381" w:rsidRPr="00AB5FED" w:rsidRDefault="00171381" w:rsidP="00171381">
      <w:pPr>
        <w:pStyle w:val="B1"/>
        <w:rPr>
          <w:lang w:eastAsia="zh-CN"/>
        </w:rPr>
      </w:pPr>
      <w:r w:rsidRPr="00AB5FED">
        <w:rPr>
          <w:rFonts w:hint="eastAsia"/>
          <w:lang w:eastAsia="zh-CN"/>
        </w:rPr>
        <w:lastRenderedPageBreak/>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3955EBEC"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 of the primary MCPTT system</w:t>
      </w:r>
      <w:r w:rsidRPr="00AB5FED">
        <w:rPr>
          <w:rFonts w:hint="eastAsia"/>
          <w:lang w:eastAsia="zh-CN"/>
        </w:rPr>
        <w:t>.</w:t>
      </w:r>
      <w:r w:rsidRPr="00AB5FED">
        <w:t xml:space="preserve"> This response may contain an acknowledgement. The conditions for sending acknowledgement may be based on configuration.</w:t>
      </w:r>
    </w:p>
    <w:p w14:paraId="30488A83" w14:textId="77777777" w:rsidR="00171381"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primary MCPTT system </w:t>
      </w:r>
      <w:r w:rsidRPr="00AB5FED">
        <w:rPr>
          <w:rFonts w:hint="eastAsia"/>
          <w:lang w:eastAsia="zh-CN"/>
        </w:rPr>
        <w:t xml:space="preserve">forwards the response message to the MCPTT server </w:t>
      </w:r>
      <w:r w:rsidRPr="00AB5FED">
        <w:rPr>
          <w:lang w:eastAsia="zh-CN"/>
        </w:rPr>
        <w:t>of the partner MCPTT system</w:t>
      </w:r>
      <w:r w:rsidRPr="00AB5FED">
        <w:rPr>
          <w:rFonts w:hint="eastAsia"/>
          <w:lang w:eastAsia="zh-CN"/>
        </w:rPr>
        <w:t xml:space="preserve"> (i.e. group hosting MCPTT server).</w:t>
      </w:r>
    </w:p>
    <w:p w14:paraId="69F68BE5" w14:textId="77777777" w:rsidR="00171381" w:rsidRPr="00175F6C" w:rsidRDefault="00171381" w:rsidP="00171381">
      <w:pPr>
        <w:pStyle w:val="Heading6"/>
        <w:rPr>
          <w:sz w:val="18"/>
          <w:lang w:eastAsia="zh-CN"/>
        </w:rPr>
      </w:pPr>
      <w:bookmarkStart w:id="630" w:name="_Toc170894486"/>
      <w:r w:rsidRPr="00AB5FED">
        <w:t>10.6.2.4.3.</w:t>
      </w:r>
      <w:r>
        <w:t>3</w:t>
      </w:r>
      <w:r w:rsidRPr="00AB5FED">
        <w:tab/>
      </w:r>
      <w:r>
        <w:t>Chat g</w:t>
      </w:r>
      <w:r w:rsidRPr="00AB5FED">
        <w:t>roup call setup</w:t>
      </w:r>
      <w:bookmarkEnd w:id="630"/>
    </w:p>
    <w:p w14:paraId="3261B4E5"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696593D3" w14:textId="77777777" w:rsidR="00171381" w:rsidRPr="00AB5FED" w:rsidRDefault="00171381" w:rsidP="00171381">
      <w:pPr>
        <w:rPr>
          <w:lang w:eastAsia="zh-CN"/>
        </w:rPr>
      </w:pPr>
      <w:r w:rsidRPr="00AB5FED">
        <w:rPr>
          <w:rFonts w:hint="eastAsia"/>
          <w:lang w:eastAsia="zh-CN"/>
        </w:rPr>
        <w:t>Pre-conditions:</w:t>
      </w:r>
    </w:p>
    <w:p w14:paraId="78E4EF4C" w14:textId="77777777" w:rsidR="00171381" w:rsidRDefault="00171381" w:rsidP="00171381">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01BD3B29" w14:textId="77777777" w:rsidR="00171381" w:rsidRDefault="00171381" w:rsidP="00171381">
      <w:pPr>
        <w:pStyle w:val="B1"/>
      </w:pPr>
      <w:r>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539353CF" w14:textId="77777777" w:rsidR="00171381" w:rsidRDefault="00171381" w:rsidP="00171381">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560303B7" w14:textId="77777777" w:rsidR="00171381" w:rsidRDefault="00171381" w:rsidP="00171381">
      <w:pPr>
        <w:pStyle w:val="B1"/>
      </w:pPr>
      <w:r>
        <w:rPr>
          <w:lang w:eastAsia="x-none"/>
        </w:rPr>
        <w:t>4.</w:t>
      </w:r>
      <w:r>
        <w:rPr>
          <w:lang w:eastAsia="x-none"/>
        </w:rPr>
        <w:tab/>
      </w:r>
      <w:r w:rsidRPr="00AB5FED">
        <w:t>No call is currently in progress for the group.</w:t>
      </w:r>
      <w:r w:rsidRPr="005A0856">
        <w:t xml:space="preserve"> </w:t>
      </w:r>
    </w:p>
    <w:p w14:paraId="4CB27A51" w14:textId="77777777" w:rsidR="00171381" w:rsidRDefault="00171381" w:rsidP="00171381">
      <w:pPr>
        <w:pStyle w:val="B1"/>
      </w:pPr>
      <w:r>
        <w:t>5.</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60B5269" w14:textId="77777777" w:rsidR="00171381" w:rsidRPr="00AB5FED" w:rsidRDefault="00171381" w:rsidP="00171381">
      <w:pPr>
        <w:pStyle w:val="TH"/>
      </w:pPr>
      <w:r>
        <w:object w:dxaOrig="9050" w:dyaOrig="6069" w14:anchorId="57407290">
          <v:shape id="_x0000_i1050" type="#_x0000_t75" style="width:452pt;height:304.15pt" o:ole="">
            <v:imagedata r:id="rId57" o:title=""/>
          </v:shape>
          <o:OLEObject Type="Embed" ProgID="Visio.Drawing.11" ShapeID="_x0000_i1050" DrawAspect="Content" ObjectID="_1781508471" r:id="rId58"/>
        </w:object>
      </w:r>
    </w:p>
    <w:p w14:paraId="2B656FF2"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6D845CAB" w14:textId="77777777" w:rsidR="00171381" w:rsidRDefault="00171381" w:rsidP="00171381">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09E41073" w14:textId="77777777" w:rsidR="00171381" w:rsidRDefault="00171381" w:rsidP="00171381">
      <w:pPr>
        <w:pStyle w:val="B1"/>
      </w:pPr>
      <w:r w:rsidRPr="00AB5FED">
        <w:lastRenderedPageBreak/>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0D57B6DD" w14:textId="77777777" w:rsidR="00171381" w:rsidRDefault="00171381" w:rsidP="00171381">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790F00C4" w14:textId="77777777" w:rsidR="00171381" w:rsidRDefault="00171381" w:rsidP="00171381">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4F9D6027"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37EA93C" w14:textId="77777777" w:rsidR="00171381" w:rsidRDefault="00171381" w:rsidP="00171381">
      <w:pPr>
        <w:pStyle w:val="B1"/>
        <w:ind w:firstLine="0"/>
      </w:pPr>
      <w:r>
        <w:t>If present, the MCPTT server checks whether the provided functional alias is allowed to be used and has been activated for the user.</w:t>
      </w:r>
    </w:p>
    <w:p w14:paraId="0D2F4050" w14:textId="77777777" w:rsidR="00171381" w:rsidRPr="00AB5FED" w:rsidRDefault="00171381" w:rsidP="00171381">
      <w:pPr>
        <w:pStyle w:val="B1"/>
      </w:pPr>
      <w:r>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68C2E48C" w14:textId="77777777" w:rsidR="00171381" w:rsidRDefault="00171381" w:rsidP="00171381">
      <w:pPr>
        <w:pStyle w:val="B1"/>
      </w:pPr>
      <w:r>
        <w:t>6</w:t>
      </w:r>
      <w:r w:rsidRPr="00AB5FED">
        <w:t>.</w:t>
      </w:r>
      <w:r w:rsidRPr="00AB5FED">
        <w:tab/>
      </w:r>
      <w:r>
        <w:t>The primary MCPTT server stores the affiliation status of the user for the requested MCPTT group.</w:t>
      </w:r>
    </w:p>
    <w:p w14:paraId="17C6C480" w14:textId="77777777" w:rsidR="00171381" w:rsidRPr="00AB5FED" w:rsidRDefault="00171381" w:rsidP="00171381">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3F6D1CB8" w14:textId="77777777" w:rsidR="00171381" w:rsidRPr="00AB5FED" w:rsidRDefault="00171381" w:rsidP="00171381">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57F39DDA" w14:textId="77777777" w:rsidR="00171381" w:rsidRPr="00AB5FED" w:rsidRDefault="00171381" w:rsidP="00171381">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37FB9A53" w14:textId="77777777" w:rsidR="00171381" w:rsidRPr="00AB5FED" w:rsidRDefault="00171381" w:rsidP="00171381">
      <w:pPr>
        <w:pStyle w:val="Heading5"/>
      </w:pPr>
      <w:bookmarkStart w:id="631" w:name="_Toc428365088"/>
      <w:bookmarkStart w:id="632" w:name="_Toc433209760"/>
      <w:bookmarkStart w:id="633" w:name="_Toc460616056"/>
      <w:bookmarkStart w:id="634" w:name="_Toc460616917"/>
      <w:bookmarkStart w:id="635" w:name="_Toc424654500"/>
      <w:bookmarkStart w:id="636" w:name="_Toc170894487"/>
      <w:r w:rsidRPr="00AB5FED">
        <w:t>10.6.2.4.4</w:t>
      </w:r>
      <w:r w:rsidRPr="00AB5FED">
        <w:tab/>
        <w:t>Merging of groups involving multiple MCPTT systems</w:t>
      </w:r>
      <w:bookmarkEnd w:id="631"/>
      <w:bookmarkEnd w:id="632"/>
      <w:bookmarkEnd w:id="633"/>
      <w:bookmarkEnd w:id="634"/>
      <w:bookmarkEnd w:id="636"/>
    </w:p>
    <w:p w14:paraId="4A5C2BBB" w14:textId="77777777" w:rsidR="00171381" w:rsidRPr="00AB5FED" w:rsidRDefault="00171381" w:rsidP="00171381">
      <w:r w:rsidRPr="00AB5FED">
        <w:t>Figure 10.6.2.4.4-1 below illustrates the merging of MCPTT clients in a newly formed temporary group with active group calls.</w:t>
      </w:r>
    </w:p>
    <w:p w14:paraId="4D068D02" w14:textId="77777777" w:rsidR="00171381" w:rsidRPr="00AB5FED" w:rsidRDefault="00171381" w:rsidP="00171381">
      <w:r w:rsidRPr="00AB5FED">
        <w:t>Pre-conditions:</w:t>
      </w:r>
    </w:p>
    <w:p w14:paraId="0F5C6B08" w14:textId="77777777" w:rsidR="00171381" w:rsidRPr="00AB5FED" w:rsidRDefault="00171381" w:rsidP="00171381">
      <w:pPr>
        <w:pStyle w:val="B1"/>
      </w:pPr>
      <w:r w:rsidRPr="00AB5FED">
        <w:t>1.</w:t>
      </w:r>
      <w:r w:rsidRPr="00AB5FED">
        <w:tab/>
        <w:t>The temporary group consists of group 1, which is hosted by the primary MCPTT system, and group 2, which is hosted by the partner MCPTT system.</w:t>
      </w:r>
    </w:p>
    <w:p w14:paraId="6782DB8F" w14:textId="77777777" w:rsidR="00171381" w:rsidRPr="00AB5FED" w:rsidRDefault="00171381" w:rsidP="00171381">
      <w:pPr>
        <w:pStyle w:val="B1"/>
      </w:pPr>
      <w:r w:rsidRPr="00AB5FED">
        <w:t>2.</w:t>
      </w:r>
      <w:r w:rsidRPr="00AB5FED">
        <w:tab/>
        <w:t>Both group 1 and group 2 have active calls.</w:t>
      </w:r>
    </w:p>
    <w:p w14:paraId="222DEBFF" w14:textId="77777777" w:rsidR="00171381" w:rsidRPr="00AB5FED" w:rsidRDefault="00171381" w:rsidP="00171381">
      <w:pPr>
        <w:pStyle w:val="B1"/>
      </w:pPr>
      <w:r w:rsidRPr="00AB5FED">
        <w:t>3.</w:t>
      </w:r>
      <w:r w:rsidRPr="00AB5FED">
        <w:tab/>
        <w:t>The group management client of the authorized MCPTT user belongs to the primary MCPTT system.</w:t>
      </w:r>
    </w:p>
    <w:p w14:paraId="56C35074" w14:textId="77777777" w:rsidR="00171381" w:rsidRPr="00AB5FED" w:rsidRDefault="00171381" w:rsidP="00171381">
      <w:pPr>
        <w:pStyle w:val="TH"/>
      </w:pPr>
      <w:r w:rsidRPr="00AB5FED">
        <w:object w:dxaOrig="10691" w:dyaOrig="6174" w14:anchorId="5E77F094">
          <v:shape id="_x0000_i1051" type="#_x0000_t75" style="width:477.45pt;height:276.45pt" o:ole="">
            <v:imagedata r:id="rId59" o:title=""/>
          </v:shape>
          <o:OLEObject Type="Embed" ProgID="Visio.Drawing.11" ShapeID="_x0000_i1051" DrawAspect="Content" ObjectID="_1781508472" r:id="rId60"/>
        </w:object>
      </w:r>
    </w:p>
    <w:p w14:paraId="1DF26289" w14:textId="77777777" w:rsidR="00171381" w:rsidRPr="00AB5FED" w:rsidRDefault="00171381" w:rsidP="00171381">
      <w:pPr>
        <w:pStyle w:val="TF"/>
      </w:pPr>
      <w:r w:rsidRPr="00AB5FED">
        <w:t>Figure 10.6.2.4.4-1: Merging of groups involving multiple MCPTT systems</w:t>
      </w:r>
    </w:p>
    <w:p w14:paraId="76BAE6ED" w14:textId="77777777" w:rsidR="00171381" w:rsidRPr="00AB5FED" w:rsidRDefault="00171381" w:rsidP="00171381">
      <w:pPr>
        <w:pStyle w:val="B1"/>
      </w:pPr>
      <w:r w:rsidRPr="00AB5FED">
        <w:t>1.</w:t>
      </w:r>
      <w:r w:rsidRPr="00AB5FED">
        <w:tab/>
        <w:t>The temporary group formation - group regrouping involving multiple MCPTT systems, according to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AB5FED">
        <w:t xml:space="preserve"> takes place.</w:t>
      </w:r>
    </w:p>
    <w:p w14:paraId="7B3A0509" w14:textId="77777777" w:rsidR="00171381" w:rsidRPr="00AB5FED" w:rsidRDefault="00171381" w:rsidP="00171381">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7BE01CAF" w14:textId="77777777" w:rsidR="00171381" w:rsidRPr="00AB5FED" w:rsidRDefault="00171381" w:rsidP="00171381">
      <w:pPr>
        <w:pStyle w:val="B1"/>
      </w:pPr>
      <w:r w:rsidRPr="00AB5FED">
        <w:t>3.</w:t>
      </w:r>
      <w:r w:rsidRPr="00AB5FED">
        <w:tab/>
        <w:t>The MCPTT server (primary) responds with an OK response.</w:t>
      </w:r>
    </w:p>
    <w:p w14:paraId="5FB94D80" w14:textId="77777777" w:rsidR="00171381" w:rsidRPr="00AB5FED" w:rsidRDefault="00171381" w:rsidP="00171381">
      <w:pPr>
        <w:pStyle w:val="B1"/>
      </w:pPr>
      <w:r w:rsidRPr="00AB5FED">
        <w:t>4.</w:t>
      </w:r>
      <w:r w:rsidRPr="00AB5FED">
        <w:tab/>
        <w:t>The MCPTT server (primary) sends a group combine request to the MCPTT server (partner) that is hosting group 2.</w:t>
      </w:r>
    </w:p>
    <w:p w14:paraId="62DEFEF1" w14:textId="77777777" w:rsidR="00171381" w:rsidRPr="00AB5FED" w:rsidRDefault="00171381" w:rsidP="00171381">
      <w:pPr>
        <w:pStyle w:val="B1"/>
      </w:pPr>
      <w:r w:rsidRPr="00AB5FED">
        <w:t>5.</w:t>
      </w:r>
      <w:r w:rsidRPr="00AB5FED">
        <w:tab/>
        <w:t>The MCPTT server (partner) responds with a list members of group 2 and an indication of which members are affiliated and which are active in the call.</w:t>
      </w:r>
    </w:p>
    <w:p w14:paraId="1FE73C6B" w14:textId="77777777" w:rsidR="00171381" w:rsidRPr="00AB5FED" w:rsidRDefault="00171381" w:rsidP="00171381">
      <w:pPr>
        <w:pStyle w:val="B1"/>
      </w:pPr>
      <w:r w:rsidRPr="00AB5FED">
        <w:t>6.</w:t>
      </w:r>
      <w:r w:rsidRPr="00AB5FED">
        <w:tab/>
        <w:t>The MCPTT server (primary) contacts the active members of group 2 inviting them to join the temporary group call.</w:t>
      </w:r>
    </w:p>
    <w:p w14:paraId="050598AF" w14:textId="77777777" w:rsidR="00171381" w:rsidRPr="00AB5FED" w:rsidRDefault="00171381" w:rsidP="00171381">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42BF33D0" w14:textId="77777777" w:rsidR="00171381" w:rsidRPr="00AB5FED" w:rsidRDefault="00171381" w:rsidP="00171381">
      <w:pPr>
        <w:pStyle w:val="B1"/>
      </w:pPr>
      <w:r w:rsidRPr="00AB5FED">
        <w:t>8.</w:t>
      </w:r>
      <w:r w:rsidRPr="00AB5FED">
        <w:tab/>
        <w:t>The MCPTT server (primary) performs floor control for the temporary group.</w:t>
      </w:r>
    </w:p>
    <w:p w14:paraId="3C337BEB" w14:textId="77777777" w:rsidR="00171381" w:rsidRPr="00AB5FED" w:rsidRDefault="00171381" w:rsidP="00171381">
      <w:pPr>
        <w:pStyle w:val="B1"/>
      </w:pPr>
      <w:r w:rsidRPr="00AB5FED">
        <w:t>9.</w:t>
      </w:r>
      <w:r w:rsidRPr="00AB5FED">
        <w:tab/>
        <w:t>The MCPTT server (primary) notifies the MCPTT client of the authorised MCPTT user that the active calls have been merged.</w:t>
      </w:r>
    </w:p>
    <w:p w14:paraId="1E25B98B" w14:textId="77777777" w:rsidR="00171381" w:rsidRPr="00AB5FED" w:rsidRDefault="00171381" w:rsidP="00171381">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284BD4CD" w14:textId="77777777" w:rsidR="00171381" w:rsidRPr="00AB5FED" w:rsidRDefault="00171381" w:rsidP="00171381">
      <w:pPr>
        <w:pStyle w:val="Heading4"/>
      </w:pPr>
      <w:bookmarkStart w:id="637" w:name="_Toc433209761"/>
      <w:bookmarkStart w:id="638" w:name="_Toc460616057"/>
      <w:bookmarkStart w:id="639" w:name="_Toc460616918"/>
      <w:bookmarkStart w:id="640" w:name="_Toc170894488"/>
      <w:r w:rsidRPr="00AB5FED">
        <w:t>10.6.2.5</w:t>
      </w:r>
      <w:r w:rsidRPr="00AB5FED">
        <w:tab/>
        <w:t>Broadcast group call</w:t>
      </w:r>
      <w:bookmarkEnd w:id="637"/>
      <w:bookmarkEnd w:id="638"/>
      <w:bookmarkEnd w:id="639"/>
      <w:bookmarkEnd w:id="640"/>
    </w:p>
    <w:p w14:paraId="002F8502" w14:textId="77777777" w:rsidR="00171381" w:rsidRPr="00AB5FED" w:rsidRDefault="00171381" w:rsidP="00171381">
      <w:pPr>
        <w:pStyle w:val="Heading5"/>
      </w:pPr>
      <w:bookmarkStart w:id="641" w:name="_Toc433209762"/>
      <w:bookmarkStart w:id="642" w:name="_Toc460616058"/>
      <w:bookmarkStart w:id="643" w:name="_Toc460616919"/>
      <w:bookmarkStart w:id="644" w:name="_Toc170894489"/>
      <w:r w:rsidRPr="00AB5FED">
        <w:t>10.6.2.5.1</w:t>
      </w:r>
      <w:r w:rsidRPr="00AB5FED">
        <w:tab/>
        <w:t>General</w:t>
      </w:r>
      <w:bookmarkEnd w:id="641"/>
      <w:bookmarkEnd w:id="642"/>
      <w:bookmarkEnd w:id="643"/>
      <w:bookmarkEnd w:id="644"/>
    </w:p>
    <w:p w14:paraId="3A0E4A9C" w14:textId="77777777" w:rsidR="00171381" w:rsidRPr="00AB5FED" w:rsidRDefault="00171381" w:rsidP="00171381">
      <w:r w:rsidRPr="00AB5FED">
        <w:t>A broadcast group call is a special group call where the initiating MCPTT user expects no response from the other MCPTT users, so that when his transmission is complete, so is the call.</w:t>
      </w:r>
    </w:p>
    <w:p w14:paraId="515114F2" w14:textId="77777777" w:rsidR="00171381" w:rsidRPr="00AB5FED" w:rsidRDefault="00171381" w:rsidP="00171381">
      <w:pPr>
        <w:pStyle w:val="Heading5"/>
      </w:pPr>
      <w:bookmarkStart w:id="645" w:name="_Toc460616059"/>
      <w:bookmarkStart w:id="646" w:name="_Toc460616920"/>
      <w:bookmarkStart w:id="647" w:name="_Toc433209763"/>
      <w:bookmarkStart w:id="648" w:name="_Toc170894490"/>
      <w:r w:rsidRPr="00AB5FED">
        <w:lastRenderedPageBreak/>
        <w:t>10.6.2.5.2</w:t>
      </w:r>
      <w:r w:rsidRPr="00AB5FED">
        <w:tab/>
        <w:t>Common broadcast group call procedure</w:t>
      </w:r>
      <w:bookmarkEnd w:id="645"/>
      <w:bookmarkEnd w:id="646"/>
      <w:bookmarkEnd w:id="648"/>
    </w:p>
    <w:p w14:paraId="2E9D5AB6" w14:textId="77777777" w:rsidR="00171381" w:rsidRPr="00AB5FED" w:rsidRDefault="00171381" w:rsidP="00171381">
      <w:r w:rsidRPr="00AB5FED">
        <w:t xml:space="preserve">The group-broadcast group and the </w:t>
      </w:r>
      <w:r>
        <w:t>broadcast</w:t>
      </w:r>
      <w:r w:rsidRPr="00AB5FED">
        <w:t xml:space="preserve"> 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t>, unless the call originator is overridden</w:t>
      </w:r>
      <w:r w:rsidRPr="00AB5FED">
        <w:rPr>
          <w:rFonts w:hint="eastAsia"/>
          <w:lang w:eastAsia="zh-CN"/>
        </w:rPr>
        <w:t>.</w:t>
      </w:r>
    </w:p>
    <w:p w14:paraId="65ADC6F1" w14:textId="01E82D14" w:rsidR="00171381" w:rsidRPr="00AB5FED" w:rsidRDefault="00171381" w:rsidP="00171381">
      <w:r w:rsidRPr="00AB5FED">
        <w:t xml:space="preserve">Figure 10.6.2.5.2-1 illustrates the common procedure for </w:t>
      </w:r>
      <w:r w:rsidR="00ED41B8" w:rsidRPr="00ED41B8">
        <w:t>broadcast group call on group-broadcast group, user-broadcast group and broadcast regrouped group and pre-arranged groups</w:t>
      </w:r>
      <w:r w:rsidRPr="00AB5FED">
        <w:t>.</w:t>
      </w:r>
    </w:p>
    <w:p w14:paraId="6379C338" w14:textId="0CF27A1C" w:rsidR="00ED41B8" w:rsidRDefault="00ED41B8" w:rsidP="00ED41B8">
      <w:pPr>
        <w:pStyle w:val="NO"/>
        <w:rPr>
          <w:rFonts w:eastAsia="SimSun"/>
          <w:lang w:eastAsia="zh-CN"/>
        </w:rPr>
      </w:pPr>
      <w:r w:rsidRPr="00972435">
        <w:rPr>
          <w:rFonts w:eastAsia="SimSun"/>
          <w:lang w:eastAsia="zh-CN"/>
        </w:rPr>
        <w:t>NOTE 1</w:t>
      </w:r>
      <w:r>
        <w:rPr>
          <w:rFonts w:eastAsia="SimSun"/>
          <w:lang w:eastAsia="zh-CN"/>
        </w:rPr>
        <w:t>:</w:t>
      </w:r>
      <w:r>
        <w:rPr>
          <w:rFonts w:eastAsia="SimSun"/>
          <w:lang w:eastAsia="zh-CN"/>
        </w:rPr>
        <w:tab/>
        <w:t>Pre-arranged groups</w:t>
      </w:r>
      <w:r w:rsidRPr="001B64B5">
        <w:t xml:space="preserve"> </w:t>
      </w:r>
      <w:r>
        <w:rPr>
          <w:rFonts w:eastAsia="SimSun"/>
          <w:lang w:eastAsia="zh-CN"/>
        </w:rPr>
        <w:t xml:space="preserve">for </w:t>
      </w:r>
      <w:r w:rsidRPr="001B64B5">
        <w:rPr>
          <w:rFonts w:eastAsia="SimSun"/>
          <w:lang w:eastAsia="zh-CN"/>
        </w:rPr>
        <w:t>broadcast</w:t>
      </w:r>
      <w:r>
        <w:rPr>
          <w:rFonts w:eastAsia="SimSun"/>
          <w:lang w:eastAsia="zh-CN"/>
        </w:rPr>
        <w:t xml:space="preserve"> group calls (which are not created by regrouping operations) can be administered permanently in the group configuration table. </w:t>
      </w:r>
    </w:p>
    <w:p w14:paraId="56B5E8B0" w14:textId="77777777" w:rsidR="00171381" w:rsidRPr="00AB5FED" w:rsidRDefault="00171381" w:rsidP="00171381">
      <w:r w:rsidRPr="00AB5FED">
        <w:t>Pre-conditions:</w:t>
      </w:r>
    </w:p>
    <w:p w14:paraId="1BAC7950" w14:textId="11F966F3" w:rsidR="00171381" w:rsidRDefault="00171381" w:rsidP="00171381">
      <w:pPr>
        <w:pStyle w:val="B1"/>
      </w:pPr>
      <w:r w:rsidRPr="00AB5FED">
        <w:t>1.</w:t>
      </w:r>
      <w:r w:rsidRPr="00AB5FED">
        <w:tab/>
        <w:t xml:space="preserve">MCPTT client 1 and MCPTT client 2 are members of a </w:t>
      </w:r>
      <w:r w:rsidR="00ED41B8">
        <w:t>pre-arranged broadcast group/</w:t>
      </w:r>
      <w:r w:rsidR="00ED41B8" w:rsidRPr="00AB5FED">
        <w:t>user-broadcast group</w:t>
      </w:r>
      <w:r w:rsidR="00ED41B8" w:rsidRPr="000D2782">
        <w:rPr>
          <w:rStyle w:val="B1Char"/>
        </w:rPr>
        <w:t>/broadcast regroup group</w:t>
      </w:r>
      <w:r w:rsidRPr="00AB5FED">
        <w:t>.</w:t>
      </w:r>
    </w:p>
    <w:p w14:paraId="42B6AF94" w14:textId="77777777" w:rsidR="00171381" w:rsidRDefault="00171381" w:rsidP="00171381">
      <w:pPr>
        <w:pStyle w:val="B1"/>
        <w:rPr>
          <w:lang w:eastAsia="zh-CN"/>
        </w:rPr>
      </w:pPr>
      <w:r>
        <w:rPr>
          <w:lang w:eastAsia="zh-CN"/>
        </w:rPr>
        <w:t>2.</w:t>
      </w:r>
      <w:r>
        <w:rPr>
          <w:lang w:eastAsia="zh-CN"/>
        </w:rPr>
        <w:tab/>
        <w:t>Optionally, MCPTT client 1 may have an activated functional alias for the group communication.</w:t>
      </w:r>
    </w:p>
    <w:p w14:paraId="757A9F79" w14:textId="77777777" w:rsidR="00171381" w:rsidRDefault="00171381" w:rsidP="00171381">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7C44D592" w14:textId="77777777" w:rsidR="00171381" w:rsidRPr="00AB5FED" w:rsidRDefault="00171381" w:rsidP="00171381">
      <w:pPr>
        <w:pStyle w:val="TH"/>
      </w:pPr>
      <w:r w:rsidRPr="00AB5FED">
        <w:object w:dxaOrig="6863" w:dyaOrig="3646" w14:anchorId="3A5537AE">
          <v:shape id="_x0000_i1052" type="#_x0000_t75" style="width:343.85pt;height:182.1pt" o:ole="">
            <v:imagedata r:id="rId61" o:title=""/>
          </v:shape>
          <o:OLEObject Type="Embed" ProgID="Visio.Drawing.11" ShapeID="_x0000_i1052" DrawAspect="Content" ObjectID="_1781508473" r:id="rId62"/>
        </w:object>
      </w:r>
    </w:p>
    <w:p w14:paraId="77C2428A" w14:textId="77777777" w:rsidR="00171381" w:rsidRPr="00AB5FED" w:rsidRDefault="00171381" w:rsidP="00171381">
      <w:pPr>
        <w:pStyle w:val="TF"/>
      </w:pPr>
      <w:r w:rsidRPr="00AB5FED">
        <w:t xml:space="preserve">Figure 10.6.2.5.2-1: </w:t>
      </w:r>
      <w:r w:rsidRPr="00AB5FED">
        <w:rPr>
          <w:rFonts w:hint="eastAsia"/>
          <w:lang w:eastAsia="zh-CN"/>
        </w:rPr>
        <w:t>B</w:t>
      </w:r>
      <w:r w:rsidRPr="00AB5FED">
        <w:t>roadcast group call</w:t>
      </w:r>
    </w:p>
    <w:p w14:paraId="727F95C0" w14:textId="7E8F0DF7" w:rsidR="00171381" w:rsidRDefault="00171381" w:rsidP="00171381">
      <w:pPr>
        <w:pStyle w:val="B1"/>
      </w:pPr>
      <w:r w:rsidRPr="00AB5FED">
        <w:rPr>
          <w:rFonts w:hint="eastAsia"/>
          <w:lang w:eastAsia="zh-CN"/>
        </w:rPr>
        <w:t>1.</w:t>
      </w:r>
      <w:r w:rsidRPr="00AB5FED">
        <w:tab/>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10.6.2</w:t>
      </w:r>
      <w:r w:rsidR="00ED41B8">
        <w:t>.3</w:t>
      </w:r>
      <w:r w:rsidRPr="00AB5FED">
        <w:rPr>
          <w:rFonts w:hint="eastAsia"/>
          <w:lang w:eastAsia="zh-CN"/>
        </w:rPr>
        <w:t xml:space="preserve"> with the inclusion of the parameter for broadcast group call indicator</w:t>
      </w:r>
      <w:r w:rsidRPr="00AB5FED">
        <w:t>.</w:t>
      </w:r>
      <w:bookmarkStart w:id="649" w:name="_Hlk5927289"/>
      <w:r w:rsidRPr="00B1659B">
        <w:rPr>
          <w:lang w:eastAsia="x-none"/>
        </w:rPr>
        <w:t xml:space="preserve"> </w:t>
      </w:r>
      <w:r>
        <w:rPr>
          <w:lang w:eastAsia="x-none"/>
        </w:rPr>
        <w:t>The MCPTT user at MCPTT client 1 may include a functional alias used for the broadcast group call and t</w:t>
      </w:r>
      <w:bookmarkEnd w:id="649"/>
      <w:r>
        <w:rPr>
          <w:lang w:eastAsia="x-none"/>
        </w:rPr>
        <w:t>he MCPTT server checks whether the provided functional alias can be used and has been activated for the MCPTT user.</w:t>
      </w:r>
    </w:p>
    <w:p w14:paraId="23A0DD10" w14:textId="77777777" w:rsidR="00171381" w:rsidRPr="00AB5FED" w:rsidRDefault="00171381" w:rsidP="00171381">
      <w:pPr>
        <w:pStyle w:val="B1"/>
      </w:pPr>
    </w:p>
    <w:p w14:paraId="6D4D8175" w14:textId="27EF3EF0" w:rsidR="00171381" w:rsidRPr="00AB5FED" w:rsidRDefault="00171381" w:rsidP="00171381">
      <w:pPr>
        <w:pStyle w:val="NO"/>
        <w:rPr>
          <w:lang w:eastAsia="zh-CN"/>
        </w:rPr>
      </w:pPr>
      <w:r w:rsidRPr="00AB5FED">
        <w:rPr>
          <w:lang w:eastAsia="zh-CN"/>
        </w:rPr>
        <w:t>NOTE </w:t>
      </w:r>
      <w:r w:rsidR="00ED41B8">
        <w:rPr>
          <w:lang w:eastAsia="zh-CN"/>
        </w:rPr>
        <w:t>2</w:t>
      </w:r>
      <w:r w:rsidRPr="00AB5FED">
        <w:rPr>
          <w:lang w:eastAsia="zh-CN"/>
        </w:rPr>
        <w:t>:</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516C4CC1" w14:textId="77777777" w:rsidR="00171381" w:rsidRPr="00AB5FED" w:rsidRDefault="00171381" w:rsidP="00171381">
      <w:pPr>
        <w:pStyle w:val="B1"/>
      </w:pPr>
      <w:r w:rsidRPr="00AB5FED">
        <w:t>2.</w:t>
      </w:r>
      <w:r w:rsidRPr="00AB5FED">
        <w:tab/>
        <w:t xml:space="preserve">MCPTT client 1 starts to transmit media. </w:t>
      </w:r>
    </w:p>
    <w:p w14:paraId="42C96DA4" w14:textId="204E3BAE" w:rsidR="00171381" w:rsidRPr="00AB5FED" w:rsidRDefault="00171381" w:rsidP="00171381">
      <w:pPr>
        <w:pStyle w:val="NO"/>
      </w:pPr>
      <w:bookmarkStart w:id="650" w:name="OLE_LINK24"/>
      <w:r w:rsidRPr="00AB5FED">
        <w:t>NOTE </w:t>
      </w:r>
      <w:r w:rsidR="00ED41B8">
        <w:t>3</w:t>
      </w:r>
      <w:r w:rsidRPr="00AB5FED">
        <w:t>:</w:t>
      </w:r>
      <w:r w:rsidRPr="00AB5FED">
        <w:tab/>
        <w:t xml:space="preserve">Only the </w:t>
      </w:r>
      <w:r w:rsidRPr="00AB5FED">
        <w:rPr>
          <w:rFonts w:hint="eastAsia"/>
        </w:rPr>
        <w:t>call originating</w:t>
      </w:r>
      <w:r w:rsidRPr="00AB5FED">
        <w:t xml:space="preserve"> MCPTT user is allowed to transmit media on broadcast group call</w:t>
      </w:r>
      <w:r>
        <w:t>, unless overridden</w:t>
      </w:r>
      <w:r w:rsidRPr="00AB5FED">
        <w:t xml:space="preserve">. </w:t>
      </w:r>
    </w:p>
    <w:p w14:paraId="44800B23" w14:textId="7454486A" w:rsidR="00171381" w:rsidRPr="00AB5FED" w:rsidRDefault="00171381" w:rsidP="00171381">
      <w:pPr>
        <w:pStyle w:val="NO"/>
      </w:pPr>
      <w:r w:rsidRPr="00AB5FED">
        <w:t>NOTE </w:t>
      </w:r>
      <w:r w:rsidR="00ED41B8">
        <w:t>4</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50"/>
    <w:p w14:paraId="7F382064" w14:textId="77777777" w:rsidR="00171381" w:rsidRPr="00AB5FED" w:rsidRDefault="00171381" w:rsidP="00171381">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273FA500" w14:textId="77777777" w:rsidR="00171381" w:rsidRPr="00AB5FED" w:rsidRDefault="00171381" w:rsidP="00171381">
      <w:pPr>
        <w:pStyle w:val="Heading6"/>
      </w:pPr>
      <w:bookmarkStart w:id="651" w:name="_Toc460616060"/>
      <w:bookmarkStart w:id="652" w:name="_Toc460616921"/>
      <w:bookmarkStart w:id="653" w:name="_Toc170894491"/>
      <w:r w:rsidRPr="00AB5FED">
        <w:lastRenderedPageBreak/>
        <w:t>10.6.2.5.2</w:t>
      </w:r>
      <w:r>
        <w:t>.1</w:t>
      </w:r>
      <w:r w:rsidRPr="00AB5FED">
        <w:tab/>
      </w:r>
      <w:r>
        <w:t>Group-</w:t>
      </w:r>
      <w:r w:rsidRPr="00AB5FED">
        <w:t>broadcast group call procedure</w:t>
      </w:r>
      <w:bookmarkEnd w:id="653"/>
    </w:p>
    <w:p w14:paraId="4FA9B077" w14:textId="77777777" w:rsidR="00171381" w:rsidRPr="00AB5FED" w:rsidRDefault="00171381" w:rsidP="00171381">
      <w:r>
        <w:t>The group-broadcast group is defined as a set of groups, not a set of MCPTT users. 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 However, if the override feature is enabled, then the call originator may be overridden</w:t>
      </w:r>
      <w:r w:rsidRPr="00AB5FED">
        <w:rPr>
          <w:rFonts w:hint="eastAsia"/>
          <w:lang w:eastAsia="zh-CN"/>
        </w:rPr>
        <w:t>.</w:t>
      </w:r>
    </w:p>
    <w:p w14:paraId="3BE3994D" w14:textId="77777777" w:rsidR="00171381" w:rsidRPr="00AB5FED" w:rsidRDefault="00171381" w:rsidP="00171381">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257CF12C" w14:textId="77777777" w:rsidR="00171381" w:rsidRPr="00AB5FED" w:rsidRDefault="00171381" w:rsidP="00171381">
      <w:r w:rsidRPr="00AB5FED">
        <w:t>Pre-conditions:</w:t>
      </w:r>
      <w:r w:rsidRPr="00230EAE">
        <w:t xml:space="preserve"> </w:t>
      </w:r>
    </w:p>
    <w:p w14:paraId="453CE26D" w14:textId="77777777" w:rsidR="00171381" w:rsidRDefault="00171381" w:rsidP="00171381">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BC74757" w14:textId="77777777" w:rsidR="00171381" w:rsidRDefault="00171381" w:rsidP="00171381">
      <w:pPr>
        <w:pStyle w:val="B1"/>
      </w:pPr>
      <w:r>
        <w:t>2</w:t>
      </w:r>
      <w:r w:rsidRPr="00AB5FED">
        <w:t>.</w:t>
      </w:r>
      <w:r w:rsidRPr="00AB5FED">
        <w:tab/>
      </w:r>
      <w:r>
        <w:t>The group (e.g. A) currently has an on-going MCPTT group call that is not an MCPTT emergency group call</w:t>
      </w:r>
      <w:r w:rsidRPr="00AB5FED">
        <w:t>.</w:t>
      </w:r>
    </w:p>
    <w:p w14:paraId="3708A2FB" w14:textId="77777777" w:rsidR="00171381" w:rsidRDefault="00171381" w:rsidP="00171381">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616150DF" w14:textId="77777777" w:rsidR="00171381" w:rsidRDefault="00171381" w:rsidP="00171381">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6D68651C" w14:textId="77777777" w:rsidR="00171381" w:rsidRDefault="00171381" w:rsidP="00171381">
      <w:pPr>
        <w:pStyle w:val="B1"/>
      </w:pPr>
      <w:r>
        <w:t>5.</w:t>
      </w:r>
      <w:r>
        <w:tab/>
        <w:t>Optionally, MCPTT client 3 may have an activated functional alias for the group communication.</w:t>
      </w:r>
    </w:p>
    <w:p w14:paraId="58FBC4CD" w14:textId="77777777" w:rsidR="00171381" w:rsidRDefault="00171381" w:rsidP="00171381">
      <w:pPr>
        <w:pStyle w:val="B1"/>
      </w:pPr>
      <w:r>
        <w:t>6.</w:t>
      </w:r>
      <w:r>
        <w:tab/>
        <w:t>The MCPTT server may have subscribed to the MCPTT functional alias controlling server within the MC system for functional alias activation/de-activation updates.</w:t>
      </w:r>
    </w:p>
    <w:p w14:paraId="4DB9E063" w14:textId="77777777" w:rsidR="00171381" w:rsidRPr="00AB5FED" w:rsidRDefault="00171381" w:rsidP="00171381">
      <w:pPr>
        <w:pStyle w:val="TH"/>
      </w:pPr>
      <w:r>
        <w:object w:dxaOrig="7770" w:dyaOrig="8595" w14:anchorId="7245E6D9">
          <v:shape id="_x0000_i1053" type="#_x0000_t75" style="width:386.95pt;height:430.45pt" o:ole="">
            <v:imagedata r:id="rId63" o:title=""/>
          </v:shape>
          <o:OLEObject Type="Embed" ProgID="Visio.Drawing.15" ShapeID="_x0000_i1053" DrawAspect="Content" ObjectID="_1781508474" r:id="rId64"/>
        </w:object>
      </w:r>
    </w:p>
    <w:p w14:paraId="6EE20FBA" w14:textId="77777777" w:rsidR="00171381" w:rsidRPr="00AB5FED" w:rsidRDefault="00171381" w:rsidP="00171381">
      <w:pPr>
        <w:pStyle w:val="TF"/>
      </w:pPr>
      <w:r w:rsidRPr="00AB5FED">
        <w:t>Figure 10.6.2.5.2</w:t>
      </w:r>
      <w:r>
        <w:t>.1</w:t>
      </w:r>
      <w:r w:rsidRPr="00AB5FED">
        <w:t xml:space="preserve">-1: </w:t>
      </w:r>
      <w:r>
        <w:t>Group-b</w:t>
      </w:r>
      <w:r w:rsidRPr="00AB5FED">
        <w:t>roadcast group call</w:t>
      </w:r>
    </w:p>
    <w:p w14:paraId="718243A2" w14:textId="77777777" w:rsidR="00171381" w:rsidRDefault="00171381" w:rsidP="00171381">
      <w:pPr>
        <w:pStyle w:val="B1"/>
      </w:pPr>
      <w:r w:rsidRPr="00AB5FED">
        <w:t>1.</w:t>
      </w:r>
      <w:r w:rsidRPr="00AB5FED">
        <w:tab/>
      </w:r>
      <w:r w:rsidRPr="000D0F5C">
        <w:t>MCPTT user at MCPTT client 3 initiates the group-broadcast group call setup procedure</w:t>
      </w:r>
      <w:r w:rsidRPr="00AB5FED">
        <w:t>.</w:t>
      </w:r>
    </w:p>
    <w:p w14:paraId="2D69A1CD"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r w:rsidRPr="00B1659B">
        <w:t xml:space="preserve"> </w:t>
      </w:r>
      <w:r>
        <w:t>The MCPTT user at MCPTT client 1 may include a functional alias used for the broadcast group call.</w:t>
      </w:r>
    </w:p>
    <w:p w14:paraId="48710A5E" w14:textId="77777777" w:rsidR="00171381" w:rsidRDefault="00171381" w:rsidP="00171381">
      <w:pPr>
        <w:pStyle w:val="B1"/>
      </w:pPr>
      <w:r>
        <w:t>3</w:t>
      </w:r>
      <w:r w:rsidRPr="00AB5FED">
        <w:t>.</w:t>
      </w:r>
      <w:r w:rsidRPr="00AB5FED">
        <w:tab/>
      </w:r>
      <w:r>
        <w:t>The MCPTT server checks whether the provided functional alias can be used and has been activated for the MCPTT user. The MCPTT server needs to resolve the group-broadcast group ID into its subordinate groups in order to contact the affiliated MCPTT users of those subordinate groups</w:t>
      </w:r>
      <w:r w:rsidRPr="00AB5FED">
        <w:t>.</w:t>
      </w:r>
    </w:p>
    <w:p w14:paraId="33A78A45" w14:textId="77777777" w:rsidR="00171381" w:rsidRDefault="00171381" w:rsidP="00171381">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3D7055E7" w14:textId="77777777" w:rsidR="00171381" w:rsidRDefault="00171381" w:rsidP="00171381">
      <w:pPr>
        <w:pStyle w:val="B1"/>
      </w:pPr>
      <w:r>
        <w:t>5</w:t>
      </w:r>
      <w:r w:rsidRPr="00AB5FED">
        <w:t>.</w:t>
      </w:r>
      <w:r w:rsidRPr="00AB5FED">
        <w:tab/>
      </w:r>
      <w:r>
        <w:t>Optionally the on-going group call on a subordinate group may be terminated in which case the MCPTT client 1 and MCPTT client 2 need to be sent a Group call release request</w:t>
      </w:r>
      <w:r w:rsidRPr="00AB5FED">
        <w:t>.</w:t>
      </w:r>
    </w:p>
    <w:p w14:paraId="199C5AC8" w14:textId="77777777" w:rsidR="00171381" w:rsidRDefault="00171381" w:rsidP="00171381">
      <w:pPr>
        <w:pStyle w:val="B1"/>
      </w:pPr>
      <w:r>
        <w:t>6</w:t>
      </w:r>
      <w:r w:rsidRPr="00AB5FED">
        <w:t>.</w:t>
      </w:r>
      <w:r w:rsidRPr="00AB5FED">
        <w:tab/>
      </w:r>
      <w:r>
        <w:t>The MCPTT client 1 and MCPTT client 2 then notify their users of the group call release request</w:t>
      </w:r>
      <w:r w:rsidRPr="00AB5FED">
        <w:t>.</w:t>
      </w:r>
    </w:p>
    <w:p w14:paraId="1E5378A9" w14:textId="77777777" w:rsidR="00171381" w:rsidRDefault="00171381" w:rsidP="00171381">
      <w:pPr>
        <w:pStyle w:val="B1"/>
      </w:pPr>
      <w:r>
        <w:t>7</w:t>
      </w:r>
      <w:r w:rsidRPr="00AB5FED">
        <w:t>.</w:t>
      </w:r>
      <w:r w:rsidRPr="00AB5FED">
        <w:tab/>
      </w:r>
      <w:r>
        <w:t>The MCPTT client 1 and MCPTT client 2 respond to the group call release request by sending a group call release response</w:t>
      </w:r>
      <w:r w:rsidRPr="00AB5FED">
        <w:t>.</w:t>
      </w:r>
    </w:p>
    <w:p w14:paraId="0348A23F" w14:textId="77777777" w:rsidR="00171381" w:rsidRDefault="00171381" w:rsidP="00171381">
      <w:pPr>
        <w:pStyle w:val="B1"/>
      </w:pPr>
      <w:r>
        <w:t>8</w:t>
      </w:r>
      <w:r w:rsidRPr="00AB5FED">
        <w:t>.</w:t>
      </w:r>
      <w:r w:rsidRPr="00AB5FED">
        <w:tab/>
      </w:r>
      <w:r>
        <w:t>A group-broadcast group call request is sent to both the MCPTT client 1 and the MCPTT client 2</w:t>
      </w:r>
      <w:r w:rsidRPr="00AB5FED">
        <w:t>.</w:t>
      </w:r>
      <w:r>
        <w:t xml:space="preserve"> The request may contain the functional alias of the calling party.</w:t>
      </w:r>
    </w:p>
    <w:p w14:paraId="1484FCDE" w14:textId="77777777" w:rsidR="00171381" w:rsidRDefault="00171381" w:rsidP="00171381">
      <w:pPr>
        <w:pStyle w:val="B1"/>
      </w:pPr>
      <w:r>
        <w:lastRenderedPageBreak/>
        <w:t>9</w:t>
      </w:r>
      <w:r w:rsidRPr="00AB5FED">
        <w:t>.</w:t>
      </w:r>
      <w:r w:rsidRPr="00AB5FED">
        <w:tab/>
      </w:r>
      <w:r>
        <w:t>MCPTT client 1 and MCPTT client 2 notify their users of the incoming group-broadcast group call</w:t>
      </w:r>
      <w:r w:rsidRPr="00AB5FED">
        <w:t>.</w:t>
      </w:r>
      <w:r>
        <w:t xml:space="preserve"> The functional alias of the calling party, if available, is presented to the users.</w:t>
      </w:r>
    </w:p>
    <w:p w14:paraId="4CE58A0C" w14:textId="77777777" w:rsidR="00171381" w:rsidRDefault="00171381" w:rsidP="00171381">
      <w:pPr>
        <w:pStyle w:val="B1"/>
      </w:pPr>
      <w:r w:rsidRPr="00AB5FED">
        <w:t>1</w:t>
      </w:r>
      <w:r>
        <w:t>0</w:t>
      </w:r>
      <w:r w:rsidRPr="00AB5FED">
        <w:t>.</w:t>
      </w:r>
      <w:r w:rsidRPr="00AB5FED">
        <w:tab/>
      </w:r>
      <w:r>
        <w:t>MCPTT client 1 and MCPTT client 2 respond to the group-broadcast group call request by sending a group-broadcast group call response</w:t>
      </w:r>
      <w:r w:rsidRPr="00AB5FED">
        <w:t>.</w:t>
      </w:r>
    </w:p>
    <w:p w14:paraId="1CEDBE16" w14:textId="77777777" w:rsidR="00171381" w:rsidRDefault="00171381" w:rsidP="00171381">
      <w:pPr>
        <w:pStyle w:val="B1"/>
      </w:pPr>
      <w:r w:rsidRPr="00AB5FED">
        <w:t>1</w:t>
      </w:r>
      <w:r>
        <w:t>1</w:t>
      </w:r>
      <w:r w:rsidRPr="00AB5FED">
        <w:t>.</w:t>
      </w:r>
      <w:r w:rsidRPr="00AB5FED">
        <w:tab/>
      </w:r>
      <w:r>
        <w:t>The MCPTT server responds to MCPTT client 3 (the call initiator) that the group-broadcast group call has been established by sending a group-broadcast group call response</w:t>
      </w:r>
      <w:r w:rsidRPr="00AB5FED">
        <w:t>.</w:t>
      </w:r>
    </w:p>
    <w:p w14:paraId="67A20FA8" w14:textId="77777777" w:rsidR="00171381" w:rsidRPr="000D0F5C" w:rsidRDefault="00171381" w:rsidP="00171381">
      <w:pPr>
        <w:pStyle w:val="B1"/>
      </w:pPr>
      <w:r w:rsidRPr="00AB5FED">
        <w:t>1</w:t>
      </w:r>
      <w:r>
        <w:t>2</w:t>
      </w:r>
      <w:r w:rsidRPr="00AB5FED">
        <w:t>.</w:t>
      </w:r>
      <w:r w:rsidRPr="00AB5FED">
        <w:tab/>
      </w:r>
      <w:r>
        <w:t>The MCPTT client 3 notifies its user that the user can begin transmitting using the group-broadcast group call resources</w:t>
      </w:r>
      <w:r w:rsidRPr="00AB5FED">
        <w:t>.</w:t>
      </w:r>
    </w:p>
    <w:p w14:paraId="4F3F8CAD" w14:textId="77777777" w:rsidR="00171381" w:rsidRPr="008A5E86" w:rsidRDefault="00171381" w:rsidP="00171381">
      <w:pPr>
        <w:rPr>
          <w:noProof/>
          <w:lang w:val="en-US"/>
        </w:rPr>
      </w:pPr>
      <w:r>
        <w:rPr>
          <w:noProof/>
          <w:lang w:val="en-US"/>
        </w:rPr>
        <w:t xml:space="preserve">Resources are now available for the transmission from MCPTT client 3 to MCPTT client 1 and MCPTT client 2. Once the user of MCPTT cleint 3 completes transmitting, the group-broadcast group call is releases as are the resources. </w:t>
      </w:r>
    </w:p>
    <w:p w14:paraId="5404B139" w14:textId="77777777" w:rsidR="00171381" w:rsidRPr="00AB5FED" w:rsidRDefault="00171381" w:rsidP="00171381">
      <w:pPr>
        <w:pStyle w:val="Heading6"/>
      </w:pPr>
      <w:bookmarkStart w:id="654" w:name="_Toc170894492"/>
      <w:r w:rsidRPr="00AB5FED">
        <w:t>10.6.2.5.2</w:t>
      </w:r>
      <w:r>
        <w:t>.2</w:t>
      </w:r>
      <w:r w:rsidRPr="00AB5FED">
        <w:tab/>
      </w:r>
      <w:r>
        <w:t>Group-</w:t>
      </w:r>
      <w:r w:rsidRPr="00AB5FED">
        <w:t xml:space="preserve">broadcast group call </w:t>
      </w:r>
      <w:r>
        <w:t>procedure when a subordinate group has an on-going MCPTT emergency group call</w:t>
      </w:r>
      <w:bookmarkEnd w:id="654"/>
      <w:r>
        <w:t xml:space="preserve"> </w:t>
      </w:r>
    </w:p>
    <w:p w14:paraId="530FB285" w14:textId="77777777" w:rsidR="00171381" w:rsidRPr="00AB5FED" w:rsidRDefault="00171381" w:rsidP="00171381">
      <w:r>
        <w:t>The group-broadcast group is defined as a set of groups, not MCPTT users. The affiliated MCPTT group members of a subordinate group with an on-going MCPTT emergency group call are not interrupted by a group-broadcast group call.</w:t>
      </w:r>
    </w:p>
    <w:p w14:paraId="1C4077DA" w14:textId="77777777" w:rsidR="00171381" w:rsidRPr="00AB5FED" w:rsidRDefault="00171381" w:rsidP="00171381">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7042B05F" w14:textId="77777777" w:rsidR="00171381" w:rsidRDefault="00171381" w:rsidP="00171381">
      <w:r w:rsidRPr="00AB5FED">
        <w:t>Pre-conditions:</w:t>
      </w:r>
    </w:p>
    <w:p w14:paraId="497525F8" w14:textId="77777777" w:rsidR="00171381" w:rsidRDefault="00171381" w:rsidP="00171381">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3E85DE" w14:textId="77777777" w:rsidR="00171381" w:rsidRDefault="00171381" w:rsidP="00171381">
      <w:pPr>
        <w:pStyle w:val="B1"/>
      </w:pPr>
      <w:r>
        <w:t>2</w:t>
      </w:r>
      <w:r w:rsidRPr="00AB5FED">
        <w:t>.</w:t>
      </w:r>
      <w:r w:rsidRPr="00AB5FED">
        <w:tab/>
      </w:r>
      <w:r>
        <w:t>The group (e.g. A) currently has an on-going MCPTT emergency group call</w:t>
      </w:r>
      <w:r w:rsidRPr="00AB5FED">
        <w:t>.</w:t>
      </w:r>
    </w:p>
    <w:p w14:paraId="2FA26945" w14:textId="77777777" w:rsidR="00171381" w:rsidRDefault="00171381" w:rsidP="00171381">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04AD4AD2" w14:textId="77777777" w:rsidR="00171381" w:rsidRPr="00AB5FED" w:rsidRDefault="00ED39B6" w:rsidP="00171381">
      <w:pPr>
        <w:pStyle w:val="TH"/>
      </w:pPr>
      <w:r>
        <w:pict w14:anchorId="7EB60E76">
          <v:shape id="_x0000_i1054" type="#_x0000_t75" style="width:378.5pt;height:272.6pt">
            <v:imagedata r:id="rId65" o:title=""/>
          </v:shape>
        </w:pict>
      </w:r>
    </w:p>
    <w:p w14:paraId="071C0A19" w14:textId="77777777" w:rsidR="00171381" w:rsidRDefault="00171381" w:rsidP="00171381">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59BC1036" w14:textId="77777777" w:rsidR="00171381" w:rsidRDefault="00171381" w:rsidP="00171381">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1EC6CB20" w14:textId="77777777" w:rsidR="00171381" w:rsidRDefault="00171381" w:rsidP="00171381">
      <w:pPr>
        <w:pStyle w:val="B1"/>
      </w:pPr>
      <w:r>
        <w:lastRenderedPageBreak/>
        <w:t>2</w:t>
      </w:r>
      <w:r w:rsidRPr="00AB5FED">
        <w:t>.</w:t>
      </w:r>
      <w:r w:rsidRPr="00AB5FED">
        <w:tab/>
      </w:r>
      <w:r>
        <w:t>The MCPTT client 3 sends a group-broadcast group call request to the MCPTT server</w:t>
      </w:r>
      <w:r w:rsidRPr="00AB5FED">
        <w:t>.</w:t>
      </w:r>
    </w:p>
    <w:p w14:paraId="4B6B467E" w14:textId="77777777" w:rsidR="00171381" w:rsidRDefault="00171381" w:rsidP="00171381">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6D7C2EA1" w14:textId="77777777" w:rsidR="00171381" w:rsidRDefault="00171381" w:rsidP="00171381">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5015D50B" w14:textId="77777777" w:rsidR="00171381" w:rsidRDefault="00171381" w:rsidP="00171381">
      <w:pPr>
        <w:pStyle w:val="NO"/>
      </w:pPr>
      <w:r>
        <w:t>NOTE: Not shown - The group-broadcast group call request is sent to the MCPTT clients of the MCPTT users who are affiliated members of any other subordinate groups of the group-broadcast group being set up</w:t>
      </w:r>
    </w:p>
    <w:p w14:paraId="709AD8E4" w14:textId="77777777" w:rsidR="00171381" w:rsidRDefault="00171381" w:rsidP="00171381">
      <w:pPr>
        <w:pStyle w:val="B1"/>
      </w:pPr>
      <w:r>
        <w:t>5</w:t>
      </w:r>
      <w:r w:rsidRPr="00AB5FED">
        <w:t>.</w:t>
      </w:r>
      <w:r w:rsidRPr="00AB5FED">
        <w:tab/>
      </w:r>
      <w:r>
        <w:t>The MCPTT server responds to the call initiator that the group-broadcast group call has been established</w:t>
      </w:r>
      <w:r w:rsidRPr="00AB5FED">
        <w:t>.</w:t>
      </w:r>
    </w:p>
    <w:p w14:paraId="7F7F911E" w14:textId="77777777" w:rsidR="00171381" w:rsidRDefault="00171381" w:rsidP="00171381">
      <w:pPr>
        <w:pStyle w:val="B1"/>
      </w:pPr>
      <w:r>
        <w:t>6</w:t>
      </w:r>
      <w:r w:rsidRPr="00AB5FED">
        <w:t>.</w:t>
      </w:r>
      <w:r w:rsidRPr="00AB5FED">
        <w:tab/>
      </w:r>
      <w:r>
        <w:t>The MCPTT client 3 notifies its user that the user can begin transmitting using the group-broadcast group call resources</w:t>
      </w:r>
      <w:r w:rsidRPr="00AB5FED">
        <w:t>.</w:t>
      </w:r>
    </w:p>
    <w:p w14:paraId="5BEF3A7C" w14:textId="77777777" w:rsidR="00171381" w:rsidRDefault="00171381" w:rsidP="00171381">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03A39A5E" w14:textId="77777777" w:rsidR="00171381" w:rsidRPr="00AB5FED" w:rsidRDefault="00171381" w:rsidP="00171381">
      <w:pPr>
        <w:pStyle w:val="Heading6"/>
      </w:pPr>
      <w:bookmarkStart w:id="655" w:name="_Toc170894493"/>
      <w:r w:rsidRPr="00AB5FED">
        <w:t>10.6.2.5.2</w:t>
      </w:r>
      <w:r>
        <w:t>.3</w:t>
      </w:r>
      <w:r w:rsidRPr="00AB5FED">
        <w:tab/>
      </w:r>
      <w:r>
        <w:t>Group-</w:t>
      </w:r>
      <w:r w:rsidRPr="00AB5FED">
        <w:t xml:space="preserve">broadcast group call </w:t>
      </w:r>
      <w:r>
        <w:t xml:space="preserve">release </w:t>
      </w:r>
      <w:r w:rsidRPr="00AB5FED">
        <w:t>procedure</w:t>
      </w:r>
      <w:bookmarkEnd w:id="655"/>
    </w:p>
    <w:p w14:paraId="3665AA2B" w14:textId="77777777" w:rsidR="00171381" w:rsidRPr="00AB5FED" w:rsidRDefault="00171381" w:rsidP="00171381">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terminated and resources released</w:t>
      </w:r>
      <w:r w:rsidRPr="00AB5FED">
        <w:rPr>
          <w:rFonts w:hint="eastAsia"/>
          <w:lang w:eastAsia="zh-CN"/>
        </w:rPr>
        <w:t>.</w:t>
      </w:r>
    </w:p>
    <w:p w14:paraId="753DF8ED" w14:textId="77777777" w:rsidR="00171381" w:rsidRPr="00AB5FED" w:rsidRDefault="00171381" w:rsidP="00171381">
      <w:r w:rsidRPr="00AB5FED">
        <w:t>Figure 10.6.2.5.2</w:t>
      </w:r>
      <w:r>
        <w:t>.3</w:t>
      </w:r>
      <w:r w:rsidRPr="00AB5FED">
        <w:t xml:space="preserve">-1 illustrates the procedure </w:t>
      </w:r>
      <w:r>
        <w:t>f</w:t>
      </w:r>
      <w:r w:rsidRPr="00AB5FED">
        <w:t>or group-broadcast group call</w:t>
      </w:r>
      <w:r>
        <w:t xml:space="preserve"> release</w:t>
      </w:r>
      <w:r w:rsidRPr="00AB5FED">
        <w:t>.</w:t>
      </w:r>
    </w:p>
    <w:p w14:paraId="65839CF9" w14:textId="77777777" w:rsidR="00171381" w:rsidRDefault="00171381" w:rsidP="00171381">
      <w:r w:rsidRPr="00AB5FED">
        <w:t>Pre-conditions:</w:t>
      </w:r>
    </w:p>
    <w:p w14:paraId="0529E67C" w14:textId="77777777" w:rsidR="00171381" w:rsidRDefault="00171381" w:rsidP="00171381">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337BD759" w14:textId="77777777" w:rsidR="00171381" w:rsidRPr="00AB5FED" w:rsidRDefault="00171381" w:rsidP="00171381">
      <w:pPr>
        <w:pStyle w:val="TH"/>
      </w:pPr>
      <w:r>
        <w:object w:dxaOrig="7770" w:dyaOrig="4785" w14:anchorId="2955B9FB">
          <v:shape id="_x0000_i1055" type="#_x0000_t75" style="width:386.95pt;height:239.85pt" o:ole="">
            <v:imagedata r:id="rId66" o:title=""/>
          </v:shape>
          <o:OLEObject Type="Embed" ProgID="Visio.Drawing.15" ShapeID="_x0000_i1055" DrawAspect="Content" ObjectID="_1781508475" r:id="rId67"/>
        </w:object>
      </w:r>
    </w:p>
    <w:p w14:paraId="310142EE" w14:textId="77777777" w:rsidR="00171381" w:rsidRPr="00AB5FED" w:rsidRDefault="00171381" w:rsidP="00171381">
      <w:pPr>
        <w:pStyle w:val="TF"/>
      </w:pPr>
      <w:r w:rsidRPr="00AB5FED">
        <w:t>Figure 10.6.2.5.2</w:t>
      </w:r>
      <w:r>
        <w:t>.3</w:t>
      </w:r>
      <w:r w:rsidRPr="00AB5FED">
        <w:t xml:space="preserve">-1: </w:t>
      </w:r>
      <w:r>
        <w:t>Group-b</w:t>
      </w:r>
      <w:r w:rsidRPr="00AB5FED">
        <w:t>roadcast group call</w:t>
      </w:r>
      <w:r>
        <w:t xml:space="preserve"> transmission ended</w:t>
      </w:r>
    </w:p>
    <w:p w14:paraId="187176E3"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53EA8E72" w14:textId="77777777" w:rsidR="00171381" w:rsidRDefault="00171381" w:rsidP="00171381">
      <w:pPr>
        <w:pStyle w:val="B1"/>
      </w:pPr>
      <w:r>
        <w:t>2.</w:t>
      </w:r>
      <w:r>
        <w:tab/>
        <w:t>A group-broadcast group call release request is sent to the MCPTT server of the group-broadcast group.</w:t>
      </w:r>
    </w:p>
    <w:p w14:paraId="68679D27" w14:textId="77777777" w:rsidR="00171381" w:rsidRDefault="00171381" w:rsidP="00171381">
      <w:pPr>
        <w:pStyle w:val="B1"/>
      </w:pPr>
      <w:r>
        <w:t>3.</w:t>
      </w:r>
      <w:r>
        <w:tab/>
        <w:t>The MCPTT users of MCPTT client 1 and MCPTT client 2 of the group-broadcast group</w:t>
      </w:r>
      <w:r w:rsidRPr="00EF64E7">
        <w:t>'</w:t>
      </w:r>
      <w:r>
        <w:t>s subordinate groups are sent a group-broadcast group call release request</w:t>
      </w:r>
    </w:p>
    <w:p w14:paraId="6A04D707" w14:textId="77777777" w:rsidR="00171381" w:rsidRDefault="00171381" w:rsidP="00171381">
      <w:pPr>
        <w:pStyle w:val="B1"/>
      </w:pPr>
      <w:r>
        <w:lastRenderedPageBreak/>
        <w:t>4.</w:t>
      </w:r>
      <w:r>
        <w:tab/>
        <w:t>MCPTT client 1 and MCPTT client 2 notify their users that the group-broadcast group call has ended.</w:t>
      </w:r>
    </w:p>
    <w:p w14:paraId="56BA1D08" w14:textId="77777777" w:rsidR="00171381" w:rsidRDefault="00171381" w:rsidP="00171381">
      <w:pPr>
        <w:pStyle w:val="B1"/>
      </w:pPr>
      <w:r>
        <w:t>5.</w:t>
      </w:r>
      <w:r>
        <w:tab/>
        <w:t>MCPTT client 1 and MCPTT client 2 respond to confirm the release of the group-broadcast group call by sending a group-broadcast group call release response.</w:t>
      </w:r>
    </w:p>
    <w:p w14:paraId="3CF88E8D" w14:textId="77777777" w:rsidR="00171381" w:rsidRDefault="00171381" w:rsidP="00171381">
      <w:pPr>
        <w:pStyle w:val="B1"/>
      </w:pPr>
      <w:r>
        <w:t>6.</w:t>
      </w:r>
      <w:r>
        <w:tab/>
        <w:t>The MCPTT server sends a group-broadcast group call release response indicating to the initiator that the call is now terminated.</w:t>
      </w:r>
    </w:p>
    <w:p w14:paraId="26819E7A" w14:textId="77777777" w:rsidR="00171381" w:rsidRPr="00AB5FED" w:rsidRDefault="00171381" w:rsidP="00171381">
      <w:pPr>
        <w:pStyle w:val="Heading6"/>
      </w:pPr>
      <w:bookmarkStart w:id="656" w:name="_Hlk493577092"/>
      <w:bookmarkStart w:id="657" w:name="_Toc170894494"/>
      <w:r w:rsidRPr="00AB5FED">
        <w:t>10.6.2.5.2</w:t>
      </w:r>
      <w:r>
        <w:t>.4</w:t>
      </w:r>
      <w:r>
        <w:tab/>
        <w:t xml:space="preserve">Server-initiated </w:t>
      </w:r>
      <w:r w:rsidRPr="00AB5FED">
        <w:t xml:space="preserve">broadcast group call </w:t>
      </w:r>
      <w:r>
        <w:t xml:space="preserve">release </w:t>
      </w:r>
      <w:r w:rsidRPr="00AB5FED">
        <w:t>procedure</w:t>
      </w:r>
      <w:bookmarkEnd w:id="657"/>
    </w:p>
    <w:p w14:paraId="55A96D56" w14:textId="77777777" w:rsidR="00171381" w:rsidRPr="00AB5FED" w:rsidRDefault="00171381" w:rsidP="00171381">
      <w:r>
        <w:t xml:space="preserve">In a broadcast group call, when the </w:t>
      </w:r>
      <w:r w:rsidRPr="00AB5FED">
        <w:rPr>
          <w:rFonts w:hint="eastAsia"/>
          <w:lang w:eastAsia="zh-CN"/>
        </w:rPr>
        <w:t>call originator</w:t>
      </w:r>
      <w:r w:rsidRPr="00AB5FED">
        <w:t xml:space="preserve"> </w:t>
      </w:r>
      <w:r>
        <w:t>has completed transmitting, the MCPTT client releases the floor. Upon receiving the floor release message the MCPTT server then</w:t>
      </w:r>
      <w:r w:rsidRPr="00F119C9">
        <w:t xml:space="preserve"> </w:t>
      </w:r>
      <w:r>
        <w:t>determines if the broadcast call should be released.</w:t>
      </w:r>
    </w:p>
    <w:p w14:paraId="5FD44CDD" w14:textId="77777777" w:rsidR="00171381" w:rsidRPr="00AB5FED" w:rsidRDefault="00171381" w:rsidP="0017138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6E95A535" w14:textId="77777777" w:rsidR="00171381" w:rsidRDefault="00171381" w:rsidP="00171381">
      <w:r w:rsidRPr="00AB5FED">
        <w:t>Pre-conditions:</w:t>
      </w:r>
    </w:p>
    <w:p w14:paraId="7DEFC3CF" w14:textId="77777777" w:rsidR="00171381" w:rsidRDefault="00171381" w:rsidP="0017138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7237C938" w14:textId="77777777" w:rsidR="00171381" w:rsidRDefault="00171381" w:rsidP="00171381">
      <w:pPr>
        <w:pStyle w:val="B1"/>
      </w:pPr>
      <w:r>
        <w:t>2.</w:t>
      </w:r>
      <w:r>
        <w:tab/>
        <w:t>MCPTT client 3 is transmitting.</w:t>
      </w:r>
    </w:p>
    <w:p w14:paraId="612F4E45" w14:textId="77777777" w:rsidR="00171381" w:rsidRDefault="00171381" w:rsidP="00171381">
      <w:pPr>
        <w:pStyle w:val="TH"/>
      </w:pPr>
    </w:p>
    <w:p w14:paraId="6EDAA0AE" w14:textId="77777777" w:rsidR="00171381" w:rsidRPr="00AB5FED" w:rsidRDefault="00171381" w:rsidP="00171381">
      <w:pPr>
        <w:pStyle w:val="TH"/>
      </w:pPr>
      <w:r>
        <w:object w:dxaOrig="7770" w:dyaOrig="6150" w14:anchorId="58CCA86D">
          <v:shape id="_x0000_i1056" type="#_x0000_t75" style="width:386.95pt;height:307.65pt" o:ole="">
            <v:imagedata r:id="rId68" o:title=""/>
          </v:shape>
          <o:OLEObject Type="Embed" ProgID="Visio.Drawing.15" ShapeID="_x0000_i1056" DrawAspect="Content" ObjectID="_1781508476" r:id="rId69"/>
        </w:object>
      </w:r>
    </w:p>
    <w:p w14:paraId="54531777" w14:textId="77777777" w:rsidR="00171381" w:rsidRPr="00AB5FED" w:rsidRDefault="00171381" w:rsidP="00171381">
      <w:pPr>
        <w:pStyle w:val="TF"/>
      </w:pPr>
      <w:r w:rsidRPr="00AB5FED">
        <w:t>Figure 10.6.2.5.2</w:t>
      </w:r>
      <w:r>
        <w:t>.4</w:t>
      </w:r>
      <w:r w:rsidRPr="00AB5FED">
        <w:t xml:space="preserve">-1: </w:t>
      </w:r>
      <w:r>
        <w:t>Server-initiated b</w:t>
      </w:r>
      <w:r w:rsidRPr="00AB5FED">
        <w:t>roadcast group call</w:t>
      </w:r>
      <w:r>
        <w:t xml:space="preserve"> release</w:t>
      </w:r>
    </w:p>
    <w:bookmarkEnd w:id="656"/>
    <w:p w14:paraId="12B80B92"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39A0A3A0" w14:textId="77777777" w:rsidR="00171381" w:rsidRDefault="00171381" w:rsidP="00171381">
      <w:pPr>
        <w:pStyle w:val="B1"/>
      </w:pPr>
      <w:r>
        <w:t>2.</w:t>
      </w:r>
      <w:r>
        <w:tab/>
        <w:t>MCPTT client 3 sends a Floor release message to the MCPTT server of the group.</w:t>
      </w:r>
    </w:p>
    <w:p w14:paraId="62B204D1" w14:textId="77777777" w:rsidR="00171381" w:rsidRDefault="00171381" w:rsidP="00171381">
      <w:pPr>
        <w:pStyle w:val="B1"/>
      </w:pPr>
      <w:r>
        <w:t>3.</w:t>
      </w:r>
      <w:r>
        <w:tab/>
        <w:t>The MCPTT Server determines that the group is a broadcast group and decides that the call should be released.</w:t>
      </w:r>
    </w:p>
    <w:p w14:paraId="626FC201" w14:textId="39E30F22" w:rsidR="00171381" w:rsidRDefault="00171381" w:rsidP="00171381">
      <w:pPr>
        <w:pStyle w:val="NO"/>
      </w:pPr>
      <w:r>
        <w:t>NOTE</w:t>
      </w:r>
      <w:r w:rsidR="00E40BBD">
        <w:t> </w:t>
      </w:r>
      <w:r>
        <w:t>1:</w:t>
      </w:r>
      <w:r>
        <w:tab/>
        <w:t>Whether the MCPTT server uses the Broadcast indicator in the originating group call request message or uses the configured Group call hang timer to determine whether the call should be released is left to implementation.</w:t>
      </w:r>
    </w:p>
    <w:p w14:paraId="747298C5" w14:textId="77777777" w:rsidR="00171381" w:rsidRDefault="00171381" w:rsidP="00171381">
      <w:pPr>
        <w:pStyle w:val="B1"/>
      </w:pPr>
      <w:r>
        <w:t>4.</w:t>
      </w:r>
      <w:r>
        <w:tab/>
        <w:t>The MCPTT server sends a Group call release request to MCPTT clients 1, 2, and 3.</w:t>
      </w:r>
    </w:p>
    <w:p w14:paraId="6B5BB9CC" w14:textId="77777777" w:rsidR="00171381" w:rsidRDefault="00171381" w:rsidP="00171381">
      <w:pPr>
        <w:pStyle w:val="B1"/>
      </w:pPr>
      <w:r>
        <w:lastRenderedPageBreak/>
        <w:t>5.</w:t>
      </w:r>
      <w:r>
        <w:tab/>
        <w:t>MCPTT client 1 and MCPTT client 2 notify their users that the group call has ended.</w:t>
      </w:r>
    </w:p>
    <w:p w14:paraId="38F3A73E" w14:textId="77777777" w:rsidR="00171381" w:rsidRDefault="00171381" w:rsidP="00171381">
      <w:pPr>
        <w:pStyle w:val="B1"/>
      </w:pPr>
      <w:r>
        <w:t>6.</w:t>
      </w:r>
      <w:r>
        <w:tab/>
        <w:t>MCPTT clients 1, 2, and 3 respond to confirm the release of the group call by sending a group call release response.</w:t>
      </w:r>
    </w:p>
    <w:p w14:paraId="7663D128" w14:textId="6AA0285A" w:rsidR="00171381" w:rsidRDefault="00171381" w:rsidP="00171381">
      <w:pPr>
        <w:pStyle w:val="NO"/>
      </w:pPr>
      <w:r>
        <w:t>NOTE</w:t>
      </w:r>
      <w:r w:rsidR="00E40BBD">
        <w:t> </w:t>
      </w:r>
      <w:r>
        <w:t>2:</w:t>
      </w:r>
      <w:r>
        <w:tab/>
        <w:t>If the group call release request is sent from the MCPTT server via MBMS, no response is expected from the MCPTT clients.</w:t>
      </w:r>
    </w:p>
    <w:p w14:paraId="6E5BF15A" w14:textId="77777777" w:rsidR="00171381" w:rsidRPr="00AB5FED" w:rsidRDefault="00171381" w:rsidP="00171381">
      <w:pPr>
        <w:pStyle w:val="Heading5"/>
      </w:pPr>
      <w:bookmarkStart w:id="658" w:name="_Toc170894495"/>
      <w:r w:rsidRPr="00AB5FED">
        <w:t>10.6.2.5.3</w:t>
      </w:r>
      <w:r w:rsidRPr="00AB5FED">
        <w:tab/>
      </w:r>
      <w:r>
        <w:t>Void</w:t>
      </w:r>
      <w:bookmarkEnd w:id="647"/>
      <w:bookmarkEnd w:id="651"/>
      <w:bookmarkEnd w:id="652"/>
      <w:bookmarkEnd w:id="658"/>
    </w:p>
    <w:p w14:paraId="5846F36B" w14:textId="77777777" w:rsidR="00171381" w:rsidRPr="00051958" w:rsidRDefault="00171381" w:rsidP="00171381">
      <w:pPr>
        <w:pStyle w:val="Heading5"/>
      </w:pPr>
      <w:bookmarkStart w:id="659" w:name="_Toc170894496"/>
      <w:r w:rsidRPr="00051958">
        <w:t>10.6.2.</w:t>
      </w:r>
      <w:r>
        <w:t>5.4</w:t>
      </w:r>
      <w:r w:rsidRPr="00051958">
        <w:tab/>
        <w:t xml:space="preserve">Group call for </w:t>
      </w:r>
      <w:r>
        <w:t xml:space="preserve">broadcast </w:t>
      </w:r>
      <w:r w:rsidRPr="00051958">
        <w:t>temporary groups across multiple MCPTT systems</w:t>
      </w:r>
      <w:bookmarkStart w:id="660" w:name="_Toc428365089"/>
      <w:bookmarkEnd w:id="659"/>
      <w:r w:rsidRPr="00051958">
        <w:t xml:space="preserve"> </w:t>
      </w:r>
    </w:p>
    <w:p w14:paraId="34F5351A" w14:textId="77777777" w:rsidR="00171381" w:rsidRPr="00051958" w:rsidRDefault="00171381" w:rsidP="0017138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3E02E922" w14:textId="77777777" w:rsidR="00171381" w:rsidRPr="00051958" w:rsidRDefault="00171381" w:rsidP="00171381">
      <w:r w:rsidRPr="00051958">
        <w:t>Pre-conditions:</w:t>
      </w:r>
    </w:p>
    <w:p w14:paraId="10B68A28" w14:textId="77777777" w:rsidR="00171381" w:rsidRPr="00051958" w:rsidRDefault="00171381" w:rsidP="0017138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45DEDAFA" w14:textId="77777777" w:rsidR="00171381" w:rsidRPr="00051958" w:rsidRDefault="00171381" w:rsidP="00171381">
      <w:pPr>
        <w:pStyle w:val="B1"/>
      </w:pPr>
      <w:r>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11837660" w14:textId="77777777" w:rsidR="00171381" w:rsidRPr="00051958" w:rsidRDefault="00171381" w:rsidP="0017138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7B60F446" w14:textId="77777777" w:rsidR="00171381" w:rsidRDefault="00171381" w:rsidP="0017138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5188127F" w14:textId="77777777" w:rsidR="00171381" w:rsidRPr="00051958" w:rsidRDefault="00171381" w:rsidP="00171381">
      <w:pPr>
        <w:pStyle w:val="B1"/>
      </w:pPr>
      <w:r>
        <w:t>5.</w:t>
      </w:r>
      <w:r>
        <w:tab/>
        <w:t>One or more of t</w:t>
      </w:r>
      <w:r w:rsidRPr="00051958">
        <w:t>he constituent groups of the temporary group may belong to MCPTT servers of partner MCPTT systems.</w:t>
      </w:r>
    </w:p>
    <w:p w14:paraId="6C3A6FB8" w14:textId="77777777" w:rsidR="00171381" w:rsidRPr="00051958" w:rsidRDefault="00171381" w:rsidP="00171381">
      <w:pPr>
        <w:pStyle w:val="TH"/>
      </w:pPr>
      <w:r w:rsidRPr="00AB5FED">
        <w:object w:dxaOrig="9720" w:dyaOrig="8076" w14:anchorId="3E663A0F">
          <v:shape id="_x0000_i1057" type="#_x0000_t75" style="width:364.6pt;height:303pt" o:ole="">
            <v:imagedata r:id="rId70" o:title=""/>
          </v:shape>
          <o:OLEObject Type="Embed" ProgID="Visio.Drawing.11" ShapeID="_x0000_i1057" DrawAspect="Content" ObjectID="_1781508477" r:id="rId71"/>
        </w:object>
      </w:r>
    </w:p>
    <w:p w14:paraId="18DCE107" w14:textId="77777777" w:rsidR="00171381" w:rsidRPr="00F71BED" w:rsidRDefault="00171381" w:rsidP="00171381">
      <w:pPr>
        <w:pStyle w:val="TF"/>
      </w:pPr>
      <w:r w:rsidRPr="00F71BED">
        <w:t>Figure 10.6.2.5.4-1: Group call involving a broadcast temporary group across multiple MCPTT systems</w:t>
      </w:r>
    </w:p>
    <w:p w14:paraId="6CB194B2" w14:textId="77777777" w:rsidR="00171381" w:rsidRPr="00051958" w:rsidRDefault="00171381" w:rsidP="00171381">
      <w:pPr>
        <w:pStyle w:val="B1"/>
      </w:pPr>
      <w:r w:rsidRPr="00051958">
        <w:lastRenderedPageBreak/>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73A2519E" w14:textId="77777777" w:rsidR="00171381" w:rsidRPr="00051958" w:rsidRDefault="00171381" w:rsidP="0017138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35221C66" w14:textId="77777777" w:rsidR="00171381" w:rsidRPr="00051958" w:rsidRDefault="00171381" w:rsidP="0017138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78A85496" w14:textId="77777777" w:rsidR="00171381" w:rsidRPr="00051958" w:rsidRDefault="00171381" w:rsidP="0017138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6CC1EF08" w14:textId="77777777" w:rsidR="00171381" w:rsidRPr="00051958" w:rsidRDefault="00171381" w:rsidP="0017138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6FBFF83" w14:textId="77777777" w:rsidR="00171381" w:rsidRPr="00051958" w:rsidRDefault="00171381" w:rsidP="00171381">
      <w:pPr>
        <w:pStyle w:val="B1"/>
      </w:pPr>
      <w:r w:rsidRPr="00051958">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6C863D4C" w14:textId="77777777" w:rsidR="00171381" w:rsidRPr="00051958" w:rsidRDefault="00171381" w:rsidP="0017138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74EA7E59" w14:textId="77777777" w:rsidR="00171381" w:rsidRPr="00051958" w:rsidRDefault="00171381" w:rsidP="0017138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62FE1258" w14:textId="77777777" w:rsidR="00171381" w:rsidRDefault="00171381" w:rsidP="0017138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t xml:space="preserve"> The media is also distributed to the partner MCPTT system.</w:t>
      </w:r>
    </w:p>
    <w:p w14:paraId="4812971B" w14:textId="77777777" w:rsidR="00171381" w:rsidRPr="00AB5FED" w:rsidRDefault="00171381" w:rsidP="0017138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0C3BB82F" w14:textId="77777777" w:rsidR="00171381" w:rsidRPr="00AB5FED" w:rsidRDefault="00171381" w:rsidP="00171381">
      <w:pPr>
        <w:pStyle w:val="B1"/>
      </w:pPr>
      <w:r>
        <w:t>9.</w:t>
      </w:r>
      <w:r>
        <w:tab/>
      </w:r>
      <w:r w:rsidRPr="00AB5FED">
        <w:t xml:space="preserve">At the completion of the media transmission, the broadcast </w:t>
      </w:r>
      <w:r>
        <w:t xml:space="preserve">temporary </w:t>
      </w:r>
      <w:r w:rsidRPr="00AB5FED">
        <w:t>group call is released</w:t>
      </w:r>
      <w:r>
        <w:t>.</w:t>
      </w:r>
    </w:p>
    <w:p w14:paraId="6A15A097" w14:textId="77777777" w:rsidR="00171381" w:rsidRPr="00AB5FED" w:rsidRDefault="00171381" w:rsidP="00171381">
      <w:pPr>
        <w:pStyle w:val="Heading4"/>
      </w:pPr>
      <w:bookmarkStart w:id="661" w:name="_Toc433209765"/>
      <w:bookmarkStart w:id="662" w:name="_Toc460616061"/>
      <w:bookmarkStart w:id="663" w:name="_Toc460616922"/>
      <w:bookmarkStart w:id="664" w:name="_Toc170894497"/>
      <w:r w:rsidRPr="00AB5FED">
        <w:t>10.6.2.6</w:t>
      </w:r>
      <w:r w:rsidRPr="00AB5FED">
        <w:tab/>
        <w:t>Emergency and imminent peril procedures</w:t>
      </w:r>
      <w:bookmarkEnd w:id="661"/>
      <w:bookmarkEnd w:id="662"/>
      <w:bookmarkEnd w:id="663"/>
      <w:bookmarkEnd w:id="664"/>
    </w:p>
    <w:p w14:paraId="5ABE9F90" w14:textId="77777777" w:rsidR="00171381" w:rsidRPr="00AB5FED" w:rsidRDefault="00171381" w:rsidP="00171381">
      <w:pPr>
        <w:pStyle w:val="Heading5"/>
      </w:pPr>
      <w:bookmarkStart w:id="665" w:name="_Toc433209766"/>
      <w:bookmarkStart w:id="666" w:name="_Toc460616062"/>
      <w:bookmarkStart w:id="667" w:name="_Toc460616923"/>
      <w:bookmarkStart w:id="668" w:name="_Toc170894498"/>
      <w:r w:rsidRPr="00AB5FED">
        <w:t>10.6.2.6.1</w:t>
      </w:r>
      <w:r w:rsidRPr="00AB5FED">
        <w:tab/>
        <w:t>MCPTT emergency group call</w:t>
      </w:r>
      <w:bookmarkEnd w:id="665"/>
      <w:bookmarkEnd w:id="666"/>
      <w:bookmarkEnd w:id="667"/>
      <w:bookmarkEnd w:id="668"/>
    </w:p>
    <w:p w14:paraId="5DFC47EE" w14:textId="77777777" w:rsidR="00171381" w:rsidRPr="00AB5FED" w:rsidRDefault="00171381" w:rsidP="00171381">
      <w:pPr>
        <w:pStyle w:val="Heading6"/>
      </w:pPr>
      <w:bookmarkStart w:id="669" w:name="_Toc433209767"/>
      <w:bookmarkStart w:id="670" w:name="_Toc460616063"/>
      <w:bookmarkStart w:id="671" w:name="_Toc460616924"/>
      <w:bookmarkStart w:id="672" w:name="_Toc170894499"/>
      <w:r w:rsidRPr="00AB5FED">
        <w:t>10.6.2.6.1.1</w:t>
      </w:r>
      <w:r w:rsidRPr="00AB5FED">
        <w:tab/>
        <w:t>MCPTT emergency group call commencement</w:t>
      </w:r>
      <w:bookmarkEnd w:id="669"/>
      <w:bookmarkEnd w:id="670"/>
      <w:bookmarkEnd w:id="671"/>
      <w:bookmarkEnd w:id="672"/>
    </w:p>
    <w:p w14:paraId="32604F87" w14:textId="77777777" w:rsidR="00171381" w:rsidRPr="00AB5FED" w:rsidRDefault="00171381" w:rsidP="00171381">
      <w:r w:rsidRPr="00AB5FED">
        <w:t xml:space="preserve">The procedure </w:t>
      </w:r>
      <w:r>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Pr="00D42B68">
        <w:t xml:space="preserve"> </w:t>
      </w:r>
      <w:r>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33D7AE42" w14:textId="77777777" w:rsidR="00171381" w:rsidRPr="00AB5FED" w:rsidRDefault="00171381" w:rsidP="00171381">
      <w:r>
        <w:t>F</w:t>
      </w:r>
      <w:r w:rsidRPr="00AB5FED">
        <w:t xml:space="preserve">igure 10.6.2.6.1.1-1 </w:t>
      </w:r>
      <w:r>
        <w:t xml:space="preserve">shows </w:t>
      </w:r>
      <w:r w:rsidRPr="00AB5FED">
        <w:t>the procedures for the MCPTT client initiating establishment of an MCPTT emergency group call with an MCPTT group i.e., MCPTT users on MCPTT client 1, MCPTT client 2 and MCPTT client 3 belong to the same MCPTT group which is defined on MCPTT group management server.</w:t>
      </w:r>
    </w:p>
    <w:p w14:paraId="7444E70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125EE0B7" w14:textId="77777777" w:rsidR="00171381" w:rsidRPr="00AB5FED" w:rsidRDefault="00171381" w:rsidP="00171381">
      <w:r w:rsidRPr="00AB5FED">
        <w:t>Pre-conditions:</w:t>
      </w:r>
    </w:p>
    <w:p w14:paraId="5CDF8DBE"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074D93E2" w14:textId="77777777" w:rsidR="00171381" w:rsidRPr="00AB5FED" w:rsidRDefault="00171381" w:rsidP="00171381">
      <w:pPr>
        <w:pStyle w:val="B1"/>
      </w:pPr>
      <w:r w:rsidRPr="00AB5FED">
        <w:lastRenderedPageBreak/>
        <w:t>2.</w:t>
      </w:r>
      <w:r w:rsidRPr="00AB5FED">
        <w:tab/>
        <w:t>All members of the MCPTT group belong to the same MCPTT system.</w:t>
      </w:r>
    </w:p>
    <w:p w14:paraId="462F011E" w14:textId="77777777" w:rsidR="00171381" w:rsidRPr="00AB5FED" w:rsidRDefault="00171381" w:rsidP="00171381">
      <w:pPr>
        <w:pStyle w:val="B1"/>
      </w:pPr>
      <w:r w:rsidRPr="00AB5FED">
        <w:t>3.</w:t>
      </w:r>
      <w:r w:rsidRPr="00AB5FED">
        <w:tab/>
        <w:t>The initiating MCPTT client 1 has been provisioned with an MCPTT group that has been designated via provisioning as the MCPTT emergency group.</w:t>
      </w:r>
    </w:p>
    <w:p w14:paraId="144AC8B3" w14:textId="77777777" w:rsidR="00171381" w:rsidRDefault="00171381" w:rsidP="00171381">
      <w:pPr>
        <w:ind w:left="568" w:hanging="284"/>
        <w:rPr>
          <w:lang w:eastAsia="zh-CN"/>
        </w:rPr>
      </w:pPr>
      <w:bookmarkStart w:id="673" w:name="_Hlk4591460"/>
      <w:r>
        <w:rPr>
          <w:lang w:eastAsia="zh-CN"/>
        </w:rPr>
        <w:t>4.</w:t>
      </w:r>
      <w:r>
        <w:rPr>
          <w:lang w:eastAsia="zh-CN"/>
        </w:rPr>
        <w:tab/>
        <w:t>Optionally, MCPTT client 1 may use an activated functional alias for the group communication.</w:t>
      </w:r>
    </w:p>
    <w:bookmarkEnd w:id="673"/>
    <w:p w14:paraId="1402249E" w14:textId="77777777" w:rsidR="00171381" w:rsidRDefault="00171381" w:rsidP="00171381">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31436D9B" w14:textId="77777777" w:rsidR="00171381" w:rsidRPr="00AB5FED" w:rsidRDefault="00171381" w:rsidP="00171381">
      <w:pPr>
        <w:pStyle w:val="NO"/>
      </w:pPr>
      <w:r w:rsidRPr="00AB5FED">
        <w:t>NOTE 2:</w:t>
      </w:r>
      <w:r w:rsidRPr="00AB5FED">
        <w:tab/>
        <w:t>Alternatively, the client could have been provisioned for emergency behaviour on the selected group.</w:t>
      </w:r>
    </w:p>
    <w:p w14:paraId="02D0B398" w14:textId="77777777" w:rsidR="00171381" w:rsidRPr="00AB5FED" w:rsidRDefault="00171381" w:rsidP="00171381">
      <w:pPr>
        <w:pStyle w:val="TH"/>
      </w:pPr>
      <w:r w:rsidRPr="00AB5FED">
        <w:object w:dxaOrig="7656" w:dyaOrig="7944" w14:anchorId="72CE30D5">
          <v:shape id="_x0000_i1058" type="#_x0000_t75" style="width:382.35pt;height:396.6pt" o:ole="">
            <v:imagedata r:id="rId72" o:title=""/>
          </v:shape>
          <o:OLEObject Type="Embed" ProgID="Visio.Drawing.11" ShapeID="_x0000_i1058" DrawAspect="Content" ObjectID="_1781508478" r:id="rId73"/>
        </w:object>
      </w:r>
    </w:p>
    <w:p w14:paraId="1B86915B" w14:textId="77777777" w:rsidR="00171381" w:rsidRPr="00AB5FED" w:rsidRDefault="00171381" w:rsidP="00171381">
      <w:pPr>
        <w:pStyle w:val="TF"/>
      </w:pPr>
      <w:r w:rsidRPr="00AB5FED">
        <w:t>Figure 10.6.2.6.1.1-1: MCPTT emergency group call</w:t>
      </w:r>
    </w:p>
    <w:p w14:paraId="14832050" w14:textId="77777777" w:rsidR="00171381" w:rsidRDefault="00171381" w:rsidP="00171381">
      <w:pPr>
        <w:pStyle w:val="B1"/>
      </w:pPr>
      <w:r w:rsidRPr="00AB5FED">
        <w:t>1.</w:t>
      </w:r>
      <w:r w:rsidRPr="00AB5FED">
        <w:tab/>
        <w:t xml:space="preserve">The user at the MCPTT client 1 initiates an MCPTT emergency group call. MCPTT client 1 sets its MCPTT emergency state. </w:t>
      </w:r>
      <w:bookmarkStart w:id="674" w:name="_Hlk5984540"/>
      <w:r>
        <w:t>The MCPTT user at MCPTT client 1 may select a functional alias used for the call.</w:t>
      </w:r>
      <w:bookmarkEnd w:id="674"/>
      <w:r>
        <w:t xml:space="preserve"> </w:t>
      </w:r>
      <w:r w:rsidRPr="00AB5FED">
        <w:t xml:space="preserve">The MCPTT emergency state </w:t>
      </w:r>
      <w:r>
        <w:t xml:space="preserve">of MCPTT client 1 </w:t>
      </w:r>
      <w:r w:rsidRPr="00AB5FED">
        <w:t>is retained until explicitly cancelled</w:t>
      </w:r>
      <w:r>
        <w:t xml:space="preserve"> by the user of MCPTT client 1</w:t>
      </w:r>
      <w:r w:rsidRPr="00AB5FED">
        <w:t xml:space="preserve">. </w:t>
      </w:r>
    </w:p>
    <w:p w14:paraId="057B55CA" w14:textId="75C84E7D" w:rsidR="00171381" w:rsidRPr="00AB5FED" w:rsidRDefault="00171381" w:rsidP="00171381">
      <w:pPr>
        <w:pStyle w:val="NO"/>
      </w:pPr>
      <w:r>
        <w:t>NOTE</w:t>
      </w:r>
      <w:r w:rsidR="00E40BBD">
        <w:t> </w:t>
      </w:r>
      <w:r>
        <w:t>3:</w:t>
      </w:r>
      <w:r>
        <w:tab/>
        <w:t>While MCPTT client 1 is in the emergency state, all MCPTT group and private calls initiated by MCPTT client 1 are initiated as MCPTT emergency calls.</w:t>
      </w:r>
    </w:p>
    <w:p w14:paraId="6796C6C0" w14:textId="77777777" w:rsidR="00171381" w:rsidRDefault="00171381" w:rsidP="00171381">
      <w:pPr>
        <w:pStyle w:val="B1"/>
      </w:pPr>
      <w:r w:rsidRPr="00AB5FED">
        <w:t>2.</w:t>
      </w:r>
      <w:r w:rsidRPr="00AB5FED">
        <w:tab/>
        <w:t xml:space="preserve">MCPTT client 1 sends an MCPTT </w:t>
      </w:r>
      <w:r>
        <w:t xml:space="preserve">emergency </w:t>
      </w:r>
      <w:r w:rsidRPr="00AB5FED">
        <w:t xml:space="preserve">group call request towards the MCPTT server. The MCPTT server records the identity of the MCPTT user that initiated the MCPTT emergency group call until the MCPTT emergency </w:t>
      </w:r>
      <w:r>
        <w:t xml:space="preserve">state of the group </w:t>
      </w:r>
      <w:r w:rsidRPr="00AB5FED">
        <w:t xml:space="preserve">is cancelled. Once an MCPTT emergency call has been initiated, the MCPTT group is considered to be in an in-progress emergency state until </w:t>
      </w:r>
      <w:r>
        <w:t xml:space="preserve">the emergency state of the group is </w:t>
      </w:r>
      <w:r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Pr="00D42B68">
        <w:t xml:space="preserve"> </w:t>
      </w:r>
    </w:p>
    <w:p w14:paraId="1E539F93" w14:textId="45D0E4CA" w:rsidR="00171381" w:rsidRPr="00AB5FED" w:rsidRDefault="00171381" w:rsidP="00171381">
      <w:pPr>
        <w:pStyle w:val="NO"/>
      </w:pPr>
      <w:r>
        <w:lastRenderedPageBreak/>
        <w:t>NOTE</w:t>
      </w:r>
      <w:r w:rsidR="00E40BBD">
        <w:t> </w:t>
      </w:r>
      <w:r>
        <w:t>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091D8C7E" w14:textId="77777777" w:rsidR="00171381" w:rsidRPr="00AB5FED" w:rsidRDefault="00171381" w:rsidP="00171381">
      <w:pPr>
        <w:pStyle w:val="B1"/>
      </w:pPr>
      <w:r w:rsidRPr="00AB5FED">
        <w:t>3.</w:t>
      </w:r>
      <w:r w:rsidRPr="00AB5FED">
        <w:tab/>
        <w:t xml:space="preserve">The MCPTT server implicitly affiliates </w:t>
      </w:r>
      <w:r>
        <w:t xml:space="preserve">MCPTT </w:t>
      </w:r>
      <w:r w:rsidRPr="00AB5FED">
        <w:t>client</w:t>
      </w:r>
      <w:r>
        <w:t xml:space="preserve"> 1</w:t>
      </w:r>
      <w:r w:rsidRPr="00AB5FED">
        <w:t xml:space="preserve"> to the emergency group if the client is not already affiliated. </w:t>
      </w:r>
    </w:p>
    <w:p w14:paraId="4DA37931" w14:textId="77777777" w:rsidR="00171381" w:rsidRPr="00AB5FED" w:rsidRDefault="00171381" w:rsidP="00171381">
      <w:pPr>
        <w:pStyle w:val="B1"/>
      </w:pPr>
      <w:r w:rsidRPr="00AB5FED">
        <w:t>4.</w:t>
      </w:r>
      <w:r w:rsidRPr="00AB5FED">
        <w:tab/>
        <w:t>MCPTT server checks whether the MCPTT user of MCPTT client 1 is authorized for initiation of MCPTT emergency calls on the indicated MCPTT group, and if authorized, it resolves the MCPTT group ID to determine the members of that MCPTT group and their affiliation status, based on the information from group management server.</w:t>
      </w:r>
      <w:r>
        <w:t xml:space="preserve"> The MCPTT server checks whether the provided functional alias, if present, can be used and has been activated for the user.</w:t>
      </w:r>
    </w:p>
    <w:p w14:paraId="136D2837" w14:textId="77777777" w:rsidR="00171381" w:rsidRPr="00AB5FED" w:rsidRDefault="00171381" w:rsidP="00171381">
      <w:pPr>
        <w:pStyle w:val="B1"/>
      </w:pPr>
      <w:r w:rsidRPr="00AB5FED">
        <w:t>5.</w:t>
      </w:r>
      <w:r w:rsidRPr="00AB5FED">
        <w:tab/>
        <w:t>The MCPTT server configures the priority of the underlying bearers for all participants in the MCPTT group.</w:t>
      </w:r>
    </w:p>
    <w:p w14:paraId="5DAC9088" w14:textId="77777777" w:rsidR="00171381" w:rsidRPr="00AB5FED" w:rsidRDefault="00171381" w:rsidP="00171381">
      <w:pPr>
        <w:pStyle w:val="NO"/>
      </w:pPr>
      <w:r w:rsidRPr="00AB5FED">
        <w:t>NOTE </w:t>
      </w:r>
      <w:r>
        <w:t>5</w:t>
      </w:r>
      <w:r w:rsidRPr="00AB5FED">
        <w:t>:</w:t>
      </w:r>
      <w:r w:rsidRPr="00AB5FED">
        <w:tab/>
        <w:t>Successive calls during the MCPTT group's in-progress emergency state will all receive the adjusted bearer priority.</w:t>
      </w:r>
    </w:p>
    <w:p w14:paraId="4031A758" w14:textId="77777777" w:rsidR="00171381" w:rsidRPr="00AB5FED" w:rsidRDefault="00171381" w:rsidP="00171381">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4BEDB110" w14:textId="77777777" w:rsidR="00171381" w:rsidRPr="00AB5FED" w:rsidRDefault="00171381" w:rsidP="00171381">
      <w:pPr>
        <w:pStyle w:val="B1"/>
      </w:pPr>
      <w:r w:rsidRPr="00AB5FED">
        <w:t>7.</w:t>
      </w:r>
      <w:r w:rsidRPr="00AB5FED">
        <w:tab/>
        <w:t xml:space="preserve">MCPTT users are notified of the incoming MCPTT </w:t>
      </w:r>
      <w:r>
        <w:t xml:space="preserve">emergency </w:t>
      </w:r>
      <w:r w:rsidRPr="00AB5FED">
        <w:t>group call.</w:t>
      </w:r>
      <w:r>
        <w:t xml:space="preserve"> </w:t>
      </w:r>
      <w:bookmarkStart w:id="675" w:name="_Hlk4591634"/>
      <w:r>
        <w:t>The functional alias of the group call initiating MCPTT user may be displayed.</w:t>
      </w:r>
      <w:bookmarkEnd w:id="675"/>
    </w:p>
    <w:p w14:paraId="78AE8156" w14:textId="77777777" w:rsidR="00171381" w:rsidRPr="00AB5FED" w:rsidRDefault="00171381" w:rsidP="00171381">
      <w:pPr>
        <w:pStyle w:val="B1"/>
      </w:pPr>
      <w:r w:rsidRPr="00AB5FED">
        <w:t>8.</w:t>
      </w:r>
      <w:r w:rsidRPr="00AB5FED">
        <w:tab/>
        <w:t>The receiving MCPTT clients send the MCPTT emergency group call response to the MCPTT server to acknowledge the MCPTT emergency group call request. For a multicast call, these acknowledgements are not sent.</w:t>
      </w:r>
      <w:r>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59A4A7DE" w14:textId="77777777" w:rsidR="00171381" w:rsidRPr="00AB5FED" w:rsidRDefault="00171381" w:rsidP="00171381">
      <w:pPr>
        <w:pStyle w:val="B1"/>
      </w:pPr>
      <w:r w:rsidRPr="00AB5FED">
        <w:t>9.</w:t>
      </w:r>
      <w:r w:rsidRPr="00AB5FED">
        <w:tab/>
        <w:t>The MCPTT server sends the MCPTT emergency group call response to the MCPTT user 1 to inform the successful MCPTT emergency call establishment.</w:t>
      </w:r>
    </w:p>
    <w:p w14:paraId="1CC8D195" w14:textId="77777777" w:rsidR="00171381" w:rsidRPr="00AB5FED" w:rsidRDefault="00171381" w:rsidP="00171381">
      <w:pPr>
        <w:pStyle w:val="NO"/>
      </w:pPr>
      <w:r w:rsidRPr="00AB5FED">
        <w:t>NOTE </w:t>
      </w:r>
      <w:r>
        <w:t>6</w:t>
      </w:r>
      <w:r w:rsidRPr="00AB5FED">
        <w:t>:</w:t>
      </w:r>
      <w:r w:rsidRPr="00AB5FED">
        <w:tab/>
        <w:t>Step 9 can occur at any time following step 5, and prior to step 10 depending on the conditions to proceed with the call.</w:t>
      </w:r>
    </w:p>
    <w:p w14:paraId="5F1D041D" w14:textId="77777777" w:rsidR="00171381" w:rsidRPr="00AB5FED" w:rsidRDefault="00171381" w:rsidP="00171381">
      <w:r w:rsidRPr="00AB5FED">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 emergency group call will be receiving that media. MCPTT client 1 can override other clients in the call except those that are also in the MCPTT emergency state.</w:t>
      </w:r>
    </w:p>
    <w:p w14:paraId="7733B535" w14:textId="77777777" w:rsidR="00171381" w:rsidRPr="00AB5FED" w:rsidRDefault="00171381" w:rsidP="00171381">
      <w:pPr>
        <w:pStyle w:val="Heading6"/>
      </w:pPr>
      <w:bookmarkStart w:id="676" w:name="_Toc433209768"/>
      <w:bookmarkStart w:id="677" w:name="_Toc460616064"/>
      <w:bookmarkStart w:id="678" w:name="_Toc460616925"/>
      <w:bookmarkStart w:id="679" w:name="_Toc170894500"/>
      <w:r w:rsidRPr="00AB5FED">
        <w:t>10.6.2.6.1.2</w:t>
      </w:r>
      <w:r w:rsidRPr="00AB5FED">
        <w:tab/>
        <w:t>MCPTT group call upgraded to an MCPTT emergency group call</w:t>
      </w:r>
      <w:bookmarkEnd w:id="676"/>
      <w:bookmarkEnd w:id="677"/>
      <w:bookmarkEnd w:id="678"/>
      <w:bookmarkEnd w:id="679"/>
    </w:p>
    <w:p w14:paraId="15BBA8F1" w14:textId="77777777" w:rsidR="00171381" w:rsidRPr="00AB5FED" w:rsidRDefault="00171381" w:rsidP="00171381">
      <w:r w:rsidRPr="00AB5FED">
        <w:t>The procedure focuses on the case where an authorized MCPTT user is upgrading an MCPTT group call to an MCPTT emergency group call while the MCPTT group call is already in progress.</w:t>
      </w:r>
    </w:p>
    <w:p w14:paraId="5B4CF499" w14:textId="77777777" w:rsidR="00171381" w:rsidRPr="00AB5FED" w:rsidRDefault="00171381" w:rsidP="00171381">
      <w:r w:rsidRPr="00AB5FED">
        <w:t>Procedures in figure 10.6.2.6.1.2-1 are the signalling control plane procedures for the MCPTT client upgrading an MCPTT group call on an MCPTT group to an MCPTT emergency group call.</w:t>
      </w:r>
    </w:p>
    <w:p w14:paraId="325083A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55D65622" w14:textId="77777777" w:rsidR="00171381" w:rsidRPr="00AB5FED" w:rsidRDefault="00171381" w:rsidP="00171381">
      <w:r w:rsidRPr="00AB5FED">
        <w:t>Pre-conditions:</w:t>
      </w:r>
    </w:p>
    <w:p w14:paraId="1AB33B5C"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68F8E633" w14:textId="77777777" w:rsidR="00171381" w:rsidRPr="00AB5FED" w:rsidRDefault="00171381" w:rsidP="00171381">
      <w:pPr>
        <w:pStyle w:val="B1"/>
      </w:pPr>
      <w:r w:rsidRPr="00AB5FED">
        <w:t>2.</w:t>
      </w:r>
      <w:r w:rsidRPr="00AB5FED">
        <w:tab/>
        <w:t>All members of the MCPTT group belong to the same MCPTT system.</w:t>
      </w:r>
    </w:p>
    <w:p w14:paraId="2FA4320E" w14:textId="77777777" w:rsidR="00171381" w:rsidRPr="00AB5FED" w:rsidRDefault="00171381" w:rsidP="00171381">
      <w:pPr>
        <w:pStyle w:val="B1"/>
      </w:pPr>
      <w:r w:rsidRPr="00AB5FED">
        <w:t>3.</w:t>
      </w:r>
      <w:r w:rsidRPr="00AB5FED">
        <w:tab/>
        <w:t>An MCPTT group call is already in progress.</w:t>
      </w:r>
    </w:p>
    <w:p w14:paraId="492122C5" w14:textId="77777777" w:rsidR="00171381" w:rsidRPr="00AB5FED" w:rsidRDefault="00171381" w:rsidP="00171381">
      <w:pPr>
        <w:pStyle w:val="B1"/>
      </w:pPr>
      <w:r w:rsidRPr="00AB5FED">
        <w:lastRenderedPageBreak/>
        <w:t>4.</w:t>
      </w:r>
      <w:r w:rsidRPr="00AB5FED">
        <w:tab/>
        <w:t>The initiating MCPTT client 1 has been configured to send an MCPTT emergency alert when upgrading an MCPTT emergency group call.</w:t>
      </w:r>
    </w:p>
    <w:p w14:paraId="173FB7AF" w14:textId="77777777" w:rsidR="00171381" w:rsidRPr="00AB5FED" w:rsidRDefault="00171381" w:rsidP="00171381">
      <w:pPr>
        <w:pStyle w:val="TH"/>
      </w:pPr>
      <w:r w:rsidRPr="00AB5FED">
        <w:object w:dxaOrig="8124" w:dyaOrig="7620" w14:anchorId="6B343DFB">
          <v:shape id="_x0000_i1059" type="#_x0000_t75" style="width:406.2pt;height:379.65pt" o:ole="">
            <v:imagedata r:id="rId74" o:title=""/>
          </v:shape>
          <o:OLEObject Type="Embed" ProgID="Visio.Drawing.11" ShapeID="_x0000_i1059" DrawAspect="Content" ObjectID="_1781508479" r:id="rId75"/>
        </w:object>
      </w:r>
    </w:p>
    <w:p w14:paraId="02767F6F" w14:textId="77777777" w:rsidR="00171381" w:rsidRPr="00AB5FED" w:rsidRDefault="00171381" w:rsidP="00171381">
      <w:pPr>
        <w:pStyle w:val="TF"/>
      </w:pPr>
      <w:r w:rsidRPr="00AB5FED">
        <w:t>Figure 10.6.2.6.1.2-1: MCPTT group call upgraded to an MCPTT emergency group call</w:t>
      </w:r>
    </w:p>
    <w:p w14:paraId="1703640C" w14:textId="77777777" w:rsidR="00171381" w:rsidRDefault="00171381" w:rsidP="00171381">
      <w:pPr>
        <w:pStyle w:val="B1"/>
      </w:pPr>
      <w:r w:rsidRPr="00AB5FED">
        <w:t>1.</w:t>
      </w:r>
      <w:r w:rsidRPr="00AB5FED">
        <w:tab/>
        <w:t xml:space="preserve">The MCPTT user at MCPTT client 1 initiates a group emergency. MCPTT client 1 sets its MCPTT emergency state. The MCPTT emergency state </w:t>
      </w:r>
      <w:r>
        <w:t xml:space="preserve">of MCPTT client 1 </w:t>
      </w:r>
      <w:r w:rsidRPr="00AB5FED">
        <w:t>is retained until explicitly cancelled</w:t>
      </w:r>
      <w:r w:rsidRPr="00E94B32">
        <w:t xml:space="preserve"> </w:t>
      </w:r>
      <w:r>
        <w:t>by the user of MCPTT client 1</w:t>
      </w:r>
      <w:r w:rsidRPr="00AB5FED">
        <w:t xml:space="preserve">. </w:t>
      </w:r>
    </w:p>
    <w:p w14:paraId="7821E5F8" w14:textId="0547CD39" w:rsidR="00171381" w:rsidRPr="00AB5FED" w:rsidRDefault="00171381" w:rsidP="00171381">
      <w:pPr>
        <w:pStyle w:val="NO"/>
      </w:pPr>
      <w:r>
        <w:t>NOTE</w:t>
      </w:r>
      <w:r w:rsidR="00E40BBD">
        <w:t> </w:t>
      </w:r>
      <w:r>
        <w:t>2:</w:t>
      </w:r>
      <w:r>
        <w:tab/>
        <w:t>While MCPTT client 1 is in the emergency state, all MCPTT group and private calls initiated by MCPTT client 1 are initiated as MCPTT emergency calls.</w:t>
      </w:r>
    </w:p>
    <w:p w14:paraId="4780421F" w14:textId="77777777" w:rsidR="00171381" w:rsidRDefault="00171381" w:rsidP="00171381">
      <w:pPr>
        <w:pStyle w:val="B1"/>
      </w:pPr>
      <w:r w:rsidRPr="00AB5FED">
        <w:t>2.</w:t>
      </w:r>
      <w:r w:rsidRPr="00AB5FED">
        <w:tab/>
        <w:t>MCPTT client 1 requests the MCPTT server to upgrade the MCPTT group to an in-progress emergency state by sending an MCPTT emergency group call request. If configured to send an MCPTT alert when initiating an MCPTT emergency upgrade, the request also contains an indication that an MCPTT alert is to be initiated. The request may contain an indication of an implicit floor request.</w:t>
      </w:r>
      <w:r w:rsidRPr="00E94B32">
        <w:t xml:space="preserve"> </w:t>
      </w:r>
    </w:p>
    <w:p w14:paraId="1E756FD0" w14:textId="37E5EECC" w:rsidR="00171381" w:rsidRPr="00AB5FED" w:rsidRDefault="00171381" w:rsidP="00171381">
      <w:pPr>
        <w:pStyle w:val="NO"/>
      </w:pPr>
      <w:r>
        <w:t>NOTE</w:t>
      </w:r>
      <w:r w:rsidR="00E40BBD">
        <w:t> </w:t>
      </w:r>
      <w:r>
        <w:t>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1A4F3C28" w14:textId="77777777" w:rsidR="00171381" w:rsidRDefault="00171381" w:rsidP="00171381">
      <w:pPr>
        <w:pStyle w:val="B1"/>
      </w:pPr>
      <w:r w:rsidRPr="00AB5FED">
        <w:t>3.</w:t>
      </w:r>
      <w:r w:rsidRPr="00AB5FED">
        <w:tab/>
        <w:t xml:space="preserve">The MCPTT server adjusts the priority of the underlying bearer for all </w:t>
      </w:r>
      <w:r>
        <w:t xml:space="preserve">or selected </w:t>
      </w:r>
      <w:r w:rsidRPr="00AB5FED">
        <w:t>participants in the MCPTT group</w:t>
      </w:r>
      <w:r>
        <w:t xml:space="preserve"> call that receive the communication over unicast</w:t>
      </w:r>
      <w:r w:rsidRPr="00AB5FED">
        <w:t>.</w:t>
      </w:r>
    </w:p>
    <w:p w14:paraId="6CC389D8" w14:textId="77777777" w:rsidR="00171381" w:rsidRPr="00AB5FED" w:rsidRDefault="00171381" w:rsidP="00171381">
      <w:pPr>
        <w:pStyle w:val="B1"/>
      </w:pPr>
      <w:r>
        <w:t>NOTE 4:</w:t>
      </w:r>
      <w:r>
        <w:tab/>
        <w:t>The determination of the selected participants whose bearers have to be upgraded is left to implementation.</w:t>
      </w:r>
    </w:p>
    <w:p w14:paraId="248C0FF8" w14:textId="77777777" w:rsidR="00171381" w:rsidRPr="00AB5FED" w:rsidRDefault="00171381" w:rsidP="00171381">
      <w:pPr>
        <w:pStyle w:val="B1"/>
      </w:pPr>
      <w:r w:rsidRPr="00AB5FED">
        <w:lastRenderedPageBreak/>
        <w:t>4.</w:t>
      </w:r>
      <w:r w:rsidRPr="00AB5FED">
        <w:tab/>
        <w:t xml:space="preserve">MCPTT server sends the MCPTT emergency group call request towards the MCPTT clients of each of those affiliated MCPTT group members. The request contains an indication of an MCPTT emergency alert if the request from the originator indicated MCPTT emergency alert. </w:t>
      </w:r>
    </w:p>
    <w:p w14:paraId="2C4D512C" w14:textId="77777777" w:rsidR="00171381" w:rsidRPr="00AB5FED" w:rsidRDefault="00171381" w:rsidP="00171381">
      <w:pPr>
        <w:pStyle w:val="B1"/>
      </w:pPr>
      <w:r w:rsidRPr="00AB5FED">
        <w:t>5.</w:t>
      </w:r>
      <w:r w:rsidRPr="00AB5FED">
        <w:tab/>
        <w:t>MCPTT users are notified of the in-progress emergency state of the MCPTT group.</w:t>
      </w:r>
    </w:p>
    <w:p w14:paraId="2D2FC1AE" w14:textId="77777777" w:rsidR="00171381" w:rsidRPr="00AB5FED" w:rsidRDefault="00171381" w:rsidP="00171381">
      <w:pPr>
        <w:pStyle w:val="B1"/>
      </w:pPr>
      <w:r w:rsidRPr="00AB5FED">
        <w:t>6.</w:t>
      </w:r>
      <w:r w:rsidRPr="00AB5FED">
        <w:tab/>
        <w:t>The receiving MCPTT clients send the MCPTT emergency group call response to the MCPTT server to acknowledge the MCPTT group emergency request. For a multicast call, these acknowledgements are not sent.</w:t>
      </w:r>
    </w:p>
    <w:p w14:paraId="1C25E8A2"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w:t>
      </w:r>
      <w:r w:rsidRPr="00AB5FED">
        <w:t xml:space="preserve">MCPTT emergency group call response to the MCPTT user 1 to </w:t>
      </w:r>
      <w:r w:rsidRPr="00AB5FED">
        <w:rPr>
          <w:lang w:eastAsia="en-GB"/>
        </w:rPr>
        <w:t xml:space="preserve">confirm the upgrade request. </w:t>
      </w:r>
    </w:p>
    <w:p w14:paraId="755A6012" w14:textId="77777777" w:rsidR="00171381" w:rsidRPr="00AB5FED" w:rsidRDefault="00171381" w:rsidP="00171381">
      <w:pPr>
        <w:pStyle w:val="NO"/>
      </w:pPr>
      <w:r w:rsidRPr="00AB5FED">
        <w:t>NOTE </w:t>
      </w:r>
      <w:r>
        <w:t>5</w:t>
      </w:r>
      <w:r w:rsidRPr="00AB5FED">
        <w:t>:</w:t>
      </w:r>
      <w:r w:rsidRPr="00AB5FED">
        <w:tab/>
        <w:t>Step 7 can occur at any time following step 3, and prior to step 8 depending on the conditions to proceed with the call.</w:t>
      </w:r>
    </w:p>
    <w:p w14:paraId="27248ED9" w14:textId="77777777" w:rsidR="00171381" w:rsidRPr="00AB5FED" w:rsidRDefault="00171381" w:rsidP="00171381">
      <w:r w:rsidRPr="00AB5FED">
        <w:t>MCPTT client 1, MCPTT client 2 and MCPTT client 3 continue with the MCPTT group call, which has been transformed into an MCPTT emergency group call. MCPTT client 1 can override other clients in the call except those that are also in the MCPTT emergency state.</w:t>
      </w:r>
    </w:p>
    <w:p w14:paraId="4088DB7F" w14:textId="77777777" w:rsidR="00171381" w:rsidRPr="00AB5FED" w:rsidRDefault="00171381" w:rsidP="00171381">
      <w:pPr>
        <w:pStyle w:val="Heading6"/>
      </w:pPr>
      <w:bookmarkStart w:id="680" w:name="_Toc433209769"/>
      <w:bookmarkStart w:id="681" w:name="_Toc460616065"/>
      <w:bookmarkStart w:id="682" w:name="_Toc460616926"/>
      <w:bookmarkStart w:id="683" w:name="_Toc170894501"/>
      <w:r w:rsidRPr="00AB5FED">
        <w:t>10.6.2.6.1.3</w:t>
      </w:r>
      <w:r w:rsidRPr="00AB5FED">
        <w:tab/>
        <w:t xml:space="preserve">MCPTT </w:t>
      </w:r>
      <w:r>
        <w:t xml:space="preserve">in-progress </w:t>
      </w:r>
      <w:r w:rsidRPr="00AB5FED">
        <w:t xml:space="preserve">emergency group </w:t>
      </w:r>
      <w:r>
        <w:t xml:space="preserve">state </w:t>
      </w:r>
      <w:r w:rsidRPr="00AB5FED">
        <w:t>cancel</w:t>
      </w:r>
      <w:bookmarkEnd w:id="680"/>
      <w:bookmarkEnd w:id="681"/>
      <w:bookmarkEnd w:id="682"/>
      <w:bookmarkEnd w:id="683"/>
    </w:p>
    <w:p w14:paraId="5D59679C" w14:textId="04BC05FD" w:rsidR="00171381"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49E8A8A8" w14:textId="77777777" w:rsidR="00171381" w:rsidRPr="00AB5FED" w:rsidRDefault="00171381" w:rsidP="00171381">
      <w:r w:rsidRPr="00AB5FED">
        <w:t xml:space="preserve">The procedure </w:t>
      </w:r>
      <w:r>
        <w:t xml:space="preserve">describes </w:t>
      </w:r>
      <w:r w:rsidRPr="00AB5FED">
        <w:t>the case where an MCPTT client cancels an MCPTT group's in-progress emergency</w:t>
      </w:r>
      <w:r>
        <w:t xml:space="preserve"> state</w:t>
      </w:r>
      <w:r w:rsidRPr="00AB5FED">
        <w:t>.</w:t>
      </w:r>
      <w:r w:rsidRPr="00E94B32">
        <w:t xml:space="preserve"> </w:t>
      </w:r>
      <w:r>
        <w:t>The emergency state of the group may alternatively be cancelled by the emergency alert cancellation procedure specified in 3GPP TS 23.280 [16], subclause 10.10.1.2.2.2</w:t>
      </w:r>
      <w:r w:rsidRPr="00AB5FED">
        <w:t>.</w:t>
      </w:r>
    </w:p>
    <w:p w14:paraId="7D9B1ED4" w14:textId="77777777" w:rsidR="00171381" w:rsidRPr="00AB5FED" w:rsidRDefault="00171381" w:rsidP="00171381">
      <w:r w:rsidRPr="00AB5FED">
        <w:t>Procedures in figure 10.6.2.6.1.3-1 are the signalling control plane procedures for the MCPTT client cancelling an in-progress emergency</w:t>
      </w:r>
      <w:r>
        <w:t xml:space="preserve"> of a group</w:t>
      </w:r>
      <w:r w:rsidRPr="00AB5FED">
        <w:t>.</w:t>
      </w:r>
    </w:p>
    <w:p w14:paraId="42FA9723" w14:textId="77777777" w:rsidR="00171381" w:rsidRPr="00AB5FED" w:rsidRDefault="00171381" w:rsidP="00171381">
      <w:pPr>
        <w:pStyle w:val="NO"/>
      </w:pPr>
      <w:r w:rsidRPr="00AB5FED">
        <w:t>NOTE </w:t>
      </w:r>
      <w:r>
        <w:t>2</w:t>
      </w:r>
      <w:r w:rsidRPr="00AB5FED">
        <w:t>:</w:t>
      </w:r>
      <w:r w:rsidRPr="00AB5FED">
        <w:tab/>
        <w:t>For simplicity, a single MCPTT server is shown in place of a user home MCPTT server and a group hosting MCPTT server.</w:t>
      </w:r>
    </w:p>
    <w:p w14:paraId="2284F7C1" w14:textId="77777777" w:rsidR="00171381" w:rsidRPr="00AB5FED" w:rsidRDefault="00171381" w:rsidP="00171381">
      <w:pPr>
        <w:pStyle w:val="NO"/>
      </w:pPr>
      <w:r w:rsidRPr="00AB5FED">
        <w:t>NOTE </w:t>
      </w:r>
      <w:r>
        <w:t>3</w:t>
      </w:r>
      <w:r w:rsidRPr="00AB5FED">
        <w:t>:</w:t>
      </w:r>
      <w:r w:rsidRPr="00AB5FED">
        <w:tab/>
        <w:t>The end of the MCPTT emergency group call does not cancel the MCPTT group's in-progress emergency state. It is explicitly cancelled by an authorized user</w:t>
      </w:r>
      <w:r>
        <w:t xml:space="preserve"> using this procedure, or by the emergency alert cancellation procedure specified in 3GPP TS 23.280 [16], subclause 10.10.1.2.2.2</w:t>
      </w:r>
      <w:r w:rsidRPr="00AB5FED">
        <w:t>.</w:t>
      </w:r>
    </w:p>
    <w:p w14:paraId="62215904" w14:textId="77777777" w:rsidR="00171381" w:rsidRPr="00AB5FED" w:rsidRDefault="00171381" w:rsidP="00171381">
      <w:r w:rsidRPr="00AB5FED">
        <w:t>Pre-conditions:</w:t>
      </w:r>
    </w:p>
    <w:p w14:paraId="3460C73F"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7FC878BA" w14:textId="77777777" w:rsidR="00171381" w:rsidRPr="00AB5FED" w:rsidRDefault="00171381" w:rsidP="00171381">
      <w:pPr>
        <w:pStyle w:val="B1"/>
      </w:pPr>
      <w:r w:rsidRPr="00AB5FED">
        <w:t>2.</w:t>
      </w:r>
      <w:r w:rsidRPr="00AB5FED">
        <w:tab/>
        <w:t>All members of the MCPTT group belong to the same MCPTT system.</w:t>
      </w:r>
    </w:p>
    <w:p w14:paraId="48CC644B" w14:textId="77777777" w:rsidR="00171381" w:rsidRPr="00AB5FED" w:rsidRDefault="00171381" w:rsidP="00171381">
      <w:pPr>
        <w:pStyle w:val="B1"/>
      </w:pPr>
      <w:r w:rsidRPr="00AB5FED">
        <w:t>3.</w:t>
      </w:r>
      <w:r w:rsidRPr="00AB5FED">
        <w:tab/>
        <w:t>MCPTT group members have been notified about the in-progress emergency.</w:t>
      </w:r>
    </w:p>
    <w:p w14:paraId="64305A4D" w14:textId="77777777" w:rsidR="00171381" w:rsidRPr="00AB5FED" w:rsidRDefault="00171381" w:rsidP="00171381">
      <w:pPr>
        <w:pStyle w:val="B1"/>
      </w:pPr>
      <w:r w:rsidRPr="00AB5FED">
        <w:t>4.</w:t>
      </w:r>
      <w:r w:rsidRPr="00AB5FED">
        <w:tab/>
        <w:t>The MCPTT group is in the in-progress emergency state and has prioritized bearer support</w:t>
      </w:r>
      <w:r>
        <w:t xml:space="preserve"> when a call is in progress</w:t>
      </w:r>
      <w:r w:rsidRPr="00AB5FED">
        <w:t>.</w:t>
      </w:r>
    </w:p>
    <w:p w14:paraId="2E0519A2" w14:textId="77777777" w:rsidR="00171381" w:rsidRPr="00AB5FED" w:rsidRDefault="00171381" w:rsidP="00171381">
      <w:pPr>
        <w:pStyle w:val="B1"/>
      </w:pPr>
      <w:r w:rsidRPr="00AB5FED">
        <w:t>5.</w:t>
      </w:r>
      <w:r w:rsidRPr="00AB5FED">
        <w:tab/>
        <w:t xml:space="preserve">MCPTT client 1 </w:t>
      </w:r>
      <w:r>
        <w:t xml:space="preserve">is authorized to cancel an </w:t>
      </w:r>
      <w:r w:rsidRPr="00AB5FED">
        <w:t>in-progress emergency</w:t>
      </w:r>
      <w:r>
        <w:t xml:space="preserve"> for the group</w:t>
      </w:r>
      <w:r w:rsidRPr="00AB5FED">
        <w:t>.</w:t>
      </w:r>
    </w:p>
    <w:p w14:paraId="14B537A4" w14:textId="77777777" w:rsidR="00171381" w:rsidRPr="00AB5FED" w:rsidRDefault="00171381" w:rsidP="00171381">
      <w:pPr>
        <w:pStyle w:val="TH"/>
      </w:pPr>
      <w:r w:rsidRPr="00AB5FED">
        <w:object w:dxaOrig="11710" w:dyaOrig="10749" w14:anchorId="4E3AC7E2">
          <v:shape id="_x0000_i1060" type="#_x0000_t75" style="width:497.05pt;height:456.65pt" o:ole="">
            <v:imagedata r:id="rId76" o:title=""/>
          </v:shape>
          <o:OLEObject Type="Embed" ProgID="Visio.Drawing.11" ShapeID="_x0000_i1060" DrawAspect="Content" ObjectID="_1781508480" r:id="rId77"/>
        </w:object>
      </w:r>
    </w:p>
    <w:p w14:paraId="0724559D" w14:textId="77777777" w:rsidR="00171381" w:rsidRPr="00AB5FED" w:rsidRDefault="00171381" w:rsidP="00171381">
      <w:pPr>
        <w:pStyle w:val="TF"/>
      </w:pPr>
      <w:r w:rsidRPr="00AB5FED">
        <w:t xml:space="preserve">Figure 10.6.2.6.1.3-1: MCPTT </w:t>
      </w:r>
      <w:r>
        <w:t xml:space="preserve">in-progress </w:t>
      </w:r>
      <w:r w:rsidRPr="00AB5FED">
        <w:t xml:space="preserve">emergency group </w:t>
      </w:r>
      <w:r>
        <w:t xml:space="preserve">state </w:t>
      </w:r>
      <w:r w:rsidRPr="00AB5FED">
        <w:t>cancel</w:t>
      </w:r>
    </w:p>
    <w:p w14:paraId="17F52302" w14:textId="77777777" w:rsidR="00171381" w:rsidRPr="00AB5FED" w:rsidRDefault="00171381" w:rsidP="00171381">
      <w:pPr>
        <w:pStyle w:val="B1"/>
      </w:pPr>
      <w:r w:rsidRPr="00AB5FED">
        <w:t>1.</w:t>
      </w:r>
      <w:r w:rsidRPr="00AB5FED">
        <w:tab/>
        <w:t xml:space="preserve">The user at the MCPTT client 1 initiates an MCPTT </w:t>
      </w:r>
      <w:r>
        <w:t xml:space="preserve">in-progress </w:t>
      </w:r>
      <w:r w:rsidRPr="00AB5FED">
        <w:t xml:space="preserve">emergency group </w:t>
      </w:r>
      <w:r>
        <w:t xml:space="preserve">state </w:t>
      </w:r>
      <w:r w:rsidRPr="00AB5FED">
        <w:t>cancel.</w:t>
      </w:r>
    </w:p>
    <w:p w14:paraId="324CB555" w14:textId="77777777" w:rsidR="00171381" w:rsidRPr="00AB5FED" w:rsidRDefault="00171381" w:rsidP="00171381">
      <w:pPr>
        <w:pStyle w:val="NO"/>
      </w:pPr>
      <w:r w:rsidRPr="00AB5FED">
        <w:t>NOTE </w:t>
      </w:r>
      <w:r>
        <w:t>4</w:t>
      </w:r>
      <w:r w:rsidRPr="00AB5FED">
        <w:t>:</w:t>
      </w:r>
      <w:r w:rsidRPr="00AB5FED">
        <w:tab/>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t xml:space="preserve"> of another user</w:t>
      </w:r>
      <w:r w:rsidRPr="00526FC3">
        <w:rPr>
          <w:noProof/>
        </w:rPr>
        <w:t>.</w:t>
      </w:r>
      <w:r>
        <w:rPr>
          <w:noProof/>
        </w:rPr>
        <w:t xml:space="preserve"> </w:t>
      </w:r>
      <w:r w:rsidRPr="00AB5FED">
        <w:t xml:space="preserve">However, only the initiator </w:t>
      </w:r>
      <w:r>
        <w:t xml:space="preserve">of an MCPTT emergency alert </w:t>
      </w:r>
      <w:r w:rsidRPr="00AB5FED">
        <w:t>can cancel the initiator's local MCPTT emergency state.</w:t>
      </w:r>
      <w:r w:rsidRPr="00CB32C1">
        <w:t xml:space="preserve"> </w:t>
      </w:r>
      <w:r>
        <w:t>Determination of authorized users is implementation dependent.</w:t>
      </w:r>
    </w:p>
    <w:p w14:paraId="43D53ACC" w14:textId="77777777" w:rsidR="00171381" w:rsidRPr="00AB5FED" w:rsidRDefault="00171381" w:rsidP="00171381">
      <w:pPr>
        <w:pStyle w:val="B1"/>
      </w:pPr>
      <w:r w:rsidRPr="00AB5FED">
        <w:t>2.</w:t>
      </w:r>
      <w:r w:rsidRPr="00AB5FED">
        <w:tab/>
        <w:t xml:space="preserve">MCPTT client 1 sends an MCPTT </w:t>
      </w:r>
      <w:r>
        <w:t xml:space="preserve">in-progress </w:t>
      </w:r>
      <w:r w:rsidRPr="00AB5FED">
        <w:t xml:space="preserve">emergency group </w:t>
      </w:r>
      <w:r>
        <w:t xml:space="preserve">state </w:t>
      </w:r>
      <w:r w:rsidRPr="00AB5FED">
        <w:t xml:space="preserve">cancel request to the MCPTT server. </w:t>
      </w:r>
    </w:p>
    <w:p w14:paraId="663D716F" w14:textId="77777777" w:rsidR="00171381" w:rsidRDefault="00171381" w:rsidP="00171381">
      <w:pPr>
        <w:pStyle w:val="NO"/>
      </w:pPr>
      <w:r w:rsidRPr="00AB5FED">
        <w:t>NOTE </w:t>
      </w:r>
      <w:r>
        <w:t>5</w:t>
      </w:r>
      <w:r w:rsidRPr="00AB5FED">
        <w:t>:</w:t>
      </w:r>
      <w:r w:rsidRPr="00AB5FED">
        <w:tab/>
      </w:r>
      <w:r>
        <w:t xml:space="preserve">If an </w:t>
      </w:r>
      <w:r w:rsidRPr="00AB5FED">
        <w:t xml:space="preserve">MCPTT emergency alert </w:t>
      </w:r>
      <w:r>
        <w:t xml:space="preserve">relating to MCPTT client 1 is </w:t>
      </w:r>
      <w:r w:rsidRPr="00AB5FED">
        <w:t xml:space="preserve">in effect together with an MCPTT </w:t>
      </w:r>
      <w:r>
        <w:t xml:space="preserve">in-progress </w:t>
      </w:r>
      <w:r w:rsidRPr="00AB5FED">
        <w:t xml:space="preserve">emergency group </w:t>
      </w:r>
      <w:r>
        <w:t xml:space="preserve">state </w:t>
      </w:r>
      <w:r w:rsidRPr="00AB5FED">
        <w:t xml:space="preserve">on the MCPTT group, the MCPTT emergency alert </w:t>
      </w:r>
      <w:r>
        <w:t xml:space="preserve">of MCPTT client 1 </w:t>
      </w:r>
      <w:r w:rsidRPr="00AB5FED">
        <w:t>can be cancelled at the same time. In that case, the MCPTT</w:t>
      </w:r>
      <w:r w:rsidRPr="00170879">
        <w:t xml:space="preserve"> </w:t>
      </w:r>
      <w:r>
        <w:t>in-progress</w:t>
      </w:r>
      <w:r w:rsidRPr="00AB5FED">
        <w:t xml:space="preserve"> emergency group </w:t>
      </w:r>
      <w:r>
        <w:t xml:space="preserve">state </w:t>
      </w:r>
      <w:r w:rsidRPr="00AB5FED">
        <w:t xml:space="preserve">cancel request carries an indication that the </w:t>
      </w:r>
      <w:r>
        <w:t xml:space="preserve">emergency </w:t>
      </w:r>
      <w:r w:rsidRPr="00AB5FED">
        <w:t xml:space="preserve">alert </w:t>
      </w:r>
      <w:r>
        <w:t xml:space="preserve">of MCPTT client 1 </w:t>
      </w:r>
      <w:r w:rsidRPr="00AB5FED">
        <w:t>is also being cancelled.</w:t>
      </w:r>
      <w:r w:rsidRPr="00E94B32">
        <w:t xml:space="preserve"> </w:t>
      </w:r>
    </w:p>
    <w:p w14:paraId="5E359A8C" w14:textId="77777777" w:rsidR="00171381" w:rsidRPr="00AB5FED" w:rsidRDefault="00171381" w:rsidP="00171381">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4976C3ED" w14:textId="77777777" w:rsidR="00171381" w:rsidRPr="00AB5FED" w:rsidRDefault="00171381" w:rsidP="00171381">
      <w:pPr>
        <w:pStyle w:val="B1"/>
      </w:pPr>
      <w:r w:rsidRPr="00AB5FED">
        <w:lastRenderedPageBreak/>
        <w:t>3.</w:t>
      </w:r>
      <w:r w:rsidRPr="00AB5FED">
        <w:tab/>
        <w:t>MCPTT server resolves the MCPTT group ID to determine the members of that MCPTT group and their affiliation status, based upon the information from group management server.</w:t>
      </w:r>
    </w:p>
    <w:p w14:paraId="6C47377B" w14:textId="77777777" w:rsidR="00171381" w:rsidRDefault="00171381" w:rsidP="00171381">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03286877" w14:textId="77777777" w:rsidR="00171381" w:rsidRPr="00AB5FED" w:rsidRDefault="00171381" w:rsidP="00171381">
      <w:pPr>
        <w:pStyle w:val="B1"/>
      </w:pPr>
      <w:r>
        <w:t>5</w:t>
      </w:r>
      <w:r w:rsidRPr="00AB5FED">
        <w:t>.</w:t>
      </w:r>
      <w:r w:rsidRPr="00AB5FED">
        <w:tab/>
      </w:r>
      <w:r>
        <w:t>If a call is currently in progress, t</w:t>
      </w:r>
      <w:r w:rsidRPr="00AB5FED">
        <w:t>he MCPTT server adjusts the priority of the underlying bearer; priority treatment is no longer required.</w:t>
      </w:r>
    </w:p>
    <w:p w14:paraId="403C5D98" w14:textId="77777777" w:rsidR="00171381" w:rsidRPr="00AB5FED" w:rsidRDefault="00171381" w:rsidP="00171381">
      <w:pPr>
        <w:pStyle w:val="B1"/>
      </w:pPr>
      <w:r>
        <w:t>6</w:t>
      </w:r>
      <w:r w:rsidRPr="00AB5FED">
        <w:t>.</w:t>
      </w:r>
      <w:r w:rsidRPr="00AB5FED">
        <w:tab/>
        <w:t xml:space="preserve">The MCPTT server sends an MCPTT </w:t>
      </w:r>
      <w:r>
        <w:t xml:space="preserve">in-progress </w:t>
      </w:r>
      <w:r w:rsidRPr="00AB5FED">
        <w:t xml:space="preserve">emergency group </w:t>
      </w:r>
      <w:r>
        <w:t xml:space="preserve">state </w:t>
      </w:r>
      <w:r w:rsidRPr="00AB5FED">
        <w:t>cancel request to the MCPTT group members.</w:t>
      </w:r>
    </w:p>
    <w:p w14:paraId="66DF6B2F" w14:textId="77777777" w:rsidR="00171381" w:rsidRPr="00AB5FED" w:rsidRDefault="00171381" w:rsidP="00171381">
      <w:pPr>
        <w:pStyle w:val="B1"/>
      </w:pPr>
      <w:r>
        <w:t>7</w:t>
      </w:r>
      <w:r w:rsidRPr="00AB5FED">
        <w:t>.</w:t>
      </w:r>
      <w:r w:rsidRPr="00AB5FED">
        <w:tab/>
        <w:t xml:space="preserve">MCPTT group members are notified of the MCPTT </w:t>
      </w:r>
      <w:r>
        <w:t xml:space="preserve">in-progress </w:t>
      </w:r>
      <w:r w:rsidRPr="00AB5FED">
        <w:t xml:space="preserve">emergency </w:t>
      </w:r>
      <w:r>
        <w:t xml:space="preserve">group state </w:t>
      </w:r>
      <w:r w:rsidRPr="00AB5FED">
        <w:t>cancel.</w:t>
      </w:r>
    </w:p>
    <w:p w14:paraId="241FC830" w14:textId="77777777" w:rsidR="00171381" w:rsidRPr="00AB5FED" w:rsidRDefault="00171381" w:rsidP="00171381">
      <w:pPr>
        <w:pStyle w:val="B1"/>
      </w:pPr>
      <w:r>
        <w:t>8</w:t>
      </w:r>
      <w:r w:rsidRPr="00AB5FED">
        <w:t>.</w:t>
      </w:r>
      <w:r w:rsidRPr="00AB5FED">
        <w:tab/>
        <w:t xml:space="preserve">The receiving MCPTT clients send the MCPTT </w:t>
      </w:r>
      <w:r>
        <w:t xml:space="preserve">in-progress </w:t>
      </w:r>
      <w:r w:rsidRPr="00AB5FED">
        <w:t xml:space="preserve">emergency group </w:t>
      </w:r>
      <w:r>
        <w:t xml:space="preserve">state </w:t>
      </w:r>
      <w:r w:rsidRPr="00AB5FED">
        <w:t xml:space="preserve">cancel response to the MCPTT server to acknowledge the MCPTT </w:t>
      </w:r>
      <w:r>
        <w:t xml:space="preserve">in-progress </w:t>
      </w:r>
      <w:r w:rsidRPr="00AB5FED">
        <w:t xml:space="preserve">emergency </w:t>
      </w:r>
      <w:r>
        <w:t xml:space="preserve">group state </w:t>
      </w:r>
      <w:r w:rsidRPr="00AB5FED">
        <w:t>cancel. For a multicast call scenario, these acknowledgements are not sent.</w:t>
      </w:r>
    </w:p>
    <w:p w14:paraId="724F924E" w14:textId="77777777" w:rsidR="00171381" w:rsidRPr="00AB5FED" w:rsidRDefault="00171381" w:rsidP="00171381">
      <w:pPr>
        <w:pStyle w:val="B1"/>
        <w:rPr>
          <w:lang w:eastAsia="en-GB"/>
        </w:rPr>
      </w:pPr>
      <w:r>
        <w:rPr>
          <w:lang w:eastAsia="en-GB"/>
        </w:rPr>
        <w:t>9</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response to the MCPTT user 1 to confirm the 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 xml:space="preserve">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 the </w:t>
      </w:r>
      <w:r w:rsidRPr="00AB5FED">
        <w:rPr>
          <w:lang w:eastAsia="en-GB"/>
        </w:rPr>
        <w:t>MCPTT client 1 resets its local emergency status</w:t>
      </w:r>
      <w:r>
        <w:rPr>
          <w:lang w:eastAsia="en-GB"/>
        </w:rPr>
        <w:t>.</w:t>
      </w:r>
    </w:p>
    <w:p w14:paraId="71ACB55E" w14:textId="77777777" w:rsidR="00171381" w:rsidRPr="00AB5FED" w:rsidRDefault="00171381" w:rsidP="00171381">
      <w:pPr>
        <w:pStyle w:val="NO"/>
      </w:pPr>
      <w:r w:rsidRPr="00AB5FED">
        <w:t>NOTE </w:t>
      </w:r>
      <w:r>
        <w:t>7</w:t>
      </w:r>
      <w:r w:rsidRPr="00AB5FED">
        <w:t>:</w:t>
      </w:r>
      <w:r w:rsidRPr="00AB5FED">
        <w:tab/>
        <w:t xml:space="preserve">Step </w:t>
      </w:r>
      <w:r>
        <w:t>9</w:t>
      </w:r>
      <w:r w:rsidRPr="00AB5FED">
        <w:t xml:space="preserve"> can occur at any time following step 4, depending on the conditions to proceed with the call.</w:t>
      </w:r>
    </w:p>
    <w:p w14:paraId="09B6BAE2" w14:textId="77777777" w:rsidR="00171381" w:rsidRPr="00AB5FED" w:rsidRDefault="00171381" w:rsidP="00171381">
      <w:pPr>
        <w:pStyle w:val="Heading5"/>
        <w:rPr>
          <w:lang w:val="nl-NL"/>
        </w:rPr>
      </w:pPr>
      <w:bookmarkStart w:id="684" w:name="_Toc433209770"/>
      <w:bookmarkStart w:id="685" w:name="_Toc460616066"/>
      <w:bookmarkStart w:id="686" w:name="_Toc460616927"/>
      <w:bookmarkStart w:id="687" w:name="_Toc170894502"/>
      <w:r w:rsidRPr="00AB5FED">
        <w:t>10.6.2.6.2</w:t>
      </w:r>
      <w:r w:rsidRPr="00AB5FED">
        <w:tab/>
        <w:t>MCPTT imminent peril group call</w:t>
      </w:r>
      <w:bookmarkEnd w:id="684"/>
      <w:bookmarkEnd w:id="685"/>
      <w:bookmarkEnd w:id="686"/>
      <w:bookmarkEnd w:id="687"/>
    </w:p>
    <w:p w14:paraId="422C1A96" w14:textId="77777777" w:rsidR="00171381" w:rsidRPr="00AB5FED" w:rsidRDefault="00171381" w:rsidP="00171381">
      <w:pPr>
        <w:pStyle w:val="Heading6"/>
      </w:pPr>
      <w:bookmarkStart w:id="688" w:name="_Toc433209771"/>
      <w:bookmarkStart w:id="689" w:name="_Toc460616067"/>
      <w:bookmarkStart w:id="690" w:name="_Toc460616928"/>
      <w:bookmarkStart w:id="691" w:name="_Toc170894503"/>
      <w:r w:rsidRPr="00AB5FED">
        <w:t>10.6.2.6.2.1</w:t>
      </w:r>
      <w:r w:rsidRPr="00AB5FED">
        <w:tab/>
        <w:t>MCPTT imminent peril group call commencement</w:t>
      </w:r>
      <w:bookmarkEnd w:id="688"/>
      <w:bookmarkEnd w:id="689"/>
      <w:bookmarkEnd w:id="690"/>
      <w:bookmarkEnd w:id="691"/>
      <w:r w:rsidRPr="00AB5FED">
        <w:t xml:space="preserve"> </w:t>
      </w:r>
    </w:p>
    <w:p w14:paraId="3104C5F5"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F2B1D33" w14:textId="77777777" w:rsidR="00171381" w:rsidRPr="00AB5FED" w:rsidRDefault="00171381" w:rsidP="00171381">
      <w:pPr>
        <w:rPr>
          <w:lang w:eastAsia="en-GB"/>
        </w:rPr>
      </w:pPr>
      <w:r w:rsidRPr="00AB5FED">
        <w:rPr>
          <w:lang w:eastAsia="en-GB"/>
        </w:rPr>
        <w:t>Procedures in figure </w:t>
      </w:r>
      <w:r w:rsidRPr="00AB5FED">
        <w:t xml:space="preserve">10.6.2.6.2.1-1 </w:t>
      </w:r>
      <w:r w:rsidRPr="00AB5FED">
        <w:rPr>
          <w:lang w:eastAsia="en-GB"/>
        </w:rPr>
        <w:t>are the signalling control plane procedures for the MCPTT client initiating establishment of an imminent peril group call with an MCPTT group i.e., MCPTT users on MCPTT client 1, MCPTT client 2 and MCPTT client 3 belong to the same MCPTT group which is defined on MCPTT group management server.</w:t>
      </w:r>
    </w:p>
    <w:p w14:paraId="540BF528" w14:textId="77777777" w:rsidR="00171381" w:rsidRPr="00AB5FED" w:rsidRDefault="00171381" w:rsidP="00171381">
      <w:pPr>
        <w:rPr>
          <w:lang w:eastAsia="en-GB"/>
        </w:rPr>
      </w:pPr>
      <w:r w:rsidRPr="00AB5FED">
        <w:rPr>
          <w:lang w:eastAsia="en-GB"/>
        </w:rPr>
        <w:t>Pre-conditions:</w:t>
      </w:r>
    </w:p>
    <w:p w14:paraId="69C8F23F" w14:textId="77777777" w:rsidR="00171381" w:rsidRPr="00AB5FED" w:rsidRDefault="00171381" w:rsidP="00171381">
      <w:pPr>
        <w:pStyle w:val="B1"/>
        <w:rPr>
          <w:lang w:eastAsia="en-GB"/>
        </w:rPr>
      </w:pPr>
      <w:r w:rsidRPr="00AB5FED">
        <w:rPr>
          <w:lang w:eastAsia="zh-CN"/>
        </w:rPr>
        <w:t>1.</w:t>
      </w:r>
      <w:r w:rsidRPr="00AB5FED">
        <w:rPr>
          <w:lang w:eastAsia="en-GB"/>
        </w:rPr>
        <w:tab/>
        <w:t xml:space="preserve">The MCPTT group is previously defined on the group management server with MCPTT client 2 and MCPTT client 3 affiliated to that MCPTT group. </w:t>
      </w:r>
    </w:p>
    <w:p w14:paraId="5D02383F"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3934AF2A" w14:textId="77777777" w:rsidR="00171381" w:rsidRPr="00AB5FED" w:rsidRDefault="00171381" w:rsidP="00171381">
      <w:pPr>
        <w:pStyle w:val="B1"/>
        <w:rPr>
          <w:lang w:eastAsia="en-GB"/>
        </w:rPr>
      </w:pPr>
      <w:r w:rsidRPr="00AB5FED">
        <w:rPr>
          <w:lang w:eastAsia="zh-CN"/>
        </w:rPr>
        <w:t>3.</w:t>
      </w:r>
      <w:r w:rsidRPr="00AB5FED">
        <w:rPr>
          <w:lang w:eastAsia="en-GB"/>
        </w:rPr>
        <w:tab/>
        <w:t xml:space="preserve">The initiating MCPTT client 1 has been provisioned with an MCPTT group that has been designated in the provisioning </w:t>
      </w:r>
      <w:r w:rsidRPr="00AB5FED">
        <w:t>to be used for imminent peril communications</w:t>
      </w:r>
      <w:r w:rsidRPr="00AB5FED">
        <w:rPr>
          <w:lang w:eastAsia="en-GB"/>
        </w:rPr>
        <w:t>.</w:t>
      </w:r>
    </w:p>
    <w:p w14:paraId="3530B5C6" w14:textId="77777777" w:rsidR="00171381" w:rsidRDefault="00171381" w:rsidP="00171381">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28BA4CC4" w14:textId="77777777" w:rsidR="00171381" w:rsidRDefault="00171381" w:rsidP="00171381">
      <w:pPr>
        <w:pStyle w:val="B1"/>
        <w:rPr>
          <w:lang w:eastAsia="zh-CN"/>
        </w:rPr>
      </w:pPr>
      <w:r>
        <w:rPr>
          <w:lang w:eastAsia="zh-CN"/>
        </w:rPr>
        <w:t>4.</w:t>
      </w:r>
      <w:r>
        <w:rPr>
          <w:lang w:eastAsia="zh-CN"/>
        </w:rPr>
        <w:tab/>
        <w:t>Optionally, MCPTT client 1 may use an activated functional alias for the group communication.</w:t>
      </w:r>
    </w:p>
    <w:p w14:paraId="0E1FBAE5" w14:textId="77777777" w:rsidR="00171381" w:rsidRDefault="00171381" w:rsidP="00171381">
      <w:pPr>
        <w:pStyle w:val="B1"/>
        <w:rPr>
          <w:lang w:eastAsia="zh-CN"/>
        </w:rPr>
      </w:pPr>
      <w:bookmarkStart w:id="692"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92"/>
    </w:p>
    <w:p w14:paraId="7251A5CD" w14:textId="77777777" w:rsidR="00171381" w:rsidRPr="00AB5FED" w:rsidRDefault="00171381" w:rsidP="00171381">
      <w:pPr>
        <w:pStyle w:val="TH"/>
      </w:pPr>
      <w:r w:rsidRPr="00AB5FED">
        <w:object w:dxaOrig="7728" w:dyaOrig="7944" w14:anchorId="40131320">
          <v:shape id="_x0000_i1061" type="#_x0000_t75" style="width:386.55pt;height:396.6pt" o:ole="">
            <v:imagedata r:id="rId78" o:title=""/>
          </v:shape>
          <o:OLEObject Type="Embed" ProgID="Visio.Drawing.11" ShapeID="_x0000_i1061" DrawAspect="Content" ObjectID="_1781508481" r:id="rId79"/>
        </w:object>
      </w:r>
    </w:p>
    <w:p w14:paraId="415295AB" w14:textId="77777777" w:rsidR="00171381" w:rsidRPr="00AB5FED" w:rsidRDefault="00171381" w:rsidP="00171381">
      <w:pPr>
        <w:pStyle w:val="TF"/>
      </w:pPr>
      <w:r w:rsidRPr="00AB5FED">
        <w:t>Figure 10.6.2.6.2.1-1: MCPTT imminent peril group call</w:t>
      </w:r>
    </w:p>
    <w:p w14:paraId="1844A60D" w14:textId="77777777" w:rsidR="00171381" w:rsidRPr="00AB5FED" w:rsidRDefault="00171381" w:rsidP="00171381">
      <w:pPr>
        <w:pStyle w:val="B1"/>
        <w:rPr>
          <w:lang w:eastAsia="en-GB"/>
        </w:rPr>
      </w:pPr>
      <w:r w:rsidRPr="00AB5FED">
        <w:rPr>
          <w:lang w:eastAsia="en-GB"/>
        </w:rPr>
        <w:t>1.</w:t>
      </w:r>
      <w:r w:rsidRPr="00AB5FED">
        <w:rPr>
          <w:lang w:eastAsia="en-GB"/>
        </w:rPr>
        <w:tab/>
        <w:t>The user at the MCPTT client 1 initiates an imminent peril group call.</w:t>
      </w:r>
      <w:r>
        <w:t xml:space="preserve"> </w:t>
      </w:r>
      <w:r>
        <w:rPr>
          <w:lang w:eastAsia="en-GB"/>
        </w:rPr>
        <w:t>The MCPTT user at MCPTT client 1 may select a functional alias used for the call.</w:t>
      </w:r>
    </w:p>
    <w:p w14:paraId="1CA30DE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Pr="00AB5FED">
        <w:t>The request may contain an indication of an implicit floor request.</w:t>
      </w:r>
      <w:r w:rsidRPr="00002F17">
        <w:rPr>
          <w:lang w:val="en-US"/>
        </w:rPr>
        <w:t xml:space="preserve"> </w:t>
      </w:r>
      <w:r>
        <w:rPr>
          <w:lang w:val="en-US"/>
        </w:rPr>
        <w:t>If the group call request includes an implicit floor request it may also include location information.</w:t>
      </w:r>
    </w:p>
    <w:p w14:paraId="36590DD7"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implicitly affiliates </w:t>
      </w:r>
      <w:r>
        <w:rPr>
          <w:lang w:eastAsia="en-GB"/>
        </w:rPr>
        <w:t xml:space="preserve">MCPTT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1174D06B" w14:textId="77777777" w:rsidR="00171381" w:rsidRPr="00AB5FED" w:rsidRDefault="00171381" w:rsidP="00171381">
      <w:pPr>
        <w:pStyle w:val="B1"/>
        <w:rPr>
          <w:lang w:eastAsia="en-GB"/>
        </w:rPr>
      </w:pPr>
      <w:r w:rsidRPr="00AB5FED">
        <w:rPr>
          <w:lang w:eastAsia="en-GB"/>
        </w:rPr>
        <w:t>4.</w:t>
      </w:r>
      <w:r w:rsidRPr="00AB5FED">
        <w:rPr>
          <w:lang w:eastAsia="en-GB"/>
        </w:rPr>
        <w:tab/>
        <w:t>MCPTT server checks whether the MCPTT user of MCPTT client 1 is authorized for initiation of imminent peril group calls on the indicated MCPTT group, and if authorized, it resolves the MCPTT group ID to determine the members of that MCPTT group and their affiliation status, based on the information from group management server.</w:t>
      </w:r>
      <w:r>
        <w:t xml:space="preserve"> </w:t>
      </w:r>
      <w:r>
        <w:rPr>
          <w:lang w:eastAsia="en-GB"/>
        </w:rPr>
        <w:t>The MCPTT server checks whether the provided functional alias, if present, can be used and has been activated for the user.</w:t>
      </w:r>
    </w:p>
    <w:p w14:paraId="496C4E25" w14:textId="77777777" w:rsidR="00171381" w:rsidRPr="00AB5FED" w:rsidRDefault="00171381" w:rsidP="00171381">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AFEC0E6" w14:textId="77777777" w:rsidR="00171381" w:rsidRPr="00AB5FED" w:rsidRDefault="00171381" w:rsidP="00171381">
      <w:pPr>
        <w:pStyle w:val="NO"/>
      </w:pPr>
      <w:r w:rsidRPr="00AB5FED">
        <w:t>NOTE 2:</w:t>
      </w:r>
      <w:r w:rsidRPr="00AB5FED">
        <w:tab/>
        <w:t>Successive calls during the in-progress imminent peril state will all receive the adjusted bearer priority.</w:t>
      </w:r>
    </w:p>
    <w:p w14:paraId="7A3B2120"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t xml:space="preserve">If location information was included in the imminent peril group call request, the </w:t>
      </w:r>
      <w:r w:rsidRPr="008108A8">
        <w:rPr>
          <w:lang w:eastAsia="en-GB"/>
        </w:rPr>
        <w:t xml:space="preserve">MCPTT server checks the privacy policy </w:t>
      </w:r>
      <w:r>
        <w:rPr>
          <w:lang w:eastAsia="en-GB"/>
        </w:rPr>
        <w:lastRenderedPageBreak/>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972C634" w14:textId="77777777" w:rsidR="00171381" w:rsidRPr="00AB5FED" w:rsidRDefault="00171381" w:rsidP="00171381">
      <w:pPr>
        <w:pStyle w:val="B1"/>
        <w:rPr>
          <w:lang w:eastAsia="en-GB"/>
        </w:rPr>
      </w:pPr>
      <w:r w:rsidRPr="00AB5FED">
        <w:rPr>
          <w:lang w:eastAsia="en-GB"/>
        </w:rPr>
        <w:t>7.</w:t>
      </w:r>
      <w:r w:rsidRPr="00AB5FED">
        <w:rPr>
          <w:lang w:eastAsia="en-GB"/>
        </w:rPr>
        <w:tab/>
        <w:t>MCPTT users are notified of the incoming imminent peril call.</w:t>
      </w:r>
      <w:r>
        <w:t xml:space="preserve"> The functional alias of the group call initiating MCPTT user may be displayed.</w:t>
      </w:r>
    </w:p>
    <w:p w14:paraId="532AA337"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receiving MCPTT clients send the MCPTT imminent peril group call response to the MCPTT server to acknowledge the imminent peril call request. </w:t>
      </w:r>
      <w:r w:rsidRPr="00AB5FED">
        <w:t>For a multicast call, these acknowledgements are not set.</w:t>
      </w:r>
    </w:p>
    <w:p w14:paraId="25C44528" w14:textId="77777777" w:rsidR="00171381" w:rsidRPr="00AB5FED" w:rsidRDefault="00171381" w:rsidP="00171381">
      <w:pPr>
        <w:pStyle w:val="B1"/>
        <w:rPr>
          <w:lang w:eastAsia="en-GB"/>
        </w:rPr>
      </w:pPr>
      <w:r w:rsidRPr="00AB5FED">
        <w:rPr>
          <w:lang w:eastAsia="en-GB"/>
        </w:rPr>
        <w:t>9.</w:t>
      </w:r>
      <w:r w:rsidRPr="00AB5FED">
        <w:rPr>
          <w:lang w:eastAsia="en-GB"/>
        </w:rPr>
        <w:tab/>
        <w:t xml:space="preserve">The MCPTT server sends the MCPTT imminent peril group call response to the MCPTT user 1 to inform the successful imminent peril call establishment. </w:t>
      </w:r>
    </w:p>
    <w:p w14:paraId="759DD0A4" w14:textId="77777777" w:rsidR="00171381" w:rsidRPr="00AB5FED" w:rsidRDefault="00171381" w:rsidP="00171381">
      <w:pPr>
        <w:pStyle w:val="NO"/>
      </w:pPr>
      <w:r w:rsidRPr="00AB5FED">
        <w:t>NOTE 3:</w:t>
      </w:r>
      <w:r w:rsidRPr="00AB5FED">
        <w:tab/>
        <w:t>Step 9 can occur at any time following step 5, and prior to step 10 depending on the conditions to proceed with the imminent peril call.</w:t>
      </w:r>
    </w:p>
    <w:p w14:paraId="425A1DDC" w14:textId="77777777" w:rsidR="00171381" w:rsidRPr="00AB5FED" w:rsidRDefault="00171381" w:rsidP="00171381">
      <w:pPr>
        <w:rPr>
          <w:lang w:eastAsia="en-GB"/>
        </w:rPr>
      </w:pPr>
      <w:r w:rsidRPr="00AB5FED">
        <w:rPr>
          <w:lang w:eastAsia="en-GB"/>
        </w:rPr>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imminent peril call will be receiving that media.</w:t>
      </w:r>
    </w:p>
    <w:p w14:paraId="16386B8C" w14:textId="77777777" w:rsidR="00171381" w:rsidRPr="00AB5FED" w:rsidRDefault="00171381" w:rsidP="00171381">
      <w:pPr>
        <w:pStyle w:val="Heading6"/>
      </w:pPr>
      <w:bookmarkStart w:id="693" w:name="_Toc433209772"/>
      <w:bookmarkStart w:id="694" w:name="_Toc460616068"/>
      <w:bookmarkStart w:id="695" w:name="_Toc460616929"/>
      <w:bookmarkStart w:id="696" w:name="_Toc170894504"/>
      <w:r w:rsidRPr="00AB5FED">
        <w:t>10.6.2.6.2.2</w:t>
      </w:r>
      <w:r w:rsidRPr="00AB5FED">
        <w:tab/>
        <w:t>Imminent peril group call upgrade</w:t>
      </w:r>
      <w:bookmarkEnd w:id="693"/>
      <w:bookmarkEnd w:id="694"/>
      <w:bookmarkEnd w:id="695"/>
      <w:bookmarkEnd w:id="696"/>
    </w:p>
    <w:p w14:paraId="0D829F8C"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672F6E7C" w14:textId="77777777" w:rsidR="00171381" w:rsidRPr="00AB5FED" w:rsidRDefault="00171381" w:rsidP="00171381">
      <w:pPr>
        <w:rPr>
          <w:lang w:eastAsia="en-GB"/>
        </w:rPr>
      </w:pPr>
      <w:r w:rsidRPr="00AB5FED">
        <w:rPr>
          <w:lang w:eastAsia="en-GB"/>
        </w:rPr>
        <w:t>Procedures in figure 10.6.2.6.2.2-1 are the signalling control plane procedures for the MCPTT client upgrading an MCPTT group call on an MCPTT group to an imminent peril group call.</w:t>
      </w:r>
    </w:p>
    <w:p w14:paraId="21AE86D5" w14:textId="77777777" w:rsidR="00171381" w:rsidRPr="00AB5FED" w:rsidRDefault="00171381" w:rsidP="00171381">
      <w:pPr>
        <w:rPr>
          <w:lang w:eastAsia="en-GB"/>
        </w:rPr>
      </w:pPr>
      <w:r w:rsidRPr="00AB5FED">
        <w:rPr>
          <w:lang w:eastAsia="en-GB"/>
        </w:rPr>
        <w:t>Pre-conditions:</w:t>
      </w:r>
    </w:p>
    <w:p w14:paraId="3F774F8D" w14:textId="77777777" w:rsidR="00171381" w:rsidRPr="00AB5FED" w:rsidRDefault="00171381" w:rsidP="00171381">
      <w:pPr>
        <w:pStyle w:val="B1"/>
        <w:rPr>
          <w:lang w:eastAsia="en-GB"/>
        </w:rPr>
      </w:pPr>
      <w:r w:rsidRPr="00AB5FED">
        <w:t>1.</w:t>
      </w:r>
      <w:r w:rsidRPr="00AB5FED">
        <w:rPr>
          <w:lang w:eastAsia="en-GB"/>
        </w:rPr>
        <w:tab/>
        <w:t>The MCPTT group is previously defined on the group management server with MCPTT client 1, MCPTT client 2 and MCPTT client 3 affiliated to that MCPTT group.</w:t>
      </w:r>
    </w:p>
    <w:p w14:paraId="5F33BA93" w14:textId="77777777" w:rsidR="00171381" w:rsidRPr="00AB5FED" w:rsidRDefault="00171381" w:rsidP="00171381">
      <w:pPr>
        <w:pStyle w:val="B1"/>
        <w:rPr>
          <w:lang w:eastAsia="en-GB"/>
        </w:rPr>
      </w:pPr>
      <w:r w:rsidRPr="00AB5FED">
        <w:t>2.</w:t>
      </w:r>
      <w:r w:rsidRPr="00AB5FED">
        <w:rPr>
          <w:lang w:eastAsia="en-GB"/>
        </w:rPr>
        <w:tab/>
        <w:t>All members of the MCPTT group belong to the same MCPTT system.</w:t>
      </w:r>
    </w:p>
    <w:p w14:paraId="5E8977E3" w14:textId="77777777" w:rsidR="00171381" w:rsidRPr="00AB5FED" w:rsidRDefault="00171381" w:rsidP="00171381">
      <w:pPr>
        <w:pStyle w:val="B1"/>
        <w:rPr>
          <w:lang w:eastAsia="en-GB"/>
        </w:rPr>
      </w:pPr>
      <w:r w:rsidRPr="00AB5FED">
        <w:rPr>
          <w:lang w:eastAsia="en-GB"/>
        </w:rPr>
        <w:t>3.</w:t>
      </w:r>
      <w:r w:rsidRPr="00AB5FED">
        <w:rPr>
          <w:lang w:eastAsia="en-GB"/>
        </w:rPr>
        <w:tab/>
        <w:t>An MCPTT group call is already in progress.</w:t>
      </w:r>
    </w:p>
    <w:p w14:paraId="5AC91B2D" w14:textId="77777777" w:rsidR="00171381" w:rsidRPr="00AB5FED" w:rsidRDefault="00171381" w:rsidP="00171381">
      <w:pPr>
        <w:pStyle w:val="TH"/>
      </w:pPr>
      <w:r w:rsidRPr="00AB5FED">
        <w:object w:dxaOrig="7572" w:dyaOrig="6901" w14:anchorId="36D18D4A">
          <v:shape id="_x0000_i1062" type="#_x0000_t75" style="width:378.85pt;height:345pt" o:ole="">
            <v:imagedata r:id="rId80" o:title=""/>
          </v:shape>
          <o:OLEObject Type="Embed" ProgID="Visio.Drawing.11" ShapeID="_x0000_i1062" DrawAspect="Content" ObjectID="_1781508482" r:id="rId81"/>
        </w:object>
      </w:r>
    </w:p>
    <w:p w14:paraId="702473C6" w14:textId="77777777" w:rsidR="00171381" w:rsidRPr="00AB5FED" w:rsidRDefault="00171381" w:rsidP="00171381">
      <w:pPr>
        <w:pStyle w:val="TF"/>
      </w:pPr>
      <w:r w:rsidRPr="00AB5FED">
        <w:t>Figure </w:t>
      </w:r>
      <w:r w:rsidRPr="00AB5FED">
        <w:rPr>
          <w:lang w:eastAsia="en-GB"/>
        </w:rPr>
        <w:t>10.6.2.6.2.2-1:</w:t>
      </w:r>
      <w:r w:rsidRPr="00AB5FED">
        <w:t xml:space="preserve"> MCPTT group call upgrade to an imminent peril group call</w:t>
      </w:r>
    </w:p>
    <w:p w14:paraId="417A5862" w14:textId="77777777" w:rsidR="00171381" w:rsidRPr="00AB5FED" w:rsidRDefault="00171381" w:rsidP="00171381">
      <w:pPr>
        <w:pStyle w:val="B1"/>
        <w:rPr>
          <w:lang w:eastAsia="en-GB"/>
        </w:rPr>
      </w:pPr>
      <w:r w:rsidRPr="00AB5FED">
        <w:rPr>
          <w:lang w:eastAsia="en-GB"/>
        </w:rPr>
        <w:t>1.</w:t>
      </w:r>
      <w:r w:rsidRPr="00AB5FED">
        <w:rPr>
          <w:lang w:eastAsia="en-GB"/>
        </w:rPr>
        <w:tab/>
        <w:t>The MCPTT user at MCPTT client 1 initiates an imminent peril call.</w:t>
      </w:r>
    </w:p>
    <w:p w14:paraId="0D9D7F59"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requests the MCPTT server to upgrade the MCPTT group to an in-progress imminent peril state by sending an MCPTT imminent peril group call request. </w:t>
      </w:r>
      <w:r w:rsidRPr="00AB5FED">
        <w:t>The request may contain an indication of an implicit floor request.</w:t>
      </w:r>
      <w:r w:rsidRPr="00002F17">
        <w:t xml:space="preserve"> </w:t>
      </w:r>
      <w:r>
        <w:t>If t</w:t>
      </w:r>
      <w:r w:rsidRPr="006E6770">
        <w:t>he</w:t>
      </w:r>
      <w:r>
        <w:t xml:space="preserve"> imminent peril</w:t>
      </w:r>
      <w:r w:rsidRPr="006E6770">
        <w:t xml:space="preserve"> </w:t>
      </w:r>
      <w:r>
        <w:t xml:space="preserve">group </w:t>
      </w:r>
      <w:r w:rsidRPr="006E6770">
        <w:t xml:space="preserve">call request </w:t>
      </w:r>
      <w:r>
        <w:t xml:space="preserve">includes an implicit floor request it </w:t>
      </w:r>
      <w:r w:rsidRPr="006E6770">
        <w:t>may also include location information.</w:t>
      </w:r>
    </w:p>
    <w:p w14:paraId="6E2B2157" w14:textId="77777777" w:rsidR="00171381" w:rsidRPr="00AB5FED" w:rsidRDefault="00171381" w:rsidP="00171381">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07AB06A9" w14:textId="77777777" w:rsidR="00171381" w:rsidRPr="00AB5FED" w:rsidRDefault="00171381" w:rsidP="00171381">
      <w:pPr>
        <w:pStyle w:val="B1"/>
        <w:rPr>
          <w:lang w:eastAsia="en-GB"/>
        </w:rPr>
      </w:pPr>
      <w:r w:rsidRPr="00AB5FED">
        <w:rPr>
          <w:lang w:eastAsia="en-GB"/>
        </w:rPr>
        <w:t>4.</w:t>
      </w:r>
      <w:r w:rsidRPr="00AB5FED">
        <w:rPr>
          <w:lang w:eastAsia="en-GB"/>
        </w:rPr>
        <w:tab/>
      </w:r>
      <w:r>
        <w:rPr>
          <w:lang w:eastAsia="en-GB"/>
        </w:rPr>
        <w:t xml:space="preserve">The </w:t>
      </w:r>
      <w:r w:rsidRPr="00AB5FED">
        <w:rPr>
          <w:lang w:eastAsia="en-GB"/>
        </w:rPr>
        <w:t xml:space="preserve">MCPTT server sends the MCPTT imminent peril group call request towards the MCPTT clients of </w:t>
      </w:r>
      <w:r>
        <w:rPr>
          <w:lang w:eastAsia="en-GB"/>
        </w:rPr>
        <w:t>the</w:t>
      </w:r>
      <w:r w:rsidRPr="00AB5FED">
        <w:rPr>
          <w:lang w:eastAsia="en-GB"/>
        </w:rPr>
        <w:t xml:space="preserve"> affiliated MCPTT group members.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72B4534" w14:textId="77777777" w:rsidR="00171381" w:rsidRPr="00AB5FED" w:rsidRDefault="00171381" w:rsidP="00171381">
      <w:pPr>
        <w:pStyle w:val="B1"/>
        <w:rPr>
          <w:lang w:eastAsia="en-GB"/>
        </w:rPr>
      </w:pPr>
      <w:r w:rsidRPr="00AB5FED">
        <w:rPr>
          <w:lang w:eastAsia="en-GB"/>
        </w:rPr>
        <w:t>5.</w:t>
      </w:r>
      <w:r w:rsidRPr="00AB5FED">
        <w:rPr>
          <w:lang w:eastAsia="en-GB"/>
        </w:rPr>
        <w:tab/>
        <w:t>MCPTT users are notified of the in-progress imminent peril state of the MCPTT group.</w:t>
      </w:r>
    </w:p>
    <w:p w14:paraId="620AC47D" w14:textId="77777777" w:rsidR="00171381" w:rsidRPr="00AB5FED" w:rsidRDefault="00171381" w:rsidP="00171381">
      <w:pPr>
        <w:pStyle w:val="B1"/>
        <w:rPr>
          <w:lang w:eastAsia="en-GB"/>
        </w:rPr>
      </w:pPr>
      <w:r w:rsidRPr="00AB5FED">
        <w:rPr>
          <w:lang w:eastAsia="en-GB"/>
        </w:rPr>
        <w:t>6.</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set.</w:t>
      </w:r>
    </w:p>
    <w:p w14:paraId="5220DF21"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MCPTT imminent peril group call response to the MCPTT user 1 to confirm the upgrade request. </w:t>
      </w:r>
    </w:p>
    <w:p w14:paraId="521CC828" w14:textId="77777777" w:rsidR="00171381" w:rsidRPr="00AB5FED" w:rsidRDefault="00171381" w:rsidP="00171381">
      <w:pPr>
        <w:pStyle w:val="NO"/>
      </w:pPr>
      <w:r w:rsidRPr="00AB5FED">
        <w:t>NOTE:</w:t>
      </w:r>
      <w:r w:rsidRPr="00AB5FED">
        <w:tab/>
        <w:t>Step 7 can occur at any time following step 4, and prior to step 8 depending on the conditions to proceed with the call.</w:t>
      </w:r>
    </w:p>
    <w:p w14:paraId="35379833" w14:textId="77777777" w:rsidR="00171381" w:rsidRPr="00AB5FED" w:rsidRDefault="00171381" w:rsidP="00171381">
      <w:pPr>
        <w:rPr>
          <w:lang w:eastAsia="en-GB"/>
        </w:rPr>
      </w:pPr>
      <w:r w:rsidRPr="00AB5FED">
        <w:rPr>
          <w:lang w:eastAsia="en-GB"/>
        </w:rPr>
        <w:t>MCPTT client 1, MCPTT client 2 and MCPTT client 3 continue with the MCPTT group call, which has been transformed into an imminent peril group call.</w:t>
      </w:r>
    </w:p>
    <w:p w14:paraId="30D6A50F" w14:textId="77777777" w:rsidR="00171381" w:rsidRPr="00AB5FED" w:rsidRDefault="00171381" w:rsidP="00171381">
      <w:pPr>
        <w:pStyle w:val="Heading6"/>
      </w:pPr>
      <w:bookmarkStart w:id="697" w:name="_Toc433209773"/>
      <w:bookmarkStart w:id="698" w:name="_Toc460616069"/>
      <w:bookmarkStart w:id="699" w:name="_Toc460616930"/>
      <w:bookmarkStart w:id="700" w:name="_Toc170894505"/>
      <w:r w:rsidRPr="00AB5FED">
        <w:lastRenderedPageBreak/>
        <w:t>10.6.2.6.2.3</w:t>
      </w:r>
      <w:r w:rsidRPr="00AB5FED">
        <w:tab/>
        <w:t xml:space="preserve">MCPTT </w:t>
      </w:r>
      <w:r>
        <w:t xml:space="preserve">in-progress </w:t>
      </w:r>
      <w:r w:rsidRPr="00AB5FED">
        <w:t xml:space="preserve">imminent peril group </w:t>
      </w:r>
      <w:r>
        <w:t xml:space="preserve">state </w:t>
      </w:r>
      <w:r w:rsidRPr="00AB5FED">
        <w:t>cancel</w:t>
      </w:r>
      <w:bookmarkEnd w:id="697"/>
      <w:bookmarkEnd w:id="698"/>
      <w:bookmarkEnd w:id="699"/>
      <w:bookmarkEnd w:id="700"/>
    </w:p>
    <w:p w14:paraId="358703B2" w14:textId="468726E4" w:rsidR="00171381" w:rsidRPr="00AB5FED"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17A595F0"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675DC99" w14:textId="77777777" w:rsidR="00171381" w:rsidRPr="00AB5FED" w:rsidRDefault="00171381" w:rsidP="00171381">
      <w:pPr>
        <w:rPr>
          <w:lang w:eastAsia="en-GB"/>
        </w:rPr>
      </w:pPr>
      <w:r w:rsidRPr="00AB5FED">
        <w:rPr>
          <w:lang w:eastAsia="en-GB"/>
        </w:rPr>
        <w:t>Procedures in figure </w:t>
      </w:r>
      <w:r w:rsidRPr="00AB5FED">
        <w:t xml:space="preserve">10.6.2.6.2.3-1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329CAD34" w14:textId="77777777" w:rsidR="00171381" w:rsidRPr="00AB5FED" w:rsidRDefault="00171381" w:rsidP="00171381">
      <w:pPr>
        <w:pStyle w:val="NO"/>
        <w:rPr>
          <w:lang w:eastAsia="en-GB"/>
        </w:rPr>
      </w:pPr>
      <w:r w:rsidRPr="00AB5FED">
        <w:rPr>
          <w:lang w:eastAsia="en-GB"/>
        </w:rPr>
        <w:t>NOTE </w:t>
      </w:r>
      <w:r>
        <w:rPr>
          <w:lang w:eastAsia="en-GB"/>
        </w:rPr>
        <w:t>2</w:t>
      </w:r>
      <w:r w:rsidRPr="00AB5FED">
        <w:rPr>
          <w:lang w:eastAsia="en-GB"/>
        </w:rPr>
        <w:t>:</w:t>
      </w:r>
      <w:r w:rsidRPr="00AB5FED">
        <w:rPr>
          <w:lang w:eastAsia="en-GB"/>
        </w:rPr>
        <w:tab/>
        <w:t>The end of the imminent peril call does not cancel the MCPTT group's in-progress imminent peril state. It is explicitly cancelled by an authorized user</w:t>
      </w:r>
      <w:r>
        <w:rPr>
          <w:lang w:eastAsia="en-GB"/>
        </w:rPr>
        <w:t xml:space="preserve"> using this procedure</w:t>
      </w:r>
      <w:r w:rsidRPr="00AB5FED">
        <w:rPr>
          <w:lang w:eastAsia="en-GB"/>
        </w:rPr>
        <w:t>.</w:t>
      </w:r>
    </w:p>
    <w:p w14:paraId="3FAD72A4" w14:textId="77777777" w:rsidR="00171381" w:rsidRPr="00AB5FED" w:rsidRDefault="00171381" w:rsidP="00171381">
      <w:pPr>
        <w:rPr>
          <w:lang w:eastAsia="en-GB"/>
        </w:rPr>
      </w:pPr>
      <w:r w:rsidRPr="00AB5FED">
        <w:rPr>
          <w:lang w:eastAsia="en-GB"/>
        </w:rPr>
        <w:t>Pre-conditions:</w:t>
      </w:r>
    </w:p>
    <w:p w14:paraId="7C13D3BE" w14:textId="77777777" w:rsidR="00171381" w:rsidRPr="00AB5FED" w:rsidRDefault="00171381" w:rsidP="00171381">
      <w:pPr>
        <w:pStyle w:val="B1"/>
        <w:rPr>
          <w:lang w:eastAsia="en-GB"/>
        </w:rPr>
      </w:pPr>
      <w:r w:rsidRPr="00AB5FED">
        <w:rPr>
          <w:lang w:eastAsia="zh-CN"/>
        </w:rPr>
        <w:t>1.</w:t>
      </w:r>
      <w:r w:rsidRPr="00AB5FED">
        <w:rPr>
          <w:lang w:eastAsia="en-GB"/>
        </w:rPr>
        <w:tab/>
        <w:t>The MCPTT group is previously defined on the group management server with MCPTT client 1, MCPTT client 2 and MCPTT client 3 affiliated to that MCPTT group.</w:t>
      </w:r>
    </w:p>
    <w:p w14:paraId="1FAF1BE2"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1BCD6A52"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group is </w:t>
      </w:r>
      <w:r>
        <w:rPr>
          <w:lang w:eastAsia="en-GB"/>
        </w:rPr>
        <w:t xml:space="preserve">in </w:t>
      </w:r>
      <w:r w:rsidRPr="00AB5FED">
        <w:rPr>
          <w:lang w:eastAsia="en-GB"/>
        </w:rPr>
        <w:t>an in-progress imminent peril state and has prioritized bearer support.</w:t>
      </w:r>
    </w:p>
    <w:p w14:paraId="32748EA0" w14:textId="77777777" w:rsidR="00171381" w:rsidRPr="00AB5FED" w:rsidRDefault="00171381" w:rsidP="00171381">
      <w:pPr>
        <w:pStyle w:val="B1"/>
        <w:rPr>
          <w:lang w:eastAsia="en-GB"/>
        </w:rPr>
      </w:pPr>
      <w:r w:rsidRPr="00AB5FED">
        <w:rPr>
          <w:lang w:eastAsia="zh-CN"/>
        </w:rPr>
        <w:t>4.</w:t>
      </w:r>
      <w:r w:rsidRPr="00AB5FED">
        <w:rPr>
          <w:lang w:eastAsia="en-GB"/>
        </w:rPr>
        <w:tab/>
        <w:t xml:space="preserve">MCPTT group members have been notified about the MCPTT group's in-progress </w:t>
      </w:r>
      <w:r w:rsidRPr="00AB5FED">
        <w:t>imminent peril state</w:t>
      </w:r>
      <w:r w:rsidRPr="00AB5FED">
        <w:rPr>
          <w:lang w:eastAsia="en-GB"/>
        </w:rPr>
        <w:t>.</w:t>
      </w:r>
    </w:p>
    <w:p w14:paraId="0B6078DB" w14:textId="643BC761" w:rsidR="00171381" w:rsidRPr="00AB5FED" w:rsidRDefault="00D00451" w:rsidP="00171381">
      <w:pPr>
        <w:pStyle w:val="TH"/>
      </w:pPr>
      <w:r w:rsidRPr="00AB5FED">
        <w:object w:dxaOrig="8412" w:dyaOrig="7633" w14:anchorId="429F1510">
          <v:shape id="_x0000_i1148" type="#_x0000_t75" style="width:420.45pt;height:381.55pt" o:ole="">
            <v:imagedata r:id="rId82" o:title=""/>
          </v:shape>
          <o:OLEObject Type="Embed" ProgID="Visio.Drawing.11" ShapeID="_x0000_i1148" DrawAspect="Content" ObjectID="_1781508483" r:id="rId83"/>
        </w:object>
      </w:r>
    </w:p>
    <w:p w14:paraId="0F091180" w14:textId="77777777" w:rsidR="00171381" w:rsidRPr="00AB5FED" w:rsidRDefault="00171381" w:rsidP="00171381">
      <w:pPr>
        <w:pStyle w:val="TF"/>
      </w:pPr>
      <w:r w:rsidRPr="00AB5FED">
        <w:t xml:space="preserve">Figure 10.6.2.6.2.3-1: MCPTT </w:t>
      </w:r>
      <w:r>
        <w:t xml:space="preserve">in-progress </w:t>
      </w:r>
      <w:r w:rsidRPr="00AB5FED">
        <w:t xml:space="preserve">imminent peril group </w:t>
      </w:r>
      <w:r>
        <w:t xml:space="preserve">state </w:t>
      </w:r>
      <w:r w:rsidRPr="00AB5FED">
        <w:t>cancel</w:t>
      </w:r>
    </w:p>
    <w:p w14:paraId="69F107DB" w14:textId="77777777" w:rsidR="00171381" w:rsidRPr="00AB5FED" w:rsidRDefault="00171381" w:rsidP="00171381">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group state </w:t>
      </w:r>
      <w:r w:rsidRPr="00AB5FED">
        <w:rPr>
          <w:lang w:eastAsia="en-GB"/>
        </w:rPr>
        <w:t>cancel.</w:t>
      </w:r>
    </w:p>
    <w:p w14:paraId="5EC74AC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request to the MCPTT server. </w:t>
      </w:r>
    </w:p>
    <w:p w14:paraId="3DCFCD9D" w14:textId="77777777" w:rsidR="00D00451" w:rsidRDefault="00D00451" w:rsidP="00D00451">
      <w:pPr>
        <w:pStyle w:val="B1"/>
      </w:pPr>
      <w:r>
        <w:lastRenderedPageBreak/>
        <w:t>3</w:t>
      </w:r>
      <w:r w:rsidRPr="00AB5FED">
        <w:t>.</w:t>
      </w:r>
      <w:r w:rsidRPr="00AB5FED">
        <w:tab/>
      </w:r>
      <w:r w:rsidRPr="00526FC3">
        <w:t xml:space="preserve">Based on the user </w:t>
      </w:r>
      <w:r>
        <w:t>profile</w:t>
      </w:r>
      <w:r w:rsidRPr="00526FC3">
        <w:t xml:space="preserve"> </w:t>
      </w:r>
      <w:r>
        <w:t xml:space="preserve">configuration and the local policy (e.g. initiator of the MCPTT imminent peril </w:t>
      </w:r>
      <w:r>
        <w:rPr>
          <w:lang w:eastAsia="en-GB"/>
        </w:rPr>
        <w:t>group state</w:t>
      </w:r>
      <w:r>
        <w:t>), t</w:t>
      </w:r>
      <w:r w:rsidRPr="00AB5FED">
        <w:t xml:space="preserve">he MCPTT server </w:t>
      </w:r>
      <w:r>
        <w:t xml:space="preserve">verifies that the user of MCPTT client 1 is authorized to cancel the </w:t>
      </w:r>
      <w:r w:rsidRPr="00AB5FED">
        <w:rPr>
          <w:lang w:eastAsia="en-GB"/>
        </w:rPr>
        <w:t>imminent peril</w:t>
      </w:r>
      <w:r>
        <w:t xml:space="preserve"> state of this MCPTT group. The MCPTT server </w:t>
      </w:r>
      <w:r w:rsidRPr="00AB5FED">
        <w:t xml:space="preserve">cancels/resets the in-progress </w:t>
      </w:r>
      <w:r w:rsidRPr="00AB5FED">
        <w:rPr>
          <w:lang w:eastAsia="en-GB"/>
        </w:rPr>
        <w:t>imminent peril</w:t>
      </w:r>
      <w:r w:rsidRPr="00AB5FED">
        <w:t xml:space="preserve"> state of the MCPTT group.</w:t>
      </w:r>
      <w:r>
        <w:t xml:space="preserve"> If not verified, the </w:t>
      </w:r>
      <w:r w:rsidRPr="00AB5FED">
        <w:t>MCPTT</w:t>
      </w:r>
      <w:r>
        <w:t xml:space="preserve"> server shall ignore the request.</w:t>
      </w:r>
    </w:p>
    <w:p w14:paraId="1E8C958D" w14:textId="645CBC03" w:rsidR="00171381" w:rsidRPr="00AB5FED" w:rsidRDefault="00E572B9" w:rsidP="00171381">
      <w:pPr>
        <w:pStyle w:val="B1"/>
        <w:rPr>
          <w:lang w:eastAsia="en-GB"/>
        </w:rPr>
      </w:pPr>
      <w:r>
        <w:rPr>
          <w:lang w:eastAsia="en-GB"/>
        </w:rPr>
        <w:t>4</w:t>
      </w:r>
      <w:r w:rsidR="00171381" w:rsidRPr="00AB5FED">
        <w:rPr>
          <w:lang w:eastAsia="en-GB"/>
        </w:rPr>
        <w:t>.</w:t>
      </w:r>
      <w:r w:rsidR="00171381" w:rsidRPr="00AB5FED">
        <w:rPr>
          <w:lang w:eastAsia="en-GB"/>
        </w:rPr>
        <w:tab/>
        <w:t xml:space="preserve">The MCPTT server adjusts the priority of the underlying bearer; priority treatment is no longer required. The MCPTT server cancels/resets the in-progress imminent peril </w:t>
      </w:r>
      <w:r w:rsidR="00171381">
        <w:rPr>
          <w:lang w:eastAsia="en-GB"/>
        </w:rPr>
        <w:t xml:space="preserve">group </w:t>
      </w:r>
      <w:r w:rsidR="00171381" w:rsidRPr="00AB5FED">
        <w:rPr>
          <w:lang w:eastAsia="en-GB"/>
        </w:rPr>
        <w:t>state.</w:t>
      </w:r>
    </w:p>
    <w:p w14:paraId="12521339" w14:textId="54A5AEE2" w:rsidR="00171381" w:rsidRPr="00AB5FED" w:rsidRDefault="00E572B9" w:rsidP="00171381">
      <w:pPr>
        <w:pStyle w:val="B1"/>
        <w:rPr>
          <w:lang w:eastAsia="en-GB"/>
        </w:rPr>
      </w:pPr>
      <w:r>
        <w:rPr>
          <w:lang w:eastAsia="en-GB"/>
        </w:rPr>
        <w:t>5</w:t>
      </w:r>
      <w:r w:rsidR="00171381" w:rsidRPr="00AB5FED">
        <w:rPr>
          <w:lang w:eastAsia="en-GB"/>
        </w:rPr>
        <w:t>.</w:t>
      </w:r>
      <w:r w:rsidR="00171381" w:rsidRPr="00AB5FED">
        <w:rPr>
          <w:lang w:eastAsia="en-GB"/>
        </w:rPr>
        <w:tab/>
        <w:t>MCPTT server resolves the MCPTT group ID to determine the members of that MCPTT group and their affiliation status, based upon the information from group management server.</w:t>
      </w:r>
    </w:p>
    <w:p w14:paraId="71B832BE" w14:textId="7332EE3D" w:rsidR="00171381" w:rsidRPr="00AB5FED" w:rsidRDefault="00E572B9" w:rsidP="00171381">
      <w:pPr>
        <w:pStyle w:val="B1"/>
        <w:rPr>
          <w:lang w:eastAsia="en-GB"/>
        </w:rPr>
      </w:pPr>
      <w:r>
        <w:rPr>
          <w:lang w:eastAsia="en-GB"/>
        </w:rPr>
        <w:t>6</w:t>
      </w:r>
      <w:r w:rsidR="00171381" w:rsidRPr="00AB5FED">
        <w:rPr>
          <w:lang w:eastAsia="en-GB"/>
        </w:rPr>
        <w:t>.</w:t>
      </w:r>
      <w:r w:rsidR="00171381" w:rsidRPr="00AB5FED">
        <w:rPr>
          <w:lang w:eastAsia="en-GB"/>
        </w:rPr>
        <w:tab/>
        <w:t xml:space="preserve">The MCPTT server sends an MCPTT imminent peril group </w:t>
      </w:r>
      <w:r w:rsidR="00171381">
        <w:rPr>
          <w:lang w:eastAsia="en-GB"/>
        </w:rPr>
        <w:t xml:space="preserve">state </w:t>
      </w:r>
      <w:r w:rsidR="00171381" w:rsidRPr="00AB5FED">
        <w:rPr>
          <w:lang w:eastAsia="en-GB"/>
        </w:rPr>
        <w:t>cancel request to the MCPTT group members.</w:t>
      </w:r>
    </w:p>
    <w:p w14:paraId="427F9657" w14:textId="03EA87B6" w:rsidR="00171381" w:rsidRPr="00AB5FED" w:rsidRDefault="00E572B9" w:rsidP="00171381">
      <w:pPr>
        <w:pStyle w:val="B1"/>
        <w:rPr>
          <w:lang w:eastAsia="en-GB"/>
        </w:rPr>
      </w:pPr>
      <w:r>
        <w:rPr>
          <w:lang w:eastAsia="en-GB"/>
        </w:rPr>
        <w:t>7</w:t>
      </w:r>
      <w:r w:rsidR="00171381" w:rsidRPr="00AB5FED">
        <w:rPr>
          <w:lang w:eastAsia="en-GB"/>
        </w:rPr>
        <w:t>.</w:t>
      </w:r>
      <w:r w:rsidR="00171381" w:rsidRPr="00AB5FED">
        <w:rPr>
          <w:lang w:eastAsia="en-GB"/>
        </w:rPr>
        <w:tab/>
        <w:t xml:space="preserve">MCPTT group members are notified of the in-progress imminent peril </w:t>
      </w:r>
      <w:r w:rsidR="00171381">
        <w:rPr>
          <w:lang w:eastAsia="en-GB"/>
        </w:rPr>
        <w:t xml:space="preserve">group state </w:t>
      </w:r>
      <w:r w:rsidR="00171381" w:rsidRPr="00AB5FED">
        <w:rPr>
          <w:lang w:eastAsia="en-GB"/>
        </w:rPr>
        <w:t>cancel.</w:t>
      </w:r>
    </w:p>
    <w:p w14:paraId="33B75010" w14:textId="5764F3CF" w:rsidR="00171381" w:rsidRPr="00AB5FED" w:rsidRDefault="00E572B9" w:rsidP="00171381">
      <w:pPr>
        <w:pStyle w:val="B1"/>
        <w:rPr>
          <w:lang w:eastAsia="en-GB"/>
        </w:rPr>
      </w:pPr>
      <w:r>
        <w:rPr>
          <w:lang w:eastAsia="en-GB"/>
        </w:rPr>
        <w:t>8</w:t>
      </w:r>
      <w:r w:rsidR="00171381" w:rsidRPr="00AB5FED">
        <w:rPr>
          <w:lang w:eastAsia="en-GB"/>
        </w:rPr>
        <w:t>.</w:t>
      </w:r>
      <w:r w:rsidR="00171381" w:rsidRPr="00AB5FED">
        <w:rPr>
          <w:lang w:eastAsia="en-GB"/>
        </w:rPr>
        <w:tab/>
        <w:t xml:space="preserve">The receiving MCPTT group members send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 xml:space="preserve">cancel response to the MCPTT server to acknowledge the MCPTT in-progress imminent peril group </w:t>
      </w:r>
      <w:r w:rsidR="00171381">
        <w:rPr>
          <w:lang w:eastAsia="en-GB"/>
        </w:rPr>
        <w:t xml:space="preserve">state </w:t>
      </w:r>
      <w:r w:rsidR="00171381" w:rsidRPr="00AB5FED">
        <w:rPr>
          <w:lang w:eastAsia="en-GB"/>
        </w:rPr>
        <w:t xml:space="preserve">cancel request. </w:t>
      </w:r>
      <w:r w:rsidR="00171381" w:rsidRPr="00AB5FED">
        <w:t>For a multicast scenario, these acknowledgements are not set.</w:t>
      </w:r>
    </w:p>
    <w:p w14:paraId="1A874218" w14:textId="56EA29DC" w:rsidR="00171381" w:rsidRPr="00AB5FED" w:rsidRDefault="00E572B9" w:rsidP="00171381">
      <w:pPr>
        <w:pStyle w:val="B1"/>
        <w:rPr>
          <w:lang w:eastAsia="en-GB"/>
        </w:rPr>
      </w:pPr>
      <w:r>
        <w:rPr>
          <w:lang w:eastAsia="en-GB"/>
        </w:rPr>
        <w:t>9</w:t>
      </w:r>
      <w:r w:rsidR="00171381" w:rsidRPr="00AB5FED">
        <w:rPr>
          <w:lang w:eastAsia="en-GB"/>
        </w:rPr>
        <w:t>.</w:t>
      </w:r>
      <w:r w:rsidR="00171381" w:rsidRPr="00AB5FED">
        <w:rPr>
          <w:lang w:eastAsia="en-GB"/>
        </w:rPr>
        <w:tab/>
        <w:t xml:space="preserve">The MCPTT server sends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 xml:space="preserve">cancel response to the MCPTT user 1 to confirm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cancel request.</w:t>
      </w:r>
    </w:p>
    <w:p w14:paraId="51FF42BF" w14:textId="7D3EE525" w:rsidR="00171381" w:rsidRPr="00AB5FED" w:rsidRDefault="00171381" w:rsidP="00171381">
      <w:pPr>
        <w:pStyle w:val="NO"/>
      </w:pPr>
      <w:r w:rsidRPr="00AB5FED">
        <w:t>NOTE </w:t>
      </w:r>
      <w:r>
        <w:t>3</w:t>
      </w:r>
      <w:r w:rsidRPr="00AB5FED">
        <w:t>:</w:t>
      </w:r>
      <w:r w:rsidRPr="00AB5FED">
        <w:tab/>
        <w:t xml:space="preserve">Step </w:t>
      </w:r>
      <w:r w:rsidR="00E572B9">
        <w:t>9</w:t>
      </w:r>
      <w:r w:rsidRPr="00AB5FED">
        <w:t xml:space="preserve"> can occur at any time following step </w:t>
      </w:r>
      <w:r w:rsidR="00E572B9">
        <w:t>5</w:t>
      </w:r>
      <w:r w:rsidRPr="00AB5FED">
        <w:t>, depending on the conditions to proceed with the call.</w:t>
      </w:r>
    </w:p>
    <w:p w14:paraId="48B083C9" w14:textId="77777777" w:rsidR="00171381" w:rsidRPr="00AB5FED" w:rsidRDefault="00171381" w:rsidP="00171381">
      <w:pPr>
        <w:pStyle w:val="Heading5"/>
      </w:pPr>
      <w:bookmarkStart w:id="701" w:name="_Toc433209774"/>
      <w:bookmarkStart w:id="702" w:name="_Toc460616070"/>
      <w:bookmarkStart w:id="703" w:name="_Toc460616931"/>
      <w:bookmarkStart w:id="704" w:name="_Toc170894506"/>
      <w:r w:rsidRPr="00AB5FED">
        <w:t>10.6.2.6.3</w:t>
      </w:r>
      <w:r w:rsidRPr="00AB5FED">
        <w:tab/>
        <w:t>MCPTT emergency alert</w:t>
      </w:r>
      <w:bookmarkEnd w:id="701"/>
      <w:bookmarkEnd w:id="702"/>
      <w:bookmarkEnd w:id="703"/>
      <w:r>
        <w:t xml:space="preserve"> (on-network)</w:t>
      </w:r>
      <w:bookmarkEnd w:id="704"/>
    </w:p>
    <w:p w14:paraId="36BC8D29" w14:textId="77777777" w:rsidR="00171381" w:rsidRDefault="00171381" w:rsidP="00171381">
      <w:bookmarkStart w:id="705" w:name="_Toc433209775"/>
      <w:bookmarkStart w:id="706" w:name="_Toc460616071"/>
      <w:bookmarkStart w:id="707" w:name="_Toc460616932"/>
      <w:bookmarkStart w:id="708"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7A80413F" w14:textId="77777777" w:rsidR="00171381" w:rsidRDefault="00171381" w:rsidP="00171381">
      <w:pPr>
        <w:ind w:left="568" w:hanging="284"/>
      </w:pPr>
      <w:r>
        <w:t>-</w:t>
      </w:r>
      <w:r>
        <w:tab/>
        <w:t>The MC service client is the MCPTT client;</w:t>
      </w:r>
    </w:p>
    <w:p w14:paraId="2554088C" w14:textId="77777777" w:rsidR="00171381" w:rsidRDefault="00171381" w:rsidP="00171381">
      <w:pPr>
        <w:ind w:left="568" w:hanging="284"/>
      </w:pPr>
      <w:bookmarkStart w:id="709" w:name="_Hlk23515980"/>
      <w:r>
        <w:t>-</w:t>
      </w:r>
      <w:r>
        <w:tab/>
        <w:t>The MC service server is the MCPTT server;</w:t>
      </w:r>
    </w:p>
    <w:bookmarkEnd w:id="709"/>
    <w:p w14:paraId="23D8A3AD" w14:textId="77777777" w:rsidR="00171381" w:rsidRDefault="00171381" w:rsidP="00171381">
      <w:pPr>
        <w:ind w:left="568" w:hanging="284"/>
      </w:pPr>
      <w:r>
        <w:t>-</w:t>
      </w:r>
      <w:r>
        <w:tab/>
        <w:t>The MC service group ID is the MCPTT Group ID; and</w:t>
      </w:r>
    </w:p>
    <w:p w14:paraId="490BDBE5" w14:textId="77777777" w:rsidR="00171381" w:rsidRDefault="00171381" w:rsidP="00171381">
      <w:pPr>
        <w:ind w:left="568" w:hanging="284"/>
      </w:pPr>
      <w:bookmarkStart w:id="710" w:name="_Hlk23515998"/>
      <w:r>
        <w:t>-</w:t>
      </w:r>
      <w:r>
        <w:tab/>
        <w:t>The MC service user profile index is the MCPTT user profile index.</w:t>
      </w:r>
      <w:bookmarkEnd w:id="710"/>
    </w:p>
    <w:p w14:paraId="237092DF" w14:textId="77777777" w:rsidR="009F17C7" w:rsidRPr="004B4401" w:rsidRDefault="009F17C7" w:rsidP="009F17C7">
      <w:pPr>
        <w:keepNext/>
        <w:keepLines/>
        <w:spacing w:before="120"/>
        <w:ind w:left="1701" w:hanging="1701"/>
        <w:outlineLvl w:val="4"/>
        <w:rPr>
          <w:rFonts w:ascii="Arial" w:hAnsi="Arial"/>
          <w:sz w:val="22"/>
        </w:rPr>
      </w:pPr>
      <w:bookmarkStart w:id="711" w:name="_Toc460616073"/>
      <w:bookmarkStart w:id="712" w:name="_Toc460616934"/>
      <w:bookmarkEnd w:id="705"/>
      <w:bookmarkEnd w:id="706"/>
      <w:bookmarkEnd w:id="707"/>
      <w:bookmarkEnd w:id="708"/>
      <w:r w:rsidRPr="004B4401">
        <w:rPr>
          <w:rFonts w:ascii="Arial" w:hAnsi="Arial"/>
          <w:sz w:val="22"/>
        </w:rPr>
        <w:t>10.6.2.6.3</w:t>
      </w:r>
      <w:r>
        <w:rPr>
          <w:rFonts w:ascii="Arial" w:hAnsi="Arial"/>
          <w:sz w:val="22"/>
        </w:rPr>
        <w:t>a</w:t>
      </w:r>
      <w:r w:rsidRPr="004B4401">
        <w:rPr>
          <w:rFonts w:ascii="Arial" w:hAnsi="Arial"/>
          <w:sz w:val="22"/>
        </w:rPr>
        <w:tab/>
        <w:t xml:space="preserve">MCPTT </w:t>
      </w:r>
      <w:r>
        <w:rPr>
          <w:rFonts w:ascii="Arial" w:hAnsi="Arial"/>
          <w:sz w:val="22"/>
        </w:rPr>
        <w:t xml:space="preserve">ad hoc group </w:t>
      </w:r>
      <w:r w:rsidRPr="004B4401">
        <w:rPr>
          <w:rFonts w:ascii="Arial" w:hAnsi="Arial"/>
          <w:sz w:val="22"/>
        </w:rPr>
        <w:t>emergency alert (on-network)</w:t>
      </w:r>
    </w:p>
    <w:p w14:paraId="30BF3A06" w14:textId="77777777" w:rsidR="009F17C7" w:rsidRPr="004B4401" w:rsidRDefault="009F17C7" w:rsidP="009F17C7">
      <w:r w:rsidRPr="004B4401">
        <w:t>The MCPTT service shall support the procedures and related information flows as specified in subclauses</w:t>
      </w:r>
      <w:r w:rsidRPr="004B4401">
        <w:rPr>
          <w:lang w:eastAsia="zh-CN"/>
        </w:rPr>
        <w:t> </w:t>
      </w:r>
      <w:r w:rsidRPr="004B4401">
        <w:t>10.10.</w:t>
      </w:r>
      <w:r>
        <w:t>3</w:t>
      </w:r>
      <w:r w:rsidRPr="004B4401">
        <w:t xml:space="preserve"> of 3GPP</w:t>
      </w:r>
      <w:r w:rsidRPr="004B4401">
        <w:rPr>
          <w:lang w:eastAsia="zh-CN"/>
        </w:rPr>
        <w:t> </w:t>
      </w:r>
      <w:r w:rsidRPr="004B4401">
        <w:t>TS</w:t>
      </w:r>
      <w:r w:rsidRPr="004B4401">
        <w:rPr>
          <w:lang w:eastAsia="zh-CN"/>
        </w:rPr>
        <w:t> </w:t>
      </w:r>
      <w:r w:rsidRPr="004B4401">
        <w:t>23.280</w:t>
      </w:r>
      <w:r w:rsidRPr="004B4401">
        <w:rPr>
          <w:lang w:eastAsia="zh-CN"/>
        </w:rPr>
        <w:t> </w:t>
      </w:r>
      <w:r w:rsidRPr="004B4401">
        <w:t>[5] with the following clarifications:</w:t>
      </w:r>
    </w:p>
    <w:p w14:paraId="3321B6D2" w14:textId="77777777" w:rsidR="009F17C7" w:rsidRPr="004B4401" w:rsidRDefault="009F17C7" w:rsidP="009F17C7">
      <w:pPr>
        <w:ind w:left="568" w:hanging="284"/>
      </w:pPr>
      <w:r w:rsidRPr="004B4401">
        <w:t>-</w:t>
      </w:r>
      <w:r w:rsidRPr="004B4401">
        <w:tab/>
        <w:t>The MC service client is the MCPTT client;</w:t>
      </w:r>
    </w:p>
    <w:p w14:paraId="2F6F6A6F" w14:textId="77777777" w:rsidR="009F17C7" w:rsidRPr="004B4401" w:rsidRDefault="009F17C7" w:rsidP="009F17C7">
      <w:pPr>
        <w:ind w:left="568" w:hanging="284"/>
      </w:pPr>
      <w:r w:rsidRPr="004B4401">
        <w:t>-</w:t>
      </w:r>
      <w:r w:rsidRPr="004B4401">
        <w:tab/>
        <w:t>The MC service server is the MCPTT server;</w:t>
      </w:r>
    </w:p>
    <w:p w14:paraId="6052FD7D" w14:textId="77777777" w:rsidR="009F17C7" w:rsidRDefault="009F17C7" w:rsidP="009F17C7">
      <w:pPr>
        <w:ind w:left="568" w:hanging="284"/>
      </w:pPr>
      <w:r w:rsidRPr="004B4401">
        <w:t>-</w:t>
      </w:r>
      <w:r w:rsidRPr="004B4401">
        <w:tab/>
        <w:t>The MC service group ID is the MCPTT Group ID; and</w:t>
      </w:r>
    </w:p>
    <w:p w14:paraId="6AD38417" w14:textId="77777777" w:rsidR="009F17C7" w:rsidRDefault="009F17C7" w:rsidP="009F17C7">
      <w:pPr>
        <w:ind w:left="568" w:hanging="284"/>
      </w:pPr>
      <w:r w:rsidRPr="004B4401">
        <w:t>-</w:t>
      </w:r>
      <w:r w:rsidRPr="004B4401">
        <w:tab/>
        <w:t>The MC service user profile index is the MCPTT user profile index.</w:t>
      </w:r>
    </w:p>
    <w:p w14:paraId="66FFB4EF" w14:textId="77777777" w:rsidR="00171381" w:rsidRPr="00C669BB" w:rsidRDefault="00171381" w:rsidP="00171381">
      <w:pPr>
        <w:pStyle w:val="Heading4"/>
        <w:rPr>
          <w:rFonts w:eastAsia="Calibri Light" w:cs="Arial"/>
          <w:lang w:eastAsia="zh-CN"/>
        </w:rPr>
      </w:pPr>
      <w:bookmarkStart w:id="713" w:name="_Toc170894507"/>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711"/>
      <w:bookmarkEnd w:id="712"/>
      <w:bookmarkEnd w:id="713"/>
    </w:p>
    <w:p w14:paraId="7ACD1F5E" w14:textId="77777777" w:rsidR="00171381" w:rsidRPr="000C37FF" w:rsidRDefault="00171381" w:rsidP="00171381">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2A396497" w14:textId="77777777" w:rsidR="00171381" w:rsidRDefault="00171381" w:rsidP="00171381">
      <w:pPr>
        <w:rPr>
          <w:rFonts w:eastAsia="Calibri Light"/>
          <w:lang w:eastAsia="zh-CN"/>
        </w:rPr>
      </w:pPr>
      <w:r w:rsidRPr="000C37FF">
        <w:t>Precondition</w:t>
      </w:r>
      <w:r w:rsidRPr="000C37FF">
        <w:rPr>
          <w:rFonts w:eastAsia="Calibri Light"/>
          <w:lang w:eastAsia="zh-CN"/>
        </w:rPr>
        <w:t>:</w:t>
      </w:r>
    </w:p>
    <w:p w14:paraId="76D4D00A" w14:textId="77777777" w:rsidR="00171381" w:rsidRDefault="00171381" w:rsidP="00171381">
      <w:pPr>
        <w:pStyle w:val="B1"/>
      </w:pPr>
      <w:r w:rsidRPr="00AB5FED">
        <w:t>1.</w:t>
      </w:r>
      <w:r w:rsidRPr="00AB5FED">
        <w:tab/>
      </w:r>
      <w:r w:rsidRPr="000C37FF">
        <w:t>There is on-going group call involving MCPTT client 1 and MCPTT client 2.</w:t>
      </w:r>
    </w:p>
    <w:p w14:paraId="5D3E1202" w14:textId="77777777" w:rsidR="00171381" w:rsidRDefault="00171381" w:rsidP="00171381">
      <w:pPr>
        <w:pStyle w:val="B1"/>
      </w:pPr>
      <w:r>
        <w:t>2</w:t>
      </w:r>
      <w:r w:rsidRPr="00AB5FED">
        <w:t>.</w:t>
      </w:r>
      <w:r w:rsidRPr="00AB5FED">
        <w:tab/>
      </w:r>
      <w:r w:rsidRPr="000C37FF">
        <w:t>MCPTT client 1 is the current talking user.</w:t>
      </w:r>
    </w:p>
    <w:p w14:paraId="3145B2AA" w14:textId="77777777" w:rsidR="00171381" w:rsidRPr="000C37FF" w:rsidRDefault="00171381" w:rsidP="00171381">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t> </w:t>
      </w:r>
      <w:r w:rsidRPr="000C37FF">
        <w:t>10.</w:t>
      </w:r>
      <w:r>
        <w:t xml:space="preserve">9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0C37FF">
        <w:t>.</w:t>
      </w:r>
    </w:p>
    <w:p w14:paraId="59E3F8BA" w14:textId="77777777" w:rsidR="00171381" w:rsidRPr="00163401" w:rsidRDefault="00171381" w:rsidP="00171381">
      <w:pPr>
        <w:pStyle w:val="TH"/>
      </w:pPr>
      <w:r>
        <w:object w:dxaOrig="7948" w:dyaOrig="4404" w14:anchorId="71DF3E1A">
          <v:shape id="_x0000_i1064" type="#_x0000_t75" style="width:398.1pt;height:219.85pt" o:ole="">
            <v:imagedata r:id="rId84" o:title=""/>
          </v:shape>
          <o:OLEObject Type="Embed" ProgID="Visio.Drawing.11" ShapeID="_x0000_i1064" DrawAspect="Content" ObjectID="_1781508484" r:id="rId85"/>
        </w:object>
      </w:r>
    </w:p>
    <w:p w14:paraId="19C9D0AA" w14:textId="77777777" w:rsidR="00171381" w:rsidRDefault="00171381" w:rsidP="00171381">
      <w:pPr>
        <w:pStyle w:val="TF"/>
        <w:rPr>
          <w:lang w:eastAsia="zh-CN"/>
        </w:rPr>
      </w:pPr>
      <w:r>
        <w:t>Figure 10.6</w:t>
      </w:r>
      <w:r>
        <w:rPr>
          <w:rFonts w:hint="eastAsia"/>
          <w:lang w:eastAsia="zh-CN"/>
        </w:rPr>
        <w:t>.2.</w:t>
      </w:r>
      <w:r>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6E56BC1B" w14:textId="77777777" w:rsidR="00171381" w:rsidRDefault="00171381" w:rsidP="00171381">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107B5A69" w14:textId="77777777" w:rsidR="00171381" w:rsidRDefault="00171381" w:rsidP="00171381">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to other MCPTT users on a call when talking, as defined in Annex A.3)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Pr>
          <w:rFonts w:eastAsia="Calibri Light"/>
          <w:lang w:eastAsia="zh-CN"/>
        </w:rPr>
        <w:t xml:space="preserve"> </w:t>
      </w:r>
      <w:r w:rsidRPr="006D47CA">
        <w:rPr>
          <w:lang w:eastAsia="zh-CN"/>
        </w:rPr>
        <w:t>MCPTT server acquires the location of the current talker from the location management serve</w:t>
      </w:r>
      <w:r>
        <w:rPr>
          <w:lang w:eastAsia="zh-CN"/>
        </w:rPr>
        <w:t>r as described in subclause 10.9.3.6 in 3GPP TS 23.280[16</w:t>
      </w:r>
      <w:r w:rsidRPr="000330FE">
        <w:rPr>
          <w:lang w:eastAsia="zh-CN"/>
        </w:rPr>
        <w:t>]</w:t>
      </w:r>
      <w:r>
        <w:rPr>
          <w:lang w:eastAsia="zh-CN"/>
        </w:rPr>
        <w:t>.</w:t>
      </w:r>
      <w:r w:rsidRPr="00AA0D83">
        <w:rPr>
          <w:lang w:eastAsia="zh-CN"/>
        </w:rPr>
        <w:t xml:space="preserve"> </w:t>
      </w:r>
      <w:r>
        <w:rPr>
          <w:lang w:eastAsia="zh-CN"/>
        </w:rPr>
        <w:t>Optionally, the MCPTT server acquires the location of the current talker directly from the floor request received from MCPTT client 1 in step 1.</w:t>
      </w:r>
    </w:p>
    <w:p w14:paraId="674838B2" w14:textId="77777777" w:rsidR="00171381" w:rsidRPr="00AB5FED" w:rsidRDefault="00171381" w:rsidP="00171381">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Pr="00AA0D83">
        <w:rPr>
          <w:rFonts w:eastAsia="Calibri Light"/>
          <w:lang w:eastAsia="zh-CN"/>
        </w:rPr>
        <w:t xml:space="preserve"> </w:t>
      </w:r>
      <w:r>
        <w:rPr>
          <w:rFonts w:eastAsia="Calibri Light"/>
          <w:lang w:eastAsia="zh-CN"/>
        </w:rPr>
        <w:t xml:space="preserve">Optionally, the location information may be provided in the floor taken message sent to MCPTT client 2 according to subclause </w:t>
      </w:r>
      <w:r w:rsidRPr="00AB5FED">
        <w:t>10.9.1.3.1</w:t>
      </w:r>
      <w:r>
        <w:rPr>
          <w:rFonts w:eastAsia="Calibri Light"/>
          <w:lang w:eastAsia="zh-CN"/>
        </w:rPr>
        <w:t>.</w:t>
      </w:r>
    </w:p>
    <w:p w14:paraId="58B3FA9A" w14:textId="77777777" w:rsidR="00171381" w:rsidRPr="00C669BB" w:rsidRDefault="00171381" w:rsidP="00171381">
      <w:pPr>
        <w:pStyle w:val="Heading4"/>
        <w:rPr>
          <w:rFonts w:eastAsia="Calibri Light" w:cs="Arial"/>
          <w:lang w:eastAsia="zh-CN"/>
        </w:rPr>
      </w:pPr>
      <w:bookmarkStart w:id="714" w:name="_Toc433209777"/>
      <w:bookmarkStart w:id="715" w:name="_Toc460616074"/>
      <w:bookmarkStart w:id="716" w:name="_Toc460616935"/>
      <w:bookmarkStart w:id="717" w:name="_Toc170894508"/>
      <w:r w:rsidRPr="00C669BB">
        <w:rPr>
          <w:rFonts w:cs="Arial"/>
        </w:rPr>
        <w:lastRenderedPageBreak/>
        <w:t>10.</w:t>
      </w:r>
      <w:r w:rsidRPr="00C669BB">
        <w:rPr>
          <w:rFonts w:eastAsia="Calibri Light" w:cs="Arial"/>
          <w:lang w:eastAsia="zh-CN"/>
        </w:rPr>
        <w:t>6.2.</w:t>
      </w:r>
      <w:r>
        <w:rPr>
          <w:rFonts w:cs="Arial"/>
        </w:rPr>
        <w:t>8</w:t>
      </w:r>
      <w:r w:rsidRPr="00AB5FED">
        <w:tab/>
      </w:r>
      <w:r>
        <w:rPr>
          <w:lang w:eastAsia="zh-CN"/>
        </w:rPr>
        <w:t>Void</w:t>
      </w:r>
      <w:bookmarkEnd w:id="717"/>
    </w:p>
    <w:p w14:paraId="0BA1BC0B" w14:textId="77777777" w:rsidR="00171381" w:rsidRDefault="00171381" w:rsidP="00171381">
      <w:pPr>
        <w:pStyle w:val="Heading5"/>
      </w:pPr>
      <w:bookmarkStart w:id="718" w:name="_Toc170894509"/>
      <w:r w:rsidRPr="00AB5FED">
        <w:rPr>
          <w:lang w:eastAsia="ko-KR"/>
        </w:rPr>
        <w:t>10.6</w:t>
      </w:r>
      <w:r>
        <w:rPr>
          <w:lang w:eastAsia="ko-KR"/>
        </w:rPr>
        <w:t>.2.8</w:t>
      </w:r>
      <w:r w:rsidRPr="00AB5FED">
        <w:rPr>
          <w:lang w:eastAsia="ko-KR"/>
        </w:rPr>
        <w:t>.1</w:t>
      </w:r>
      <w:r>
        <w:rPr>
          <w:lang w:eastAsia="ko-KR"/>
        </w:rPr>
        <w:tab/>
        <w:t>Void</w:t>
      </w:r>
      <w:bookmarkEnd w:id="718"/>
    </w:p>
    <w:p w14:paraId="56B79A28" w14:textId="77777777" w:rsidR="00171381" w:rsidRDefault="00171381" w:rsidP="00171381">
      <w:pPr>
        <w:pStyle w:val="Heading5"/>
        <w:rPr>
          <w:lang w:eastAsia="zh-CN"/>
        </w:rPr>
      </w:pPr>
      <w:bookmarkStart w:id="719" w:name="_Toc170894510"/>
      <w:r w:rsidRPr="00AB5FED">
        <w:t>10.6.2.</w:t>
      </w:r>
      <w:r>
        <w:rPr>
          <w:lang w:eastAsia="zh-CN"/>
        </w:rPr>
        <w:t>8</w:t>
      </w:r>
      <w:r w:rsidRPr="00AB5FED">
        <w:t>.2</w:t>
      </w:r>
      <w:r w:rsidRPr="00AB5FED">
        <w:tab/>
      </w:r>
      <w:r>
        <w:t>Void</w:t>
      </w:r>
      <w:bookmarkEnd w:id="719"/>
    </w:p>
    <w:p w14:paraId="5CA1D828" w14:textId="77777777" w:rsidR="00171381" w:rsidRDefault="00171381" w:rsidP="00171381">
      <w:pPr>
        <w:pStyle w:val="Heading5"/>
        <w:rPr>
          <w:lang w:eastAsia="zh-CN"/>
        </w:rPr>
      </w:pPr>
      <w:bookmarkStart w:id="720" w:name="_Toc170894511"/>
      <w:r w:rsidRPr="00AB5FED">
        <w:t>10.6.2.</w:t>
      </w:r>
      <w:r>
        <w:rPr>
          <w:lang w:eastAsia="zh-CN"/>
        </w:rPr>
        <w:t>8</w:t>
      </w:r>
      <w:r>
        <w:t>.3</w:t>
      </w:r>
      <w:r w:rsidRPr="00AB5FED">
        <w:tab/>
      </w:r>
      <w:r>
        <w:t>Void</w:t>
      </w:r>
      <w:bookmarkEnd w:id="720"/>
      <w:r w:rsidDel="006C2A7D">
        <w:t xml:space="preserve"> </w:t>
      </w:r>
    </w:p>
    <w:p w14:paraId="47EE5863" w14:textId="629133A4" w:rsidR="00171381" w:rsidRPr="00C669BB" w:rsidRDefault="00171381" w:rsidP="00171381">
      <w:pPr>
        <w:pStyle w:val="Heading4"/>
        <w:rPr>
          <w:rFonts w:eastAsia="Calibri Light" w:cs="Arial"/>
          <w:lang w:eastAsia="zh-CN"/>
        </w:rPr>
      </w:pPr>
      <w:bookmarkStart w:id="721" w:name="_Toc170894512"/>
      <w:r w:rsidRPr="00C669BB">
        <w:rPr>
          <w:rFonts w:cs="Arial"/>
        </w:rPr>
        <w:t>10.</w:t>
      </w:r>
      <w:r w:rsidRPr="00C669BB">
        <w:rPr>
          <w:rFonts w:eastAsia="Calibri Light" w:cs="Arial"/>
          <w:lang w:eastAsia="zh-CN"/>
        </w:rPr>
        <w:t>6.2.</w:t>
      </w:r>
      <w:r>
        <w:rPr>
          <w:rFonts w:eastAsia="Calibri Light" w:cs="Arial"/>
          <w:lang w:eastAsia="zh-CN"/>
        </w:rPr>
        <w:t>9</w:t>
      </w:r>
      <w:r w:rsidRPr="00AB5FED">
        <w:tab/>
      </w:r>
      <w:r w:rsidR="004A03BB" w:rsidRPr="004A03BB">
        <w:t>Group call handling with preconfigured regroup update</w:t>
      </w:r>
      <w:bookmarkEnd w:id="721"/>
    </w:p>
    <w:p w14:paraId="1DC1B059" w14:textId="7777145F" w:rsidR="00171381" w:rsidRDefault="00171381" w:rsidP="00171381">
      <w:pPr>
        <w:pStyle w:val="Heading5"/>
      </w:pPr>
      <w:bookmarkStart w:id="722" w:name="_Toc170894513"/>
      <w:r w:rsidRPr="00AB5FED">
        <w:rPr>
          <w:lang w:eastAsia="ko-KR"/>
        </w:rPr>
        <w:t>10.6</w:t>
      </w:r>
      <w:r>
        <w:rPr>
          <w:lang w:eastAsia="ko-KR"/>
        </w:rPr>
        <w:t>.2.9</w:t>
      </w:r>
      <w:r w:rsidRPr="00AB5FED">
        <w:rPr>
          <w:lang w:eastAsia="ko-KR"/>
        </w:rPr>
        <w:t>.1</w:t>
      </w:r>
      <w:r>
        <w:rPr>
          <w:lang w:eastAsia="ko-KR"/>
        </w:rPr>
        <w:tab/>
      </w:r>
      <w:r w:rsidR="003E61EA">
        <w:rPr>
          <w:lang w:eastAsia="ko-KR"/>
        </w:rPr>
        <w:t>Void</w:t>
      </w:r>
      <w:bookmarkEnd w:id="722"/>
    </w:p>
    <w:p w14:paraId="2EF5886B" w14:textId="2D2514F3" w:rsidR="00171381" w:rsidRDefault="00171381" w:rsidP="00171381">
      <w:pPr>
        <w:pStyle w:val="Heading5"/>
      </w:pPr>
      <w:bookmarkStart w:id="723" w:name="_Toc170894514"/>
      <w:r w:rsidRPr="00AB5FED">
        <w:rPr>
          <w:lang w:eastAsia="ko-KR"/>
        </w:rPr>
        <w:t>10.6</w:t>
      </w:r>
      <w:r>
        <w:rPr>
          <w:lang w:eastAsia="ko-KR"/>
        </w:rPr>
        <w:t>.2.9</w:t>
      </w:r>
      <w:r w:rsidRPr="00AB5FED">
        <w:rPr>
          <w:lang w:eastAsia="ko-KR"/>
        </w:rPr>
        <w:t>.</w:t>
      </w:r>
      <w:r>
        <w:rPr>
          <w:lang w:eastAsia="ko-KR"/>
        </w:rPr>
        <w:t>2</w:t>
      </w:r>
      <w:r>
        <w:rPr>
          <w:lang w:eastAsia="ko-KR"/>
        </w:rPr>
        <w:tab/>
      </w:r>
      <w:r w:rsidR="003E61EA">
        <w:rPr>
          <w:lang w:eastAsia="ko-KR"/>
        </w:rPr>
        <w:t>Void</w:t>
      </w:r>
      <w:bookmarkEnd w:id="723"/>
    </w:p>
    <w:p w14:paraId="1C7F4DDC" w14:textId="0A90B155" w:rsidR="00171381" w:rsidRDefault="00171381" w:rsidP="00171381">
      <w:pPr>
        <w:pStyle w:val="Heading6"/>
        <w:rPr>
          <w:noProof/>
        </w:rPr>
      </w:pPr>
      <w:bookmarkStart w:id="724" w:name="_Toc170894515"/>
      <w:r w:rsidRPr="00AB5FED">
        <w:rPr>
          <w:lang w:eastAsia="ko-KR"/>
        </w:rPr>
        <w:t>10.6</w:t>
      </w:r>
      <w:r>
        <w:rPr>
          <w:lang w:eastAsia="ko-KR"/>
        </w:rPr>
        <w:t>.2.9</w:t>
      </w:r>
      <w:r w:rsidRPr="00AB5FED">
        <w:rPr>
          <w:lang w:eastAsia="ko-KR"/>
        </w:rPr>
        <w:t>.</w:t>
      </w:r>
      <w:r>
        <w:rPr>
          <w:lang w:eastAsia="ko-KR"/>
        </w:rPr>
        <w:t>2.1</w:t>
      </w:r>
      <w:r>
        <w:rPr>
          <w:lang w:eastAsia="ko-KR"/>
        </w:rPr>
        <w:tab/>
      </w:r>
      <w:r w:rsidR="003E61EA">
        <w:rPr>
          <w:lang w:eastAsia="ko-KR"/>
        </w:rPr>
        <w:t>Void</w:t>
      </w:r>
      <w:bookmarkEnd w:id="724"/>
    </w:p>
    <w:p w14:paraId="4374E573" w14:textId="381F77B0" w:rsidR="00171381" w:rsidRDefault="00171381" w:rsidP="00171381">
      <w:pPr>
        <w:pStyle w:val="Heading6"/>
        <w:rPr>
          <w:noProof/>
        </w:rPr>
      </w:pPr>
      <w:bookmarkStart w:id="725" w:name="_Toc170894516"/>
      <w:r w:rsidRPr="00AB5FED">
        <w:rPr>
          <w:lang w:eastAsia="ko-KR"/>
        </w:rPr>
        <w:t>10.6</w:t>
      </w:r>
      <w:r>
        <w:rPr>
          <w:lang w:eastAsia="ko-KR"/>
        </w:rPr>
        <w:t>.2.9</w:t>
      </w:r>
      <w:r w:rsidRPr="00AB5FED">
        <w:rPr>
          <w:lang w:eastAsia="ko-KR"/>
        </w:rPr>
        <w:t>.</w:t>
      </w:r>
      <w:r>
        <w:rPr>
          <w:lang w:eastAsia="ko-KR"/>
        </w:rPr>
        <w:t>2.2</w:t>
      </w:r>
      <w:r>
        <w:rPr>
          <w:lang w:eastAsia="ko-KR"/>
        </w:rPr>
        <w:tab/>
      </w:r>
      <w:r w:rsidR="00CC2A58">
        <w:rPr>
          <w:lang w:eastAsia="ko-KR"/>
        </w:rPr>
        <w:t>Void</w:t>
      </w:r>
      <w:bookmarkEnd w:id="725"/>
    </w:p>
    <w:p w14:paraId="6EB4009A" w14:textId="77777777" w:rsidR="00171381" w:rsidRDefault="00171381" w:rsidP="00171381">
      <w:pPr>
        <w:pStyle w:val="Heading5"/>
      </w:pPr>
      <w:bookmarkStart w:id="726" w:name="_Toc170894517"/>
      <w:r w:rsidRPr="00AB5FED">
        <w:rPr>
          <w:lang w:eastAsia="ko-KR"/>
        </w:rPr>
        <w:t>10.6</w:t>
      </w:r>
      <w:r>
        <w:rPr>
          <w:lang w:eastAsia="ko-KR"/>
        </w:rPr>
        <w:t>.2.9</w:t>
      </w:r>
      <w:r w:rsidRPr="00AB5FED">
        <w:rPr>
          <w:lang w:eastAsia="ko-KR"/>
        </w:rPr>
        <w:t>.</w:t>
      </w:r>
      <w:r>
        <w:rPr>
          <w:lang w:eastAsia="ko-KR"/>
        </w:rPr>
        <w:t>3</w:t>
      </w:r>
      <w:r>
        <w:rPr>
          <w:lang w:eastAsia="ko-KR"/>
        </w:rPr>
        <w:tab/>
        <w:t>Regroup procedures in multiple MCPTT systems</w:t>
      </w:r>
      <w:bookmarkEnd w:id="726"/>
    </w:p>
    <w:p w14:paraId="0A87F641" w14:textId="2F51FCEF" w:rsidR="00171381" w:rsidRDefault="00171381" w:rsidP="00171381">
      <w:pPr>
        <w:pStyle w:val="Heading6"/>
        <w:rPr>
          <w:noProof/>
        </w:rPr>
      </w:pPr>
      <w:bookmarkStart w:id="727" w:name="_Toc170894518"/>
      <w:r w:rsidRPr="00AB5FED">
        <w:rPr>
          <w:lang w:eastAsia="ko-KR"/>
        </w:rPr>
        <w:t>10.6</w:t>
      </w:r>
      <w:r>
        <w:rPr>
          <w:lang w:eastAsia="ko-KR"/>
        </w:rPr>
        <w:t>.2.9</w:t>
      </w:r>
      <w:r w:rsidRPr="00AB5FED">
        <w:rPr>
          <w:lang w:eastAsia="ko-KR"/>
        </w:rPr>
        <w:t>.</w:t>
      </w:r>
      <w:r>
        <w:rPr>
          <w:lang w:eastAsia="ko-KR"/>
        </w:rPr>
        <w:t>3.1</w:t>
      </w:r>
      <w:r>
        <w:rPr>
          <w:lang w:eastAsia="ko-KR"/>
        </w:rPr>
        <w:tab/>
      </w:r>
      <w:r w:rsidR="00D3552C">
        <w:rPr>
          <w:lang w:eastAsia="ko-KR"/>
        </w:rPr>
        <w:t>Void</w:t>
      </w:r>
      <w:bookmarkEnd w:id="727"/>
    </w:p>
    <w:p w14:paraId="6768BABE" w14:textId="2A279914" w:rsidR="00171381" w:rsidRDefault="00171381" w:rsidP="00171381">
      <w:pPr>
        <w:pStyle w:val="Heading6"/>
        <w:rPr>
          <w:noProof/>
        </w:rPr>
      </w:pPr>
      <w:bookmarkStart w:id="728" w:name="_Toc170894519"/>
      <w:r w:rsidRPr="00AB5FED">
        <w:rPr>
          <w:lang w:eastAsia="ko-KR"/>
        </w:rPr>
        <w:t>10.6</w:t>
      </w:r>
      <w:r>
        <w:rPr>
          <w:lang w:eastAsia="ko-KR"/>
        </w:rPr>
        <w:t>.2.9</w:t>
      </w:r>
      <w:r w:rsidRPr="00AB5FED">
        <w:rPr>
          <w:lang w:eastAsia="ko-KR"/>
        </w:rPr>
        <w:t>.</w:t>
      </w:r>
      <w:r>
        <w:rPr>
          <w:lang w:eastAsia="ko-KR"/>
        </w:rPr>
        <w:t>3.2</w:t>
      </w:r>
      <w:r>
        <w:rPr>
          <w:lang w:eastAsia="ko-KR"/>
        </w:rPr>
        <w:tab/>
      </w:r>
      <w:r w:rsidR="00D3552C">
        <w:rPr>
          <w:lang w:eastAsia="ko-KR"/>
        </w:rPr>
        <w:t>Void</w:t>
      </w:r>
      <w:bookmarkEnd w:id="728"/>
    </w:p>
    <w:p w14:paraId="5D8ADAAB" w14:textId="03877F24" w:rsidR="00171381" w:rsidRDefault="00171381" w:rsidP="00171381">
      <w:pPr>
        <w:pStyle w:val="Heading6"/>
        <w:rPr>
          <w:noProof/>
        </w:rPr>
      </w:pPr>
      <w:bookmarkStart w:id="729" w:name="_Toc525338883"/>
      <w:bookmarkStart w:id="730" w:name="_Toc170894520"/>
      <w:r w:rsidRPr="00AB5FED">
        <w:rPr>
          <w:lang w:eastAsia="ko-KR"/>
        </w:rPr>
        <w:t>10.6</w:t>
      </w:r>
      <w:r>
        <w:rPr>
          <w:lang w:eastAsia="ko-KR"/>
        </w:rPr>
        <w:t>.2.9</w:t>
      </w:r>
      <w:r w:rsidRPr="00AB5FED">
        <w:rPr>
          <w:lang w:eastAsia="ko-KR"/>
        </w:rPr>
        <w:t>.</w:t>
      </w:r>
      <w:r>
        <w:rPr>
          <w:lang w:eastAsia="ko-KR"/>
        </w:rPr>
        <w:t>3.3</w:t>
      </w:r>
      <w:r>
        <w:rPr>
          <w:lang w:eastAsia="ko-KR"/>
        </w:rPr>
        <w:tab/>
      </w:r>
      <w:r w:rsidR="00741166">
        <w:rPr>
          <w:lang w:eastAsia="ko-KR"/>
        </w:rPr>
        <w:t>Void</w:t>
      </w:r>
      <w:bookmarkEnd w:id="730"/>
    </w:p>
    <w:p w14:paraId="3F08AB21" w14:textId="40A3AC7A" w:rsidR="00171381" w:rsidRDefault="00171381" w:rsidP="00171381">
      <w:pPr>
        <w:pStyle w:val="Heading5"/>
      </w:pPr>
      <w:bookmarkStart w:id="731" w:name="_Toc534374318"/>
      <w:bookmarkStart w:id="732" w:name="_Toc525333734"/>
      <w:bookmarkStart w:id="733" w:name="_Toc485219147"/>
      <w:bookmarkStart w:id="734" w:name="_Toc170894521"/>
      <w:r>
        <w:rPr>
          <w:lang w:eastAsia="ko-KR"/>
        </w:rPr>
        <w:t>10.6.2.9.4</w:t>
      </w:r>
      <w:r>
        <w:rPr>
          <w:lang w:eastAsia="ko-KR"/>
        </w:rPr>
        <w:tab/>
      </w:r>
      <w:r w:rsidR="00D3552C">
        <w:rPr>
          <w:lang w:eastAsia="ko-KR"/>
        </w:rPr>
        <w:t>Void</w:t>
      </w:r>
      <w:bookmarkEnd w:id="731"/>
      <w:bookmarkEnd w:id="734"/>
    </w:p>
    <w:p w14:paraId="400E7505" w14:textId="1CB9EADB" w:rsidR="00171381" w:rsidRDefault="00171381" w:rsidP="00171381">
      <w:pPr>
        <w:pStyle w:val="Heading5"/>
        <w:rPr>
          <w:lang w:eastAsia="ko-KR"/>
        </w:rPr>
      </w:pPr>
      <w:bookmarkStart w:id="735" w:name="_Toc170894522"/>
      <w:bookmarkEnd w:id="732"/>
      <w:bookmarkEnd w:id="733"/>
      <w:r>
        <w:rPr>
          <w:lang w:eastAsia="ko-KR"/>
        </w:rPr>
        <w:t>10.6.2.9.5</w:t>
      </w:r>
      <w:r>
        <w:rPr>
          <w:lang w:eastAsia="ko-KR"/>
        </w:rPr>
        <w:tab/>
        <w:t>P</w:t>
      </w:r>
      <w:r w:rsidR="004A03BB" w:rsidRPr="004A03BB">
        <w:rPr>
          <w:lang w:eastAsia="ko-KR"/>
        </w:rPr>
        <w:t>rocedures</w:t>
      </w:r>
      <w:bookmarkEnd w:id="735"/>
    </w:p>
    <w:p w14:paraId="05AC0887" w14:textId="237392E0" w:rsidR="00171381" w:rsidRDefault="00171381" w:rsidP="00171381">
      <w:pPr>
        <w:pStyle w:val="Heading6"/>
        <w:rPr>
          <w:lang w:eastAsia="ko-KR"/>
        </w:rPr>
      </w:pPr>
      <w:bookmarkStart w:id="736" w:name="_Toc170894523"/>
      <w:r>
        <w:rPr>
          <w:lang w:eastAsia="ko-KR"/>
        </w:rPr>
        <w:t>10.6.2.9.5.1</w:t>
      </w:r>
      <w:r>
        <w:rPr>
          <w:lang w:eastAsia="ko-KR"/>
        </w:rPr>
        <w:tab/>
      </w:r>
      <w:r w:rsidR="004A03BB" w:rsidRPr="004A03BB">
        <w:rPr>
          <w:lang w:eastAsia="ko-KR"/>
        </w:rPr>
        <w:t>Call request to a</w:t>
      </w:r>
      <w:r w:rsidR="004A03BB">
        <w:rPr>
          <w:lang w:eastAsia="ko-KR"/>
        </w:rPr>
        <w:t>n</w:t>
      </w:r>
      <w:r w:rsidR="004A03BB" w:rsidRPr="004A03BB">
        <w:rPr>
          <w:lang w:eastAsia="ko-KR"/>
        </w:rPr>
        <w:t xml:space="preserve"> </w:t>
      </w:r>
      <w:r>
        <w:rPr>
          <w:lang w:eastAsia="ko-KR"/>
        </w:rPr>
        <w:t>MCPTT group during an in-progress preconfigured group regroup</w:t>
      </w:r>
      <w:bookmarkEnd w:id="736"/>
    </w:p>
    <w:p w14:paraId="33CFD000" w14:textId="77777777" w:rsidR="00171381" w:rsidRDefault="00171381" w:rsidP="00171381">
      <w:pPr>
        <w:rPr>
          <w:noProof/>
        </w:rPr>
      </w:pPr>
      <w:r>
        <w:rPr>
          <w:noProof/>
        </w:rPr>
        <w:t xml:space="preserve">Figure 10.6.2.9.5.1-1 illustrates the procedure when a user attempts to setup an MCPTT group call on a group involved in an in-progress preconfigured MCPTT group regroup. </w:t>
      </w:r>
    </w:p>
    <w:p w14:paraId="466B693D" w14:textId="77777777" w:rsidR="00171381" w:rsidRDefault="00171381" w:rsidP="00171381">
      <w:pPr>
        <w:rPr>
          <w:noProof/>
        </w:rPr>
      </w:pPr>
      <w:r>
        <w:rPr>
          <w:noProof/>
        </w:rPr>
        <w:t>Pre-conditions:</w:t>
      </w:r>
    </w:p>
    <w:p w14:paraId="21B12FD0" w14:textId="77777777" w:rsidR="00171381" w:rsidRDefault="00171381" w:rsidP="00171381">
      <w:pPr>
        <w:pStyle w:val="B1"/>
        <w:rPr>
          <w:noProof/>
        </w:rPr>
      </w:pPr>
      <w:r>
        <w:rPr>
          <w:noProof/>
        </w:rPr>
        <w:t>-</w:t>
      </w:r>
      <w:r>
        <w:rPr>
          <w:noProof/>
        </w:rPr>
        <w:tab/>
        <w:t>The MCPTT client is an affiliated member of MCPTT group A that is part of an in-progress preconfigured group regroup with MCPTT groups B and C.</w:t>
      </w:r>
    </w:p>
    <w:p w14:paraId="2584128F" w14:textId="77777777" w:rsidR="00171381" w:rsidRDefault="00171381" w:rsidP="00171381">
      <w:pPr>
        <w:pStyle w:val="B1"/>
        <w:rPr>
          <w:noProof/>
        </w:rPr>
      </w:pPr>
      <w:r>
        <w:rPr>
          <w:noProof/>
        </w:rPr>
        <w:t>-</w:t>
      </w:r>
      <w:r>
        <w:rPr>
          <w:noProof/>
        </w:rPr>
        <w:tab/>
        <w:t>MCPTT group D is being used as the preconfigured regroup group.</w:t>
      </w:r>
    </w:p>
    <w:p w14:paraId="56C8C32D" w14:textId="77777777" w:rsidR="00171381" w:rsidRDefault="00171381" w:rsidP="00171381">
      <w:pPr>
        <w:pStyle w:val="B1"/>
        <w:rPr>
          <w:noProof/>
        </w:rPr>
      </w:pPr>
      <w:r>
        <w:rPr>
          <w:noProof/>
        </w:rPr>
        <w:t>-</w:t>
      </w:r>
      <w:r>
        <w:rPr>
          <w:noProof/>
        </w:rPr>
        <w:tab/>
        <w:t>The MCPTT client has missed the preconfigured regroup request message (e.g. poor signalling conditions, race condition).</w:t>
      </w:r>
    </w:p>
    <w:p w14:paraId="6EF47D45" w14:textId="23D66183" w:rsidR="00171381" w:rsidRDefault="00A51802" w:rsidP="006B180C">
      <w:pPr>
        <w:pStyle w:val="TH"/>
        <w:rPr>
          <w:noProof/>
        </w:rPr>
      </w:pPr>
      <w:r>
        <w:object w:dxaOrig="6480" w:dyaOrig="6465" w14:anchorId="3FC8FBD0">
          <v:shape id="_x0000_i1065" type="#_x0000_t75" style="width:324.6pt;height:323.05pt" o:ole="">
            <v:imagedata r:id="rId86" o:title=""/>
          </v:shape>
          <o:OLEObject Type="Embed" ProgID="Visio.Drawing.11" ShapeID="_x0000_i1065" DrawAspect="Content" ObjectID="_1781508485" r:id="rId87"/>
        </w:object>
      </w:r>
    </w:p>
    <w:p w14:paraId="3476BDCC" w14:textId="726792AA" w:rsidR="00171381" w:rsidRDefault="00171381" w:rsidP="00171381">
      <w:pPr>
        <w:pStyle w:val="TF"/>
        <w:rPr>
          <w:noProof/>
        </w:rPr>
      </w:pPr>
      <w:r>
        <w:rPr>
          <w:noProof/>
        </w:rPr>
        <w:t xml:space="preserve">Figure 10.6.2.9.5.1-1: Procedure for </w:t>
      </w:r>
      <w:r w:rsidR="00A51802" w:rsidRPr="00A51802">
        <w:rPr>
          <w:noProof/>
        </w:rPr>
        <w:t>call request to a</w:t>
      </w:r>
      <w:r w:rsidR="00A51802">
        <w:rPr>
          <w:noProof/>
        </w:rPr>
        <w:t>n</w:t>
      </w:r>
      <w:r w:rsidR="00A51802" w:rsidRPr="00A51802">
        <w:rPr>
          <w:noProof/>
        </w:rPr>
        <w:t xml:space="preserve"> </w:t>
      </w:r>
      <w:r>
        <w:rPr>
          <w:lang w:eastAsia="ko-KR"/>
        </w:rPr>
        <w:t xml:space="preserve">MCPTT group during an in-progress preconfigured group regroup </w:t>
      </w:r>
    </w:p>
    <w:p w14:paraId="4A5C0D28" w14:textId="77777777" w:rsidR="00171381" w:rsidRDefault="00171381" w:rsidP="00171381">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48718D66" w14:textId="65DD8016" w:rsidR="00171381" w:rsidRDefault="00171381" w:rsidP="00171381">
      <w:pPr>
        <w:pStyle w:val="B1"/>
        <w:rPr>
          <w:noProof/>
        </w:rPr>
      </w:pPr>
      <w:r>
        <w:rPr>
          <w:noProof/>
        </w:rPr>
        <w:t>2.</w:t>
      </w:r>
      <w:r>
        <w:rPr>
          <w:noProof/>
        </w:rPr>
        <w:tab/>
        <w:t xml:space="preserve">The MCPTT server checks to see whether MCPTT group A is currently part of a preconfigured group regroup. In this case the group </w:t>
      </w:r>
      <w:r w:rsidR="00A51802">
        <w:rPr>
          <w:noProof/>
        </w:rPr>
        <w:t xml:space="preserve">A </w:t>
      </w:r>
      <w:r>
        <w:rPr>
          <w:noProof/>
        </w:rPr>
        <w:t xml:space="preserve">is part of an active preconfigured group regroup. </w:t>
      </w:r>
    </w:p>
    <w:p w14:paraId="163A3435" w14:textId="77777777" w:rsidR="00A51802" w:rsidRDefault="00171381" w:rsidP="00A51802">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474A620A" w14:textId="51F18D9A" w:rsidR="00171381" w:rsidRDefault="00A51802" w:rsidP="00A51802">
      <w:pPr>
        <w:pStyle w:val="B1"/>
        <w:rPr>
          <w:noProof/>
        </w:rPr>
      </w:pPr>
      <w:r>
        <w:rPr>
          <w:noProof/>
        </w:rPr>
        <w:t>4.</w:t>
      </w:r>
      <w:r>
        <w:rPr>
          <w:noProof/>
        </w:rPr>
        <w:tab/>
        <w:t>The MCPTT client notifies the user of the group call setup failure.</w:t>
      </w:r>
    </w:p>
    <w:p w14:paraId="0B9FE743" w14:textId="6E9C9BBA" w:rsidR="00171381" w:rsidRDefault="00A51802" w:rsidP="00171381">
      <w:pPr>
        <w:pStyle w:val="B1"/>
        <w:rPr>
          <w:noProof/>
        </w:rPr>
      </w:pPr>
      <w:r>
        <w:rPr>
          <w:noProof/>
        </w:rPr>
        <w:t>5</w:t>
      </w:r>
      <w:r w:rsidR="00171381">
        <w:rPr>
          <w:noProof/>
        </w:rPr>
        <w:t>.</w:t>
      </w:r>
      <w:r w:rsidR="00171381">
        <w:rPr>
          <w:noProof/>
        </w:rPr>
        <w:tab/>
        <w:t xml:space="preserve">The MCPTT server </w:t>
      </w:r>
      <w:r w:rsidRPr="00A51802">
        <w:rPr>
          <w:noProof/>
        </w:rPr>
        <w:t>initiates the adding a user to regroup group due to com</w:t>
      </w:r>
      <w:r w:rsidR="00FE1EAB">
        <w:rPr>
          <w:noProof/>
        </w:rPr>
        <w:t>m</w:t>
      </w:r>
      <w:r w:rsidRPr="00A51802">
        <w:rPr>
          <w:noProof/>
        </w:rPr>
        <w:t>unication request to the group being regrouped procedure as described in clause</w:t>
      </w:r>
      <w:r>
        <w:rPr>
          <w:noProof/>
        </w:rPr>
        <w:t> </w:t>
      </w:r>
      <w:r w:rsidRPr="00A51802">
        <w:rPr>
          <w:noProof/>
        </w:rPr>
        <w:t>10.15.3.4 of 3GPP</w:t>
      </w:r>
      <w:r>
        <w:rPr>
          <w:noProof/>
        </w:rPr>
        <w:t> </w:t>
      </w:r>
      <w:r w:rsidRPr="00A51802">
        <w:rPr>
          <w:noProof/>
        </w:rPr>
        <w:t>TS</w:t>
      </w:r>
      <w:r>
        <w:t> </w:t>
      </w:r>
      <w:r w:rsidRPr="00A51802">
        <w:rPr>
          <w:noProof/>
        </w:rPr>
        <w:t>23.280</w:t>
      </w:r>
      <w:r>
        <w:rPr>
          <w:noProof/>
        </w:rPr>
        <w:t> </w:t>
      </w:r>
      <w:r w:rsidRPr="00A51802">
        <w:rPr>
          <w:noProof/>
        </w:rPr>
        <w:t>[16].</w:t>
      </w:r>
    </w:p>
    <w:p w14:paraId="335E9E47" w14:textId="5465A7CE" w:rsidR="00171381" w:rsidRDefault="00171381" w:rsidP="00171381">
      <w:pPr>
        <w:pStyle w:val="NO"/>
      </w:pPr>
      <w:r>
        <w:t>NOTE:</w:t>
      </w:r>
      <w:r>
        <w:tab/>
        <w:t>If there is a call currently in progress on the regroup group then this MCPTT client can be added to the call using the late entry procedure. If there is no call currently in progress, then the MCPTT user can retry the group call setup.</w:t>
      </w:r>
    </w:p>
    <w:p w14:paraId="4FEAC5E3" w14:textId="5AE37CA0" w:rsidR="00171381" w:rsidRDefault="00171381" w:rsidP="00171381">
      <w:pPr>
        <w:pStyle w:val="Heading6"/>
        <w:rPr>
          <w:lang w:eastAsia="ko-KR"/>
        </w:rPr>
      </w:pPr>
      <w:bookmarkStart w:id="737" w:name="_Toc170894524"/>
      <w:r>
        <w:rPr>
          <w:lang w:eastAsia="ko-KR"/>
        </w:rPr>
        <w:t>10.6.2.9.5.2</w:t>
      </w:r>
      <w:r>
        <w:rPr>
          <w:lang w:eastAsia="ko-KR"/>
        </w:rPr>
        <w:tab/>
      </w:r>
      <w:r w:rsidR="00A51802" w:rsidRPr="00A51802">
        <w:rPr>
          <w:lang w:eastAsia="ko-KR"/>
        </w:rPr>
        <w:t xml:space="preserve">Call request to a </w:t>
      </w:r>
      <w:r>
        <w:rPr>
          <w:lang w:eastAsia="ko-KR"/>
        </w:rPr>
        <w:t>preconfigured regroup group after group regroup has been cancelled</w:t>
      </w:r>
      <w:bookmarkEnd w:id="737"/>
    </w:p>
    <w:p w14:paraId="7CB662DD" w14:textId="77777777" w:rsidR="00171381" w:rsidRDefault="00171381" w:rsidP="00171381">
      <w:pPr>
        <w:rPr>
          <w:noProof/>
        </w:rPr>
      </w:pPr>
      <w:r>
        <w:rPr>
          <w:noProof/>
        </w:rPr>
        <w:t xml:space="preserve">Figure 10.6.2.9.5.2-1 illustrates the procedure when a user attempts to setup a MCPTT group call on a preconfigured regroup group after the preconfigured MCPTT group regroup has been cancelled. </w:t>
      </w:r>
    </w:p>
    <w:p w14:paraId="7BFBAA79" w14:textId="77777777" w:rsidR="00171381" w:rsidRDefault="00171381" w:rsidP="00171381">
      <w:pPr>
        <w:rPr>
          <w:noProof/>
        </w:rPr>
      </w:pPr>
      <w:r>
        <w:rPr>
          <w:noProof/>
        </w:rPr>
        <w:t>Pre-conditions:</w:t>
      </w:r>
    </w:p>
    <w:p w14:paraId="00C7DD45" w14:textId="77777777" w:rsidR="00171381" w:rsidRDefault="00171381" w:rsidP="00171381">
      <w:pPr>
        <w:pStyle w:val="B1"/>
        <w:rPr>
          <w:noProof/>
        </w:rPr>
      </w:pPr>
      <w:r>
        <w:rPr>
          <w:noProof/>
        </w:rPr>
        <w:t>-</w:t>
      </w:r>
      <w:r>
        <w:rPr>
          <w:noProof/>
        </w:rPr>
        <w:tab/>
        <w:t xml:space="preserve">The MCPTT client is a member of MCPTT group A that was part of an in-progress preconfigured group regroup with MCPTT groups B and C that has been cancelled. MCPTT group D was used as the </w:t>
      </w:r>
      <w:r>
        <w:rPr>
          <w:noProof/>
          <w:lang w:val="en-US"/>
        </w:rPr>
        <w:t xml:space="preserve">MCPTT </w:t>
      </w:r>
      <w:r>
        <w:rPr>
          <w:noProof/>
        </w:rPr>
        <w:t>regroup group.</w:t>
      </w:r>
    </w:p>
    <w:p w14:paraId="0E80568B" w14:textId="77777777" w:rsidR="00171381" w:rsidRDefault="00171381" w:rsidP="00171381">
      <w:pPr>
        <w:pStyle w:val="B1"/>
        <w:rPr>
          <w:noProof/>
        </w:rPr>
      </w:pPr>
      <w:r>
        <w:rPr>
          <w:noProof/>
        </w:rPr>
        <w:t>-</w:t>
      </w:r>
      <w:r>
        <w:rPr>
          <w:noProof/>
        </w:rPr>
        <w:tab/>
        <w:t>The MCPTT client has missed the preconfigured regroup cancel request message (e.g. poor signalling conditions, race condition).</w:t>
      </w:r>
    </w:p>
    <w:p w14:paraId="55BD1440" w14:textId="6430EA74" w:rsidR="00640170" w:rsidRDefault="00640170" w:rsidP="006B180C">
      <w:pPr>
        <w:pStyle w:val="TH"/>
      </w:pPr>
      <w:r>
        <w:object w:dxaOrig="6480" w:dyaOrig="5580" w14:anchorId="0F5BF470">
          <v:shape id="_x0000_i1066" type="#_x0000_t75" style="width:324.6pt;height:279.9pt" o:ole="">
            <v:imagedata r:id="rId88" o:title=""/>
          </v:shape>
          <o:OLEObject Type="Embed" ProgID="Visio.Drawing.11" ShapeID="_x0000_i1066" DrawAspect="Content" ObjectID="_1781508486" r:id="rId89"/>
        </w:object>
      </w:r>
    </w:p>
    <w:p w14:paraId="3CF95B24" w14:textId="439F464C" w:rsidR="00171381" w:rsidRDefault="00171381" w:rsidP="00171381">
      <w:pPr>
        <w:pStyle w:val="TF"/>
        <w:rPr>
          <w:noProof/>
        </w:rPr>
      </w:pPr>
      <w:r>
        <w:rPr>
          <w:noProof/>
        </w:rPr>
        <w:t xml:space="preserve">Figure 10.6.2.9.5.2-1: Procedure for </w:t>
      </w:r>
      <w:r w:rsidR="00CD69C0">
        <w:rPr>
          <w:lang w:eastAsia="ko-KR"/>
        </w:rPr>
        <w:t xml:space="preserve">Call request to a </w:t>
      </w:r>
      <w:r>
        <w:rPr>
          <w:lang w:eastAsia="ko-KR"/>
        </w:rPr>
        <w:t>regroup group after the group regroup is cancelled</w:t>
      </w:r>
    </w:p>
    <w:p w14:paraId="452A39B0" w14:textId="77777777" w:rsidR="00171381" w:rsidRDefault="00171381" w:rsidP="00171381">
      <w:pPr>
        <w:pStyle w:val="B1"/>
        <w:rPr>
          <w:noProof/>
        </w:rPr>
      </w:pPr>
      <w:r>
        <w:rPr>
          <w:noProof/>
        </w:rPr>
        <w:t>1.</w:t>
      </w:r>
      <w:r>
        <w:rPr>
          <w:noProof/>
        </w:rPr>
        <w:tab/>
        <w:t xml:space="preserve">The MCPTT client attempts to start a call on MCPTT group D, the </w:t>
      </w:r>
      <w:r>
        <w:rPr>
          <w:noProof/>
          <w:lang w:val="en-US"/>
        </w:rPr>
        <w:t>MCPTT</w:t>
      </w:r>
      <w:r>
        <w:rPr>
          <w:noProof/>
        </w:rPr>
        <w:t xml:space="preserve"> regroup group. The MCPTT client sends a group call request message to the MCPTT server containing MCPTT group D as the target group.</w:t>
      </w:r>
    </w:p>
    <w:p w14:paraId="7FF3E4F5" w14:textId="746B6FCF" w:rsidR="00171381" w:rsidRDefault="00171381" w:rsidP="00171381">
      <w:pPr>
        <w:pStyle w:val="B1"/>
        <w:rPr>
          <w:noProof/>
        </w:rPr>
      </w:pPr>
      <w:r>
        <w:rPr>
          <w:noProof/>
        </w:rPr>
        <w:t>2.</w:t>
      </w:r>
      <w:r>
        <w:rPr>
          <w:noProof/>
        </w:rPr>
        <w:tab/>
        <w:t xml:space="preserve">The MCPTT server checks to see whether MCPTT group D is currently being </w:t>
      </w:r>
      <w:r w:rsidR="00DE61FE" w:rsidRPr="00DE61FE">
        <w:rPr>
          <w:noProof/>
        </w:rPr>
        <w:t>cancelled or not</w:t>
      </w:r>
      <w:r>
        <w:rPr>
          <w:noProof/>
        </w:rPr>
        <w:t xml:space="preserve">. In this case the regroup </w:t>
      </w:r>
      <w:r w:rsidR="00DE61FE">
        <w:rPr>
          <w:noProof/>
        </w:rPr>
        <w:t xml:space="preserve">group D </w:t>
      </w:r>
      <w:r>
        <w:rPr>
          <w:noProof/>
        </w:rPr>
        <w:t>is no longer active.</w:t>
      </w:r>
    </w:p>
    <w:p w14:paraId="4AA38AE8" w14:textId="58AD5002" w:rsidR="00171381" w:rsidRDefault="00171381" w:rsidP="00171381">
      <w:pPr>
        <w:pStyle w:val="NO"/>
        <w:rPr>
          <w:noProof/>
        </w:rPr>
      </w:pPr>
      <w:r>
        <w:rPr>
          <w:noProof/>
        </w:rPr>
        <w:t xml:space="preserve">NOTE: The regroup group D can be a group in the MCPTT client's profile, and the MCPTT client can be a member of </w:t>
      </w:r>
      <w:r w:rsidR="00DE61FE" w:rsidRPr="00DE61FE">
        <w:rPr>
          <w:noProof/>
        </w:rPr>
        <w:t xml:space="preserve">regroup </w:t>
      </w:r>
      <w:r>
        <w:rPr>
          <w:noProof/>
        </w:rPr>
        <w:t>group D.</w:t>
      </w:r>
    </w:p>
    <w:p w14:paraId="4CEB3C6A" w14:textId="0BE347A7" w:rsidR="00DE61FE" w:rsidRDefault="00171381" w:rsidP="00DE61FE">
      <w:pPr>
        <w:pStyle w:val="B1"/>
        <w:rPr>
          <w:noProof/>
        </w:rPr>
      </w:pPr>
      <w:r>
        <w:rPr>
          <w:noProof/>
        </w:rPr>
        <w:t>3.</w:t>
      </w:r>
      <w:r>
        <w:rPr>
          <w:noProof/>
        </w:rPr>
        <w:tab/>
        <w:t xml:space="preserve">The MCPTT server sends a group call response to the MCPTT client indicating that the call setup is denied because the regroup </w:t>
      </w:r>
      <w:r w:rsidR="00DE61FE">
        <w:rPr>
          <w:noProof/>
        </w:rPr>
        <w:t xml:space="preserve">group D </w:t>
      </w:r>
      <w:r>
        <w:rPr>
          <w:noProof/>
        </w:rPr>
        <w:t>is no longer active.</w:t>
      </w:r>
    </w:p>
    <w:p w14:paraId="6840DB78" w14:textId="77777777" w:rsidR="00DE61FE" w:rsidRDefault="00DE61FE" w:rsidP="00DE61FE">
      <w:pPr>
        <w:pStyle w:val="B1"/>
        <w:rPr>
          <w:noProof/>
        </w:rPr>
      </w:pPr>
      <w:r>
        <w:rPr>
          <w:noProof/>
        </w:rPr>
        <w:t>4.</w:t>
      </w:r>
      <w:r>
        <w:rPr>
          <w:noProof/>
        </w:rPr>
        <w:tab/>
        <w:t>The MCPTT client notifies the user of the group call setup failure.</w:t>
      </w:r>
    </w:p>
    <w:p w14:paraId="7F14C284" w14:textId="43532A54" w:rsidR="00171381" w:rsidRDefault="00DE61FE" w:rsidP="00DE61FE">
      <w:pPr>
        <w:pStyle w:val="B1"/>
        <w:rPr>
          <w:noProof/>
        </w:rPr>
      </w:pPr>
      <w:r>
        <w:rPr>
          <w:noProof/>
        </w:rPr>
        <w:t>5.</w:t>
      </w:r>
      <w:r>
        <w:rPr>
          <w:noProof/>
        </w:rPr>
        <w:tab/>
        <w:t>The MCPTT server initiates the regroup group cancel notification due to communication request to the cancelled regroup group as described in clause 10.15.3.4 of 3GPP TS 23.280 [16].</w:t>
      </w:r>
    </w:p>
    <w:p w14:paraId="69BEF9C2" w14:textId="77777777" w:rsidR="00171381" w:rsidRPr="00C669BB" w:rsidRDefault="00171381" w:rsidP="00171381">
      <w:pPr>
        <w:pStyle w:val="Heading4"/>
        <w:rPr>
          <w:rFonts w:eastAsia="Calibri Light" w:cs="Arial"/>
          <w:lang w:eastAsia="zh-CN"/>
        </w:rPr>
      </w:pPr>
      <w:bookmarkStart w:id="738" w:name="_Toc170894525"/>
      <w:r w:rsidRPr="00C669BB">
        <w:rPr>
          <w:rFonts w:cs="Arial"/>
        </w:rPr>
        <w:t>10.</w:t>
      </w:r>
      <w:r w:rsidRPr="00C669BB">
        <w:rPr>
          <w:rFonts w:eastAsia="Calibri Light" w:cs="Arial"/>
          <w:lang w:eastAsia="zh-CN"/>
        </w:rPr>
        <w:t>6.2.</w:t>
      </w:r>
      <w:r>
        <w:rPr>
          <w:rFonts w:eastAsia="Calibri Light" w:cs="Arial"/>
          <w:lang w:eastAsia="zh-CN"/>
        </w:rPr>
        <w:t>10</w:t>
      </w:r>
      <w:r w:rsidRPr="00AB5FED">
        <w:tab/>
      </w:r>
      <w:r>
        <w:t>User regroup</w:t>
      </w:r>
      <w:bookmarkEnd w:id="729"/>
      <w:r>
        <w:t xml:space="preserve"> using group creation procedure</w:t>
      </w:r>
      <w:bookmarkEnd w:id="738"/>
    </w:p>
    <w:p w14:paraId="5E8074DF" w14:textId="77777777" w:rsidR="00171381" w:rsidRDefault="00171381" w:rsidP="00171381">
      <w:pPr>
        <w:pStyle w:val="Heading5"/>
      </w:pPr>
      <w:bookmarkStart w:id="739" w:name="_Toc525338884"/>
      <w:bookmarkStart w:id="740" w:name="_Toc170894526"/>
      <w:r w:rsidRPr="00AB5FED">
        <w:rPr>
          <w:lang w:eastAsia="ko-KR"/>
        </w:rPr>
        <w:t>10.6</w:t>
      </w:r>
      <w:r>
        <w:rPr>
          <w:lang w:eastAsia="ko-KR"/>
        </w:rPr>
        <w:t>.2.10</w:t>
      </w:r>
      <w:r w:rsidRPr="00AB5FED">
        <w:rPr>
          <w:lang w:eastAsia="ko-KR"/>
        </w:rPr>
        <w:t>.1</w:t>
      </w:r>
      <w:r>
        <w:rPr>
          <w:lang w:eastAsia="ko-KR"/>
        </w:rPr>
        <w:tab/>
        <w:t>General</w:t>
      </w:r>
      <w:bookmarkEnd w:id="739"/>
      <w:bookmarkEnd w:id="740"/>
    </w:p>
    <w:p w14:paraId="01107059" w14:textId="77777777" w:rsidR="00171381" w:rsidRDefault="00171381" w:rsidP="00171381">
      <w:pPr>
        <w:rPr>
          <w:lang w:eastAsia="zh-CN"/>
        </w:rPr>
      </w:pPr>
      <w:r>
        <w:rPr>
          <w:lang w:eastAsia="zh-CN"/>
        </w:rPr>
        <w:t xml:space="preserve">User regroup using the group creation procedure </w:t>
      </w:r>
      <w:r>
        <w:rPr>
          <w:rFonts w:hint="eastAsia"/>
          <w:lang w:eastAsia="zh-CN"/>
        </w:rPr>
        <w:t>can be</w:t>
      </w:r>
      <w:r w:rsidRPr="00AB5FED">
        <w:rPr>
          <w:lang w:eastAsia="zh-CN"/>
        </w:rPr>
        <w:t xml:space="preserve"> initiated by</w:t>
      </w:r>
      <w:r>
        <w:rPr>
          <w:lang w:eastAsia="zh-CN"/>
        </w:rPr>
        <w:t xml:space="preserve"> an</w:t>
      </w:r>
      <w:r w:rsidRPr="00AB5FED">
        <w:rPr>
          <w:lang w:eastAsia="zh-CN"/>
        </w:rPr>
        <w:t xml:space="preserve"> </w:t>
      </w:r>
      <w:r>
        <w:rPr>
          <w:lang w:eastAsia="zh-CN"/>
        </w:rPr>
        <w:t xml:space="preserve">authorized user creating a temporary group with a list of </w:t>
      </w:r>
      <w:r>
        <w:rPr>
          <w:rFonts w:hint="eastAsia"/>
          <w:lang w:eastAsia="zh-CN"/>
        </w:rPr>
        <w:t>MCPTT users</w:t>
      </w:r>
      <w:r w:rsidRPr="00AB5FED">
        <w:rPr>
          <w:lang w:eastAsia="zh-CN"/>
        </w:rPr>
        <w:t xml:space="preserve">. </w:t>
      </w:r>
      <w:r>
        <w:rPr>
          <w:rFonts w:hint="eastAsia"/>
          <w:lang w:eastAsia="zh-CN"/>
        </w:rPr>
        <w:t xml:space="preserve">The group ID for this temporary group </w:t>
      </w:r>
      <w:r>
        <w:rPr>
          <w:lang w:eastAsia="zh-CN"/>
        </w:rPr>
        <w:t>can be provided at the time of group creation. The temporary group can be used by all MCPTT users in the list for two-way (non-broadcast) communication until deleted by an authorized user. Optionally, the group can be used for one-way (broadcast ) communication where the creator of the temporary group can make a broadcast group call, but the other MCPTT users can only listen to the group call and cannot respond.</w:t>
      </w:r>
    </w:p>
    <w:p w14:paraId="6EB2B7EF" w14:textId="77777777" w:rsidR="00171381" w:rsidRDefault="00171381" w:rsidP="00171381">
      <w:pPr>
        <w:pStyle w:val="Heading5"/>
        <w:rPr>
          <w:lang w:eastAsia="zh-CN"/>
        </w:rPr>
      </w:pPr>
      <w:bookmarkStart w:id="741" w:name="_Toc525338885"/>
      <w:bookmarkStart w:id="742" w:name="_Toc170894527"/>
      <w:r w:rsidRPr="00AB5FED">
        <w:t>10.6.2.</w:t>
      </w:r>
      <w:r>
        <w:t>10</w:t>
      </w:r>
      <w:r w:rsidRPr="00AB5FED">
        <w:t>.2</w:t>
      </w:r>
      <w:r w:rsidRPr="00AB5FED">
        <w:tab/>
      </w:r>
      <w:r>
        <w:t>Temporary group creation and broadcast g</w:t>
      </w:r>
      <w:r w:rsidRPr="00AB5FED">
        <w:t>roup call</w:t>
      </w:r>
      <w:bookmarkEnd w:id="741"/>
      <w:r>
        <w:t xml:space="preserve"> by authorized user</w:t>
      </w:r>
      <w:bookmarkEnd w:id="742"/>
    </w:p>
    <w:p w14:paraId="59472F1B" w14:textId="77777777" w:rsidR="00171381" w:rsidRDefault="00171381" w:rsidP="00171381">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 xml:space="preserve">creation, and optional broadcast call </w:t>
      </w:r>
      <w:r>
        <w:rPr>
          <w:rFonts w:hint="eastAsia"/>
          <w:lang w:eastAsia="zh-CN"/>
        </w:rPr>
        <w:t xml:space="preserve">setup procedure </w:t>
      </w:r>
      <w:r>
        <w:rPr>
          <w:lang w:eastAsia="zh-CN"/>
        </w:rPr>
        <w:t xml:space="preserve">and temporary group deletion </w:t>
      </w:r>
      <w:r>
        <w:rPr>
          <w:rFonts w:hint="eastAsia"/>
          <w:lang w:eastAsia="zh-CN"/>
        </w:rPr>
        <w:t>initiated by an authorized user</w:t>
      </w:r>
      <w:r w:rsidRPr="008F46AD">
        <w:t>.</w:t>
      </w:r>
    </w:p>
    <w:p w14:paraId="1AE6F7C0" w14:textId="77777777" w:rsidR="00171381" w:rsidRDefault="00171381" w:rsidP="00171381">
      <w:r>
        <w:t>Pre-conditions:</w:t>
      </w:r>
    </w:p>
    <w:p w14:paraId="29BB4B88" w14:textId="77777777" w:rsidR="00171381" w:rsidRDefault="00171381" w:rsidP="00171381">
      <w:pPr>
        <w:pStyle w:val="B1"/>
        <w:rPr>
          <w:lang w:eastAsia="zh-CN"/>
        </w:rPr>
      </w:pPr>
      <w:r>
        <w:lastRenderedPageBreak/>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Pr>
          <w:lang w:eastAsia="zh-CN"/>
        </w:rPr>
        <w:t xml:space="preserve">included in </w:t>
      </w:r>
      <w:r>
        <w:rPr>
          <w:rFonts w:hint="eastAsia"/>
          <w:lang w:eastAsia="zh-CN"/>
        </w:rPr>
        <w:t>the temporary group</w:t>
      </w:r>
      <w:r>
        <w:t>.</w:t>
      </w:r>
    </w:p>
    <w:p w14:paraId="114D5E86" w14:textId="77777777" w:rsidR="00171381" w:rsidRDefault="00171381" w:rsidP="00171381">
      <w:pPr>
        <w:pStyle w:val="TH"/>
      </w:pPr>
      <w:r>
        <w:object w:dxaOrig="9375" w:dyaOrig="4245" w14:anchorId="4E88F6C6">
          <v:shape id="_x0000_i1067" type="#_x0000_t75" style="width:468.6pt;height:212.15pt" o:ole="">
            <v:imagedata r:id="rId90" o:title=""/>
          </v:shape>
          <o:OLEObject Type="Embed" ProgID="Visio.Drawing.11" ShapeID="_x0000_i1067" DrawAspect="Content" ObjectID="_1781508487" r:id="rId91"/>
        </w:object>
      </w:r>
    </w:p>
    <w:p w14:paraId="60300468" w14:textId="77777777" w:rsidR="00171381" w:rsidRPr="00AB5FED" w:rsidRDefault="00171381" w:rsidP="00171381">
      <w:pPr>
        <w:pStyle w:val="TF"/>
      </w:pPr>
      <w:r w:rsidRPr="00AB5FED">
        <w:t>Figure 10.6.2.</w:t>
      </w:r>
      <w:r>
        <w:t>10.2-1: User regroup using group creation procedure</w:t>
      </w:r>
    </w:p>
    <w:p w14:paraId="2D25FFCB" w14:textId="5103901F" w:rsidR="00171381" w:rsidRDefault="00171381" w:rsidP="00171381">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r w:rsidR="008030E2" w:rsidRPr="008030E2">
        <w:t xml:space="preserve"> </w:t>
      </w:r>
      <w:r w:rsidR="008030E2" w:rsidRPr="008030E2">
        <w:rPr>
          <w:lang w:eastAsia="zh-CN"/>
        </w:rPr>
        <w:t>Alternatively, the MCPTT client 1 (not shown in the figure) on MCPTT UE 1 can provide the criteria which allows the MCPTT server to determine the list of MCPTT users to be regrouped.</w:t>
      </w:r>
    </w:p>
    <w:p w14:paraId="25D2EBCF" w14:textId="77777777" w:rsidR="00171381" w:rsidRDefault="00171381" w:rsidP="00171381">
      <w:pPr>
        <w:pStyle w:val="B1"/>
        <w:rPr>
          <w:lang w:eastAsia="zh-CN"/>
        </w:rPr>
      </w:pPr>
      <w:r>
        <w:rPr>
          <w:lang w:eastAsia="zh-CN"/>
        </w:rPr>
        <w:tab/>
        <w:t>The authorized user can create the group as a broadcast group by configuring it as a broadcast group.</w:t>
      </w:r>
    </w:p>
    <w:p w14:paraId="27AD2E9B" w14:textId="77777777" w:rsidR="00171381" w:rsidRDefault="00171381" w:rsidP="00171381">
      <w:pPr>
        <w:pStyle w:val="NO"/>
        <w:rPr>
          <w:lang w:eastAsia="zh-CN"/>
        </w:rPr>
      </w:pPr>
      <w:r>
        <w:rPr>
          <w:lang w:eastAsia="zh-CN"/>
        </w:rPr>
        <w:t>NOTE 1: After step 1 the temporary group can be used by all members of the group for two-way (non-broadcast) communication until deleted by an authorized user.</w:t>
      </w:r>
    </w:p>
    <w:p w14:paraId="39E1B1F2" w14:textId="77777777" w:rsidR="00171381" w:rsidRDefault="00171381" w:rsidP="00171381">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22746F40" w14:textId="77777777" w:rsidR="00171381" w:rsidRDefault="00171381" w:rsidP="00171381">
      <w:pPr>
        <w:pStyle w:val="B1"/>
        <w:rPr>
          <w:lang w:eastAsia="zh-CN"/>
        </w:rPr>
      </w:pPr>
      <w:r>
        <w:rPr>
          <w:lang w:eastAsia="zh-CN"/>
        </w:rPr>
        <w:t>2.</w:t>
      </w:r>
      <w:r>
        <w:rPr>
          <w:lang w:eastAsia="zh-CN"/>
        </w:rPr>
        <w:tab/>
        <w:t xml:space="preserve">The creator of the temporary group, the authorized user of MCPTT UE 1, initiates a broadcast group call according to the procedure described in </w:t>
      </w:r>
      <w:r>
        <w:t xml:space="preserve">subclause 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67DCB806" w14:textId="77777777" w:rsidR="00171381" w:rsidRDefault="00171381" w:rsidP="00171381">
      <w:pPr>
        <w:pStyle w:val="B1"/>
        <w:rPr>
          <w:lang w:eastAsia="zh-CN"/>
        </w:rPr>
      </w:pPr>
      <w:r>
        <w:rPr>
          <w:lang w:eastAsia="zh-CN"/>
        </w:rPr>
        <w:t>3.</w:t>
      </w:r>
      <w:r>
        <w:rPr>
          <w:lang w:eastAsia="zh-CN"/>
        </w:rPr>
        <w:tab/>
        <w:t>The authorized user of MCPTT UE 1 ends the use of the temporary group according to the procedure for group deletion described in 3GPP TS 23.280 [16].</w:t>
      </w:r>
    </w:p>
    <w:p w14:paraId="198CACDA" w14:textId="77777777" w:rsidR="00171381" w:rsidRDefault="00171381" w:rsidP="00171381">
      <w:pPr>
        <w:pStyle w:val="Heading5"/>
        <w:rPr>
          <w:lang w:eastAsia="zh-CN"/>
        </w:rPr>
      </w:pPr>
      <w:bookmarkStart w:id="743" w:name="_Toc525338886"/>
      <w:bookmarkStart w:id="744" w:name="_Toc170894528"/>
      <w:r w:rsidRPr="00AB5FED">
        <w:t>10.6.2.</w:t>
      </w:r>
      <w:r>
        <w:t>10.3</w:t>
      </w:r>
      <w:r w:rsidRPr="00AB5FED">
        <w:tab/>
      </w:r>
      <w:r>
        <w:t>Temporary g</w:t>
      </w:r>
      <w:r w:rsidRPr="00AB5FED">
        <w:t xml:space="preserve">roup </w:t>
      </w:r>
      <w:r>
        <w:t xml:space="preserve">deletion </w:t>
      </w:r>
      <w:r>
        <w:rPr>
          <w:rFonts w:hint="eastAsia"/>
          <w:lang w:eastAsia="zh-CN"/>
        </w:rPr>
        <w:t>by authorized user</w:t>
      </w:r>
      <w:bookmarkEnd w:id="743"/>
      <w:bookmarkEnd w:id="744"/>
    </w:p>
    <w:p w14:paraId="44CFE589" w14:textId="77777777" w:rsidR="00171381" w:rsidRDefault="00171381" w:rsidP="00171381">
      <w:r>
        <w:t>If the authorized user wishes to end the use of the temporary group, the procedure for group deletion described in 3GPP TS 23.280 [16] is followed.</w:t>
      </w:r>
    </w:p>
    <w:p w14:paraId="76A59767" w14:textId="77777777" w:rsidR="00171381" w:rsidRDefault="00171381" w:rsidP="00171381">
      <w:pPr>
        <w:pStyle w:val="Heading4"/>
        <w:rPr>
          <w:rFonts w:eastAsia="Calibri Light" w:cs="Arial"/>
          <w:lang w:eastAsia="zh-CN"/>
        </w:rPr>
      </w:pPr>
      <w:bookmarkStart w:id="745" w:name="_Toc534374324"/>
      <w:bookmarkStart w:id="746" w:name="_Toc170894529"/>
      <w:r>
        <w:rPr>
          <w:rFonts w:cs="Arial"/>
        </w:rPr>
        <w:t>10.</w:t>
      </w:r>
      <w:r>
        <w:rPr>
          <w:rFonts w:eastAsia="Calibri Light" w:cs="Arial"/>
          <w:lang w:eastAsia="zh-CN"/>
        </w:rPr>
        <w:t>6.2.11</w:t>
      </w:r>
      <w:r>
        <w:tab/>
      </w:r>
      <w:r>
        <w:rPr>
          <w:lang w:eastAsia="zh-CN"/>
        </w:rPr>
        <w:t>Broadcast</w:t>
      </w:r>
      <w:r>
        <w:t xml:space="preserve"> group regroup call using preconfigured group</w:t>
      </w:r>
      <w:bookmarkEnd w:id="745"/>
      <w:bookmarkEnd w:id="746"/>
    </w:p>
    <w:p w14:paraId="49AE3411" w14:textId="77777777" w:rsidR="00171381" w:rsidRDefault="00171381" w:rsidP="00171381">
      <w:pPr>
        <w:pStyle w:val="Heading5"/>
      </w:pPr>
      <w:bookmarkStart w:id="747" w:name="_Toc534374325"/>
      <w:bookmarkStart w:id="748" w:name="_Toc170894530"/>
      <w:r>
        <w:rPr>
          <w:lang w:eastAsia="ko-KR"/>
        </w:rPr>
        <w:t>10.6.2.11.1</w:t>
      </w:r>
      <w:r>
        <w:rPr>
          <w:lang w:eastAsia="ko-KR"/>
        </w:rPr>
        <w:tab/>
        <w:t>General</w:t>
      </w:r>
      <w:bookmarkEnd w:id="747"/>
      <w:bookmarkEnd w:id="748"/>
    </w:p>
    <w:p w14:paraId="3B104E83" w14:textId="77777777" w:rsidR="00171381" w:rsidRDefault="00171381" w:rsidP="00171381">
      <w:bookmarkStart w:id="749"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7BA0C55D" w14:textId="77777777" w:rsidR="00171381" w:rsidRDefault="00171381" w:rsidP="00171381">
      <w:pPr>
        <w:rPr>
          <w:lang w:eastAsia="zh-CN"/>
        </w:rPr>
      </w:pPr>
      <w:r>
        <w:rPr>
          <w:lang w:eastAsia="zh-CN"/>
        </w:rPr>
        <w:lastRenderedPageBreak/>
        <w:t>A broadcast group regroup call using preconfigured groups can be achieved by first regrouping MCPTT groups into an MCPTT regroup group, making the broadcast group call on the regroup group, and then cancelling the preconfigured group regroup.</w:t>
      </w:r>
    </w:p>
    <w:p w14:paraId="61C06F74" w14:textId="77777777" w:rsidR="00171381" w:rsidRDefault="00171381" w:rsidP="00171381">
      <w:pPr>
        <w:pStyle w:val="Heading5"/>
      </w:pPr>
      <w:bookmarkStart w:id="750" w:name="_Toc170894531"/>
      <w:bookmarkEnd w:id="749"/>
      <w:r>
        <w:rPr>
          <w:lang w:eastAsia="ko-KR"/>
        </w:rPr>
        <w:t>10.6.2.11.2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50"/>
    </w:p>
    <w:p w14:paraId="2E8099EC" w14:textId="77777777" w:rsidR="00171381" w:rsidRDefault="00171381" w:rsidP="00171381">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169DB1FA" w14:textId="77777777" w:rsidR="00171381" w:rsidRDefault="00171381" w:rsidP="00171381">
      <w:pPr>
        <w:rPr>
          <w:noProof/>
        </w:rPr>
      </w:pPr>
      <w:r>
        <w:rPr>
          <w:noProof/>
        </w:rPr>
        <w:t>Figure 10.6.2.11.2-1 illustrates the procedure to initiate a broadcast group regroup call using a preconfigured MCPTT group.</w:t>
      </w:r>
    </w:p>
    <w:p w14:paraId="3AC182FC" w14:textId="77777777" w:rsidR="00171381" w:rsidRDefault="00171381" w:rsidP="00171381">
      <w:pPr>
        <w:rPr>
          <w:noProof/>
        </w:rPr>
      </w:pPr>
      <w:r>
        <w:rPr>
          <w:noProof/>
        </w:rPr>
        <w:t>Pre-conditions:</w:t>
      </w:r>
    </w:p>
    <w:p w14:paraId="2CCADC1C" w14:textId="77777777" w:rsidR="00171381" w:rsidRDefault="00171381" w:rsidP="00171381">
      <w:pPr>
        <w:pStyle w:val="B1"/>
        <w:rPr>
          <w:noProof/>
        </w:rPr>
      </w:pPr>
      <w:r>
        <w:rPr>
          <w:noProof/>
        </w:rPr>
        <w:t>-</w:t>
      </w:r>
      <w:r>
        <w:rPr>
          <w:noProof/>
        </w:rPr>
        <w:tab/>
        <w:t>MCPTT clients 1, 2, and 3 are registered with the MCPTT service.</w:t>
      </w:r>
    </w:p>
    <w:p w14:paraId="7D6ADA7C" w14:textId="77777777" w:rsidR="00171381" w:rsidRDefault="00171381" w:rsidP="00171381">
      <w:pPr>
        <w:pStyle w:val="B1"/>
        <w:rPr>
          <w:noProof/>
        </w:rPr>
      </w:pPr>
      <w:r>
        <w:rPr>
          <w:noProof/>
        </w:rPr>
        <w:t>-</w:t>
      </w:r>
      <w:r>
        <w:rPr>
          <w:noProof/>
        </w:rPr>
        <w:tab/>
        <w:t xml:space="preserve">The group configuration for the MCPTT </w:t>
      </w:r>
      <w:r>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074CCFB8" w14:textId="77777777" w:rsidR="00171381" w:rsidRDefault="00171381" w:rsidP="00171381">
      <w:pPr>
        <w:pStyle w:val="B1"/>
        <w:rPr>
          <w:noProof/>
        </w:rPr>
      </w:pPr>
      <w:r>
        <w:rPr>
          <w:noProof/>
        </w:rPr>
        <w:t>-</w:t>
      </w:r>
      <w:r>
        <w:rPr>
          <w:noProof/>
        </w:rPr>
        <w:tab/>
        <w:t>MCPTT client 1 is authorized to initiate a group regroup using the preconfigured regroup procedure.</w:t>
      </w:r>
    </w:p>
    <w:p w14:paraId="28C9854F"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560BFBC5" w14:textId="77777777" w:rsidR="00171381" w:rsidRDefault="00171381" w:rsidP="00171381">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24C686C4" w14:textId="77777777" w:rsidR="00171381" w:rsidRDefault="00171381" w:rsidP="00171381">
      <w:pPr>
        <w:pStyle w:val="TH"/>
        <w:rPr>
          <w:noProof/>
        </w:rPr>
      </w:pPr>
      <w:r>
        <w:rPr>
          <w:noProof/>
        </w:rPr>
        <w:object w:dxaOrig="7755" w:dyaOrig="4890" w14:anchorId="776FFB71">
          <v:shape id="_x0000_i1068" type="#_x0000_t75" style="width:388.9pt;height:244.5pt" o:ole="">
            <v:imagedata r:id="rId92" o:title=""/>
          </v:shape>
          <o:OLEObject Type="Embed" ProgID="Visio.Drawing.11" ShapeID="_x0000_i1068" DrawAspect="Content" ObjectID="_1781508488" r:id="rId93"/>
        </w:object>
      </w:r>
    </w:p>
    <w:p w14:paraId="6F2CCAA4" w14:textId="77777777" w:rsidR="00171381" w:rsidRDefault="00171381" w:rsidP="00171381">
      <w:pPr>
        <w:pStyle w:val="TF"/>
        <w:rPr>
          <w:noProof/>
        </w:rPr>
      </w:pPr>
      <w:r>
        <w:rPr>
          <w:noProof/>
        </w:rPr>
        <w:t>Figure 10.6.2.11.2-1: Broadcast group regroup call using preconfigured group in a single MCPTT system</w:t>
      </w:r>
    </w:p>
    <w:p w14:paraId="2466F3AF" w14:textId="77777777" w:rsidR="00171381" w:rsidRDefault="00171381" w:rsidP="00171381">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1C9F4F07" w14:textId="77777777" w:rsidR="00171381" w:rsidRDefault="00171381" w:rsidP="00171381">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26A779D7" w14:textId="77777777" w:rsidR="00171381" w:rsidRDefault="00171381" w:rsidP="00171381">
      <w:pPr>
        <w:pStyle w:val="B1"/>
        <w:rPr>
          <w:lang w:eastAsia="zh-CN"/>
        </w:rPr>
      </w:pPr>
      <w:r>
        <w:rPr>
          <w:lang w:eastAsia="zh-CN"/>
        </w:rPr>
        <w:lastRenderedPageBreak/>
        <w:t>3.</w:t>
      </w:r>
      <w:r>
        <w:rPr>
          <w:lang w:eastAsia="zh-CN"/>
        </w:rPr>
        <w:tab/>
        <w:t xml:space="preserve">If the broadcast group call is made on the </w:t>
      </w:r>
      <w:r>
        <w:rPr>
          <w:lang w:val="en-US" w:eastAsia="zh-CN"/>
        </w:rPr>
        <w:t xml:space="preserve">regroup </w:t>
      </w:r>
      <w:r>
        <w:rPr>
          <w:lang w:eastAsia="zh-CN"/>
        </w:rPr>
        <w:t>group 4, the MCPTT client 1 initiates the preconfigured group regroup cancellation procedure as specified in 10.6.2.9.2.2.</w:t>
      </w:r>
    </w:p>
    <w:p w14:paraId="01F9ECB9" w14:textId="77777777" w:rsidR="00171381" w:rsidRDefault="00171381" w:rsidP="00171381">
      <w:pPr>
        <w:pStyle w:val="Heading4"/>
        <w:rPr>
          <w:rFonts w:eastAsia="Calibri Light" w:cs="Arial"/>
          <w:lang w:eastAsia="zh-CN"/>
        </w:rPr>
      </w:pPr>
      <w:bookmarkStart w:id="751" w:name="_Toc170894532"/>
      <w:r>
        <w:rPr>
          <w:rFonts w:cs="Arial"/>
        </w:rPr>
        <w:t>10.</w:t>
      </w:r>
      <w:r>
        <w:rPr>
          <w:rFonts w:eastAsia="Calibri Light" w:cs="Arial"/>
          <w:lang w:eastAsia="zh-CN"/>
        </w:rPr>
        <w:t>6.2.12</w:t>
      </w:r>
      <w:r>
        <w:tab/>
      </w:r>
      <w:r>
        <w:rPr>
          <w:lang w:eastAsia="zh-CN"/>
        </w:rPr>
        <w:t>U</w:t>
      </w:r>
      <w:r>
        <w:t>ser regroup with preconfigured group</w:t>
      </w:r>
      <w:bookmarkEnd w:id="751"/>
    </w:p>
    <w:p w14:paraId="6BFB30D9" w14:textId="58201785" w:rsidR="00171381" w:rsidRDefault="00171381" w:rsidP="00171381">
      <w:pPr>
        <w:pStyle w:val="Heading5"/>
      </w:pPr>
      <w:bookmarkStart w:id="752" w:name="_Toc170894533"/>
      <w:r>
        <w:rPr>
          <w:lang w:eastAsia="ko-KR"/>
        </w:rPr>
        <w:t>10.6.2.12.1</w:t>
      </w:r>
      <w:r>
        <w:rPr>
          <w:lang w:eastAsia="ko-KR"/>
        </w:rPr>
        <w:tab/>
      </w:r>
      <w:r w:rsidR="003E61EA">
        <w:rPr>
          <w:lang w:eastAsia="ko-KR"/>
        </w:rPr>
        <w:t>Void</w:t>
      </w:r>
      <w:r>
        <w:rPr>
          <w:lang w:eastAsia="ko-KR"/>
        </w:rPr>
        <w:t>l</w:t>
      </w:r>
      <w:bookmarkEnd w:id="752"/>
    </w:p>
    <w:p w14:paraId="3A0B4874" w14:textId="19BCFFB2" w:rsidR="00171381" w:rsidRDefault="00171381" w:rsidP="00171381">
      <w:pPr>
        <w:pStyle w:val="Heading5"/>
      </w:pPr>
      <w:bookmarkStart w:id="753" w:name="_Toc170894534"/>
      <w:r>
        <w:rPr>
          <w:lang w:eastAsia="ko-KR"/>
        </w:rPr>
        <w:t>10.6.2.12.2</w:t>
      </w:r>
      <w:r>
        <w:rPr>
          <w:lang w:eastAsia="ko-KR"/>
        </w:rPr>
        <w:tab/>
      </w:r>
      <w:r w:rsidR="00CD0C87">
        <w:rPr>
          <w:lang w:eastAsia="ko-KR"/>
        </w:rPr>
        <w:t>Void</w:t>
      </w:r>
      <w:bookmarkEnd w:id="753"/>
    </w:p>
    <w:p w14:paraId="5DE761A8" w14:textId="02A9FDAD" w:rsidR="00171381" w:rsidRDefault="00171381" w:rsidP="00171381">
      <w:pPr>
        <w:pStyle w:val="Heading6"/>
        <w:rPr>
          <w:noProof/>
        </w:rPr>
      </w:pPr>
      <w:bookmarkStart w:id="754" w:name="_Toc170894535"/>
      <w:r>
        <w:rPr>
          <w:lang w:eastAsia="ko-KR"/>
        </w:rPr>
        <w:t>10.6.2.12.2.1</w:t>
      </w:r>
      <w:r>
        <w:rPr>
          <w:lang w:eastAsia="ko-KR"/>
        </w:rPr>
        <w:tab/>
      </w:r>
      <w:r w:rsidR="00CD0C87">
        <w:rPr>
          <w:lang w:eastAsia="ko-KR"/>
        </w:rPr>
        <w:t>Void</w:t>
      </w:r>
      <w:bookmarkEnd w:id="754"/>
    </w:p>
    <w:p w14:paraId="7721DA94" w14:textId="468E69EB" w:rsidR="00171381" w:rsidRDefault="00171381" w:rsidP="00171381">
      <w:pPr>
        <w:pStyle w:val="Heading6"/>
        <w:rPr>
          <w:noProof/>
        </w:rPr>
      </w:pPr>
      <w:bookmarkStart w:id="755" w:name="_Toc170894536"/>
      <w:r>
        <w:rPr>
          <w:lang w:eastAsia="ko-KR"/>
        </w:rPr>
        <w:t>10.6.2.12.2.2</w:t>
      </w:r>
      <w:r>
        <w:rPr>
          <w:lang w:eastAsia="ko-KR"/>
        </w:rPr>
        <w:tab/>
      </w:r>
      <w:r w:rsidR="00CC2A58">
        <w:rPr>
          <w:lang w:eastAsia="ko-KR"/>
        </w:rPr>
        <w:t>Void</w:t>
      </w:r>
      <w:bookmarkEnd w:id="755"/>
    </w:p>
    <w:p w14:paraId="50EE7690" w14:textId="739C3A87" w:rsidR="00FF2A97" w:rsidRPr="00F77E8A" w:rsidRDefault="00FF2A97" w:rsidP="00FF2A97">
      <w:pPr>
        <w:pStyle w:val="Heading5"/>
      </w:pPr>
      <w:bookmarkStart w:id="756" w:name="_Toc24660240"/>
      <w:bookmarkStart w:id="757" w:name="_Toc122612587"/>
      <w:bookmarkStart w:id="758" w:name="_Toc170894537"/>
      <w:r w:rsidRPr="00F77E8A">
        <w:t>10.6.2.12.</w:t>
      </w:r>
      <w:r>
        <w:t>3</w:t>
      </w:r>
      <w:r w:rsidRPr="00F77E8A">
        <w:tab/>
      </w:r>
      <w:r w:rsidR="00606B43">
        <w:t>Void</w:t>
      </w:r>
      <w:bookmarkEnd w:id="758"/>
    </w:p>
    <w:p w14:paraId="2A2ADE31" w14:textId="41EFFE43" w:rsidR="00171381" w:rsidRPr="00AB5FED" w:rsidRDefault="00171381" w:rsidP="00171381">
      <w:pPr>
        <w:pStyle w:val="Heading3"/>
      </w:pPr>
      <w:bookmarkStart w:id="759" w:name="_Toc170894538"/>
      <w:bookmarkEnd w:id="756"/>
      <w:bookmarkEnd w:id="757"/>
      <w:r w:rsidRPr="00AB5FED">
        <w:t>10.6.3</w:t>
      </w:r>
      <w:r w:rsidRPr="00AB5FED">
        <w:tab/>
        <w:t>Off-network group call</w:t>
      </w:r>
      <w:bookmarkEnd w:id="635"/>
      <w:bookmarkEnd w:id="660"/>
      <w:bookmarkEnd w:id="714"/>
      <w:bookmarkEnd w:id="715"/>
      <w:bookmarkEnd w:id="716"/>
      <w:bookmarkEnd w:id="759"/>
    </w:p>
    <w:p w14:paraId="499AD95D" w14:textId="77777777" w:rsidR="00171381" w:rsidRPr="00AB5FED" w:rsidRDefault="00171381" w:rsidP="00171381">
      <w:pPr>
        <w:pStyle w:val="Heading4"/>
      </w:pPr>
      <w:bookmarkStart w:id="760" w:name="_Toc428365090"/>
      <w:bookmarkStart w:id="761" w:name="_Toc433209778"/>
      <w:bookmarkStart w:id="762" w:name="_Toc460616075"/>
      <w:bookmarkStart w:id="763" w:name="_Toc460616936"/>
      <w:bookmarkStart w:id="764" w:name="_Toc424654501"/>
      <w:bookmarkStart w:id="765" w:name="_Toc170894539"/>
      <w:r w:rsidRPr="00AB5FED">
        <w:t>10.6.3.1</w:t>
      </w:r>
      <w:r w:rsidRPr="00AB5FED">
        <w:tab/>
        <w:t>General</w:t>
      </w:r>
      <w:bookmarkEnd w:id="760"/>
      <w:bookmarkEnd w:id="761"/>
      <w:bookmarkEnd w:id="762"/>
      <w:bookmarkEnd w:id="763"/>
      <w:bookmarkEnd w:id="765"/>
    </w:p>
    <w:p w14:paraId="54919D46" w14:textId="77777777" w:rsidR="00171381" w:rsidRDefault="00171381" w:rsidP="00171381">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714B741F" w14:textId="77777777" w:rsidR="00171381" w:rsidRDefault="00171381" w:rsidP="00171381">
      <w:pPr>
        <w:rPr>
          <w:lang w:val="nl-NL" w:eastAsia="zh-CN"/>
        </w:rPr>
      </w:pPr>
      <w:r>
        <w:rPr>
          <w:lang w:val="nl-NL" w:eastAsia="zh-CN"/>
        </w:rPr>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76B2C677" w14:textId="77777777" w:rsidR="00171381" w:rsidRPr="00ED1E33" w:rsidRDefault="00171381" w:rsidP="00171381">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4374B127" w14:textId="77777777" w:rsidR="00171381" w:rsidRPr="00AB5FED" w:rsidRDefault="00171381" w:rsidP="00171381">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6EBCEAA0" w14:textId="77777777" w:rsidR="00171381" w:rsidRPr="00AB5FED" w:rsidRDefault="00171381" w:rsidP="00171381">
      <w:r w:rsidRPr="00AB5FED">
        <w:t>If off-network group configuration information is pre-defined (e.g. codec to be used) 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6081E493" w14:textId="77777777" w:rsidR="00171381" w:rsidRPr="00EF0310" w:rsidRDefault="00171381" w:rsidP="00171381">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Pr="00BF0E7D">
        <w:rPr>
          <w:rFonts w:eastAsia="Malgun Gothic"/>
          <w:lang w:eastAsia="ko-KR"/>
        </w:rPr>
        <w:t xml:space="preserve"> </w:t>
      </w:r>
    </w:p>
    <w:p w14:paraId="722ABD55" w14:textId="77777777" w:rsidR="00171381" w:rsidRPr="00BF0E7D" w:rsidRDefault="00171381" w:rsidP="00171381">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6CAE4F3A" w14:textId="77777777" w:rsidR="00171381" w:rsidRPr="00AB5FED" w:rsidRDefault="00171381" w:rsidP="00171381">
      <w:pPr>
        <w:pStyle w:val="Heading4"/>
      </w:pPr>
      <w:bookmarkStart w:id="766" w:name="_Toc433209779"/>
      <w:bookmarkStart w:id="767" w:name="_Toc460616076"/>
      <w:bookmarkStart w:id="768" w:name="_Toc460616937"/>
      <w:bookmarkStart w:id="769" w:name="_Toc428365091"/>
      <w:bookmarkStart w:id="770" w:name="_Toc170894540"/>
      <w:r w:rsidRPr="00AB5FED">
        <w:t>10.6.3.2</w:t>
      </w:r>
      <w:r w:rsidRPr="00AB5FED">
        <w:tab/>
        <w:t>Information flows for group call in off-network</w:t>
      </w:r>
      <w:bookmarkEnd w:id="766"/>
      <w:bookmarkEnd w:id="767"/>
      <w:bookmarkEnd w:id="768"/>
      <w:bookmarkEnd w:id="770"/>
    </w:p>
    <w:p w14:paraId="76224CE4" w14:textId="77777777" w:rsidR="00171381" w:rsidRPr="00AB5FED" w:rsidRDefault="00171381" w:rsidP="00171381">
      <w:pPr>
        <w:pStyle w:val="Heading5"/>
        <w:rPr>
          <w:lang w:eastAsia="ko-KR"/>
        </w:rPr>
      </w:pPr>
      <w:bookmarkStart w:id="771" w:name="_Toc460616077"/>
      <w:bookmarkStart w:id="772" w:name="_Toc460616938"/>
      <w:bookmarkStart w:id="773" w:name="_Toc433209780"/>
      <w:bookmarkStart w:id="774" w:name="_Toc170894541"/>
      <w:r w:rsidRPr="00AB5FED">
        <w:rPr>
          <w:lang w:eastAsia="ko-KR"/>
        </w:rPr>
        <w:t>10.6.3.2.1</w:t>
      </w:r>
      <w:r w:rsidRPr="00AB5FED">
        <w:rPr>
          <w:lang w:eastAsia="ko-KR"/>
        </w:rPr>
        <w:tab/>
        <w:t>Group call announcement</w:t>
      </w:r>
      <w:bookmarkEnd w:id="771"/>
      <w:bookmarkEnd w:id="772"/>
      <w:bookmarkEnd w:id="774"/>
    </w:p>
    <w:p w14:paraId="1CECCB87" w14:textId="77777777" w:rsidR="00171381" w:rsidRPr="00AB5FED" w:rsidRDefault="00171381" w:rsidP="00171381">
      <w:r w:rsidRPr="00AB5FED">
        <w:t>Table 10.6.3.2.1-1 describes the information flow for the group call announcement from the MCPTT client to other MCPTT clients.</w:t>
      </w:r>
    </w:p>
    <w:p w14:paraId="4348C7E5" w14:textId="77777777" w:rsidR="00171381" w:rsidRPr="00AB5FED" w:rsidRDefault="00171381" w:rsidP="00171381">
      <w:pPr>
        <w:pStyle w:val="TH"/>
      </w:pPr>
      <w:r w:rsidRPr="00AB5FED">
        <w:lastRenderedPageBreak/>
        <w:t>Table 10.6.3.2.1-1: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4C29D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B77"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C94D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5CE93" w14:textId="77777777" w:rsidR="00171381" w:rsidRPr="00AB5FED" w:rsidRDefault="00171381" w:rsidP="00643972">
            <w:pPr>
              <w:pStyle w:val="TAH"/>
            </w:pPr>
            <w:r w:rsidRPr="00AB5FED">
              <w:t>Description</w:t>
            </w:r>
          </w:p>
        </w:tc>
      </w:tr>
      <w:tr w:rsidR="00171381" w:rsidRPr="00AB5FED" w14:paraId="73A544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45B3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BB8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135AE" w14:textId="77777777" w:rsidR="00171381" w:rsidRPr="00AB5FED" w:rsidRDefault="00171381" w:rsidP="00643972">
            <w:pPr>
              <w:pStyle w:val="TAL"/>
            </w:pPr>
            <w:r w:rsidRPr="00AB5FED">
              <w:t>The identity of the calling party</w:t>
            </w:r>
          </w:p>
        </w:tc>
      </w:tr>
      <w:tr w:rsidR="00171381" w:rsidRPr="00AB5FED" w14:paraId="1174BA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43F"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C53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B958B" w14:textId="77777777" w:rsidR="00171381" w:rsidRPr="00AB5FED" w:rsidRDefault="00171381" w:rsidP="00643972">
            <w:pPr>
              <w:pStyle w:val="TAL"/>
            </w:pPr>
            <w:r w:rsidRPr="00AB5FED">
              <w:t>The MCPTT group ID on which the call is to be conducted</w:t>
            </w:r>
          </w:p>
        </w:tc>
      </w:tr>
      <w:tr w:rsidR="00171381" w:rsidRPr="00AB5FED" w14:paraId="69DF3D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8CA5" w14:textId="77777777" w:rsidR="00171381" w:rsidRPr="00AB5FED" w:rsidRDefault="00171381" w:rsidP="00643972">
            <w:pPr>
              <w:pStyle w:val="TAL"/>
            </w:pPr>
            <w:r w:rsidRPr="00AB5FED">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A737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F6FE" w14:textId="77777777" w:rsidR="00171381" w:rsidRPr="00AB5FED" w:rsidRDefault="00171381" w:rsidP="00643972">
            <w:pPr>
              <w:pStyle w:val="TAL"/>
            </w:pPr>
            <w:r w:rsidRPr="00AB5FED">
              <w:t>Type of the media to be used for the call</w:t>
            </w:r>
          </w:p>
        </w:tc>
      </w:tr>
      <w:tr w:rsidR="00171381" w:rsidRPr="00AB5FED" w14:paraId="092B3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90471" w14:textId="77777777" w:rsidR="00171381" w:rsidRPr="00AB5FED" w:rsidRDefault="00171381" w:rsidP="00643972">
            <w:pPr>
              <w:pStyle w:val="TAL"/>
            </w:pPr>
            <w:r w:rsidRPr="00AB5FED">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C420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1F93" w14:textId="77777777" w:rsidR="00171381" w:rsidRPr="00AB5FED" w:rsidRDefault="00171381" w:rsidP="00643972">
            <w:pPr>
              <w:pStyle w:val="TAL"/>
            </w:pPr>
            <w:r w:rsidRPr="00AB5FED">
              <w:t>The media codec to be used for the call</w:t>
            </w:r>
          </w:p>
        </w:tc>
      </w:tr>
      <w:tr w:rsidR="00171381" w:rsidRPr="00AB5FED" w14:paraId="18DADC8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D09EA" w14:textId="77777777" w:rsidR="00171381" w:rsidRPr="00AB5FED" w:rsidRDefault="00171381" w:rsidP="00643972">
            <w:pPr>
              <w:pStyle w:val="TAL"/>
            </w:pPr>
            <w:r w:rsidRPr="00AB5FED">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37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1CD4" w14:textId="77777777" w:rsidR="00171381" w:rsidRPr="00AB5FED" w:rsidRDefault="00171381" w:rsidP="00643972">
            <w:pPr>
              <w:pStyle w:val="TAL"/>
            </w:pPr>
            <w:r w:rsidRPr="00AB5FED">
              <w:t>Multicast port number for media</w:t>
            </w:r>
          </w:p>
        </w:tc>
      </w:tr>
      <w:tr w:rsidR="00171381" w:rsidRPr="00AB5FED" w14:paraId="5FB893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B66B6" w14:textId="77777777" w:rsidR="00171381" w:rsidRPr="00AB5FED" w:rsidRDefault="00171381" w:rsidP="00643972">
            <w:pPr>
              <w:pStyle w:val="TAL"/>
            </w:pPr>
            <w:r w:rsidRPr="00AB5FED">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0200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9BB" w14:textId="77777777" w:rsidR="00171381" w:rsidRPr="00AB5FED" w:rsidRDefault="00171381" w:rsidP="00643972">
            <w:pPr>
              <w:pStyle w:val="TAL"/>
            </w:pPr>
            <w:r w:rsidRPr="00AB5FED">
              <w:t>Port number for floor control protocol</w:t>
            </w:r>
          </w:p>
        </w:tc>
      </w:tr>
      <w:tr w:rsidR="00171381" w:rsidRPr="00AB5FED" w14:paraId="2B93F8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43AC" w14:textId="77777777" w:rsidR="00171381" w:rsidRPr="00AB5FED" w:rsidRDefault="00171381" w:rsidP="00643972">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AEC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FD03A" w14:textId="77777777" w:rsidR="00171381" w:rsidRPr="00AB5FED" w:rsidRDefault="00171381" w:rsidP="00643972">
            <w:pPr>
              <w:pStyle w:val="TAL"/>
            </w:pPr>
            <w:r w:rsidRPr="00AB5FED">
              <w:t>Period of the group call announcement</w:t>
            </w:r>
          </w:p>
        </w:tc>
      </w:tr>
      <w:tr w:rsidR="00171381" w:rsidRPr="00AB5FED" w14:paraId="0BAF08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E9CE" w14:textId="77777777" w:rsidR="00171381" w:rsidRPr="00AB5FED" w:rsidRDefault="00171381" w:rsidP="00643972">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D1C"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ACE2" w14:textId="77777777" w:rsidR="00171381" w:rsidRPr="00AB5FED" w:rsidRDefault="00171381" w:rsidP="00643972">
            <w:pPr>
              <w:pStyle w:val="TAL"/>
            </w:pPr>
            <w:r w:rsidRPr="00AB5FED">
              <w:t>Encryption parameters to be used for the call, if the call is to be encrypted</w:t>
            </w:r>
          </w:p>
        </w:tc>
      </w:tr>
      <w:tr w:rsidR="00171381" w:rsidRPr="00AB5FED" w14:paraId="17F85D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C1BF" w14:textId="77777777" w:rsidR="00171381" w:rsidRPr="00AB5FED" w:rsidRDefault="00171381" w:rsidP="00643972">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AB1F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990E5" w14:textId="77777777" w:rsidR="00171381" w:rsidRPr="00AB5FED" w:rsidRDefault="00171381" w:rsidP="00643972">
            <w:pPr>
              <w:pStyle w:val="TAL"/>
            </w:pPr>
            <w:r w:rsidRPr="00AB5FED">
              <w:t>Indicates whether the MCPTT group call is to be confirmed</w:t>
            </w:r>
          </w:p>
        </w:tc>
      </w:tr>
      <w:tr w:rsidR="00171381" w:rsidRPr="00AB5FED" w14:paraId="44EA8D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965C2" w14:textId="77777777" w:rsidR="00171381" w:rsidRPr="00AB5FED" w:rsidRDefault="00171381" w:rsidP="00643972">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1909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45415" w14:textId="77777777" w:rsidR="00171381" w:rsidRPr="00AB5FED" w:rsidRDefault="00171381" w:rsidP="00643972">
            <w:pPr>
              <w:pStyle w:val="TAL"/>
            </w:pPr>
            <w:r w:rsidRPr="00AB5FED">
              <w:t>Indicates that the MCPTT group call is an MCPTT emergency call</w:t>
            </w:r>
          </w:p>
        </w:tc>
      </w:tr>
      <w:tr w:rsidR="00171381" w:rsidRPr="00AB5FED" w14:paraId="7A1D7AC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53B5" w14:textId="77777777" w:rsidR="00171381" w:rsidRPr="00AB5FED" w:rsidRDefault="00171381" w:rsidP="00643972">
            <w:pPr>
              <w:pStyle w:val="TAL"/>
            </w:pPr>
            <w:r w:rsidRPr="00AB5FED">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2501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7A6FA" w14:textId="77777777" w:rsidR="00171381" w:rsidRPr="00AB5FED" w:rsidRDefault="00171381" w:rsidP="00643972">
            <w:pPr>
              <w:pStyle w:val="TAL"/>
            </w:pPr>
            <w:r w:rsidRPr="00AB5FED">
              <w:t>Indicates that the MCPTT group call is an MCPTT imminent peril call</w:t>
            </w:r>
          </w:p>
        </w:tc>
      </w:tr>
    </w:tbl>
    <w:p w14:paraId="57FBA903" w14:textId="77777777" w:rsidR="00171381" w:rsidRPr="00AB5FED" w:rsidRDefault="00171381" w:rsidP="00171381">
      <w:pPr>
        <w:rPr>
          <w:lang w:eastAsia="ko-KR"/>
        </w:rPr>
      </w:pPr>
    </w:p>
    <w:p w14:paraId="6C8FC303" w14:textId="77777777" w:rsidR="00171381" w:rsidRPr="00AB5FED" w:rsidRDefault="00171381" w:rsidP="00171381">
      <w:pPr>
        <w:pStyle w:val="Heading5"/>
        <w:rPr>
          <w:lang w:eastAsia="ko-KR"/>
        </w:rPr>
      </w:pPr>
      <w:bookmarkStart w:id="775" w:name="_Toc460616078"/>
      <w:bookmarkStart w:id="776" w:name="_Toc460616939"/>
      <w:bookmarkStart w:id="777" w:name="_Toc170894542"/>
      <w:r w:rsidRPr="00AB5FED">
        <w:rPr>
          <w:lang w:eastAsia="ko-KR"/>
        </w:rPr>
        <w:t>10.6.3.2.2</w:t>
      </w:r>
      <w:r w:rsidRPr="00AB5FED">
        <w:rPr>
          <w:lang w:eastAsia="ko-KR"/>
        </w:rPr>
        <w:tab/>
      </w:r>
      <w:r w:rsidRPr="00AB5FED">
        <w:t>MCPTT upgrade to emergency call</w:t>
      </w:r>
      <w:bookmarkEnd w:id="775"/>
      <w:bookmarkEnd w:id="776"/>
      <w:bookmarkEnd w:id="777"/>
    </w:p>
    <w:p w14:paraId="62392BA5" w14:textId="77777777" w:rsidR="00171381" w:rsidRPr="00AB5FED" w:rsidRDefault="00171381" w:rsidP="00171381">
      <w:r w:rsidRPr="00AB5FED">
        <w:t xml:space="preserve">Table 10.6.3.2.2-1 describes the information flow for the MCPTT upgrade to emergency </w:t>
      </w:r>
      <w:r>
        <w:rPr>
          <w:rFonts w:hint="eastAsia"/>
          <w:lang w:eastAsia="zh-CN"/>
        </w:rPr>
        <w:t xml:space="preserve">call </w:t>
      </w:r>
      <w:r w:rsidRPr="00AB5FED">
        <w:t>from the MCPTT client to other MCPTT clients.</w:t>
      </w:r>
    </w:p>
    <w:p w14:paraId="464C45F6" w14:textId="77777777" w:rsidR="00171381" w:rsidRPr="00AB5FED" w:rsidRDefault="00171381" w:rsidP="00171381">
      <w:pPr>
        <w:pStyle w:val="TH"/>
      </w:pPr>
      <w:r w:rsidRPr="00AB5FED">
        <w:t>Table 10.6.3.2.2-1: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AD27A5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D33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7F7EA"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EAD7D" w14:textId="77777777" w:rsidR="00171381" w:rsidRPr="00AB5FED" w:rsidRDefault="00171381" w:rsidP="00643972">
            <w:pPr>
              <w:pStyle w:val="TAH"/>
            </w:pPr>
            <w:r w:rsidRPr="00AB5FED">
              <w:t>Description</w:t>
            </w:r>
          </w:p>
        </w:tc>
      </w:tr>
      <w:tr w:rsidR="00171381" w:rsidRPr="00AB5FED" w14:paraId="73A38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B2A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AF58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9D37F" w14:textId="77777777" w:rsidR="00171381" w:rsidRPr="00AB5FED" w:rsidRDefault="00171381" w:rsidP="00643972">
            <w:pPr>
              <w:pStyle w:val="TAL"/>
            </w:pPr>
            <w:r w:rsidRPr="00AB5FED">
              <w:t>The identity of the upgrading party</w:t>
            </w:r>
          </w:p>
        </w:tc>
      </w:tr>
      <w:tr w:rsidR="00171381" w:rsidRPr="00AB5FED" w14:paraId="5E5B0A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31A31"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0A57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79926" w14:textId="77777777" w:rsidR="00171381" w:rsidRPr="00AB5FED" w:rsidRDefault="00171381" w:rsidP="00643972">
            <w:pPr>
              <w:pStyle w:val="TAL"/>
            </w:pPr>
            <w:r w:rsidRPr="00AB5FED">
              <w:t>The MCPTT group ID on which the call is to be conducted</w:t>
            </w:r>
          </w:p>
        </w:tc>
      </w:tr>
    </w:tbl>
    <w:p w14:paraId="659C12AC" w14:textId="77777777" w:rsidR="00171381" w:rsidRPr="00AB5FED" w:rsidRDefault="00171381" w:rsidP="00171381"/>
    <w:p w14:paraId="2F852B73" w14:textId="77777777" w:rsidR="00171381" w:rsidRPr="00AB5FED" w:rsidRDefault="00171381" w:rsidP="00171381">
      <w:pPr>
        <w:pStyle w:val="Heading5"/>
        <w:rPr>
          <w:lang w:eastAsia="ko-KR"/>
        </w:rPr>
      </w:pPr>
      <w:bookmarkStart w:id="778" w:name="_Toc460616079"/>
      <w:bookmarkStart w:id="779" w:name="_Toc460616940"/>
      <w:bookmarkStart w:id="780" w:name="_Toc170894543"/>
      <w:r w:rsidRPr="00AB5FED">
        <w:rPr>
          <w:lang w:eastAsia="ko-KR"/>
        </w:rPr>
        <w:t>10.6.3.2.3</w:t>
      </w:r>
      <w:r w:rsidRPr="00AB5FED">
        <w:rPr>
          <w:lang w:eastAsia="ko-KR"/>
        </w:rPr>
        <w:tab/>
      </w:r>
      <w:r w:rsidRPr="00AB5FED">
        <w:t xml:space="preserve">MCPTT emergency group </w:t>
      </w:r>
      <w:r>
        <w:t xml:space="preserve">state </w:t>
      </w:r>
      <w:r w:rsidRPr="00AB5FED">
        <w:t>cancel</w:t>
      </w:r>
      <w:bookmarkEnd w:id="778"/>
      <w:bookmarkEnd w:id="779"/>
      <w:bookmarkEnd w:id="780"/>
    </w:p>
    <w:p w14:paraId="22E0A1E3" w14:textId="77777777" w:rsidR="00171381" w:rsidRDefault="00171381" w:rsidP="00171381">
      <w:r w:rsidRPr="00AB5FED">
        <w:t xml:space="preserve">Table 10.6.3.2.3-1 describes the information flow for the MCPTT </w:t>
      </w:r>
      <w:r>
        <w:rPr>
          <w:rFonts w:hint="eastAsia"/>
          <w:lang w:eastAsia="zh-CN"/>
        </w:rPr>
        <w:t xml:space="preserve">emergency group </w:t>
      </w:r>
      <w:r>
        <w:rPr>
          <w:lang w:eastAsia="zh-CN"/>
        </w:rPr>
        <w:t xml:space="preserve">state </w:t>
      </w:r>
      <w:r>
        <w:rPr>
          <w:rFonts w:hint="eastAsia"/>
          <w:lang w:eastAsia="zh-CN"/>
        </w:rPr>
        <w:t>cancel</w:t>
      </w:r>
      <w:r>
        <w:rPr>
          <w:lang w:eastAsia="zh-CN"/>
        </w:rPr>
        <w:t xml:space="preserve"> </w:t>
      </w:r>
      <w:r w:rsidRPr="00AB5FED">
        <w:t>from the MCPTT client to other MCPTT clients.</w:t>
      </w:r>
    </w:p>
    <w:p w14:paraId="1EAF436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44B99A43" w14:textId="77777777" w:rsidR="00171381" w:rsidRPr="00AB5FED" w:rsidRDefault="00171381" w:rsidP="00171381">
      <w:pPr>
        <w:pStyle w:val="TH"/>
      </w:pPr>
      <w:r w:rsidRPr="00AB5FED">
        <w:t xml:space="preserve">Table 10.6.3.2.3-1: MCPTT emergency group </w:t>
      </w:r>
      <w:r>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5765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DFF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1037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DDCAB" w14:textId="77777777" w:rsidR="00171381" w:rsidRPr="00AB5FED" w:rsidRDefault="00171381" w:rsidP="00643972">
            <w:pPr>
              <w:pStyle w:val="TAH"/>
            </w:pPr>
            <w:r w:rsidRPr="00AB5FED">
              <w:t>Description</w:t>
            </w:r>
          </w:p>
        </w:tc>
      </w:tr>
      <w:tr w:rsidR="00171381" w:rsidRPr="00AB5FED" w14:paraId="5DEA6E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CE19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425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8A6FA" w14:textId="77777777" w:rsidR="00171381" w:rsidRPr="00AB5FED" w:rsidRDefault="00171381" w:rsidP="00643972">
            <w:pPr>
              <w:pStyle w:val="TAL"/>
            </w:pPr>
            <w:r w:rsidRPr="00AB5FED">
              <w:t>The identity of the cancelling party</w:t>
            </w:r>
          </w:p>
        </w:tc>
      </w:tr>
      <w:tr w:rsidR="00171381" w:rsidRPr="00AB5FED" w14:paraId="6D34AE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EDEE0"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DB6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65982" w14:textId="77777777" w:rsidR="00171381" w:rsidRPr="00AB5FED" w:rsidRDefault="00171381" w:rsidP="00643972">
            <w:pPr>
              <w:pStyle w:val="TAL"/>
            </w:pPr>
            <w:r w:rsidRPr="00AB5FED">
              <w:t xml:space="preserve">The MCPTT group ID </w:t>
            </w:r>
            <w:r>
              <w:t xml:space="preserve">which emergency state is </w:t>
            </w:r>
            <w:r w:rsidRPr="00AB5FED">
              <w:t>to be cancelled</w:t>
            </w:r>
          </w:p>
        </w:tc>
      </w:tr>
    </w:tbl>
    <w:p w14:paraId="19199817" w14:textId="77777777" w:rsidR="00171381" w:rsidRPr="00AB5FED" w:rsidRDefault="00171381" w:rsidP="00171381"/>
    <w:p w14:paraId="05EC72D1" w14:textId="77777777" w:rsidR="00171381" w:rsidRPr="00AB5FED" w:rsidRDefault="00171381" w:rsidP="00171381">
      <w:pPr>
        <w:pStyle w:val="Heading5"/>
        <w:rPr>
          <w:lang w:eastAsia="ko-KR"/>
        </w:rPr>
      </w:pPr>
      <w:bookmarkStart w:id="781" w:name="_Toc460616080"/>
      <w:bookmarkStart w:id="782" w:name="_Toc460616941"/>
      <w:bookmarkStart w:id="783" w:name="_Toc170894544"/>
      <w:r w:rsidRPr="00AB5FED">
        <w:rPr>
          <w:lang w:eastAsia="ko-KR"/>
        </w:rPr>
        <w:t>10.6.3.2.4</w:t>
      </w:r>
      <w:r w:rsidRPr="00AB5FED">
        <w:rPr>
          <w:lang w:eastAsia="ko-KR"/>
        </w:rPr>
        <w:tab/>
        <w:t>R</w:t>
      </w:r>
      <w:r w:rsidRPr="00AB5FED">
        <w:t>esponse</w:t>
      </w:r>
      <w:bookmarkEnd w:id="781"/>
      <w:bookmarkEnd w:id="782"/>
      <w:bookmarkEnd w:id="783"/>
    </w:p>
    <w:p w14:paraId="5AFD61D7" w14:textId="77777777" w:rsidR="00171381" w:rsidRPr="00AB5FED" w:rsidRDefault="00171381" w:rsidP="00171381">
      <w:r w:rsidRPr="00AB5FED">
        <w:t>Table 10.6.3.2.4-1 describes the information flow for the response.</w:t>
      </w:r>
    </w:p>
    <w:p w14:paraId="459F4B7F" w14:textId="77777777" w:rsidR="00171381" w:rsidRPr="00AB5FED" w:rsidRDefault="00171381" w:rsidP="00171381">
      <w:pPr>
        <w:pStyle w:val="TH"/>
      </w:pPr>
      <w:r w:rsidRPr="00AB5FED">
        <w:lastRenderedPageBreak/>
        <w:t xml:space="preserve">Table 10.6.3.2.4-1: Response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6806D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0318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2BE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66CFF" w14:textId="77777777" w:rsidR="00171381" w:rsidRPr="00AB5FED" w:rsidRDefault="00171381" w:rsidP="00643972">
            <w:pPr>
              <w:pStyle w:val="TAH"/>
            </w:pPr>
            <w:r w:rsidRPr="00AB5FED">
              <w:t>Description</w:t>
            </w:r>
          </w:p>
        </w:tc>
      </w:tr>
      <w:tr w:rsidR="00171381" w:rsidRPr="00AB5FED" w14:paraId="11D64E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37D2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58A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4D17" w14:textId="77777777" w:rsidR="00171381" w:rsidRPr="00AB5FED" w:rsidRDefault="00171381" w:rsidP="00643972">
            <w:pPr>
              <w:pStyle w:val="TAL"/>
            </w:pPr>
            <w:r w:rsidRPr="00AB5FED">
              <w:t>The identity of the called party</w:t>
            </w:r>
          </w:p>
        </w:tc>
      </w:tr>
    </w:tbl>
    <w:p w14:paraId="659C473B" w14:textId="77777777" w:rsidR="00171381" w:rsidRPr="00AB5FED" w:rsidRDefault="00171381" w:rsidP="00171381"/>
    <w:p w14:paraId="37657F32" w14:textId="77777777" w:rsidR="00171381" w:rsidRPr="00AB5FED" w:rsidRDefault="00171381" w:rsidP="00171381">
      <w:pPr>
        <w:pStyle w:val="Heading5"/>
        <w:rPr>
          <w:lang w:eastAsia="ko-KR"/>
        </w:rPr>
      </w:pPr>
      <w:bookmarkStart w:id="784" w:name="_Toc460616081"/>
      <w:bookmarkStart w:id="785" w:name="_Toc460616942"/>
      <w:bookmarkStart w:id="786" w:name="_Toc170894545"/>
      <w:r w:rsidRPr="00AB5FED">
        <w:rPr>
          <w:lang w:eastAsia="ko-KR"/>
        </w:rPr>
        <w:t>10.6.3.2.5</w:t>
      </w:r>
      <w:r w:rsidRPr="00AB5FED">
        <w:rPr>
          <w:lang w:eastAsia="ko-KR"/>
        </w:rPr>
        <w:tab/>
      </w:r>
      <w:r>
        <w:rPr>
          <w:lang w:eastAsia="ko-KR"/>
        </w:rPr>
        <w:t>Void</w:t>
      </w:r>
      <w:bookmarkEnd w:id="784"/>
      <w:bookmarkEnd w:id="785"/>
      <w:bookmarkEnd w:id="786"/>
    </w:p>
    <w:p w14:paraId="4BCD760F" w14:textId="77777777" w:rsidR="00171381" w:rsidRPr="00AB5FED" w:rsidRDefault="00171381" w:rsidP="00171381">
      <w:pPr>
        <w:pStyle w:val="Heading5"/>
      </w:pPr>
      <w:bookmarkStart w:id="787" w:name="_Toc460616082"/>
      <w:bookmarkStart w:id="788" w:name="_Toc460616943"/>
      <w:bookmarkStart w:id="789" w:name="_Toc170894546"/>
      <w:r w:rsidRPr="00AB5FED">
        <w:rPr>
          <w:lang w:eastAsia="ko-KR"/>
        </w:rPr>
        <w:t>10.6.3.2.6</w:t>
      </w:r>
      <w:r w:rsidRPr="00AB5FED">
        <w:rPr>
          <w:lang w:eastAsia="ko-KR"/>
        </w:rPr>
        <w:tab/>
      </w:r>
      <w:r>
        <w:rPr>
          <w:lang w:eastAsia="ko-KR"/>
        </w:rPr>
        <w:t>Void</w:t>
      </w:r>
      <w:bookmarkEnd w:id="787"/>
      <w:bookmarkEnd w:id="788"/>
      <w:bookmarkEnd w:id="789"/>
    </w:p>
    <w:p w14:paraId="2436EF93" w14:textId="77777777" w:rsidR="00171381" w:rsidRPr="00AB5FED" w:rsidRDefault="00171381" w:rsidP="00171381">
      <w:pPr>
        <w:pStyle w:val="Heading5"/>
        <w:rPr>
          <w:lang w:eastAsia="ko-KR"/>
        </w:rPr>
      </w:pPr>
      <w:bookmarkStart w:id="790" w:name="_Toc460616083"/>
      <w:bookmarkStart w:id="791" w:name="_Toc460616944"/>
      <w:bookmarkStart w:id="792" w:name="_Toc170894547"/>
      <w:r w:rsidRPr="00AB5FED">
        <w:rPr>
          <w:lang w:eastAsia="ko-KR"/>
        </w:rPr>
        <w:t>10.6.3.2.7</w:t>
      </w:r>
      <w:r w:rsidRPr="00AB5FED">
        <w:rPr>
          <w:lang w:eastAsia="ko-KR"/>
        </w:rPr>
        <w:tab/>
      </w:r>
      <w:r w:rsidRPr="00AB5FED">
        <w:t>MCPTT upgrade to imminent peril call</w:t>
      </w:r>
      <w:bookmarkEnd w:id="790"/>
      <w:bookmarkEnd w:id="791"/>
      <w:bookmarkEnd w:id="792"/>
    </w:p>
    <w:p w14:paraId="6A9190DF" w14:textId="77777777" w:rsidR="00171381" w:rsidRPr="00AB5FED" w:rsidRDefault="00171381" w:rsidP="00171381">
      <w:r w:rsidRPr="00AB5FED">
        <w:t xml:space="preserve">Table 10.6.3.2.7-1 describes the information flow for the MCPTT upgrade to imminent peril </w:t>
      </w:r>
      <w:r>
        <w:rPr>
          <w:rFonts w:hint="eastAsia"/>
          <w:lang w:eastAsia="zh-CN"/>
        </w:rPr>
        <w:t xml:space="preserve">call </w:t>
      </w:r>
      <w:r w:rsidRPr="00AB5FED">
        <w:t>from the MCPTT client to other MCPTT clients.</w:t>
      </w:r>
    </w:p>
    <w:p w14:paraId="6D6FBD3C" w14:textId="77777777" w:rsidR="00171381" w:rsidRPr="00AB5FED" w:rsidRDefault="00171381" w:rsidP="00171381">
      <w:pPr>
        <w:pStyle w:val="TH"/>
      </w:pPr>
      <w:r w:rsidRPr="00AB5FED">
        <w:t xml:space="preserve">Table 10.6.3.2.7-1: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87F4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B9B2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C512F"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3117" w14:textId="77777777" w:rsidR="00171381" w:rsidRPr="00AB5FED" w:rsidRDefault="00171381" w:rsidP="00643972">
            <w:pPr>
              <w:pStyle w:val="TAH"/>
            </w:pPr>
            <w:r w:rsidRPr="00AB5FED">
              <w:t>Description</w:t>
            </w:r>
          </w:p>
        </w:tc>
      </w:tr>
      <w:tr w:rsidR="00171381" w:rsidRPr="00AB5FED" w14:paraId="1BAC299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6737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6C5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D91D" w14:textId="77777777" w:rsidR="00171381" w:rsidRPr="00AB5FED" w:rsidRDefault="00171381" w:rsidP="00643972">
            <w:pPr>
              <w:pStyle w:val="TAL"/>
            </w:pPr>
            <w:r w:rsidRPr="00AB5FED">
              <w:t>The identity of the upgrading party</w:t>
            </w:r>
          </w:p>
        </w:tc>
      </w:tr>
      <w:tr w:rsidR="00171381" w:rsidRPr="00AB5FED" w14:paraId="5FDE6B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56472"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B3F4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78D24" w14:textId="77777777" w:rsidR="00171381" w:rsidRPr="00AB5FED" w:rsidRDefault="00171381" w:rsidP="00643972">
            <w:pPr>
              <w:pStyle w:val="TAL"/>
            </w:pPr>
            <w:r w:rsidRPr="00AB5FED">
              <w:t>The MCPTT group ID of the group to be upgraded</w:t>
            </w:r>
          </w:p>
        </w:tc>
      </w:tr>
    </w:tbl>
    <w:p w14:paraId="72D6B91F" w14:textId="77777777" w:rsidR="00171381" w:rsidRPr="00AB5FED" w:rsidRDefault="00171381" w:rsidP="00171381"/>
    <w:p w14:paraId="3288C735" w14:textId="77777777" w:rsidR="00171381" w:rsidRPr="00AB5FED" w:rsidRDefault="00171381" w:rsidP="00171381">
      <w:pPr>
        <w:pStyle w:val="Heading5"/>
      </w:pPr>
      <w:bookmarkStart w:id="793" w:name="_Toc460616084"/>
      <w:bookmarkStart w:id="794" w:name="_Toc460616945"/>
      <w:bookmarkStart w:id="795" w:name="_Toc170894548"/>
      <w:r w:rsidRPr="00AB5FED">
        <w:t>10.6.3.2.8</w:t>
      </w:r>
      <w:r w:rsidRPr="00AB5FED">
        <w:tab/>
        <w:t>MCPTT imminent peril group call cancel</w:t>
      </w:r>
      <w:bookmarkEnd w:id="793"/>
      <w:bookmarkEnd w:id="794"/>
      <w:bookmarkEnd w:id="795"/>
    </w:p>
    <w:p w14:paraId="444F1A4A" w14:textId="77777777" w:rsidR="00171381" w:rsidRPr="00AB5FED" w:rsidRDefault="00171381" w:rsidP="00171381">
      <w:r w:rsidRPr="00AB5FED">
        <w:t>Table 10.6.3.2.8-1 describes the information flow MCPTT imminent peril group call cancel from the MCPTT client to other MCPTT clients.</w:t>
      </w:r>
    </w:p>
    <w:p w14:paraId="29B06126" w14:textId="77777777" w:rsidR="00171381" w:rsidRPr="00AB5FED" w:rsidRDefault="00171381" w:rsidP="00171381">
      <w:pPr>
        <w:pStyle w:val="TH"/>
      </w:pPr>
      <w:r w:rsidRPr="00AB5FED">
        <w:t>Table 10.6.3.2.8-1: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7BABFC" w14:textId="77777777" w:rsidTr="00643972">
        <w:trPr>
          <w:jc w:val="center"/>
        </w:trPr>
        <w:tc>
          <w:tcPr>
            <w:tcW w:w="2405" w:type="dxa"/>
            <w:tcMar>
              <w:top w:w="0" w:type="dxa"/>
              <w:left w:w="108" w:type="dxa"/>
              <w:bottom w:w="0" w:type="dxa"/>
              <w:right w:w="108" w:type="dxa"/>
            </w:tcMar>
            <w:hideMark/>
          </w:tcPr>
          <w:p w14:paraId="6E8BC79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0374F56E"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8F81CF5" w14:textId="77777777" w:rsidR="00171381" w:rsidRPr="00AB5FED" w:rsidRDefault="00171381" w:rsidP="00643972">
            <w:pPr>
              <w:pStyle w:val="TAH"/>
            </w:pPr>
            <w:r w:rsidRPr="00AB5FED">
              <w:t>Description</w:t>
            </w:r>
          </w:p>
        </w:tc>
      </w:tr>
      <w:tr w:rsidR="00171381" w:rsidRPr="00AB5FED" w14:paraId="32F71905" w14:textId="77777777" w:rsidTr="00643972">
        <w:trPr>
          <w:jc w:val="center"/>
        </w:trPr>
        <w:tc>
          <w:tcPr>
            <w:tcW w:w="2405" w:type="dxa"/>
            <w:tcMar>
              <w:top w:w="0" w:type="dxa"/>
              <w:left w:w="108" w:type="dxa"/>
              <w:bottom w:w="0" w:type="dxa"/>
              <w:right w:w="108" w:type="dxa"/>
            </w:tcMar>
            <w:hideMark/>
          </w:tcPr>
          <w:p w14:paraId="2081B93E"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BAC3912"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162E33" w14:textId="77777777" w:rsidR="00171381" w:rsidRPr="00AB5FED" w:rsidRDefault="00171381" w:rsidP="00643972">
            <w:pPr>
              <w:pStyle w:val="TAL"/>
            </w:pPr>
            <w:r w:rsidRPr="00AB5FED">
              <w:t>The identity of the cancelling party</w:t>
            </w:r>
          </w:p>
        </w:tc>
      </w:tr>
      <w:tr w:rsidR="00171381" w:rsidRPr="00AB5FED" w14:paraId="49A4CFC2" w14:textId="77777777" w:rsidTr="00643972">
        <w:trPr>
          <w:jc w:val="center"/>
        </w:trPr>
        <w:tc>
          <w:tcPr>
            <w:tcW w:w="2405" w:type="dxa"/>
            <w:tcMar>
              <w:top w:w="0" w:type="dxa"/>
              <w:left w:w="108" w:type="dxa"/>
              <w:bottom w:w="0" w:type="dxa"/>
              <w:right w:w="108" w:type="dxa"/>
            </w:tcMar>
            <w:hideMark/>
          </w:tcPr>
          <w:p w14:paraId="4C879B06"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0953169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396576D" w14:textId="77777777" w:rsidR="00171381" w:rsidRPr="00AB5FED" w:rsidRDefault="00171381" w:rsidP="00643972">
            <w:pPr>
              <w:pStyle w:val="TAL"/>
            </w:pPr>
            <w:r w:rsidRPr="00AB5FED">
              <w:t>The MCPTT group ID on which the imminent peril is to be cancelled</w:t>
            </w:r>
          </w:p>
        </w:tc>
      </w:tr>
    </w:tbl>
    <w:p w14:paraId="52C3132D" w14:textId="77777777" w:rsidR="00171381" w:rsidRPr="00AB5FED" w:rsidRDefault="00171381" w:rsidP="00171381">
      <w:pPr>
        <w:rPr>
          <w:b/>
          <w:sz w:val="24"/>
          <w:lang w:eastAsia="ko-KR"/>
        </w:rPr>
      </w:pPr>
    </w:p>
    <w:p w14:paraId="20C38D0D" w14:textId="77777777" w:rsidR="00171381" w:rsidRPr="00AB5FED" w:rsidRDefault="00171381" w:rsidP="00171381">
      <w:pPr>
        <w:pStyle w:val="Heading4"/>
      </w:pPr>
      <w:bookmarkStart w:id="796" w:name="_Toc460616085"/>
      <w:bookmarkStart w:id="797" w:name="_Toc460616946"/>
      <w:bookmarkStart w:id="798" w:name="_Toc170894549"/>
      <w:r w:rsidRPr="00AB5FED">
        <w:t>10.6.3.3</w:t>
      </w:r>
      <w:r w:rsidRPr="00AB5FED">
        <w:tab/>
        <w:t>Group call setup</w:t>
      </w:r>
      <w:bookmarkEnd w:id="764"/>
      <w:bookmarkEnd w:id="769"/>
      <w:bookmarkEnd w:id="773"/>
      <w:bookmarkEnd w:id="796"/>
      <w:bookmarkEnd w:id="797"/>
      <w:bookmarkEnd w:id="798"/>
    </w:p>
    <w:p w14:paraId="0906EE30" w14:textId="77777777" w:rsidR="00171381" w:rsidRPr="00AB5FED" w:rsidRDefault="00171381" w:rsidP="00171381">
      <w:r w:rsidRPr="00AB5FED">
        <w:t>The flow in figure 10 6.3.3-1 illustrates the control plane procedures for MCPTT group call establishment for off-network. The procedure describes how an MCPTT client initiates an MCPTT group call with other MCPTT client within the off-network radio coverage and how the group call is established.</w:t>
      </w:r>
    </w:p>
    <w:p w14:paraId="69EC5F55" w14:textId="77777777" w:rsidR="00171381" w:rsidRPr="00AB5FED" w:rsidRDefault="00171381" w:rsidP="00171381">
      <w:pPr>
        <w:rPr>
          <w:lang w:eastAsia="zh-CN"/>
        </w:rPr>
      </w:pPr>
      <w:r w:rsidRPr="00AB5FED">
        <w:rPr>
          <w:rFonts w:hint="eastAsia"/>
          <w:lang w:eastAsia="zh-CN"/>
        </w:rPr>
        <w:t>Pre-conditions:</w:t>
      </w:r>
    </w:p>
    <w:p w14:paraId="2C122D0D" w14:textId="77777777" w:rsidR="00171381" w:rsidRPr="00AB5FED" w:rsidRDefault="00171381" w:rsidP="00171381">
      <w:pPr>
        <w:pStyle w:val="B1"/>
      </w:pPr>
      <w:r w:rsidRPr="00AB5FED">
        <w:rPr>
          <w:rFonts w:hint="eastAsia"/>
          <w:lang w:eastAsia="zh-CN"/>
        </w:rPr>
        <w:t>-</w:t>
      </w:r>
      <w:r w:rsidRPr="00AB5FED">
        <w:rPr>
          <w:rFonts w:hint="eastAsia"/>
          <w:lang w:eastAsia="zh-CN"/>
        </w:rPr>
        <w:tab/>
      </w:r>
      <w:r w:rsidRPr="00AB5FED">
        <w:t>It is assumed that information for ProSe direct communications corresponding to the mappings of MCPTT group ID and</w:t>
      </w:r>
      <w:r w:rsidRPr="00AB5FED">
        <w:rPr>
          <w:rFonts w:hint="eastAsia"/>
          <w:lang w:eastAsia="zh-CN"/>
        </w:rPr>
        <w:t xml:space="preserve"> ProSe Layer-2 Group ID </w:t>
      </w:r>
      <w:r w:rsidRPr="00AB5FED">
        <w:t>(see subclause 8.1.3.2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xml:space="preserve">) are pre-configured; </w:t>
      </w:r>
    </w:p>
    <w:p w14:paraId="50571826"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38464E22"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Pr>
          <w:lang w:eastAsia="zh-CN"/>
        </w:rPr>
        <w:t>7</w:t>
      </w:r>
      <w:r w:rsidRPr="00AB5FED">
        <w:rPr>
          <w:lang w:eastAsia="zh-CN"/>
        </w:rPr>
        <w:t>]</w:t>
      </w:r>
      <w:r w:rsidRPr="00AB5FED">
        <w:rPr>
          <w:rFonts w:hint="eastAsia"/>
          <w:lang w:eastAsia="zh-CN"/>
        </w:rPr>
        <w:t>; and</w:t>
      </w:r>
    </w:p>
    <w:p w14:paraId="7C305081" w14:textId="77777777" w:rsidR="00171381" w:rsidRPr="00AB5FED" w:rsidRDefault="00171381" w:rsidP="00171381">
      <w:pPr>
        <w:pStyle w:val="B1"/>
      </w:pPr>
      <w:r w:rsidRPr="00AB5FED">
        <w:rPr>
          <w:rFonts w:hint="eastAsia"/>
          <w:lang w:eastAsia="zh-CN"/>
        </w:rPr>
        <w:t>-</w:t>
      </w:r>
      <w:r w:rsidRPr="00AB5FED">
        <w:rPr>
          <w:rFonts w:hint="eastAsia"/>
          <w:lang w:eastAsia="zh-CN"/>
        </w:rPr>
        <w:tab/>
        <w:t>The MCPTT users of MCPTT client 1, 2 and 3 belong to the same MCPTT group.</w:t>
      </w:r>
    </w:p>
    <w:p w14:paraId="648D631E" w14:textId="77777777" w:rsidR="00171381" w:rsidRPr="00AB5FED" w:rsidRDefault="00171381" w:rsidP="00171381">
      <w:pPr>
        <w:pStyle w:val="TH"/>
      </w:pPr>
      <w:r w:rsidRPr="00AB5FED">
        <w:object w:dxaOrig="8438" w:dyaOrig="4995" w14:anchorId="1EE65644">
          <v:shape id="_x0000_i1069" type="#_x0000_t75" style="width:422.75pt;height:249.9pt" o:ole="">
            <v:imagedata r:id="rId94" o:title=""/>
          </v:shape>
          <o:OLEObject Type="Embed" ProgID="Visio.Drawing.11" ShapeID="_x0000_i1069" DrawAspect="Content" ObjectID="_1781508489" r:id="rId95"/>
        </w:object>
      </w:r>
    </w:p>
    <w:p w14:paraId="1F20524A" w14:textId="77777777" w:rsidR="00171381" w:rsidRPr="00AB5FED" w:rsidRDefault="00171381" w:rsidP="00171381">
      <w:pPr>
        <w:pStyle w:val="TF"/>
      </w:pPr>
      <w:r w:rsidRPr="00AB5FED">
        <w:t>Figure 10.6.3.3-1: Off-network group call setup</w:t>
      </w:r>
    </w:p>
    <w:p w14:paraId="360192F0" w14:textId="77777777" w:rsidR="00171381" w:rsidRPr="00AB5FED" w:rsidRDefault="00171381" w:rsidP="00171381">
      <w:pPr>
        <w:pStyle w:val="B1"/>
      </w:pPr>
      <w:r w:rsidRPr="00AB5FED">
        <w:t>1.</w:t>
      </w:r>
      <w:r w:rsidRPr="00AB5FED">
        <w:tab/>
        <w:t xml:space="preserve">MCPTT client 1 as the group call originator sends group call announcement message to the group. This message contains the following parameters such as </w:t>
      </w:r>
      <w:r w:rsidRPr="00AB5FED">
        <w:rPr>
          <w:rFonts w:hint="eastAsia"/>
          <w:lang w:eastAsia="zh-CN"/>
        </w:rPr>
        <w:t>MCPTT</w:t>
      </w:r>
      <w:r w:rsidRPr="00AB5FED">
        <w:t xml:space="preserve"> group ID, group call originator identity, media type, media codec, multicast port number for media, port number for floor control protocol, period of group call announcement, and any encryption key for the media encryption if needed, and optionally confirm mode indication.</w:t>
      </w:r>
    </w:p>
    <w:p w14:paraId="756EC18C"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35041930" w14:textId="77777777" w:rsidR="00171381" w:rsidRPr="00AB5FED" w:rsidRDefault="00171381" w:rsidP="00171381">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Pr="00AB5FED">
        <w:rPr>
          <w:lang w:eastAsia="zh-CN"/>
        </w:rPr>
        <w:t>'</w:t>
      </w:r>
      <w:r w:rsidRPr="00AB5FED">
        <w:rPr>
          <w:rFonts w:hint="eastAsia"/>
          <w:lang w:eastAsia="zh-CN"/>
        </w:rPr>
        <w:t>s members.</w:t>
      </w:r>
    </w:p>
    <w:p w14:paraId="79470DB1" w14:textId="77777777" w:rsidR="00171381" w:rsidRPr="00AB5FED" w:rsidRDefault="00171381" w:rsidP="00171381">
      <w:pPr>
        <w:pStyle w:val="B1"/>
      </w:pPr>
      <w:r w:rsidRPr="00AB5FED">
        <w:t>2.</w:t>
      </w:r>
      <w:r w:rsidRPr="00AB5FED">
        <w:tab/>
        <w:t xml:space="preserve">MCPTT client 2, 3 </w:t>
      </w:r>
      <w:r w:rsidRPr="00AB5FED">
        <w:rPr>
          <w:rFonts w:hint="eastAsia"/>
        </w:rPr>
        <w:t>join the group call</w:t>
      </w:r>
      <w:r w:rsidRPr="00AB5FED">
        <w:rPr>
          <w:rFonts w:hint="eastAsia"/>
          <w:lang w:eastAsia="zh-CN"/>
        </w:rPr>
        <w:t>.</w:t>
      </w:r>
      <w:r w:rsidRPr="00AB5FED">
        <w:rPr>
          <w:rFonts w:hint="eastAsia"/>
        </w:rPr>
        <w:t xml:space="preserve"> The </w:t>
      </w:r>
      <w:r w:rsidRPr="00AB5FED">
        <w:rPr>
          <w:rFonts w:hint="eastAsia"/>
          <w:lang w:eastAsia="zh-CN"/>
        </w:rPr>
        <w:t xml:space="preserve">MCPTT </w:t>
      </w:r>
      <w:r w:rsidRPr="00AB5FED">
        <w:t xml:space="preserve">clients configure the parameters for media delivery by making use of the received parameters in group call announcement. </w:t>
      </w:r>
    </w:p>
    <w:p w14:paraId="35E5358A" w14:textId="77777777" w:rsidR="00171381" w:rsidRPr="00AB5FED" w:rsidRDefault="00171381" w:rsidP="00171381">
      <w:pPr>
        <w:pStyle w:val="B1"/>
      </w:pPr>
      <w:r w:rsidRPr="00AB5FED">
        <w:t>3.</w:t>
      </w:r>
      <w:r w:rsidRPr="00AB5FED">
        <w:tab/>
        <w:t>MCPTT client 2, 3 may send the response message to the group when the group call announcement from originator includes confirm mode indication. This message contains MCPTT ID.</w:t>
      </w:r>
    </w:p>
    <w:p w14:paraId="3543BAE3" w14:textId="77777777" w:rsidR="00171381" w:rsidRPr="00AB5FED" w:rsidRDefault="00171381" w:rsidP="00171381">
      <w:pPr>
        <w:pStyle w:val="B1"/>
      </w:pPr>
      <w:r w:rsidRPr="00AB5FED">
        <w:t>4.</w:t>
      </w:r>
      <w:r w:rsidRPr="00AB5FED">
        <w:tab/>
        <w:t>MCPTT client 2, 3 recognize the group call originator through the group call announcement and MCPTT client 1 checks the participants of the group call through the received response message.</w:t>
      </w:r>
    </w:p>
    <w:p w14:paraId="02656272" w14:textId="77777777" w:rsidR="00171381" w:rsidRPr="00AB5FED" w:rsidRDefault="00171381" w:rsidP="00171381">
      <w:pPr>
        <w:pStyle w:val="NO"/>
      </w:pPr>
      <w:r w:rsidRPr="00AB5FED">
        <w:t>NOTE 3:</w:t>
      </w:r>
      <w:r w:rsidRPr="00AB5FED">
        <w:tab/>
        <w:t xml:space="preserve">Due to the movement of the participants (in and out of the radio coverage) during the off-network group call, the group call announcement message including parameters for media delivery is periodically sent. </w:t>
      </w:r>
    </w:p>
    <w:p w14:paraId="067E69F0" w14:textId="77777777" w:rsidR="00171381" w:rsidRPr="00AB5FED" w:rsidRDefault="00171381" w:rsidP="00171381">
      <w:pPr>
        <w:pStyle w:val="NO"/>
      </w:pPr>
      <w:r w:rsidRPr="00AB5FED">
        <w:t>NOTE 4:</w:t>
      </w:r>
      <w:r w:rsidRPr="00AB5FED">
        <w:tab/>
        <w:t>The participating MCPTT clients do not need to respond to the periodic group call announcement.</w:t>
      </w:r>
    </w:p>
    <w:p w14:paraId="3AB2CA59" w14:textId="77777777" w:rsidR="00171381" w:rsidRPr="00AB5FED" w:rsidRDefault="00171381" w:rsidP="00171381">
      <w:pPr>
        <w:pStyle w:val="Heading4"/>
      </w:pPr>
      <w:bookmarkStart w:id="799" w:name="_Toc424654502"/>
      <w:bookmarkStart w:id="800" w:name="_Toc428365092"/>
      <w:bookmarkStart w:id="801" w:name="_Toc433209781"/>
      <w:bookmarkStart w:id="802" w:name="_Toc460616086"/>
      <w:bookmarkStart w:id="803" w:name="_Toc460616947"/>
      <w:bookmarkStart w:id="804" w:name="_Toc170894550"/>
      <w:r w:rsidRPr="00AB5FED">
        <w:t>10.6.3.4</w:t>
      </w:r>
      <w:r w:rsidRPr="00AB5FED">
        <w:tab/>
        <w:t>Passive join to group call</w:t>
      </w:r>
      <w:bookmarkEnd w:id="799"/>
      <w:bookmarkEnd w:id="800"/>
      <w:bookmarkEnd w:id="801"/>
      <w:bookmarkEnd w:id="802"/>
      <w:bookmarkEnd w:id="803"/>
      <w:bookmarkEnd w:id="804"/>
    </w:p>
    <w:p w14:paraId="78097E9A" w14:textId="77777777" w:rsidR="00171381" w:rsidRPr="00AB5FED" w:rsidRDefault="00171381" w:rsidP="00171381">
      <w:r w:rsidRPr="00AB5FED">
        <w:t>Figure 10 6.3.4-1 illustrates the control plane procedures for the passive MCPTT client to join the on-going MCPTT group call. The passive MCPTT client does not initiate to establish an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1F4AD967" w14:textId="77777777" w:rsidR="00171381" w:rsidRPr="00AB5FED" w:rsidRDefault="00171381" w:rsidP="00171381">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1582F6D9" w14:textId="77777777" w:rsidR="00171381" w:rsidRPr="00AB5FED" w:rsidRDefault="00171381" w:rsidP="00171381">
      <w:r w:rsidRPr="00AB5FED">
        <w:t>The MCPTT client 4 enters the coverage of the MCPTT group call lately.</w:t>
      </w:r>
    </w:p>
    <w:p w14:paraId="5C449FAC" w14:textId="77777777" w:rsidR="00171381" w:rsidRPr="00AB5FED" w:rsidRDefault="00171381" w:rsidP="00171381">
      <w:pPr>
        <w:pStyle w:val="TH"/>
        <w:rPr>
          <w:lang w:eastAsia="en-GB"/>
        </w:rPr>
      </w:pPr>
      <w:r w:rsidRPr="00AB5FED">
        <w:object w:dxaOrig="8579" w:dyaOrig="7433" w14:anchorId="058831EB">
          <v:shape id="_x0000_i1070" type="#_x0000_t75" style="width:428.9pt;height:371.55pt" o:ole="">
            <v:imagedata r:id="rId96" o:title=""/>
          </v:shape>
          <o:OLEObject Type="Embed" ProgID="Visio.Drawing.11" ShapeID="_x0000_i1070" DrawAspect="Content" ObjectID="_1781508490" r:id="rId97"/>
        </w:object>
      </w:r>
    </w:p>
    <w:p w14:paraId="4FAE7634" w14:textId="77777777" w:rsidR="00171381" w:rsidRPr="00AB5FED" w:rsidRDefault="00171381" w:rsidP="00171381">
      <w:pPr>
        <w:pStyle w:val="TF"/>
      </w:pPr>
      <w:r w:rsidRPr="00AB5FED">
        <w:t>Figure 10.6.3.4-1: Passive join to group call</w:t>
      </w:r>
    </w:p>
    <w:p w14:paraId="72F9983B" w14:textId="77777777" w:rsidR="00171381" w:rsidRPr="00AB5FED" w:rsidRDefault="00171381" w:rsidP="00171381">
      <w:pPr>
        <w:pStyle w:val="B1"/>
      </w:pPr>
      <w:r w:rsidRPr="00AB5FED">
        <w:t>1.</w:t>
      </w:r>
      <w:r w:rsidRPr="00AB5FED">
        <w:tab/>
        <w:t>MCPTT client 2 sends the group call announcement message. This message contains parameters such as MCPTT group ID, group call originator identity, media type, media codec, multicast port number for media, port number for floor control protocol, any encryption key for the media encryption if needed, and optionally confirm mode indication.</w:t>
      </w:r>
    </w:p>
    <w:p w14:paraId="6C520C7D"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22B5F765" w14:textId="77777777" w:rsidR="00171381" w:rsidRPr="00AB5FED" w:rsidRDefault="00171381" w:rsidP="00171381">
      <w:pPr>
        <w:pStyle w:val="B1"/>
      </w:pPr>
      <w:r w:rsidRPr="00AB5FED">
        <w:t>2.</w:t>
      </w:r>
      <w:r w:rsidRPr="00AB5FED">
        <w:tab/>
        <w:t xml:space="preserve">MCPTT client 4 configures the parameters for media transfer by making use of the received parameters in group call announcement. </w:t>
      </w:r>
    </w:p>
    <w:p w14:paraId="39E0AB65" w14:textId="77777777" w:rsidR="00171381" w:rsidRPr="00AB5FED" w:rsidRDefault="00171381" w:rsidP="00171381">
      <w:pPr>
        <w:pStyle w:val="B1"/>
      </w:pPr>
      <w:r w:rsidRPr="00AB5FED">
        <w:t>3.</w:t>
      </w:r>
      <w:r w:rsidRPr="00AB5FED">
        <w:tab/>
        <w:t xml:space="preserve">MCPTT client 4 may send the response message to the group when the periodic group call announcement includes confirm mode indication. This message contains the MCPTT ID. </w:t>
      </w:r>
    </w:p>
    <w:p w14:paraId="7B1C0307" w14:textId="77777777" w:rsidR="00171381" w:rsidRPr="00AB5FED" w:rsidRDefault="00171381" w:rsidP="00171381">
      <w:pPr>
        <w:pStyle w:val="B1"/>
      </w:pPr>
      <w:r w:rsidRPr="00AB5FED">
        <w:t>4.</w:t>
      </w:r>
      <w:r w:rsidRPr="00AB5FED">
        <w:tab/>
        <w:t>MCPTT client 1, 2, 3 check through the received response message that the MCPTT client 4 joins the group call.</w:t>
      </w:r>
      <w:r w:rsidRPr="00AB5FED">
        <w:rPr>
          <w:rFonts w:hint="eastAsia"/>
          <w:lang w:eastAsia="zh-CN"/>
        </w:rPr>
        <w:t xml:space="preserve"> The MCPTT client 2, as the floor control</w:t>
      </w:r>
      <w:r w:rsidRPr="00AB5FED">
        <w:rPr>
          <w:lang w:eastAsia="zh-CN"/>
        </w:rPr>
        <w:t xml:space="preserve"> arbitrator</w:t>
      </w:r>
      <w:r w:rsidRPr="00AB5FED">
        <w:rPr>
          <w:rFonts w:hint="eastAsia"/>
          <w:lang w:eastAsia="zh-CN"/>
        </w:rPr>
        <w:t>, may send a floor taken message.</w:t>
      </w:r>
    </w:p>
    <w:p w14:paraId="7CAD0C5D" w14:textId="77777777" w:rsidR="00171381" w:rsidRPr="00AB5FED" w:rsidRDefault="00171381" w:rsidP="00171381">
      <w:pPr>
        <w:pStyle w:val="NO"/>
      </w:pPr>
      <w:r w:rsidRPr="00AB5FED">
        <w:t>NOTE 2:</w:t>
      </w:r>
      <w:r w:rsidRPr="00AB5FED">
        <w:tab/>
        <w:t xml:space="preserve">Due to the movement of the participants (in and out of the radio coverage) during the off-network group call, the group call announcement message including parameters for media delivery is periodically sent. </w:t>
      </w:r>
    </w:p>
    <w:p w14:paraId="15C0507C" w14:textId="77777777" w:rsidR="00171381" w:rsidRPr="00AB5FED" w:rsidRDefault="00171381" w:rsidP="00171381">
      <w:pPr>
        <w:pStyle w:val="NO"/>
      </w:pPr>
      <w:r w:rsidRPr="00AB5FED">
        <w:t>NOTE 3:</w:t>
      </w:r>
      <w:r w:rsidRPr="00AB5FED">
        <w:tab/>
        <w:t>The participating MCPTT clients do not need to respond to the periodic group call announcement.</w:t>
      </w:r>
    </w:p>
    <w:p w14:paraId="0DDC72E7" w14:textId="77777777" w:rsidR="00171381" w:rsidRPr="00AB5FED" w:rsidRDefault="00171381" w:rsidP="00171381">
      <w:pPr>
        <w:pStyle w:val="Heading4"/>
        <w:rPr>
          <w:rFonts w:eastAsia="Malgun Gothic"/>
          <w:lang w:eastAsia="ko-KR"/>
        </w:rPr>
      </w:pPr>
      <w:bookmarkStart w:id="805" w:name="_Toc428365093"/>
      <w:bookmarkStart w:id="806" w:name="_Toc433209782"/>
      <w:bookmarkStart w:id="807" w:name="_Toc460616087"/>
      <w:bookmarkStart w:id="808" w:name="_Toc460616948"/>
      <w:bookmarkStart w:id="809" w:name="_Toc424654503"/>
      <w:bookmarkStart w:id="810" w:name="_Toc170894551"/>
      <w:r w:rsidRPr="00AB5FED">
        <w:t>10.6.3.5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805"/>
      <w:bookmarkEnd w:id="806"/>
      <w:bookmarkEnd w:id="807"/>
      <w:bookmarkEnd w:id="808"/>
      <w:bookmarkEnd w:id="810"/>
    </w:p>
    <w:p w14:paraId="5D30B0D4" w14:textId="77777777" w:rsidR="00171381" w:rsidRPr="00AB5FED" w:rsidRDefault="00171381" w:rsidP="00171381">
      <w:r w:rsidRPr="00AB5FED">
        <w:t xml:space="preserve">Figure 10 6.3.5-1 illustrates the control plane procedures for an MCPTT client to join an on-going MCPTT group call. </w:t>
      </w:r>
      <w:r w:rsidRPr="00AB5FED">
        <w:rPr>
          <w:rFonts w:eastAsia="Malgun Gothic" w:hint="eastAsia"/>
          <w:lang w:eastAsia="ko-KR"/>
        </w:rPr>
        <w:t xml:space="preserve">When entering the coverage of on-going group call, new MCPTT client may send group call setup </w:t>
      </w:r>
      <w:r w:rsidRPr="00AB5FED">
        <w:rPr>
          <w:rFonts w:eastAsia="Malgun Gothic"/>
          <w:lang w:eastAsia="ko-KR"/>
        </w:rPr>
        <w:t>announcement</w:t>
      </w:r>
      <w:r w:rsidRPr="00AB5FED">
        <w:rPr>
          <w:rFonts w:eastAsia="Malgun Gothic" w:hint="eastAsia"/>
          <w:lang w:eastAsia="ko-KR"/>
        </w:rPr>
        <w:t xml:space="preserve"> </w:t>
      </w:r>
      <w:r w:rsidRPr="00AB5FED">
        <w:rPr>
          <w:rFonts w:eastAsia="Malgun Gothic" w:hint="eastAsia"/>
          <w:lang w:eastAsia="ko-KR"/>
        </w:rPr>
        <w:lastRenderedPageBreak/>
        <w:t xml:space="preserve">message with on-going group call id. </w:t>
      </w:r>
      <w:r w:rsidRPr="00AB5FED">
        <w:t xml:space="preserve">Upon </w:t>
      </w:r>
      <w:r w:rsidRPr="00AB5FED">
        <w:rPr>
          <w:rFonts w:eastAsia="Malgun Gothic" w:hint="eastAsia"/>
          <w:lang w:eastAsia="ko-KR"/>
        </w:rPr>
        <w:t xml:space="preserve">receiving the group call setup announcement, </w:t>
      </w:r>
      <w:r w:rsidRPr="00AB5FED">
        <w:t xml:space="preserve">the MCPTT client </w:t>
      </w:r>
      <w:r w:rsidRPr="00AB5FED">
        <w:rPr>
          <w:rFonts w:eastAsia="Malgun Gothic" w:hint="eastAsia"/>
          <w:lang w:eastAsia="ko-KR"/>
        </w:rPr>
        <w:t xml:space="preserve">as a participant of on-going MCPTT group call </w:t>
      </w:r>
      <w:r w:rsidRPr="00AB5FED">
        <w:t xml:space="preserve">sends </w:t>
      </w:r>
      <w:r w:rsidRPr="00AB5FED">
        <w:rPr>
          <w:rFonts w:eastAsia="Malgun Gothic" w:hint="eastAsia"/>
          <w:lang w:eastAsia="ko-KR"/>
        </w:rPr>
        <w:t xml:space="preserve">parameters for media transfer </w:t>
      </w:r>
      <w:r w:rsidRPr="00AB5FED">
        <w:t xml:space="preserve">to the newly </w:t>
      </w:r>
      <w:r w:rsidRPr="00AB5FED">
        <w:rPr>
          <w:rFonts w:eastAsia="Malgun Gothic" w:hint="eastAsia"/>
          <w:lang w:eastAsia="ko-KR"/>
        </w:rPr>
        <w:t>entered</w:t>
      </w:r>
      <w:r w:rsidRPr="00AB5FED">
        <w:t xml:space="preserve"> MCPTT client (entrant) to join the on-going MCPTT group call. When receiving the parameters for media transfer</w:t>
      </w:r>
      <w:r w:rsidRPr="00AB5FED">
        <w:rPr>
          <w:rFonts w:eastAsia="Malgun Gothic" w:hint="eastAsia"/>
          <w:lang w:eastAsia="ko-KR"/>
        </w:rPr>
        <w:t xml:space="preserve"> of on-going MCPTT group call</w:t>
      </w:r>
      <w:r w:rsidRPr="00AB5FED">
        <w:t>, th</w:t>
      </w:r>
      <w:r w:rsidRPr="00AB5FED">
        <w:rPr>
          <w:rFonts w:eastAsia="Malgun Gothic" w:hint="eastAsia"/>
          <w:lang w:eastAsia="ko-KR"/>
        </w:rPr>
        <w:t>e</w:t>
      </w:r>
      <w:r w:rsidRPr="00AB5FED">
        <w:t xml:space="preserve"> MCPTT client configures the parameters to receive the voice and </w:t>
      </w:r>
      <w:r w:rsidRPr="00AB5FED">
        <w:rPr>
          <w:rFonts w:eastAsia="Malgun Gothic" w:hint="eastAsia"/>
          <w:lang w:eastAsia="ko-KR"/>
        </w:rPr>
        <w:t xml:space="preserve">becomes the participant of </w:t>
      </w:r>
      <w:r w:rsidRPr="00AB5FED">
        <w:t>the on-going MCPTT group call.</w:t>
      </w:r>
    </w:p>
    <w:p w14:paraId="2FFC9599" w14:textId="77777777" w:rsidR="00171381" w:rsidRPr="00AB5FED" w:rsidRDefault="00171381" w:rsidP="00171381">
      <w:pPr>
        <w:pStyle w:val="TH"/>
        <w:rPr>
          <w:lang w:eastAsia="en-GB"/>
        </w:rPr>
      </w:pPr>
      <w:r w:rsidRPr="00AB5FED">
        <w:rPr>
          <w:lang w:eastAsia="en-GB"/>
        </w:rPr>
        <w:object w:dxaOrig="9271" w:dyaOrig="8093" w14:anchorId="54EFB539">
          <v:shape id="_x0000_i1071" type="#_x0000_t75" style="width:428.15pt;height:374.25pt" o:ole="">
            <v:imagedata r:id="rId98" o:title=""/>
          </v:shape>
          <o:OLEObject Type="Embed" ProgID="Visio.Drawing.11" ShapeID="_x0000_i1071" DrawAspect="Content" ObjectID="_1781508491" r:id="rId99"/>
        </w:object>
      </w:r>
    </w:p>
    <w:p w14:paraId="0803ED98" w14:textId="77777777" w:rsidR="00171381" w:rsidRPr="00AB5FED" w:rsidRDefault="00171381" w:rsidP="00171381">
      <w:pPr>
        <w:pStyle w:val="TF"/>
        <w:rPr>
          <w:rFonts w:eastAsia="Malgun Gothic"/>
          <w:lang w:eastAsia="ko-KR"/>
        </w:rPr>
      </w:pPr>
      <w:r w:rsidRPr="00AB5FED">
        <w:t xml:space="preserve">Figure 10.6.3.5-1: </w:t>
      </w:r>
      <w:r w:rsidRPr="00AB5FED">
        <w:rPr>
          <w:rFonts w:eastAsia="Malgun Gothic" w:hint="eastAsia"/>
          <w:lang w:eastAsia="ko-KR"/>
        </w:rPr>
        <w:t xml:space="preserve">Late entry </w:t>
      </w:r>
      <w:r w:rsidRPr="00AB5FED">
        <w:rPr>
          <w:rFonts w:eastAsia="Malgun Gothic"/>
          <w:lang w:eastAsia="ko-KR"/>
        </w:rPr>
        <w:t>j</w:t>
      </w:r>
      <w:r w:rsidRPr="00AB5FED">
        <w:rPr>
          <w:rFonts w:eastAsia="Malgun Gothic" w:hint="eastAsia"/>
          <w:lang w:eastAsia="ko-KR"/>
        </w:rPr>
        <w:t xml:space="preserve">oin 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Pr="00AB5FED">
        <w:rPr>
          <w:rFonts w:eastAsia="Malgun Gothic"/>
          <w:lang w:eastAsia="ko-KR"/>
        </w:rPr>
        <w:t>ID</w:t>
      </w:r>
    </w:p>
    <w:p w14:paraId="19BE9FFC" w14:textId="77777777" w:rsidR="00171381" w:rsidRPr="00AB5FED" w:rsidRDefault="00171381" w:rsidP="00171381">
      <w:pPr>
        <w:pStyle w:val="B1"/>
      </w:pPr>
      <w:r w:rsidRPr="00AB5FED">
        <w:rPr>
          <w:rFonts w:eastAsia="Malgun Gothic" w:hint="eastAsia"/>
          <w:lang w:eastAsia="ko-KR"/>
        </w:rPr>
        <w:t>1</w:t>
      </w:r>
      <w:r w:rsidRPr="00AB5FED">
        <w:t>.</w:t>
      </w:r>
      <w:r w:rsidRPr="00AB5FED">
        <w:tab/>
        <w:t>MCPTT client 4 enters the coverage of the on-going MCPTT group call.</w:t>
      </w:r>
    </w:p>
    <w:p w14:paraId="410C5020" w14:textId="77777777" w:rsidR="00171381" w:rsidRPr="00AB5FED" w:rsidRDefault="00171381" w:rsidP="00171381">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06AC3B4" w14:textId="77777777" w:rsidR="00171381" w:rsidRPr="00AB5FED" w:rsidRDefault="00171381" w:rsidP="00171381">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6AE28F54" w14:textId="77777777" w:rsidR="00171381" w:rsidRPr="00AB5FED" w:rsidRDefault="00171381" w:rsidP="00171381">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10A17989" w14:textId="77777777" w:rsidR="00171381" w:rsidRPr="00AB5FED" w:rsidRDefault="00171381" w:rsidP="00171381">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1DC04587" w14:textId="77777777" w:rsidR="00171381" w:rsidRPr="00AB5FED" w:rsidRDefault="00171381" w:rsidP="00171381">
      <w:pPr>
        <w:rPr>
          <w:rFonts w:eastAsia="Malgun Gothic"/>
          <w:lang w:eastAsia="ko-KR"/>
        </w:rPr>
      </w:pPr>
      <w:r w:rsidRPr="00AB5FED">
        <w:rPr>
          <w:rFonts w:eastAsia="Malgun Gothic" w:hint="eastAsia"/>
          <w:lang w:eastAsia="ko-KR"/>
        </w:rPr>
        <w:t xml:space="preserve">MCPTT </w:t>
      </w:r>
      <w:r w:rsidRPr="00AB5FED">
        <w:rPr>
          <w:rFonts w:eastAsia="Malgun Gothic"/>
          <w:lang w:eastAsia="ko-KR"/>
        </w:rPr>
        <w:t>c</w:t>
      </w:r>
      <w:r w:rsidRPr="00AB5FED">
        <w:rPr>
          <w:rFonts w:eastAsia="Malgun Gothic" w:hint="eastAsia"/>
          <w:lang w:eastAsia="ko-KR"/>
        </w:rPr>
        <w:t>lient 4 joins and becomes participants of the on-going MCPTT group call.</w:t>
      </w:r>
    </w:p>
    <w:p w14:paraId="74380DD4" w14:textId="77777777" w:rsidR="00171381" w:rsidRPr="00AB5FED" w:rsidRDefault="00171381" w:rsidP="00171381">
      <w:pPr>
        <w:pStyle w:val="Heading4"/>
      </w:pPr>
      <w:bookmarkStart w:id="811" w:name="_Toc428365094"/>
      <w:bookmarkStart w:id="812" w:name="_Toc433209783"/>
      <w:bookmarkStart w:id="813" w:name="_Toc460616088"/>
      <w:bookmarkStart w:id="814" w:name="_Toc460616949"/>
      <w:bookmarkStart w:id="815" w:name="_Toc170894552"/>
      <w:r w:rsidRPr="00AB5FED">
        <w:t>10.6.3.6</w:t>
      </w:r>
      <w:r w:rsidRPr="00AB5FED">
        <w:tab/>
        <w:t>Immediate group call announcement to join an ongoing group call</w:t>
      </w:r>
      <w:bookmarkEnd w:id="811"/>
      <w:bookmarkEnd w:id="812"/>
      <w:bookmarkEnd w:id="813"/>
      <w:bookmarkEnd w:id="814"/>
      <w:bookmarkEnd w:id="815"/>
    </w:p>
    <w:p w14:paraId="25776A4A" w14:textId="77777777" w:rsidR="00171381" w:rsidRPr="00AB5FED" w:rsidRDefault="00171381" w:rsidP="00171381">
      <w:r w:rsidRPr="00AB5FED">
        <w:t xml:space="preserve">Figure 10.6.3.6-1 illustrates the control plane procedures for an MCPTT client to immediately join an on-going MCPTT group call. Upon the detection of a new entrant, the MCPTT client that is the current talker (floor arbitrator) immediately sends the group call announcement. When receiving the group call announcement message with </w:t>
      </w:r>
      <w:r w:rsidRPr="00AB5FED">
        <w:lastRenderedPageBreak/>
        <w:t>parameters for media transfer, that MCPTT client configures the parameters to receive the voice and joins the on-going MCPTT group call.</w:t>
      </w:r>
    </w:p>
    <w:p w14:paraId="71355E7D" w14:textId="77777777" w:rsidR="00171381" w:rsidRPr="00AB5FED" w:rsidRDefault="00171381" w:rsidP="00171381">
      <w:r w:rsidRPr="00AB5FED">
        <w:t>Pre-conditions:</w:t>
      </w:r>
    </w:p>
    <w:p w14:paraId="2776D7CC" w14:textId="77777777" w:rsidR="00171381" w:rsidRPr="00AB5FED" w:rsidRDefault="00171381" w:rsidP="00171381">
      <w:pPr>
        <w:pStyle w:val="B1"/>
      </w:pPr>
      <w:r w:rsidRPr="00AB5FED">
        <w:t>1.</w:t>
      </w:r>
      <w:r w:rsidRPr="00AB5FED">
        <w:tab/>
        <w:t xml:space="preserve">There is on-going group call. MCPTT client 1 is the current talker and therefore the floor arbitrator. </w:t>
      </w:r>
    </w:p>
    <w:p w14:paraId="154186A7" w14:textId="77777777" w:rsidR="00171381" w:rsidRPr="00AB5FED" w:rsidRDefault="00171381" w:rsidP="00171381">
      <w:pPr>
        <w:pStyle w:val="TH"/>
        <w:rPr>
          <w:lang w:eastAsia="en-GB"/>
        </w:rPr>
      </w:pPr>
    </w:p>
    <w:p w14:paraId="0DD76A78" w14:textId="77777777" w:rsidR="00171381" w:rsidRPr="00AB5FED" w:rsidRDefault="00171381" w:rsidP="00171381">
      <w:pPr>
        <w:pStyle w:val="TH"/>
        <w:rPr>
          <w:lang w:eastAsia="en-GB"/>
        </w:rPr>
      </w:pPr>
      <w:r w:rsidRPr="00AB5FED">
        <w:object w:dxaOrig="8579" w:dyaOrig="6639" w14:anchorId="0B083609">
          <v:shape id="_x0000_i1072" type="#_x0000_t75" style="width:428.9pt;height:331.9pt" o:ole="">
            <v:imagedata r:id="rId100" o:title=""/>
          </v:shape>
          <o:OLEObject Type="Embed" ProgID="Visio.Drawing.11" ShapeID="_x0000_i1072" DrawAspect="Content" ObjectID="_1781508492" r:id="rId101"/>
        </w:object>
      </w:r>
    </w:p>
    <w:p w14:paraId="1C1C411B" w14:textId="77777777" w:rsidR="00171381" w:rsidRPr="00AB5FED" w:rsidRDefault="00171381" w:rsidP="00171381">
      <w:pPr>
        <w:pStyle w:val="TF"/>
      </w:pPr>
      <w:r w:rsidRPr="00AB5FED">
        <w:t>Figure 10.6.3.6-1: Immediate group call announcement to join an ongoing group call</w:t>
      </w:r>
    </w:p>
    <w:p w14:paraId="02FA758A" w14:textId="77777777" w:rsidR="00171381" w:rsidRPr="00AB5FED" w:rsidRDefault="00171381" w:rsidP="00171381">
      <w:pPr>
        <w:pStyle w:val="B1"/>
      </w:pPr>
      <w:r w:rsidRPr="00AB5FED">
        <w:t>1.</w:t>
      </w:r>
      <w:r w:rsidRPr="00AB5FED">
        <w:tab/>
        <w:t>MCPTT client 4 enters the coverage of the on-going MCPTT group call.</w:t>
      </w:r>
    </w:p>
    <w:p w14:paraId="5D7BE29B" w14:textId="77777777" w:rsidR="00171381" w:rsidRPr="00AB5FED" w:rsidRDefault="00171381" w:rsidP="00171381">
      <w:pPr>
        <w:pStyle w:val="B1"/>
      </w:pPr>
      <w:r w:rsidRPr="00AB5FED">
        <w:t>2.</w:t>
      </w:r>
      <w:r w:rsidRPr="00AB5FED">
        <w:tab/>
        <w:t>The entry of MCPTT client 4 is detected by the current participants.</w:t>
      </w:r>
    </w:p>
    <w:p w14:paraId="74B14C58" w14:textId="77777777" w:rsidR="00171381" w:rsidRPr="00AB5FED" w:rsidRDefault="00171381" w:rsidP="00171381">
      <w:pPr>
        <w:pStyle w:val="B1"/>
      </w:pPr>
      <w:r w:rsidRPr="00AB5FED">
        <w:t>3.</w:t>
      </w:r>
      <w:r w:rsidRPr="00AB5FED">
        <w:tab/>
        <w:t>Since MCPTT client 1 is the current talker (floor arbitrator), MCPTT client 1 immediately sends the group call announcement with the call parameters</w:t>
      </w:r>
      <w:r w:rsidRPr="00AB5FED" w:rsidDel="002017CD">
        <w:t xml:space="preserve"> </w:t>
      </w:r>
      <w:r w:rsidRPr="00AB5FED">
        <w:t xml:space="preserve">to the group. </w:t>
      </w:r>
    </w:p>
    <w:p w14:paraId="50CABC5C" w14:textId="77777777" w:rsidR="00171381" w:rsidRPr="00AB5FED" w:rsidRDefault="00171381" w:rsidP="00171381">
      <w:pPr>
        <w:pStyle w:val="B1"/>
      </w:pPr>
      <w:r w:rsidRPr="00AB5FED">
        <w:t>4.</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r w:rsidRPr="00AB5FED">
        <w:t xml:space="preserve"> </w:t>
      </w:r>
    </w:p>
    <w:p w14:paraId="0CA900F3" w14:textId="77777777" w:rsidR="00171381" w:rsidRPr="00AB5FED" w:rsidRDefault="00171381" w:rsidP="00171381">
      <w:pPr>
        <w:pStyle w:val="B1"/>
      </w:pPr>
      <w:r w:rsidRPr="00AB5FED">
        <w:t>5.</w:t>
      </w:r>
      <w:r w:rsidRPr="00AB5FED">
        <w:tab/>
        <w:t xml:space="preserve">MCPTT client 4 sets the parameters for the group call. </w:t>
      </w:r>
    </w:p>
    <w:p w14:paraId="4A96107E" w14:textId="77777777" w:rsidR="00171381" w:rsidRPr="00AB5FED" w:rsidRDefault="00171381" w:rsidP="00171381">
      <w:pPr>
        <w:pStyle w:val="B1"/>
      </w:pPr>
      <w:r w:rsidRPr="00AB5FED">
        <w:t>6.</w:t>
      </w:r>
      <w:r w:rsidRPr="00AB5FED">
        <w:tab/>
        <w:t>All participants are now considered part of the on-going group call.</w:t>
      </w:r>
    </w:p>
    <w:p w14:paraId="7A037DAC" w14:textId="77777777" w:rsidR="00171381" w:rsidRPr="00AB5FED" w:rsidRDefault="00171381" w:rsidP="00171381">
      <w:pPr>
        <w:pStyle w:val="Heading4"/>
      </w:pPr>
      <w:bookmarkStart w:id="816" w:name="_Toc428365095"/>
      <w:bookmarkStart w:id="817" w:name="_Toc433209784"/>
      <w:bookmarkStart w:id="818" w:name="_Toc460616089"/>
      <w:bookmarkStart w:id="819" w:name="_Toc460616950"/>
      <w:bookmarkStart w:id="820" w:name="_Toc170894553"/>
      <w:r w:rsidRPr="00AB5FED">
        <w:t>10.6.3.7</w:t>
      </w:r>
      <w:r w:rsidRPr="00AB5FED">
        <w:tab/>
        <w:t>Group call release due to inactivity</w:t>
      </w:r>
      <w:bookmarkEnd w:id="809"/>
      <w:bookmarkEnd w:id="816"/>
      <w:bookmarkEnd w:id="817"/>
      <w:bookmarkEnd w:id="818"/>
      <w:bookmarkEnd w:id="819"/>
      <w:bookmarkEnd w:id="820"/>
    </w:p>
    <w:p w14:paraId="72F92FC2" w14:textId="77777777" w:rsidR="00171381" w:rsidRPr="00AB5FED" w:rsidRDefault="00171381" w:rsidP="00171381">
      <w:pPr>
        <w:rPr>
          <w:rFonts w:eastAsia="Malgun Gothic"/>
          <w:lang w:eastAsia="ko-KR"/>
        </w:rPr>
      </w:pPr>
      <w:bookmarkStart w:id="821" w:name="_Toc424654504"/>
      <w:bookmarkStart w:id="822"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5CAA247B"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06465808" w14:textId="77777777" w:rsidR="00171381" w:rsidRPr="00AB5FED" w:rsidRDefault="00171381" w:rsidP="00171381">
      <w:pPr>
        <w:pStyle w:val="Heading4"/>
      </w:pPr>
      <w:bookmarkStart w:id="823" w:name="_Toc424654509"/>
      <w:bookmarkStart w:id="824" w:name="_Toc428365101"/>
      <w:bookmarkStart w:id="825" w:name="_Toc433209785"/>
      <w:bookmarkStart w:id="826" w:name="_Toc460616090"/>
      <w:bookmarkStart w:id="827" w:name="_Toc460616951"/>
      <w:bookmarkStart w:id="828" w:name="_Toc170894554"/>
      <w:bookmarkEnd w:id="821"/>
      <w:bookmarkEnd w:id="822"/>
      <w:r w:rsidRPr="00AB5FED">
        <w:lastRenderedPageBreak/>
        <w:t>10.6.3.8</w:t>
      </w:r>
      <w:r w:rsidRPr="00AB5FED">
        <w:tab/>
        <w:t>Broadcast group call</w:t>
      </w:r>
      <w:bookmarkEnd w:id="823"/>
      <w:bookmarkEnd w:id="824"/>
      <w:bookmarkEnd w:id="825"/>
      <w:bookmarkEnd w:id="826"/>
      <w:bookmarkEnd w:id="827"/>
      <w:bookmarkEnd w:id="828"/>
    </w:p>
    <w:p w14:paraId="53ABDA1C" w14:textId="77777777" w:rsidR="00171381" w:rsidRPr="00AB5FED" w:rsidRDefault="00171381" w:rsidP="00171381">
      <w:bookmarkStart w:id="829" w:name="_Toc424654511"/>
      <w:bookmarkStart w:id="830" w:name="_Toc428365103"/>
      <w:r w:rsidRPr="00AB5FED">
        <w:t>Group call on group-broadcast group and user-broadcast group are handled without distinction in off-network.</w:t>
      </w:r>
    </w:p>
    <w:p w14:paraId="02DB4EA6" w14:textId="77777777" w:rsidR="00171381" w:rsidRPr="00AB5FED" w:rsidRDefault="00171381" w:rsidP="00171381">
      <w:pPr>
        <w:rPr>
          <w:rFonts w:eastAsia="Malgun Gothic"/>
          <w:lang w:eastAsia="ko-KR"/>
        </w:rPr>
      </w:pPr>
      <w:r w:rsidRPr="00AB5FED">
        <w:rPr>
          <w:rFonts w:eastAsia="Malgun Gothic" w:hint="eastAsia"/>
          <w:lang w:eastAsia="ko-KR"/>
        </w:rPr>
        <w:t>F</w:t>
      </w:r>
      <w:r w:rsidRPr="00AB5FED">
        <w:t>igure 10 6.</w:t>
      </w:r>
      <w:r w:rsidRPr="00AB5FED">
        <w:rPr>
          <w:rFonts w:eastAsia="Malgun Gothic" w:hint="eastAsia"/>
          <w:lang w:eastAsia="ko-KR"/>
        </w:rPr>
        <w:t>3</w:t>
      </w:r>
      <w:r w:rsidRPr="00AB5FED">
        <w:t>.</w:t>
      </w:r>
      <w:r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3264EE0D" w14:textId="77777777" w:rsidR="00171381" w:rsidRPr="00AB5FED" w:rsidRDefault="00171381" w:rsidP="00171381">
      <w:pPr>
        <w:pStyle w:val="TH"/>
        <w:rPr>
          <w:rFonts w:eastAsia="Malgun Gothic"/>
          <w:lang w:eastAsia="ko-KR"/>
        </w:rPr>
      </w:pPr>
      <w:r w:rsidRPr="00AB5FED">
        <w:object w:dxaOrig="8437" w:dyaOrig="4995" w14:anchorId="550DA114">
          <v:shape id="_x0000_i1073" type="#_x0000_t75" style="width:365.8pt;height:217.15pt" o:ole="">
            <v:imagedata r:id="rId102" o:title=""/>
          </v:shape>
          <o:OLEObject Type="Embed" ProgID="Visio.Drawing.11" ShapeID="_x0000_i1073" DrawAspect="Content" ObjectID="_1781508493" r:id="rId103"/>
        </w:object>
      </w:r>
    </w:p>
    <w:p w14:paraId="650D47F5" w14:textId="77777777" w:rsidR="00171381" w:rsidRPr="00AB5FED" w:rsidRDefault="00171381" w:rsidP="00171381">
      <w:pPr>
        <w:pStyle w:val="TF"/>
        <w:rPr>
          <w:lang w:eastAsia="ko-KR"/>
        </w:rPr>
      </w:pPr>
      <w:r w:rsidRPr="00AB5FED">
        <w:t>Figure 10.6.</w:t>
      </w:r>
      <w:r w:rsidRPr="00AB5FED">
        <w:rPr>
          <w:rFonts w:hint="eastAsia"/>
          <w:lang w:eastAsia="ko-KR"/>
        </w:rPr>
        <w:t>3</w:t>
      </w:r>
      <w:r w:rsidRPr="00AB5FED">
        <w:t>.8.</w:t>
      </w:r>
      <w:r w:rsidRPr="00AB5FED">
        <w:rPr>
          <w:rFonts w:hint="eastAsia"/>
          <w:lang w:eastAsia="ko-KR"/>
        </w:rPr>
        <w:t>1</w:t>
      </w:r>
      <w:r w:rsidRPr="00AB5FED">
        <w:t xml:space="preserve">-1: </w:t>
      </w:r>
      <w:r w:rsidRPr="00AB5FED">
        <w:rPr>
          <w:rFonts w:hint="eastAsia"/>
          <w:lang w:eastAsia="ko-KR"/>
        </w:rPr>
        <w:t>Broadcast group call in off-network</w:t>
      </w:r>
    </w:p>
    <w:p w14:paraId="498E6DAD" w14:textId="77777777" w:rsidR="00171381" w:rsidRPr="00AB5FED" w:rsidRDefault="00171381" w:rsidP="00171381">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7812605C" w14:textId="77777777" w:rsidR="00171381" w:rsidRPr="00AB5FED" w:rsidRDefault="00171381" w:rsidP="00171381">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74079371"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61B05727" w14:textId="77777777" w:rsidR="00171381" w:rsidRPr="00AB5FED" w:rsidRDefault="00171381" w:rsidP="00171381">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3.7</w:t>
      </w:r>
      <w:r w:rsidRPr="00AB5FED">
        <w:rPr>
          <w:rFonts w:eastAsia="Malgun Gothic" w:hint="eastAsia"/>
        </w:rPr>
        <w:t>.</w:t>
      </w:r>
    </w:p>
    <w:p w14:paraId="450C4BCF" w14:textId="77777777" w:rsidR="00171381" w:rsidRPr="00AB5FED" w:rsidRDefault="00171381" w:rsidP="00171381">
      <w:pPr>
        <w:pStyle w:val="Heading4"/>
      </w:pPr>
      <w:bookmarkStart w:id="831" w:name="_Toc460616091"/>
      <w:bookmarkStart w:id="832" w:name="_Toc460616952"/>
      <w:bookmarkStart w:id="833" w:name="_Toc424654527"/>
      <w:bookmarkStart w:id="834" w:name="_Toc428365104"/>
      <w:bookmarkStart w:id="835" w:name="_Toc433209788"/>
      <w:bookmarkStart w:id="836" w:name="_Toc170894555"/>
      <w:bookmarkEnd w:id="829"/>
      <w:bookmarkEnd w:id="830"/>
      <w:r w:rsidRPr="00AB5FED">
        <w:t>10.6.3.9</w:t>
      </w:r>
      <w:r w:rsidRPr="00AB5FED">
        <w:tab/>
        <w:t>Emergency and imminent peril procedures</w:t>
      </w:r>
      <w:bookmarkEnd w:id="831"/>
      <w:bookmarkEnd w:id="832"/>
      <w:bookmarkEnd w:id="836"/>
    </w:p>
    <w:p w14:paraId="03C51979" w14:textId="77777777" w:rsidR="00171381" w:rsidRPr="00AB5FED" w:rsidRDefault="00171381" w:rsidP="00171381">
      <w:pPr>
        <w:pStyle w:val="Heading5"/>
        <w:rPr>
          <w:b/>
          <w:lang w:eastAsia="ko-KR"/>
        </w:rPr>
      </w:pPr>
      <w:bookmarkStart w:id="837" w:name="_Toc460616092"/>
      <w:bookmarkStart w:id="838" w:name="_Toc460616953"/>
      <w:bookmarkStart w:id="839" w:name="_Toc170894556"/>
      <w:r w:rsidRPr="00AB5FED">
        <w:t>10.6.3.9.1</w:t>
      </w:r>
      <w:r w:rsidRPr="00AB5FED">
        <w:tab/>
        <w:t>Emergency group call</w:t>
      </w:r>
      <w:bookmarkEnd w:id="837"/>
      <w:bookmarkEnd w:id="838"/>
      <w:bookmarkEnd w:id="839"/>
    </w:p>
    <w:p w14:paraId="3B6EDF32" w14:textId="77777777" w:rsidR="00171381" w:rsidRPr="00AB5FED" w:rsidRDefault="00171381" w:rsidP="00171381">
      <w:r w:rsidRPr="00AB5FED">
        <w:t>The off-network emergency group call is a special case of off-network (non-emergency) group call as defined in subclauses 10.6.3.2, 10.6.3.3, 10.6.3.4, 10.6.3.5, 10.6.3.6 and 10.6.3.7. The following are modifications to the aforementioned subclauses to support MCPTT emergency group calls:</w:t>
      </w:r>
    </w:p>
    <w:p w14:paraId="27754966" w14:textId="77777777" w:rsidR="00171381" w:rsidRPr="00AB5FED" w:rsidRDefault="00171381" w:rsidP="00171381">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598D856D" w14:textId="77777777" w:rsidR="00171381" w:rsidRPr="00AB5FED" w:rsidRDefault="00171381" w:rsidP="00171381">
      <w:pPr>
        <w:pStyle w:val="B1"/>
        <w:rPr>
          <w:lang w:eastAsia="ko-KR"/>
        </w:rPr>
      </w:pPr>
      <w:r w:rsidRPr="00AB5FED">
        <w:t>-</w:t>
      </w:r>
      <w:r w:rsidRPr="00AB5FED">
        <w:tab/>
        <w:t>The group call announcement contains an indication that the MCPTT group call is to be an MCPTT emergency call</w:t>
      </w:r>
      <w:r w:rsidRPr="00AB5FED">
        <w:rPr>
          <w:rFonts w:hint="eastAsia"/>
          <w:lang w:eastAsia="ko-KR"/>
        </w:rPr>
        <w:t xml:space="preserve"> regardless of whether or not the MCPTT client is in call</w:t>
      </w:r>
      <w:r w:rsidRPr="00AB5FED">
        <w:t>. Group call participants learn of the MCPTT group</w:t>
      </w:r>
      <w:r w:rsidRPr="008E3B84">
        <w:t>'</w:t>
      </w:r>
      <w:r>
        <w:t>s</w:t>
      </w:r>
      <w:r w:rsidRPr="00AB5FED">
        <w:t xml:space="preserve"> in-progress emergency </w:t>
      </w:r>
      <w:r>
        <w:t xml:space="preserve">state </w:t>
      </w:r>
      <w:r w:rsidRPr="00AB5FED">
        <w:t>from the indication.</w:t>
      </w:r>
      <w:r w:rsidRPr="00AB5FED">
        <w:rPr>
          <w:rFonts w:hint="eastAsia"/>
          <w:lang w:eastAsia="ko-KR"/>
        </w:rPr>
        <w:t xml:space="preserve"> </w:t>
      </w:r>
    </w:p>
    <w:p w14:paraId="2544895B" w14:textId="77777777" w:rsidR="00171381" w:rsidRPr="00AB5FED" w:rsidRDefault="00171381" w:rsidP="00171381">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51562AF8" w14:textId="77777777" w:rsidR="00171381" w:rsidRPr="00AB5FED" w:rsidRDefault="00171381" w:rsidP="00171381">
      <w:pPr>
        <w:pStyle w:val="B1"/>
      </w:pPr>
      <w:r w:rsidRPr="00AB5FED">
        <w:t>-</w:t>
      </w:r>
      <w:r w:rsidRPr="00AB5FED">
        <w:tab/>
        <w:t>The MCPTT client enters the MCPTT emergency state when initiating an MCPTT emergency call</w:t>
      </w:r>
      <w:r>
        <w:t xml:space="preserve"> or MCPTT emergency alert</w:t>
      </w:r>
      <w:r w:rsidRPr="00AB5FED">
        <w:t>. Only the MCPTT user of the MCPTT client can clear the client's local MCPTT emergency state.</w:t>
      </w:r>
    </w:p>
    <w:p w14:paraId="71BB4DCC" w14:textId="77777777" w:rsidR="00171381" w:rsidRPr="00AB5FED" w:rsidRDefault="00171381" w:rsidP="00171381">
      <w:pPr>
        <w:pStyle w:val="B1"/>
      </w:pPr>
      <w:r w:rsidRPr="00AB5FED">
        <w:t>-</w:t>
      </w:r>
      <w:r w:rsidRPr="00AB5FED">
        <w:tab/>
        <w:t>The MCPTT group in-progress emergency state is cancelled when the call ends.</w:t>
      </w:r>
    </w:p>
    <w:p w14:paraId="39A485EB" w14:textId="77777777" w:rsidR="00171381" w:rsidRPr="00AB5FED" w:rsidRDefault="00171381" w:rsidP="00171381">
      <w:pPr>
        <w:pStyle w:val="B1"/>
      </w:pPr>
      <w:r w:rsidRPr="00AB5FED">
        <w:lastRenderedPageBreak/>
        <w:t>-</w:t>
      </w:r>
      <w:r w:rsidRPr="00AB5FED">
        <w:tab/>
        <w:t>The MCPTT user who initiated an emergency call, or upgraded a group call to an emergency call,</w:t>
      </w:r>
      <w:r>
        <w:t xml:space="preserve"> </w:t>
      </w:r>
      <w:r w:rsidRPr="00AB5FED">
        <w:t>or an authorized user</w:t>
      </w:r>
      <w:r w:rsidRPr="00AB5FED">
        <w:rPr>
          <w:rFonts w:hint="eastAsia"/>
          <w:lang w:eastAsia="zh-CN"/>
        </w:rPr>
        <w:t>,</w:t>
      </w:r>
      <w:r w:rsidRPr="00AB5FED">
        <w:t xml:space="preserve"> may cancel the in-progress emergency state with an MCPTT emergency group </w:t>
      </w:r>
      <w:r>
        <w:t xml:space="preserve">state </w:t>
      </w:r>
      <w:r w:rsidRPr="00AB5FED">
        <w:t>cancel message. The message is sent to the call participants.</w:t>
      </w:r>
    </w:p>
    <w:p w14:paraId="77B2571E" w14:textId="77777777" w:rsidR="00171381" w:rsidRPr="00AB5FED" w:rsidRDefault="00171381" w:rsidP="00171381">
      <w:pPr>
        <w:pStyle w:val="B1"/>
      </w:pPr>
      <w:r w:rsidRPr="00AB5FED">
        <w:t>-</w:t>
      </w:r>
      <w:r w:rsidRPr="00AB5FED">
        <w:tab/>
        <w:t xml:space="preserve">When the MCPTT group is no longer in the in-progress emergency state, every client returns its </w:t>
      </w:r>
      <w:r w:rsidRPr="00AB5FED">
        <w:rPr>
          <w:rFonts w:hint="eastAsia"/>
          <w:lang w:eastAsia="ko-KR"/>
        </w:rPr>
        <w:t>default value of Pro</w:t>
      </w:r>
      <w:r>
        <w:rPr>
          <w:lang w:eastAsia="ko-KR"/>
        </w:rPr>
        <w:t>S</w:t>
      </w:r>
      <w:r w:rsidRPr="00AB5FED">
        <w:rPr>
          <w:rFonts w:hint="eastAsia"/>
          <w:lang w:eastAsia="ko-KR"/>
        </w:rPr>
        <w:t>e Per Packet Priority</w:t>
      </w:r>
      <w:r w:rsidRPr="00AB5FED">
        <w:t>.</w:t>
      </w:r>
    </w:p>
    <w:p w14:paraId="0FC5166F" w14:textId="77777777" w:rsidR="00171381" w:rsidRPr="00AB5FED" w:rsidRDefault="00171381" w:rsidP="00171381">
      <w:pPr>
        <w:pStyle w:val="B1"/>
      </w:pPr>
      <w:r w:rsidRPr="00AB5FED">
        <w:t>-</w:t>
      </w:r>
      <w:r w:rsidRPr="00AB5FED">
        <w:tab/>
      </w:r>
      <w:r w:rsidRPr="00AB5FED">
        <w:rPr>
          <w:rFonts w:hint="eastAsia"/>
          <w:lang w:eastAsia="ko-KR"/>
        </w:rPr>
        <w:t>A</w:t>
      </w:r>
      <w:r w:rsidRPr="00AB5FED">
        <w:rPr>
          <w:lang w:eastAsia="ko-KR"/>
        </w:rPr>
        <w:t>n</w:t>
      </w:r>
      <w:r w:rsidRPr="00AB5FED">
        <w:rPr>
          <w:rFonts w:hint="eastAsia"/>
          <w:lang w:eastAsia="ko-KR"/>
        </w:rPr>
        <w:t xml:space="preserve"> MCPTT group call in-progress is upgraded to </w:t>
      </w:r>
      <w:r w:rsidRPr="00AB5FED">
        <w:rPr>
          <w:lang w:eastAsia="ko-KR"/>
        </w:rPr>
        <w:t>an</w:t>
      </w:r>
      <w:r w:rsidRPr="00AB5FED">
        <w:rPr>
          <w:rFonts w:hint="eastAsia"/>
          <w:lang w:eastAsia="ko-KR"/>
        </w:rPr>
        <w:t xml:space="preserve"> emergency group call when the periodic group call announcement contains the emergency indicator. </w:t>
      </w:r>
    </w:p>
    <w:p w14:paraId="16FA4F9B" w14:textId="77777777" w:rsidR="00171381" w:rsidRPr="00AB5FED" w:rsidRDefault="00171381" w:rsidP="00171381">
      <w:pPr>
        <w:pStyle w:val="B1"/>
      </w:pPr>
      <w:r w:rsidRPr="00AB5FED">
        <w:t>-</w:t>
      </w:r>
      <w:r w:rsidRPr="00AB5FED">
        <w:tab/>
      </w:r>
      <w:r w:rsidRPr="00AB5FED">
        <w:rPr>
          <w:rFonts w:hint="eastAsia"/>
          <w:lang w:eastAsia="ko-KR"/>
        </w:rPr>
        <w:t>The value of ProSe Per Packet Priority is upgraded according to emergency state of MCPTT group call.</w:t>
      </w:r>
      <w:r w:rsidRPr="00AB5FED">
        <w:t xml:space="preserve"> </w:t>
      </w:r>
    </w:p>
    <w:p w14:paraId="1BCCB864" w14:textId="77777777" w:rsidR="00171381" w:rsidRPr="00AB5FED" w:rsidRDefault="00171381" w:rsidP="00171381">
      <w:pPr>
        <w:pStyle w:val="B1"/>
      </w:pPr>
      <w:r w:rsidRPr="00AB5FED">
        <w:t>-</w:t>
      </w:r>
      <w:r w:rsidRPr="00AB5FED">
        <w:tab/>
      </w:r>
      <w:r w:rsidRPr="00AB5FED">
        <w:rPr>
          <w:lang w:eastAsia="ko-KR"/>
        </w:rPr>
        <w:t>An</w:t>
      </w:r>
      <w:r w:rsidRPr="00AB5FED">
        <w:rPr>
          <w:rFonts w:hint="eastAsia"/>
          <w:lang w:eastAsia="ko-KR"/>
        </w:rPr>
        <w:t xml:space="preserve"> MCPTT </w:t>
      </w:r>
      <w:r w:rsidRPr="00AB5FED">
        <w:rPr>
          <w:lang w:eastAsia="ko-KR"/>
        </w:rPr>
        <w:t xml:space="preserve">group </w:t>
      </w:r>
      <w:r w:rsidRPr="00AB5FED">
        <w:rPr>
          <w:rFonts w:hint="eastAsia"/>
          <w:lang w:eastAsia="ko-KR"/>
        </w:rPr>
        <w:t xml:space="preserve">call </w:t>
      </w:r>
      <w:r w:rsidRPr="00AB5FED">
        <w:rPr>
          <w:lang w:eastAsia="ko-KR"/>
        </w:rPr>
        <w:t xml:space="preserve">becoming an emergency group call </w:t>
      </w:r>
      <w:r w:rsidRPr="00AB5FED">
        <w:rPr>
          <w:rFonts w:hint="eastAsia"/>
          <w:lang w:eastAsia="ko-KR"/>
        </w:rPr>
        <w:t xml:space="preserve">does not affect the state of other MCPTT call(s) in the </w:t>
      </w:r>
      <w:r w:rsidRPr="00AB5FED">
        <w:rPr>
          <w:lang w:eastAsia="ko-KR"/>
        </w:rPr>
        <w:t>client</w:t>
      </w:r>
      <w:r w:rsidRPr="00AB5FED">
        <w:rPr>
          <w:rFonts w:hint="eastAsia"/>
          <w:lang w:eastAsia="ko-KR"/>
        </w:rPr>
        <w:t>.</w:t>
      </w:r>
      <w:r w:rsidRPr="00AB5FED">
        <w:t xml:space="preserve"> </w:t>
      </w:r>
    </w:p>
    <w:p w14:paraId="17CA87F5" w14:textId="77777777" w:rsidR="00171381" w:rsidRPr="00AB5FED" w:rsidRDefault="00171381" w:rsidP="00171381">
      <w:pPr>
        <w:pStyle w:val="B1"/>
      </w:pPr>
      <w:r w:rsidRPr="00AB5FED">
        <w:t>-</w:t>
      </w:r>
      <w:r w:rsidRPr="00AB5FED">
        <w:tab/>
        <w:t xml:space="preserve">The MCPTT group remains in the in-progress emergency state until the emergency group call ends or the in-progress </w:t>
      </w:r>
      <w:r w:rsidRPr="00AB5FED">
        <w:rPr>
          <w:rFonts w:hint="eastAsia"/>
          <w:lang w:eastAsia="ko-KR"/>
        </w:rPr>
        <w:t>emergency</w:t>
      </w:r>
      <w:r w:rsidRPr="00AB5FED">
        <w:t xml:space="preserve"> state is cancelled. </w:t>
      </w:r>
    </w:p>
    <w:p w14:paraId="4FCE7B40" w14:textId="77777777" w:rsidR="00171381" w:rsidRPr="00AB5FED" w:rsidRDefault="00171381" w:rsidP="00171381">
      <w:pPr>
        <w:pStyle w:val="Heading5"/>
      </w:pPr>
      <w:bookmarkStart w:id="840" w:name="_Toc460616093"/>
      <w:bookmarkStart w:id="841" w:name="_Toc460616954"/>
      <w:bookmarkStart w:id="842" w:name="_Toc170894557"/>
      <w:r w:rsidRPr="00AB5FED">
        <w:t>10.6.3.9.2</w:t>
      </w:r>
      <w:r w:rsidRPr="00AB5FED">
        <w:tab/>
        <w:t>MCPTT imminent peril</w:t>
      </w:r>
      <w:bookmarkEnd w:id="840"/>
      <w:bookmarkEnd w:id="841"/>
      <w:bookmarkEnd w:id="842"/>
    </w:p>
    <w:p w14:paraId="3F5B1766" w14:textId="77777777" w:rsidR="00171381" w:rsidRPr="00AB5FED" w:rsidRDefault="00171381" w:rsidP="00171381">
      <w:r w:rsidRPr="00AB5FED">
        <w:t>The off-network imminent peril group call is a special case of off-network (non-imminent peril) group call as defined in subclauses 10.6.3.2, 10.6.3.3, 10.6.3.4, 10.6.3.5, 10.6.3.6 and 10.6.3.7. The following are modifications to the aforementioned subclauses to support MCPTT imminent peril calls:</w:t>
      </w:r>
    </w:p>
    <w:p w14:paraId="249D7308" w14:textId="77777777" w:rsidR="00171381" w:rsidRPr="00AB5FED" w:rsidRDefault="00171381" w:rsidP="0017138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4752BE9E" w14:textId="77777777" w:rsidR="00171381" w:rsidRPr="00AB5FED" w:rsidRDefault="00171381" w:rsidP="0017138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4C677C87" w14:textId="77777777" w:rsidR="00171381" w:rsidRPr="00AB5FED" w:rsidRDefault="00171381" w:rsidP="00171381">
      <w:pPr>
        <w:pStyle w:val="B1"/>
      </w:pPr>
      <w:r w:rsidRPr="00AB5FED">
        <w:t>-</w:t>
      </w:r>
      <w:r w:rsidRPr="00AB5FED">
        <w:tab/>
        <w:t>The MCPTT group in-progress imminent peril state is considered cancelled when the call ends.</w:t>
      </w:r>
    </w:p>
    <w:p w14:paraId="39212BAC" w14:textId="77777777" w:rsidR="00171381" w:rsidRPr="00AB5FED" w:rsidRDefault="00171381" w:rsidP="0017138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48953D26" w14:textId="77777777" w:rsidR="00171381" w:rsidRPr="00AB5FED" w:rsidRDefault="00171381" w:rsidP="0017138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2057C894" w14:textId="77777777" w:rsidR="00171381" w:rsidRPr="00AB5FED" w:rsidRDefault="00171381" w:rsidP="0017138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62B68D36" w14:textId="77777777" w:rsidR="00171381" w:rsidRPr="00AB5FED" w:rsidRDefault="00171381" w:rsidP="00171381">
      <w:pPr>
        <w:pStyle w:val="B1"/>
      </w:pPr>
      <w:r w:rsidRPr="00AB5FED">
        <w:t>-</w:t>
      </w:r>
      <w:r w:rsidRPr="00AB5FED">
        <w:tab/>
        <w:t>The bearer is upgraded by all participants for the MCPTT group call already in progress when the MCPTT group call is upgraded to in-progress imminent peril state.</w:t>
      </w:r>
    </w:p>
    <w:p w14:paraId="10543A58" w14:textId="77777777" w:rsidR="00171381" w:rsidRPr="00AB5FED" w:rsidRDefault="00171381" w:rsidP="00171381">
      <w:pPr>
        <w:pStyle w:val="B1"/>
      </w:pPr>
      <w:r w:rsidRPr="00AB5FED">
        <w:t>-</w:t>
      </w:r>
      <w:r w:rsidRPr="00AB5FED">
        <w:tab/>
        <w:t>An MCPTT imminent peril call puts the MCPTT group into the in-progress imminent peril state.</w:t>
      </w:r>
    </w:p>
    <w:p w14:paraId="0A4F00C3" w14:textId="77777777" w:rsidR="00171381" w:rsidRPr="00AB5FED" w:rsidRDefault="00171381" w:rsidP="00171381">
      <w:pPr>
        <w:pStyle w:val="Heading5"/>
      </w:pPr>
      <w:bookmarkStart w:id="843" w:name="_Toc460616094"/>
      <w:bookmarkStart w:id="844" w:name="_Toc460616955"/>
      <w:bookmarkStart w:id="845" w:name="_Toc170894558"/>
      <w:r w:rsidRPr="00AB5FED">
        <w:t>10.6.3.9.3</w:t>
      </w:r>
      <w:r w:rsidRPr="00AB5FED">
        <w:tab/>
        <w:t>MCPTT emergency alert</w:t>
      </w:r>
      <w:bookmarkEnd w:id="843"/>
      <w:bookmarkEnd w:id="844"/>
      <w:r>
        <w:t xml:space="preserve"> (off-network)</w:t>
      </w:r>
      <w:bookmarkEnd w:id="845"/>
    </w:p>
    <w:p w14:paraId="13DCF490" w14:textId="77777777" w:rsidR="00171381" w:rsidRDefault="00171381" w:rsidP="00171381">
      <w:bookmarkStart w:id="846" w:name="_Toc460616095"/>
      <w:bookmarkStart w:id="847" w:name="_Toc460616956"/>
      <w:bookmarkStart w:id="848"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1E9EE2E0" w14:textId="77777777" w:rsidR="00171381" w:rsidRDefault="00171381" w:rsidP="00171381">
      <w:pPr>
        <w:ind w:left="568" w:hanging="284"/>
      </w:pPr>
      <w:r>
        <w:t>-</w:t>
      </w:r>
      <w:r>
        <w:tab/>
        <w:t>The MC service client is the MCPTT client;</w:t>
      </w:r>
    </w:p>
    <w:p w14:paraId="50726572" w14:textId="77777777" w:rsidR="00171381" w:rsidRDefault="00171381" w:rsidP="00171381">
      <w:pPr>
        <w:ind w:left="568" w:hanging="284"/>
      </w:pPr>
      <w:r>
        <w:t>-</w:t>
      </w:r>
      <w:r>
        <w:tab/>
        <w:t>The MC service server is the MCPTT server;</w:t>
      </w:r>
    </w:p>
    <w:p w14:paraId="4FAA977C" w14:textId="77777777" w:rsidR="00171381" w:rsidRDefault="00171381" w:rsidP="00171381">
      <w:pPr>
        <w:ind w:left="568" w:hanging="284"/>
      </w:pPr>
      <w:r>
        <w:t>-</w:t>
      </w:r>
      <w:r>
        <w:tab/>
        <w:t>The MC service group ID is the MCPTT Group ID; and</w:t>
      </w:r>
    </w:p>
    <w:p w14:paraId="5E825E6A" w14:textId="77777777" w:rsidR="00171381" w:rsidRDefault="00171381" w:rsidP="00171381">
      <w:pPr>
        <w:ind w:left="568" w:hanging="284"/>
      </w:pPr>
      <w:r>
        <w:t>-</w:t>
      </w:r>
      <w:r>
        <w:tab/>
        <w:t>The MC service user profile index is the MCPTT user profile index.</w:t>
      </w:r>
    </w:p>
    <w:p w14:paraId="4A6CF7B3" w14:textId="77777777" w:rsidR="00171381" w:rsidRPr="00AB5FED" w:rsidRDefault="00171381" w:rsidP="00171381">
      <w:pPr>
        <w:pStyle w:val="Heading2"/>
        <w:rPr>
          <w:lang w:val="en-US"/>
        </w:rPr>
      </w:pPr>
      <w:bookmarkStart w:id="849" w:name="_Toc460616097"/>
      <w:bookmarkStart w:id="850" w:name="_Toc460616958"/>
      <w:bookmarkStart w:id="851" w:name="_Toc170894559"/>
      <w:bookmarkEnd w:id="846"/>
      <w:bookmarkEnd w:id="847"/>
      <w:bookmarkEnd w:id="848"/>
      <w:r w:rsidRPr="00AB5FED">
        <w:rPr>
          <w:lang w:val="en-US"/>
        </w:rPr>
        <w:lastRenderedPageBreak/>
        <w:t>10.7</w:t>
      </w:r>
      <w:r w:rsidRPr="00AB5FED">
        <w:rPr>
          <w:lang w:val="en-US"/>
        </w:rPr>
        <w:tab/>
        <w:t>Private call</w:t>
      </w:r>
      <w:bookmarkEnd w:id="833"/>
      <w:bookmarkEnd w:id="834"/>
      <w:bookmarkEnd w:id="835"/>
      <w:bookmarkEnd w:id="849"/>
      <w:bookmarkEnd w:id="850"/>
      <w:bookmarkEnd w:id="851"/>
    </w:p>
    <w:p w14:paraId="51677D25" w14:textId="77777777" w:rsidR="00171381" w:rsidRPr="00AB5FED" w:rsidRDefault="00171381" w:rsidP="00171381">
      <w:pPr>
        <w:pStyle w:val="Heading3"/>
      </w:pPr>
      <w:bookmarkStart w:id="852" w:name="_Toc424654528"/>
      <w:bookmarkStart w:id="853" w:name="_Toc428365105"/>
      <w:bookmarkStart w:id="854" w:name="_Toc433209789"/>
      <w:bookmarkStart w:id="855" w:name="_Toc460616098"/>
      <w:bookmarkStart w:id="856" w:name="_Toc460616959"/>
      <w:bookmarkStart w:id="857" w:name="_Toc170894560"/>
      <w:r w:rsidRPr="00AB5FED">
        <w:t>10.7.1</w:t>
      </w:r>
      <w:r w:rsidRPr="00AB5FED">
        <w:tab/>
      </w:r>
      <w:bookmarkEnd w:id="852"/>
      <w:bookmarkEnd w:id="853"/>
      <w:r w:rsidRPr="00AB5FED">
        <w:t>General</w:t>
      </w:r>
      <w:bookmarkEnd w:id="854"/>
      <w:bookmarkEnd w:id="855"/>
      <w:bookmarkEnd w:id="856"/>
      <w:bookmarkEnd w:id="857"/>
    </w:p>
    <w:p w14:paraId="0A38DC98" w14:textId="77777777" w:rsidR="00171381" w:rsidRPr="00AB5FED" w:rsidRDefault="00171381" w:rsidP="00171381">
      <w:pPr>
        <w:tabs>
          <w:tab w:val="left" w:pos="6278"/>
        </w:tabs>
      </w:pPr>
      <w:r w:rsidRPr="00AB5FED">
        <w:t>Private calls are enabled in both on-network and off-network.</w:t>
      </w:r>
    </w:p>
    <w:p w14:paraId="42737921" w14:textId="77777777" w:rsidR="00171381" w:rsidRPr="00AB5FED" w:rsidRDefault="00171381" w:rsidP="00171381">
      <w:pPr>
        <w:tabs>
          <w:tab w:val="left" w:pos="6278"/>
        </w:tabs>
      </w:pPr>
      <w:r w:rsidRPr="00AB5FED">
        <w:t>Private calls can be setup in two different commencement modes, automatic commencement mode and manual commencement mode.</w:t>
      </w:r>
    </w:p>
    <w:p w14:paraId="62FAAC85" w14:textId="77777777" w:rsidR="00171381" w:rsidRPr="00AB5FED" w:rsidRDefault="00171381" w:rsidP="00171381">
      <w:pPr>
        <w:tabs>
          <w:tab w:val="left" w:pos="6278"/>
        </w:tabs>
      </w:pPr>
      <w:r w:rsidRPr="00AB5FED">
        <w:t>Private calls in on-network can be with or without floor control. Private calls in off-network are with floor control.</w:t>
      </w:r>
    </w:p>
    <w:p w14:paraId="45B959BC" w14:textId="77777777" w:rsidR="00171381" w:rsidRPr="00AB5FED" w:rsidRDefault="00171381" w:rsidP="00171381">
      <w:pPr>
        <w:pStyle w:val="Heading3"/>
      </w:pPr>
      <w:bookmarkStart w:id="858" w:name="_Toc424654529"/>
      <w:bookmarkStart w:id="859" w:name="_Toc428365106"/>
      <w:bookmarkStart w:id="860" w:name="_Toc433209790"/>
      <w:bookmarkStart w:id="861" w:name="_Toc460616099"/>
      <w:bookmarkStart w:id="862" w:name="_Toc460616960"/>
      <w:bookmarkStart w:id="863" w:name="_Toc170894561"/>
      <w:r w:rsidRPr="00AB5FED">
        <w:t>10.7.2</w:t>
      </w:r>
      <w:r w:rsidRPr="00AB5FED">
        <w:tab/>
        <w:t>Private call in on-network</w:t>
      </w:r>
      <w:bookmarkEnd w:id="858"/>
      <w:bookmarkEnd w:id="859"/>
      <w:bookmarkEnd w:id="860"/>
      <w:bookmarkEnd w:id="861"/>
      <w:bookmarkEnd w:id="862"/>
      <w:bookmarkEnd w:id="863"/>
    </w:p>
    <w:p w14:paraId="72B45EF4" w14:textId="77777777" w:rsidR="00171381" w:rsidRPr="00AB5FED" w:rsidRDefault="00171381" w:rsidP="00171381">
      <w:pPr>
        <w:pStyle w:val="Heading4"/>
      </w:pPr>
      <w:bookmarkStart w:id="864" w:name="_Toc433209791"/>
      <w:bookmarkStart w:id="865" w:name="_Toc460616100"/>
      <w:bookmarkStart w:id="866" w:name="_Toc460616961"/>
      <w:bookmarkStart w:id="867" w:name="_Toc424654530"/>
      <w:bookmarkStart w:id="868" w:name="_Toc428365107"/>
      <w:bookmarkStart w:id="869" w:name="_Toc170894562"/>
      <w:r w:rsidRPr="00AB5FED">
        <w:t>10.7.2.1</w:t>
      </w:r>
      <w:r w:rsidRPr="00AB5FED">
        <w:tab/>
        <w:t>Information flows for private call in on-network</w:t>
      </w:r>
      <w:bookmarkEnd w:id="864"/>
      <w:bookmarkEnd w:id="865"/>
      <w:bookmarkEnd w:id="866"/>
      <w:bookmarkEnd w:id="869"/>
    </w:p>
    <w:p w14:paraId="0CABB8CB" w14:textId="77777777" w:rsidR="00171381" w:rsidRPr="00AB5FED" w:rsidRDefault="00171381" w:rsidP="00171381">
      <w:pPr>
        <w:pStyle w:val="Heading5"/>
      </w:pPr>
      <w:bookmarkStart w:id="870" w:name="_Toc460616101"/>
      <w:bookmarkStart w:id="871" w:name="_Toc460616962"/>
      <w:bookmarkStart w:id="872" w:name="_Toc433209792"/>
      <w:bookmarkStart w:id="873" w:name="_Toc170894563"/>
      <w:r w:rsidRPr="00AB5FED">
        <w:t>10.7.2.1.1</w:t>
      </w:r>
      <w:r w:rsidRPr="00AB5FED">
        <w:tab/>
        <w:t>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70"/>
      <w:bookmarkEnd w:id="871"/>
      <w:bookmarkEnd w:id="873"/>
    </w:p>
    <w:p w14:paraId="32DD0ADB" w14:textId="77777777" w:rsidR="00171381" w:rsidRPr="00AB5FED" w:rsidRDefault="00171381" w:rsidP="00171381">
      <w:r w:rsidRPr="00AB5FED">
        <w:t>Table 10.7.2.1.1-1 describes the information flow MCPTT private call request from the MCPTT client to the MCPTT server.</w:t>
      </w:r>
    </w:p>
    <w:p w14:paraId="64F6357E" w14:textId="77777777" w:rsidR="00171381" w:rsidRPr="00AB5FED" w:rsidRDefault="00171381" w:rsidP="00171381">
      <w:pPr>
        <w:pStyle w:val="TH"/>
      </w:pPr>
      <w:r w:rsidRPr="00AB5FED">
        <w:t xml:space="preserve">Table 10.7.2.1.1-1: 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3E12A4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F1CFB"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7ACD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7DE9" w14:textId="77777777" w:rsidR="00171381" w:rsidRPr="00AB5FED" w:rsidRDefault="00171381" w:rsidP="00643972">
            <w:pPr>
              <w:pStyle w:val="TAH"/>
            </w:pPr>
            <w:r w:rsidRPr="00AB5FED">
              <w:t>Description</w:t>
            </w:r>
          </w:p>
        </w:tc>
      </w:tr>
      <w:tr w:rsidR="00171381" w:rsidRPr="00AB5FED" w14:paraId="24F336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254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605E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E864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22BEC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CCAF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45DB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47D1" w14:textId="77777777" w:rsidR="00171381" w:rsidRPr="00AB5FED" w:rsidRDefault="00171381" w:rsidP="00643972">
            <w:pPr>
              <w:pStyle w:val="TAL"/>
            </w:pPr>
            <w:r>
              <w:t>The functional alias of the calling party</w:t>
            </w:r>
          </w:p>
        </w:tc>
      </w:tr>
      <w:tr w:rsidR="00171381" w:rsidRPr="00AB5FED" w14:paraId="2CB36B6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DFFD1" w14:textId="77777777" w:rsidR="00171381" w:rsidRPr="00AB5FED" w:rsidRDefault="00171381" w:rsidP="00643972">
            <w:pPr>
              <w:pStyle w:val="TAL"/>
            </w:pPr>
            <w:r w:rsidRPr="00AB5FED">
              <w:t>MCPTT ID</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BD11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22D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52867D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B1BB6" w14:textId="77777777" w:rsidR="00171381" w:rsidRPr="00AB5FED" w:rsidRDefault="00171381" w:rsidP="00643972">
            <w:pPr>
              <w:pStyle w:val="TAL"/>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30D27" w14:textId="77777777" w:rsidR="00171381" w:rsidRDefault="00171381" w:rsidP="00643972">
            <w:pPr>
              <w:pStyle w:val="TAL"/>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C6AB5" w14:textId="77777777" w:rsidR="00171381" w:rsidRPr="00AB5FED" w:rsidRDefault="00171381" w:rsidP="00643972">
            <w:pPr>
              <w:pStyle w:val="TAL"/>
            </w:pPr>
            <w:r w:rsidRPr="001B5AA8">
              <w:rPr>
                <w:rFonts w:hint="eastAsia"/>
              </w:rPr>
              <w:t>The functional alias of the called party</w:t>
            </w:r>
          </w:p>
        </w:tc>
      </w:tr>
      <w:tr w:rsidR="00171381" w:rsidRPr="00AB5FED" w14:paraId="685372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963E3"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A1D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BDA" w14:textId="77777777" w:rsidR="00171381" w:rsidRPr="00AB5FED" w:rsidRDefault="00171381" w:rsidP="00643972">
            <w:pPr>
              <w:pStyle w:val="TAL"/>
            </w:pPr>
            <w:r w:rsidRPr="00AB5FED">
              <w:t>This element indicates whether floor control will be used for the private call.</w:t>
            </w:r>
          </w:p>
        </w:tc>
      </w:tr>
      <w:tr w:rsidR="00171381" w:rsidRPr="00AB5FED" w14:paraId="269F6A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4FAB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248C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79B1" w14:textId="77777777" w:rsidR="00171381" w:rsidRPr="00AB5FED" w:rsidRDefault="00171381" w:rsidP="00643972">
            <w:pPr>
              <w:pStyle w:val="TAL"/>
            </w:pPr>
            <w:r w:rsidRPr="00AB5FED">
              <w:t xml:space="preserve">Media parameters of MCPTT client. </w:t>
            </w:r>
          </w:p>
        </w:tc>
      </w:tr>
      <w:tr w:rsidR="00171381" w:rsidRPr="00AB5FED" w14:paraId="1A15DC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F38A"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CB87"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BE15" w14:textId="77777777" w:rsidR="00171381" w:rsidRPr="00AB5FED" w:rsidRDefault="00171381" w:rsidP="00643972">
            <w:pPr>
              <w:pStyle w:val="TAL"/>
            </w:pPr>
            <w:r w:rsidRPr="00AB5FED">
              <w:t>An indication that is included if the user is requesting a particular commencement mode</w:t>
            </w:r>
          </w:p>
        </w:tc>
      </w:tr>
      <w:tr w:rsidR="00171381" w:rsidRPr="00AB5FED" w14:paraId="433507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56523"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5C40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D67D5" w14:textId="77777777" w:rsidR="00171381" w:rsidRPr="00AB5FED" w:rsidRDefault="00171381" w:rsidP="00643972">
            <w:pPr>
              <w:pStyle w:val="TAL"/>
            </w:pPr>
            <w:r w:rsidRPr="00AB5FED">
              <w:t xml:space="preserve">An indication that the user is also requesting the floor. </w:t>
            </w:r>
          </w:p>
        </w:tc>
      </w:tr>
      <w:tr w:rsidR="00171381" w:rsidRPr="00AB5FED" w14:paraId="325D8B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BEC5E" w14:textId="77777777" w:rsidR="00171381" w:rsidRPr="00AB5FED" w:rsidRDefault="00171381" w:rsidP="00643972">
            <w:pPr>
              <w:pStyle w:val="TAL"/>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BC53" w14:textId="77777777" w:rsidR="00171381" w:rsidRPr="00AB5FED" w:rsidRDefault="00171381" w:rsidP="00643972">
            <w:pPr>
              <w:pStyle w:val="TAL"/>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07E64" w14:textId="77777777" w:rsidR="00171381" w:rsidRPr="00AB5FED" w:rsidRDefault="00171381" w:rsidP="00643972">
            <w:pPr>
              <w:pStyle w:val="TAL"/>
            </w:pPr>
            <w:r w:rsidRPr="00CF57A4">
              <w:t>Location</w:t>
            </w:r>
            <w:r>
              <w:t xml:space="preserve"> of the calling party</w:t>
            </w:r>
          </w:p>
        </w:tc>
      </w:tr>
      <w:tr w:rsidR="00171381" w:rsidRPr="00AB5FED" w14:paraId="593D05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8BBF" w14:textId="77777777" w:rsidR="00171381" w:rsidRPr="00CF57A4"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E9B1" w14:textId="77777777" w:rsidR="00171381" w:rsidRPr="00CF57A4"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F3D5" w14:textId="77777777" w:rsidR="00171381" w:rsidRPr="00CF57A4"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26CBC7F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9D66" w14:textId="77777777" w:rsidR="00171381" w:rsidRDefault="00171381" w:rsidP="00643972">
            <w:pPr>
              <w:pStyle w:val="TAL"/>
              <w:rPr>
                <w:rFonts w:cs="Arial"/>
                <w:kern w:val="2"/>
                <w:szCs w:val="18"/>
              </w:rPr>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C1677" w14:textId="77777777" w:rsidR="00171381" w:rsidRDefault="00171381" w:rsidP="00643972">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A6D9" w14:textId="77777777" w:rsidR="00171381" w:rsidRDefault="00171381" w:rsidP="00643972">
            <w:pPr>
              <w:pStyle w:val="TAL"/>
              <w:rPr>
                <w:rFonts w:cs="Arial"/>
                <w:kern w:val="2"/>
                <w:szCs w:val="18"/>
              </w:rPr>
            </w:pPr>
            <w:r>
              <w:t>Indicates that the MCPTT private call request is a result of a call transfer (true/false)</w:t>
            </w:r>
          </w:p>
        </w:tc>
      </w:tr>
      <w:tr w:rsidR="00171381" w:rsidRPr="00AB5FED" w14:paraId="374A95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26514" w14:textId="77777777" w:rsidR="00171381" w:rsidRPr="00CD3CBE" w:rsidRDefault="00171381" w:rsidP="00643972">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AC2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04D7" w14:textId="77777777" w:rsidR="00171381" w:rsidRDefault="00171381" w:rsidP="00643972">
            <w:pPr>
              <w:pStyle w:val="TAL"/>
            </w:pPr>
            <w:r>
              <w:t>Indicates that the MCPTT private call request is a result of a call forwarding.(true/false)</w:t>
            </w:r>
          </w:p>
        </w:tc>
      </w:tr>
      <w:tr w:rsidR="00F4163C" w:rsidRPr="00AB5FED" w14:paraId="61EE7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E8CE9" w14:textId="658FA011" w:rsidR="00F4163C"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C127" w14:textId="51FC8C02" w:rsidR="00F4163C"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CE56" w14:textId="60940EC7" w:rsidR="00F4163C"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3C2C2D7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EAC13" w14:textId="41948F66" w:rsidR="00171381" w:rsidRDefault="00171381" w:rsidP="00643972">
            <w:pPr>
              <w:pStyle w:val="TAN"/>
            </w:pPr>
            <w:r>
              <w:t>NOTE:</w:t>
            </w:r>
            <w:r>
              <w:tab/>
              <w:t xml:space="preserve">At least one identity </w:t>
            </w:r>
            <w:r w:rsidR="00C72305">
              <w:t xml:space="preserve">shall </w:t>
            </w:r>
            <w:r>
              <w:t>be present.</w:t>
            </w:r>
            <w:r w:rsidR="00C72305">
              <w:t xml:space="preserve"> </w:t>
            </w:r>
            <w:r w:rsidR="00C72305" w:rsidRPr="00C72305">
              <w:t>If both are present the MCPTT ID shall be used to route the call request and the functional alias is just for information.</w:t>
            </w:r>
          </w:p>
        </w:tc>
      </w:tr>
    </w:tbl>
    <w:p w14:paraId="05D922E6" w14:textId="77777777" w:rsidR="00171381" w:rsidRPr="00AB5FED" w:rsidRDefault="00171381" w:rsidP="00171381">
      <w:r>
        <w:t xml:space="preserve"> </w:t>
      </w:r>
    </w:p>
    <w:p w14:paraId="761C7DE9" w14:textId="77777777" w:rsidR="00171381" w:rsidRPr="00AB5FED" w:rsidRDefault="00171381" w:rsidP="00171381">
      <w:pPr>
        <w:pStyle w:val="Heading5"/>
      </w:pPr>
      <w:bookmarkStart w:id="874" w:name="_Toc460616102"/>
      <w:bookmarkStart w:id="875" w:name="_Toc460616963"/>
      <w:bookmarkStart w:id="876" w:name="_Toc170894564"/>
      <w:r w:rsidRPr="00AB5FED">
        <w:lastRenderedPageBreak/>
        <w:t>10.7.2.1.2</w:t>
      </w:r>
      <w:r w:rsidRPr="00AB5FED">
        <w:tab/>
        <w:t xml:space="preserve">MCPTT private call request (MCPTT server </w:t>
      </w:r>
      <w:r>
        <w:t>to</w:t>
      </w:r>
      <w:r w:rsidRPr="00AB5FED">
        <w:t xml:space="preserve"> MCPTT server)</w:t>
      </w:r>
      <w:bookmarkEnd w:id="874"/>
      <w:bookmarkEnd w:id="875"/>
      <w:bookmarkEnd w:id="876"/>
    </w:p>
    <w:p w14:paraId="3E1741DD" w14:textId="77777777" w:rsidR="00171381" w:rsidRPr="00AB5FED" w:rsidRDefault="00171381" w:rsidP="00171381">
      <w:r w:rsidRPr="00AB5FED">
        <w:t>Table 10.7.2.1.2-</w:t>
      </w:r>
      <w:r w:rsidRPr="00AB5FED">
        <w:rPr>
          <w:rFonts w:hint="eastAsia"/>
          <w:lang w:eastAsia="zh-CN"/>
        </w:rPr>
        <w:t>1</w:t>
      </w:r>
      <w:r w:rsidRPr="00AB5FED">
        <w:t xml:space="preserve"> describes the information flow MCPTT private call request from the MCPTT server to the MCPTT server.</w:t>
      </w:r>
    </w:p>
    <w:p w14:paraId="1D469C9F" w14:textId="77777777" w:rsidR="00171381" w:rsidRPr="00AB5FED" w:rsidRDefault="00171381" w:rsidP="00171381">
      <w:pPr>
        <w:pStyle w:val="TH"/>
      </w:pPr>
      <w:r w:rsidRPr="00AB5FED">
        <w:t>Table 10.7.2.1.2-1: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7C80E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3315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9A01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E7981" w14:textId="77777777" w:rsidR="00171381" w:rsidRPr="00AB5FED" w:rsidRDefault="00171381" w:rsidP="00643972">
            <w:pPr>
              <w:pStyle w:val="TAH"/>
            </w:pPr>
            <w:r w:rsidRPr="00AB5FED">
              <w:t>Description</w:t>
            </w:r>
          </w:p>
        </w:tc>
      </w:tr>
      <w:tr w:rsidR="00171381" w:rsidRPr="00AB5FED" w14:paraId="21AB51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9A64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7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ED55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01C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04D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2999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84B4" w14:textId="77777777" w:rsidR="00171381" w:rsidRPr="00AB5FED" w:rsidRDefault="00171381" w:rsidP="00643972">
            <w:pPr>
              <w:pStyle w:val="TAL"/>
            </w:pPr>
            <w:r>
              <w:t>The functional alias of the calling party</w:t>
            </w:r>
          </w:p>
        </w:tc>
      </w:tr>
      <w:tr w:rsidR="00171381" w:rsidRPr="00AB5FED" w14:paraId="711D18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FE73"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4721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E75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78943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4DC69"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5FAB"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ED73"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7BAD86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28A7"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1829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7E6" w14:textId="77777777" w:rsidR="00171381" w:rsidRPr="00AB5FED" w:rsidRDefault="00171381" w:rsidP="00643972">
            <w:pPr>
              <w:pStyle w:val="TAL"/>
            </w:pPr>
            <w:r w:rsidRPr="00AB5FED">
              <w:t>This element indicates whether floor control will be used for the private call.</w:t>
            </w:r>
          </w:p>
        </w:tc>
      </w:tr>
      <w:tr w:rsidR="00171381" w:rsidRPr="00AB5FED" w14:paraId="3A7F12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DCB4"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BB33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20CC" w14:textId="77777777" w:rsidR="00171381" w:rsidRPr="00AB5FED" w:rsidRDefault="00171381" w:rsidP="00643972">
            <w:pPr>
              <w:pStyle w:val="TAL"/>
            </w:pPr>
            <w:r w:rsidRPr="00AB5FED">
              <w:t xml:space="preserve">Media parameters of MCPTT client. </w:t>
            </w:r>
          </w:p>
        </w:tc>
      </w:tr>
      <w:tr w:rsidR="00171381" w:rsidRPr="00AB5FED" w14:paraId="14478C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EF50"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58FD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B8199" w14:textId="77777777" w:rsidR="00171381" w:rsidRPr="00AB5FED" w:rsidRDefault="00171381" w:rsidP="00643972">
            <w:pPr>
              <w:pStyle w:val="TAL"/>
            </w:pPr>
            <w:r w:rsidRPr="00AB5FED">
              <w:t>An indication of the commencement mode to be used.</w:t>
            </w:r>
          </w:p>
        </w:tc>
      </w:tr>
      <w:tr w:rsidR="00171381" w:rsidRPr="00AB5FED" w14:paraId="1C6BC8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3BE4B"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804A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790D3" w14:textId="77777777" w:rsidR="00171381" w:rsidRPr="00AB5FED" w:rsidRDefault="00171381" w:rsidP="00643972">
            <w:pPr>
              <w:pStyle w:val="TAL"/>
            </w:pPr>
            <w:r w:rsidRPr="00AB5FED">
              <w:t xml:space="preserve">An indication that the user is also requesting the floor. </w:t>
            </w:r>
          </w:p>
        </w:tc>
      </w:tr>
      <w:tr w:rsidR="00171381" w:rsidRPr="00AB5FED" w14:paraId="6B43EC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2DAED"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55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D6F2" w14:textId="77777777" w:rsidR="00171381" w:rsidRPr="00AB5FED" w:rsidRDefault="00171381" w:rsidP="00643972">
            <w:pPr>
              <w:pStyle w:val="TAL"/>
            </w:pPr>
            <w:r>
              <w:t>Priority level requested for the call.</w:t>
            </w:r>
          </w:p>
        </w:tc>
      </w:tr>
      <w:tr w:rsidR="005E1B10" w:rsidRPr="00AB5FED" w14:paraId="1F416E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E740" w14:textId="2E8946DB" w:rsidR="005E1B10" w:rsidRDefault="005E1B10" w:rsidP="005E1B10">
            <w:pPr>
              <w:pStyle w:val="TAL"/>
            </w:pPr>
            <w:r w:rsidRPr="00C84362">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736B4" w14:textId="63700CCF" w:rsidR="005E1B10" w:rsidRDefault="005E1B10" w:rsidP="005E1B10">
            <w:pPr>
              <w:pStyle w:val="TAL"/>
            </w:pPr>
            <w:r w:rsidRPr="00C8436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A508F" w14:textId="5CA84574" w:rsidR="005E1B10" w:rsidRDefault="005E1B10" w:rsidP="005E1B10">
            <w:pPr>
              <w:pStyle w:val="TAL"/>
            </w:pPr>
            <w:r w:rsidRPr="00C84362">
              <w:t xml:space="preserve">Indicates </w:t>
            </w:r>
            <w:r w:rsidRPr="002B4067">
              <w:t>whether</w:t>
            </w:r>
            <w:r w:rsidRPr="00C84362">
              <w:t xml:space="preserve"> the MCPTT private call request is a result of a call forwarding.</w:t>
            </w:r>
            <w:r>
              <w:t xml:space="preserve"> </w:t>
            </w:r>
            <w:r w:rsidRPr="00C84362">
              <w:t>(true/false)</w:t>
            </w:r>
          </w:p>
        </w:tc>
      </w:tr>
      <w:tr w:rsidR="0061309F" w:rsidRPr="00AB5FED" w14:paraId="6F6F09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58BE" w14:textId="44545DF6" w:rsidR="0061309F" w:rsidRPr="00C84362" w:rsidRDefault="0061309F" w:rsidP="0061309F">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52CE4" w14:textId="73A5787C" w:rsidR="0061309F" w:rsidRPr="00C84362" w:rsidRDefault="0061309F" w:rsidP="0061309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805B0" w14:textId="2E0C303F" w:rsidR="0061309F" w:rsidRPr="00C84362" w:rsidRDefault="0061309F" w:rsidP="0061309F">
            <w:pPr>
              <w:pStyle w:val="TAL"/>
            </w:pPr>
            <w:r>
              <w:t>Indicates that the MCPTT private call request is a result of a call transfer (true/false)</w:t>
            </w:r>
          </w:p>
        </w:tc>
      </w:tr>
      <w:tr w:rsidR="0061309F" w:rsidRPr="00AB5FED" w14:paraId="6546DD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76F0B" w14:textId="77777777" w:rsidR="0061309F" w:rsidRPr="00AB5FED" w:rsidRDefault="0061309F" w:rsidP="0061309F">
            <w:pPr>
              <w:pStyle w:val="TAL"/>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BB742" w14:textId="77777777" w:rsidR="0061309F" w:rsidRPr="00AB5FED" w:rsidRDefault="0061309F" w:rsidP="0061309F">
            <w:pPr>
              <w:pStyle w:val="TAL"/>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25D02" w14:textId="77777777" w:rsidR="0061309F" w:rsidRPr="00AB5FED" w:rsidRDefault="0061309F" w:rsidP="0061309F">
            <w:pPr>
              <w:pStyle w:val="TAL"/>
            </w:pPr>
            <w:r w:rsidRPr="003E442D">
              <w:t>Location</w:t>
            </w:r>
            <w:r>
              <w:t xml:space="preserve"> of the calling party</w:t>
            </w:r>
          </w:p>
        </w:tc>
      </w:tr>
      <w:tr w:rsidR="0061309F" w:rsidRPr="00AB5FED" w14:paraId="3DA53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B1AA4" w14:textId="265941D4" w:rsidR="0061309F" w:rsidRPr="003E442D" w:rsidRDefault="0061309F" w:rsidP="0061309F">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9DD77" w14:textId="493F3B1B" w:rsidR="0061309F" w:rsidRPr="003E442D" w:rsidRDefault="0061309F" w:rsidP="0061309F">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20E8" w14:textId="19CB5387" w:rsidR="0061309F" w:rsidRPr="003E442D" w:rsidRDefault="0061309F" w:rsidP="0061309F">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6AA3FEE7" w14:textId="77777777" w:rsidR="00171381" w:rsidRPr="00AB5FED" w:rsidRDefault="00171381" w:rsidP="00171381"/>
    <w:p w14:paraId="3076C567" w14:textId="77777777" w:rsidR="00171381" w:rsidRPr="00AB5FED" w:rsidRDefault="00171381" w:rsidP="00171381">
      <w:pPr>
        <w:pStyle w:val="Heading5"/>
      </w:pPr>
      <w:bookmarkStart w:id="877" w:name="_Toc460616103"/>
      <w:bookmarkStart w:id="878" w:name="_Toc460616964"/>
      <w:bookmarkStart w:id="879" w:name="_Toc170894565"/>
      <w:r w:rsidRPr="00AB5FED">
        <w:t>10.7.2.1.</w:t>
      </w:r>
      <w:r w:rsidRPr="00AB5FED">
        <w:rPr>
          <w:rFonts w:hint="eastAsia"/>
          <w:lang w:eastAsia="zh-CN"/>
        </w:rPr>
        <w:t>2a</w:t>
      </w:r>
      <w:r w:rsidRPr="00AB5FED">
        <w:tab/>
        <w:t xml:space="preserve">MCPTT private call request (MCPTT server </w:t>
      </w:r>
      <w:r>
        <w:t>to</w:t>
      </w:r>
      <w:r w:rsidRPr="00AB5FED">
        <w:t xml:space="preserve"> MCPTT client)</w:t>
      </w:r>
      <w:bookmarkEnd w:id="877"/>
      <w:bookmarkEnd w:id="878"/>
      <w:bookmarkEnd w:id="879"/>
    </w:p>
    <w:p w14:paraId="577FBFF5" w14:textId="77777777" w:rsidR="00171381" w:rsidRPr="00AB5FED" w:rsidRDefault="00171381" w:rsidP="00171381">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5AF3F50A" w14:textId="77777777" w:rsidR="00171381" w:rsidRPr="00AB5FED" w:rsidRDefault="00171381" w:rsidP="00171381">
      <w:pPr>
        <w:pStyle w:val="TH"/>
      </w:pPr>
      <w:r w:rsidRPr="00AB5FED">
        <w:lastRenderedPageBreak/>
        <w:t>Table 10.7.2.1.</w:t>
      </w:r>
      <w:r w:rsidRPr="00AB5FED">
        <w:rPr>
          <w:rFonts w:hint="eastAsia"/>
          <w:lang w:eastAsia="zh-CN"/>
        </w:rPr>
        <w:t>2a</w:t>
      </w:r>
      <w:r w:rsidRPr="00AB5FED">
        <w:t>: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9A7BF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C751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417B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C211" w14:textId="77777777" w:rsidR="00171381" w:rsidRPr="00AB5FED" w:rsidRDefault="00171381" w:rsidP="00643972">
            <w:pPr>
              <w:pStyle w:val="TAH"/>
            </w:pPr>
            <w:r w:rsidRPr="00AB5FED">
              <w:t>Description</w:t>
            </w:r>
          </w:p>
        </w:tc>
      </w:tr>
      <w:tr w:rsidR="00171381" w:rsidRPr="00AB5FED" w14:paraId="298CB8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B827A"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971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1D31"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9844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D9B0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02CCF"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AEC" w14:textId="77777777" w:rsidR="00171381" w:rsidRPr="00AB5FED" w:rsidRDefault="00171381" w:rsidP="00643972">
            <w:pPr>
              <w:pStyle w:val="TAL"/>
            </w:pPr>
            <w:r>
              <w:t>The functional alias of the calling party</w:t>
            </w:r>
          </w:p>
        </w:tc>
      </w:tr>
      <w:tr w:rsidR="00171381" w:rsidRPr="00AB5FED" w14:paraId="37CDC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9A8B"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BDD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620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42C250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670F"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1967F"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5D48"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6A65FED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9961A"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0242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8F684" w14:textId="77777777" w:rsidR="00171381" w:rsidRPr="00AB5FED" w:rsidRDefault="00171381" w:rsidP="00643972">
            <w:pPr>
              <w:pStyle w:val="TAL"/>
            </w:pPr>
            <w:r w:rsidRPr="00AB5FED">
              <w:t>This element indicates whether floor control will be used for the private call.</w:t>
            </w:r>
          </w:p>
        </w:tc>
      </w:tr>
      <w:tr w:rsidR="00171381" w:rsidRPr="00AB5FED" w14:paraId="1839E0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D821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E1A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2BFEE" w14:textId="77777777" w:rsidR="00171381" w:rsidRPr="00AB5FED" w:rsidRDefault="00171381" w:rsidP="00643972">
            <w:pPr>
              <w:pStyle w:val="TAL"/>
            </w:pPr>
            <w:r w:rsidRPr="00AB5FED">
              <w:t xml:space="preserve">Media parameters of MCPTT client. </w:t>
            </w:r>
          </w:p>
        </w:tc>
      </w:tr>
      <w:tr w:rsidR="00171381" w:rsidRPr="00AB5FED" w14:paraId="2DDF3F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7227"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73110"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2060F" w14:textId="77777777" w:rsidR="00171381" w:rsidRPr="00AB5FED" w:rsidRDefault="00171381" w:rsidP="00643972">
            <w:pPr>
              <w:pStyle w:val="TAL"/>
            </w:pPr>
            <w:r w:rsidRPr="00AB5FED">
              <w:t>An indication of the commencement mode to be used.</w:t>
            </w:r>
          </w:p>
        </w:tc>
      </w:tr>
      <w:tr w:rsidR="00171381" w:rsidRPr="00AB5FED" w14:paraId="4A174FD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C609D"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3610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DCB92" w14:textId="77777777" w:rsidR="00171381" w:rsidRPr="00AB5FED" w:rsidRDefault="00171381" w:rsidP="00643972">
            <w:pPr>
              <w:pStyle w:val="TAL"/>
            </w:pPr>
            <w:r w:rsidRPr="00AB5FED">
              <w:t xml:space="preserve">An indication that the user is also requesting the floor. </w:t>
            </w:r>
          </w:p>
        </w:tc>
      </w:tr>
      <w:tr w:rsidR="00F4163C" w:rsidRPr="00AB5FED" w14:paraId="395C13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609E0" w14:textId="55DB5D65" w:rsidR="00F4163C" w:rsidRPr="00AB5FED"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5CB7D" w14:textId="5B9AE227" w:rsidR="00F4163C" w:rsidRPr="00AB5FED"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C5094" w14:textId="5FE2D2AD" w:rsidR="00F4163C" w:rsidRPr="00AB5FED"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7B5EE6F5" w14:textId="77777777" w:rsidR="00171381" w:rsidRPr="00AB5FED" w:rsidRDefault="00171381" w:rsidP="00171381"/>
    <w:p w14:paraId="02CF4EE0" w14:textId="77777777" w:rsidR="00171381" w:rsidRPr="00AB5FED" w:rsidRDefault="00171381" w:rsidP="00171381">
      <w:pPr>
        <w:pStyle w:val="Heading5"/>
      </w:pPr>
      <w:bookmarkStart w:id="880" w:name="_Toc460616104"/>
      <w:bookmarkStart w:id="881" w:name="_Toc460616965"/>
      <w:bookmarkStart w:id="882" w:name="_Toc170894566"/>
      <w:r w:rsidRPr="00AB5FED">
        <w:t>10.7.2.1.3</w:t>
      </w:r>
      <w:r w:rsidRPr="00AB5FED">
        <w:tab/>
        <w:t>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80"/>
      <w:bookmarkEnd w:id="881"/>
      <w:bookmarkEnd w:id="882"/>
    </w:p>
    <w:p w14:paraId="6611A33E" w14:textId="77777777" w:rsidR="00171381" w:rsidRPr="00AB5FED" w:rsidRDefault="00171381" w:rsidP="00171381">
      <w:r w:rsidRPr="00AB5FED">
        <w:t>Table 10.7.2.1.3-1 describes the information flow MCPTT private call response from the MCPTT client to the MCPTT server.</w:t>
      </w:r>
    </w:p>
    <w:p w14:paraId="4DB06062" w14:textId="77777777" w:rsidR="00171381" w:rsidRPr="00AB5FED" w:rsidRDefault="00171381" w:rsidP="00171381">
      <w:pPr>
        <w:pStyle w:val="TH"/>
      </w:pPr>
      <w:r w:rsidRPr="00AB5FED">
        <w:t xml:space="preserve">Table 10.7.2.1.3-1: 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CDF3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E7EC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320D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A670" w14:textId="77777777" w:rsidR="00171381" w:rsidRPr="00AB5FED" w:rsidRDefault="00171381" w:rsidP="00643972">
            <w:pPr>
              <w:pStyle w:val="TAH"/>
            </w:pPr>
            <w:r w:rsidRPr="00AB5FED">
              <w:t>Description</w:t>
            </w:r>
          </w:p>
        </w:tc>
      </w:tr>
      <w:tr w:rsidR="00171381" w:rsidRPr="00AB5FED" w14:paraId="74643B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7176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07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B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AFC4F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5115"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5BFC"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2A5B8" w14:textId="77777777" w:rsidR="00171381" w:rsidRPr="00AB5FED" w:rsidRDefault="00171381" w:rsidP="00643972">
            <w:pPr>
              <w:pStyle w:val="TAL"/>
            </w:pPr>
            <w:r w:rsidRPr="00F4252F">
              <w:t>The functional alias of the calling party</w:t>
            </w:r>
          </w:p>
        </w:tc>
      </w:tr>
      <w:tr w:rsidR="00171381" w:rsidRPr="00AB5FED" w14:paraId="218AF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52D55"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90F7E"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400A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58A82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E80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AA03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23C92" w14:textId="77777777" w:rsidR="00171381" w:rsidRPr="00AB5FED" w:rsidRDefault="00171381" w:rsidP="00643972">
            <w:pPr>
              <w:pStyle w:val="TAL"/>
            </w:pPr>
            <w:r w:rsidRPr="00734950">
              <w:t>The functional alias of the called party</w:t>
            </w:r>
          </w:p>
        </w:tc>
      </w:tr>
      <w:tr w:rsidR="00171381" w:rsidRPr="00AB5FED" w14:paraId="08045C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DE44"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7A45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80B3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171381" w:rsidRPr="00AB5FED" w14:paraId="03F4DC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A3544"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A3C0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DDFF1" w14:textId="77777777" w:rsidR="00171381" w:rsidRPr="00AB5FED" w:rsidRDefault="00171381" w:rsidP="00643972">
            <w:pPr>
              <w:pStyle w:val="TAL"/>
            </w:pPr>
            <w:r w:rsidRPr="00AB5FED">
              <w:t>An indication of the commencement mode to be used.</w:t>
            </w:r>
          </w:p>
        </w:tc>
      </w:tr>
    </w:tbl>
    <w:p w14:paraId="63C17357" w14:textId="77777777" w:rsidR="00171381" w:rsidRPr="00AB5FED" w:rsidRDefault="00171381" w:rsidP="00171381"/>
    <w:p w14:paraId="0F72C2CD" w14:textId="77777777" w:rsidR="00171381" w:rsidRPr="00AB5FED" w:rsidRDefault="00171381" w:rsidP="00171381">
      <w:pPr>
        <w:pStyle w:val="Heading5"/>
      </w:pPr>
      <w:bookmarkStart w:id="883" w:name="_Toc460616105"/>
      <w:bookmarkStart w:id="884" w:name="_Toc460616966"/>
      <w:bookmarkStart w:id="885" w:name="_Toc170894567"/>
      <w:r w:rsidRPr="00AB5FED">
        <w:t>10.7.2.1.4</w:t>
      </w:r>
      <w:r w:rsidRPr="00AB5FED">
        <w:tab/>
        <w:t>MCPTT private call response</w:t>
      </w:r>
      <w:bookmarkEnd w:id="883"/>
      <w:bookmarkEnd w:id="884"/>
      <w:bookmarkEnd w:id="885"/>
    </w:p>
    <w:p w14:paraId="40A7DF0E" w14:textId="77777777" w:rsidR="00171381" w:rsidRPr="00AB5FED" w:rsidRDefault="00171381" w:rsidP="00171381">
      <w:r w:rsidRPr="00AB5FED">
        <w:t>Table 10.7.2.1.4-</w:t>
      </w:r>
      <w:r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0324F8DA" w14:textId="77777777" w:rsidR="00171381" w:rsidRPr="00AB5FED" w:rsidRDefault="00171381" w:rsidP="00171381">
      <w:pPr>
        <w:pStyle w:val="TH"/>
      </w:pPr>
      <w:r w:rsidRPr="00AB5FED">
        <w:lastRenderedPageBreak/>
        <w:t xml:space="preserve">Table 10.7.2.1.4-1: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86B7E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B71B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BEB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8025" w14:textId="77777777" w:rsidR="00171381" w:rsidRPr="00AB5FED" w:rsidRDefault="00171381" w:rsidP="00643972">
            <w:pPr>
              <w:pStyle w:val="TAH"/>
            </w:pPr>
            <w:r w:rsidRPr="00AB5FED">
              <w:t>Description</w:t>
            </w:r>
          </w:p>
        </w:tc>
      </w:tr>
      <w:tr w:rsidR="00171381" w:rsidRPr="00AB5FED" w14:paraId="10ABD85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8E6B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74C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AB05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4C57B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65AE"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79E46"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FCA01" w14:textId="77777777" w:rsidR="00171381" w:rsidRPr="00AB5FED" w:rsidRDefault="00171381" w:rsidP="00643972">
            <w:pPr>
              <w:pStyle w:val="TAL"/>
            </w:pPr>
            <w:r w:rsidRPr="00F4252F">
              <w:t>The functional alias of the calling party</w:t>
            </w:r>
          </w:p>
        </w:tc>
      </w:tr>
      <w:tr w:rsidR="00171381" w:rsidRPr="00AB5FED" w14:paraId="64BB47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96A7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186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9BC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3CE13F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2E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D3F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09E99" w14:textId="77777777" w:rsidR="00171381" w:rsidRPr="00AB5FED" w:rsidRDefault="00171381" w:rsidP="00643972">
            <w:pPr>
              <w:pStyle w:val="TAL"/>
            </w:pPr>
            <w:r w:rsidRPr="00734950">
              <w:t>The functional alias of the called party</w:t>
            </w:r>
          </w:p>
        </w:tc>
      </w:tr>
      <w:tr w:rsidR="00171381" w:rsidRPr="00AB5FED" w14:paraId="5CB944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E5A1D" w14:textId="77777777" w:rsidR="00171381" w:rsidRPr="00AB5FED" w:rsidRDefault="00171381" w:rsidP="0064397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3DD6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1B492" w14:textId="77777777" w:rsidR="00171381" w:rsidRPr="00AB5FED" w:rsidRDefault="00171381" w:rsidP="00643972">
            <w:pPr>
              <w:pStyle w:val="TAL"/>
            </w:pPr>
            <w:r w:rsidRPr="00AB5FED">
              <w:t>An indication whether the user has positively accepted the call.</w:t>
            </w:r>
          </w:p>
        </w:tc>
      </w:tr>
      <w:tr w:rsidR="00171381" w:rsidRPr="00AB5FED" w14:paraId="2C4887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8E9E"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623C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9395"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7579B76E" w14:textId="77777777" w:rsidR="00171381" w:rsidRPr="00AB5FED" w:rsidRDefault="00171381" w:rsidP="00171381">
      <w:bookmarkStart w:id="886" w:name="_Toc436920281"/>
    </w:p>
    <w:p w14:paraId="597EE99A" w14:textId="77777777" w:rsidR="00171381" w:rsidRPr="00AB5FED" w:rsidRDefault="00171381" w:rsidP="00171381">
      <w:pPr>
        <w:pStyle w:val="Heading5"/>
      </w:pPr>
      <w:bookmarkStart w:id="887" w:name="_Toc460616106"/>
      <w:bookmarkStart w:id="888" w:name="_Toc460616967"/>
      <w:bookmarkStart w:id="889" w:name="_Toc170894568"/>
      <w:r w:rsidRPr="00AB5FED">
        <w:t>10.7.2.1.</w:t>
      </w:r>
      <w:r w:rsidRPr="00AB5FED">
        <w:rPr>
          <w:rFonts w:hint="eastAsia"/>
          <w:lang w:eastAsia="zh-CN"/>
        </w:rPr>
        <w:t>4a</w:t>
      </w:r>
      <w:r w:rsidRPr="00AB5FED">
        <w:tab/>
        <w:t xml:space="preserve">MCPTT </w:t>
      </w:r>
      <w:r>
        <w:t xml:space="preserve">private </w:t>
      </w:r>
      <w:r w:rsidRPr="00AB5FED">
        <w:t>call end request</w:t>
      </w:r>
      <w:bookmarkEnd w:id="887"/>
      <w:bookmarkEnd w:id="888"/>
      <w:bookmarkEnd w:id="889"/>
      <w:r w:rsidRPr="00AB5FED">
        <w:t xml:space="preserve"> </w:t>
      </w:r>
    </w:p>
    <w:p w14:paraId="74D48F7C" w14:textId="77777777" w:rsidR="00171381" w:rsidRPr="00AB5FED" w:rsidRDefault="00171381" w:rsidP="00171381">
      <w:r w:rsidRPr="00AB5FED">
        <w:t>Table 10.7.2.1.</w:t>
      </w:r>
      <w:r w:rsidRPr="00AB5FED">
        <w:rPr>
          <w:rFonts w:hint="eastAsia"/>
          <w:lang w:eastAsia="zh-CN"/>
        </w:rPr>
        <w:t>4a-1</w:t>
      </w:r>
      <w:r w:rsidRPr="00AB5FED">
        <w:t xml:space="preserve"> describes the information flow MCPTT </w:t>
      </w:r>
      <w:r>
        <w:t xml:space="preserve">private </w:t>
      </w:r>
      <w:r w:rsidRPr="00AB5FED">
        <w:t xml:space="preserve">call end request from the MCPTT client to the MCPTT server and </w:t>
      </w:r>
      <w:r>
        <w:t xml:space="preserve">from </w:t>
      </w:r>
      <w:r w:rsidRPr="00AB5FED">
        <w:t>the MCPTT server to the MCPTT client.</w:t>
      </w:r>
    </w:p>
    <w:p w14:paraId="19918062" w14:textId="77777777" w:rsidR="00171381" w:rsidRPr="00AB5FED" w:rsidRDefault="00171381" w:rsidP="00171381">
      <w:pPr>
        <w:pStyle w:val="TH"/>
      </w:pPr>
      <w:r w:rsidRPr="00AB5FED">
        <w:t>Table 10.7.2.1.</w:t>
      </w:r>
      <w:r w:rsidRPr="00AB5FED">
        <w:rPr>
          <w:rFonts w:hint="eastAsia"/>
          <w:lang w:eastAsia="zh-CN"/>
        </w:rPr>
        <w:t>4a-1</w:t>
      </w:r>
      <w:r w:rsidRPr="00AB5FED">
        <w:t xml:space="preserve">: MCPTT </w:t>
      </w:r>
      <w:r>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9C55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6FEA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4185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6D37D" w14:textId="77777777" w:rsidR="00171381" w:rsidRPr="00AB5FED" w:rsidRDefault="00171381" w:rsidP="00643972">
            <w:pPr>
              <w:pStyle w:val="TAH"/>
            </w:pPr>
            <w:r w:rsidRPr="00AB5FED">
              <w:t>Description</w:t>
            </w:r>
          </w:p>
        </w:tc>
      </w:tr>
      <w:tr w:rsidR="00171381" w:rsidRPr="00AB5FED" w14:paraId="149913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2998"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FAC7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95CC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18BFF6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4A10"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61DF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8FBA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0F712F" w:rsidRPr="00AB5FED" w14:paraId="22CC55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D967" w14:textId="1BC8F259" w:rsidR="000F712F" w:rsidRPr="00AB5FED" w:rsidRDefault="000F712F" w:rsidP="000F712F">
            <w:pPr>
              <w:pStyle w:val="TAL"/>
            </w:pPr>
            <w:r>
              <w:t>Private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A023C" w14:textId="07061049" w:rsidR="000F712F" w:rsidRPr="00AB5FED" w:rsidRDefault="000F712F" w:rsidP="000F712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48C05" w14:textId="0EAB6CBB" w:rsidR="000F712F" w:rsidRPr="00AB5FED" w:rsidRDefault="000F712F" w:rsidP="000F712F">
            <w:pPr>
              <w:pStyle w:val="TAL"/>
            </w:pPr>
            <w:r>
              <w:rPr>
                <w:rFonts w:eastAsia="SimSun"/>
                <w:lang w:eastAsia="en-GB"/>
              </w:rPr>
              <w:t>Indicate that the reason to end the call, e.g., due to migration, or due to user request.</w:t>
            </w:r>
          </w:p>
        </w:tc>
      </w:tr>
      <w:bookmarkEnd w:id="886"/>
    </w:tbl>
    <w:p w14:paraId="32D2E1CC" w14:textId="77777777" w:rsidR="00171381" w:rsidRDefault="00171381" w:rsidP="00171381"/>
    <w:p w14:paraId="5F2D29D9" w14:textId="77777777" w:rsidR="00171381" w:rsidRDefault="00171381" w:rsidP="00171381">
      <w:pPr>
        <w:pStyle w:val="Heading5"/>
      </w:pPr>
      <w:bookmarkStart w:id="890" w:name="_Toc170894569"/>
      <w:r>
        <w:t>10.7.2.1.4b</w:t>
      </w:r>
      <w:r>
        <w:tab/>
        <w:t>MCPTT private call end response</w:t>
      </w:r>
      <w:bookmarkEnd w:id="890"/>
    </w:p>
    <w:p w14:paraId="62AB4265" w14:textId="77777777" w:rsidR="00171381" w:rsidRDefault="00171381" w:rsidP="00171381">
      <w:pPr>
        <w:keepNext/>
      </w:pPr>
      <w:r>
        <w:t>Table 10.7.2.1.4b-1 describes the information flow MCPTT private call end response from the MCPTT client to the MCPTT server and from the MCPTT server to the MCPTT client.</w:t>
      </w:r>
    </w:p>
    <w:p w14:paraId="5F1F115A" w14:textId="77777777" w:rsidR="00171381" w:rsidRPr="00DE03D6" w:rsidRDefault="00171381" w:rsidP="00171381">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DE03D6" w14:paraId="57B97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A2C8" w14:textId="77777777" w:rsidR="00171381" w:rsidRPr="00DE03D6" w:rsidRDefault="00171381" w:rsidP="00643972">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9A84" w14:textId="77777777" w:rsidR="00171381" w:rsidRPr="00DE03D6" w:rsidRDefault="00171381" w:rsidP="00643972">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274DA" w14:textId="77777777" w:rsidR="00171381" w:rsidRPr="00DE03D6" w:rsidRDefault="00171381" w:rsidP="00643972">
            <w:pPr>
              <w:pStyle w:val="TAH"/>
            </w:pPr>
            <w:r w:rsidRPr="00DE03D6">
              <w:t>Description</w:t>
            </w:r>
          </w:p>
        </w:tc>
      </w:tr>
      <w:tr w:rsidR="00171381" w:rsidRPr="00DE03D6" w14:paraId="6F8EA3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A16C" w14:textId="77777777" w:rsidR="00171381" w:rsidRPr="00DE03D6" w:rsidRDefault="00171381" w:rsidP="00643972">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52D3" w14:textId="77777777" w:rsidR="00171381" w:rsidRPr="00DE03D6" w:rsidRDefault="00171381" w:rsidP="00643972">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A3109" w14:textId="77777777" w:rsidR="00171381" w:rsidRDefault="00171381" w:rsidP="00643972">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FB7F715" w14:textId="77777777" w:rsidR="00171381" w:rsidRPr="00DE03D6" w:rsidRDefault="00171381" w:rsidP="00643972">
            <w:pPr>
              <w:pStyle w:val="TAL"/>
            </w:pPr>
            <w:r>
              <w:t xml:space="preserve">In the direction MCPTT server to MCPTT client this shall be the MCPTT ID of the destination MCPTT client </w:t>
            </w:r>
          </w:p>
        </w:tc>
      </w:tr>
    </w:tbl>
    <w:p w14:paraId="4E21E6F8" w14:textId="77777777" w:rsidR="00171381" w:rsidRPr="00AB5FED" w:rsidRDefault="00171381" w:rsidP="00171381"/>
    <w:p w14:paraId="05A690BD" w14:textId="77777777" w:rsidR="00171381" w:rsidRPr="00AB5FED" w:rsidRDefault="00171381" w:rsidP="00171381">
      <w:pPr>
        <w:pStyle w:val="Heading5"/>
      </w:pPr>
      <w:bookmarkStart w:id="891" w:name="_Toc460616107"/>
      <w:bookmarkStart w:id="892" w:name="_Toc460616968"/>
      <w:bookmarkStart w:id="893" w:name="_Toc170894570"/>
      <w:r w:rsidRPr="00AB5FED">
        <w:t>10.7.2.1.5</w:t>
      </w:r>
      <w:r w:rsidRPr="00AB5FED">
        <w:tab/>
        <w:t>MCPTT emergency private call request</w:t>
      </w:r>
      <w:bookmarkEnd w:id="872"/>
      <w:r w:rsidRPr="00AB5FED">
        <w:t xml:space="preserve"> (MCPTT client to MCPTT server)</w:t>
      </w:r>
      <w:bookmarkEnd w:id="891"/>
      <w:bookmarkEnd w:id="892"/>
      <w:bookmarkEnd w:id="893"/>
    </w:p>
    <w:p w14:paraId="620B5190" w14:textId="77777777" w:rsidR="00171381" w:rsidRPr="00AB5FED" w:rsidRDefault="00171381" w:rsidP="00171381">
      <w:r w:rsidRPr="00AB5FED">
        <w:t>Table 10.7.2.1.5-1 describes the information flow MCPTT emergency private call request from the MCPTT client to the MCPTT server.</w:t>
      </w:r>
    </w:p>
    <w:p w14:paraId="6744F646" w14:textId="77777777" w:rsidR="00171381" w:rsidRPr="00AB5FED" w:rsidRDefault="00171381" w:rsidP="00171381">
      <w:pPr>
        <w:pStyle w:val="TH"/>
      </w:pPr>
      <w:r w:rsidRPr="00AB5FED">
        <w:lastRenderedPageBreak/>
        <w:t>Table 10.7.2.1.5-1: MCPTT emergency private call request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3887644" w14:textId="77777777" w:rsidTr="00643972">
        <w:trPr>
          <w:jc w:val="center"/>
        </w:trPr>
        <w:tc>
          <w:tcPr>
            <w:tcW w:w="2405" w:type="dxa"/>
            <w:tcMar>
              <w:top w:w="0" w:type="dxa"/>
              <w:left w:w="108" w:type="dxa"/>
              <w:bottom w:w="0" w:type="dxa"/>
              <w:right w:w="108" w:type="dxa"/>
            </w:tcMar>
            <w:hideMark/>
          </w:tcPr>
          <w:p w14:paraId="5BA8CA06"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55B25E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44CA64C3" w14:textId="77777777" w:rsidR="00171381" w:rsidRPr="00AB5FED" w:rsidRDefault="00171381" w:rsidP="00643972">
            <w:pPr>
              <w:pStyle w:val="TAH"/>
            </w:pPr>
            <w:r w:rsidRPr="00AB5FED">
              <w:t>Description</w:t>
            </w:r>
          </w:p>
        </w:tc>
      </w:tr>
      <w:tr w:rsidR="00171381" w:rsidRPr="00AB5FED" w14:paraId="636F2180" w14:textId="77777777" w:rsidTr="00643972">
        <w:trPr>
          <w:jc w:val="center"/>
        </w:trPr>
        <w:tc>
          <w:tcPr>
            <w:tcW w:w="2405" w:type="dxa"/>
            <w:tcMar>
              <w:top w:w="0" w:type="dxa"/>
              <w:left w:w="108" w:type="dxa"/>
              <w:bottom w:w="0" w:type="dxa"/>
              <w:right w:w="108" w:type="dxa"/>
            </w:tcMar>
            <w:hideMark/>
          </w:tcPr>
          <w:p w14:paraId="452DD7FC"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0AC3AAC1"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F7A572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D6EDDCD" w14:textId="77777777" w:rsidTr="00643972">
        <w:trPr>
          <w:jc w:val="center"/>
        </w:trPr>
        <w:tc>
          <w:tcPr>
            <w:tcW w:w="2405" w:type="dxa"/>
            <w:tcMar>
              <w:top w:w="0" w:type="dxa"/>
              <w:left w:w="108" w:type="dxa"/>
              <w:bottom w:w="0" w:type="dxa"/>
              <w:right w:w="108" w:type="dxa"/>
            </w:tcMar>
          </w:tcPr>
          <w:p w14:paraId="396528A2"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78D48F5D" w14:textId="77777777" w:rsidR="00171381" w:rsidRPr="00AB5FED" w:rsidRDefault="00171381" w:rsidP="00643972">
            <w:pPr>
              <w:pStyle w:val="TAL"/>
            </w:pPr>
            <w:r>
              <w:t>O</w:t>
            </w:r>
          </w:p>
        </w:tc>
        <w:tc>
          <w:tcPr>
            <w:tcW w:w="2700" w:type="dxa"/>
            <w:tcMar>
              <w:top w:w="0" w:type="dxa"/>
              <w:left w:w="108" w:type="dxa"/>
              <w:bottom w:w="0" w:type="dxa"/>
              <w:right w:w="108" w:type="dxa"/>
            </w:tcMar>
          </w:tcPr>
          <w:p w14:paraId="0D8CCBB0" w14:textId="77777777" w:rsidR="00171381" w:rsidRPr="00AB5FED" w:rsidRDefault="00171381" w:rsidP="00643972">
            <w:pPr>
              <w:pStyle w:val="TAL"/>
            </w:pPr>
            <w:r>
              <w:t>The functional alias of the calling party</w:t>
            </w:r>
          </w:p>
        </w:tc>
      </w:tr>
      <w:tr w:rsidR="00171381" w:rsidRPr="00AB5FED" w14:paraId="4CC3711B" w14:textId="77777777" w:rsidTr="00643972">
        <w:trPr>
          <w:jc w:val="center"/>
        </w:trPr>
        <w:tc>
          <w:tcPr>
            <w:tcW w:w="2405" w:type="dxa"/>
            <w:tcMar>
              <w:top w:w="0" w:type="dxa"/>
              <w:left w:w="108" w:type="dxa"/>
              <w:bottom w:w="0" w:type="dxa"/>
              <w:right w:w="108" w:type="dxa"/>
            </w:tcMar>
            <w:hideMark/>
          </w:tcPr>
          <w:p w14:paraId="513FEA85" w14:textId="5E1B6BA5" w:rsidR="00171381" w:rsidRPr="00AB5FED" w:rsidRDefault="00171381" w:rsidP="00643972">
            <w:pPr>
              <w:pStyle w:val="TAL"/>
            </w:pPr>
            <w:r w:rsidRPr="00AB5FED">
              <w:t>MCPTT ID</w:t>
            </w:r>
            <w:r>
              <w:t xml:space="preserve"> (</w:t>
            </w:r>
            <w:r w:rsidR="00E40BBD">
              <w:t>see </w:t>
            </w:r>
            <w:r>
              <w:t>NOTE)</w:t>
            </w:r>
          </w:p>
        </w:tc>
        <w:tc>
          <w:tcPr>
            <w:tcW w:w="1097" w:type="dxa"/>
            <w:tcMar>
              <w:top w:w="0" w:type="dxa"/>
              <w:left w:w="108" w:type="dxa"/>
              <w:bottom w:w="0" w:type="dxa"/>
              <w:right w:w="108" w:type="dxa"/>
            </w:tcMar>
            <w:hideMark/>
          </w:tcPr>
          <w:p w14:paraId="1C14E3A2"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686D863B"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C728622" w14:textId="77777777" w:rsidTr="00643972">
        <w:trPr>
          <w:jc w:val="center"/>
        </w:trPr>
        <w:tc>
          <w:tcPr>
            <w:tcW w:w="2405" w:type="dxa"/>
            <w:tcMar>
              <w:top w:w="0" w:type="dxa"/>
              <w:left w:w="108" w:type="dxa"/>
              <w:bottom w:w="0" w:type="dxa"/>
              <w:right w:w="108" w:type="dxa"/>
            </w:tcMar>
          </w:tcPr>
          <w:p w14:paraId="00D6F353" w14:textId="768282EB" w:rsidR="00171381" w:rsidRPr="00AB5FED" w:rsidRDefault="00171381" w:rsidP="00643972">
            <w:pPr>
              <w:pStyle w:val="TAL"/>
            </w:pPr>
            <w:r>
              <w:t>Functional alias (</w:t>
            </w:r>
            <w:r w:rsidR="00E40BBD">
              <w:t>see </w:t>
            </w:r>
            <w:r>
              <w:t>NOTE)</w:t>
            </w:r>
          </w:p>
        </w:tc>
        <w:tc>
          <w:tcPr>
            <w:tcW w:w="1097" w:type="dxa"/>
            <w:tcMar>
              <w:top w:w="0" w:type="dxa"/>
              <w:left w:w="108" w:type="dxa"/>
              <w:bottom w:w="0" w:type="dxa"/>
              <w:right w:w="108" w:type="dxa"/>
            </w:tcMar>
          </w:tcPr>
          <w:p w14:paraId="51417AD0" w14:textId="77777777" w:rsidR="00171381" w:rsidRDefault="00171381" w:rsidP="00643972">
            <w:pPr>
              <w:pStyle w:val="TAL"/>
            </w:pPr>
            <w:r>
              <w:t>O</w:t>
            </w:r>
          </w:p>
        </w:tc>
        <w:tc>
          <w:tcPr>
            <w:tcW w:w="2700" w:type="dxa"/>
            <w:tcMar>
              <w:top w:w="0" w:type="dxa"/>
              <w:left w:w="108" w:type="dxa"/>
              <w:bottom w:w="0" w:type="dxa"/>
              <w:right w:w="108" w:type="dxa"/>
            </w:tcMar>
          </w:tcPr>
          <w:p w14:paraId="5811583A" w14:textId="77777777" w:rsidR="00171381" w:rsidRPr="00AB5FED" w:rsidRDefault="00171381" w:rsidP="00643972">
            <w:pPr>
              <w:pStyle w:val="TAL"/>
            </w:pPr>
            <w:r w:rsidRPr="003E2217">
              <w:t>The functional alias of the called party</w:t>
            </w:r>
          </w:p>
        </w:tc>
      </w:tr>
      <w:tr w:rsidR="00171381" w:rsidRPr="00AB5FED" w14:paraId="43211ACA" w14:textId="77777777" w:rsidTr="00643972">
        <w:trPr>
          <w:jc w:val="center"/>
        </w:trPr>
        <w:tc>
          <w:tcPr>
            <w:tcW w:w="2405" w:type="dxa"/>
            <w:tcMar>
              <w:top w:w="0" w:type="dxa"/>
              <w:left w:w="108" w:type="dxa"/>
              <w:bottom w:w="0" w:type="dxa"/>
              <w:right w:w="108" w:type="dxa"/>
            </w:tcMar>
            <w:hideMark/>
          </w:tcPr>
          <w:p w14:paraId="409090C1"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050E24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A8C4AE0" w14:textId="77777777" w:rsidR="00171381" w:rsidRPr="00AB5FED" w:rsidRDefault="00171381" w:rsidP="00643972">
            <w:pPr>
              <w:pStyle w:val="TAL"/>
            </w:pPr>
            <w:r w:rsidRPr="00AB5FED">
              <w:t>Indicates that the private call request is an MCPTT emergency call</w:t>
            </w:r>
          </w:p>
        </w:tc>
      </w:tr>
      <w:tr w:rsidR="00171381" w:rsidRPr="00AB5FED" w14:paraId="521F4A44" w14:textId="77777777" w:rsidTr="00643972">
        <w:trPr>
          <w:jc w:val="center"/>
        </w:trPr>
        <w:tc>
          <w:tcPr>
            <w:tcW w:w="2405" w:type="dxa"/>
            <w:tcMar>
              <w:top w:w="0" w:type="dxa"/>
              <w:left w:w="108" w:type="dxa"/>
              <w:bottom w:w="0" w:type="dxa"/>
              <w:right w:w="108" w:type="dxa"/>
            </w:tcMar>
          </w:tcPr>
          <w:p w14:paraId="680D7FB0"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68E867A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36DCDD37" w14:textId="77777777" w:rsidR="00171381" w:rsidRPr="00AB5FED" w:rsidRDefault="00171381" w:rsidP="00643972">
            <w:pPr>
              <w:pStyle w:val="TAL"/>
            </w:pPr>
            <w:r w:rsidRPr="00AB5FED">
              <w:t>Indicates whether an emergency alert is to be sent</w:t>
            </w:r>
          </w:p>
        </w:tc>
      </w:tr>
      <w:tr w:rsidR="00171381" w:rsidRPr="00AB5FED" w14:paraId="34099E14" w14:textId="77777777" w:rsidTr="00643972">
        <w:trPr>
          <w:jc w:val="center"/>
        </w:trPr>
        <w:tc>
          <w:tcPr>
            <w:tcW w:w="2405" w:type="dxa"/>
            <w:tcMar>
              <w:top w:w="0" w:type="dxa"/>
              <w:left w:w="108" w:type="dxa"/>
              <w:bottom w:w="0" w:type="dxa"/>
              <w:right w:w="108" w:type="dxa"/>
            </w:tcMar>
          </w:tcPr>
          <w:p w14:paraId="1570F0E4"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28D61AAB"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38C9E2AB" w14:textId="77777777" w:rsidR="00171381" w:rsidRPr="00AB5FED" w:rsidRDefault="00171381" w:rsidP="00643972">
            <w:pPr>
              <w:pStyle w:val="TAL"/>
            </w:pPr>
            <w:r w:rsidRPr="00AB5FED">
              <w:t>An indication of the commencement mode to be used.</w:t>
            </w:r>
          </w:p>
        </w:tc>
      </w:tr>
      <w:tr w:rsidR="00171381" w:rsidRPr="00AB5FED" w14:paraId="7F3FA758" w14:textId="77777777" w:rsidTr="00643972">
        <w:trPr>
          <w:jc w:val="center"/>
        </w:trPr>
        <w:tc>
          <w:tcPr>
            <w:tcW w:w="2405" w:type="dxa"/>
            <w:tcMar>
              <w:top w:w="0" w:type="dxa"/>
              <w:left w:w="108" w:type="dxa"/>
              <w:bottom w:w="0" w:type="dxa"/>
              <w:right w:w="108" w:type="dxa"/>
            </w:tcMar>
          </w:tcPr>
          <w:p w14:paraId="70022494"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1D422E44"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0EF59AC8" w14:textId="77777777" w:rsidR="00171381" w:rsidRPr="00AB5FED" w:rsidRDefault="00171381" w:rsidP="00643972">
            <w:pPr>
              <w:pStyle w:val="TAL"/>
            </w:pPr>
            <w:r w:rsidRPr="00AB5FED">
              <w:t xml:space="preserve">An indication that the user is also requesting the floor. </w:t>
            </w:r>
          </w:p>
        </w:tc>
      </w:tr>
      <w:tr w:rsidR="00171381" w:rsidRPr="00AB5FED" w14:paraId="3EB1FABC" w14:textId="77777777" w:rsidTr="00643972">
        <w:trPr>
          <w:jc w:val="center"/>
        </w:trPr>
        <w:tc>
          <w:tcPr>
            <w:tcW w:w="2405" w:type="dxa"/>
            <w:tcMar>
              <w:top w:w="0" w:type="dxa"/>
              <w:left w:w="108" w:type="dxa"/>
              <w:bottom w:w="0" w:type="dxa"/>
              <w:right w:w="108" w:type="dxa"/>
            </w:tcMar>
          </w:tcPr>
          <w:p w14:paraId="4803E01E" w14:textId="77777777" w:rsidR="00171381" w:rsidRPr="00AB5FED" w:rsidRDefault="00171381" w:rsidP="00643972">
            <w:pPr>
              <w:pStyle w:val="TAL"/>
            </w:pPr>
            <w:r w:rsidRPr="00AB5FED">
              <w:rPr>
                <w:rFonts w:hint="eastAsia"/>
                <w:lang w:eastAsia="zh-CN"/>
              </w:rPr>
              <w:t>SDP offer</w:t>
            </w:r>
          </w:p>
        </w:tc>
        <w:tc>
          <w:tcPr>
            <w:tcW w:w="1097" w:type="dxa"/>
            <w:tcMar>
              <w:top w:w="0" w:type="dxa"/>
              <w:left w:w="108" w:type="dxa"/>
              <w:bottom w:w="0" w:type="dxa"/>
              <w:right w:w="108" w:type="dxa"/>
            </w:tcMar>
          </w:tcPr>
          <w:p w14:paraId="57B9B032"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09A94B14" w14:textId="77777777" w:rsidR="00171381" w:rsidRPr="00AB5FED" w:rsidRDefault="00171381" w:rsidP="00643972">
            <w:pPr>
              <w:pStyle w:val="TAL"/>
            </w:pPr>
            <w:r w:rsidRPr="00AB5FED">
              <w:t>Media parameters of MCPTT client.</w:t>
            </w:r>
          </w:p>
        </w:tc>
      </w:tr>
      <w:tr w:rsidR="00171381" w:rsidRPr="00AB5FED" w14:paraId="6A031118" w14:textId="77777777" w:rsidTr="00643972">
        <w:trPr>
          <w:jc w:val="center"/>
        </w:trPr>
        <w:tc>
          <w:tcPr>
            <w:tcW w:w="2405" w:type="dxa"/>
            <w:tcMar>
              <w:top w:w="0" w:type="dxa"/>
              <w:left w:w="108" w:type="dxa"/>
              <w:bottom w:w="0" w:type="dxa"/>
              <w:right w:w="108" w:type="dxa"/>
            </w:tcMar>
          </w:tcPr>
          <w:p w14:paraId="4CECC82D" w14:textId="77777777" w:rsidR="00171381" w:rsidRPr="00AB5FED" w:rsidRDefault="00171381" w:rsidP="00643972">
            <w:pPr>
              <w:pStyle w:val="TAL"/>
              <w:rPr>
                <w:lang w:eastAsia="zh-CN"/>
              </w:rPr>
            </w:pPr>
            <w:r>
              <w:rPr>
                <w:lang w:eastAsia="zh-CN"/>
              </w:rPr>
              <w:t>Requested priority</w:t>
            </w:r>
          </w:p>
        </w:tc>
        <w:tc>
          <w:tcPr>
            <w:tcW w:w="1097" w:type="dxa"/>
            <w:tcMar>
              <w:top w:w="0" w:type="dxa"/>
              <w:left w:w="108" w:type="dxa"/>
              <w:bottom w:w="0" w:type="dxa"/>
              <w:right w:w="108" w:type="dxa"/>
            </w:tcMar>
          </w:tcPr>
          <w:p w14:paraId="32C843EF" w14:textId="77777777" w:rsidR="00171381" w:rsidRPr="00AB5FED" w:rsidRDefault="00171381" w:rsidP="00643972">
            <w:pPr>
              <w:pStyle w:val="TAL"/>
            </w:pPr>
            <w:r>
              <w:t>O</w:t>
            </w:r>
          </w:p>
        </w:tc>
        <w:tc>
          <w:tcPr>
            <w:tcW w:w="2700" w:type="dxa"/>
            <w:tcMar>
              <w:top w:w="0" w:type="dxa"/>
              <w:left w:w="108" w:type="dxa"/>
              <w:bottom w:w="0" w:type="dxa"/>
              <w:right w:w="108" w:type="dxa"/>
            </w:tcMar>
          </w:tcPr>
          <w:p w14:paraId="47E2FCA5" w14:textId="77777777" w:rsidR="00171381" w:rsidRPr="00AB5FED" w:rsidRDefault="00171381" w:rsidP="00643972">
            <w:pPr>
              <w:pStyle w:val="TAL"/>
            </w:pPr>
            <w:r>
              <w:t>Priority level requested for the call.</w:t>
            </w:r>
          </w:p>
        </w:tc>
      </w:tr>
      <w:tr w:rsidR="00171381" w:rsidRPr="00FF3402" w14:paraId="7885D4A7" w14:textId="77777777" w:rsidTr="00643972">
        <w:trPr>
          <w:jc w:val="center"/>
        </w:trPr>
        <w:tc>
          <w:tcPr>
            <w:tcW w:w="2405" w:type="dxa"/>
            <w:tcMar>
              <w:top w:w="0" w:type="dxa"/>
              <w:left w:w="108" w:type="dxa"/>
              <w:bottom w:w="0" w:type="dxa"/>
              <w:right w:w="108" w:type="dxa"/>
            </w:tcMar>
          </w:tcPr>
          <w:p w14:paraId="12B3A6AE" w14:textId="77777777" w:rsidR="00171381" w:rsidRPr="00FF3402" w:rsidRDefault="00171381" w:rsidP="00643972">
            <w:pPr>
              <w:pStyle w:val="TAL"/>
              <w:rPr>
                <w:lang w:eastAsia="zh-CN"/>
              </w:rPr>
            </w:pPr>
            <w:r w:rsidRPr="00BA59C0">
              <w:t xml:space="preserve">Location information </w:t>
            </w:r>
          </w:p>
        </w:tc>
        <w:tc>
          <w:tcPr>
            <w:tcW w:w="1097" w:type="dxa"/>
            <w:tcMar>
              <w:top w:w="0" w:type="dxa"/>
              <w:left w:w="108" w:type="dxa"/>
              <w:bottom w:w="0" w:type="dxa"/>
              <w:right w:w="108" w:type="dxa"/>
            </w:tcMar>
          </w:tcPr>
          <w:p w14:paraId="110E1657" w14:textId="77777777" w:rsidR="00171381" w:rsidRPr="00FF3402" w:rsidRDefault="00171381" w:rsidP="00643972">
            <w:pPr>
              <w:pStyle w:val="TAL"/>
            </w:pPr>
            <w:r w:rsidRPr="00BA59C0">
              <w:t>O</w:t>
            </w:r>
          </w:p>
        </w:tc>
        <w:tc>
          <w:tcPr>
            <w:tcW w:w="2700" w:type="dxa"/>
            <w:tcMar>
              <w:top w:w="0" w:type="dxa"/>
              <w:left w:w="108" w:type="dxa"/>
              <w:bottom w:w="0" w:type="dxa"/>
              <w:right w:w="108" w:type="dxa"/>
            </w:tcMar>
          </w:tcPr>
          <w:p w14:paraId="647BB2C3" w14:textId="77777777" w:rsidR="00171381" w:rsidRPr="00FF3402" w:rsidRDefault="00171381" w:rsidP="00643972">
            <w:pPr>
              <w:pStyle w:val="TAL"/>
            </w:pPr>
            <w:r w:rsidRPr="00BA59C0">
              <w:t>Location</w:t>
            </w:r>
            <w:r>
              <w:t xml:space="preserve"> of the calling party</w:t>
            </w:r>
          </w:p>
        </w:tc>
      </w:tr>
      <w:tr w:rsidR="00171381" w:rsidRPr="00FF3402" w14:paraId="36F884A7" w14:textId="77777777" w:rsidTr="00643972">
        <w:trPr>
          <w:jc w:val="center"/>
        </w:trPr>
        <w:tc>
          <w:tcPr>
            <w:tcW w:w="6202" w:type="dxa"/>
            <w:gridSpan w:val="3"/>
            <w:tcMar>
              <w:top w:w="0" w:type="dxa"/>
              <w:left w:w="108" w:type="dxa"/>
              <w:bottom w:w="0" w:type="dxa"/>
              <w:right w:w="108" w:type="dxa"/>
            </w:tcMar>
          </w:tcPr>
          <w:p w14:paraId="413C0780" w14:textId="77777777" w:rsidR="00171381" w:rsidRPr="00BA59C0" w:rsidRDefault="00171381" w:rsidP="00643972">
            <w:pPr>
              <w:pStyle w:val="TAN"/>
            </w:pPr>
            <w:r w:rsidRPr="003E2217">
              <w:t>NOTE:</w:t>
            </w:r>
            <w:r w:rsidRPr="003E2217">
              <w:tab/>
            </w:r>
            <w:r>
              <w:t>Only o</w:t>
            </w:r>
            <w:r w:rsidRPr="003E2217">
              <w:t xml:space="preserve">ne identity </w:t>
            </w:r>
            <w:r>
              <w:t xml:space="preserve">shall </w:t>
            </w:r>
            <w:r w:rsidRPr="003E2217">
              <w:t>be present.</w:t>
            </w:r>
          </w:p>
        </w:tc>
      </w:tr>
    </w:tbl>
    <w:p w14:paraId="7705DB9F" w14:textId="77777777" w:rsidR="00171381" w:rsidRPr="00AB5FED" w:rsidRDefault="00171381" w:rsidP="00171381"/>
    <w:p w14:paraId="36C7649D" w14:textId="77777777" w:rsidR="00171381" w:rsidRPr="00AB5FED" w:rsidRDefault="00171381" w:rsidP="00171381">
      <w:pPr>
        <w:pStyle w:val="Heading5"/>
      </w:pPr>
      <w:bookmarkStart w:id="894" w:name="_Toc460616108"/>
      <w:bookmarkStart w:id="895" w:name="_Toc460616969"/>
      <w:bookmarkStart w:id="896" w:name="_Toc170894571"/>
      <w:r w:rsidRPr="00AB5FED">
        <w:t>10.7.2.1.</w:t>
      </w:r>
      <w:r w:rsidRPr="00AB5FED">
        <w:rPr>
          <w:rFonts w:hint="eastAsia"/>
          <w:lang w:eastAsia="zh-CN"/>
        </w:rPr>
        <w:t>5a</w:t>
      </w:r>
      <w:r w:rsidRPr="00AB5FED">
        <w:tab/>
        <w:t>MCPTT emergency private call request (MCPTT server to MCPTT client)</w:t>
      </w:r>
      <w:bookmarkEnd w:id="894"/>
      <w:bookmarkEnd w:id="895"/>
      <w:bookmarkEnd w:id="896"/>
    </w:p>
    <w:p w14:paraId="1A6BACA2" w14:textId="77777777" w:rsidR="00171381" w:rsidRPr="00AB5FED" w:rsidRDefault="00171381" w:rsidP="00171381">
      <w:r w:rsidRPr="00AB5FED">
        <w:t>Table 10.7.2.1.</w:t>
      </w:r>
      <w:r w:rsidRPr="00AB5FED">
        <w:rPr>
          <w:rFonts w:hint="eastAsia"/>
          <w:lang w:eastAsia="zh-CN"/>
        </w:rPr>
        <w:t>5a</w:t>
      </w:r>
      <w:r w:rsidRPr="00AB5FED">
        <w:t>-1 describes the information flow MCPTT emergency private call request from the MCPTT server to the MCPTT client.</w:t>
      </w:r>
    </w:p>
    <w:p w14:paraId="2FCA9546" w14:textId="77777777" w:rsidR="00171381" w:rsidRPr="00AB5FED" w:rsidRDefault="00171381" w:rsidP="00171381">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03628AC" w14:textId="77777777" w:rsidTr="00643972">
        <w:trPr>
          <w:jc w:val="center"/>
        </w:trPr>
        <w:tc>
          <w:tcPr>
            <w:tcW w:w="2405" w:type="dxa"/>
            <w:tcMar>
              <w:top w:w="0" w:type="dxa"/>
              <w:left w:w="108" w:type="dxa"/>
              <w:bottom w:w="0" w:type="dxa"/>
              <w:right w:w="108" w:type="dxa"/>
            </w:tcMar>
            <w:hideMark/>
          </w:tcPr>
          <w:p w14:paraId="09CD70C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296C4DAC"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AEC8EFC" w14:textId="77777777" w:rsidR="00171381" w:rsidRPr="00AB5FED" w:rsidRDefault="00171381" w:rsidP="00643972">
            <w:pPr>
              <w:pStyle w:val="TAH"/>
            </w:pPr>
            <w:r w:rsidRPr="00AB5FED">
              <w:t>Description</w:t>
            </w:r>
          </w:p>
        </w:tc>
      </w:tr>
      <w:tr w:rsidR="00171381" w:rsidRPr="00AB5FED" w14:paraId="6D48C9C1" w14:textId="77777777" w:rsidTr="00643972">
        <w:trPr>
          <w:jc w:val="center"/>
        </w:trPr>
        <w:tc>
          <w:tcPr>
            <w:tcW w:w="2405" w:type="dxa"/>
            <w:tcMar>
              <w:top w:w="0" w:type="dxa"/>
              <w:left w:w="108" w:type="dxa"/>
              <w:bottom w:w="0" w:type="dxa"/>
              <w:right w:w="108" w:type="dxa"/>
            </w:tcMar>
            <w:hideMark/>
          </w:tcPr>
          <w:p w14:paraId="58C32121"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50DAD63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659C78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849AA7D" w14:textId="77777777" w:rsidTr="00643972">
        <w:trPr>
          <w:jc w:val="center"/>
        </w:trPr>
        <w:tc>
          <w:tcPr>
            <w:tcW w:w="2405" w:type="dxa"/>
            <w:tcMar>
              <w:top w:w="0" w:type="dxa"/>
              <w:left w:w="108" w:type="dxa"/>
              <w:bottom w:w="0" w:type="dxa"/>
              <w:right w:w="108" w:type="dxa"/>
            </w:tcMar>
          </w:tcPr>
          <w:p w14:paraId="1C70DC0A"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30B626E7" w14:textId="77777777" w:rsidR="00171381" w:rsidRPr="00AB5FED" w:rsidRDefault="00171381" w:rsidP="00643972">
            <w:pPr>
              <w:pStyle w:val="TAL"/>
            </w:pPr>
            <w:r>
              <w:t>O</w:t>
            </w:r>
          </w:p>
        </w:tc>
        <w:tc>
          <w:tcPr>
            <w:tcW w:w="2700" w:type="dxa"/>
            <w:tcMar>
              <w:top w:w="0" w:type="dxa"/>
              <w:left w:w="108" w:type="dxa"/>
              <w:bottom w:w="0" w:type="dxa"/>
              <w:right w:w="108" w:type="dxa"/>
            </w:tcMar>
          </w:tcPr>
          <w:p w14:paraId="56FF3965" w14:textId="77777777" w:rsidR="00171381" w:rsidRPr="00AB5FED" w:rsidRDefault="00171381" w:rsidP="00643972">
            <w:pPr>
              <w:pStyle w:val="TAL"/>
            </w:pPr>
            <w:r>
              <w:t>The functional alias of the calling party</w:t>
            </w:r>
          </w:p>
        </w:tc>
      </w:tr>
      <w:tr w:rsidR="00171381" w:rsidRPr="00AB5FED" w14:paraId="60DCE231" w14:textId="77777777" w:rsidTr="00643972">
        <w:trPr>
          <w:jc w:val="center"/>
        </w:trPr>
        <w:tc>
          <w:tcPr>
            <w:tcW w:w="2405" w:type="dxa"/>
            <w:tcMar>
              <w:top w:w="0" w:type="dxa"/>
              <w:left w:w="108" w:type="dxa"/>
              <w:bottom w:w="0" w:type="dxa"/>
              <w:right w:w="108" w:type="dxa"/>
            </w:tcMar>
            <w:hideMark/>
          </w:tcPr>
          <w:p w14:paraId="5D1E4C3C" w14:textId="77777777" w:rsidR="00171381" w:rsidRPr="00AB5FED" w:rsidRDefault="00171381" w:rsidP="00643972">
            <w:pPr>
              <w:pStyle w:val="TAL"/>
            </w:pPr>
            <w:r w:rsidRPr="00AB5FED">
              <w:t xml:space="preserve">MCPTT ID </w:t>
            </w:r>
          </w:p>
        </w:tc>
        <w:tc>
          <w:tcPr>
            <w:tcW w:w="1097" w:type="dxa"/>
            <w:tcMar>
              <w:top w:w="0" w:type="dxa"/>
              <w:left w:w="108" w:type="dxa"/>
              <w:bottom w:w="0" w:type="dxa"/>
              <w:right w:w="108" w:type="dxa"/>
            </w:tcMar>
            <w:hideMark/>
          </w:tcPr>
          <w:p w14:paraId="6E5F76E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F62803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D9B78B3" w14:textId="77777777" w:rsidTr="00643972">
        <w:trPr>
          <w:jc w:val="center"/>
        </w:trPr>
        <w:tc>
          <w:tcPr>
            <w:tcW w:w="2405" w:type="dxa"/>
            <w:tcMar>
              <w:top w:w="0" w:type="dxa"/>
              <w:left w:w="108" w:type="dxa"/>
              <w:bottom w:w="0" w:type="dxa"/>
              <w:right w:w="108" w:type="dxa"/>
            </w:tcMar>
            <w:hideMark/>
          </w:tcPr>
          <w:p w14:paraId="14DE5E73"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31DA23CA"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89BD733" w14:textId="77777777" w:rsidR="00171381" w:rsidRPr="00AB5FED" w:rsidRDefault="00171381" w:rsidP="00643972">
            <w:pPr>
              <w:pStyle w:val="TAL"/>
            </w:pPr>
            <w:r w:rsidRPr="00AB5FED">
              <w:t>Indicates that the private call request is an MCPTT emergency call</w:t>
            </w:r>
          </w:p>
        </w:tc>
      </w:tr>
      <w:tr w:rsidR="00171381" w:rsidRPr="00AB5FED" w14:paraId="57E2898F" w14:textId="77777777" w:rsidTr="00643972">
        <w:trPr>
          <w:jc w:val="center"/>
        </w:trPr>
        <w:tc>
          <w:tcPr>
            <w:tcW w:w="2405" w:type="dxa"/>
            <w:tcMar>
              <w:top w:w="0" w:type="dxa"/>
              <w:left w:w="108" w:type="dxa"/>
              <w:bottom w:w="0" w:type="dxa"/>
              <w:right w:w="108" w:type="dxa"/>
            </w:tcMar>
          </w:tcPr>
          <w:p w14:paraId="40723535"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78700559"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7C8A1207" w14:textId="77777777" w:rsidR="00171381" w:rsidRPr="00AB5FED" w:rsidRDefault="00171381" w:rsidP="00643972">
            <w:pPr>
              <w:pStyle w:val="TAL"/>
            </w:pPr>
            <w:r w:rsidRPr="00AB5FED">
              <w:t>Indicates whether an emergency alert is to be sent</w:t>
            </w:r>
          </w:p>
        </w:tc>
      </w:tr>
      <w:tr w:rsidR="00171381" w:rsidRPr="00AB5FED" w14:paraId="1F1078E5" w14:textId="77777777" w:rsidTr="00643972">
        <w:trPr>
          <w:jc w:val="center"/>
        </w:trPr>
        <w:tc>
          <w:tcPr>
            <w:tcW w:w="2405" w:type="dxa"/>
            <w:tcMar>
              <w:top w:w="0" w:type="dxa"/>
              <w:left w:w="108" w:type="dxa"/>
              <w:bottom w:w="0" w:type="dxa"/>
              <w:right w:w="108" w:type="dxa"/>
            </w:tcMar>
          </w:tcPr>
          <w:p w14:paraId="28C405E6"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0322FEF5"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09BAB88" w14:textId="77777777" w:rsidR="00171381" w:rsidRPr="00AB5FED" w:rsidRDefault="00171381" w:rsidP="00643972">
            <w:pPr>
              <w:pStyle w:val="TAL"/>
            </w:pPr>
            <w:r w:rsidRPr="00AB5FED">
              <w:t>An indication of the commencement mode to be used.</w:t>
            </w:r>
          </w:p>
        </w:tc>
      </w:tr>
      <w:tr w:rsidR="00171381" w:rsidRPr="00AB5FED" w14:paraId="6F25E980" w14:textId="77777777" w:rsidTr="00643972">
        <w:trPr>
          <w:jc w:val="center"/>
        </w:trPr>
        <w:tc>
          <w:tcPr>
            <w:tcW w:w="2405" w:type="dxa"/>
            <w:tcMar>
              <w:top w:w="0" w:type="dxa"/>
              <w:left w:w="108" w:type="dxa"/>
              <w:bottom w:w="0" w:type="dxa"/>
              <w:right w:w="108" w:type="dxa"/>
            </w:tcMar>
          </w:tcPr>
          <w:p w14:paraId="55FAB6BE"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0E4170CA"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F90C015" w14:textId="77777777" w:rsidR="00171381" w:rsidRPr="00AB5FED" w:rsidRDefault="00171381" w:rsidP="00643972">
            <w:pPr>
              <w:pStyle w:val="TAL"/>
            </w:pPr>
            <w:r w:rsidRPr="00AB5FED">
              <w:t xml:space="preserve">An indication that the user is also requesting the floor. </w:t>
            </w:r>
          </w:p>
        </w:tc>
      </w:tr>
      <w:tr w:rsidR="00171381" w:rsidRPr="00AB5FED" w14:paraId="6DED4790" w14:textId="77777777" w:rsidTr="00643972">
        <w:trPr>
          <w:jc w:val="center"/>
        </w:trPr>
        <w:tc>
          <w:tcPr>
            <w:tcW w:w="2405" w:type="dxa"/>
            <w:tcMar>
              <w:top w:w="0" w:type="dxa"/>
              <w:left w:w="108" w:type="dxa"/>
              <w:bottom w:w="0" w:type="dxa"/>
              <w:right w:w="108" w:type="dxa"/>
            </w:tcMar>
          </w:tcPr>
          <w:p w14:paraId="1C7BC7B7" w14:textId="77777777" w:rsidR="00171381" w:rsidRPr="00AB5FED" w:rsidRDefault="00171381" w:rsidP="00643972">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53A986D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29A65A91" w14:textId="77777777" w:rsidR="00171381" w:rsidRPr="00AB5FED" w:rsidRDefault="00171381" w:rsidP="00643972">
            <w:pPr>
              <w:pStyle w:val="TAL"/>
            </w:pPr>
            <w:r w:rsidRPr="00AB5FED">
              <w:t>Media parameters of MCPTT client.</w:t>
            </w:r>
          </w:p>
        </w:tc>
      </w:tr>
    </w:tbl>
    <w:p w14:paraId="42DF45D1" w14:textId="77777777" w:rsidR="00171381" w:rsidRPr="00AB5FED" w:rsidRDefault="00171381" w:rsidP="00171381">
      <w:pPr>
        <w:rPr>
          <w:lang w:eastAsia="zh-CN"/>
        </w:rPr>
      </w:pPr>
    </w:p>
    <w:p w14:paraId="0A8628FD" w14:textId="77777777" w:rsidR="00171381" w:rsidRPr="00AB5FED" w:rsidRDefault="00171381" w:rsidP="00171381">
      <w:pPr>
        <w:pStyle w:val="Heading5"/>
      </w:pPr>
      <w:bookmarkStart w:id="897" w:name="_Toc446052983"/>
      <w:bookmarkStart w:id="898" w:name="_Toc460616109"/>
      <w:bookmarkStart w:id="899" w:name="_Toc460616970"/>
      <w:bookmarkStart w:id="900" w:name="_Toc170894572"/>
      <w:r w:rsidRPr="00AB5FED">
        <w:t>10.7.2.1.6</w:t>
      </w:r>
      <w:r w:rsidRPr="00AB5FED">
        <w:tab/>
        <w:t>MCPTT progress indication</w:t>
      </w:r>
      <w:bookmarkEnd w:id="897"/>
      <w:bookmarkEnd w:id="898"/>
      <w:bookmarkEnd w:id="899"/>
      <w:bookmarkEnd w:id="900"/>
    </w:p>
    <w:p w14:paraId="57DF1F04" w14:textId="77777777" w:rsidR="00171381" w:rsidRPr="00AB5FED" w:rsidRDefault="00171381" w:rsidP="00171381">
      <w:r w:rsidRPr="00AB5FED">
        <w:t>Table 10.7.2.1.6-1 describes the information flow MCPTT progress indication from the MCPTT server to the MCPTT client.</w:t>
      </w:r>
    </w:p>
    <w:p w14:paraId="25B5C3A2" w14:textId="77777777" w:rsidR="00171381" w:rsidRPr="00AB5FED" w:rsidRDefault="00171381" w:rsidP="00171381">
      <w:pPr>
        <w:pStyle w:val="TH"/>
      </w:pPr>
      <w:r w:rsidRPr="00AB5FED">
        <w:lastRenderedPageBreak/>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BC0E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ED5E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AD4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52729" w14:textId="77777777" w:rsidR="00171381" w:rsidRPr="00AB5FED" w:rsidRDefault="00171381" w:rsidP="00643972">
            <w:pPr>
              <w:pStyle w:val="TAH"/>
            </w:pPr>
            <w:r w:rsidRPr="00AB5FED">
              <w:t>Description</w:t>
            </w:r>
          </w:p>
        </w:tc>
      </w:tr>
      <w:tr w:rsidR="00171381" w:rsidRPr="00AB5FED" w14:paraId="5CCC85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51CA"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3611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82D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DADFC1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B48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A11D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63BC"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2D4D4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CBB33" w14:textId="77777777" w:rsidR="00171381" w:rsidRPr="00AB5FED" w:rsidRDefault="00171381" w:rsidP="00643972">
            <w:pPr>
              <w:pStyle w:val="TAL"/>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659E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32271" w14:textId="77777777" w:rsidR="00171381" w:rsidRPr="00AB5FED" w:rsidRDefault="00171381" w:rsidP="00643972">
            <w:pPr>
              <w:pStyle w:val="TAL"/>
            </w:pPr>
            <w:r w:rsidRPr="00AB5FED">
              <w:t>Indication to the caller.</w:t>
            </w:r>
          </w:p>
        </w:tc>
      </w:tr>
    </w:tbl>
    <w:p w14:paraId="088759B8" w14:textId="77777777" w:rsidR="00171381" w:rsidRPr="00AB5FED" w:rsidRDefault="00171381" w:rsidP="00171381">
      <w:pPr>
        <w:pStyle w:val="NO"/>
      </w:pPr>
    </w:p>
    <w:p w14:paraId="4B89AE80" w14:textId="77777777" w:rsidR="00171381" w:rsidRPr="00AB5FED" w:rsidRDefault="00171381" w:rsidP="00171381">
      <w:pPr>
        <w:pStyle w:val="Heading5"/>
      </w:pPr>
      <w:bookmarkStart w:id="901" w:name="_Toc460616110"/>
      <w:bookmarkStart w:id="902" w:name="_Toc460616971"/>
      <w:bookmarkStart w:id="903" w:name="_Toc170894573"/>
      <w:r w:rsidRPr="00AB5FED">
        <w:t>10.7.2.1.7</w:t>
      </w:r>
      <w:r w:rsidRPr="00AB5FED">
        <w:tab/>
        <w:t>MCPTT ringing</w:t>
      </w:r>
      <w:bookmarkEnd w:id="901"/>
      <w:bookmarkEnd w:id="902"/>
      <w:bookmarkEnd w:id="903"/>
    </w:p>
    <w:p w14:paraId="7BF8495A" w14:textId="77777777" w:rsidR="00171381" w:rsidRPr="00AB5FED" w:rsidRDefault="00171381" w:rsidP="00171381">
      <w:r w:rsidRPr="00AB5FED">
        <w:t>Table 10.7.2.1.7-1 describes the information flow MCPTT ringing from the MCPTT client to the MCPTT server, from the MCPTT server to the MCPTT server, and from the MCPTT server to the MCPTT client.</w:t>
      </w:r>
    </w:p>
    <w:p w14:paraId="7F22EE43" w14:textId="77777777" w:rsidR="00171381" w:rsidRPr="00AB5FED" w:rsidRDefault="00171381" w:rsidP="0017138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6594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882E"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4590E"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29CF" w14:textId="77777777" w:rsidR="00171381" w:rsidRPr="00AB5FED" w:rsidRDefault="00171381" w:rsidP="00643972">
            <w:pPr>
              <w:pStyle w:val="TAH"/>
            </w:pPr>
            <w:r w:rsidRPr="00AB5FED">
              <w:t>Description</w:t>
            </w:r>
          </w:p>
        </w:tc>
      </w:tr>
      <w:tr w:rsidR="00171381" w:rsidRPr="00AB5FED" w14:paraId="0F1687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B6E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D9B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2FD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05F8D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E04C"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7ABC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51DE7"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6415BB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AD15B" w14:textId="77777777" w:rsidR="00171381" w:rsidRPr="00AB5FED" w:rsidRDefault="00171381" w:rsidP="00643972">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6E7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0C657" w14:textId="77777777" w:rsidR="00171381" w:rsidRPr="00AB5FED" w:rsidRDefault="00171381" w:rsidP="00643972">
            <w:pPr>
              <w:pStyle w:val="TAL"/>
            </w:pPr>
            <w:r w:rsidRPr="00AB5FED">
              <w:t>Indication to the caller.</w:t>
            </w:r>
          </w:p>
        </w:tc>
      </w:tr>
    </w:tbl>
    <w:p w14:paraId="30D21976" w14:textId="77777777" w:rsidR="00171381" w:rsidRDefault="00171381" w:rsidP="00171381">
      <w:pPr>
        <w:rPr>
          <w:lang w:eastAsia="zh-CN"/>
        </w:rPr>
      </w:pPr>
    </w:p>
    <w:p w14:paraId="07279EFC" w14:textId="77777777" w:rsidR="00171381" w:rsidRPr="00903CFB" w:rsidRDefault="00171381" w:rsidP="00171381">
      <w:pPr>
        <w:pStyle w:val="Heading5"/>
      </w:pPr>
      <w:bookmarkStart w:id="904" w:name="_Toc170894574"/>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904"/>
    </w:p>
    <w:p w14:paraId="160AD83B" w14:textId="77777777" w:rsidR="00171381" w:rsidRPr="00903CFB" w:rsidRDefault="00171381" w:rsidP="00171381">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39160921" w14:textId="77777777" w:rsidR="00171381" w:rsidRPr="0055302A" w:rsidRDefault="00171381" w:rsidP="00171381">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55302A" w14:paraId="663E41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0B96" w14:textId="77777777" w:rsidR="00171381" w:rsidRPr="0055302A" w:rsidRDefault="00171381" w:rsidP="0064397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E2FBD" w14:textId="77777777" w:rsidR="00171381" w:rsidRPr="0055302A" w:rsidRDefault="00171381" w:rsidP="0064397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52FC" w14:textId="77777777" w:rsidR="00171381" w:rsidRPr="0055302A" w:rsidRDefault="00171381" w:rsidP="00643972">
            <w:pPr>
              <w:pStyle w:val="TAH"/>
            </w:pPr>
            <w:r w:rsidRPr="00903CFB">
              <w:t>Description</w:t>
            </w:r>
          </w:p>
        </w:tc>
      </w:tr>
      <w:tr w:rsidR="00171381" w:rsidRPr="0055302A" w14:paraId="0776B2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73F1"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DEDD2"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96222" w14:textId="77777777" w:rsidR="00171381" w:rsidRPr="00903CFB" w:rsidRDefault="00171381" w:rsidP="0064397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171381" w:rsidRPr="0055302A" w14:paraId="484D6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E640D"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142A8"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6EB4A" w14:textId="77777777" w:rsidR="00171381" w:rsidRPr="00903CFB" w:rsidRDefault="00171381" w:rsidP="0064397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BB2BE74" w14:textId="77777777" w:rsidR="00171381" w:rsidRPr="00AB5FED" w:rsidRDefault="00171381" w:rsidP="00171381">
      <w:pPr>
        <w:rPr>
          <w:lang w:eastAsia="zh-CN"/>
        </w:rPr>
      </w:pPr>
    </w:p>
    <w:p w14:paraId="73413D8E" w14:textId="77777777" w:rsidR="00171381" w:rsidRPr="00B07A13" w:rsidRDefault="00171381" w:rsidP="00171381">
      <w:pPr>
        <w:pStyle w:val="Heading5"/>
      </w:pPr>
      <w:bookmarkStart w:id="905" w:name="_Toc433209793"/>
      <w:bookmarkStart w:id="906" w:name="_Toc460616111"/>
      <w:bookmarkStart w:id="907" w:name="_Toc460616972"/>
      <w:bookmarkStart w:id="908" w:name="_Toc170894575"/>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908"/>
      <w:r w:rsidRPr="00B07A13">
        <w:t xml:space="preserve"> </w:t>
      </w:r>
    </w:p>
    <w:p w14:paraId="28E3737D" w14:textId="77777777" w:rsidR="00171381" w:rsidRDefault="00171381" w:rsidP="00171381">
      <w:r>
        <w:t>Table 10.7.2.1.9</w:t>
      </w:r>
      <w:r>
        <w:rPr>
          <w:lang w:eastAsia="zh-CN"/>
        </w:rPr>
        <w:t>-1</w:t>
      </w:r>
      <w:r>
        <w:t xml:space="preserve"> describes the information flow MCPTT private call cancel request from the MCPTT server to the MCPTT client.</w:t>
      </w:r>
    </w:p>
    <w:p w14:paraId="38D2427A" w14:textId="77777777" w:rsidR="00171381" w:rsidRDefault="00171381" w:rsidP="00171381">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710D7E2" w14:textId="77777777" w:rsidTr="0064397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D0168"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BF0B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F432C" w14:textId="77777777" w:rsidR="00171381" w:rsidRDefault="00171381" w:rsidP="00643972">
            <w:pPr>
              <w:pStyle w:val="TAH"/>
            </w:pPr>
            <w:r>
              <w:t>Description</w:t>
            </w:r>
          </w:p>
        </w:tc>
      </w:tr>
      <w:tr w:rsidR="00171381" w14:paraId="05FE41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6DE5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C2591"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F879" w14:textId="77777777" w:rsidR="00171381" w:rsidRDefault="00171381" w:rsidP="00643972">
            <w:pPr>
              <w:pStyle w:val="TAL"/>
            </w:pPr>
            <w:r>
              <w:t xml:space="preserve">The </w:t>
            </w:r>
            <w:r>
              <w:rPr>
                <w:lang w:eastAsia="zh-CN"/>
              </w:rPr>
              <w:t>MCPTT ID</w:t>
            </w:r>
            <w:r>
              <w:t xml:space="preserve"> of the calling party</w:t>
            </w:r>
          </w:p>
        </w:tc>
      </w:tr>
      <w:tr w:rsidR="00171381" w14:paraId="685686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55C8B"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BF3E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8943" w14:textId="77777777" w:rsidR="00171381" w:rsidRDefault="00171381" w:rsidP="00643972">
            <w:pPr>
              <w:pStyle w:val="TAL"/>
            </w:pPr>
            <w:r>
              <w:t xml:space="preserve">The </w:t>
            </w:r>
            <w:r>
              <w:rPr>
                <w:lang w:eastAsia="zh-CN"/>
              </w:rPr>
              <w:t>MCPTT ID</w:t>
            </w:r>
            <w:r>
              <w:t xml:space="preserve"> of the called party</w:t>
            </w:r>
          </w:p>
        </w:tc>
      </w:tr>
    </w:tbl>
    <w:p w14:paraId="5A751721" w14:textId="77777777" w:rsidR="00171381" w:rsidRDefault="00171381" w:rsidP="00171381"/>
    <w:p w14:paraId="59053E81" w14:textId="77777777" w:rsidR="00171381" w:rsidRDefault="00171381" w:rsidP="00171381">
      <w:pPr>
        <w:pStyle w:val="Heading5"/>
      </w:pPr>
      <w:bookmarkStart w:id="909" w:name="_Toc170894576"/>
      <w:r>
        <w:t>10.7.2.1.10</w:t>
      </w:r>
      <w:r>
        <w:tab/>
        <w:t>MCPTT private call cancel response (MCPTT client to MCPTT server)</w:t>
      </w:r>
      <w:bookmarkEnd w:id="909"/>
      <w:r>
        <w:t xml:space="preserve"> </w:t>
      </w:r>
    </w:p>
    <w:p w14:paraId="393BBBD2" w14:textId="77777777" w:rsidR="00171381" w:rsidRDefault="00171381" w:rsidP="00171381">
      <w:r>
        <w:t>Table 10.7.2.1.10</w:t>
      </w:r>
      <w:r>
        <w:rPr>
          <w:lang w:eastAsia="zh-CN"/>
        </w:rPr>
        <w:t>-1</w:t>
      </w:r>
      <w:r>
        <w:t xml:space="preserve"> describes the information flow MCPTT private call cancel response from the MCPTT client to the MCPTT server.</w:t>
      </w:r>
    </w:p>
    <w:p w14:paraId="43A142C7" w14:textId="77777777" w:rsidR="00171381" w:rsidRDefault="00171381" w:rsidP="00171381">
      <w:pPr>
        <w:pStyle w:val="TH"/>
      </w:pPr>
      <w:r>
        <w:lastRenderedPageBreak/>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6A143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B9DD1"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2266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2DB5" w14:textId="77777777" w:rsidR="00171381" w:rsidRDefault="00171381" w:rsidP="00643972">
            <w:pPr>
              <w:pStyle w:val="TAH"/>
            </w:pPr>
            <w:r>
              <w:t>Description</w:t>
            </w:r>
          </w:p>
        </w:tc>
      </w:tr>
      <w:tr w:rsidR="00171381" w14:paraId="40DD51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13C7F"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AB7D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C906B" w14:textId="77777777" w:rsidR="00171381" w:rsidRDefault="00171381" w:rsidP="00643972">
            <w:pPr>
              <w:pStyle w:val="TAL"/>
            </w:pPr>
            <w:r>
              <w:t xml:space="preserve">The </w:t>
            </w:r>
            <w:r>
              <w:rPr>
                <w:lang w:eastAsia="zh-CN"/>
              </w:rPr>
              <w:t>MCPTT ID</w:t>
            </w:r>
            <w:r>
              <w:t xml:space="preserve"> of the called party</w:t>
            </w:r>
          </w:p>
        </w:tc>
      </w:tr>
    </w:tbl>
    <w:p w14:paraId="059557DE" w14:textId="77777777" w:rsidR="00171381" w:rsidRDefault="00171381" w:rsidP="00171381"/>
    <w:p w14:paraId="4D588676" w14:textId="77777777" w:rsidR="00171381" w:rsidRPr="00AB5FED" w:rsidRDefault="00171381" w:rsidP="00171381">
      <w:pPr>
        <w:pStyle w:val="Heading4"/>
        <w:rPr>
          <w:lang w:val="en-US"/>
        </w:rPr>
      </w:pPr>
      <w:bookmarkStart w:id="910" w:name="_Toc170894577"/>
      <w:r w:rsidRPr="00AB5FED">
        <w:t>10.7.2.2</w:t>
      </w:r>
      <w:r w:rsidRPr="00AB5FED">
        <w:tab/>
        <w:t>Private call within one MCPTT system</w:t>
      </w:r>
      <w:bookmarkEnd w:id="867"/>
      <w:bookmarkEnd w:id="868"/>
      <w:bookmarkEnd w:id="905"/>
      <w:bookmarkEnd w:id="906"/>
      <w:bookmarkEnd w:id="907"/>
      <w:bookmarkEnd w:id="910"/>
    </w:p>
    <w:p w14:paraId="582B3A27" w14:textId="77777777" w:rsidR="00171381" w:rsidRPr="00AB5FED" w:rsidRDefault="00171381" w:rsidP="00171381">
      <w:pPr>
        <w:pStyle w:val="Heading5"/>
        <w:rPr>
          <w:lang w:val="en-US"/>
        </w:rPr>
      </w:pPr>
      <w:bookmarkStart w:id="911" w:name="_Toc424654531"/>
      <w:bookmarkStart w:id="912" w:name="_Toc428365108"/>
      <w:bookmarkStart w:id="913" w:name="_Toc433209794"/>
      <w:bookmarkStart w:id="914" w:name="_Toc460616112"/>
      <w:bookmarkStart w:id="915" w:name="_Toc460616973"/>
      <w:bookmarkStart w:id="916" w:name="_Toc170894578"/>
      <w:r w:rsidRPr="00AB5FED">
        <w:rPr>
          <w:lang w:val="en-US"/>
        </w:rPr>
        <w:t>10.7.2.2.1</w:t>
      </w:r>
      <w:r w:rsidRPr="00AB5FED">
        <w:rPr>
          <w:lang w:val="en-US"/>
        </w:rPr>
        <w:tab/>
        <w:t>Private call setup in automatic commencement mode</w:t>
      </w:r>
      <w:bookmarkEnd w:id="911"/>
      <w:bookmarkEnd w:id="912"/>
      <w:bookmarkEnd w:id="913"/>
      <w:bookmarkEnd w:id="914"/>
      <w:bookmarkEnd w:id="915"/>
      <w:bookmarkEnd w:id="916"/>
    </w:p>
    <w:p w14:paraId="0D62C97B" w14:textId="77777777" w:rsidR="00171381" w:rsidRPr="00965EB0" w:rsidRDefault="00171381" w:rsidP="00171381">
      <w:r w:rsidRPr="00965EB0">
        <w:t xml:space="preserve">The procedure focuses on the case where an MCPTT user is initiating an MCPTT private call for communicating with another MCPTT user, with or without floor control enabled, in an automatic commencement mode. </w:t>
      </w:r>
    </w:p>
    <w:p w14:paraId="21D828F6" w14:textId="77777777" w:rsidR="00171381" w:rsidRPr="00965EB0" w:rsidRDefault="00171381" w:rsidP="00171381">
      <w:r w:rsidRPr="00965EB0">
        <w:t>Procedures in figure 10.7.2.2.1-1 are the basic signalling control plane procedures for the MCPTT client initiating establishment of MCPTT private call with the chosen MCPTT user.</w:t>
      </w:r>
    </w:p>
    <w:p w14:paraId="7CA81E76" w14:textId="77777777" w:rsidR="00171381" w:rsidRPr="00AB5FED" w:rsidRDefault="00171381" w:rsidP="00171381">
      <w:r w:rsidRPr="00AB5FED">
        <w:t>Pre-conditions:</w:t>
      </w:r>
    </w:p>
    <w:p w14:paraId="58A57E71" w14:textId="77777777" w:rsidR="00171381" w:rsidRPr="00AB5FED" w:rsidRDefault="00171381" w:rsidP="00171381">
      <w:pPr>
        <w:pStyle w:val="B1"/>
      </w:pPr>
      <w:r w:rsidRPr="00AB5FED">
        <w:t>1.</w:t>
      </w:r>
      <w:r w:rsidRPr="00AB5FED">
        <w:tab/>
        <w:t>The calling MCPTT user has selected automatic commencement mode for the call; or</w:t>
      </w:r>
    </w:p>
    <w:p w14:paraId="5FF08C57" w14:textId="77777777" w:rsidR="00171381" w:rsidRDefault="00171381" w:rsidP="00171381">
      <w:pPr>
        <w:pStyle w:val="B1"/>
      </w:pPr>
      <w:r w:rsidRPr="00AB5FED">
        <w:t>2.</w:t>
      </w:r>
      <w:r w:rsidRPr="00AB5FED">
        <w:tab/>
        <w:t>The called MCPTT client is set to automatic commencement mode.</w:t>
      </w:r>
    </w:p>
    <w:p w14:paraId="2A44D6E6"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2DF5019C" w14:textId="77777777" w:rsidR="00171381" w:rsidRDefault="00171381" w:rsidP="00171381">
      <w:pPr>
        <w:pStyle w:val="B1"/>
        <w:rPr>
          <w:lang w:eastAsia="zh-CN"/>
        </w:rPr>
      </w:pPr>
      <w:r>
        <w:rPr>
          <w:lang w:eastAsia="zh-CN"/>
        </w:rPr>
        <w:t>4.</w:t>
      </w:r>
      <w:r>
        <w:rPr>
          <w:lang w:eastAsia="zh-CN"/>
        </w:rPr>
        <w:tab/>
        <w:t>The MCPTT server has subscribed to the MCPTT functional alias controlling server within the MC system for functional alias activation/de-activation updates.</w:t>
      </w:r>
    </w:p>
    <w:p w14:paraId="2B4B7F29" w14:textId="77777777" w:rsidR="00171381" w:rsidRPr="00AB5FED" w:rsidRDefault="00171381" w:rsidP="00171381">
      <w:pPr>
        <w:pStyle w:val="TH"/>
      </w:pPr>
      <w:r w:rsidRPr="00060B38">
        <w:object w:dxaOrig="7486" w:dyaOrig="6225" w14:anchorId="06E963BF">
          <v:shape id="_x0000_i1074" type="#_x0000_t75" style="width:371.55pt;height:311.5pt" o:ole="">
            <v:imagedata r:id="rId104" o:title=""/>
          </v:shape>
          <o:OLEObject Type="Embed" ProgID="Visio.Drawing.11" ShapeID="_x0000_i1074" DrawAspect="Content" ObjectID="_1781508494" r:id="rId105"/>
        </w:object>
      </w:r>
    </w:p>
    <w:p w14:paraId="0A5A184C" w14:textId="77777777" w:rsidR="00171381" w:rsidRPr="00AB5FED" w:rsidRDefault="00171381" w:rsidP="00171381">
      <w:pPr>
        <w:pStyle w:val="TF"/>
      </w:pPr>
      <w:r w:rsidRPr="00AB5FED">
        <w:t>Figure 10.7.2.2.1-1: Private call setup in automatic commencement mode– MCPTT users in the same MCPTT system</w:t>
      </w:r>
    </w:p>
    <w:p w14:paraId="3D62CB44" w14:textId="77777777" w:rsidR="00171381" w:rsidRPr="00AB5FED" w:rsidRDefault="00171381" w:rsidP="00171381">
      <w:pPr>
        <w:pStyle w:val="B1"/>
      </w:pPr>
      <w:r w:rsidRPr="00AB5FED">
        <w:t>1.</w:t>
      </w:r>
      <w:r w:rsidRPr="00AB5FED">
        <w:tab/>
        <w:t>MCPTT users on MCPTT client 1 and MCPTT client 2 are already registered for receiving MCPTT service, as per procedure in subclause 10.2.</w:t>
      </w:r>
    </w:p>
    <w:p w14:paraId="121CB743" w14:textId="77777777" w:rsidR="00171381" w:rsidRPr="00AB5FED" w:rsidRDefault="00171381" w:rsidP="00171381">
      <w:pPr>
        <w:pStyle w:val="B1"/>
      </w:pPr>
      <w:r w:rsidRPr="00AB5FED">
        <w:lastRenderedPageBreak/>
        <w:t>2.</w:t>
      </w:r>
      <w:r w:rsidRPr="00AB5FED">
        <w:tab/>
        <w:t xml:space="preserve">User at MCPTT client 1 would like to initiate an MCPTT private call for the chosen MCPTT user. </w:t>
      </w:r>
      <w:r>
        <w:t xml:space="preserve">The MCPTT user at MCPTT client 1 may include a functional alias used within the MCPTT private call. </w:t>
      </w:r>
      <w:r w:rsidRPr="00AB5FED">
        <w:t>For a private call with floor control, floor control is to be established.</w:t>
      </w:r>
    </w:p>
    <w:p w14:paraId="72AF4AB8" w14:textId="77777777" w:rsidR="00171381" w:rsidRDefault="00171381" w:rsidP="00171381">
      <w:pPr>
        <w:pStyle w:val="B1"/>
      </w:pPr>
      <w:r w:rsidRPr="00AB5FED">
        <w:t>3.</w:t>
      </w:r>
      <w:r w:rsidRPr="00AB5FED">
        <w:tab/>
        <w:t xml:space="preserve">MCPTT client 1 sends an MCPTT private call request towards the MCPTT server (via SIP core) using a service identifier as defined in 3GPP TS 23.228 [5] for MCPTT, for establishing a private call with the chosen MCPTT user. The MCPTT private call request contains the MCPTT </w:t>
      </w:r>
      <w:r>
        <w:t>ID</w:t>
      </w:r>
      <w:r w:rsidRPr="00AB5FED">
        <w:t xml:space="preserve"> </w:t>
      </w:r>
      <w:r>
        <w:rPr>
          <w:rFonts w:hint="eastAsia"/>
          <w:lang w:eastAsia="zh-CN"/>
        </w:rPr>
        <w:t>or the</w:t>
      </w:r>
      <w:r w:rsidRPr="000C5388">
        <w:rPr>
          <w:rFonts w:hint="eastAsia"/>
          <w:lang w:eastAsia="zh-CN"/>
        </w:rPr>
        <w:t xml:space="preserve"> </w:t>
      </w:r>
      <w:r w:rsidRPr="001B5AA8">
        <w:rPr>
          <w:rFonts w:hint="eastAsia"/>
          <w:lang w:eastAsia="zh-CN"/>
        </w:rPr>
        <w:t>functional alias</w:t>
      </w:r>
      <w:r>
        <w:rPr>
          <w:rFonts w:hint="eastAsia"/>
          <w:lang w:eastAsia="zh-CN"/>
        </w:rPr>
        <w:t xml:space="preserve"> </w:t>
      </w:r>
      <w:r w:rsidRPr="00AB5FED">
        <w:t xml:space="preserve">of </w:t>
      </w:r>
      <w:r>
        <w:t xml:space="preserve">the </w:t>
      </w:r>
      <w:r w:rsidRPr="00AB5FED">
        <w:t>invited user, an SDP offer containing one or more media types. For a private call with floor control, the MCPTT private call request also contains an element that indicates that MCPTT client 1 is requesting the floor. The MCPTT client 1 may include a Requested commencement mode that indicates that the call is to be established in automatic commencement mode if automatic commencement mode is requested by the initiating user.</w:t>
      </w:r>
    </w:p>
    <w:p w14:paraId="49D27CB0"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2B0651EB" w14:textId="2C7A88D1" w:rsidR="00171381" w:rsidRDefault="00171381" w:rsidP="00171381">
      <w:pPr>
        <w:pStyle w:val="B1"/>
      </w:pPr>
      <w:r w:rsidRPr="00AB5FED">
        <w:t>4.</w:t>
      </w:r>
      <w:r w:rsidRPr="00AB5FED">
        <w:tab/>
      </w:r>
      <w:r w:rsidRPr="00F0563B">
        <w:t>If the MCPTT private call request contains a functional alias instead of an MCPTT ID as called party, the MCPTT server shall resolve the functional alias to the corresponding MCPTT ID</w:t>
      </w:r>
      <w:r>
        <w:t>(s)</w:t>
      </w:r>
      <w:r w:rsidRPr="00F0563B">
        <w:t xml:space="preserve"> for which the functional alias is active</w:t>
      </w:r>
      <w:r>
        <w:t>. 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t>If authorized,</w:t>
      </w:r>
      <w:r w:rsidRPr="00F0563B">
        <w:t xml:space="preserve"> </w:t>
      </w:r>
      <w:r>
        <w:t>proceed with</w:t>
      </w:r>
      <w:r w:rsidRPr="00F0563B">
        <w:t xml:space="preserve"> step 5. Otherwise</w:t>
      </w:r>
      <w:r w:rsidR="0041650E">
        <w:t>,</w:t>
      </w:r>
      <w:r w:rsidRPr="00F0563B">
        <w:t xml:space="preserve"> the</w:t>
      </w:r>
      <w:r>
        <w:t xml:space="preserve"> </w:t>
      </w:r>
      <w:r w:rsidRPr="00AB5FED">
        <w:t>MCPTT server checks whether the MCPTT user at MCPTT client 1 is authorized to initiate the private call, and that MCPTT user at MCPTT client 2 is authorized to receive the private call. If the MCPTT private call request requested automatic commencement mode then the MCPTT server also checks whether the MCPTT user at MCPTT client 1 is authorized to initiate a private call in automatic commencement mode</w:t>
      </w:r>
      <w:r>
        <w:t xml:space="preserve"> and proceed with step 6</w:t>
      </w:r>
      <w:r w:rsidRPr="00AB5FED">
        <w:t>.</w:t>
      </w:r>
    </w:p>
    <w:p w14:paraId="2C816004" w14:textId="5AE48757" w:rsidR="00171381" w:rsidRDefault="00171381" w:rsidP="00171381">
      <w:pPr>
        <w:pStyle w:val="NO"/>
      </w:pPr>
      <w:r w:rsidRPr="00723572">
        <w:t>NOTE</w:t>
      </w:r>
      <w:r>
        <w:t> </w:t>
      </w:r>
      <w:r w:rsidRPr="00723572">
        <w:t>2:</w:t>
      </w:r>
      <w:r w:rsidRPr="00723572">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723572">
        <w:t>.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A4D4367" w14:textId="73DF733E" w:rsidR="00171381" w:rsidRDefault="00171381" w:rsidP="00171381">
      <w:pPr>
        <w:pStyle w:val="B1"/>
        <w:rPr>
          <w:lang w:eastAsia="zh-CN"/>
        </w:rPr>
      </w:pPr>
      <w:r>
        <w:t>5a.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11FD157" w14:textId="52F9E4D8"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CAEA117" w14:textId="77777777" w:rsidR="00171381" w:rsidRDefault="00171381" w:rsidP="00171381">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1266C8D3" w14:textId="77777777" w:rsidR="00171381" w:rsidRPr="00AB5FED" w:rsidRDefault="00171381" w:rsidP="00171381">
      <w:pPr>
        <w:pStyle w:val="B1"/>
      </w:pPr>
      <w:r>
        <w:t>6</w:t>
      </w:r>
      <w:r w:rsidRPr="00AB5FED">
        <w:t>.</w:t>
      </w:r>
      <w:r w:rsidRPr="00AB5FED">
        <w:tab/>
        <w:t>MCPTT server may provide a progress indication to MCPTT client 1 to indicate progress in the call setup process.</w:t>
      </w:r>
    </w:p>
    <w:p w14:paraId="0C3300F3" w14:textId="77777777" w:rsidR="00171381" w:rsidRPr="00AB5FED" w:rsidRDefault="00171381" w:rsidP="00171381">
      <w:pPr>
        <w:pStyle w:val="NO"/>
      </w:pPr>
      <w:r w:rsidRPr="00AB5FED">
        <w:t>NOTE</w:t>
      </w:r>
      <w:r>
        <w:t> 4</w:t>
      </w:r>
      <w:r w:rsidRPr="00AB5FED">
        <w:t>:</w:t>
      </w:r>
      <w:r w:rsidRPr="00AB5FED">
        <w:tab/>
        <w:t xml:space="preserve">Step </w:t>
      </w:r>
      <w:r>
        <w:t>6</w:t>
      </w:r>
      <w:r w:rsidRPr="00AB5FED">
        <w:t xml:space="preserve"> can occur at any time following step </w:t>
      </w:r>
      <w:r>
        <w:t>5b</w:t>
      </w:r>
      <w:r w:rsidRPr="00AB5FED">
        <w:t xml:space="preserve">, and prior to step </w:t>
      </w:r>
      <w:r>
        <w:t>10</w:t>
      </w:r>
      <w:r w:rsidRPr="00AB5FED">
        <w:t>.</w:t>
      </w:r>
    </w:p>
    <w:p w14:paraId="1BB829E5" w14:textId="77777777" w:rsidR="00171381" w:rsidRPr="00AB5FED" w:rsidRDefault="00171381" w:rsidP="00171381">
      <w:pPr>
        <w:pStyle w:val="B1"/>
      </w:pPr>
      <w:r>
        <w:t>7</w:t>
      </w:r>
      <w:r w:rsidRPr="00AB5FED">
        <w:t>.</w:t>
      </w:r>
      <w:r w:rsidRPr="00AB5FED">
        <w:tab/>
        <w:t xml:space="preserve">If authorized, MCPTT server includes information that it communicates using MCPTT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MCPTT client and sends the corresponding MCPTT private call request towards the MCPTT client 2, including the MCPTT ID </w:t>
      </w:r>
      <w:r>
        <w:t xml:space="preserve">and, if available, the functional alias </w:t>
      </w:r>
      <w:r w:rsidRPr="00AB5FED">
        <w:t>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032BF1D7" w14:textId="77777777" w:rsidR="00171381" w:rsidRPr="00AB5FED" w:rsidRDefault="00171381" w:rsidP="00171381">
      <w:pPr>
        <w:pStyle w:val="B1"/>
      </w:pPr>
      <w:r>
        <w:t>8</w:t>
      </w:r>
      <w:r w:rsidRPr="00AB5FED">
        <w:t>.</w:t>
      </w:r>
      <w:r w:rsidRPr="00AB5FED">
        <w:tab/>
        <w:t>The receiving MCPTT client 2 notifies the user about the incoming private call</w:t>
      </w:r>
      <w:r>
        <w:t xml:space="preserve"> and displays the functional alias of calling MCPTT user 1</w:t>
      </w:r>
      <w:r w:rsidRPr="00AB5FED">
        <w:t>.</w:t>
      </w:r>
    </w:p>
    <w:p w14:paraId="47E968B2" w14:textId="77777777" w:rsidR="00171381" w:rsidRPr="00AB5FED" w:rsidRDefault="00171381" w:rsidP="00171381">
      <w:pPr>
        <w:pStyle w:val="B1"/>
      </w:pPr>
      <w:r>
        <w:t>9</w:t>
      </w:r>
      <w:r w:rsidRPr="00AB5FED">
        <w:t>. The receiving MCPTT client 2 accepts the private call automatically, and an MCPTT private call response is sent to the MCPTT server (via SIP core).</w:t>
      </w:r>
    </w:p>
    <w:p w14:paraId="60625938" w14:textId="77777777" w:rsidR="00171381" w:rsidRPr="00AB5FED" w:rsidRDefault="00171381" w:rsidP="00171381">
      <w:pPr>
        <w:pStyle w:val="B1"/>
      </w:pPr>
      <w:r>
        <w:lastRenderedPageBreak/>
        <w:t>10</w:t>
      </w:r>
      <w:r w:rsidRPr="00AB5FED">
        <w:t>.</w:t>
      </w:r>
      <w:r w:rsidRPr="00AB5FED">
        <w:tab/>
        <w:t>Upon receiving the MCPTT private call response from MCPTT client 2 accepting the private call request, the MCPTT server informs the MCPTT client 1 about successful call establishment.</w:t>
      </w:r>
    </w:p>
    <w:p w14:paraId="3805A10C" w14:textId="77777777" w:rsidR="00171381" w:rsidRPr="00AB5FED" w:rsidRDefault="00171381" w:rsidP="00171381">
      <w:pPr>
        <w:pStyle w:val="B1"/>
      </w:pPr>
      <w:r w:rsidRPr="00AB5FED">
        <w:t>1</w:t>
      </w:r>
      <w:r>
        <w:t>1</w:t>
      </w:r>
      <w:r w:rsidRPr="00AB5FED">
        <w:t>.</w:t>
      </w:r>
      <w:r w:rsidRPr="00AB5FED">
        <w:tab/>
        <w:t>MCPTT client 1 and MCPTT client 2 have successfully established media plane for communication and either user can transmit media. For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4B000BD2" w14:textId="77777777" w:rsidR="00171381" w:rsidRPr="00AB5FED" w:rsidRDefault="00171381" w:rsidP="00171381">
      <w:pPr>
        <w:pStyle w:val="Heading5"/>
      </w:pPr>
      <w:bookmarkStart w:id="917" w:name="_Toc424654532"/>
      <w:bookmarkStart w:id="918" w:name="_Toc428365109"/>
      <w:bookmarkStart w:id="919" w:name="_Toc433209795"/>
      <w:bookmarkStart w:id="920" w:name="_Toc460616113"/>
      <w:bookmarkStart w:id="921" w:name="_Toc460616974"/>
      <w:bookmarkStart w:id="922" w:name="_Toc170894579"/>
      <w:r w:rsidRPr="00AB5FED">
        <w:t>10.7.2.2.2</w:t>
      </w:r>
      <w:r w:rsidRPr="00AB5FED">
        <w:tab/>
        <w:t>Private call setup in manual commencement mode</w:t>
      </w:r>
      <w:bookmarkEnd w:id="917"/>
      <w:bookmarkEnd w:id="918"/>
      <w:bookmarkEnd w:id="919"/>
      <w:bookmarkEnd w:id="920"/>
      <w:bookmarkEnd w:id="921"/>
      <w:bookmarkEnd w:id="922"/>
      <w:r w:rsidRPr="00AB5FED">
        <w:t xml:space="preserve"> </w:t>
      </w:r>
    </w:p>
    <w:p w14:paraId="5BD2558C" w14:textId="77777777" w:rsidR="00171381" w:rsidRPr="00AB5FED" w:rsidRDefault="00171381" w:rsidP="00171381">
      <w:pPr>
        <w:pStyle w:val="Heading6"/>
      </w:pPr>
      <w:bookmarkStart w:id="923" w:name="_Toc424654533"/>
      <w:bookmarkStart w:id="924" w:name="_Toc428365110"/>
      <w:bookmarkStart w:id="925" w:name="_Toc433209796"/>
      <w:bookmarkStart w:id="926" w:name="_Toc460616114"/>
      <w:bookmarkStart w:id="927" w:name="_Toc460616975"/>
      <w:bookmarkStart w:id="928" w:name="_Toc170894580"/>
      <w:r w:rsidRPr="00AB5FED">
        <w:t>10.7.2.2.2.1</w:t>
      </w:r>
      <w:r w:rsidRPr="00AB5FED">
        <w:tab/>
        <w:t>Description</w:t>
      </w:r>
      <w:bookmarkEnd w:id="923"/>
      <w:bookmarkEnd w:id="924"/>
      <w:bookmarkEnd w:id="925"/>
      <w:bookmarkEnd w:id="926"/>
      <w:bookmarkEnd w:id="927"/>
      <w:bookmarkEnd w:id="928"/>
    </w:p>
    <w:p w14:paraId="2F28C908" w14:textId="77777777" w:rsidR="00171381" w:rsidRPr="00AB5FED" w:rsidRDefault="00171381" w:rsidP="00171381">
      <w:r w:rsidRPr="00AB5FED">
        <w:t>Figure 10.7.2.2.2.2-1 describes the basic procedure for the MCPTT client initiating an MCPTT private call that uses manual commencement mode. The flow may use a floor request in the MCPTT private call request indicating that the originator will be given the floor when the call starts and eliminates the need for a separate initial floor request message during media plane establishment. Alternatively the call initiation may be sent without the floor request, which allows the called party to request the floor first.</w:t>
      </w:r>
    </w:p>
    <w:p w14:paraId="4AB50455" w14:textId="77777777" w:rsidR="00171381" w:rsidRPr="00AB5FED" w:rsidRDefault="00171381" w:rsidP="00171381">
      <w:pPr>
        <w:pStyle w:val="Heading6"/>
      </w:pPr>
      <w:bookmarkStart w:id="929" w:name="_Hlk20385731"/>
      <w:bookmarkStart w:id="930" w:name="_Toc424654534"/>
      <w:bookmarkStart w:id="931" w:name="_Toc428365111"/>
      <w:bookmarkStart w:id="932" w:name="_Toc433209797"/>
      <w:bookmarkStart w:id="933" w:name="_Toc460616115"/>
      <w:bookmarkStart w:id="934" w:name="_Toc460616976"/>
      <w:bookmarkStart w:id="935" w:name="_Toc170894581"/>
      <w:r w:rsidRPr="00AB5FED">
        <w:t>10.7.2.2.2.2</w:t>
      </w:r>
      <w:bookmarkEnd w:id="929"/>
      <w:r w:rsidRPr="00AB5FED">
        <w:tab/>
        <w:t>Procedure</w:t>
      </w:r>
      <w:bookmarkEnd w:id="930"/>
      <w:bookmarkEnd w:id="931"/>
      <w:bookmarkEnd w:id="932"/>
      <w:bookmarkEnd w:id="933"/>
      <w:bookmarkEnd w:id="934"/>
      <w:bookmarkEnd w:id="935"/>
    </w:p>
    <w:p w14:paraId="1D741536" w14:textId="77777777" w:rsidR="00171381" w:rsidRPr="00AB5FED" w:rsidRDefault="00171381" w:rsidP="00171381">
      <w:r w:rsidRPr="00AB5FED">
        <w:t xml:space="preserve">Both clients are served by the primary MCPTT service provider in figure 10.7.2.2.2.2-1. </w:t>
      </w:r>
    </w:p>
    <w:p w14:paraId="095E746A" w14:textId="77777777" w:rsidR="00171381" w:rsidRPr="00AB5FED" w:rsidRDefault="00171381" w:rsidP="00171381">
      <w:r w:rsidRPr="00AB5FED">
        <w:t>Pre-conditions:</w:t>
      </w:r>
    </w:p>
    <w:p w14:paraId="07A4B80A"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55350D95" w14:textId="77777777" w:rsidR="00171381" w:rsidRDefault="00171381" w:rsidP="00171381">
      <w:pPr>
        <w:pStyle w:val="B1"/>
      </w:pPr>
      <w:r w:rsidRPr="00AB5FED">
        <w:t>2.</w:t>
      </w:r>
      <w:r w:rsidRPr="00AB5FED">
        <w:tab/>
        <w:t>The called MCPTT client is set to manual commencement mode.</w:t>
      </w:r>
    </w:p>
    <w:p w14:paraId="6F56DE93"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72A5983F"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55CEA9FD" w14:textId="77777777" w:rsidR="00171381" w:rsidRPr="00AB5FED" w:rsidRDefault="00171381" w:rsidP="00171381">
      <w:pPr>
        <w:pStyle w:val="TH"/>
      </w:pPr>
      <w:r w:rsidRPr="00060B38">
        <w:object w:dxaOrig="8761" w:dyaOrig="10036" w14:anchorId="42A443F1">
          <v:shape id="_x0000_i1075" type="#_x0000_t75" style="width:364.6pt;height:390.8pt" o:ole="">
            <v:imagedata r:id="rId106" o:title="" cropbottom="5868f"/>
          </v:shape>
          <o:OLEObject Type="Embed" ProgID="Visio.Drawing.11" ShapeID="_x0000_i1075" DrawAspect="Content" ObjectID="_1781508495" r:id="rId107"/>
        </w:object>
      </w:r>
    </w:p>
    <w:p w14:paraId="745C278C" w14:textId="77777777" w:rsidR="00171381" w:rsidRPr="00AB5FED" w:rsidRDefault="00171381" w:rsidP="00171381">
      <w:pPr>
        <w:pStyle w:val="TF"/>
      </w:pPr>
      <w:r w:rsidRPr="00AB5FED">
        <w:t>Figure 10.7.2.2.2.2-1: MCPTT private call in manual commencement mode– MCPTT users in the same MCPTT system</w:t>
      </w:r>
    </w:p>
    <w:p w14:paraId="0E66217F" w14:textId="77777777" w:rsidR="00171381" w:rsidRPr="00AB5FED" w:rsidRDefault="00171381" w:rsidP="00171381">
      <w:pPr>
        <w:pStyle w:val="B1"/>
      </w:pPr>
      <w:r w:rsidRPr="00AB5FED">
        <w:t>1.</w:t>
      </w:r>
      <w:r w:rsidRPr="00AB5FED">
        <w:tab/>
        <w:t>MCPTT client 1 and MCPTT client 2 are both registered and their respective users, MCPTT user 1 and MCPTT user 2, are authenticated and authorized to use the MCPTT service, as per procedure in subclause 10.2.</w:t>
      </w:r>
    </w:p>
    <w:p w14:paraId="7F1FAD85" w14:textId="77777777" w:rsidR="00171381" w:rsidRPr="00AB5FED" w:rsidRDefault="00171381" w:rsidP="00171381">
      <w:pPr>
        <w:pStyle w:val="B1"/>
      </w:pPr>
      <w:r w:rsidRPr="00AB5FED">
        <w:t>2.</w:t>
      </w:r>
      <w:r w:rsidRPr="00AB5FED">
        <w:tab/>
        <w:t xml:space="preserve">MCPTT user at MCPTT client 1 would like to initiate an MCPTT private call for the selected MCPTT user. </w:t>
      </w:r>
      <w:r>
        <w:t xml:space="preserve">The MCPTT user at MCPTT client 1 may include a functional alias used within the MCPTT private call. </w:t>
      </w:r>
      <w:r w:rsidRPr="00AB5FED">
        <w:t>For a private call with floor control, floor control is to be established. For private call without floor control, both users will have the ability to transmit without floor arbitration.</w:t>
      </w:r>
    </w:p>
    <w:p w14:paraId="7D50C3D8" w14:textId="77777777" w:rsidR="00171381" w:rsidRDefault="00171381" w:rsidP="00171381">
      <w:pPr>
        <w:pStyle w:val="B1"/>
      </w:pPr>
      <w:r w:rsidRPr="00AB5FED">
        <w:t>3.</w:t>
      </w:r>
      <w:r w:rsidRPr="00AB5FED">
        <w:tab/>
        <w:t xml:space="preserve">MCPTT client 1 sends an MCPTT private call request addressed to the MCPTT ID of MCPTT user 2 using an MCPTT service identifier as defined in 3GPP TS 23.228 [5] (possible for the SIP core to route the request to the MCPTT server). The MCPTT private call request contains the MCPTT ID </w:t>
      </w:r>
      <w:r>
        <w:rPr>
          <w:rFonts w:hint="eastAsia"/>
          <w:lang w:eastAsia="zh-CN"/>
        </w:rPr>
        <w:t>or the</w:t>
      </w:r>
      <w:r w:rsidRPr="000C5388">
        <w:rPr>
          <w:rFonts w:hint="eastAsia"/>
          <w:lang w:eastAsia="zh-CN"/>
        </w:rPr>
        <w:t xml:space="preserve"> </w:t>
      </w:r>
      <w:r w:rsidRPr="001B5AA8">
        <w:rPr>
          <w:rFonts w:hint="eastAsia"/>
          <w:lang w:eastAsia="zh-CN"/>
        </w:rPr>
        <w:t>functional alias</w:t>
      </w:r>
      <w:r w:rsidRPr="00AB5FED">
        <w:t xml:space="preserve"> of invited user and an SDP offer containing one or more media types. The MCPTT private call request may also contain a data element that indicates that MCPTT client 1 is requesting the floor, for a private call with floor control. The MCPTT client 1 may include a requested commencement mode that indicates that the call is to be established in manual commencement mode if manual commencement mode is requested by the initiating user.</w:t>
      </w:r>
    </w:p>
    <w:p w14:paraId="1E76317A"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754E079" w14:textId="5E551000" w:rsidR="00171381" w:rsidRPr="0003482E" w:rsidRDefault="00171381" w:rsidP="00171381">
      <w:pPr>
        <w:pStyle w:val="B1"/>
      </w:pPr>
      <w:r w:rsidRPr="00AB5FED">
        <w:t>4.</w:t>
      </w:r>
      <w:r w:rsidRPr="00AB5FED">
        <w:tab/>
        <w:t xml:space="preserve">The MCPTT server confirms that both MCPTT users are authorized for the private call. </w:t>
      </w:r>
      <w:r>
        <w:t>MCPTT server verifies whether the provided functional alias, if present, can be used and has been activated for the user. T</w:t>
      </w:r>
      <w:r w:rsidRPr="0003482E">
        <w:t>he MCPTT server shall resolve the functional alias to the corresponding MCPTT ID(s) for which the functional alias is active</w:t>
      </w:r>
      <w:r>
        <w:t>.</w:t>
      </w:r>
      <w:r w:rsidRPr="0003482E">
        <w:t xml:space="preserve"> </w:t>
      </w:r>
      <w:r>
        <w:t>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rsidRPr="00AB5FED">
        <w:t xml:space="preserve">The MCPTT server checks the commencement mode setting of the </w:t>
      </w:r>
      <w:r w:rsidRPr="00AB5FED">
        <w:lastRenderedPageBreak/>
        <w:t>called MCPTT client and also checks whether the MCPTT user at MCPTT client 1 is authorized to initiate a call in manual commencement mode.</w:t>
      </w:r>
    </w:p>
    <w:p w14:paraId="4E3462EA" w14:textId="0053C139" w:rsidR="00171381" w:rsidRDefault="00171381" w:rsidP="00171381">
      <w:pPr>
        <w:pStyle w:val="NO"/>
      </w:pPr>
      <w:r w:rsidRPr="0003482E">
        <w:t>NOTE</w:t>
      </w:r>
      <w:r>
        <w:t> </w:t>
      </w:r>
      <w:r w:rsidRPr="0003482E">
        <w:t>2:</w:t>
      </w:r>
      <w:r w:rsidRPr="0003482E">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03482E">
        <w:t>. The selection of an appropriate MCPTT ID is left to implementation. This selection</w:t>
      </w:r>
      <w:r>
        <w:t xml:space="preserve"> </w:t>
      </w:r>
      <w:r w:rsidRPr="0003482E">
        <w:t>criteria</w:t>
      </w:r>
      <w:r>
        <w:t xml:space="preserve"> </w:t>
      </w:r>
      <w:r w:rsidRPr="0003482E">
        <w:t>can include rejection of the call, if no suitable MCPTT ID is selected.</w:t>
      </w:r>
    </w:p>
    <w:p w14:paraId="4AC3867F" w14:textId="77777777" w:rsidR="00171381" w:rsidRDefault="00171381" w:rsidP="00171381">
      <w:pPr>
        <w:pStyle w:val="B1"/>
        <w:rPr>
          <w:lang w:eastAsia="zh-CN"/>
        </w:rPr>
      </w:pPr>
      <w:r>
        <w:t>5a.</w:t>
      </w:r>
      <w:r>
        <w:tab/>
        <w:t xml:space="preserve">If the MCPTT private call request contains a functional alias instead of an MCPTT ID as called party, the MCPTT server responds </w:t>
      </w:r>
      <w:r w:rsidRPr="00DB07A6">
        <w:t xml:space="preserve">with a </w:t>
      </w:r>
      <w:r>
        <w:t>functional alias</w:t>
      </w:r>
      <w:r w:rsidRPr="00DB07A6">
        <w:t xml:space="preserve"> resolution response message that contains the resolved MCPTT ID back </w:t>
      </w:r>
      <w:r>
        <w:t>to MCPTT client 1.</w:t>
      </w:r>
    </w:p>
    <w:p w14:paraId="4A0B87A9" w14:textId="57CD246F"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76029D9" w14:textId="77777777" w:rsidR="00171381" w:rsidRPr="00794979" w:rsidRDefault="00171381" w:rsidP="00171381">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7F32404C" w14:textId="77777777" w:rsidR="00171381" w:rsidRPr="00AB5FED" w:rsidRDefault="00171381" w:rsidP="00171381">
      <w:pPr>
        <w:pStyle w:val="B1"/>
      </w:pPr>
      <w:r>
        <w:t>6</w:t>
      </w:r>
      <w:r w:rsidRPr="00AB5FED">
        <w:t>.</w:t>
      </w:r>
      <w:r w:rsidRPr="00AB5FED">
        <w:tab/>
        <w:t>The MCPTT server includes information that it communicates using MCPTT service, offers the same media types or a subset of the media types contained in the initial received request and sends an MCPTT private call request for the call to MCPTT client 2, including the MCPTT ID</w:t>
      </w:r>
      <w:r>
        <w:t xml:space="preserve"> and, if available, the functional alias</w:t>
      </w:r>
      <w:r w:rsidRPr="00AB5FED">
        <w:t xml:space="preserve"> 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45D994FA" w14:textId="77777777" w:rsidR="00171381" w:rsidRPr="00AB5FED" w:rsidRDefault="00171381" w:rsidP="00171381">
      <w:pPr>
        <w:pStyle w:val="B1"/>
      </w:pPr>
      <w:r>
        <w:t>7</w:t>
      </w:r>
      <w:r w:rsidRPr="00AB5FED">
        <w:t>.</w:t>
      </w:r>
      <w:r w:rsidRPr="00AB5FED">
        <w:tab/>
        <w:t>MCPTT server may provide a progress indication to MCPTT client 1 to indicate progress in the call setup process.</w:t>
      </w:r>
    </w:p>
    <w:p w14:paraId="47350DEA" w14:textId="39FF9299" w:rsidR="00171381" w:rsidRPr="00AB5FED" w:rsidRDefault="00171381" w:rsidP="00171381">
      <w:pPr>
        <w:pStyle w:val="NO"/>
      </w:pPr>
      <w:r w:rsidRPr="00AB5FED">
        <w:t>NOTE</w:t>
      </w:r>
      <w:r w:rsidR="00E40BBD">
        <w:t> </w:t>
      </w:r>
      <w:r>
        <w:t>4</w:t>
      </w:r>
      <w:r w:rsidRPr="00AB5FED">
        <w:t>:</w:t>
      </w:r>
      <w:r w:rsidRPr="00AB5FED">
        <w:tab/>
        <w:t xml:space="preserve">Step </w:t>
      </w:r>
      <w:r>
        <w:t>7</w:t>
      </w:r>
      <w:r w:rsidRPr="00AB5FED">
        <w:t xml:space="preserve"> can occur at any time following step </w:t>
      </w:r>
      <w:r>
        <w:t>5b</w:t>
      </w:r>
      <w:r w:rsidRPr="00AB5FED">
        <w:t xml:space="preserve">, and prior to step </w:t>
      </w:r>
      <w:r>
        <w:t>8</w:t>
      </w:r>
      <w:r w:rsidRPr="00AB5FED">
        <w:t>b.</w:t>
      </w:r>
    </w:p>
    <w:p w14:paraId="5963B4B4" w14:textId="77777777" w:rsidR="00171381" w:rsidRPr="00AB5FED" w:rsidRDefault="00171381" w:rsidP="00171381">
      <w:pPr>
        <w:pStyle w:val="B1"/>
      </w:pPr>
      <w:r>
        <w:t>8</w:t>
      </w:r>
      <w:r w:rsidRPr="00AB5FED">
        <w:t>a.</w:t>
      </w:r>
      <w:r w:rsidRPr="00AB5FED">
        <w:tab/>
        <w:t>The MCPTT user is alerted</w:t>
      </w:r>
      <w:r>
        <w:t xml:space="preserve"> and may display the functional alias of calling MCPTT user 1</w:t>
      </w:r>
      <w:r w:rsidRPr="00AB5FED">
        <w:t>. MCPTT client 2 sends an MCPTT ringing to the MCPTT server.</w:t>
      </w:r>
    </w:p>
    <w:p w14:paraId="61185067" w14:textId="77777777" w:rsidR="00171381" w:rsidRPr="00AB5FED" w:rsidRDefault="00171381" w:rsidP="00171381">
      <w:pPr>
        <w:pStyle w:val="B1"/>
      </w:pPr>
      <w:r>
        <w:t>8</w:t>
      </w:r>
      <w:r w:rsidRPr="00AB5FED">
        <w:t>b.</w:t>
      </w:r>
      <w:r w:rsidRPr="00AB5FED">
        <w:tab/>
        <w:t>The MCPTT server sends an MCPTT ringing to MCPTT client 1, indicating that MCPTT client 2 is being alerted.</w:t>
      </w:r>
    </w:p>
    <w:p w14:paraId="7CD178A6" w14:textId="77777777" w:rsidR="00171381" w:rsidRPr="00AB5FED" w:rsidRDefault="00171381" w:rsidP="00171381">
      <w:pPr>
        <w:pStyle w:val="B1"/>
      </w:pPr>
      <w:r>
        <w:t>9</w:t>
      </w:r>
      <w:r w:rsidRPr="00AB5FED">
        <w:t>.</w:t>
      </w:r>
      <w:r w:rsidRPr="00AB5FED">
        <w:tab/>
        <w:t>MCPTT user 2 has accepted the call using manual commencement mode (i.e., has taken some action to accept via the user interface) which causes MCPTT client 2 to send an MCPTT private call response to the MCPTT server. If MCPTT user 2 has not accepted the incoming call, the MCPTT client 2 sends a call failure response to the MCPTT server without adding reason for call failure.</w:t>
      </w:r>
    </w:p>
    <w:p w14:paraId="0B0E7477" w14:textId="77777777" w:rsidR="00171381" w:rsidRPr="00AB5FED" w:rsidRDefault="00171381" w:rsidP="00171381">
      <w:pPr>
        <w:pStyle w:val="B1"/>
      </w:pPr>
      <w:r>
        <w:t>10</w:t>
      </w:r>
      <w:r w:rsidRPr="00AB5FED">
        <w:t>.</w:t>
      </w:r>
      <w:r w:rsidRPr="00AB5FED">
        <w:tab/>
        <w:t>The MCPTT server sends an MCPTT private call response to MCPTT client 1 indicating that MCPTT user 2 has accepted the call, including the accepted media parameters.</w:t>
      </w:r>
    </w:p>
    <w:p w14:paraId="4496ABF5" w14:textId="77777777" w:rsidR="00171381" w:rsidRPr="00AB5FED" w:rsidRDefault="00171381" w:rsidP="00171381">
      <w:pPr>
        <w:pStyle w:val="B1"/>
      </w:pPr>
      <w:r w:rsidRPr="00AB5FED">
        <w:t>1</w:t>
      </w:r>
      <w:r>
        <w:t>1</w:t>
      </w:r>
      <w:r w:rsidRPr="00AB5FED">
        <w:t>.</w:t>
      </w:r>
      <w:r w:rsidRPr="00AB5FED">
        <w:tab/>
        <w:t>The media plane for communication is established. Either user can transmit media individually when using floor control. For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For a private call without floor control both users are allowed to transmit simultaneously.</w:t>
      </w:r>
    </w:p>
    <w:p w14:paraId="634FAEB8" w14:textId="77777777" w:rsidR="00171381" w:rsidRPr="00AB5FED" w:rsidRDefault="00171381" w:rsidP="00171381">
      <w:pPr>
        <w:pStyle w:val="Heading5"/>
      </w:pPr>
      <w:bookmarkStart w:id="936" w:name="_Toc424654535"/>
      <w:bookmarkStart w:id="937" w:name="_Toc428365112"/>
      <w:bookmarkStart w:id="938" w:name="_Toc433209798"/>
      <w:bookmarkStart w:id="939" w:name="_Toc460616116"/>
      <w:bookmarkStart w:id="940" w:name="_Toc460616977"/>
      <w:bookmarkStart w:id="941" w:name="_Toc170894582"/>
      <w:r w:rsidRPr="00AB5FED">
        <w:t>10.7.2.2.3</w:t>
      </w:r>
      <w:r w:rsidRPr="00AB5FED">
        <w:tab/>
        <w:t>Private call release</w:t>
      </w:r>
      <w:bookmarkEnd w:id="936"/>
      <w:bookmarkEnd w:id="937"/>
      <w:bookmarkEnd w:id="938"/>
      <w:bookmarkEnd w:id="939"/>
      <w:bookmarkEnd w:id="940"/>
      <w:bookmarkEnd w:id="941"/>
    </w:p>
    <w:p w14:paraId="02EEA516" w14:textId="77777777" w:rsidR="00171381" w:rsidRPr="00AB5FED" w:rsidRDefault="00171381" w:rsidP="00171381">
      <w:pPr>
        <w:pStyle w:val="Heading6"/>
      </w:pPr>
      <w:bookmarkStart w:id="942" w:name="_Toc424654536"/>
      <w:bookmarkStart w:id="943" w:name="_Toc428365113"/>
      <w:bookmarkStart w:id="944" w:name="_Toc433209799"/>
      <w:bookmarkStart w:id="945" w:name="_Toc460616117"/>
      <w:bookmarkStart w:id="946" w:name="_Toc460616978"/>
      <w:bookmarkStart w:id="947" w:name="_Toc170894583"/>
      <w:r w:rsidRPr="00AB5FED">
        <w:t>10.7.2.2.3.1</w:t>
      </w:r>
      <w:r w:rsidRPr="00AB5FED">
        <w:tab/>
        <w:t>Client initiated</w:t>
      </w:r>
      <w:bookmarkEnd w:id="942"/>
      <w:bookmarkEnd w:id="943"/>
      <w:bookmarkEnd w:id="944"/>
      <w:bookmarkEnd w:id="945"/>
      <w:bookmarkEnd w:id="946"/>
      <w:bookmarkEnd w:id="947"/>
    </w:p>
    <w:p w14:paraId="183FE11C" w14:textId="77777777" w:rsidR="00171381" w:rsidRPr="00AB5FED" w:rsidRDefault="00171381" w:rsidP="00171381">
      <w:r w:rsidRPr="00AB5FED">
        <w:t>The procedure focuses on the case where an MCPTT client is requesting to release an ongoing MCPTT private call (with or without floor control) and the call established in either of the two commencement modes (manual or automatic).</w:t>
      </w:r>
    </w:p>
    <w:p w14:paraId="65ABB7C7" w14:textId="77777777" w:rsidR="00171381" w:rsidRPr="00AB5FED" w:rsidRDefault="00171381" w:rsidP="00171381">
      <w:r w:rsidRPr="00AB5FED">
        <w:lastRenderedPageBreak/>
        <w:t>Procedures in figure 10.7.2.2.3.1-1 are the basic signalling control plane procedures for the MCPTT client initiating the release of an ongoing MCPTT private call.</w:t>
      </w:r>
    </w:p>
    <w:p w14:paraId="07B63E83" w14:textId="77777777" w:rsidR="00171381" w:rsidRPr="00AB5FED" w:rsidRDefault="00171381" w:rsidP="00171381">
      <w:pPr>
        <w:pStyle w:val="TH"/>
      </w:pPr>
      <w:r>
        <w:object w:dxaOrig="7502" w:dyaOrig="5563" w14:anchorId="32CF5F2D">
          <v:shape id="_x0000_i1076" type="#_x0000_t75" style="width:375pt;height:278pt" o:ole="">
            <v:imagedata r:id="rId108" o:title=""/>
          </v:shape>
          <o:OLEObject Type="Embed" ProgID="Visio.Drawing.11" ShapeID="_x0000_i1076" DrawAspect="Content" ObjectID="_1781508496" r:id="rId109"/>
        </w:object>
      </w:r>
    </w:p>
    <w:p w14:paraId="7588ECAC" w14:textId="77777777" w:rsidR="00171381" w:rsidRPr="00AB5FED" w:rsidRDefault="00171381" w:rsidP="00171381">
      <w:pPr>
        <w:pStyle w:val="TF"/>
        <w:rPr>
          <w:lang w:val="en-US"/>
        </w:rPr>
      </w:pPr>
      <w:r w:rsidRPr="00AB5FED">
        <w:rPr>
          <w:lang w:val="en-US"/>
        </w:rPr>
        <w:t>Figure 10.7.2.2.3.1-1: Private call release – client initiated</w:t>
      </w:r>
    </w:p>
    <w:p w14:paraId="20EC6E75"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 as described in subclause 10.7.2.2.1 and subclause 10.7.2.2.2.</w:t>
      </w:r>
    </w:p>
    <w:p w14:paraId="29564E9B" w14:textId="77777777" w:rsidR="00171381" w:rsidRPr="00AB5FED" w:rsidRDefault="00171381" w:rsidP="00171381">
      <w:pPr>
        <w:pStyle w:val="B1"/>
        <w:rPr>
          <w:lang w:val="en-US"/>
        </w:rPr>
      </w:pPr>
      <w:r w:rsidRPr="00AB5FED">
        <w:rPr>
          <w:lang w:val="en-US"/>
        </w:rPr>
        <w:t>2.</w:t>
      </w:r>
      <w:r w:rsidRPr="00AB5FED">
        <w:rPr>
          <w:lang w:val="en-US"/>
        </w:rPr>
        <w:tab/>
        <w:t>User at MCPTT client 1 would like to release an ongoing MCPTT private call with MCPTT client 2.</w:t>
      </w:r>
    </w:p>
    <w:p w14:paraId="6F124A73" w14:textId="77777777" w:rsidR="00171381" w:rsidRPr="00AB5FED" w:rsidRDefault="00171381" w:rsidP="00171381">
      <w:pPr>
        <w:pStyle w:val="B1"/>
        <w:rPr>
          <w:lang w:val="en-US"/>
        </w:rPr>
      </w:pPr>
      <w:r w:rsidRPr="00AB5FED">
        <w:rPr>
          <w:lang w:val="en-US"/>
        </w:rPr>
        <w:t>3.</w:t>
      </w:r>
      <w:r w:rsidRPr="00AB5FED">
        <w:rPr>
          <w:lang w:val="en-US"/>
        </w:rPr>
        <w:tab/>
        <w:t xml:space="preserve">MCPTT client 1 sends an MCPTT </w:t>
      </w:r>
      <w:r>
        <w:rPr>
          <w:lang w:val="en-US"/>
        </w:rPr>
        <w:t xml:space="preserve">private </w:t>
      </w:r>
      <w:r w:rsidRPr="00AB5FED">
        <w:rPr>
          <w:lang w:val="en-US"/>
        </w:rPr>
        <w:t>call end request towards the MCPTT server (via SIP core), for tearing down the private call with the other client.</w:t>
      </w:r>
    </w:p>
    <w:p w14:paraId="2BBF1C2F" w14:textId="77777777" w:rsidR="00171381" w:rsidRPr="00AB5FED" w:rsidRDefault="00171381" w:rsidP="00171381">
      <w:pPr>
        <w:pStyle w:val="B1"/>
        <w:rPr>
          <w:lang w:val="en-US"/>
        </w:rPr>
      </w:pPr>
      <w:r w:rsidRPr="00AB5FED">
        <w:rPr>
          <w:lang w:val="en-US"/>
        </w:rPr>
        <w:t>4.</w:t>
      </w:r>
      <w:r w:rsidRPr="00AB5FED">
        <w:rPr>
          <w:lang w:val="en-US"/>
        </w:rPr>
        <w:tab/>
        <w:t xml:space="preserve">MCPTT server sends the corresponding MCPTT </w:t>
      </w:r>
      <w:r>
        <w:rPr>
          <w:lang w:val="en-US"/>
        </w:rPr>
        <w:t xml:space="preserve">private </w:t>
      </w:r>
      <w:r w:rsidRPr="00AB5FED">
        <w:rPr>
          <w:lang w:val="en-US"/>
        </w:rPr>
        <w:t xml:space="preserve">call end request towards the MCPTT client specified in the original MCPTT </w:t>
      </w:r>
      <w:r>
        <w:rPr>
          <w:lang w:val="en-US"/>
        </w:rPr>
        <w:t xml:space="preserve">private </w:t>
      </w:r>
      <w:r w:rsidRPr="00AB5FED">
        <w:rPr>
          <w:lang w:val="en-US"/>
        </w:rPr>
        <w:t>call end request.</w:t>
      </w:r>
    </w:p>
    <w:p w14:paraId="5DA8FB08" w14:textId="77777777" w:rsidR="00171381" w:rsidRPr="00AB5FED" w:rsidRDefault="00171381" w:rsidP="00171381">
      <w:pPr>
        <w:pStyle w:val="B1"/>
        <w:rPr>
          <w:lang w:val="en-US"/>
        </w:rPr>
      </w:pPr>
      <w:r w:rsidRPr="00AB5FED">
        <w:rPr>
          <w:lang w:val="en-US"/>
        </w:rPr>
        <w:t>5.</w:t>
      </w:r>
      <w:r w:rsidRPr="00AB5FED">
        <w:rPr>
          <w:lang w:val="en-US"/>
        </w:rPr>
        <w:tab/>
        <w:t>MCPTT user is notified about the release of the private call.</w:t>
      </w:r>
    </w:p>
    <w:p w14:paraId="36B35872" w14:textId="77777777" w:rsidR="00171381" w:rsidRPr="00AB5FED" w:rsidRDefault="00171381" w:rsidP="00171381">
      <w:pPr>
        <w:pStyle w:val="B1"/>
        <w:rPr>
          <w:lang w:val="en-US"/>
        </w:rPr>
      </w:pPr>
      <w:r w:rsidRPr="00AB5FED">
        <w:rPr>
          <w:lang w:val="en-US"/>
        </w:rPr>
        <w:t>6.</w:t>
      </w:r>
      <w:r w:rsidRPr="00AB5FED">
        <w:rPr>
          <w:lang w:val="en-US"/>
        </w:rPr>
        <w:tab/>
        <w:t xml:space="preserve">The receiving MCPTT client 2 acknowledges the MCPTT </w:t>
      </w:r>
      <w:r>
        <w:rPr>
          <w:lang w:val="en-US"/>
        </w:rPr>
        <w:t xml:space="preserve">private </w:t>
      </w:r>
      <w:r w:rsidRPr="00AB5FED">
        <w:rPr>
          <w:lang w:val="en-US"/>
        </w:rPr>
        <w:t>call end request</w:t>
      </w:r>
      <w:r w:rsidRPr="00955690">
        <w:rPr>
          <w:lang w:val="en-US"/>
        </w:rPr>
        <w:t xml:space="preserve"> </w:t>
      </w:r>
      <w:r>
        <w:rPr>
          <w:lang w:val="en-US"/>
        </w:rPr>
        <w:t>with an MCPTT private call end response</w:t>
      </w:r>
      <w:r w:rsidRPr="00AB5FED">
        <w:rPr>
          <w:lang w:val="en-US"/>
        </w:rPr>
        <w:t>.</w:t>
      </w:r>
    </w:p>
    <w:p w14:paraId="1954CE88" w14:textId="77777777" w:rsidR="00171381" w:rsidRPr="00AB5FED" w:rsidRDefault="00171381" w:rsidP="00171381">
      <w:pPr>
        <w:pStyle w:val="B1"/>
      </w:pPr>
      <w:r w:rsidRPr="00AB5FED">
        <w:t>7.</w:t>
      </w:r>
      <w:r w:rsidRPr="00AB5FED">
        <w:tab/>
        <w:t xml:space="preserve">After receiving the MCPTT </w:t>
      </w:r>
      <w:r>
        <w:t xml:space="preserve">private </w:t>
      </w:r>
      <w:r w:rsidRPr="00AB5FED">
        <w:t xml:space="preserve">call end </w:t>
      </w:r>
      <w:r>
        <w:t xml:space="preserve">response </w:t>
      </w:r>
      <w:r w:rsidRPr="00AB5FED">
        <w:t xml:space="preserve">from MCPTT client 2, the MCPTT server generates an acknowledgement for the MCPTT client 1's MCPTT </w:t>
      </w:r>
      <w:r>
        <w:t xml:space="preserve">private </w:t>
      </w:r>
      <w:r w:rsidRPr="00AB5FED">
        <w:t>call end request.</w:t>
      </w:r>
    </w:p>
    <w:p w14:paraId="6583E4F6" w14:textId="77777777" w:rsidR="00171381" w:rsidRPr="00AB5FED" w:rsidRDefault="00171381" w:rsidP="00171381">
      <w:pPr>
        <w:pStyle w:val="B1"/>
        <w:rPr>
          <w:lang w:val="en-US"/>
        </w:rPr>
      </w:pPr>
      <w:r w:rsidRPr="00AB5FED">
        <w:rPr>
          <w:lang w:val="en-US"/>
        </w:rPr>
        <w:t>8.</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0FF39BFE" w14:textId="77777777" w:rsidR="00171381" w:rsidRPr="00AB5FED" w:rsidRDefault="00171381" w:rsidP="00171381">
      <w:pPr>
        <w:pStyle w:val="Heading6"/>
        <w:rPr>
          <w:lang w:val="en-US"/>
        </w:rPr>
      </w:pPr>
      <w:bookmarkStart w:id="948" w:name="_Toc424654537"/>
      <w:bookmarkStart w:id="949" w:name="_Toc428365114"/>
      <w:bookmarkStart w:id="950" w:name="_Toc433209800"/>
      <w:bookmarkStart w:id="951" w:name="_Toc460616118"/>
      <w:bookmarkStart w:id="952" w:name="_Toc460616979"/>
      <w:bookmarkStart w:id="953" w:name="_Toc170894584"/>
      <w:r w:rsidRPr="00AB5FED">
        <w:rPr>
          <w:lang w:val="en-US"/>
        </w:rPr>
        <w:t>10.7.2.2.3.2</w:t>
      </w:r>
      <w:r w:rsidRPr="00AB5FED">
        <w:rPr>
          <w:lang w:val="en-US"/>
        </w:rPr>
        <w:tab/>
        <w:t>Server initiated</w:t>
      </w:r>
      <w:bookmarkEnd w:id="948"/>
      <w:bookmarkEnd w:id="949"/>
      <w:bookmarkEnd w:id="950"/>
      <w:bookmarkEnd w:id="951"/>
      <w:bookmarkEnd w:id="952"/>
      <w:bookmarkEnd w:id="953"/>
    </w:p>
    <w:p w14:paraId="0FB424F6" w14:textId="77777777" w:rsidR="00171381" w:rsidRPr="00AB5FED" w:rsidRDefault="00171381" w:rsidP="00171381">
      <w:pPr>
        <w:rPr>
          <w:lang w:val="en-US"/>
        </w:rPr>
      </w:pPr>
      <w:r w:rsidRPr="00AB5FED">
        <w:rPr>
          <w:lang w:val="en-US"/>
        </w:rPr>
        <w:t>The procedure focuses on the case where an MCPTT server is terminating an ongoing MCPTT private call (with or without floor control) and the call established in either of the two commencement modes (manual or automatic), upon conditions to terminate call e.g., MCPTT administrator configured maximum duration for MCPTT private calls has expired or timed out due to MCPTT private call without transmission/reception.</w:t>
      </w:r>
    </w:p>
    <w:p w14:paraId="0CFAA200" w14:textId="77777777" w:rsidR="00171381" w:rsidRPr="00AB5FED" w:rsidRDefault="00171381" w:rsidP="00171381">
      <w:pPr>
        <w:rPr>
          <w:lang w:val="en-US"/>
        </w:rPr>
      </w:pPr>
      <w:r w:rsidRPr="00AB5FED">
        <w:rPr>
          <w:lang w:val="en-US"/>
        </w:rPr>
        <w:t>Procedures in figure 10.7.2.2.3.2-1 are the basic signalling control plane procedures for the MCPTT server initiating termination of an ongoing MCPTT private call.</w:t>
      </w:r>
    </w:p>
    <w:p w14:paraId="0625890F" w14:textId="77777777" w:rsidR="00171381" w:rsidRPr="00AB5FED" w:rsidRDefault="00171381" w:rsidP="00171381">
      <w:pPr>
        <w:pStyle w:val="TH"/>
      </w:pPr>
      <w:r>
        <w:object w:dxaOrig="7262" w:dyaOrig="4948" w14:anchorId="58830708">
          <v:shape id="_x0000_i1077" type="#_x0000_t75" style="width:361.95pt;height:246.8pt" o:ole="">
            <v:imagedata r:id="rId110" o:title=""/>
          </v:shape>
          <o:OLEObject Type="Embed" ProgID="Visio.Drawing.11" ShapeID="_x0000_i1077" DrawAspect="Content" ObjectID="_1781508497" r:id="rId111"/>
        </w:object>
      </w:r>
    </w:p>
    <w:p w14:paraId="6907BA9F" w14:textId="77777777" w:rsidR="00171381" w:rsidRPr="00AB5FED" w:rsidRDefault="00171381" w:rsidP="00171381">
      <w:pPr>
        <w:pStyle w:val="TF"/>
        <w:rPr>
          <w:lang w:val="en-US"/>
        </w:rPr>
      </w:pPr>
      <w:r w:rsidRPr="00AB5FED">
        <w:rPr>
          <w:lang w:val="en-US"/>
        </w:rPr>
        <w:t>Figure 10.7.2.2.3.2-1: End private call – server initiated</w:t>
      </w:r>
    </w:p>
    <w:p w14:paraId="688F4C1D"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5C67D305" w14:textId="77777777" w:rsidR="00171381" w:rsidRPr="00AB5FED" w:rsidRDefault="00171381" w:rsidP="00171381">
      <w:pPr>
        <w:pStyle w:val="B1"/>
        <w:rPr>
          <w:lang w:val="en-US"/>
        </w:rPr>
      </w:pPr>
      <w:r w:rsidRPr="00AB5FED">
        <w:rPr>
          <w:lang w:val="en-US"/>
        </w:rPr>
        <w:t>2.</w:t>
      </w:r>
      <w:r w:rsidRPr="00AB5FED">
        <w:rPr>
          <w:lang w:val="en-US"/>
        </w:rPr>
        <w:tab/>
        <w:t>Upon conditions to terminate call e.g., MCPTT 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16174288" w14:textId="77777777" w:rsidR="00171381" w:rsidRPr="00AB5FED" w:rsidRDefault="00171381" w:rsidP="00171381">
      <w:pPr>
        <w:pStyle w:val="B1"/>
        <w:rPr>
          <w:lang w:val="en-US"/>
        </w:rPr>
      </w:pPr>
      <w:r w:rsidRPr="00AB5FED">
        <w:rPr>
          <w:lang w:val="en-US"/>
        </w:rPr>
        <w:t>3.</w:t>
      </w:r>
      <w:r w:rsidRPr="00AB5FED">
        <w:rPr>
          <w:lang w:val="en-US"/>
        </w:rPr>
        <w:tab/>
        <w:t xml:space="preserve">MCPTT server sends an MCPTT </w:t>
      </w:r>
      <w:r>
        <w:rPr>
          <w:lang w:val="en-US"/>
        </w:rPr>
        <w:t xml:space="preserve">private </w:t>
      </w:r>
      <w:r w:rsidRPr="00AB5FED">
        <w:rPr>
          <w:lang w:val="en-US"/>
        </w:rPr>
        <w:t>call end request towards the MCPTT clients 1 and 2 (via SIP core), for tearing down the private call between them.</w:t>
      </w:r>
    </w:p>
    <w:p w14:paraId="15601B79" w14:textId="77777777" w:rsidR="00171381" w:rsidRPr="00AB5FED" w:rsidRDefault="00171381" w:rsidP="00171381">
      <w:pPr>
        <w:pStyle w:val="B1"/>
        <w:rPr>
          <w:lang w:val="en-US"/>
        </w:rPr>
      </w:pPr>
      <w:r w:rsidRPr="00AB5FED">
        <w:rPr>
          <w:lang w:val="en-US"/>
        </w:rPr>
        <w:t>4.</w:t>
      </w:r>
      <w:r w:rsidRPr="00AB5FED">
        <w:rPr>
          <w:lang w:val="en-US"/>
        </w:rPr>
        <w:tab/>
        <w:t>MCPTT users at client 1 and client 2 are notified about the termination of the private call.</w:t>
      </w:r>
    </w:p>
    <w:p w14:paraId="230AB00C" w14:textId="77777777" w:rsidR="00171381" w:rsidRPr="00AB5FED" w:rsidRDefault="00171381" w:rsidP="00171381">
      <w:pPr>
        <w:pStyle w:val="B1"/>
        <w:rPr>
          <w:lang w:val="en-US"/>
        </w:rPr>
      </w:pPr>
      <w:r w:rsidRPr="00AB5FED">
        <w:rPr>
          <w:lang w:val="en-US"/>
        </w:rPr>
        <w:t>5.</w:t>
      </w:r>
      <w:r w:rsidRPr="00AB5FED">
        <w:rPr>
          <w:lang w:val="en-US"/>
        </w:rPr>
        <w:tab/>
        <w:t xml:space="preserve">The MCPTT </w:t>
      </w:r>
      <w:r>
        <w:rPr>
          <w:lang w:val="en-US"/>
        </w:rPr>
        <w:t xml:space="preserve">private </w:t>
      </w:r>
      <w:r w:rsidRPr="00AB5FED">
        <w:rPr>
          <w:lang w:val="en-US"/>
        </w:rPr>
        <w:t xml:space="preserve">call end request receiving MCPTT clients 1 and 2 acknowledge the request with </w:t>
      </w:r>
      <w:r>
        <w:rPr>
          <w:lang w:val="en-US"/>
        </w:rPr>
        <w:t>an MCPTT private call end response.</w:t>
      </w:r>
    </w:p>
    <w:p w14:paraId="6C1093F3" w14:textId="77777777" w:rsidR="00171381" w:rsidRPr="00AB5FED" w:rsidRDefault="00171381" w:rsidP="00171381">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308B814" w14:textId="77777777" w:rsidR="00171381" w:rsidRPr="00AB5FED" w:rsidRDefault="00171381" w:rsidP="00171381">
      <w:pPr>
        <w:pStyle w:val="Heading4"/>
        <w:rPr>
          <w:lang w:val="en-US"/>
        </w:rPr>
      </w:pPr>
      <w:bookmarkStart w:id="954" w:name="_Toc424654538"/>
      <w:bookmarkStart w:id="955" w:name="_Toc428365115"/>
      <w:bookmarkStart w:id="956" w:name="_Toc433209801"/>
      <w:bookmarkStart w:id="957" w:name="_Toc460616119"/>
      <w:bookmarkStart w:id="958" w:name="_Toc460616980"/>
      <w:bookmarkStart w:id="959" w:name="_Toc170894585"/>
      <w:r w:rsidRPr="00AB5FED">
        <w:rPr>
          <w:lang w:val="en-US"/>
        </w:rPr>
        <w:t>10.7.2.3</w:t>
      </w:r>
      <w:r w:rsidRPr="00AB5FED">
        <w:rPr>
          <w:lang w:val="en-US"/>
        </w:rPr>
        <w:tab/>
      </w:r>
      <w:r w:rsidRPr="00AB5FED">
        <w:t>Private call within several MCPTT systems</w:t>
      </w:r>
      <w:bookmarkEnd w:id="954"/>
      <w:bookmarkEnd w:id="955"/>
      <w:bookmarkEnd w:id="956"/>
      <w:bookmarkEnd w:id="957"/>
      <w:bookmarkEnd w:id="958"/>
      <w:bookmarkEnd w:id="959"/>
    </w:p>
    <w:p w14:paraId="108AB933" w14:textId="77777777" w:rsidR="00171381" w:rsidRPr="00AB5FED" w:rsidRDefault="00171381" w:rsidP="00171381">
      <w:pPr>
        <w:pStyle w:val="Heading5"/>
        <w:rPr>
          <w:lang w:val="en-US"/>
        </w:rPr>
      </w:pPr>
      <w:bookmarkStart w:id="960" w:name="_Toc424654539"/>
      <w:bookmarkStart w:id="961" w:name="_Toc428365116"/>
      <w:bookmarkStart w:id="962" w:name="_Toc433209802"/>
      <w:bookmarkStart w:id="963" w:name="_Toc460616120"/>
      <w:bookmarkStart w:id="964" w:name="_Toc460616981"/>
      <w:bookmarkStart w:id="965" w:name="_Toc170894586"/>
      <w:r w:rsidRPr="00AB5FED">
        <w:rPr>
          <w:lang w:val="en-US"/>
        </w:rPr>
        <w:t>10.7.2.3.1</w:t>
      </w:r>
      <w:r w:rsidRPr="00AB5FED">
        <w:rPr>
          <w:lang w:val="en-US"/>
        </w:rPr>
        <w:tab/>
        <w:t>Private call setup in automatic commencement mode – MCPTT users in multiple MCPTT systems</w:t>
      </w:r>
      <w:bookmarkEnd w:id="960"/>
      <w:bookmarkEnd w:id="961"/>
      <w:bookmarkEnd w:id="962"/>
      <w:bookmarkEnd w:id="963"/>
      <w:bookmarkEnd w:id="964"/>
      <w:bookmarkEnd w:id="965"/>
    </w:p>
    <w:p w14:paraId="34EF9C84" w14:textId="77777777" w:rsidR="00171381" w:rsidRPr="00AB5FED" w:rsidRDefault="00171381" w:rsidP="0017138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67543643" w14:textId="77777777" w:rsidR="00171381" w:rsidRPr="00AB5FED" w:rsidRDefault="00171381" w:rsidP="00171381">
      <w:pPr>
        <w:rPr>
          <w:lang w:val="en-US"/>
        </w:rPr>
      </w:pPr>
      <w:r w:rsidRPr="00AB5FED">
        <w:rPr>
          <w:lang w:val="en-US"/>
        </w:rPr>
        <w:t xml:space="preserve">Procedures in figure 10.7.2.3.1-1 are the procedures for the MCPTT client initiating establishment of MCPTT private call with the chosen MCPTT user. </w:t>
      </w:r>
    </w:p>
    <w:p w14:paraId="24B29F07" w14:textId="77777777" w:rsidR="00171381" w:rsidRPr="00AB5FED" w:rsidRDefault="00171381" w:rsidP="00171381">
      <w:r w:rsidRPr="00AB5FED">
        <w:t>Pre-conditions:</w:t>
      </w:r>
    </w:p>
    <w:p w14:paraId="738B9E97" w14:textId="77777777" w:rsidR="00171381" w:rsidRPr="00AB5FED" w:rsidRDefault="00171381" w:rsidP="00171381">
      <w:pPr>
        <w:pStyle w:val="B1"/>
      </w:pPr>
      <w:r w:rsidRPr="00AB5FED">
        <w:t>1.</w:t>
      </w:r>
      <w:r w:rsidRPr="00AB5FED">
        <w:tab/>
        <w:t>The calling MCPTT user has selected automatic commencement mode for the call; or</w:t>
      </w:r>
    </w:p>
    <w:p w14:paraId="4E4FF8E5" w14:textId="77777777" w:rsidR="00171381" w:rsidRPr="00AB5FED" w:rsidRDefault="00171381" w:rsidP="00171381">
      <w:pPr>
        <w:pStyle w:val="B1"/>
        <w:rPr>
          <w:lang w:val="en-US"/>
        </w:rPr>
      </w:pPr>
      <w:r w:rsidRPr="00AB5FED">
        <w:t>2.</w:t>
      </w:r>
      <w:r w:rsidRPr="00AB5FED">
        <w:tab/>
        <w:t>The called MCPTT client is set to automatic commencement mode.</w:t>
      </w:r>
    </w:p>
    <w:p w14:paraId="6D0C54B6" w14:textId="77777777" w:rsidR="00171381" w:rsidRPr="00AB5FED" w:rsidRDefault="00171381" w:rsidP="00171381">
      <w:pPr>
        <w:pStyle w:val="TH"/>
      </w:pPr>
      <w:r w:rsidRPr="00AB5FED">
        <w:rPr>
          <w:rFonts w:ascii="Times New Roman" w:hAnsi="Times New Roman"/>
        </w:rPr>
        <w:object w:dxaOrig="12745" w:dyaOrig="10181" w14:anchorId="35B194E6">
          <v:shape id="_x0000_i1078" type="#_x0000_t75" style="width:462.8pt;height:368.1pt" o:ole="">
            <v:imagedata r:id="rId112" o:title=""/>
          </v:shape>
          <o:OLEObject Type="Embed" ProgID="Visio.Drawing.11" ShapeID="_x0000_i1078" DrawAspect="Content" ObjectID="_1781508498" r:id="rId113"/>
        </w:object>
      </w:r>
    </w:p>
    <w:p w14:paraId="0D1ABD10" w14:textId="77777777" w:rsidR="00171381" w:rsidRPr="00AB5FED" w:rsidRDefault="00171381" w:rsidP="00171381">
      <w:pPr>
        <w:pStyle w:val="TF"/>
      </w:pPr>
      <w:r w:rsidRPr="00AB5FED">
        <w:t>Figure 10.7.2.3.1-1: Private call setup in automatic commencement mode – users in multiple MCPTT systems</w:t>
      </w:r>
    </w:p>
    <w:p w14:paraId="55D3B480"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35C07A5A" w14:textId="77777777" w:rsidR="00171381" w:rsidRPr="00AB5FED" w:rsidRDefault="00171381" w:rsidP="00171381">
      <w:pPr>
        <w:pStyle w:val="B1"/>
      </w:pPr>
      <w:r w:rsidRPr="00AB5FED">
        <w:t>2.</w:t>
      </w:r>
      <w:r w:rsidRPr="00AB5FED">
        <w:tab/>
        <w:t>MCPTT user at MCPTT client 1 would like to initiate an MCPTT private call for the chosen MCPTT user. For a private call with floor control, floor control is to be established.</w:t>
      </w:r>
    </w:p>
    <w:p w14:paraId="34229F18" w14:textId="77777777" w:rsidR="00171381" w:rsidRPr="00AB5FED" w:rsidRDefault="00171381" w:rsidP="00171381">
      <w:pPr>
        <w:pStyle w:val="B1"/>
      </w:pPr>
      <w:r w:rsidRPr="00AB5FED">
        <w:t>3.</w:t>
      </w:r>
      <w:r w:rsidRPr="00AB5FED">
        <w:tab/>
        <w:t>MCPTT client 1 sends an MCPTT private call request towards the home MCPTT server 1 (via SIP core) using a service identifier as defined in 3GPP TS 23.228 [5] for MCPTT, for establishing private call with the MCPTT client 2 registered at MCPTT service provider 2. The MCPTT private call request contains the MCPTT id of invited user and an SDP offer containing one or more media types. For a private call with floor control, the MCPTT private call request also contains an element that indicates that MCPTT client 1 is requesting the floor.</w:t>
      </w:r>
      <w:r>
        <w:t xml:space="preserve"> If t</w:t>
      </w:r>
      <w:r w:rsidRPr="000E4897">
        <w:t xml:space="preserve">he </w:t>
      </w:r>
      <w:r>
        <w:t xml:space="preserve">private </w:t>
      </w:r>
      <w:r w:rsidRPr="000E4897">
        <w:t xml:space="preserve">call request </w:t>
      </w:r>
      <w:r>
        <w:t xml:space="preserve">request the floor it </w:t>
      </w:r>
      <w:r w:rsidRPr="000E4897">
        <w:t>may</w:t>
      </w:r>
      <w:r>
        <w:t xml:space="preserve"> include location information.</w:t>
      </w:r>
      <w:r w:rsidRPr="00AB5FED">
        <w:t xml:space="preserve"> The MCPTT client 1 may include a requested commencement mode that indicates that the call is to be established in automatic commencement mode if automatic commencement mode is requested by the initiating user.</w:t>
      </w:r>
    </w:p>
    <w:p w14:paraId="2F3E31BD" w14:textId="77777777" w:rsidR="00171381" w:rsidRPr="00AB5FED" w:rsidRDefault="00171381" w:rsidP="00171381">
      <w:pPr>
        <w:pStyle w:val="B1"/>
      </w:pPr>
      <w:r w:rsidRPr="00AB5FED">
        <w:t>4.</w:t>
      </w:r>
      <w:r w:rsidRPr="00AB5FED">
        <w:tab/>
        <w:t>MCPTT server 1 checks whether the MCPTT user at MCPTT client 1 is authorized to initiate the private call. If the MCPTT private call request requested automatic commencement mode then the MCPTT server 1 also checks whether the MCPTT user at MCPTT client 1 is authorized to initiate a call in automatic commencement mode.</w:t>
      </w:r>
    </w:p>
    <w:p w14:paraId="0006E739" w14:textId="77777777" w:rsidR="00171381" w:rsidRPr="00AB5FED" w:rsidRDefault="00171381" w:rsidP="00171381">
      <w:pPr>
        <w:pStyle w:val="B1"/>
      </w:pPr>
      <w:r w:rsidRPr="00AB5FED">
        <w:t>5.</w:t>
      </w:r>
      <w:r w:rsidRPr="00AB5FED">
        <w:tab/>
        <w:t>MCPTT server 1 may provide a progress indication to MCPTT client 1 to indicate progress in the call setup process.</w:t>
      </w:r>
    </w:p>
    <w:p w14:paraId="23E114BB" w14:textId="77777777" w:rsidR="00171381" w:rsidRPr="00AB5FED" w:rsidRDefault="00171381" w:rsidP="00171381">
      <w:pPr>
        <w:pStyle w:val="NO"/>
      </w:pPr>
      <w:r w:rsidRPr="00AB5FED">
        <w:t>NOTE:</w:t>
      </w:r>
      <w:r w:rsidRPr="00AB5FED">
        <w:tab/>
        <w:t>Step 5 can occur at any time following step 4, and prior to step 11.</w:t>
      </w:r>
    </w:p>
    <w:p w14:paraId="0CE5050F" w14:textId="77777777" w:rsidR="00171381" w:rsidRPr="00AB5FED" w:rsidRDefault="00171381" w:rsidP="00171381">
      <w:pPr>
        <w:pStyle w:val="B1"/>
      </w:pPr>
      <w:r w:rsidRPr="00AB5FED">
        <w:t>6.</w:t>
      </w:r>
      <w:r w:rsidRPr="00AB5FED">
        <w:tab/>
        <w:t xml:space="preserve">If authorized, MCPTT server 1 includes information that it communicates using MCPTT service, offers the same media types or a subset of the media types contained in the initial received request, includes an automatic commencement mode indication if automatic commencement mode was requested by and authorised for the </w:t>
      </w:r>
      <w:r w:rsidRPr="00AB5FED">
        <w:lastRenderedPageBreak/>
        <w:t>calling user and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8FFB743" w14:textId="77777777" w:rsidR="00171381" w:rsidRPr="00AB5FED" w:rsidRDefault="00171381" w:rsidP="00171381">
      <w:pPr>
        <w:pStyle w:val="B1"/>
      </w:pPr>
      <w:r w:rsidRPr="00AB5FED">
        <w:t>7.</w:t>
      </w:r>
      <w:r w:rsidRPr="00AB5FED">
        <w:tab/>
        <w:t>MCPTT server 2 checks whether the MCPTT user at MCPTT client 2 is authorized to receive a private call.</w:t>
      </w:r>
    </w:p>
    <w:p w14:paraId="152662A1" w14:textId="77777777" w:rsidR="00171381" w:rsidRPr="00AB5FED" w:rsidRDefault="00171381" w:rsidP="00171381">
      <w:pPr>
        <w:pStyle w:val="B1"/>
      </w:pPr>
      <w:r>
        <w:t>8.</w:t>
      </w:r>
      <w:r>
        <w:tab/>
      </w:r>
      <w:r w:rsidRPr="00AB5FED">
        <w:t>MCPTT server 2 includes information that it communicates using MCPTT service, offers the same media types or a subset of the media types contained in the initial received request, includes a requested automatic commencement mode indication based on a requested automatic commencement mode by the calling user or based upon the setting of the called MCPTT client and sends the received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CA2736E" w14:textId="77777777" w:rsidR="00171381" w:rsidRPr="00AB5FED" w:rsidRDefault="00171381" w:rsidP="00171381">
      <w:pPr>
        <w:pStyle w:val="B1"/>
      </w:pPr>
      <w:r w:rsidRPr="00AB5FED">
        <w:t>9.</w:t>
      </w:r>
      <w:r w:rsidRPr="00AB5FED">
        <w:tab/>
        <w:t>The receiving MCPTT client 2 notifies the user about the incoming private call.</w:t>
      </w:r>
    </w:p>
    <w:p w14:paraId="7F3344F5" w14:textId="77777777" w:rsidR="00171381" w:rsidRPr="00AB5FED" w:rsidRDefault="00171381" w:rsidP="00171381">
      <w:pPr>
        <w:pStyle w:val="B1"/>
      </w:pPr>
      <w:r w:rsidRPr="00AB5FED">
        <w:t>10. The receiving MCPTT client 2 accepts the private call automatically, and an acknowledgement is sent to the MCPTT server 1 (via SIP core and MCPTT server 2).</w:t>
      </w:r>
    </w:p>
    <w:p w14:paraId="6CE970E6" w14:textId="77777777" w:rsidR="00171381" w:rsidRPr="00AB5FED" w:rsidRDefault="00171381" w:rsidP="00171381">
      <w:pPr>
        <w:pStyle w:val="B1"/>
      </w:pPr>
      <w:r w:rsidRPr="00AB5FED">
        <w:t>11.</w:t>
      </w:r>
      <w:r w:rsidRPr="00AB5FED">
        <w:tab/>
        <w:t>Upon receiving the MCPTT private call response from MCPTT client 2 accepting the private call request, MCPTT client 1 is informed about successful call establishment.</w:t>
      </w:r>
    </w:p>
    <w:p w14:paraId="529D182C" w14:textId="77777777" w:rsidR="00171381" w:rsidRPr="00AB5FED" w:rsidRDefault="00171381" w:rsidP="00171381">
      <w:pPr>
        <w:pStyle w:val="B1"/>
      </w:pPr>
      <w:r w:rsidRPr="00AB5FED">
        <w:t>12.</w:t>
      </w:r>
      <w:r w:rsidRPr="00AB5FED">
        <w:tab/>
        <w:t>MCPTT client 1 and MCPTT client 2 have successfully established media plane for communication and either user can transmit media. For successful call establishment of a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6FB52A1F" w14:textId="77777777" w:rsidR="00171381" w:rsidRPr="00AB5FED" w:rsidRDefault="00171381" w:rsidP="00171381">
      <w:pPr>
        <w:pStyle w:val="Heading5"/>
      </w:pPr>
      <w:bookmarkStart w:id="966" w:name="_Toc424654540"/>
      <w:bookmarkStart w:id="967" w:name="_Toc428365117"/>
      <w:bookmarkStart w:id="968" w:name="_Toc433209803"/>
      <w:bookmarkStart w:id="969" w:name="_Toc460616121"/>
      <w:bookmarkStart w:id="970" w:name="_Toc460616982"/>
      <w:bookmarkStart w:id="971" w:name="_Toc170894587"/>
      <w:r w:rsidRPr="00AB5FED">
        <w:t>10.7.2.3.2</w:t>
      </w:r>
      <w:r w:rsidRPr="00AB5FED">
        <w:tab/>
        <w:t>Private call setup in manual commencement mode – MCPTT users in multiple MCPTT systems</w:t>
      </w:r>
      <w:bookmarkEnd w:id="966"/>
      <w:bookmarkEnd w:id="967"/>
      <w:bookmarkEnd w:id="968"/>
      <w:bookmarkEnd w:id="969"/>
      <w:bookmarkEnd w:id="970"/>
      <w:bookmarkEnd w:id="971"/>
    </w:p>
    <w:p w14:paraId="141DD4CF" w14:textId="77777777" w:rsidR="00171381" w:rsidRPr="00AB5FED" w:rsidRDefault="00171381" w:rsidP="00171381">
      <w:r w:rsidRPr="00AB5FED">
        <w:t xml:space="preserve">The procedure focuses on the case where an MCPTT user is initiating an MCPTT private call (manual commencement mode) for communicating with MCPTT user in another MCPTT system with or without floor control enabled. </w:t>
      </w:r>
    </w:p>
    <w:p w14:paraId="5779D241" w14:textId="77777777" w:rsidR="00171381" w:rsidRPr="00AB5FED" w:rsidRDefault="00171381" w:rsidP="00171381">
      <w:r w:rsidRPr="00AB5FED">
        <w:t>Procedures in figure 10.7.2.3.2-1 are the procedures for the MCPTT client initiating establishment of MCPTT private call with the selected MCPTT user.</w:t>
      </w:r>
    </w:p>
    <w:p w14:paraId="7783E545" w14:textId="77777777" w:rsidR="00171381" w:rsidRPr="00AB5FED" w:rsidRDefault="00171381" w:rsidP="00171381">
      <w:r w:rsidRPr="00AB5FED">
        <w:t>Pre-conditions:</w:t>
      </w:r>
    </w:p>
    <w:p w14:paraId="19FF8A38"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7B664D73" w14:textId="77777777" w:rsidR="00171381" w:rsidRPr="00AB5FED" w:rsidRDefault="00171381" w:rsidP="00171381">
      <w:pPr>
        <w:pStyle w:val="B1"/>
      </w:pPr>
      <w:r w:rsidRPr="00AB5FED">
        <w:t>2.</w:t>
      </w:r>
      <w:r w:rsidRPr="00AB5FED">
        <w:tab/>
        <w:t>The called MCPTT client is set to manual commencement mode.</w:t>
      </w:r>
    </w:p>
    <w:p w14:paraId="1EB61D14" w14:textId="77777777" w:rsidR="00171381" w:rsidRPr="00AB5FED" w:rsidRDefault="00171381" w:rsidP="00171381">
      <w:pPr>
        <w:pStyle w:val="TH"/>
      </w:pPr>
      <w:r w:rsidRPr="00AB5FED">
        <w:rPr>
          <w:rFonts w:ascii="Times New Roman" w:hAnsi="Times New Roman"/>
        </w:rPr>
        <w:object w:dxaOrig="12745" w:dyaOrig="10181" w14:anchorId="78AA10F8">
          <v:shape id="_x0000_i1079" type="#_x0000_t75" style="width:462.8pt;height:368.1pt" o:ole="">
            <v:imagedata r:id="rId114" o:title=""/>
          </v:shape>
          <o:OLEObject Type="Embed" ProgID="Visio.Drawing.11" ShapeID="_x0000_i1079" DrawAspect="Content" ObjectID="_1781508499" r:id="rId115"/>
        </w:object>
      </w:r>
    </w:p>
    <w:p w14:paraId="4B865C1C" w14:textId="77777777" w:rsidR="00171381" w:rsidRPr="00AB5FED" w:rsidRDefault="00171381" w:rsidP="00171381">
      <w:pPr>
        <w:pStyle w:val="TF"/>
      </w:pPr>
      <w:r w:rsidRPr="00AB5FED">
        <w:t>Figure 10.7.2.3.2-1: Private call setup in manual commencement mode – users in multiple MCPTT systems</w:t>
      </w:r>
    </w:p>
    <w:p w14:paraId="7C8881D3"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1BE96BD3" w14:textId="77777777" w:rsidR="00171381" w:rsidRPr="00AB5FED" w:rsidRDefault="00171381" w:rsidP="00171381">
      <w:pPr>
        <w:pStyle w:val="B1"/>
      </w:pPr>
      <w:r w:rsidRPr="00AB5FED">
        <w:t>2.</w:t>
      </w:r>
      <w:r w:rsidRPr="00AB5FED">
        <w:tab/>
        <w:t>MCPTT user at MCPTT client 1 would like to initiate an MCPTT private call for the selected MCPTT user. For a private call with floor control, floor control is to be established.</w:t>
      </w:r>
    </w:p>
    <w:p w14:paraId="64DA2DFB" w14:textId="77777777" w:rsidR="00171381" w:rsidRPr="00AB5FED" w:rsidRDefault="00171381" w:rsidP="00171381">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For a private call with floor control, the MCPTT private call request contains an element that indicates that MCPTT client 1 is requesting the floor. </w:t>
      </w:r>
      <w:r>
        <w:t>If t</w:t>
      </w:r>
      <w:r w:rsidRPr="000E4897">
        <w:t xml:space="preserve">he call request </w:t>
      </w:r>
      <w:r>
        <w:t xml:space="preserve">requests the floor the call request </w:t>
      </w:r>
      <w:r w:rsidRPr="000E4897">
        <w:t>may</w:t>
      </w:r>
      <w:r>
        <w:t xml:space="preserve"> include location information. </w:t>
      </w:r>
      <w:r w:rsidRPr="00AB5FED">
        <w:t>The MCPTT client 1 may include a requested commencement mode that indicates that the call is to be established in manual commencement mode if manual commencement mode is requested by the initiating user.</w:t>
      </w:r>
    </w:p>
    <w:p w14:paraId="2122D618" w14:textId="77777777" w:rsidR="00171381" w:rsidRPr="00AB5FED" w:rsidRDefault="00171381" w:rsidP="00171381">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507C1D60" w14:textId="77777777" w:rsidR="00171381" w:rsidRPr="00AB5FED" w:rsidRDefault="00171381" w:rsidP="00171381">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47FD0BB" w14:textId="77777777" w:rsidR="00171381" w:rsidRPr="00AB5FED" w:rsidRDefault="00171381" w:rsidP="00171381">
      <w:pPr>
        <w:pStyle w:val="B1"/>
      </w:pPr>
      <w:r w:rsidRPr="00AB5FED">
        <w:t>6.</w:t>
      </w:r>
      <w:r w:rsidRPr="00AB5FED">
        <w:tab/>
        <w:t>MCPTT server may provide a progress indication to MCPTT client 1 to indicate progress in the call setup process.</w:t>
      </w:r>
    </w:p>
    <w:p w14:paraId="76775C23" w14:textId="77777777" w:rsidR="00171381" w:rsidRPr="00AB5FED" w:rsidRDefault="00171381" w:rsidP="00171381">
      <w:pPr>
        <w:pStyle w:val="NO"/>
      </w:pPr>
      <w:r w:rsidRPr="00AB5FED">
        <w:lastRenderedPageBreak/>
        <w:t>NOTE:</w:t>
      </w:r>
      <w:r w:rsidRPr="00AB5FED">
        <w:tab/>
        <w:t>Step 6 can occur at any time following step 4, and prior to step 10.</w:t>
      </w:r>
    </w:p>
    <w:p w14:paraId="5C16B27C" w14:textId="77777777" w:rsidR="00171381" w:rsidRPr="00AB5FED" w:rsidRDefault="00171381" w:rsidP="00171381">
      <w:pPr>
        <w:pStyle w:val="B1"/>
      </w:pPr>
      <w:r w:rsidRPr="00AB5FED">
        <w:t>7.</w:t>
      </w:r>
      <w:r w:rsidRPr="00AB5FED">
        <w:tab/>
        <w:t>The MCPTT server 2 checks whether the MCPTT user at MCPTT client 2 is authorized to receive a private call and also checks the commencement mode setting of MCPTT client 2.</w:t>
      </w:r>
    </w:p>
    <w:p w14:paraId="6DCA1DFB" w14:textId="77777777" w:rsidR="00171381" w:rsidRPr="00AB5FED" w:rsidRDefault="00171381" w:rsidP="00171381">
      <w:pPr>
        <w:pStyle w:val="B1"/>
      </w:pPr>
      <w:r w:rsidRPr="00AB5FED">
        <w:t>8.</w:t>
      </w:r>
      <w:r w:rsidRPr="00AB5FED">
        <w:tab/>
        <w:t>The MCPTT server 2 offers the same media types or a subset of the media types contained in the initial received request and sends an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DED0557" w14:textId="77777777" w:rsidR="00171381" w:rsidRPr="00AB5FED" w:rsidRDefault="00171381" w:rsidP="00171381">
      <w:pPr>
        <w:pStyle w:val="B1"/>
      </w:pPr>
      <w:r w:rsidRPr="00AB5FED">
        <w:t>9.</w:t>
      </w:r>
      <w:r w:rsidRPr="00AB5FED">
        <w:tab/>
        <w:t>The MCPTT user is alerted. MCPTT client 2 sends an MCPTT ringing to the MCPTT server 1 (via server 2).</w:t>
      </w:r>
    </w:p>
    <w:p w14:paraId="08F2CED3" w14:textId="77777777" w:rsidR="00171381" w:rsidRPr="00AB5FED" w:rsidRDefault="00171381" w:rsidP="00171381">
      <w:pPr>
        <w:pStyle w:val="B1"/>
      </w:pPr>
      <w:r w:rsidRPr="00AB5FED">
        <w:t>10.</w:t>
      </w:r>
      <w:r w:rsidRPr="00AB5FED">
        <w:tab/>
        <w:t>The MCPTT server 1 sends an MCPTT ringing to MCPTT client 1, indicating that MCPTT client 2 is being alerted.</w:t>
      </w:r>
    </w:p>
    <w:p w14:paraId="65F51DA3" w14:textId="77777777" w:rsidR="00171381" w:rsidRPr="00AB5FED" w:rsidRDefault="00171381" w:rsidP="00171381">
      <w:pPr>
        <w:pStyle w:val="B1"/>
      </w:pPr>
      <w:r w:rsidRPr="00AB5FED">
        <w:t xml:space="preserve">11. MCPTT user 2 has accepted the call using manual commencement mode (i.e. has taken some action to accept via the user interface) which causes MCPTT client 2 to send an MCPTT private call response to the MCPTT server 1 (via SIP core and MCPTT server 2) </w:t>
      </w:r>
    </w:p>
    <w:p w14:paraId="077EDDC5" w14:textId="77777777" w:rsidR="00171381" w:rsidRPr="00AB5FED" w:rsidRDefault="00171381" w:rsidP="00171381">
      <w:pPr>
        <w:pStyle w:val="B1"/>
      </w:pPr>
      <w:r w:rsidRPr="00AB5FED">
        <w:t>12.</w:t>
      </w:r>
      <w:r w:rsidRPr="00AB5FED">
        <w:tab/>
        <w:t>Upon receiving the MCPTT private call response from MCPTT client 2 accepting the private call request, MCPTT client 1 is informed about successful call establishment.</w:t>
      </w:r>
    </w:p>
    <w:p w14:paraId="290E8318" w14:textId="77777777" w:rsidR="00171381" w:rsidRPr="00AB5FED" w:rsidRDefault="00171381" w:rsidP="00171381">
      <w:pPr>
        <w:pStyle w:val="B1"/>
      </w:pPr>
      <w:r w:rsidRPr="00AB5FED">
        <w:t>13.</w:t>
      </w:r>
      <w:r w:rsidRPr="00AB5FED">
        <w:tab/>
        <w:t>MCPTT client 1 and client 2 have successfully established media plane for communication and either user can transmit media. For successful call establishment of a private call with implicit floor control request from MCPTT client 1, floor participant at MCPTT client 1 is granted the floor by the floor control server at MCPTT service provider 1, giving it permission to transmit. At the same time floor participant at MCPTT client 2 is informed by the floor control server at MCPTT service provider 1 that the floor is taken.</w:t>
      </w:r>
    </w:p>
    <w:p w14:paraId="2CC7EFDC" w14:textId="77777777" w:rsidR="00171381" w:rsidRPr="00AB5FED" w:rsidRDefault="00171381" w:rsidP="00171381">
      <w:pPr>
        <w:pStyle w:val="Heading5"/>
      </w:pPr>
      <w:bookmarkStart w:id="972" w:name="_Toc424654541"/>
      <w:bookmarkStart w:id="973" w:name="_Toc428365118"/>
      <w:bookmarkStart w:id="974" w:name="_Toc433209804"/>
      <w:bookmarkStart w:id="975" w:name="_Toc460616122"/>
      <w:bookmarkStart w:id="976" w:name="_Toc460616983"/>
      <w:bookmarkStart w:id="977" w:name="_Toc170894588"/>
      <w:r w:rsidRPr="00AB5FED">
        <w:t>10.7.2.3.3</w:t>
      </w:r>
      <w:r w:rsidRPr="00AB5FED">
        <w:tab/>
        <w:t>Private call release</w:t>
      </w:r>
      <w:bookmarkEnd w:id="972"/>
      <w:r w:rsidRPr="00AB5FED">
        <w:t xml:space="preserve"> </w:t>
      </w:r>
      <w:r w:rsidRPr="00AB5FED">
        <w:rPr>
          <w:lang w:val="en-US"/>
        </w:rPr>
        <w:t>– MCPTT users in multiple MCPTT systems</w:t>
      </w:r>
      <w:bookmarkEnd w:id="973"/>
      <w:bookmarkEnd w:id="974"/>
      <w:bookmarkEnd w:id="975"/>
      <w:bookmarkEnd w:id="976"/>
      <w:bookmarkEnd w:id="977"/>
    </w:p>
    <w:p w14:paraId="0D4990FC" w14:textId="77777777" w:rsidR="00171381" w:rsidRPr="00AB5FED" w:rsidRDefault="00171381" w:rsidP="00171381">
      <w:bookmarkStart w:id="978"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5A4BC0A7" w14:textId="77777777" w:rsidR="00171381" w:rsidRPr="00AB5FED" w:rsidRDefault="00171381" w:rsidP="00171381">
      <w:r w:rsidRPr="00AB5FED">
        <w:t>Procedures are similar to those described for private call release when MCPTT users are in single MCPTT system as in subclause 10.7.2.2.3.1, with the addition that the MCPTT call end request and the corresponding acknowledgement are routed through the MCPTT server in partner MCPTT system.</w:t>
      </w:r>
    </w:p>
    <w:p w14:paraId="272AADD9" w14:textId="77777777" w:rsidR="00171381" w:rsidRPr="00AB5FED" w:rsidRDefault="00171381" w:rsidP="00171381">
      <w:pPr>
        <w:pStyle w:val="Heading4"/>
        <w:rPr>
          <w:lang w:val="nl-NL"/>
        </w:rPr>
      </w:pPr>
      <w:bookmarkStart w:id="979" w:name="_Toc433209805"/>
      <w:bookmarkStart w:id="980" w:name="_Toc460616123"/>
      <w:bookmarkStart w:id="981" w:name="_Toc460616984"/>
      <w:bookmarkStart w:id="982" w:name="_Toc428365119"/>
      <w:bookmarkStart w:id="983" w:name="_Toc170894589"/>
      <w:r w:rsidRPr="00AB5FED">
        <w:rPr>
          <w:lang w:val="nl-NL"/>
        </w:rPr>
        <w:t>10.7.2.4</w:t>
      </w:r>
      <w:r w:rsidRPr="00AB5FED">
        <w:rPr>
          <w:lang w:val="nl-NL"/>
        </w:rPr>
        <w:tab/>
        <w:t>MCPTT emergency private call</w:t>
      </w:r>
      <w:bookmarkEnd w:id="979"/>
      <w:bookmarkEnd w:id="980"/>
      <w:bookmarkEnd w:id="981"/>
      <w:bookmarkEnd w:id="983"/>
    </w:p>
    <w:p w14:paraId="2B5C15E1" w14:textId="77777777" w:rsidR="00171381" w:rsidRPr="00AB5FED" w:rsidRDefault="00171381" w:rsidP="00171381">
      <w:pPr>
        <w:pStyle w:val="Heading5"/>
      </w:pPr>
      <w:bookmarkStart w:id="984" w:name="_Toc433209806"/>
      <w:bookmarkStart w:id="985" w:name="_Toc460616124"/>
      <w:bookmarkStart w:id="986" w:name="_Toc460616985"/>
      <w:bookmarkStart w:id="987" w:name="_Toc170894590"/>
      <w:r w:rsidRPr="00AB5FED">
        <w:t>10.7.2.4.1</w:t>
      </w:r>
      <w:r w:rsidRPr="00AB5FED">
        <w:tab/>
        <w:t>MCPTT emergency private call commencement</w:t>
      </w:r>
      <w:bookmarkEnd w:id="984"/>
      <w:bookmarkEnd w:id="985"/>
      <w:bookmarkEnd w:id="986"/>
      <w:bookmarkEnd w:id="987"/>
    </w:p>
    <w:p w14:paraId="06C02D7C" w14:textId="77777777" w:rsidR="00171381" w:rsidRPr="00AB5FED" w:rsidRDefault="00171381" w:rsidP="00171381">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159DB23C" w14:textId="77777777" w:rsidR="00171381" w:rsidRPr="00AB5FED" w:rsidRDefault="00171381" w:rsidP="00171381">
      <w:r w:rsidRPr="00AB5FED">
        <w:t>Procedures in figure 10.7.2.4.1-1 are the procedures for the MCPTT client initiating establishment of an MCPTT emergency private call.</w:t>
      </w:r>
    </w:p>
    <w:p w14:paraId="5DCB6683" w14:textId="77777777" w:rsidR="00171381" w:rsidRPr="00AB5FED" w:rsidRDefault="00171381" w:rsidP="00171381">
      <w:r w:rsidRPr="00AB5FED">
        <w:t>Pre-conditions:</w:t>
      </w:r>
    </w:p>
    <w:p w14:paraId="5F288AB3" w14:textId="77777777" w:rsidR="00171381" w:rsidRPr="00AB5FED" w:rsidRDefault="00171381" w:rsidP="00171381">
      <w:pPr>
        <w:pStyle w:val="B1"/>
      </w:pPr>
      <w:r w:rsidRPr="00AB5FED">
        <w:t>1.</w:t>
      </w:r>
      <w:r w:rsidRPr="00AB5FED">
        <w:tab/>
        <w:t>Both members of the MCPTT private call belong to the same MCPTT system.</w:t>
      </w:r>
    </w:p>
    <w:p w14:paraId="315DF06F" w14:textId="77777777" w:rsidR="00171381" w:rsidRDefault="00171381" w:rsidP="00171381">
      <w:pPr>
        <w:pStyle w:val="B1"/>
      </w:pPr>
      <w:r w:rsidRPr="00AB5FED">
        <w:t>2.</w:t>
      </w:r>
      <w:r w:rsidRPr="00AB5FED">
        <w:tab/>
        <w:t>The initiating MCPTT client 1 has been configured to send an MCPTT emergency alert prior to initiating an MCPTT emergency private call.</w:t>
      </w:r>
    </w:p>
    <w:p w14:paraId="7BDDB261"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03112E33"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52610DA" w14:textId="77777777" w:rsidR="00171381" w:rsidRPr="00AB5FED" w:rsidRDefault="00171381" w:rsidP="00171381">
      <w:pPr>
        <w:pStyle w:val="TH"/>
      </w:pPr>
      <w:r w:rsidRPr="00AB5FED">
        <w:object w:dxaOrig="6884" w:dyaOrig="6889" w14:anchorId="2F59FCFF">
          <v:shape id="_x0000_i1080" type="#_x0000_t75" style="width:305.7pt;height:306.85pt" o:ole="">
            <v:imagedata r:id="rId116" o:title=""/>
          </v:shape>
          <o:OLEObject Type="Embed" ProgID="Visio.Drawing.11" ShapeID="_x0000_i1080" DrawAspect="Content" ObjectID="_1781508500" r:id="rId117"/>
        </w:object>
      </w:r>
    </w:p>
    <w:p w14:paraId="6061491F" w14:textId="77777777" w:rsidR="00171381" w:rsidRPr="00AB5FED" w:rsidRDefault="00171381" w:rsidP="00171381">
      <w:pPr>
        <w:pStyle w:val="TF"/>
      </w:pPr>
      <w:r w:rsidRPr="00AB5FED">
        <w:t>Figure 10.7.2.4.1-1 MCPTT emergency private call</w:t>
      </w:r>
    </w:p>
    <w:p w14:paraId="0F3F1783" w14:textId="77777777" w:rsidR="00171381" w:rsidRDefault="00171381" w:rsidP="00171381">
      <w:pPr>
        <w:pStyle w:val="B1"/>
      </w:pPr>
      <w:r w:rsidRPr="00AB5FED">
        <w:t>1.</w:t>
      </w:r>
      <w:r w:rsidRPr="00AB5FED">
        <w:tab/>
        <w:t xml:space="preserve">The user at the MCPTT client 1 initiates an MCPTT emergency private call. MCPTT client 1 sets its MCPTT emergency state. </w:t>
      </w:r>
      <w:r>
        <w:t>MCPTT client 1 retains t</w:t>
      </w:r>
      <w:r w:rsidRPr="00AB5FED">
        <w:t>he MCPTT emergency state until explicitly cancelled</w:t>
      </w:r>
      <w:r>
        <w:t xml:space="preserve"> by the user of MCPTT client 1</w:t>
      </w:r>
      <w:r w:rsidRPr="00AB5FED">
        <w:t xml:space="preserve">. </w:t>
      </w:r>
    </w:p>
    <w:p w14:paraId="0275A9A0" w14:textId="13DD882C"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76F918F7" w14:textId="77777777" w:rsidR="00171381" w:rsidRPr="00AB5FED" w:rsidRDefault="00171381" w:rsidP="00171381">
      <w:pPr>
        <w:pStyle w:val="B1"/>
      </w:pPr>
      <w:r w:rsidRPr="00AB5FED">
        <w:t>2.</w:t>
      </w:r>
      <w:r w:rsidRPr="00AB5FED">
        <w:tab/>
        <w:t xml:space="preserve">MCPTT client 1 sends an MCPTT emergency private call request towards the MCPTT server. The request contains an indication of the MCPTT emergency. </w:t>
      </w:r>
      <w:r>
        <w:rPr>
          <w:lang w:val="en-US"/>
        </w:rPr>
        <w:t xml:space="preserve">MCPTT user at MCPTT client 1 may select a functional alias as calling party address and the MCPTT server verifies whether the provided functional alias can be used. Instead of an MCPTT ID the </w:t>
      </w:r>
      <w:r w:rsidRPr="00CF431D">
        <w:rPr>
          <w:lang w:val="en-US"/>
        </w:rPr>
        <w:t xml:space="preserve">MCPTT user at MCPTT client 1 may </w:t>
      </w:r>
      <w:r>
        <w:rPr>
          <w:lang w:val="en-US"/>
        </w:rPr>
        <w:t xml:space="preserve">also select a functional alias as called party address, which the MCPTT server replaces by an </w:t>
      </w:r>
      <w:r w:rsidRPr="001F4D2B">
        <w:rPr>
          <w:lang w:val="en-US"/>
        </w:rPr>
        <w:t>appropriate</w:t>
      </w:r>
      <w:r>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4D3FC4A0" w14:textId="77777777" w:rsidR="00171381" w:rsidRDefault="00171381" w:rsidP="00171381">
      <w:pPr>
        <w:pStyle w:val="NO"/>
      </w:pPr>
      <w:r w:rsidRPr="00620711">
        <w:t>NOTE</w:t>
      </w:r>
      <w:r>
        <w:t> 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22671980" w14:textId="77777777" w:rsidR="00171381" w:rsidRPr="00AB5FED" w:rsidRDefault="00171381" w:rsidP="00171381">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684A0223" w14:textId="77777777" w:rsidR="00171381" w:rsidRPr="00AB5FED" w:rsidRDefault="00171381" w:rsidP="00171381">
      <w:pPr>
        <w:pStyle w:val="B1"/>
      </w:pPr>
      <w:r w:rsidRPr="00AB5FED">
        <w:t>4.</w:t>
      </w:r>
      <w:r w:rsidRPr="00AB5FED">
        <w:tab/>
        <w:t>The MCPTT user on MCPTT client 2 is notified of the incoming MCPTT emergency private call</w:t>
      </w:r>
      <w:r>
        <w:t xml:space="preserve"> </w:t>
      </w:r>
      <w:bookmarkStart w:id="988" w:name="_Hlk4741500"/>
      <w:r>
        <w:t>and may display the functional alias of MCPTT client 1</w:t>
      </w:r>
      <w:bookmarkEnd w:id="988"/>
      <w:r w:rsidRPr="00AB5FED">
        <w:t>.</w:t>
      </w:r>
      <w:r w:rsidRPr="000238B0">
        <w:t xml:space="preserve"> </w:t>
      </w:r>
    </w:p>
    <w:p w14:paraId="7A40F338" w14:textId="2A38BC81" w:rsidR="00171381" w:rsidRPr="00AB5FED" w:rsidRDefault="00171381" w:rsidP="00171381">
      <w:pPr>
        <w:pStyle w:val="NO"/>
      </w:pPr>
      <w:r>
        <w:t>NOTE</w:t>
      </w:r>
      <w:r w:rsidR="00E40BBD">
        <w:t> </w:t>
      </w:r>
      <w:r>
        <w:t>3:</w:t>
      </w:r>
      <w:r>
        <w:tab/>
        <w:t>MCPTT client 2 does not set its emergency state as a result of receiving the MCPTT emergency private call.</w:t>
      </w:r>
    </w:p>
    <w:p w14:paraId="28BFAAE0" w14:textId="77777777" w:rsidR="00171381" w:rsidRPr="00AB5FED" w:rsidRDefault="00171381" w:rsidP="00171381">
      <w:pPr>
        <w:pStyle w:val="B1"/>
      </w:pPr>
      <w:r w:rsidRPr="00AB5FED">
        <w:t>5.</w:t>
      </w:r>
      <w:r w:rsidRPr="00AB5FED">
        <w:tab/>
        <w:t>The receiving MCPTT client acknowledges the MCPTT emergency private call request to the MCPTT server.</w:t>
      </w:r>
    </w:p>
    <w:p w14:paraId="5C0B0CD8" w14:textId="77777777" w:rsidR="00171381" w:rsidRPr="00AB5FED" w:rsidRDefault="00171381" w:rsidP="00171381">
      <w:pPr>
        <w:pStyle w:val="B1"/>
      </w:pPr>
      <w:r w:rsidRPr="00AB5FED">
        <w:t>6.</w:t>
      </w:r>
      <w:r w:rsidRPr="00AB5FED">
        <w:tab/>
        <w:t>The MCPTT server adjusts the priority of the underlying bearer.</w:t>
      </w:r>
    </w:p>
    <w:p w14:paraId="2EF8A086" w14:textId="77777777" w:rsidR="00171381" w:rsidRPr="00AB5FED" w:rsidRDefault="00171381" w:rsidP="00171381">
      <w:pPr>
        <w:pStyle w:val="B1"/>
      </w:pPr>
      <w:r w:rsidRPr="00AB5FED">
        <w:lastRenderedPageBreak/>
        <w:t>7.</w:t>
      </w:r>
      <w:r w:rsidRPr="00AB5FED">
        <w:tab/>
        <w:t>The MCPTT server informs MCPTT client 1 about the successful MCPTT emergency private call establishment.</w:t>
      </w:r>
    </w:p>
    <w:p w14:paraId="1332F74B" w14:textId="77777777" w:rsidR="00171381" w:rsidRPr="00AB5FED" w:rsidRDefault="00171381" w:rsidP="00171381">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2545BE15" w14:textId="77777777" w:rsidR="00171381" w:rsidRPr="00AB5FED" w:rsidRDefault="00171381" w:rsidP="00171381">
      <w:pPr>
        <w:pStyle w:val="NO"/>
        <w:rPr>
          <w:lang w:eastAsia="ko-KR"/>
        </w:rPr>
      </w:pPr>
      <w:r w:rsidRPr="00AB5FED">
        <w:rPr>
          <w:lang w:eastAsia="ko-KR"/>
        </w:rPr>
        <w:t>NOTE </w:t>
      </w:r>
      <w:r>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7F99EA31" w14:textId="77777777" w:rsidR="00171381" w:rsidRPr="00AB5FED" w:rsidRDefault="00171381" w:rsidP="00171381">
      <w:pPr>
        <w:pStyle w:val="NO"/>
        <w:rPr>
          <w:lang w:eastAsia="ko-KR"/>
        </w:rPr>
      </w:pPr>
      <w:r w:rsidRPr="00AB5FED">
        <w:rPr>
          <w:lang w:eastAsia="ko-KR"/>
        </w:rPr>
        <w:t>NOTE </w:t>
      </w:r>
      <w:r>
        <w:rPr>
          <w:lang w:eastAsia="ko-KR"/>
        </w:rPr>
        <w:t>5</w:t>
      </w:r>
      <w:r w:rsidRPr="00AB5FED">
        <w:rPr>
          <w:lang w:eastAsia="ko-KR"/>
        </w:rPr>
        <w:t>:</w:t>
      </w:r>
      <w:r w:rsidRPr="00AB5FED">
        <w:rPr>
          <w:lang w:eastAsia="ko-KR"/>
        </w:rPr>
        <w:tab/>
        <w:t>The initiating MCPTT user's MCPTT emergency state is retained by the system until cancelled as in subclause 10.6.2.6.1.3</w:t>
      </w:r>
      <w:r>
        <w:rPr>
          <w:lang w:eastAsia="ko-KR"/>
        </w:rPr>
        <w:t xml:space="preserve">, or by the emergency alert cancellation procedure specified in 3GPP TS 23.280 subclause </w:t>
      </w:r>
      <w:r>
        <w:t>10.10.1.2.2.2</w:t>
      </w:r>
      <w:r w:rsidRPr="00AB5FED">
        <w:rPr>
          <w:lang w:eastAsia="ko-KR"/>
        </w:rPr>
        <w:t>. The initiating MCPTT user's MCPTT emergency state is also retained locally by the MCPTT client until explicitly cancelled by the MCPTT user.</w:t>
      </w:r>
    </w:p>
    <w:p w14:paraId="4EBA4D57" w14:textId="77777777" w:rsidR="00171381" w:rsidRPr="00AB5FED" w:rsidRDefault="00171381" w:rsidP="00171381">
      <w:pPr>
        <w:pStyle w:val="Heading5"/>
      </w:pPr>
      <w:bookmarkStart w:id="989" w:name="_Toc433209807"/>
      <w:bookmarkStart w:id="990" w:name="_Toc460616125"/>
      <w:bookmarkStart w:id="991" w:name="_Toc460616986"/>
      <w:bookmarkStart w:id="992" w:name="_Toc170894591"/>
      <w:r w:rsidRPr="00AB5FED">
        <w:t>10.7.2.4.2</w:t>
      </w:r>
      <w:r w:rsidRPr="00AB5FED">
        <w:tab/>
        <w:t>MCPTT private call emergency upgrade</w:t>
      </w:r>
      <w:bookmarkEnd w:id="989"/>
      <w:bookmarkEnd w:id="990"/>
      <w:bookmarkEnd w:id="991"/>
      <w:bookmarkEnd w:id="992"/>
    </w:p>
    <w:p w14:paraId="5C35E00A" w14:textId="77777777" w:rsidR="00171381" w:rsidRPr="00AB5FED" w:rsidRDefault="00171381" w:rsidP="00171381">
      <w:r w:rsidRPr="00AB5FED">
        <w:t xml:space="preserve">This procedure </w:t>
      </w:r>
      <w:r>
        <w:t xml:space="preserve">describes </w:t>
      </w:r>
      <w:r w:rsidRPr="00AB5FED">
        <w:t>the case where an authorized MCPTT user is upgrading a private call to an MCPTT emergency private call while the private call is already in progress.</w:t>
      </w:r>
    </w:p>
    <w:p w14:paraId="19E0CCE2" w14:textId="77777777" w:rsidR="00171381" w:rsidRPr="00AB5FED" w:rsidRDefault="00171381" w:rsidP="00171381">
      <w:r w:rsidRPr="00AB5FED">
        <w:t>Procedures in figure 10.7.2.4.2-1 are the signalling procedures for the MCPTT client upgrading a private call to an MCPTT emergency private call.</w:t>
      </w:r>
    </w:p>
    <w:p w14:paraId="6020A722" w14:textId="77777777" w:rsidR="00171381" w:rsidRPr="00AB5FED" w:rsidRDefault="00171381" w:rsidP="00171381">
      <w:r w:rsidRPr="00AB5FED">
        <w:t>Pre-conditions:</w:t>
      </w:r>
    </w:p>
    <w:p w14:paraId="5FB8A38F" w14:textId="77777777" w:rsidR="00171381" w:rsidRPr="00AB5FED" w:rsidRDefault="00171381" w:rsidP="00171381">
      <w:pPr>
        <w:pStyle w:val="B1"/>
      </w:pPr>
      <w:r w:rsidRPr="00AB5FED">
        <w:t>1.</w:t>
      </w:r>
      <w:r w:rsidRPr="00AB5FED">
        <w:tab/>
        <w:t>Both members of the private call belong to the same MCPTT system.</w:t>
      </w:r>
    </w:p>
    <w:p w14:paraId="4967877B" w14:textId="77777777" w:rsidR="00171381" w:rsidRPr="00AB5FED" w:rsidRDefault="00171381" w:rsidP="00171381">
      <w:pPr>
        <w:pStyle w:val="B1"/>
      </w:pPr>
      <w:r w:rsidRPr="00AB5FED">
        <w:t>2.</w:t>
      </w:r>
      <w:r w:rsidRPr="00AB5FED">
        <w:tab/>
        <w:t>A private call is already in progress.</w:t>
      </w:r>
    </w:p>
    <w:p w14:paraId="23C54E0E" w14:textId="77777777" w:rsidR="00171381" w:rsidRPr="00AB5FED" w:rsidRDefault="00171381" w:rsidP="00171381">
      <w:pPr>
        <w:pStyle w:val="TH"/>
      </w:pPr>
      <w:r w:rsidRPr="00AB5FED">
        <w:object w:dxaOrig="5479" w:dyaOrig="6201" w14:anchorId="2A4B82B4">
          <v:shape id="_x0000_i1081" type="#_x0000_t75" style="width:273.35pt;height:309.55pt" o:ole="">
            <v:imagedata r:id="rId118" o:title=""/>
          </v:shape>
          <o:OLEObject Type="Embed" ProgID="Visio.Drawing.11" ShapeID="_x0000_i1081" DrawAspect="Content" ObjectID="_1781508501" r:id="rId119"/>
        </w:object>
      </w:r>
    </w:p>
    <w:p w14:paraId="635036CA" w14:textId="77777777" w:rsidR="00171381" w:rsidRPr="00AB5FED" w:rsidRDefault="00171381" w:rsidP="00171381">
      <w:pPr>
        <w:pStyle w:val="TF"/>
      </w:pPr>
      <w:r w:rsidRPr="00AB5FED">
        <w:t>Figure 10.7.2.4.2-1: MCPTT private call upgrade</w:t>
      </w:r>
    </w:p>
    <w:p w14:paraId="1752DD12" w14:textId="77777777" w:rsidR="00171381" w:rsidRDefault="00171381" w:rsidP="00171381">
      <w:pPr>
        <w:pStyle w:val="B1"/>
      </w:pPr>
      <w:r w:rsidRPr="00AB5FED">
        <w:t>1.</w:t>
      </w:r>
      <w:r w:rsidRPr="00AB5FED">
        <w:tab/>
        <w:t xml:space="preserve">The MCPTT user at MCPTT client 1 initiates an emergency. MCPTT client 1 sets its MCPTT emergency state. </w:t>
      </w:r>
      <w:r>
        <w:t>MCPTT client 1 retains t</w:t>
      </w:r>
      <w:r w:rsidRPr="00AB5FED">
        <w:t>he MCPTT emergency state until explicitly cancelled</w:t>
      </w:r>
      <w:r>
        <w:t xml:space="preserve"> by the user of MCPTT client 1</w:t>
      </w:r>
      <w:r w:rsidRPr="00AB5FED">
        <w:t>.</w:t>
      </w:r>
      <w:r w:rsidRPr="000238B0">
        <w:t xml:space="preserve"> </w:t>
      </w:r>
    </w:p>
    <w:p w14:paraId="60F7AE6A" w14:textId="2A7C299F"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18EAFF2A" w14:textId="77777777" w:rsidR="00171381" w:rsidRPr="00AB5FED" w:rsidRDefault="00171381" w:rsidP="00171381">
      <w:pPr>
        <w:pStyle w:val="B1"/>
      </w:pPr>
      <w:r w:rsidRPr="00AB5FED">
        <w:lastRenderedPageBreak/>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Pr="00955EA8">
        <w:t xml:space="preserve"> </w:t>
      </w:r>
      <w:r>
        <w:t>If t</w:t>
      </w:r>
      <w:r w:rsidRPr="000E4897">
        <w:t xml:space="preserve">he </w:t>
      </w:r>
      <w:r>
        <w:t xml:space="preserve">emergency private </w:t>
      </w:r>
      <w:r w:rsidRPr="000E4897">
        <w:t xml:space="preserve">call request </w:t>
      </w:r>
      <w:r>
        <w:t xml:space="preserve">includes an implicit floor reques it </w:t>
      </w:r>
      <w:r w:rsidRPr="000E4897">
        <w:t xml:space="preserve">may </w:t>
      </w:r>
      <w:r>
        <w:t>also include location information.</w:t>
      </w:r>
    </w:p>
    <w:p w14:paraId="0A4B9BE5" w14:textId="77777777" w:rsidR="00171381" w:rsidRPr="00AB5FED" w:rsidRDefault="00171381" w:rsidP="00171381">
      <w:pPr>
        <w:pStyle w:val="B1"/>
      </w:pPr>
      <w:r w:rsidRPr="00AB5FED">
        <w:t>3.</w:t>
      </w:r>
      <w:r w:rsidRPr="00AB5FED">
        <w:tab/>
      </w:r>
      <w:r>
        <w:t xml:space="preserve">The </w:t>
      </w:r>
      <w:r w:rsidRPr="00AB5FED">
        <w:t xml:space="preserve">MCPTT server sends the MCPTT emergency request towards </w:t>
      </w:r>
      <w:r>
        <w:t xml:space="preserve">MCPTT client 2, </w:t>
      </w:r>
      <w:r w:rsidRPr="00AB5FED">
        <w:t xml:space="preserve">the MCPTT client of the other participant. </w:t>
      </w:r>
      <w:r>
        <w:t xml:space="preserve">If location information was included in the emergency private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the other user</w:t>
      </w:r>
      <w:r w:rsidRPr="008108A8">
        <w:rPr>
          <w:lang w:eastAsia="en-GB"/>
        </w:rPr>
        <w:t xml:space="preserve">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1A8450F" w14:textId="77777777" w:rsidR="00171381" w:rsidRDefault="00171381" w:rsidP="00171381">
      <w:pPr>
        <w:pStyle w:val="B1"/>
      </w:pPr>
      <w:r w:rsidRPr="00AB5FED">
        <w:t>4.</w:t>
      </w:r>
      <w:r w:rsidRPr="00AB5FED">
        <w:tab/>
        <w:t>The MCPTT user</w:t>
      </w:r>
      <w:r>
        <w:t xml:space="preserve"> of MCPTT client 2</w:t>
      </w:r>
      <w:r w:rsidRPr="00AB5FED">
        <w:t xml:space="preserve"> is notified of the in-progress emergency of the MCPTT emergency private call.</w:t>
      </w:r>
      <w:r w:rsidRPr="000238B0">
        <w:t xml:space="preserve"> </w:t>
      </w:r>
    </w:p>
    <w:p w14:paraId="7F6E1202" w14:textId="17B63F0B" w:rsidR="00171381" w:rsidRPr="00AB5FED" w:rsidRDefault="00171381" w:rsidP="00171381">
      <w:pPr>
        <w:pStyle w:val="NO"/>
      </w:pPr>
      <w:r>
        <w:t>NOTE</w:t>
      </w:r>
      <w:r w:rsidR="00E40BBD">
        <w:t> </w:t>
      </w:r>
      <w:r>
        <w:t>2:</w:t>
      </w:r>
      <w:r>
        <w:tab/>
        <w:t>MCPTT client 2 does not set its emergency state as a result of receiving the MCPTT emergency private call upgrade.</w:t>
      </w:r>
    </w:p>
    <w:p w14:paraId="3CB5D475" w14:textId="77777777" w:rsidR="00171381" w:rsidRPr="00AB5FED" w:rsidRDefault="00171381" w:rsidP="00171381">
      <w:pPr>
        <w:pStyle w:val="B1"/>
      </w:pPr>
      <w:r w:rsidRPr="00AB5FED">
        <w:t>5.</w:t>
      </w:r>
      <w:r w:rsidRPr="00AB5FED">
        <w:tab/>
        <w:t>The receiving MCPTT client acknowledges the MCPTT emergency request to the MCPTT server.</w:t>
      </w:r>
    </w:p>
    <w:p w14:paraId="26A45E8D" w14:textId="77777777" w:rsidR="00171381" w:rsidRPr="00AB5FED" w:rsidRDefault="00171381" w:rsidP="00171381">
      <w:pPr>
        <w:pStyle w:val="B1"/>
      </w:pPr>
      <w:r w:rsidRPr="00AB5FED">
        <w:t>6.</w:t>
      </w:r>
      <w:r w:rsidRPr="00AB5FED">
        <w:tab/>
        <w:t>The MCPTT server adjusts the priority of the underlying bearer for both participants in the private call. The priority is retained until the call ends.</w:t>
      </w:r>
    </w:p>
    <w:p w14:paraId="0ACC1D18" w14:textId="77777777" w:rsidR="00171381" w:rsidRPr="00AB5FED" w:rsidRDefault="00171381" w:rsidP="00171381">
      <w:pPr>
        <w:pStyle w:val="B1"/>
        <w:rPr>
          <w:lang w:eastAsia="en-GB"/>
        </w:rPr>
      </w:pPr>
      <w:r w:rsidRPr="00AB5FED">
        <w:rPr>
          <w:lang w:eastAsia="en-GB"/>
        </w:rPr>
        <w:t>7.</w:t>
      </w:r>
      <w:r w:rsidRPr="00AB5FED">
        <w:rPr>
          <w:lang w:eastAsia="en-GB"/>
        </w:rPr>
        <w:tab/>
        <w:t>The MCPTT server confirms the upgrade request to MCPTT client 1.</w:t>
      </w:r>
    </w:p>
    <w:p w14:paraId="5384DB56" w14:textId="77777777" w:rsidR="00171381" w:rsidRPr="00AB5FED" w:rsidRDefault="00171381" w:rsidP="00171381">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2ADF663C" w14:textId="77777777" w:rsidR="00171381" w:rsidRPr="00AB5FED" w:rsidRDefault="00171381" w:rsidP="00171381">
      <w:pPr>
        <w:pStyle w:val="Heading3"/>
      </w:pPr>
      <w:bookmarkStart w:id="993" w:name="_Toc433209808"/>
      <w:bookmarkStart w:id="994" w:name="_Toc460616126"/>
      <w:bookmarkStart w:id="995" w:name="_Toc460616987"/>
      <w:bookmarkStart w:id="996" w:name="_Toc170894592"/>
      <w:r w:rsidRPr="00AB5FED">
        <w:t>10.7.3</w:t>
      </w:r>
      <w:r w:rsidRPr="00AB5FED">
        <w:tab/>
        <w:t>Private call in off-network</w:t>
      </w:r>
      <w:bookmarkEnd w:id="978"/>
      <w:bookmarkEnd w:id="982"/>
      <w:bookmarkEnd w:id="993"/>
      <w:bookmarkEnd w:id="994"/>
      <w:bookmarkEnd w:id="995"/>
      <w:bookmarkEnd w:id="996"/>
    </w:p>
    <w:p w14:paraId="5761C62A" w14:textId="77777777" w:rsidR="00171381" w:rsidRPr="00AB5FED" w:rsidRDefault="00171381" w:rsidP="00171381">
      <w:pPr>
        <w:pStyle w:val="Heading4"/>
      </w:pPr>
      <w:bookmarkStart w:id="997" w:name="_Toc433209809"/>
      <w:bookmarkStart w:id="998" w:name="_Toc460616127"/>
      <w:bookmarkStart w:id="999" w:name="_Toc460616988"/>
      <w:bookmarkStart w:id="1000" w:name="_Toc170894593"/>
      <w:r w:rsidRPr="00AB5FED">
        <w:t>10.7.3.1</w:t>
      </w:r>
      <w:r w:rsidRPr="00AB5FED">
        <w:tab/>
        <w:t>Information flows for private call in off-network</w:t>
      </w:r>
      <w:bookmarkEnd w:id="997"/>
      <w:bookmarkEnd w:id="998"/>
      <w:bookmarkEnd w:id="999"/>
      <w:bookmarkEnd w:id="1000"/>
    </w:p>
    <w:p w14:paraId="5CFC2634" w14:textId="77777777" w:rsidR="00171381" w:rsidRPr="00AB5FED" w:rsidRDefault="00171381" w:rsidP="00171381">
      <w:pPr>
        <w:pStyle w:val="Heading5"/>
        <w:rPr>
          <w:lang w:eastAsia="zh-CN"/>
        </w:rPr>
      </w:pPr>
      <w:bookmarkStart w:id="1001" w:name="_Toc460616128"/>
      <w:bookmarkStart w:id="1002" w:name="_Toc460616989"/>
      <w:bookmarkStart w:id="1003" w:name="_Toc433209810"/>
      <w:bookmarkStart w:id="1004" w:name="_Toc170894594"/>
      <w:r w:rsidRPr="00AB5FED">
        <w:t>10.</w:t>
      </w:r>
      <w:r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1001"/>
      <w:bookmarkEnd w:id="1002"/>
      <w:bookmarkEnd w:id="1004"/>
    </w:p>
    <w:p w14:paraId="505276C6"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1005"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1005"/>
      <w:r w:rsidRPr="00AB5FED">
        <w:rPr>
          <w:rFonts w:hint="eastAsia"/>
          <w:lang w:eastAsia="zh-CN"/>
        </w:rPr>
        <w:t>.</w:t>
      </w:r>
    </w:p>
    <w:p w14:paraId="06A37AA0"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19D9D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8A406C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A57C3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AA44C" w14:textId="77777777" w:rsidR="00171381" w:rsidRPr="00AB5FED" w:rsidRDefault="00171381" w:rsidP="00643972">
            <w:pPr>
              <w:pStyle w:val="TAH"/>
            </w:pPr>
            <w:r w:rsidRPr="00AB5FED">
              <w:t>Description</w:t>
            </w:r>
          </w:p>
        </w:tc>
      </w:tr>
      <w:tr w:rsidR="00171381" w:rsidRPr="00AB5FED" w14:paraId="3DF90B5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9FB4DA"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07E9DC9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06BEC" w14:textId="77777777" w:rsidR="00171381" w:rsidRPr="00AB5FED" w:rsidRDefault="00171381" w:rsidP="00643972">
            <w:pPr>
              <w:pStyle w:val="TAL"/>
              <w:rPr>
                <w:lang w:eastAsia="zh-CN"/>
              </w:rPr>
            </w:pPr>
            <w:r w:rsidRPr="00AB5FED">
              <w:t>The identity of the calling party</w:t>
            </w:r>
          </w:p>
        </w:tc>
      </w:tr>
      <w:tr w:rsidR="00171381" w:rsidRPr="00AB5FED" w14:paraId="51918E9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33F287"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61EBDF30"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E0C7B"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1F170AF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17403E" w14:textId="77777777" w:rsidR="00171381" w:rsidRPr="00AB5FED" w:rsidRDefault="00171381" w:rsidP="00643972">
            <w:pPr>
              <w:pStyle w:val="TAL"/>
            </w:pPr>
            <w:r w:rsidRPr="00AB5FED">
              <w:t>SDP offer for private call</w:t>
            </w:r>
          </w:p>
        </w:tc>
        <w:tc>
          <w:tcPr>
            <w:tcW w:w="1440" w:type="dxa"/>
            <w:tcBorders>
              <w:top w:val="single" w:sz="4" w:space="0" w:color="000000"/>
              <w:left w:val="single" w:sz="4" w:space="0" w:color="000000"/>
              <w:bottom w:val="single" w:sz="4" w:space="0" w:color="000000"/>
            </w:tcBorders>
            <w:shd w:val="clear" w:color="auto" w:fill="auto"/>
          </w:tcPr>
          <w:p w14:paraId="0F087620"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856CE" w14:textId="77777777" w:rsidR="00171381" w:rsidRPr="00AB5FED" w:rsidRDefault="00171381" w:rsidP="00643972">
            <w:pPr>
              <w:pStyle w:val="TAL"/>
            </w:pPr>
            <w:r w:rsidRPr="00AB5FED">
              <w:t>SDP with media information offered by (to) client</w:t>
            </w:r>
          </w:p>
        </w:tc>
      </w:tr>
      <w:tr w:rsidR="00171381" w:rsidRPr="00AB5FED" w14:paraId="27B749F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0D1979" w14:textId="77777777" w:rsidR="00171381" w:rsidRPr="00AB5FED" w:rsidRDefault="00171381" w:rsidP="00643972">
            <w:pPr>
              <w:pStyle w:val="TAL"/>
            </w:pPr>
            <w:r>
              <w:t>Location information</w:t>
            </w:r>
          </w:p>
        </w:tc>
        <w:tc>
          <w:tcPr>
            <w:tcW w:w="1440" w:type="dxa"/>
            <w:tcBorders>
              <w:top w:val="single" w:sz="4" w:space="0" w:color="000000"/>
              <w:left w:val="single" w:sz="4" w:space="0" w:color="000000"/>
              <w:bottom w:val="single" w:sz="4" w:space="0" w:color="000000"/>
            </w:tcBorders>
            <w:shd w:val="clear" w:color="auto" w:fill="auto"/>
          </w:tcPr>
          <w:p w14:paraId="5B970C1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71BEE" w14:textId="77777777" w:rsidR="00171381" w:rsidRPr="00AB5FED" w:rsidRDefault="00171381" w:rsidP="00643972">
            <w:pPr>
              <w:pStyle w:val="TAL"/>
            </w:pPr>
            <w:r>
              <w:t>Location of the calling party</w:t>
            </w:r>
          </w:p>
        </w:tc>
      </w:tr>
    </w:tbl>
    <w:p w14:paraId="3D9C32D0" w14:textId="77777777" w:rsidR="00171381" w:rsidRPr="00AB5FED" w:rsidRDefault="00171381" w:rsidP="00171381">
      <w:pPr>
        <w:rPr>
          <w:lang w:eastAsia="zh-CN"/>
        </w:rPr>
      </w:pPr>
    </w:p>
    <w:p w14:paraId="2C561900" w14:textId="77777777" w:rsidR="00171381" w:rsidRPr="00AB5FED" w:rsidRDefault="00171381" w:rsidP="00171381">
      <w:pPr>
        <w:pStyle w:val="Heading5"/>
        <w:rPr>
          <w:lang w:eastAsia="zh-CN"/>
        </w:rPr>
      </w:pPr>
      <w:bookmarkStart w:id="1006" w:name="_Toc460616129"/>
      <w:bookmarkStart w:id="1007" w:name="_Toc460616990"/>
      <w:bookmarkStart w:id="1008" w:name="_Toc170894595"/>
      <w:r w:rsidRPr="00AB5FED">
        <w:rPr>
          <w:rFonts w:hint="eastAsia"/>
          <w:lang w:eastAsia="zh-CN"/>
        </w:rPr>
        <w:t>1</w:t>
      </w:r>
      <w:r w:rsidRPr="00AB5FED">
        <w:t>0.7.3.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1006"/>
      <w:bookmarkEnd w:id="1007"/>
      <w:bookmarkEnd w:id="1008"/>
    </w:p>
    <w:p w14:paraId="7E09DAC1"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B1A226F"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0A08B8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A7F42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A4DA73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42A1D" w14:textId="77777777" w:rsidR="00171381" w:rsidRPr="00AB5FED" w:rsidRDefault="00171381" w:rsidP="00643972">
            <w:pPr>
              <w:pStyle w:val="TAH"/>
            </w:pPr>
            <w:r w:rsidRPr="00AB5FED">
              <w:t>Description</w:t>
            </w:r>
          </w:p>
        </w:tc>
      </w:tr>
      <w:tr w:rsidR="00171381" w:rsidRPr="00AB5FED" w14:paraId="7003223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A159096"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18589C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75BA2" w14:textId="77777777" w:rsidR="00171381" w:rsidRPr="00AB5FED" w:rsidRDefault="00171381" w:rsidP="00643972">
            <w:pPr>
              <w:pStyle w:val="TAL"/>
              <w:rPr>
                <w:lang w:eastAsia="zh-CN"/>
              </w:rPr>
            </w:pPr>
            <w:r w:rsidRPr="00AB5FED">
              <w:t>The identity of the calling party</w:t>
            </w:r>
          </w:p>
        </w:tc>
      </w:tr>
      <w:tr w:rsidR="00171381" w:rsidRPr="00AB5FED" w14:paraId="4161114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457230"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5A3A6C95"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48578"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74E1A4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E1A677" w14:textId="77777777" w:rsidR="00171381" w:rsidRPr="00AB5FED" w:rsidRDefault="00171381" w:rsidP="00643972">
            <w:pPr>
              <w:pStyle w:val="TAL"/>
            </w:pPr>
            <w:r w:rsidRPr="00AB5FED">
              <w:t xml:space="preserve">SDP </w:t>
            </w:r>
            <w:r w:rsidRPr="00AB5FED">
              <w:rPr>
                <w:rFonts w:hint="eastAsia"/>
              </w:rPr>
              <w:t>answer</w:t>
            </w:r>
            <w:r w:rsidRPr="00AB5FED">
              <w:t xml:space="preserve"> for private call</w:t>
            </w:r>
          </w:p>
        </w:tc>
        <w:tc>
          <w:tcPr>
            <w:tcW w:w="1440" w:type="dxa"/>
            <w:tcBorders>
              <w:top w:val="single" w:sz="4" w:space="0" w:color="000000"/>
              <w:left w:val="single" w:sz="4" w:space="0" w:color="000000"/>
              <w:bottom w:val="single" w:sz="4" w:space="0" w:color="000000"/>
            </w:tcBorders>
            <w:shd w:val="clear" w:color="auto" w:fill="auto"/>
          </w:tcPr>
          <w:p w14:paraId="42BC07DC" w14:textId="77777777" w:rsidR="00171381" w:rsidRPr="00AB5FED" w:rsidRDefault="00171381" w:rsidP="00643972">
            <w:pPr>
              <w:pStyle w:val="TAL"/>
            </w:pPr>
            <w:r w:rsidRPr="00AB5FED">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65A97" w14:textId="77777777" w:rsidR="00171381" w:rsidRPr="00AB5FED" w:rsidRDefault="00171381" w:rsidP="00643972">
            <w:pPr>
              <w:pStyle w:val="TAL"/>
            </w:pPr>
            <w:r w:rsidRPr="00AB5FED">
              <w:t>SDP with media information offered by (to) client</w:t>
            </w:r>
          </w:p>
        </w:tc>
      </w:tr>
    </w:tbl>
    <w:p w14:paraId="4A525A26" w14:textId="77777777" w:rsidR="00171381" w:rsidRPr="00AB5FED" w:rsidRDefault="00171381" w:rsidP="00171381">
      <w:pPr>
        <w:rPr>
          <w:lang w:eastAsia="zh-CN"/>
        </w:rPr>
      </w:pPr>
    </w:p>
    <w:p w14:paraId="54594D87" w14:textId="77777777" w:rsidR="00171381" w:rsidRPr="00AB5FED" w:rsidRDefault="00171381" w:rsidP="00171381">
      <w:pPr>
        <w:pStyle w:val="Heading5"/>
        <w:rPr>
          <w:lang w:eastAsia="zh-CN"/>
        </w:rPr>
      </w:pPr>
      <w:bookmarkStart w:id="1009" w:name="_Toc460616130"/>
      <w:bookmarkStart w:id="1010" w:name="_Toc460616991"/>
      <w:bookmarkStart w:id="1011" w:name="_Toc170894596"/>
      <w:r w:rsidRPr="00AB5FED">
        <w:t>10.</w:t>
      </w:r>
      <w:r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1009"/>
      <w:bookmarkEnd w:id="1010"/>
      <w:bookmarkEnd w:id="1011"/>
    </w:p>
    <w:p w14:paraId="01001933"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7BD3753E" w14:textId="77777777" w:rsidR="00171381" w:rsidRPr="00AB5FED" w:rsidRDefault="00171381" w:rsidP="00171381">
      <w:pPr>
        <w:pStyle w:val="TH"/>
        <w:rPr>
          <w:lang w:val="en-US"/>
        </w:rPr>
      </w:pPr>
      <w:r w:rsidRPr="00AB5FED">
        <w:lastRenderedPageBreak/>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0E6D12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45C2CF"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14F6B2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4715" w14:textId="77777777" w:rsidR="00171381" w:rsidRPr="00AB5FED" w:rsidRDefault="00171381" w:rsidP="00643972">
            <w:pPr>
              <w:pStyle w:val="TAH"/>
            </w:pPr>
            <w:r w:rsidRPr="00AB5FED">
              <w:t>Description</w:t>
            </w:r>
          </w:p>
        </w:tc>
      </w:tr>
      <w:tr w:rsidR="00171381" w:rsidRPr="00AB5FED" w14:paraId="0120C28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F203C2"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C86ED5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CD1FE" w14:textId="77777777" w:rsidR="00171381" w:rsidRPr="00AB5FED" w:rsidRDefault="00171381" w:rsidP="00643972">
            <w:pPr>
              <w:pStyle w:val="TAL"/>
              <w:rPr>
                <w:lang w:eastAsia="zh-CN"/>
              </w:rPr>
            </w:pPr>
            <w:r w:rsidRPr="00AB5FED">
              <w:t>The identity of the calling party</w:t>
            </w:r>
          </w:p>
        </w:tc>
      </w:tr>
      <w:tr w:rsidR="00171381" w:rsidRPr="00AB5FED" w14:paraId="4FC10A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2C8C5"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116D1BB7"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CFADF"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E9AA7F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BADD0DA"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16321EA1"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DBB64" w14:textId="77777777" w:rsidR="00171381" w:rsidRPr="00AB5FED" w:rsidRDefault="00171381" w:rsidP="00643972">
            <w:pPr>
              <w:pStyle w:val="TAL"/>
            </w:pPr>
            <w:r w:rsidRPr="00AB5FED">
              <w:t>This element indicates that reason for the private call release. e.g., Originating client requested, target client requested.</w:t>
            </w:r>
          </w:p>
        </w:tc>
      </w:tr>
    </w:tbl>
    <w:p w14:paraId="4E29C6BB" w14:textId="77777777" w:rsidR="00171381" w:rsidRPr="00AB5FED" w:rsidRDefault="00171381" w:rsidP="00171381">
      <w:pPr>
        <w:rPr>
          <w:lang w:eastAsia="zh-CN"/>
        </w:rPr>
      </w:pPr>
    </w:p>
    <w:p w14:paraId="33B9C947" w14:textId="77777777" w:rsidR="00171381" w:rsidRPr="00AB5FED" w:rsidRDefault="00171381" w:rsidP="00171381">
      <w:pPr>
        <w:pStyle w:val="Heading5"/>
        <w:rPr>
          <w:lang w:eastAsia="zh-CN"/>
        </w:rPr>
      </w:pPr>
      <w:bookmarkStart w:id="1012" w:name="_Toc460616131"/>
      <w:bookmarkStart w:id="1013" w:name="_Toc460616992"/>
      <w:bookmarkStart w:id="1014" w:name="_Toc170894597"/>
      <w:r w:rsidRPr="00AB5FED">
        <w:rPr>
          <w:rFonts w:hint="eastAsia"/>
          <w:lang w:eastAsia="zh-CN"/>
        </w:rPr>
        <w:t>1</w:t>
      </w:r>
      <w:r w:rsidRPr="00AB5FED">
        <w:t>0.7.3.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1012"/>
      <w:bookmarkEnd w:id="1013"/>
      <w:bookmarkEnd w:id="1014"/>
    </w:p>
    <w:p w14:paraId="796B7E5C"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BDB79E6"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Pr="00AB5FED">
        <w:rPr>
          <w:rFonts w:hint="eastAsia"/>
          <w:lang w:eastAsia="zh-CN"/>
        </w:rPr>
        <w:t>call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A76478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DE02461"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E05D1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F98D0" w14:textId="77777777" w:rsidR="00171381" w:rsidRPr="00AB5FED" w:rsidRDefault="00171381" w:rsidP="00643972">
            <w:pPr>
              <w:pStyle w:val="TAH"/>
            </w:pPr>
            <w:r w:rsidRPr="00AB5FED">
              <w:t>Description</w:t>
            </w:r>
          </w:p>
        </w:tc>
      </w:tr>
      <w:tr w:rsidR="00171381" w:rsidRPr="00AB5FED" w14:paraId="44C2739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6A278A1"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1FAA4F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831FD" w14:textId="77777777" w:rsidR="00171381" w:rsidRPr="00AB5FED" w:rsidRDefault="00171381" w:rsidP="00643972">
            <w:pPr>
              <w:pStyle w:val="TAL"/>
              <w:rPr>
                <w:lang w:eastAsia="zh-CN"/>
              </w:rPr>
            </w:pPr>
            <w:r w:rsidRPr="00AB5FED">
              <w:t>The identity of the calling party</w:t>
            </w:r>
          </w:p>
        </w:tc>
      </w:tr>
      <w:tr w:rsidR="00171381" w:rsidRPr="00AB5FED" w14:paraId="710278E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2D9B9BA"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25B70C28"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A3079"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58FFA8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E54C4E"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25ACEEBB"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F3DB8" w14:textId="77777777" w:rsidR="00171381" w:rsidRPr="00AB5FED" w:rsidRDefault="00171381" w:rsidP="00643972">
            <w:pPr>
              <w:pStyle w:val="TAL"/>
            </w:pPr>
            <w:r w:rsidRPr="00AB5FED">
              <w:t>This element indicates that reason for the private call release. e.g., Originating client requested, target client requested, server requested.</w:t>
            </w:r>
          </w:p>
        </w:tc>
      </w:tr>
    </w:tbl>
    <w:p w14:paraId="62E14C81" w14:textId="77777777" w:rsidR="00171381" w:rsidRPr="00AB5FED" w:rsidRDefault="00171381" w:rsidP="00171381">
      <w:pPr>
        <w:rPr>
          <w:lang w:eastAsia="zh-CN"/>
        </w:rPr>
      </w:pPr>
    </w:p>
    <w:p w14:paraId="7840E73F" w14:textId="77777777" w:rsidR="00171381" w:rsidRPr="00AB5FED" w:rsidRDefault="00171381" w:rsidP="00171381">
      <w:pPr>
        <w:pStyle w:val="Heading4"/>
        <w:rPr>
          <w:lang w:eastAsia="zh-CN"/>
        </w:rPr>
      </w:pPr>
      <w:bookmarkStart w:id="1015" w:name="_Toc460616132"/>
      <w:bookmarkStart w:id="1016" w:name="_Toc460616993"/>
      <w:bookmarkStart w:id="1017" w:name="_Toc170894598"/>
      <w:r w:rsidRPr="00AB5FED">
        <w:t>10.7.3.2</w:t>
      </w:r>
      <w:r w:rsidRPr="00AB5FED">
        <w:tab/>
      </w:r>
      <w:r w:rsidRPr="00AB5FED">
        <w:rPr>
          <w:lang w:eastAsia="zh-CN"/>
        </w:rPr>
        <w:t>Use of ProSe capability for private call</w:t>
      </w:r>
      <w:bookmarkEnd w:id="1003"/>
      <w:bookmarkEnd w:id="1015"/>
      <w:bookmarkEnd w:id="1016"/>
      <w:bookmarkEnd w:id="1017"/>
    </w:p>
    <w:p w14:paraId="6CF45BC9" w14:textId="77777777" w:rsidR="00171381" w:rsidRDefault="00171381" w:rsidP="00171381">
      <w:pPr>
        <w:rPr>
          <w:lang w:val="nl-NL" w:eastAsia="zh-CN"/>
        </w:rPr>
      </w:pPr>
      <w:r w:rsidRPr="00AB5FED">
        <w:t xml:space="preserve">When an MCPTT user using a ProSe-enabled UE wants to communicate with a specific MCPTT user using a ProSe-enabled UE by a ProSe mechanism,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w:t>
      </w:r>
    </w:p>
    <w:p w14:paraId="7572309E" w14:textId="77777777" w:rsidR="00171381" w:rsidRPr="00AB5FED" w:rsidRDefault="00171381" w:rsidP="00171381">
      <w:pPr>
        <w:rPr>
          <w:lang w:eastAsia="zh-CN"/>
        </w:rPr>
      </w:pPr>
      <w:r>
        <w:t>T</w:t>
      </w:r>
      <w:r w:rsidRPr="00AB5FED">
        <w:t xml:space="preserve">he MCPTT client </w:t>
      </w:r>
      <w:r>
        <w:t>obtains configuration data such as the ProSe discovery group ID</w:t>
      </w:r>
      <w:r>
        <w:rPr>
          <w:lang w:eastAsia="zh-CN"/>
        </w:rPr>
        <w:t xml:space="preserve"> and user info ID</w:t>
      </w:r>
      <w:r>
        <w:t xml:space="preserve"> </w:t>
      </w:r>
      <w:r>
        <w:rPr>
          <w:lang w:eastAsia="zh-CN"/>
        </w:rPr>
        <w:t xml:space="preserve">of the </w:t>
      </w:r>
      <w:r>
        <w:t>target MCPTT user from the "List of user(s) who can be called in private call"</w:t>
      </w:r>
      <w:r>
        <w:rPr>
          <w:lang w:eastAsia="zh-CN"/>
        </w:rPr>
        <w:t xml:space="preserve"> in the MCPTT user profile and requests the IP address </w:t>
      </w:r>
      <w:r>
        <w:t xml:space="preserve">of the MCPTT </w:t>
      </w:r>
      <w:r>
        <w:rPr>
          <w:lang w:eastAsia="zh-CN"/>
        </w:rPr>
        <w:t>UE associated with the target MCPTT user from the ProSe layer.</w:t>
      </w:r>
    </w:p>
    <w:p w14:paraId="38C00E51" w14:textId="77777777" w:rsidR="00171381" w:rsidRPr="00AB5FED" w:rsidRDefault="00171381" w:rsidP="00171381">
      <w:pPr>
        <w:rPr>
          <w:lang w:eastAsia="zh-CN"/>
        </w:rPr>
      </w:pPr>
      <w:r w:rsidRPr="00AB5FED">
        <w:rPr>
          <w:lang w:eastAsia="zh-CN"/>
        </w:rPr>
        <w:t xml:space="preserve">The MCPTT client </w:t>
      </w:r>
      <w:r>
        <w:rPr>
          <w:lang w:eastAsia="zh-CN"/>
        </w:rPr>
        <w:t>enables</w:t>
      </w:r>
      <w:r w:rsidRPr="00AB5FED">
        <w:rPr>
          <w:lang w:eastAsia="zh-CN"/>
        </w:rPr>
        <w:t xml:space="preserve"> the ProSe layer to </w:t>
      </w:r>
      <w:r>
        <w:rPr>
          <w:lang w:eastAsia="zh-CN"/>
        </w:rPr>
        <w:t>determine</w:t>
      </w:r>
      <w:r w:rsidRPr="00AB5FED">
        <w:rPr>
          <w:lang w:eastAsia="zh-CN"/>
        </w:rPr>
        <w:t xml:space="preserve"> </w:t>
      </w:r>
      <w:r>
        <w:rPr>
          <w:lang w:eastAsia="zh-CN"/>
        </w:rPr>
        <w:t>the</w:t>
      </w:r>
      <w:r w:rsidRPr="00AB5FED">
        <w:rPr>
          <w:lang w:eastAsia="zh-CN"/>
        </w:rPr>
        <w:t xml:space="preserve"> IP address for the </w:t>
      </w:r>
      <w:r>
        <w:rPr>
          <w:lang w:eastAsia="zh-CN"/>
        </w:rPr>
        <w:t>communication with the</w:t>
      </w:r>
      <w:r w:rsidRPr="00AB5FED">
        <w:rPr>
          <w:lang w:eastAsia="zh-CN"/>
        </w:rPr>
        <w:t xml:space="preserve"> target MCPTT UE by providing </w:t>
      </w:r>
      <w:r>
        <w:rPr>
          <w:lang w:eastAsia="zh-CN"/>
        </w:rPr>
        <w:t>the ProSe discovery group ID and 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(as defined in specification 3GPP TS 23.303 [</w:t>
      </w:r>
      <w:r>
        <w:rPr>
          <w:lang w:val="nl-NL" w:eastAsia="zh-CN"/>
        </w:rPr>
        <w:t>7</w:t>
      </w:r>
      <w:r w:rsidRPr="00AB5FED">
        <w:rPr>
          <w:lang w:val="nl-NL" w:eastAsia="zh-CN"/>
        </w:rPr>
        <w:t>]) of the target MCPTT user</w:t>
      </w:r>
      <w:r w:rsidRPr="00AB5FED">
        <w:rPr>
          <w:lang w:eastAsia="zh-CN"/>
        </w:rPr>
        <w:t xml:space="preserve">. This may trigger the ProSe </w:t>
      </w:r>
      <w:r w:rsidRPr="003D7DC5">
        <w:rPr>
          <w:lang w:eastAsia="zh-CN"/>
        </w:rPr>
        <w:t>direct discovery</w:t>
      </w:r>
      <w:r w:rsidRPr="00F855C8">
        <w:rPr>
          <w:lang w:eastAsia="zh-CN"/>
        </w:rPr>
        <w:t xml:space="preserve"> </w:t>
      </w:r>
      <w:r w:rsidRPr="003D7DC5">
        <w:rPr>
          <w:lang w:eastAsia="zh-CN"/>
        </w:rPr>
        <w:t>for public safety use</w:t>
      </w:r>
      <w:r w:rsidRPr="00AB5FED">
        <w:rPr>
          <w:lang w:eastAsia="zh-CN"/>
        </w:rPr>
        <w:t xml:space="preserve"> procedure</w:t>
      </w:r>
      <w:r>
        <w:rPr>
          <w:lang w:eastAsia="zh-CN"/>
        </w:rPr>
        <w:t xml:space="preserve">, described in </w:t>
      </w:r>
      <w:r w:rsidRPr="00AB5FED">
        <w:rPr>
          <w:lang w:val="nl-NL" w:eastAsia="zh-CN"/>
        </w:rPr>
        <w:t>3GPP TS 23.303 [</w:t>
      </w:r>
      <w:r>
        <w:rPr>
          <w:lang w:val="nl-NL" w:eastAsia="zh-CN"/>
        </w:rPr>
        <w:t>7</w:t>
      </w:r>
      <w:r w:rsidRPr="00AB5FED">
        <w:rPr>
          <w:lang w:val="nl-NL" w:eastAsia="zh-CN"/>
        </w:rPr>
        <w:t>]</w:t>
      </w:r>
      <w:r>
        <w:rPr>
          <w:lang w:eastAsia="zh-CN"/>
        </w:rPr>
        <w:t xml:space="preserve">, to </w:t>
      </w:r>
      <w:r>
        <w:rPr>
          <w:lang w:val="nl-NL" w:eastAsia="zh-CN"/>
        </w:rPr>
        <w:t>identify whether the target MCPTT user is in the proximity of the calling MCPTT user</w:t>
      </w:r>
      <w:r w:rsidRPr="00AB5FED">
        <w:rPr>
          <w:lang w:eastAsia="zh-CN"/>
        </w:rPr>
        <w:t xml:space="preserve">. The </w:t>
      </w:r>
      <w:r>
        <w:rPr>
          <w:lang w:val="nl-NL"/>
        </w:rPr>
        <w:t>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of the target MCPTT user is used by the ProSe layer as the target info (as defined in specification 3GPP TS 23.303 [</w:t>
      </w:r>
      <w:r>
        <w:rPr>
          <w:lang w:val="nl-NL" w:eastAsia="zh-CN"/>
        </w:rPr>
        <w:t>7</w:t>
      </w:r>
      <w:r w:rsidRPr="00AB5FED">
        <w:rPr>
          <w:lang w:val="nl-NL" w:eastAsia="zh-CN"/>
        </w:rPr>
        <w:t xml:space="preserve">]). </w:t>
      </w:r>
    </w:p>
    <w:p w14:paraId="3AF20913" w14:textId="77777777" w:rsidR="00171381" w:rsidRDefault="00171381" w:rsidP="00171381">
      <w:pPr>
        <w:rPr>
          <w:lang w:eastAsia="zh-CN"/>
        </w:rPr>
      </w:pPr>
      <w:r w:rsidRPr="00AB5FED">
        <w:rPr>
          <w:lang w:eastAsia="zh-CN"/>
        </w:rPr>
        <w:t xml:space="preserve">The ProSe </w:t>
      </w:r>
      <w:r>
        <w:rPr>
          <w:lang w:eastAsia="zh-CN"/>
        </w:rPr>
        <w:t>layer can</w:t>
      </w:r>
      <w:r w:rsidRPr="00AB5FED">
        <w:rPr>
          <w:lang w:eastAsia="zh-CN"/>
        </w:rPr>
        <w:t xml:space="preserve"> then provide </w:t>
      </w:r>
      <w:r w:rsidRPr="00AB5FED">
        <w:t>the IP address related to the target MCPTT user</w:t>
      </w:r>
      <w:r w:rsidRPr="00AB5FED">
        <w:rPr>
          <w:lang w:eastAsia="zh-CN"/>
        </w:rPr>
        <w:t>'s MCPTT ID to the MCPTT client.</w:t>
      </w:r>
      <w:r>
        <w:rPr>
          <w:lang w:eastAsia="zh-CN"/>
        </w:rPr>
        <w:t xml:space="preserve"> The </w:t>
      </w:r>
      <w:r>
        <w:rPr>
          <w:lang w:val="nl-NL" w:eastAsia="zh-CN"/>
        </w:rPr>
        <w:t xml:space="preserve">establishment of the off-network private call using the ProSe capability is based on the </w:t>
      </w:r>
      <w:r w:rsidRPr="003D7DC5">
        <w:rPr>
          <w:lang w:eastAsia="zh-CN"/>
        </w:rPr>
        <w:t>one-to-</w:t>
      </w:r>
      <w:r>
        <w:rPr>
          <w:lang w:eastAsia="zh-CN"/>
        </w:rPr>
        <w:t>one</w:t>
      </w:r>
      <w:r w:rsidRPr="003D7DC5">
        <w:rPr>
          <w:lang w:eastAsia="zh-CN"/>
        </w:rPr>
        <w:t xml:space="preserve"> ProSe direct communication </w:t>
      </w:r>
      <w:r>
        <w:rPr>
          <w:lang w:eastAsia="zh-CN"/>
        </w:rPr>
        <w:t xml:space="preserve">procedure described in </w:t>
      </w:r>
      <w:r w:rsidRPr="00AA72B2">
        <w:rPr>
          <w:lang w:val="nl-NL" w:eastAsia="zh-CN"/>
        </w:rPr>
        <w:t>3GPP TS 23.303 [7].</w:t>
      </w:r>
    </w:p>
    <w:p w14:paraId="7252FAF6" w14:textId="77777777" w:rsidR="00171381" w:rsidRPr="00AB5FED" w:rsidRDefault="00171381" w:rsidP="00171381">
      <w:pPr>
        <w:pStyle w:val="NO"/>
        <w:rPr>
          <w:lang w:eastAsia="zh-CN"/>
        </w:rPr>
      </w:pPr>
      <w:r>
        <w:rPr>
          <w:lang w:val="nl-NL" w:eastAsia="zh-CN"/>
        </w:rPr>
        <w:t>NOTE:</w:t>
      </w:r>
      <w:r>
        <w:rPr>
          <w:lang w:val="nl-NL" w:eastAsia="zh-CN"/>
        </w:rPr>
        <w:tab/>
      </w:r>
      <w:r w:rsidRPr="003C1E21">
        <w:rPr>
          <w:lang w:val="nl-NL" w:eastAsia="zh-CN"/>
        </w:rPr>
        <w:t xml:space="preserve">The ProSe procedures for one-to-one direct communications specified in </w:t>
      </w:r>
      <w:r>
        <w:rPr>
          <w:lang w:val="nl-NL" w:eastAsia="zh-CN"/>
        </w:rPr>
        <w:t>3GPP</w:t>
      </w:r>
      <w:r>
        <w:t> </w:t>
      </w:r>
      <w:r w:rsidRPr="003C1E21">
        <w:rPr>
          <w:lang w:val="nl-NL" w:eastAsia="zh-CN"/>
        </w:rPr>
        <w:t>TS</w:t>
      </w:r>
      <w:r>
        <w:t> </w:t>
      </w:r>
      <w:r w:rsidRPr="003C1E21">
        <w:rPr>
          <w:lang w:val="nl-NL" w:eastAsia="zh-CN"/>
        </w:rPr>
        <w:t>23.303</w:t>
      </w:r>
      <w:r>
        <w:t> [7]</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72A022" w14:textId="77777777" w:rsidR="00171381" w:rsidRPr="00AB5FED" w:rsidRDefault="00171381" w:rsidP="00171381">
      <w:pPr>
        <w:pStyle w:val="Heading4"/>
      </w:pPr>
      <w:bookmarkStart w:id="1018" w:name="_Toc433209811"/>
      <w:bookmarkStart w:id="1019" w:name="_Toc460616133"/>
      <w:bookmarkStart w:id="1020" w:name="_Toc460616994"/>
      <w:bookmarkStart w:id="1021" w:name="_Toc170894599"/>
      <w:r w:rsidRPr="00AB5FED">
        <w:t>10.7.3.3</w:t>
      </w:r>
      <w:r w:rsidRPr="00AB5FED">
        <w:tab/>
        <w:t>Private call setup in automatic commencement mode</w:t>
      </w:r>
      <w:bookmarkEnd w:id="1018"/>
      <w:bookmarkEnd w:id="1019"/>
      <w:bookmarkEnd w:id="1020"/>
      <w:bookmarkEnd w:id="1021"/>
    </w:p>
    <w:p w14:paraId="6C76206D"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0AC6DAFB" w14:textId="77777777" w:rsidR="00171381" w:rsidRPr="00AB5FED" w:rsidRDefault="00171381" w:rsidP="00171381">
      <w:pPr>
        <w:rPr>
          <w:lang w:val="en-US"/>
        </w:rPr>
      </w:pPr>
      <w:r w:rsidRPr="00AB5FED">
        <w:rPr>
          <w:lang w:val="en-US"/>
        </w:rPr>
        <w:t>Procedures in figure 10.7.3.3-1 are the basic signalling procedures for the MCPTT client initiating establishment of an off-network MCPTT private call with the chosen MCPTT user.</w:t>
      </w:r>
    </w:p>
    <w:p w14:paraId="09CB7986" w14:textId="77777777" w:rsidR="00171381" w:rsidRPr="00AB5FED" w:rsidRDefault="00171381" w:rsidP="00171381">
      <w:r w:rsidRPr="00AB5FED">
        <w:t>Pre-conditions:</w:t>
      </w:r>
    </w:p>
    <w:p w14:paraId="5E01AED8" w14:textId="77777777" w:rsidR="00171381" w:rsidRPr="00AB5FED" w:rsidRDefault="00171381" w:rsidP="00171381">
      <w:pPr>
        <w:pStyle w:val="B1"/>
      </w:pPr>
      <w:r w:rsidRPr="00AB5FED">
        <w:t>1.</w:t>
      </w:r>
      <w:r w:rsidRPr="00AB5FED">
        <w:tab/>
        <w:t>MCPTT user profile used for off-network operation mode is pre-provisioned in the MCPTT UEs.</w:t>
      </w:r>
    </w:p>
    <w:p w14:paraId="019D71E9" w14:textId="77777777" w:rsidR="00171381" w:rsidRPr="00AB5FED" w:rsidRDefault="00171381" w:rsidP="00171381">
      <w:pPr>
        <w:pStyle w:val="TH"/>
      </w:pPr>
      <w:r w:rsidRPr="00AB5FED">
        <w:object w:dxaOrig="8205" w:dyaOrig="6399" w14:anchorId="2DE1F27B">
          <v:shape id="_x0000_i1082" type="#_x0000_t75" style="width:341.9pt;height:267.6pt" o:ole="">
            <v:imagedata r:id="rId120" o:title=""/>
          </v:shape>
          <o:OLEObject Type="Embed" ProgID="Visio.Drawing.11" ShapeID="_x0000_i1082" DrawAspect="Content" ObjectID="_1781508502" r:id="rId121"/>
        </w:object>
      </w:r>
    </w:p>
    <w:p w14:paraId="1027982B" w14:textId="77777777" w:rsidR="00171381" w:rsidRPr="00AB5FED" w:rsidRDefault="00171381" w:rsidP="00171381">
      <w:pPr>
        <w:pStyle w:val="TF"/>
      </w:pPr>
      <w:r w:rsidRPr="00AB5FED">
        <w:t>Figure 10.7.3.3-1: Private call setup in automatic commencement mode</w:t>
      </w:r>
    </w:p>
    <w:p w14:paraId="5A0556A7" w14:textId="77777777" w:rsidR="00171381" w:rsidRPr="00AB5FED" w:rsidRDefault="00171381" w:rsidP="00171381">
      <w:pPr>
        <w:pStyle w:val="B1"/>
      </w:pPr>
      <w:r w:rsidRPr="00AB5FED">
        <w:t>1.</w:t>
      </w:r>
      <w:r w:rsidRPr="00AB5FED">
        <w:tab/>
        <w:t>The MCPTT user at MCPTT client 1 would like to initiate a private call to the MCPTT user at MCPTT client 2.</w:t>
      </w:r>
    </w:p>
    <w:p w14:paraId="19DA3061" w14:textId="77777777" w:rsidR="00171381" w:rsidRPr="00AB5FED" w:rsidRDefault="00171381" w:rsidP="00171381">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627EC404" w14:textId="77777777" w:rsidR="00171381" w:rsidRPr="00AB5FED" w:rsidRDefault="00171381" w:rsidP="00171381">
      <w:pPr>
        <w:pStyle w:val="B1"/>
      </w:pPr>
      <w:r w:rsidRPr="00AB5FED">
        <w:t>3.</w:t>
      </w:r>
      <w:r w:rsidRPr="00AB5FED">
        <w:tab/>
        <w:t>The MCPTT client 2 notifies the MCPTT user about the incoming private call.</w:t>
      </w:r>
    </w:p>
    <w:p w14:paraId="3432B1EF" w14:textId="77777777" w:rsidR="00171381" w:rsidRPr="00AB5FED" w:rsidRDefault="00171381" w:rsidP="00171381">
      <w:pPr>
        <w:pStyle w:val="B1"/>
      </w:pPr>
      <w:r w:rsidRPr="00AB5FED">
        <w:t>4.</w:t>
      </w:r>
      <w:r>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17E0E78E" w14:textId="77777777" w:rsidR="00171381" w:rsidRPr="00AB5FED" w:rsidRDefault="00171381" w:rsidP="00171381">
      <w:pPr>
        <w:pStyle w:val="NO"/>
      </w:pPr>
      <w:r w:rsidRPr="00AB5FED">
        <w:t>NOTE:</w:t>
      </w:r>
      <w:r w:rsidRPr="00AB5FED">
        <w:tab/>
        <w:t>Step 4 can also occur prior to step 3.</w:t>
      </w:r>
    </w:p>
    <w:p w14:paraId="2A20023D" w14:textId="77777777" w:rsidR="00171381" w:rsidRPr="00AB5FED" w:rsidRDefault="00171381" w:rsidP="00171381">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290294DC" w14:textId="77777777" w:rsidR="00171381" w:rsidRPr="00AB5FED" w:rsidRDefault="00171381" w:rsidP="00171381">
      <w:pPr>
        <w:pStyle w:val="Heading4"/>
      </w:pPr>
      <w:bookmarkStart w:id="1022" w:name="_Toc433209812"/>
      <w:bookmarkStart w:id="1023" w:name="_Toc460616134"/>
      <w:bookmarkStart w:id="1024" w:name="_Toc460616995"/>
      <w:bookmarkStart w:id="1025" w:name="_Toc170894600"/>
      <w:r w:rsidRPr="00AB5FED">
        <w:t>10.7.3.4</w:t>
      </w:r>
      <w:r w:rsidRPr="00AB5FED">
        <w:tab/>
        <w:t>Private call setup in manual commencement mode</w:t>
      </w:r>
      <w:bookmarkEnd w:id="1022"/>
      <w:bookmarkEnd w:id="1023"/>
      <w:bookmarkEnd w:id="1024"/>
      <w:bookmarkEnd w:id="1025"/>
    </w:p>
    <w:p w14:paraId="63158653"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4BCF0627" w14:textId="77777777" w:rsidR="00171381" w:rsidRPr="00AB5FED" w:rsidRDefault="00171381" w:rsidP="00171381">
      <w:pPr>
        <w:rPr>
          <w:lang w:val="en-US"/>
        </w:rPr>
      </w:pPr>
      <w:r w:rsidRPr="00AB5FED">
        <w:rPr>
          <w:lang w:val="en-US"/>
        </w:rPr>
        <w:t>Procedures in figure 10.7.3.4-1 are the basic signalling procedures for the MCPTT client initiating establishment of an off-network MCPTT private call with the chosen MCPTT user.</w:t>
      </w:r>
    </w:p>
    <w:p w14:paraId="602BE480" w14:textId="77777777" w:rsidR="00171381" w:rsidRPr="00AB5FED" w:rsidRDefault="00171381" w:rsidP="00171381">
      <w:r w:rsidRPr="00AB5FED">
        <w:t>Pre-conditions:</w:t>
      </w:r>
    </w:p>
    <w:p w14:paraId="0EE9F6A4" w14:textId="77777777" w:rsidR="00171381" w:rsidRPr="00AB5FED" w:rsidRDefault="00171381" w:rsidP="00171381">
      <w:pPr>
        <w:pStyle w:val="B1"/>
      </w:pPr>
      <w:r w:rsidRPr="00AB5FED">
        <w:t>1.</w:t>
      </w:r>
      <w:r w:rsidRPr="00AB5FED">
        <w:tab/>
        <w:t>MCPTT user profile used for off-network operation mode is pre-provisioned in the MCPTT UEs.</w:t>
      </w:r>
    </w:p>
    <w:p w14:paraId="40A7B9E2" w14:textId="77777777" w:rsidR="00171381" w:rsidRPr="00AB5FED" w:rsidRDefault="00171381" w:rsidP="00171381">
      <w:pPr>
        <w:pStyle w:val="TH"/>
      </w:pPr>
      <w:r w:rsidRPr="00AB5FED">
        <w:object w:dxaOrig="8185" w:dyaOrig="7777" w14:anchorId="50203046">
          <v:shape id="_x0000_i1083" type="#_x0000_t75" style="width:365pt;height:347.7pt" o:ole="">
            <v:imagedata r:id="rId122" o:title=""/>
          </v:shape>
          <o:OLEObject Type="Embed" ProgID="Visio.Drawing.11" ShapeID="_x0000_i1083" DrawAspect="Content" ObjectID="_1781508503" r:id="rId123"/>
        </w:object>
      </w:r>
    </w:p>
    <w:p w14:paraId="7D92F7CD" w14:textId="77777777" w:rsidR="00171381" w:rsidRPr="00AB5FED" w:rsidRDefault="00171381" w:rsidP="00171381">
      <w:pPr>
        <w:pStyle w:val="TF"/>
      </w:pPr>
      <w:r w:rsidRPr="00AB5FED">
        <w:t>Figure 10.7.3.4-1: Private call setup in manual commencement mode</w:t>
      </w:r>
    </w:p>
    <w:p w14:paraId="0A397879" w14:textId="77777777" w:rsidR="00171381" w:rsidRPr="00AB5FED" w:rsidRDefault="00171381" w:rsidP="00171381">
      <w:pPr>
        <w:pStyle w:val="B1"/>
      </w:pPr>
      <w:r w:rsidRPr="00AB5FED">
        <w:t>1.</w:t>
      </w:r>
      <w:r w:rsidRPr="00AB5FED">
        <w:tab/>
        <w:t>The MCPTT user at MCPTT client 1 would like to initiate an MCPTT private call to the MCPTT user at MCPTT client 2.</w:t>
      </w:r>
    </w:p>
    <w:p w14:paraId="59CF7D51" w14:textId="77777777" w:rsidR="00171381" w:rsidRPr="00AB5FED" w:rsidRDefault="00171381" w:rsidP="00171381">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08077195" w14:textId="77777777" w:rsidR="00171381" w:rsidRPr="00AB5FED" w:rsidRDefault="00171381" w:rsidP="00171381">
      <w:pPr>
        <w:pStyle w:val="B1"/>
      </w:pPr>
      <w:r w:rsidRPr="00AB5FED">
        <w:t>3.</w:t>
      </w:r>
      <w:r w:rsidRPr="00AB5FED">
        <w:tab/>
        <w:t>The receiving MCPTT client 2 notifies the MCPTT user about the incoming private call.</w:t>
      </w:r>
    </w:p>
    <w:p w14:paraId="209D1CD9" w14:textId="77777777" w:rsidR="00171381" w:rsidRPr="00AB5FED" w:rsidRDefault="00171381" w:rsidP="00171381">
      <w:pPr>
        <w:pStyle w:val="B1"/>
      </w:pPr>
      <w:r w:rsidRPr="00AB5FED">
        <w:t>4.</w:t>
      </w:r>
      <w:r w:rsidRPr="00AB5FED">
        <w:tab/>
        <w:t>The MCPTT client 2 sends MCPTT ringing message to the MCPTT client 1.</w:t>
      </w:r>
    </w:p>
    <w:p w14:paraId="466881C1" w14:textId="77777777" w:rsidR="00171381" w:rsidRPr="00AB5FED" w:rsidRDefault="00171381" w:rsidP="00171381">
      <w:pPr>
        <w:pStyle w:val="NO"/>
      </w:pPr>
      <w:r w:rsidRPr="00AB5FED">
        <w:t>NOTE:</w:t>
      </w:r>
      <w:r w:rsidRPr="00AB5FED">
        <w:tab/>
        <w:t>Step 4 can also occur prior to step 3.</w:t>
      </w:r>
    </w:p>
    <w:p w14:paraId="3246A98C" w14:textId="77777777" w:rsidR="00171381" w:rsidRPr="00AB5FED" w:rsidRDefault="00171381" w:rsidP="00171381">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5BE330EE" w14:textId="77777777" w:rsidR="00171381" w:rsidRPr="00AB5FED" w:rsidRDefault="00171381" w:rsidP="00171381">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35D908D5" w14:textId="77777777" w:rsidR="00171381" w:rsidRPr="00AB5FED" w:rsidRDefault="00171381" w:rsidP="00171381">
      <w:pPr>
        <w:pStyle w:val="B1"/>
      </w:pPr>
      <w:r w:rsidRPr="00AB5FED">
        <w:t>7.</w:t>
      </w:r>
      <w:r w:rsidRPr="00AB5FED">
        <w:tab/>
        <w:t>The MCPTT client 1 and the MCPTT client 2 have successfully established the media plane for communication with floor control and the MCPTT client 1 is automatically granted the floor.</w:t>
      </w:r>
    </w:p>
    <w:p w14:paraId="62349C35" w14:textId="77777777" w:rsidR="00171381" w:rsidRPr="00AB5FED" w:rsidRDefault="00171381" w:rsidP="00171381">
      <w:pPr>
        <w:pStyle w:val="Heading4"/>
      </w:pPr>
      <w:bookmarkStart w:id="1026" w:name="_Toc433209813"/>
      <w:bookmarkStart w:id="1027" w:name="_Toc460616135"/>
      <w:bookmarkStart w:id="1028" w:name="_Toc460616996"/>
      <w:bookmarkStart w:id="1029" w:name="_Toc170894601"/>
      <w:r w:rsidRPr="00AB5FED">
        <w:t>10.7.3.5</w:t>
      </w:r>
      <w:r w:rsidRPr="00AB5FED">
        <w:tab/>
        <w:t>Private call release</w:t>
      </w:r>
      <w:bookmarkEnd w:id="1026"/>
      <w:bookmarkEnd w:id="1027"/>
      <w:bookmarkEnd w:id="1028"/>
      <w:bookmarkEnd w:id="1029"/>
    </w:p>
    <w:p w14:paraId="17598C60" w14:textId="77777777" w:rsidR="00171381" w:rsidRPr="00AB5FED" w:rsidRDefault="00171381" w:rsidP="00171381">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10.7.3.3 and subclause 10.7.3.4</w:t>
      </w:r>
      <w:r w:rsidRPr="00AB5FED">
        <w:t>. Either MCPTT client can initiate the call release procedure.</w:t>
      </w:r>
    </w:p>
    <w:p w14:paraId="616B00A9" w14:textId="77777777" w:rsidR="00171381" w:rsidRPr="00AB5FED" w:rsidRDefault="00171381" w:rsidP="00171381">
      <w:r w:rsidRPr="00AB5FED">
        <w:lastRenderedPageBreak/>
        <w:t>Procedures in figure 10.7.3.5-1 are the basic signalling control plane procedures for an MCPTT client initiating the release of an ongoing off-network MCPTT private call.</w:t>
      </w:r>
    </w:p>
    <w:p w14:paraId="61053FAA" w14:textId="77777777" w:rsidR="00171381" w:rsidRPr="00AB5FED" w:rsidRDefault="00171381" w:rsidP="00171381">
      <w:r w:rsidRPr="00AB5FED">
        <w:t xml:space="preserve">Pre-conditions: </w:t>
      </w:r>
    </w:p>
    <w:p w14:paraId="216848A8" w14:textId="77777777" w:rsidR="00171381" w:rsidRPr="00AB5FED" w:rsidRDefault="00171381" w:rsidP="00171381">
      <w:pPr>
        <w:pStyle w:val="B1"/>
      </w:pPr>
      <w:r w:rsidRPr="00AB5FED">
        <w:t>1.</w:t>
      </w:r>
      <w:r w:rsidRPr="00AB5FED">
        <w:tab/>
        <w:t>Two MCPTT users are currently engaged in an off-network MCPTT private call.</w:t>
      </w:r>
    </w:p>
    <w:p w14:paraId="38B81E16" w14:textId="77777777" w:rsidR="00171381" w:rsidRPr="00AB5FED" w:rsidRDefault="00171381" w:rsidP="00171381">
      <w:pPr>
        <w:pStyle w:val="TH"/>
      </w:pPr>
      <w:r w:rsidRPr="00AB5FED">
        <w:object w:dxaOrig="8205" w:dyaOrig="6399" w14:anchorId="7DE8D43A">
          <v:shape id="_x0000_i1084" type="#_x0000_t75" style="width:329.95pt;height:259.1pt" o:ole="">
            <v:imagedata r:id="rId124" o:title=""/>
          </v:shape>
          <o:OLEObject Type="Embed" ProgID="Visio.Drawing.11" ShapeID="_x0000_i1084" DrawAspect="Content" ObjectID="_1781508504" r:id="rId125"/>
        </w:object>
      </w:r>
    </w:p>
    <w:p w14:paraId="0A670FA8" w14:textId="77777777" w:rsidR="00171381" w:rsidRPr="00AB5FED" w:rsidRDefault="00171381" w:rsidP="00171381">
      <w:pPr>
        <w:pStyle w:val="TF"/>
      </w:pPr>
      <w:r w:rsidRPr="00AB5FED">
        <w:t>Figure 10.7.3.5-1: Private call release</w:t>
      </w:r>
    </w:p>
    <w:p w14:paraId="2ED05575" w14:textId="77777777" w:rsidR="00171381" w:rsidRPr="00AB5FED" w:rsidRDefault="00171381" w:rsidP="00171381">
      <w:pPr>
        <w:pStyle w:val="B1"/>
      </w:pPr>
      <w:r w:rsidRPr="00AB5FED">
        <w:t>1.</w:t>
      </w:r>
      <w:r w:rsidRPr="00AB5FED">
        <w:tab/>
        <w:t>The MCPTT user at MCPTT client 1 would like to initiate an MCPTT private call release to the MCPTT user at MCPTT client 2.</w:t>
      </w:r>
    </w:p>
    <w:p w14:paraId="096B308A" w14:textId="77777777" w:rsidR="00171381" w:rsidRPr="00AB5FED" w:rsidRDefault="00171381" w:rsidP="00171381">
      <w:pPr>
        <w:pStyle w:val="B1"/>
      </w:pPr>
      <w:r w:rsidRPr="00AB5FED">
        <w:t>2.</w:t>
      </w:r>
      <w:r w:rsidRPr="00AB5FED">
        <w:tab/>
        <w:t>The MCPTT client 1 sends a call release request towards the MCPTT client 2.</w:t>
      </w:r>
    </w:p>
    <w:p w14:paraId="7031D919" w14:textId="77777777" w:rsidR="00171381" w:rsidRPr="00AB5FED" w:rsidRDefault="00171381" w:rsidP="00171381">
      <w:pPr>
        <w:pStyle w:val="B1"/>
      </w:pPr>
      <w:r w:rsidRPr="00AB5FED">
        <w:t>3.</w:t>
      </w:r>
      <w:r w:rsidRPr="00AB5FED">
        <w:tab/>
        <w:t>The MCPTT client 2 notifies the MCPTT user about the private call release.</w:t>
      </w:r>
    </w:p>
    <w:p w14:paraId="43629269" w14:textId="77777777" w:rsidR="00171381" w:rsidRPr="00AB5FED" w:rsidRDefault="00171381" w:rsidP="00171381">
      <w:pPr>
        <w:pStyle w:val="B1"/>
      </w:pPr>
      <w:r w:rsidRPr="00AB5FED">
        <w:t>4. The MCPTT client 2 sends a call release response indicating the successful call release to MCPTT client 1.</w:t>
      </w:r>
    </w:p>
    <w:p w14:paraId="3797A993" w14:textId="77777777" w:rsidR="00171381" w:rsidRPr="00AB5FED" w:rsidRDefault="00171381" w:rsidP="00171381">
      <w:pPr>
        <w:pStyle w:val="NO"/>
      </w:pPr>
      <w:r w:rsidRPr="00AB5FED">
        <w:t>NOTE:</w:t>
      </w:r>
      <w:r w:rsidRPr="00AB5FED">
        <w:tab/>
        <w:t>Step 4 can also occur prior to step 3.</w:t>
      </w:r>
    </w:p>
    <w:p w14:paraId="505147AA" w14:textId="77777777" w:rsidR="00171381" w:rsidRPr="00AB5FED" w:rsidRDefault="00171381" w:rsidP="00171381">
      <w:pPr>
        <w:pStyle w:val="B1"/>
      </w:pPr>
      <w:r w:rsidRPr="00AB5FED">
        <w:t>5.</w:t>
      </w:r>
      <w:r w:rsidRPr="00AB5FED">
        <w:tab/>
        <w:t>The MCPTT client 1 and the MCPTT client 2 release all associated media plane resources.</w:t>
      </w:r>
    </w:p>
    <w:p w14:paraId="593727BD" w14:textId="77777777" w:rsidR="00171381" w:rsidRPr="00AB5FED" w:rsidRDefault="00171381" w:rsidP="00171381">
      <w:pPr>
        <w:pStyle w:val="Heading4"/>
        <w:rPr>
          <w:lang w:val="nl-NL"/>
        </w:rPr>
      </w:pPr>
      <w:bookmarkStart w:id="1030" w:name="_Toc460616136"/>
      <w:bookmarkStart w:id="1031" w:name="_Toc460616997"/>
      <w:bookmarkStart w:id="1032" w:name="_Toc424654548"/>
      <w:bookmarkStart w:id="1033" w:name="_Toc428365125"/>
      <w:bookmarkStart w:id="1034" w:name="_Toc433209814"/>
      <w:bookmarkStart w:id="1035" w:name="_Toc170894602"/>
      <w:r w:rsidRPr="00AB5FED">
        <w:rPr>
          <w:lang w:val="nl-NL"/>
        </w:rPr>
        <w:t>10.7.3.6</w:t>
      </w:r>
      <w:r w:rsidRPr="00AB5FED">
        <w:rPr>
          <w:lang w:val="nl-NL"/>
        </w:rPr>
        <w:tab/>
        <w:t>MCPTT emergency private call</w:t>
      </w:r>
      <w:bookmarkEnd w:id="1030"/>
      <w:bookmarkEnd w:id="1031"/>
      <w:bookmarkEnd w:id="1035"/>
    </w:p>
    <w:p w14:paraId="33FC557A" w14:textId="77777777" w:rsidR="00171381" w:rsidRPr="00AB5FED" w:rsidRDefault="00171381" w:rsidP="00171381">
      <w:r w:rsidRPr="00AB5FED">
        <w:t>The off-network emergency private call is a special case of off-network private call as defined in subclause 10.7.3. The following are modifications to the aforementioned subclause to support MCPTT private calls:</w:t>
      </w:r>
    </w:p>
    <w:p w14:paraId="7267FEA9" w14:textId="77777777" w:rsidR="00171381" w:rsidRPr="00AB5FED" w:rsidRDefault="00171381" w:rsidP="00171381">
      <w:pPr>
        <w:pStyle w:val="B1"/>
      </w:pPr>
      <w:r w:rsidRPr="00AB5FED">
        <w:t>-</w:t>
      </w:r>
      <w:r w:rsidRPr="00AB5FED">
        <w:tab/>
        <w:t xml:space="preserve">The call setup contains an indication that the MCPTT private call is to be an MCPTT emergency private call, </w:t>
      </w:r>
    </w:p>
    <w:p w14:paraId="1AA19554" w14:textId="77777777" w:rsidR="00171381" w:rsidRPr="00AB5FED" w:rsidRDefault="00171381" w:rsidP="00171381">
      <w:pPr>
        <w:pStyle w:val="B1"/>
      </w:pPr>
      <w:r w:rsidRPr="00AB5FED">
        <w:t>-</w:t>
      </w:r>
      <w:r w:rsidRPr="00AB5FED">
        <w:tab/>
        <w:t>the bearers of both MCPTT private call participants are given MCPTT emergency priority prior to media transfer,</w:t>
      </w:r>
    </w:p>
    <w:p w14:paraId="43EA7BC6" w14:textId="77777777" w:rsidR="00171381" w:rsidRPr="00AB5FED" w:rsidRDefault="00171381" w:rsidP="00171381">
      <w:pPr>
        <w:pStyle w:val="B1"/>
      </w:pPr>
      <w:r w:rsidRPr="00AB5FED">
        <w:t>-</w:t>
      </w:r>
      <w:r w:rsidRPr="00AB5FED">
        <w:tab/>
        <w:t xml:space="preserve">either participant in an MCPTT private call may upgrade the call to the MCPTT emergency state during the call by sending an MCPTT upgrade private emergency request, </w:t>
      </w:r>
    </w:p>
    <w:p w14:paraId="159B46FB" w14:textId="77777777" w:rsidR="00171381" w:rsidRPr="00AB5FED" w:rsidRDefault="00171381" w:rsidP="00171381">
      <w:pPr>
        <w:pStyle w:val="B1"/>
      </w:pPr>
      <w:r w:rsidRPr="00AB5FED">
        <w:t>-</w:t>
      </w:r>
      <w:r w:rsidRPr="00AB5FED">
        <w:tab/>
        <w:t>placing an MCPTT emergency private call places the MCPTT client in the MCPTT emergency state,</w:t>
      </w:r>
    </w:p>
    <w:p w14:paraId="00FEBBD1" w14:textId="77777777" w:rsidR="00171381" w:rsidRPr="00AB5FED" w:rsidRDefault="00171381" w:rsidP="00171381">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4777EFFB" w14:textId="77777777" w:rsidR="00171381" w:rsidRPr="00AB5FED" w:rsidRDefault="00171381" w:rsidP="00171381">
      <w:pPr>
        <w:pStyle w:val="B1"/>
      </w:pPr>
      <w:r w:rsidRPr="00AB5FED">
        <w:lastRenderedPageBreak/>
        <w:t>-</w:t>
      </w:r>
      <w:r w:rsidRPr="00AB5FED">
        <w:tab/>
        <w:t>an authorized user or the originator of the call may cancel the MCPTT emergency priority of the call by sending an MCPTT cancel private emergency request and</w:t>
      </w:r>
    </w:p>
    <w:p w14:paraId="5F3E4CB8" w14:textId="77777777" w:rsidR="00171381" w:rsidRDefault="00171381" w:rsidP="00171381">
      <w:pPr>
        <w:pStyle w:val="B1"/>
      </w:pPr>
      <w:r w:rsidRPr="00AB5FED">
        <w:t>-</w:t>
      </w:r>
      <w:r w:rsidRPr="00AB5FED">
        <w:tab/>
        <w:t>the MCPTT emergency priority of the MCPTT private call may be cancelled when criteria established by the MCPTT Administrator are met (e.g., timeout).</w:t>
      </w:r>
    </w:p>
    <w:p w14:paraId="741220A8" w14:textId="77777777" w:rsidR="00171381" w:rsidRPr="00542332" w:rsidRDefault="00171381" w:rsidP="00171381">
      <w:pPr>
        <w:pStyle w:val="Heading3"/>
        <w:rPr>
          <w:lang w:eastAsia="x-none"/>
        </w:rPr>
      </w:pPr>
      <w:bookmarkStart w:id="1036" w:name="_Toc170894603"/>
      <w:r>
        <w:rPr>
          <w:lang w:eastAsia="x-none"/>
        </w:rPr>
        <w:t>10.7.4</w:t>
      </w:r>
      <w:r w:rsidRPr="00542332">
        <w:rPr>
          <w:lang w:eastAsia="x-none"/>
        </w:rPr>
        <w:tab/>
      </w:r>
      <w:r>
        <w:rPr>
          <w:noProof/>
          <w:lang w:val="en-US"/>
        </w:rPr>
        <w:t>MCPTT private call call</w:t>
      </w:r>
      <w:r>
        <w:rPr>
          <w:noProof/>
          <w:lang w:val="en-US"/>
        </w:rPr>
        <w:noBreakHyphen/>
        <w:t>back request</w:t>
      </w:r>
      <w:bookmarkEnd w:id="1036"/>
    </w:p>
    <w:p w14:paraId="767BC9DC" w14:textId="77777777" w:rsidR="00171381" w:rsidRPr="00AB5FED" w:rsidRDefault="00171381" w:rsidP="00171381">
      <w:pPr>
        <w:pStyle w:val="Heading4"/>
      </w:pPr>
      <w:bookmarkStart w:id="1037" w:name="_Toc170894604"/>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37"/>
    </w:p>
    <w:p w14:paraId="05FBEE71" w14:textId="77777777" w:rsidR="00171381" w:rsidRDefault="00171381" w:rsidP="00171381">
      <w:pPr>
        <w:pStyle w:val="Heading5"/>
      </w:pPr>
      <w:bookmarkStart w:id="1038" w:name="_Toc454349267"/>
      <w:bookmarkStart w:id="1039" w:name="_Toc170894605"/>
      <w:r>
        <w:t>10.7.4.1.1</w:t>
      </w:r>
      <w:r>
        <w:tab/>
        <w:t>MCPTT private call call</w:t>
      </w:r>
      <w:r>
        <w:noBreakHyphen/>
        <w:t>back request</w:t>
      </w:r>
      <w:bookmarkEnd w:id="1038"/>
      <w:bookmarkEnd w:id="1039"/>
    </w:p>
    <w:p w14:paraId="2CF71FB9" w14:textId="77777777" w:rsidR="00171381" w:rsidRDefault="00171381" w:rsidP="00171381">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1F88B84D" w14:textId="77777777" w:rsidR="00171381" w:rsidRDefault="00171381" w:rsidP="00171381">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0D3BE50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32F5F"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D41B5"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E6956" w14:textId="77777777" w:rsidR="00171381" w:rsidRPr="00427AD1" w:rsidRDefault="00171381" w:rsidP="00643972">
            <w:pPr>
              <w:pStyle w:val="TAH"/>
            </w:pPr>
            <w:r w:rsidRPr="00427AD1">
              <w:t>Description</w:t>
            </w:r>
          </w:p>
        </w:tc>
      </w:tr>
      <w:tr w:rsidR="00171381" w:rsidRPr="00427AD1" w14:paraId="4DCF24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2C4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7B219"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845E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1E9AD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DDFCD"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725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18C21"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22BF14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B5779" w14:textId="77777777" w:rsidR="00171381" w:rsidRPr="00427AD1" w:rsidRDefault="00171381" w:rsidP="00643972">
            <w:pPr>
              <w:pStyle w:val="TAL"/>
            </w:pPr>
            <w:r w:rsidRPr="00427AD1">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83B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3E2C2" w14:textId="77777777" w:rsidR="00171381" w:rsidRPr="00427AD1" w:rsidRDefault="00171381" w:rsidP="00643972">
            <w:pPr>
              <w:pStyle w:val="TAL"/>
            </w:pPr>
            <w:r w:rsidRPr="00427AD1">
              <w:t xml:space="preserve">This element indicates the urgency (i.e., low, normal, high) of the </w:t>
            </w:r>
            <w:r>
              <w:t>call</w:t>
            </w:r>
            <w:r>
              <w:noBreakHyphen/>
              <w:t>back</w:t>
            </w:r>
            <w:r w:rsidRPr="00427AD1">
              <w:t xml:space="preserve"> request.</w:t>
            </w:r>
          </w:p>
        </w:tc>
      </w:tr>
    </w:tbl>
    <w:p w14:paraId="1792A9E2" w14:textId="77777777" w:rsidR="00171381" w:rsidRDefault="00171381" w:rsidP="00171381">
      <w:pPr>
        <w:pStyle w:val="NO"/>
      </w:pPr>
    </w:p>
    <w:p w14:paraId="708BF826" w14:textId="77777777" w:rsidR="00171381" w:rsidRDefault="00171381" w:rsidP="00171381">
      <w:pPr>
        <w:pStyle w:val="Heading5"/>
      </w:pPr>
      <w:bookmarkStart w:id="1040" w:name="_Toc170894606"/>
      <w:r>
        <w:t>10.7.4.1.2</w:t>
      </w:r>
      <w:r>
        <w:tab/>
        <w:t>MCPTT private call call</w:t>
      </w:r>
      <w:r>
        <w:noBreakHyphen/>
        <w:t>back response</w:t>
      </w:r>
      <w:bookmarkEnd w:id="1040"/>
    </w:p>
    <w:p w14:paraId="44BBBAB9" w14:textId="77777777" w:rsidR="00171381" w:rsidRDefault="00171381" w:rsidP="00171381">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70F71ADA" w14:textId="77777777" w:rsidR="00171381" w:rsidRDefault="00171381" w:rsidP="00171381">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89BCB1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E209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3E51"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178FF" w14:textId="77777777" w:rsidR="00171381" w:rsidRPr="00427AD1" w:rsidRDefault="00171381" w:rsidP="00643972">
            <w:pPr>
              <w:pStyle w:val="TAH"/>
            </w:pPr>
            <w:r w:rsidRPr="00427AD1">
              <w:t>Description</w:t>
            </w:r>
          </w:p>
        </w:tc>
      </w:tr>
      <w:tr w:rsidR="00171381" w:rsidRPr="00427AD1" w14:paraId="5E02ED0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B265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9E00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FD8D"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332434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CFC0B"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F02F"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3223"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7515EE8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EBD5"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F0D2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F1D9" w14:textId="77777777" w:rsidR="00171381" w:rsidRPr="00427AD1" w:rsidRDefault="00171381" w:rsidP="00643972">
            <w:pPr>
              <w:pStyle w:val="TAL"/>
            </w:pPr>
            <w:r w:rsidRPr="00427AD1">
              <w:t xml:space="preserve">Result of the MCPTT </w:t>
            </w:r>
            <w:r>
              <w:t>call</w:t>
            </w:r>
            <w:r>
              <w:noBreakHyphen/>
              <w:t>back</w:t>
            </w:r>
            <w:r w:rsidRPr="00427AD1">
              <w:t xml:space="preserve"> request – success or fail.</w:t>
            </w:r>
          </w:p>
        </w:tc>
      </w:tr>
    </w:tbl>
    <w:p w14:paraId="656C323D" w14:textId="77777777" w:rsidR="00171381" w:rsidRDefault="00171381" w:rsidP="00171381">
      <w:pPr>
        <w:pStyle w:val="NO"/>
      </w:pPr>
    </w:p>
    <w:p w14:paraId="02D04AC5" w14:textId="77777777" w:rsidR="00171381" w:rsidRDefault="00171381" w:rsidP="00171381">
      <w:pPr>
        <w:pStyle w:val="Heading5"/>
      </w:pPr>
      <w:bookmarkStart w:id="1041" w:name="_Toc170894607"/>
      <w:r>
        <w:t>10.7.4.1.3</w:t>
      </w:r>
      <w:r>
        <w:tab/>
        <w:t>MCPTT private call call</w:t>
      </w:r>
      <w:r>
        <w:noBreakHyphen/>
        <w:t>back cancel request</w:t>
      </w:r>
      <w:bookmarkEnd w:id="1041"/>
    </w:p>
    <w:p w14:paraId="0BD11DAB" w14:textId="77777777" w:rsidR="00171381" w:rsidRDefault="00171381" w:rsidP="00171381">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706BE224" w14:textId="77777777" w:rsidR="00171381" w:rsidRDefault="00171381" w:rsidP="00171381">
      <w:pPr>
        <w:pStyle w:val="TH"/>
      </w:pPr>
      <w:r>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94CB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78AD"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56E46"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43CC8" w14:textId="77777777" w:rsidR="00171381" w:rsidRPr="00427AD1" w:rsidRDefault="00171381" w:rsidP="00643972">
            <w:pPr>
              <w:pStyle w:val="TAH"/>
            </w:pPr>
            <w:r w:rsidRPr="00427AD1">
              <w:t>Description</w:t>
            </w:r>
          </w:p>
        </w:tc>
      </w:tr>
      <w:tr w:rsidR="00171381" w:rsidRPr="00427AD1" w14:paraId="4D690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2940"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791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1E5C8"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72905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BE46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C418"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0988B"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bl>
    <w:p w14:paraId="6BD08CAB" w14:textId="77777777" w:rsidR="00171381" w:rsidRDefault="00171381" w:rsidP="00171381">
      <w:pPr>
        <w:rPr>
          <w:noProof/>
          <w:lang w:val="en-US"/>
        </w:rPr>
      </w:pPr>
    </w:p>
    <w:p w14:paraId="3AB17E59" w14:textId="77777777" w:rsidR="00171381" w:rsidRDefault="00171381" w:rsidP="00171381">
      <w:pPr>
        <w:pStyle w:val="Heading5"/>
      </w:pPr>
      <w:bookmarkStart w:id="1042" w:name="_Toc170894608"/>
      <w:r>
        <w:t>10.7.4.1.4</w:t>
      </w:r>
      <w:r>
        <w:tab/>
        <w:t>MCPTT private call call</w:t>
      </w:r>
      <w:r>
        <w:noBreakHyphen/>
        <w:t>back cancel response</w:t>
      </w:r>
      <w:bookmarkEnd w:id="1042"/>
    </w:p>
    <w:p w14:paraId="4648EA7B" w14:textId="77777777" w:rsidR="00171381" w:rsidRDefault="00171381" w:rsidP="00171381">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76585BD4" w14:textId="77777777" w:rsidR="00171381" w:rsidRDefault="00171381" w:rsidP="00171381">
      <w:pPr>
        <w:pStyle w:val="TH"/>
      </w:pPr>
      <w:r>
        <w:lastRenderedPageBreak/>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18DD03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7CA7A"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F8AE8"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09EED" w14:textId="77777777" w:rsidR="00171381" w:rsidRPr="00427AD1" w:rsidRDefault="00171381" w:rsidP="00643972">
            <w:pPr>
              <w:pStyle w:val="TAH"/>
            </w:pPr>
            <w:r w:rsidRPr="00427AD1">
              <w:t>Description</w:t>
            </w:r>
          </w:p>
        </w:tc>
      </w:tr>
      <w:tr w:rsidR="00171381" w:rsidRPr="00427AD1" w14:paraId="73F0CE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A0AA6"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76A6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8F08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7C0868D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17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442A"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74C"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687971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8920"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7C4B"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54A1F" w14:textId="77777777" w:rsidR="00171381" w:rsidRPr="00427AD1" w:rsidRDefault="00171381" w:rsidP="00643972">
            <w:pPr>
              <w:pStyle w:val="TAL"/>
            </w:pPr>
            <w:r w:rsidRPr="00427AD1">
              <w:t xml:space="preserve">Result of the MCPTT private call </w:t>
            </w:r>
            <w:r>
              <w:t>call</w:t>
            </w:r>
            <w:r>
              <w:noBreakHyphen/>
              <w:t>back</w:t>
            </w:r>
            <w:r w:rsidRPr="00427AD1">
              <w:t xml:space="preserve"> cancel request</w:t>
            </w:r>
            <w:r>
              <w:t xml:space="preserve"> </w:t>
            </w:r>
            <w:r w:rsidRPr="00427AD1">
              <w:t>– success or fail.</w:t>
            </w:r>
          </w:p>
        </w:tc>
      </w:tr>
    </w:tbl>
    <w:p w14:paraId="15FBD830" w14:textId="77777777" w:rsidR="00171381" w:rsidRDefault="00171381" w:rsidP="00171381">
      <w:pPr>
        <w:rPr>
          <w:noProof/>
          <w:lang w:val="en-US"/>
        </w:rPr>
      </w:pPr>
    </w:p>
    <w:p w14:paraId="79A154AB" w14:textId="77777777" w:rsidR="00171381" w:rsidRDefault="00171381" w:rsidP="00171381">
      <w:pPr>
        <w:pStyle w:val="Heading4"/>
        <w:rPr>
          <w:noProof/>
          <w:lang w:val="en-US"/>
        </w:rPr>
      </w:pPr>
      <w:bookmarkStart w:id="1043" w:name="_Toc170894609"/>
      <w:r>
        <w:rPr>
          <w:noProof/>
          <w:lang w:val="en-US"/>
        </w:rPr>
        <w:t>10.7.4.2</w:t>
      </w:r>
      <w:r>
        <w:rPr>
          <w:noProof/>
          <w:lang w:val="en-US"/>
        </w:rPr>
        <w:tab/>
        <w:t>MCPTT private call call</w:t>
      </w:r>
      <w:r>
        <w:rPr>
          <w:noProof/>
          <w:lang w:val="en-US"/>
        </w:rPr>
        <w:noBreakHyphen/>
        <w:t>back request within one MCPTT system</w:t>
      </w:r>
      <w:bookmarkEnd w:id="1043"/>
    </w:p>
    <w:p w14:paraId="3D3A1CE8" w14:textId="77777777" w:rsidR="00171381" w:rsidRPr="007E5077" w:rsidRDefault="00171381" w:rsidP="00171381">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7973C2A0"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68FE65DD" w14:textId="77777777" w:rsidR="00171381" w:rsidRDefault="00171381" w:rsidP="00171381">
      <w:r>
        <w:t>Pre-conditions:</w:t>
      </w:r>
    </w:p>
    <w:p w14:paraId="0296C54D" w14:textId="77777777" w:rsidR="00171381" w:rsidRDefault="00171381" w:rsidP="00171381">
      <w:pPr>
        <w:pStyle w:val="B1"/>
      </w:pPr>
      <w:r>
        <w:t>-</w:t>
      </w:r>
      <w:r>
        <w:tab/>
        <w:t>MCPTT user 1 is the current user at MCPTT client 1 and MCPTT user 2 is the current user at MCPTT client 2;</w:t>
      </w:r>
    </w:p>
    <w:p w14:paraId="6D1BD1AB" w14:textId="77777777" w:rsidR="00171381" w:rsidRDefault="00171381" w:rsidP="00171381">
      <w:pPr>
        <w:pStyle w:val="B1"/>
      </w:pPr>
      <w:r>
        <w:t>-</w:t>
      </w:r>
      <w:r>
        <w:tab/>
        <w:t>MCPTT client 1 and MCPTT client 2 are registered for MCPTT service.</w:t>
      </w:r>
    </w:p>
    <w:p w14:paraId="5F477DE4" w14:textId="77777777" w:rsidR="00171381" w:rsidRDefault="00171381" w:rsidP="00171381">
      <w:pPr>
        <w:pStyle w:val="TH"/>
      </w:pPr>
      <w:r>
        <w:object w:dxaOrig="7485" w:dyaOrig="5580" w14:anchorId="6822BD5D">
          <v:shape id="_x0000_i1085" type="#_x0000_t75" style="width:374.65pt;height:278pt" o:ole="">
            <v:imagedata r:id="rId126" o:title=""/>
          </v:shape>
          <o:OLEObject Type="Embed" ProgID="Visio.Drawing.15" ShapeID="_x0000_i1085" DrawAspect="Content" ObjectID="_1781508505" r:id="rId127"/>
        </w:object>
      </w:r>
    </w:p>
    <w:p w14:paraId="54B56C78" w14:textId="77777777" w:rsidR="00171381" w:rsidRDefault="00171381" w:rsidP="00171381">
      <w:pPr>
        <w:pStyle w:val="TF"/>
      </w:pPr>
      <w:r>
        <w:t>Figure 10.7.4.2-1: MCPTT private call call</w:t>
      </w:r>
      <w:r>
        <w:noBreakHyphen/>
        <w:t xml:space="preserve">back request </w:t>
      </w:r>
      <w:r w:rsidRPr="00BF574F">
        <w:t>– MCPTT users in the same MCPTT system</w:t>
      </w:r>
    </w:p>
    <w:p w14:paraId="4F0F0CDD" w14:textId="77777777" w:rsidR="00171381" w:rsidRDefault="00171381" w:rsidP="00171381">
      <w:pPr>
        <w:pStyle w:val="B1"/>
      </w:pPr>
      <w:r>
        <w:t>1.</w:t>
      </w:r>
      <w:r>
        <w:tab/>
        <w:t>MCPTT user on MCPTT client 1 initiates an MCPTT private call call</w:t>
      </w:r>
      <w:r>
        <w:noBreakHyphen/>
        <w:t>back request to the MCPTT user of MCPTT client 2.</w:t>
      </w:r>
    </w:p>
    <w:p w14:paraId="0F6D48E3" w14:textId="77777777" w:rsidR="00171381" w:rsidRDefault="00171381" w:rsidP="00171381">
      <w:pPr>
        <w:pStyle w:val="B1"/>
      </w:pPr>
      <w:r>
        <w:t>2.</w:t>
      </w:r>
      <w:r>
        <w:tab/>
        <w:t>MCPTT client 1 sends an MCPTT private call call</w:t>
      </w:r>
      <w:r>
        <w:noBreakHyphen/>
        <w:t>back request towards the MCPTT server</w:t>
      </w:r>
      <w:r w:rsidRPr="00BF574F">
        <w:t>.</w:t>
      </w:r>
    </w:p>
    <w:p w14:paraId="6E91F4B1" w14:textId="77777777" w:rsidR="00171381" w:rsidRDefault="00171381" w:rsidP="00171381">
      <w:pPr>
        <w:pStyle w:val="B1"/>
      </w:pPr>
      <w:r>
        <w:t>3.</w:t>
      </w:r>
      <w:r>
        <w:tab/>
        <w:t>MCPTT server checks whether the MCPTT user 1 at MCPTT client 1 is authorized to initiate the MCPTT private call call</w:t>
      </w:r>
      <w:r>
        <w:noBreakHyphen/>
        <w:t>back request</w:t>
      </w:r>
      <w:r w:rsidRPr="00BF574F">
        <w:t>.</w:t>
      </w:r>
    </w:p>
    <w:p w14:paraId="70652E66" w14:textId="77777777" w:rsidR="00171381" w:rsidRDefault="00171381" w:rsidP="00171381">
      <w:pPr>
        <w:pStyle w:val="B1"/>
      </w:pPr>
      <w:r>
        <w:t>4.</w:t>
      </w:r>
      <w:r>
        <w:tab/>
        <w:t>If authorized, MCPTT server sends the corresponding MCPTT private call call</w:t>
      </w:r>
      <w:r>
        <w:noBreakHyphen/>
        <w:t>back request towards the MCPTT client 2</w:t>
      </w:r>
      <w:r w:rsidRPr="003E311A">
        <w:t>.</w:t>
      </w:r>
    </w:p>
    <w:p w14:paraId="74B1E1E2" w14:textId="77777777" w:rsidR="00171381" w:rsidRDefault="00171381" w:rsidP="00171381">
      <w:pPr>
        <w:pStyle w:val="B1"/>
      </w:pPr>
      <w:r>
        <w:lastRenderedPageBreak/>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67338B6B" w14:textId="77777777" w:rsidR="00171381" w:rsidRDefault="00171381" w:rsidP="00171381">
      <w:pPr>
        <w:pStyle w:val="B1"/>
      </w:pPr>
      <w:r>
        <w:t>6.</w:t>
      </w:r>
      <w:r>
        <w:tab/>
        <w:t xml:space="preserve">The MCPTT client 2 notifies the MCPTT user 2 that there is an MCPTT private call call-back request awaiting his attention. </w:t>
      </w:r>
    </w:p>
    <w:p w14:paraId="3F786C80" w14:textId="77777777" w:rsidR="00171381" w:rsidRDefault="00171381" w:rsidP="00171381">
      <w:pPr>
        <w:pStyle w:val="B1"/>
      </w:pPr>
      <w:r>
        <w:t>7.</w:t>
      </w:r>
      <w:r>
        <w:tab/>
        <w:t>The receiving MCPTT client 2 sends an MCPTT private call call</w:t>
      </w:r>
      <w:r>
        <w:noBreakHyphen/>
        <w:t>back response to the MCPTT server.</w:t>
      </w:r>
    </w:p>
    <w:p w14:paraId="09E7422B" w14:textId="77777777" w:rsidR="00171381" w:rsidRPr="00AA17A2" w:rsidRDefault="00171381" w:rsidP="00171381">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07E23308" w14:textId="77777777" w:rsidR="00171381" w:rsidRDefault="00171381" w:rsidP="00171381">
      <w:pPr>
        <w:pStyle w:val="Heading4"/>
        <w:rPr>
          <w:noProof/>
          <w:lang w:val="en-US"/>
        </w:rPr>
      </w:pPr>
      <w:bookmarkStart w:id="1044" w:name="_Toc170894610"/>
      <w:r>
        <w:rPr>
          <w:noProof/>
          <w:lang w:val="en-US"/>
        </w:rPr>
        <w:t>10.7.4.3</w:t>
      </w:r>
      <w:r>
        <w:rPr>
          <w:noProof/>
          <w:lang w:val="en-US"/>
        </w:rPr>
        <w:tab/>
        <w:t>MCPTT private call call</w:t>
      </w:r>
      <w:r>
        <w:rPr>
          <w:noProof/>
          <w:lang w:val="en-US"/>
        </w:rPr>
        <w:noBreakHyphen/>
        <w:t>back cancel request within one MCPTT system</w:t>
      </w:r>
      <w:bookmarkEnd w:id="1044"/>
    </w:p>
    <w:p w14:paraId="0BCC715B" w14:textId="77777777" w:rsidR="00171381" w:rsidRPr="007E5077" w:rsidRDefault="00171381" w:rsidP="00171381">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3D25736B"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0C9B506" w14:textId="77777777" w:rsidR="00171381" w:rsidRDefault="00171381" w:rsidP="00171381">
      <w:r>
        <w:t>Pre-conditions:</w:t>
      </w:r>
    </w:p>
    <w:p w14:paraId="35328943"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EC8A043" w14:textId="77777777" w:rsidR="00171381" w:rsidRDefault="00171381" w:rsidP="00171381">
      <w:pPr>
        <w:pStyle w:val="TH"/>
      </w:pPr>
      <w:r>
        <w:object w:dxaOrig="7470" w:dyaOrig="5580" w14:anchorId="17C78236">
          <v:shape id="_x0000_i1086" type="#_x0000_t75" style="width:372.3pt;height:278pt" o:ole="">
            <v:imagedata r:id="rId128" o:title=""/>
          </v:shape>
          <o:OLEObject Type="Embed" ProgID="Visio.Drawing.15" ShapeID="_x0000_i1086" DrawAspect="Content" ObjectID="_1781508506" r:id="rId129"/>
        </w:object>
      </w:r>
    </w:p>
    <w:p w14:paraId="21B90AC6" w14:textId="77777777" w:rsidR="00171381" w:rsidRDefault="00171381" w:rsidP="00171381">
      <w:pPr>
        <w:pStyle w:val="TF"/>
      </w:pPr>
      <w:r>
        <w:t>Figure 10.7.4.3-1: MCPTT private call call</w:t>
      </w:r>
      <w:r>
        <w:noBreakHyphen/>
        <w:t xml:space="preserve">back cancel request </w:t>
      </w:r>
      <w:r w:rsidRPr="00BF574F">
        <w:t>– MCPTT users in the same MCPTT system</w:t>
      </w:r>
    </w:p>
    <w:p w14:paraId="52DF1F14" w14:textId="77777777" w:rsidR="00171381" w:rsidRDefault="00171381" w:rsidP="00171381">
      <w:pPr>
        <w:pStyle w:val="B1"/>
      </w:pPr>
      <w:r>
        <w:t>1.</w:t>
      </w:r>
      <w:r>
        <w:tab/>
        <w:t>MCPTT user on MCPTT client 1 wants to cancel a previously created MCPTT private call call</w:t>
      </w:r>
      <w:r>
        <w:noBreakHyphen/>
        <w:t>back request to the MCPTT user 2 of MCPTT client 2.</w:t>
      </w:r>
    </w:p>
    <w:p w14:paraId="54B8113D" w14:textId="77777777" w:rsidR="00171381" w:rsidRDefault="00171381" w:rsidP="00171381">
      <w:pPr>
        <w:pStyle w:val="B1"/>
      </w:pPr>
      <w:r>
        <w:t>2.</w:t>
      </w:r>
      <w:r>
        <w:tab/>
        <w:t>MCPTT client 1 sends an MCPTT private call call</w:t>
      </w:r>
      <w:r>
        <w:noBreakHyphen/>
        <w:t>back cancel request towards the MCPTT server</w:t>
      </w:r>
      <w:r w:rsidRPr="00BF574F">
        <w:t>.</w:t>
      </w:r>
    </w:p>
    <w:p w14:paraId="347A3C3C" w14:textId="77777777" w:rsidR="00171381" w:rsidRDefault="00171381" w:rsidP="00171381">
      <w:pPr>
        <w:pStyle w:val="B1"/>
      </w:pPr>
      <w:r>
        <w:t>3.</w:t>
      </w:r>
      <w:r>
        <w:tab/>
        <w:t>MCPTT server checks whether the MCPTT user 1 at MCPTT client 1 is authorized to cancel the previous MCPTT private call call</w:t>
      </w:r>
      <w:r>
        <w:noBreakHyphen/>
        <w:t>back request, if one exists</w:t>
      </w:r>
      <w:r w:rsidRPr="00BF574F">
        <w:t>.</w:t>
      </w:r>
    </w:p>
    <w:p w14:paraId="506592ED" w14:textId="77777777" w:rsidR="00171381" w:rsidRDefault="00171381" w:rsidP="00171381">
      <w:pPr>
        <w:pStyle w:val="B1"/>
      </w:pPr>
      <w:r>
        <w:t>4.</w:t>
      </w:r>
      <w:r>
        <w:tab/>
        <w:t>If authorized, MCPTT server sends the corresponding MCPTT private call call</w:t>
      </w:r>
      <w:r>
        <w:noBreakHyphen/>
        <w:t>back cancel request towards the MCPTT client 2</w:t>
      </w:r>
      <w:r w:rsidRPr="003E311A">
        <w:t>.</w:t>
      </w:r>
    </w:p>
    <w:p w14:paraId="63C272B9" w14:textId="77777777" w:rsidR="00171381" w:rsidRDefault="00171381" w:rsidP="00171381">
      <w:pPr>
        <w:pStyle w:val="B1"/>
      </w:pPr>
      <w:r>
        <w:lastRenderedPageBreak/>
        <w:t>5.</w:t>
      </w:r>
      <w:r>
        <w:tab/>
        <w:t>The receiving MCPTT client 2 removes all stored information about the previous MCPTT private call call</w:t>
      </w:r>
      <w:r>
        <w:noBreakHyphen/>
        <w:t>back request from the MCPTT user 1 on MCPTT client 1.</w:t>
      </w:r>
    </w:p>
    <w:p w14:paraId="35B8213D" w14:textId="77777777" w:rsidR="00171381" w:rsidRDefault="00171381" w:rsidP="00171381">
      <w:pPr>
        <w:pStyle w:val="B1"/>
      </w:pPr>
      <w:r>
        <w:t>6.</w:t>
      </w:r>
      <w:r>
        <w:tab/>
        <w:t>The receiving MCPTT client 2 sends an MCPTT private call call</w:t>
      </w:r>
      <w:r>
        <w:noBreakHyphen/>
        <w:t>back cancel response to the MCPTT server.</w:t>
      </w:r>
    </w:p>
    <w:p w14:paraId="73DFE890" w14:textId="77777777" w:rsidR="00171381" w:rsidRDefault="00171381" w:rsidP="00171381">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6FE9E07C" w14:textId="77777777" w:rsidR="00171381" w:rsidRDefault="00171381" w:rsidP="00171381">
      <w:pPr>
        <w:rPr>
          <w:noProof/>
          <w:lang w:val="en-US"/>
        </w:rPr>
      </w:pPr>
    </w:p>
    <w:p w14:paraId="7A55DEC4" w14:textId="77777777" w:rsidR="00171381" w:rsidRDefault="00171381" w:rsidP="00171381">
      <w:pPr>
        <w:pStyle w:val="Heading4"/>
        <w:rPr>
          <w:noProof/>
          <w:lang w:val="en-US"/>
        </w:rPr>
      </w:pPr>
      <w:bookmarkStart w:id="1045" w:name="_Toc170894611"/>
      <w:r>
        <w:rPr>
          <w:noProof/>
          <w:lang w:val="en-US"/>
        </w:rPr>
        <w:t>10.7.4.4</w:t>
      </w:r>
      <w:r>
        <w:rPr>
          <w:noProof/>
          <w:lang w:val="en-US"/>
        </w:rPr>
        <w:tab/>
        <w:t>MCPTT private call call</w:t>
      </w:r>
      <w:r>
        <w:rPr>
          <w:noProof/>
          <w:lang w:val="en-US"/>
        </w:rPr>
        <w:noBreakHyphen/>
        <w:t>back request fulfillment within one MCPTT system</w:t>
      </w:r>
      <w:bookmarkEnd w:id="1045"/>
    </w:p>
    <w:p w14:paraId="4B5010CB" w14:textId="77777777" w:rsidR="00171381" w:rsidRPr="007E5077" w:rsidRDefault="00171381" w:rsidP="00171381">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 The procedures for establishing the MCPTT private call between the two users is the same as an MCPTT private call (10.7.2.2.2).</w:t>
      </w:r>
    </w:p>
    <w:p w14:paraId="59A124DF"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161052C9" w14:textId="77777777" w:rsidR="00171381" w:rsidRDefault="00171381" w:rsidP="00171381">
      <w:r>
        <w:t>Pre-conditions:</w:t>
      </w:r>
    </w:p>
    <w:p w14:paraId="0B449F59"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2A1C0E4" w14:textId="77777777" w:rsidR="00171381" w:rsidRDefault="00171381" w:rsidP="00171381">
      <w:pPr>
        <w:pStyle w:val="TH"/>
      </w:pPr>
      <w:r>
        <w:object w:dxaOrig="7065" w:dyaOrig="3225" w14:anchorId="5BDB1AE5">
          <v:shape id="_x0000_i1087" type="#_x0000_t75" style="width:352.7pt;height:161.7pt" o:ole="">
            <v:imagedata r:id="rId130" o:title=""/>
          </v:shape>
          <o:OLEObject Type="Embed" ProgID="Visio.Drawing.15" ShapeID="_x0000_i1087" DrawAspect="Content" ObjectID="_1781508507" r:id="rId131"/>
        </w:object>
      </w:r>
    </w:p>
    <w:p w14:paraId="7271E76E" w14:textId="77777777" w:rsidR="00171381" w:rsidRDefault="00171381" w:rsidP="00171381">
      <w:pPr>
        <w:pStyle w:val="TF"/>
      </w:pPr>
      <w:r>
        <w:t>Figure 10.7.4.4-1: MCPTT private call</w:t>
      </w:r>
      <w:r>
        <w:noBreakHyphen/>
        <w:t xml:space="preserve">back request fulfillment </w:t>
      </w:r>
      <w:r w:rsidRPr="00BF574F">
        <w:t>– MCPTT users in the same MCPTT system</w:t>
      </w:r>
    </w:p>
    <w:p w14:paraId="16C869CA" w14:textId="77777777" w:rsidR="00171381" w:rsidRDefault="00171381" w:rsidP="00171381">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218F238E" w14:textId="77777777" w:rsidR="00171381" w:rsidRDefault="00171381" w:rsidP="00171381">
      <w:pPr>
        <w:pStyle w:val="B1"/>
      </w:pPr>
      <w:r>
        <w:t>2.</w:t>
      </w:r>
      <w:r>
        <w:tab/>
        <w:t>Once a successful MCPTT private call has been made between the MCPTT user 1 on MCPTT client 1 and MCPTT user 2, then the MCPTT client 2 removes the stored call</w:t>
      </w:r>
      <w:r>
        <w:noBreakHyphen/>
        <w:t>back request information</w:t>
      </w:r>
      <w:r w:rsidRPr="00BF574F">
        <w:t>.</w:t>
      </w:r>
    </w:p>
    <w:p w14:paraId="0B53C8C5" w14:textId="77777777" w:rsidR="00171381" w:rsidRDefault="00171381" w:rsidP="00171381">
      <w:pPr>
        <w:pStyle w:val="Heading3"/>
        <w:rPr>
          <w:lang w:eastAsia="x-none"/>
        </w:rPr>
      </w:pPr>
      <w:bookmarkStart w:id="1046" w:name="_Toc170894612"/>
      <w:r>
        <w:rPr>
          <w:lang w:eastAsia="x-none"/>
        </w:rPr>
        <w:t>10.7.5</w:t>
      </w:r>
      <w:r>
        <w:rPr>
          <w:lang w:eastAsia="x-none"/>
        </w:rPr>
        <w:tab/>
      </w:r>
      <w:r>
        <w:rPr>
          <w:noProof/>
          <w:lang w:val="en-US"/>
        </w:rPr>
        <w:t xml:space="preserve">MCPTT </w:t>
      </w:r>
      <w:r>
        <w:t>call forwarding for private calls</w:t>
      </w:r>
      <w:bookmarkEnd w:id="1046"/>
    </w:p>
    <w:p w14:paraId="2849DA4D" w14:textId="77777777" w:rsidR="00171381" w:rsidRDefault="00171381" w:rsidP="00171381">
      <w:pPr>
        <w:pStyle w:val="Heading4"/>
        <w:rPr>
          <w:noProof/>
          <w:lang w:val="en-US"/>
        </w:rPr>
      </w:pPr>
      <w:bookmarkStart w:id="1047" w:name="_Toc170894613"/>
      <w:r>
        <w:t>10.7.5.1</w:t>
      </w:r>
      <w:r>
        <w:tab/>
      </w:r>
      <w:r>
        <w:rPr>
          <w:noProof/>
          <w:lang w:val="en-US"/>
        </w:rPr>
        <w:t>General</w:t>
      </w:r>
      <w:bookmarkEnd w:id="1047"/>
    </w:p>
    <w:p w14:paraId="3448804F" w14:textId="77777777" w:rsidR="00171381" w:rsidRDefault="00171381" w:rsidP="00171381">
      <w:r>
        <w:rPr>
          <w:lang w:val="en-US"/>
        </w:rPr>
        <w:t>Call forwarding of MCPTT private calls allows users to configure forwarding of incoming private calls (with or without Floor control) to another MCPTT user depending on the following conditions</w:t>
      </w:r>
      <w:r>
        <w:t>:</w:t>
      </w:r>
    </w:p>
    <w:p w14:paraId="5C6F2359" w14:textId="77777777" w:rsidR="00171381" w:rsidRDefault="00171381" w:rsidP="00171381">
      <w:pPr>
        <w:pStyle w:val="B1"/>
      </w:pPr>
      <w:r>
        <w:t>-</w:t>
      </w:r>
      <w:r>
        <w:tab/>
        <w:t>Immediate</w:t>
      </w:r>
    </w:p>
    <w:p w14:paraId="2EAC0691" w14:textId="77777777" w:rsidR="00171381" w:rsidRDefault="00171381" w:rsidP="00171381">
      <w:pPr>
        <w:pStyle w:val="B1"/>
      </w:pPr>
      <w:r>
        <w:t>-</w:t>
      </w:r>
      <w:r>
        <w:tab/>
        <w:t>No answer: If the incoming private call is a call with manual commencement mode and the MCPTT User does not answer within a configured period</w:t>
      </w:r>
    </w:p>
    <w:p w14:paraId="1884BE79" w14:textId="77777777" w:rsidR="00171381" w:rsidRDefault="00171381" w:rsidP="00171381">
      <w:r>
        <w:t xml:space="preserve">The forwarding of an individual call can also be based on manual input of the called MCPTT user on a per call basis. In this case the MCPTT user responds to an incoming MCPTT private call by requesting redirection of that MCPTT </w:t>
      </w:r>
      <w:r>
        <w:lastRenderedPageBreak/>
        <w:t>private call to another MCPTT user. It can only be invoked before the communication is established by the served user, which is the period that the served user is being informed of the communication (during ringing).</w:t>
      </w:r>
    </w:p>
    <w:p w14:paraId="378BDA9C" w14:textId="77777777" w:rsidR="00171381" w:rsidRDefault="00171381" w:rsidP="00171381">
      <w:pPr>
        <w:pStyle w:val="Heading5"/>
      </w:pPr>
      <w:bookmarkStart w:id="1048" w:name="_Toc170894614"/>
      <w:r>
        <w:t>10.7.5.1.1</w:t>
      </w:r>
      <w:r>
        <w:tab/>
        <w:t>Void</w:t>
      </w:r>
      <w:bookmarkEnd w:id="1048"/>
    </w:p>
    <w:p w14:paraId="0B4E646C" w14:textId="361D1EB0" w:rsidR="00171381" w:rsidRDefault="00171381" w:rsidP="00171381">
      <w:pPr>
        <w:pStyle w:val="Heading5"/>
      </w:pPr>
      <w:bookmarkStart w:id="1049" w:name="_Toc170894615"/>
      <w:r>
        <w:t>10.7.5.1.2</w:t>
      </w:r>
      <w:r>
        <w:tab/>
        <w:t xml:space="preserve">MCPTT private call forwarding request </w:t>
      </w:r>
      <w:r w:rsidRPr="00805B7E">
        <w:t>(MCPTT client to MCPTT server</w:t>
      </w:r>
      <w:r w:rsidR="009F458C" w:rsidRPr="009F458C">
        <w:t xml:space="preserve"> and MCPTT server to MCPTT server</w:t>
      </w:r>
      <w:r w:rsidRPr="00805B7E">
        <w:t>)</w:t>
      </w:r>
      <w:bookmarkEnd w:id="1049"/>
    </w:p>
    <w:p w14:paraId="596F3D3A" w14:textId="430D1F85" w:rsidR="00171381" w:rsidRDefault="00171381" w:rsidP="00171381">
      <w:r>
        <w:t xml:space="preserve">Table 10.7.5.1.2-1 describes the information flow of the MCPTT private call </w:t>
      </w:r>
      <w:r w:rsidRPr="006C3412">
        <w:t>forwarding</w:t>
      </w:r>
      <w:r>
        <w:t xml:space="preserve"> request from the MCPTT client to the MCPTT server</w:t>
      </w:r>
      <w:r w:rsidR="009F458C" w:rsidRPr="009F458C">
        <w:t xml:space="preserve"> and MCPTT server to MCPTT server</w:t>
      </w:r>
      <w:r>
        <w:t>.</w:t>
      </w:r>
    </w:p>
    <w:p w14:paraId="1B8CCA8A" w14:textId="3BB47AB4" w:rsidR="00171381" w:rsidRDefault="00171381" w:rsidP="00171381">
      <w:pPr>
        <w:pStyle w:val="TH"/>
      </w:pPr>
      <w:r>
        <w:t xml:space="preserve">Table 10.7.5.1.2-1: MCPTT private call forwarding request </w:t>
      </w:r>
      <w:bookmarkStart w:id="1050" w:name="_Hlk29949296"/>
      <w:r w:rsidRPr="009B2B01">
        <w:t>(MCPTT client to MCPTT server</w:t>
      </w:r>
      <w:r w:rsidR="009F458C" w:rsidRPr="009F458C">
        <w:t xml:space="preserve"> and MCPTT server to MCPTT server</w:t>
      </w:r>
      <w:r w:rsidRPr="009B2B01">
        <w:t>)</w:t>
      </w:r>
      <w:r>
        <w:t xml:space="preserve"> </w:t>
      </w:r>
      <w:bookmarkEnd w:id="1050"/>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55F4175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2DC44"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8BEC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6463" w14:textId="77777777" w:rsidR="00171381" w:rsidRDefault="00171381" w:rsidP="00643972">
            <w:pPr>
              <w:pStyle w:val="TAH"/>
            </w:pPr>
            <w:r>
              <w:t>Description</w:t>
            </w:r>
          </w:p>
        </w:tc>
      </w:tr>
      <w:tr w:rsidR="00171381" w14:paraId="6CCEDF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105C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69514"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038C" w14:textId="77777777" w:rsidR="00171381" w:rsidRDefault="00171381" w:rsidP="00643972">
            <w:pPr>
              <w:pStyle w:val="TAL"/>
            </w:pPr>
            <w:r>
              <w:t xml:space="preserve">The </w:t>
            </w:r>
            <w:r>
              <w:rPr>
                <w:lang w:eastAsia="zh-CN"/>
              </w:rPr>
              <w:t>MCPTT ID</w:t>
            </w:r>
            <w:r>
              <w:t xml:space="preserve"> requesting the call forwarding</w:t>
            </w:r>
          </w:p>
        </w:tc>
      </w:tr>
      <w:tr w:rsidR="00171381" w14:paraId="6951AC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4F94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CAFC0"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3C1B" w14:textId="77777777" w:rsidR="00171381" w:rsidRDefault="00171381" w:rsidP="00643972">
            <w:pPr>
              <w:pStyle w:val="TAL"/>
            </w:pPr>
            <w:r>
              <w:t xml:space="preserve">The </w:t>
            </w:r>
            <w:r>
              <w:rPr>
                <w:lang w:eastAsia="zh-CN"/>
              </w:rPr>
              <w:t>MCPTT ID</w:t>
            </w:r>
            <w:r>
              <w:t xml:space="preserve"> originating the MCPTT private call</w:t>
            </w:r>
          </w:p>
        </w:tc>
      </w:tr>
      <w:tr w:rsidR="00171381" w14:paraId="35066E8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A0849" w14:textId="77777777" w:rsidR="00171381" w:rsidRDefault="00171381" w:rsidP="00643972">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CE1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D551" w14:textId="77777777" w:rsidR="00171381" w:rsidRDefault="00171381" w:rsidP="00643972">
            <w:pPr>
              <w:pStyle w:val="TAL"/>
            </w:pPr>
            <w:r>
              <w:t xml:space="preserve">The target </w:t>
            </w:r>
            <w:r>
              <w:rPr>
                <w:lang w:eastAsia="zh-CN"/>
              </w:rPr>
              <w:t>MCPTT ID</w:t>
            </w:r>
            <w:r>
              <w:t xml:space="preserve"> of the call forwarding</w:t>
            </w:r>
          </w:p>
        </w:tc>
      </w:tr>
      <w:tr w:rsidR="00171381" w14:paraId="634B2F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AEC4F" w14:textId="77777777" w:rsidR="0017138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868A"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2EEF" w14:textId="77777777" w:rsidR="00171381" w:rsidRDefault="00171381" w:rsidP="00643972">
            <w:pPr>
              <w:pStyle w:val="TAL"/>
            </w:pPr>
            <w:r>
              <w:t>The target functional alias of the call forwarding</w:t>
            </w:r>
          </w:p>
        </w:tc>
      </w:tr>
      <w:tr w:rsidR="00171381" w14:paraId="03F45E6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E0A8" w14:textId="77777777" w:rsidR="00171381" w:rsidRDefault="00171381" w:rsidP="00643972">
            <w:pPr>
              <w:pStyle w:val="TAN"/>
            </w:pPr>
            <w:r>
              <w:t>NOTE:</w:t>
            </w:r>
            <w:r>
              <w:tab/>
              <w:t>One identity shall be present</w:t>
            </w:r>
          </w:p>
        </w:tc>
      </w:tr>
    </w:tbl>
    <w:p w14:paraId="50D6794C" w14:textId="77777777" w:rsidR="00171381" w:rsidRDefault="00171381" w:rsidP="00171381"/>
    <w:p w14:paraId="4EF83751" w14:textId="77777777" w:rsidR="00171381" w:rsidRDefault="00171381" w:rsidP="00171381">
      <w:pPr>
        <w:pStyle w:val="Heading5"/>
      </w:pPr>
      <w:bookmarkStart w:id="1051" w:name="_Toc170894616"/>
      <w:r>
        <w:t>10.7.5.1.3</w:t>
      </w:r>
      <w:r>
        <w:tab/>
        <w:t xml:space="preserve">MCPTT private call forwarding </w:t>
      </w:r>
      <w:bookmarkStart w:id="1052" w:name="_Hlk29949259"/>
      <w:r>
        <w:t xml:space="preserve">response </w:t>
      </w:r>
      <w:r w:rsidRPr="00805B7E">
        <w:t xml:space="preserve">(MCPTT </w:t>
      </w:r>
      <w:r>
        <w:t>server</w:t>
      </w:r>
      <w:r w:rsidRPr="00805B7E">
        <w:t xml:space="preserve"> to MCPTT </w:t>
      </w:r>
      <w:r>
        <w:t>client</w:t>
      </w:r>
      <w:r w:rsidRPr="00805B7E">
        <w:t>)</w:t>
      </w:r>
      <w:bookmarkEnd w:id="1051"/>
      <w:bookmarkEnd w:id="1052"/>
    </w:p>
    <w:p w14:paraId="236F0F0C" w14:textId="77777777" w:rsidR="00171381" w:rsidRDefault="00171381" w:rsidP="00171381">
      <w:r>
        <w:t>Table 10.7.5.1.3-1 describes the information flow of the MCPTT private call forwarding response from the MCPTT server to the MCPTT client.</w:t>
      </w:r>
    </w:p>
    <w:p w14:paraId="76A0F30F" w14:textId="77777777" w:rsidR="00171381" w:rsidRDefault="00171381" w:rsidP="00171381">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35799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96D07"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872A4"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2FA43" w14:textId="77777777" w:rsidR="00171381" w:rsidRDefault="00171381" w:rsidP="00643972">
            <w:pPr>
              <w:pStyle w:val="TAH"/>
            </w:pPr>
            <w:r>
              <w:t>Description</w:t>
            </w:r>
          </w:p>
        </w:tc>
      </w:tr>
      <w:tr w:rsidR="00171381" w14:paraId="70B97E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060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B6F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6CA4" w14:textId="77777777" w:rsidR="00171381" w:rsidRDefault="00171381" w:rsidP="00643972">
            <w:pPr>
              <w:pStyle w:val="TAL"/>
            </w:pPr>
            <w:r>
              <w:t xml:space="preserve">The </w:t>
            </w:r>
            <w:r>
              <w:rPr>
                <w:lang w:eastAsia="zh-CN"/>
              </w:rPr>
              <w:t>MCPTT ID</w:t>
            </w:r>
            <w:r>
              <w:t xml:space="preserve"> requesting the call call forwarding</w:t>
            </w:r>
          </w:p>
        </w:tc>
      </w:tr>
      <w:tr w:rsidR="00171381" w14:paraId="531D48C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9098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EF79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CAE73"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257D99FD" w14:textId="77777777" w:rsidR="00171381" w:rsidRDefault="00171381" w:rsidP="00171381"/>
    <w:p w14:paraId="5E895261" w14:textId="77777777" w:rsidR="00171381" w:rsidRDefault="00171381" w:rsidP="00171381">
      <w:pPr>
        <w:pStyle w:val="Heading5"/>
      </w:pPr>
      <w:bookmarkStart w:id="1053" w:name="_Toc170894617"/>
      <w:r>
        <w:t>10.7.5.1.4</w:t>
      </w:r>
      <w:r>
        <w:tab/>
        <w:t xml:space="preserve">MCPTT private call forwarding request </w:t>
      </w:r>
      <w:r w:rsidRPr="00805B7E">
        <w:t xml:space="preserve">(MCPTT </w:t>
      </w:r>
      <w:r>
        <w:t>server</w:t>
      </w:r>
      <w:r w:rsidRPr="00805B7E">
        <w:t xml:space="preserve"> to MCPTT </w:t>
      </w:r>
      <w:r>
        <w:t>client</w:t>
      </w:r>
      <w:r w:rsidRPr="00805B7E">
        <w:t>)</w:t>
      </w:r>
      <w:bookmarkEnd w:id="1053"/>
    </w:p>
    <w:p w14:paraId="552A3A6A" w14:textId="77777777" w:rsidR="00171381" w:rsidRDefault="00171381" w:rsidP="00171381">
      <w:r>
        <w:t>Table 10.7.5.1.4-1 describes the information flow of the MCPTT private call forwarding request from the MCPTT server to the MCPTT client.</w:t>
      </w:r>
    </w:p>
    <w:p w14:paraId="500FD2EB" w14:textId="77777777" w:rsidR="00171381" w:rsidRDefault="00171381" w:rsidP="00171381">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D34E5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561E"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38115"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E7B5" w14:textId="77777777" w:rsidR="00171381" w:rsidRDefault="00171381" w:rsidP="00643972">
            <w:pPr>
              <w:pStyle w:val="TAH"/>
            </w:pPr>
            <w:r>
              <w:t>Description</w:t>
            </w:r>
          </w:p>
        </w:tc>
      </w:tr>
      <w:tr w:rsidR="00171381" w14:paraId="702A64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34AB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485C"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C605" w14:textId="77777777" w:rsidR="00171381" w:rsidRDefault="00171381" w:rsidP="00643972">
            <w:pPr>
              <w:pStyle w:val="TAL"/>
            </w:pPr>
            <w:r>
              <w:t xml:space="preserve">The </w:t>
            </w:r>
            <w:r>
              <w:rPr>
                <w:lang w:eastAsia="zh-CN"/>
              </w:rPr>
              <w:t>MCPTT ID</w:t>
            </w:r>
            <w:r>
              <w:t xml:space="preserve"> of the party to be forwarded</w:t>
            </w:r>
          </w:p>
        </w:tc>
      </w:tr>
      <w:tr w:rsidR="00171381" w14:paraId="7A7874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A723"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19DC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3170" w14:textId="77777777" w:rsidR="00171381" w:rsidRDefault="00171381" w:rsidP="00643972">
            <w:pPr>
              <w:pStyle w:val="TAL"/>
            </w:pPr>
            <w:r>
              <w:t xml:space="preserve">The target </w:t>
            </w:r>
            <w:r>
              <w:rPr>
                <w:lang w:eastAsia="zh-CN"/>
              </w:rPr>
              <w:t>MCPTT ID</w:t>
            </w:r>
            <w:r>
              <w:t xml:space="preserve"> of the call forwarding</w:t>
            </w:r>
          </w:p>
        </w:tc>
      </w:tr>
    </w:tbl>
    <w:p w14:paraId="7A19172D" w14:textId="77777777" w:rsidR="00171381" w:rsidRDefault="00171381" w:rsidP="00171381"/>
    <w:p w14:paraId="2F9B15A8" w14:textId="7384D0F6" w:rsidR="00171381" w:rsidRDefault="00171381" w:rsidP="00171381">
      <w:pPr>
        <w:pStyle w:val="Heading5"/>
      </w:pPr>
      <w:bookmarkStart w:id="1054" w:name="_Toc170894618"/>
      <w:r>
        <w:t>10.7.5.1.5</w:t>
      </w:r>
      <w:r>
        <w:tab/>
        <w:t xml:space="preserve">MCPTT private call forwarding response </w:t>
      </w:r>
      <w:r w:rsidRPr="009B2B01">
        <w:t>(MCPTT client to MCPTT server</w:t>
      </w:r>
      <w:r w:rsidR="009F458C" w:rsidRPr="009F458C">
        <w:t xml:space="preserve"> and MCPTT server to MCPTT server</w:t>
      </w:r>
      <w:r w:rsidRPr="009B2B01">
        <w:t>)</w:t>
      </w:r>
      <w:bookmarkEnd w:id="1054"/>
    </w:p>
    <w:p w14:paraId="6B9A8EB1" w14:textId="2B02ADC7" w:rsidR="00171381" w:rsidRDefault="00171381" w:rsidP="00171381">
      <w:r>
        <w:t>Table 10.7.5.1.5-1 describes the information flow of the MCPTT private call forwarding response from the MCPTT client to the MCPTT server</w:t>
      </w:r>
      <w:r w:rsidR="009F458C" w:rsidRPr="009F458C">
        <w:t xml:space="preserve"> and MCPTT server to MCPTT server</w:t>
      </w:r>
      <w:r>
        <w:t>.</w:t>
      </w:r>
    </w:p>
    <w:p w14:paraId="23611324" w14:textId="5539160A" w:rsidR="00171381" w:rsidRDefault="00171381" w:rsidP="00171381">
      <w:pPr>
        <w:pStyle w:val="TH"/>
      </w:pPr>
      <w:r>
        <w:lastRenderedPageBreak/>
        <w:t xml:space="preserve">Table 10.7.5.1.5-1: MCPTT private call forwarding response </w:t>
      </w:r>
      <w:r w:rsidRPr="00F90AD2">
        <w:t>(MCPTT client to MCPTT server</w:t>
      </w:r>
      <w:r w:rsidR="009F458C" w:rsidRPr="009F458C">
        <w:t xml:space="preserve"> and MCPTT server to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7C3F24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02D9"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369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3C8E" w14:textId="77777777" w:rsidR="00171381" w:rsidRDefault="00171381" w:rsidP="00643972">
            <w:pPr>
              <w:pStyle w:val="TAH"/>
            </w:pPr>
            <w:r>
              <w:t>Description</w:t>
            </w:r>
          </w:p>
        </w:tc>
      </w:tr>
      <w:tr w:rsidR="00171381" w14:paraId="56C6AE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317DD"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7535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563E8" w14:textId="77777777" w:rsidR="00171381" w:rsidRDefault="00171381" w:rsidP="00643972">
            <w:pPr>
              <w:pStyle w:val="TAL"/>
            </w:pPr>
            <w:r>
              <w:t xml:space="preserve">The </w:t>
            </w:r>
            <w:r>
              <w:rPr>
                <w:lang w:eastAsia="zh-CN"/>
              </w:rPr>
              <w:t>MCPTT ID</w:t>
            </w:r>
            <w:r>
              <w:t xml:space="preserve"> of the party to be forwarded</w:t>
            </w:r>
          </w:p>
        </w:tc>
      </w:tr>
      <w:tr w:rsidR="00171381" w14:paraId="4E1266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7CBD6" w14:textId="77777777" w:rsidR="0017138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391EE" w14:textId="77777777" w:rsidR="0017138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3259" w14:textId="77777777" w:rsidR="00171381" w:rsidRDefault="00171381" w:rsidP="00643972">
            <w:pPr>
              <w:pStyle w:val="TAL"/>
            </w:pPr>
            <w:r w:rsidRPr="00427AD1">
              <w:t>The</w:t>
            </w:r>
            <w:r w:rsidRPr="00427AD1">
              <w:rPr>
                <w:rFonts w:hint="eastAsia"/>
                <w:lang w:eastAsia="zh-CN"/>
              </w:rPr>
              <w:t xml:space="preserve"> MCPTT ID</w:t>
            </w:r>
            <w:r w:rsidRPr="00427AD1">
              <w:t xml:space="preserve"> of the </w:t>
            </w:r>
            <w:r>
              <w:t>target of the forwarding</w:t>
            </w:r>
          </w:p>
        </w:tc>
      </w:tr>
      <w:tr w:rsidR="00171381" w14:paraId="1B45C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FE5CD"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FBCF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050BA"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5FFBEAED" w14:textId="77777777" w:rsidR="00171381" w:rsidRPr="00AB5FED" w:rsidRDefault="00171381" w:rsidP="00171381"/>
    <w:p w14:paraId="5E7070A5" w14:textId="77777777" w:rsidR="00171381" w:rsidRDefault="00171381" w:rsidP="0006288D">
      <w:pPr>
        <w:pStyle w:val="Heading4"/>
      </w:pPr>
      <w:bookmarkStart w:id="1055" w:name="_Toc170894619"/>
      <w:r>
        <w:t>10.7.5.2</w:t>
      </w:r>
      <w:r>
        <w:tab/>
        <w:t>Procedures</w:t>
      </w:r>
      <w:bookmarkEnd w:id="1055"/>
    </w:p>
    <w:p w14:paraId="1A9E4F06" w14:textId="77777777" w:rsidR="00171381" w:rsidRDefault="00171381" w:rsidP="00171381">
      <w:pPr>
        <w:pStyle w:val="Heading5"/>
      </w:pPr>
      <w:bookmarkStart w:id="1056" w:name="_Toc170894620"/>
      <w:r>
        <w:t>10.7.5.2.1</w:t>
      </w:r>
      <w:r>
        <w:tab/>
        <w:t>Update configuration for MCPTT private call forwarding</w:t>
      </w:r>
      <w:bookmarkEnd w:id="1056"/>
    </w:p>
    <w:p w14:paraId="464A4DEE" w14:textId="77777777" w:rsidR="00171381" w:rsidRDefault="00171381" w:rsidP="00171381">
      <w:r>
        <w:t>An authorized user can update the call forwarding related parameters stored in the user profile using the procedures as defined in 3GPP TS 23.280 [8] subclause 10.1.4.5.</w:t>
      </w:r>
    </w:p>
    <w:p w14:paraId="2B9C7882" w14:textId="0A02ADCD" w:rsidR="00171381" w:rsidRDefault="00171381" w:rsidP="00171381">
      <w:pPr>
        <w:pStyle w:val="Heading5"/>
      </w:pPr>
      <w:bookmarkStart w:id="1057" w:name="_Toc170894621"/>
      <w:r>
        <w:t>10.7.5.2.2</w:t>
      </w:r>
      <w:r>
        <w:tab/>
        <w:t>MCPTT immediate private call forwarding</w:t>
      </w:r>
      <w:r w:rsidR="009F458C" w:rsidRPr="009F458C">
        <w:t xml:space="preserve"> in a single MCPTT system</w:t>
      </w:r>
      <w:bookmarkEnd w:id="1057"/>
    </w:p>
    <w:p w14:paraId="2CC7CCEC" w14:textId="77777777" w:rsidR="00171381" w:rsidRDefault="00171381" w:rsidP="00171381">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080D4E55" w14:textId="77777777" w:rsidR="00171381" w:rsidRDefault="00171381" w:rsidP="00171381">
      <w:r>
        <w:t>Pre-conditions:</w:t>
      </w:r>
    </w:p>
    <w:p w14:paraId="0182C922" w14:textId="77777777" w:rsidR="00171381" w:rsidRDefault="00171381" w:rsidP="00171381">
      <w:pPr>
        <w:pStyle w:val="B1"/>
      </w:pPr>
      <w:r>
        <w:t>1.</w:t>
      </w:r>
      <w:r>
        <w:tab/>
        <w:t>MCPTT client 2 is authorized to use call forwarding and has immediate call forwarding enabled with the destination MCPTT client 3.</w:t>
      </w:r>
    </w:p>
    <w:p w14:paraId="116ABDF3" w14:textId="77777777" w:rsidR="00171381" w:rsidRDefault="00171381" w:rsidP="00171381">
      <w:pPr>
        <w:pStyle w:val="B1"/>
      </w:pPr>
      <w:r>
        <w:t>2.</w:t>
      </w:r>
      <w:r>
        <w:tab/>
        <w:t>MCPTT client 1 is authorized to make private calls to client 2.</w:t>
      </w:r>
    </w:p>
    <w:p w14:paraId="4705C747" w14:textId="77777777" w:rsidR="00171381" w:rsidRDefault="00171381" w:rsidP="00171381">
      <w:pPr>
        <w:pStyle w:val="B1"/>
      </w:pPr>
      <w:r>
        <w:t>3.</w:t>
      </w:r>
      <w:r>
        <w:tab/>
        <w:t>The redirection counter is below the limit.</w:t>
      </w:r>
      <w:r w:rsidRPr="005B4D0F">
        <w:t xml:space="preserve"> </w:t>
      </w:r>
    </w:p>
    <w:p w14:paraId="43BAD662" w14:textId="77777777" w:rsidR="00171381" w:rsidRPr="00AA05A2"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71BF38D4" w14:textId="77777777" w:rsidR="00171381" w:rsidRDefault="00171381" w:rsidP="00171381">
      <w:pPr>
        <w:pStyle w:val="TH"/>
      </w:pPr>
      <w:r>
        <w:object w:dxaOrig="16051" w:dyaOrig="19230" w14:anchorId="7FA3B5C1">
          <v:shape id="_x0000_i1088" type="#_x0000_t75" style="width:456.65pt;height:545.95pt" o:ole="">
            <v:imagedata r:id="rId132" o:title=""/>
          </v:shape>
          <o:OLEObject Type="Embed" ProgID="Visio.Drawing.11" ShapeID="_x0000_i1088" DrawAspect="Content" ObjectID="_1781508508" r:id="rId133"/>
        </w:object>
      </w:r>
    </w:p>
    <w:p w14:paraId="4FF404F1" w14:textId="77777777" w:rsidR="00171381" w:rsidRDefault="00171381" w:rsidP="00171381">
      <w:pPr>
        <w:pStyle w:val="TF"/>
      </w:pPr>
      <w:r>
        <w:t>Figure 10.7.5.2.2-1: Call forwarding immediate for private calls</w:t>
      </w:r>
    </w:p>
    <w:p w14:paraId="5F6E68FE" w14:textId="77777777" w:rsidR="00171381" w:rsidRDefault="00171381" w:rsidP="00171381"/>
    <w:p w14:paraId="29BEB124" w14:textId="77777777" w:rsidR="00171381" w:rsidRDefault="00171381" w:rsidP="00171381">
      <w:pPr>
        <w:pStyle w:val="B1"/>
      </w:pPr>
      <w:r>
        <w:t>1.</w:t>
      </w:r>
      <w:r>
        <w:tab/>
        <w:t>MCPTT client 1 sends an MCPTT private call request towards the MCPTT server.</w:t>
      </w:r>
    </w:p>
    <w:p w14:paraId="139E75E4" w14:textId="77777777" w:rsidR="00171381" w:rsidRDefault="00171381" w:rsidP="00171381">
      <w:pPr>
        <w:pStyle w:val="B1"/>
      </w:pPr>
      <w:r>
        <w:t>2.</w:t>
      </w:r>
      <w:r>
        <w:tab/>
        <w:t>The MCPTT server detects that MCPTT client 2 has immediate call forwarding enabled.</w:t>
      </w:r>
    </w:p>
    <w:p w14:paraId="411D6E11" w14:textId="2828466E" w:rsidR="00171381" w:rsidRDefault="00171381" w:rsidP="00171381">
      <w:pPr>
        <w:pStyle w:val="B1"/>
      </w:pPr>
      <w:r>
        <w:t>3.</w:t>
      </w:r>
      <w:r>
        <w:tab/>
        <w:t>The MCPTT server checks that the limit of immediate forwardings is not reached. The MCPTT server increments the redirection counter for immediate forwardings.</w:t>
      </w:r>
      <w:r w:rsidRPr="005B4D0F">
        <w:t xml:space="preserve"> </w:t>
      </w:r>
      <w:r w:rsidRPr="00BD3C8D">
        <w:t>If the target of the MCPTT private call forwarding is a functional alias instead of an MCPTT ID the MCPTT server</w:t>
      </w:r>
      <w:r>
        <w:t xml:space="preserve"> </w:t>
      </w:r>
      <w:r w:rsidRPr="00346899">
        <w:t>resolves the functional alias to the corresponding MCPTT ID for which the functional alias is active</w:t>
      </w:r>
      <w:r>
        <w:t>.</w:t>
      </w:r>
    </w:p>
    <w:p w14:paraId="21144B88" w14:textId="2CE699A2" w:rsidR="00171381" w:rsidRDefault="00171381" w:rsidP="00171381">
      <w:pPr>
        <w:pStyle w:val="NO"/>
      </w:pPr>
      <w:r w:rsidRPr="00D03D2B">
        <w:lastRenderedPageBreak/>
        <w:t>NOTE</w:t>
      </w:r>
      <w:r>
        <w:t> </w:t>
      </w:r>
      <w:r w:rsidRPr="00D03D2B">
        <w:t>1:</w:t>
      </w:r>
      <w:r w:rsidRPr="00D03D2B">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D03D2B">
        <w:t>. The selection of an appropriate MCPTT ID is left to implementation. The selection criteria can include rejection of the call, if no suitable MCPTT ID is selected</w:t>
      </w:r>
      <w:r>
        <w:t>.</w:t>
      </w:r>
    </w:p>
    <w:p w14:paraId="22A27394" w14:textId="2D6950D3" w:rsidR="00171381" w:rsidRDefault="00171381" w:rsidP="00171381">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4.</w:t>
      </w:r>
    </w:p>
    <w:p w14:paraId="4D38C011" w14:textId="77777777" w:rsidR="00171381" w:rsidRDefault="00171381" w:rsidP="00171381">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52D3B13" w14:textId="77777777" w:rsidR="00171381" w:rsidRDefault="00171381" w:rsidP="00171381">
      <w:pPr>
        <w:pStyle w:val="B1"/>
      </w:pPr>
      <w:r>
        <w:t>4.</w:t>
      </w:r>
      <w:r>
        <w:tab/>
      </w:r>
      <w:r w:rsidRPr="00502BA6">
        <w:t>The MCPTT server sends a</w:t>
      </w:r>
      <w:r>
        <w:t>n</w:t>
      </w:r>
      <w:r w:rsidRPr="00502BA6">
        <w:t xml:space="preserve"> MCPTT </w:t>
      </w:r>
      <w:r>
        <w:t xml:space="preserve">private </w:t>
      </w:r>
      <w:r w:rsidRPr="00502BA6">
        <w:t>call forwarding request towards MCPTT client 1.</w:t>
      </w:r>
    </w:p>
    <w:p w14:paraId="033FF4CA" w14:textId="77777777" w:rsidR="00171381" w:rsidRDefault="00171381" w:rsidP="00171381">
      <w:pPr>
        <w:pStyle w:val="NO"/>
      </w:pPr>
      <w:r w:rsidRPr="00DD685C">
        <w:t>NOTE</w:t>
      </w:r>
      <w:r>
        <w:t> 2</w:t>
      </w:r>
      <w:r w:rsidRPr="00DD685C">
        <w:t>:</w:t>
      </w:r>
      <w:r w:rsidRPr="00DD685C">
        <w:tab/>
        <w:t>The target MCPTT ID is based on the entry in the user profile for call forwarding immediate.</w:t>
      </w:r>
    </w:p>
    <w:p w14:paraId="479E954A" w14:textId="77777777" w:rsidR="00171381" w:rsidRDefault="00171381" w:rsidP="00171381">
      <w:pPr>
        <w:pStyle w:val="B1"/>
      </w:pPr>
      <w:r>
        <w:t>5.</w:t>
      </w:r>
      <w:r>
        <w:tab/>
      </w:r>
      <w:r w:rsidRPr="00EE1B81">
        <w:t>The user at MCPTT client 1 is notified that a call forwarding is in process.</w:t>
      </w:r>
    </w:p>
    <w:p w14:paraId="29D222A9" w14:textId="77777777" w:rsidR="00171381" w:rsidRDefault="00171381" w:rsidP="00171381">
      <w:pPr>
        <w:pStyle w:val="B1"/>
      </w:pPr>
      <w:r>
        <w:t>6.</w:t>
      </w:r>
      <w:r>
        <w:tab/>
      </w:r>
      <w:r w:rsidRPr="00502BA6">
        <w:t>MCPTT client 1 sends a</w:t>
      </w:r>
      <w:r>
        <w:t>n</w:t>
      </w:r>
      <w:r w:rsidRPr="00502BA6">
        <w:t xml:space="preserve"> MCPTT call </w:t>
      </w:r>
      <w:r>
        <w:t xml:space="preserve">private </w:t>
      </w:r>
      <w:r w:rsidRPr="00502BA6">
        <w:t>forwarding response back to the MCPTT server.</w:t>
      </w:r>
    </w:p>
    <w:p w14:paraId="7D8871A7" w14:textId="77777777" w:rsidR="00171381" w:rsidRDefault="00171381" w:rsidP="00171381">
      <w:pPr>
        <w:pStyle w:val="B1"/>
      </w:pPr>
      <w:r>
        <w:t>7.</w:t>
      </w:r>
      <w:r>
        <w:tab/>
      </w:r>
      <w:r w:rsidRPr="00502BA6">
        <w:t>MCPTT client 1 sends a</w:t>
      </w:r>
      <w:r>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67CFFB6" w14:textId="77777777" w:rsidR="00171381" w:rsidRDefault="00171381" w:rsidP="00171381">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346AE6A0" w14:textId="77777777" w:rsidR="00171381" w:rsidRDefault="00171381" w:rsidP="00171381">
      <w:pPr>
        <w:pStyle w:val="B1"/>
      </w:pPr>
      <w:r>
        <w:t>9.</w:t>
      </w:r>
      <w:r>
        <w:tab/>
        <w:t>The MCPTT server sends an MCPTT private call request towards MCPTT client 3.</w:t>
      </w:r>
    </w:p>
    <w:p w14:paraId="041E4532" w14:textId="77777777" w:rsidR="00171381" w:rsidRDefault="00171381" w:rsidP="00171381">
      <w:pPr>
        <w:pStyle w:val="B1"/>
      </w:pPr>
      <w:r>
        <w:t>10.</w:t>
      </w:r>
      <w:r>
        <w:tab/>
      </w:r>
      <w:r w:rsidRPr="00C5316B">
        <w:t xml:space="preserve">Optionally </w:t>
      </w:r>
      <w:r>
        <w:t>the MCPTT server sends an MCPTT progress indication to MCPTT client 1.</w:t>
      </w:r>
    </w:p>
    <w:p w14:paraId="18514411" w14:textId="77777777" w:rsidR="00171381" w:rsidRDefault="00171381" w:rsidP="00171381">
      <w:pPr>
        <w:pStyle w:val="B1"/>
      </w:pPr>
      <w:r>
        <w:t>11.</w:t>
      </w:r>
      <w:r>
        <w:tab/>
        <w:t>The user at MCPTT client 3 is alerted. MCPTT client 3 sends an MCPTT ringing to the MCPTT server.</w:t>
      </w:r>
      <w:r w:rsidRPr="00C5316B">
        <w:t xml:space="preserve"> This step is not required in case of automatic commencement mode.</w:t>
      </w:r>
    </w:p>
    <w:p w14:paraId="00ACFCCC" w14:textId="77777777" w:rsidR="00171381" w:rsidRDefault="00171381" w:rsidP="00171381">
      <w:pPr>
        <w:pStyle w:val="B1"/>
      </w:pPr>
      <w:r>
        <w:t>12.</w:t>
      </w:r>
      <w:r>
        <w:tab/>
        <w:t>The MCPTT server sends an MCPTT ringing to MCPTT client 1.</w:t>
      </w:r>
      <w:r w:rsidRPr="00C5316B">
        <w:t xml:space="preserve"> This step is not required in case of automatic commencement mode.</w:t>
      </w:r>
    </w:p>
    <w:p w14:paraId="076ACF91" w14:textId="77777777" w:rsidR="00171381" w:rsidRDefault="00171381" w:rsidP="00171381">
      <w:pPr>
        <w:pStyle w:val="B1"/>
      </w:pPr>
      <w:r>
        <w:t>13.</w:t>
      </w:r>
      <w:r>
        <w:tab/>
        <w:t>MCPTT client 3 sends an MCPTT private call response to the MCPTT server.</w:t>
      </w:r>
      <w:r w:rsidRPr="00C5316B">
        <w:t xml:space="preserve"> In manual commencement mode this occurs after the user at MCPTT client 3 has accepted the call.</w:t>
      </w:r>
    </w:p>
    <w:p w14:paraId="27A99CA9" w14:textId="77777777" w:rsidR="00171381" w:rsidRDefault="00171381" w:rsidP="00171381">
      <w:pPr>
        <w:pStyle w:val="B1"/>
      </w:pPr>
      <w:r>
        <w:t>14.</w:t>
      </w:r>
      <w:r>
        <w:tab/>
        <w:t>The MCPTT server sends an MCPTT private call response to MCPTT client 1 indicating that MCPTT client 3 has accepted the call.</w:t>
      </w:r>
    </w:p>
    <w:p w14:paraId="30EBBA1A" w14:textId="77777777" w:rsidR="00171381" w:rsidRDefault="00171381" w:rsidP="00171381">
      <w:pPr>
        <w:pStyle w:val="B1"/>
      </w:pPr>
      <w:r>
        <w:t>15.</w:t>
      </w:r>
      <w:r>
        <w:tab/>
        <w:t>The media plane for communication between MCPTT client 1 and MCPTT client 3 is established.</w:t>
      </w:r>
    </w:p>
    <w:p w14:paraId="5E4F4A34" w14:textId="2E0574ED" w:rsidR="00171381" w:rsidRDefault="00171381" w:rsidP="00171381">
      <w:pPr>
        <w:pStyle w:val="Heading5"/>
      </w:pPr>
      <w:bookmarkStart w:id="1058" w:name="_Toc170894622"/>
      <w:r>
        <w:t>10.7.5.2.3</w:t>
      </w:r>
      <w:r>
        <w:tab/>
        <w:t>MCPTT private call forwarding no answer</w:t>
      </w:r>
      <w:r w:rsidR="009F458C" w:rsidRPr="009F458C">
        <w:t xml:space="preserve"> in a single MCPTT system</w:t>
      </w:r>
      <w:bookmarkEnd w:id="1058"/>
    </w:p>
    <w:p w14:paraId="22DE8B6A" w14:textId="77777777" w:rsidR="00171381" w:rsidRDefault="00171381" w:rsidP="00171381">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4E972D7C" w14:textId="77777777" w:rsidR="00171381" w:rsidRDefault="00171381" w:rsidP="00171381">
      <w:pPr>
        <w:pStyle w:val="NO"/>
        <w:rPr>
          <w:lang w:eastAsia="zh-CN"/>
        </w:rPr>
      </w:pPr>
      <w:r>
        <w:rPr>
          <w:lang w:eastAsia="zh-CN"/>
        </w:rPr>
        <w:t>NOTE 1:</w:t>
      </w:r>
      <w:r>
        <w:rPr>
          <w:lang w:eastAsia="zh-CN"/>
        </w:rPr>
        <w:tab/>
        <w:t>The condition no answer covers both the cases in which the user does not answer because he is not reachable, as well as the case in which he is reachable but does not answer.</w:t>
      </w:r>
    </w:p>
    <w:p w14:paraId="18B8CEEF" w14:textId="77777777" w:rsidR="00171381" w:rsidRDefault="00171381" w:rsidP="00171381">
      <w:r>
        <w:t>Pre-conditions:</w:t>
      </w:r>
    </w:p>
    <w:p w14:paraId="04E754FC" w14:textId="77777777" w:rsidR="00171381" w:rsidRDefault="00171381" w:rsidP="00171381">
      <w:pPr>
        <w:pStyle w:val="B1"/>
      </w:pPr>
      <w:r>
        <w:t>1.</w:t>
      </w:r>
      <w:r>
        <w:tab/>
        <w:t>MCPTT client 2 is authorized to use call forwarding and has call forwarding no answer enabled with the destination MCPTT client 3.</w:t>
      </w:r>
    </w:p>
    <w:p w14:paraId="39B3F6D4" w14:textId="77777777" w:rsidR="00171381" w:rsidRDefault="00171381" w:rsidP="00171381">
      <w:pPr>
        <w:pStyle w:val="B1"/>
      </w:pPr>
      <w:r>
        <w:t>2.</w:t>
      </w:r>
      <w:r>
        <w:tab/>
        <w:t>MCPTT client 1 is authorized to make private calls to MCPTT client 2.</w:t>
      </w:r>
    </w:p>
    <w:p w14:paraId="4810EE18" w14:textId="77777777" w:rsidR="00171381" w:rsidRDefault="00171381" w:rsidP="00171381">
      <w:pPr>
        <w:pStyle w:val="B1"/>
      </w:pPr>
      <w:r>
        <w:t>3.</w:t>
      </w:r>
      <w:r>
        <w:tab/>
        <w:t>No forwarding with no answer or based on manual user input has so far occurred in this call.</w:t>
      </w:r>
    </w:p>
    <w:p w14:paraId="4C8AE8B5" w14:textId="77777777" w:rsidR="00171381" w:rsidRDefault="00171381" w:rsidP="00171381">
      <w:pPr>
        <w:pStyle w:val="B1"/>
      </w:pPr>
      <w:r>
        <w:lastRenderedPageBreak/>
        <w:t>4.</w:t>
      </w:r>
      <w:r>
        <w:tab/>
      </w:r>
      <w:r w:rsidRPr="00CF16C3">
        <w:t>MCPTT client 1 has the necessary security information to initiate a private call with MCPTT client 2 and MCPTT client 3 if end2end encryption is required for the private call</w:t>
      </w:r>
      <w:r>
        <w:t>.</w:t>
      </w:r>
    </w:p>
    <w:p w14:paraId="080E475E" w14:textId="77777777" w:rsidR="00171381" w:rsidRDefault="00171381" w:rsidP="00171381">
      <w:pPr>
        <w:pStyle w:val="TH"/>
      </w:pPr>
      <w:r>
        <w:object w:dxaOrig="16051" w:dyaOrig="25471" w14:anchorId="4680A2E7">
          <v:shape id="_x0000_i1089" type="#_x0000_t75" style="width:432.4pt;height:687.65pt" o:ole="">
            <v:imagedata r:id="rId134" o:title=""/>
          </v:shape>
          <o:OLEObject Type="Embed" ProgID="Visio.Drawing.11" ShapeID="_x0000_i1089" DrawAspect="Content" ObjectID="_1781508509" r:id="rId135"/>
        </w:object>
      </w:r>
    </w:p>
    <w:p w14:paraId="26D48BEF" w14:textId="77777777" w:rsidR="00171381" w:rsidRDefault="00171381" w:rsidP="00171381">
      <w:pPr>
        <w:pStyle w:val="TF"/>
      </w:pPr>
      <w:r>
        <w:t>Figure 10.7.5.2.3-1: MCPTT call forwarding no answer</w:t>
      </w:r>
    </w:p>
    <w:p w14:paraId="43091ECC" w14:textId="77777777" w:rsidR="00171381" w:rsidRDefault="00171381" w:rsidP="00171381"/>
    <w:p w14:paraId="4FEF632E" w14:textId="77777777" w:rsidR="00171381" w:rsidRDefault="00171381" w:rsidP="00171381">
      <w:pPr>
        <w:pStyle w:val="B1"/>
      </w:pPr>
      <w:r>
        <w:t>1.</w:t>
      </w:r>
      <w:r>
        <w:tab/>
        <w:t>MCPTT client 1 sends an MCPTT private call request towards the MCPTT server.</w:t>
      </w:r>
    </w:p>
    <w:p w14:paraId="2DBCCB35" w14:textId="1C62902F"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7</w:t>
      </w:r>
      <w:r w:rsidRPr="001F05EB">
        <w:t>. Otherwise</w:t>
      </w:r>
      <w:r w:rsidR="009F458C">
        <w:t>,</w:t>
      </w:r>
      <w:r>
        <w:t xml:space="preserve"> the MCPTT server starts a timer with the configured no answer timeout.</w:t>
      </w:r>
    </w:p>
    <w:p w14:paraId="3ECC6E85" w14:textId="77777777" w:rsidR="00171381" w:rsidRDefault="00171381" w:rsidP="00171381">
      <w:pPr>
        <w:pStyle w:val="B1"/>
      </w:pPr>
      <w:r>
        <w:t>3.</w:t>
      </w:r>
      <w:r>
        <w:tab/>
        <w:t>The MCPTT server sends an MCPTT private call request in manual commencement mode towards MCPTT client 2. If the MCPTT server detects that MCPTT client 2 is not reachable, the procedure continues with step 7.</w:t>
      </w:r>
    </w:p>
    <w:p w14:paraId="43B8BBFC" w14:textId="77777777" w:rsidR="00171381" w:rsidRDefault="00171381" w:rsidP="00171381">
      <w:pPr>
        <w:pStyle w:val="B1"/>
      </w:pPr>
      <w:r>
        <w:t>4.</w:t>
      </w:r>
      <w:r>
        <w:tab/>
        <w:t>The user at MCPTT client 2 is alerted. MCPTT client 2 sends an MCPTT ringing to the MCPTT server.</w:t>
      </w:r>
    </w:p>
    <w:p w14:paraId="211079F5" w14:textId="77777777" w:rsidR="00171381" w:rsidRDefault="00171381" w:rsidP="00171381">
      <w:pPr>
        <w:pStyle w:val="B1"/>
      </w:pPr>
      <w:r>
        <w:t>5.</w:t>
      </w:r>
      <w:r>
        <w:tab/>
        <w:t>The MCPTT server sends an MCPTT ringing to the MCPTT client 1.</w:t>
      </w:r>
      <w:r w:rsidRPr="00433963">
        <w:t xml:space="preserve"> </w:t>
      </w:r>
      <w:r w:rsidRPr="00B401B6">
        <w:t>This step is not required in case of automatic commencement mode.</w:t>
      </w:r>
    </w:p>
    <w:p w14:paraId="10236374" w14:textId="73FB9ABA" w:rsidR="00171381" w:rsidRDefault="00171381" w:rsidP="00171381">
      <w:pPr>
        <w:pStyle w:val="B1"/>
      </w:pPr>
      <w:r>
        <w:t>6.</w:t>
      </w:r>
      <w:r>
        <w:tab/>
        <w:t>The MCP</w:t>
      </w:r>
      <w:r w:rsidR="009F458C">
        <w:t>T</w:t>
      </w:r>
      <w:r>
        <w:t>T server detects that MCPTT client 2 does not answer within the specified time interval.</w:t>
      </w:r>
    </w:p>
    <w:p w14:paraId="38AB1C80" w14:textId="2C22AF93" w:rsidR="00171381" w:rsidRDefault="00171381" w:rsidP="00171381">
      <w:pPr>
        <w:pStyle w:val="B1"/>
      </w:pPr>
      <w:r>
        <w:t>7.</w:t>
      </w:r>
      <w:r>
        <w:tab/>
        <w:t xml:space="preserve">The MCPTT server verifies that no other forwarding with the condition no answer or based on manual user input has occurred so far. </w:t>
      </w:r>
      <w:r w:rsidRPr="002B01A1">
        <w:t>If the target of the MCPTT private call forwarding is a functional alias instead of a</w:t>
      </w:r>
      <w:r>
        <w:t>n</w:t>
      </w:r>
      <w:r w:rsidRPr="002B01A1">
        <w:t xml:space="preserve"> MCPTT ID the MCPTT server resolves the functional alias to the corresponding MCPTT ID for which the functional alias is active.</w:t>
      </w:r>
    </w:p>
    <w:p w14:paraId="17713FA8" w14:textId="1B4DDAD3" w:rsidR="00171381" w:rsidRDefault="00171381" w:rsidP="00171381">
      <w:pPr>
        <w:pStyle w:val="NO"/>
      </w:pPr>
      <w:r w:rsidRPr="002B01A1">
        <w:t>NOTE</w:t>
      </w:r>
      <w:r>
        <w:t> 2</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A3CBBF" w14:textId="76587502" w:rsidR="00171381" w:rsidRDefault="00171381" w:rsidP="00171381">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8.</w:t>
      </w:r>
    </w:p>
    <w:p w14:paraId="1CCC55AD" w14:textId="77777777" w:rsidR="00171381" w:rsidRDefault="00171381" w:rsidP="00171381">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65FF87EA" w14:textId="77777777" w:rsidR="00171381" w:rsidRDefault="00171381" w:rsidP="00171381">
      <w:pPr>
        <w:pStyle w:val="B1"/>
      </w:pPr>
      <w:r>
        <w:t>8.</w:t>
      </w:r>
      <w:r>
        <w:tab/>
      </w:r>
      <w:r w:rsidRPr="005B2A18">
        <w:t>The</w:t>
      </w:r>
      <w:r>
        <w:t xml:space="preserve"> MCPTT server sends an MCPTT private call forwarding request towards the MCPTT client 1.</w:t>
      </w:r>
      <w:r w:rsidRPr="00E532C3">
        <w:t xml:space="preserve"> </w:t>
      </w:r>
    </w:p>
    <w:p w14:paraId="170E1372" w14:textId="77777777" w:rsidR="00171381" w:rsidRDefault="00171381" w:rsidP="00171381">
      <w:pPr>
        <w:pStyle w:val="NO"/>
      </w:pPr>
      <w:r w:rsidRPr="00C85069">
        <w:t>NOTE</w:t>
      </w:r>
      <w:r>
        <w:t> 3</w:t>
      </w:r>
      <w:r w:rsidRPr="00C85069">
        <w:t>:</w:t>
      </w:r>
      <w:r w:rsidRPr="00C85069">
        <w:tab/>
        <w:t xml:space="preserve">The target MCPTT ID is </w:t>
      </w:r>
      <w:r>
        <w:t xml:space="preserve">based on the entry </w:t>
      </w:r>
      <w:r w:rsidRPr="00C85069">
        <w:t>in</w:t>
      </w:r>
      <w:r>
        <w:t xml:space="preserve"> </w:t>
      </w:r>
      <w:r w:rsidRPr="00C85069">
        <w:t>the user profile for call forwarding no answe</w:t>
      </w:r>
      <w:r>
        <w:t>r</w:t>
      </w:r>
      <w:r w:rsidRPr="00C85069">
        <w:t>.</w:t>
      </w:r>
    </w:p>
    <w:p w14:paraId="120CC46C" w14:textId="77777777" w:rsidR="00171381" w:rsidRDefault="00171381" w:rsidP="00171381">
      <w:pPr>
        <w:pStyle w:val="B1"/>
      </w:pPr>
      <w:r>
        <w:t>9</w:t>
      </w:r>
      <w:r w:rsidRPr="007771C1">
        <w:t>.</w:t>
      </w:r>
      <w:r>
        <w:tab/>
        <w:t>The user at MCPTT client 1 is notified that a call forwarding is in process.</w:t>
      </w:r>
    </w:p>
    <w:p w14:paraId="0ED82C11" w14:textId="77777777" w:rsidR="00171381" w:rsidRDefault="00171381" w:rsidP="00171381">
      <w:pPr>
        <w:pStyle w:val="B1"/>
      </w:pPr>
      <w:r>
        <w:t>10</w:t>
      </w:r>
      <w:r w:rsidRPr="00CF0A72">
        <w:t>.</w:t>
      </w:r>
      <w:r w:rsidRPr="00CF0A72">
        <w:tab/>
      </w:r>
      <w:r>
        <w:t>MCPTT client 1 sends an MCPTT private call forwarding response back to the MCPTT server.</w:t>
      </w:r>
    </w:p>
    <w:p w14:paraId="161F50EF" w14:textId="77777777" w:rsidR="00171381" w:rsidRDefault="00171381" w:rsidP="00171381">
      <w:pPr>
        <w:pStyle w:val="B1"/>
        <w:rPr>
          <w:lang w:val="en-US"/>
        </w:rPr>
      </w:pPr>
      <w:r>
        <w:t>11</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w:t>
      </w:r>
      <w:r w:rsidRPr="00E532C3">
        <w:rPr>
          <w:lang w:val="en-US"/>
        </w:rPr>
        <w:t xml:space="preserve"> </w:t>
      </w:r>
      <w:r w:rsidRPr="00CF16C3">
        <w:rPr>
          <w:lang w:val="en-US"/>
        </w:rPr>
        <w:t>MCPTT client 1 and MCPTT client 3 set up a security association if end-to-end encryption is used for this call</w:t>
      </w:r>
      <w:r>
        <w:rPr>
          <w:lang w:val="en-US"/>
        </w:rPr>
        <w:t>.</w:t>
      </w:r>
    </w:p>
    <w:p w14:paraId="4A70A29C" w14:textId="77777777" w:rsidR="00171381" w:rsidRDefault="00171381" w:rsidP="00171381">
      <w:pPr>
        <w:pStyle w:val="B1"/>
      </w:pPr>
      <w:r>
        <w:t>12</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bookmarkStart w:id="1059" w:name="_Hlk39731219"/>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8, and </w:t>
      </w:r>
      <w:r w:rsidRPr="00122808">
        <w:t>the forwarding ind</w:t>
      </w:r>
      <w:r>
        <w:t>ication is</w:t>
      </w:r>
      <w:r w:rsidRPr="00122808">
        <w:t xml:space="preserve"> set to true.</w:t>
      </w:r>
      <w:bookmarkEnd w:id="1059"/>
    </w:p>
    <w:p w14:paraId="5E1B26F1" w14:textId="77777777" w:rsidR="00171381" w:rsidRDefault="00171381" w:rsidP="00171381">
      <w:pPr>
        <w:pStyle w:val="NO"/>
        <w:rPr>
          <w:lang w:eastAsia="zh-CN"/>
        </w:rPr>
      </w:pPr>
      <w:r>
        <w:t>NOTE 4:</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Pr="00E532C3">
        <w:rPr>
          <w:lang w:eastAsia="zh-CN"/>
        </w:rPr>
        <w:t xml:space="preserve"> </w:t>
      </w:r>
    </w:p>
    <w:p w14:paraId="52B1D772" w14:textId="77777777" w:rsidR="00171381" w:rsidRDefault="00171381" w:rsidP="00171381">
      <w:pPr>
        <w:pStyle w:val="B1"/>
      </w:pPr>
      <w:r>
        <w:t>13.</w:t>
      </w:r>
      <w:r>
        <w:tab/>
        <w:t>The MCPTT server sends an MCPTT private call request towards MCPTT client 3.</w:t>
      </w:r>
    </w:p>
    <w:p w14:paraId="0BA31FD6" w14:textId="77777777" w:rsidR="00171381" w:rsidRDefault="00171381" w:rsidP="00171381">
      <w:pPr>
        <w:pStyle w:val="B1"/>
      </w:pPr>
      <w:r>
        <w:t>14.</w:t>
      </w:r>
      <w:r>
        <w:tab/>
        <w:t>Optionally the MCPTT server sends an MCPTT progress indication to MCPTT client 1.</w:t>
      </w:r>
    </w:p>
    <w:p w14:paraId="0C090C0B" w14:textId="77777777" w:rsidR="00171381" w:rsidRDefault="00171381" w:rsidP="00171381">
      <w:pPr>
        <w:pStyle w:val="B1"/>
      </w:pPr>
      <w:r>
        <w:t>15.</w:t>
      </w:r>
      <w:r>
        <w:tab/>
        <w:t xml:space="preserve">The user at MCPTT client 3 is alerted. MCPTT client 3 sends an MCPTT ringing to the MCPTT server. </w:t>
      </w:r>
      <w:r w:rsidRPr="00E174C1">
        <w:t>This step is not required in case of automatic commencement mode.</w:t>
      </w:r>
    </w:p>
    <w:p w14:paraId="521FB76B" w14:textId="77777777" w:rsidR="00171381" w:rsidRDefault="00171381" w:rsidP="00171381">
      <w:pPr>
        <w:pStyle w:val="B1"/>
      </w:pPr>
      <w:r>
        <w:lastRenderedPageBreak/>
        <w:t>16.</w:t>
      </w:r>
      <w:r>
        <w:tab/>
        <w:t xml:space="preserve">The MCPTT server sends an MCPTT ringing to MCPTT client 1. </w:t>
      </w:r>
      <w:r w:rsidRPr="00E174C1">
        <w:t>This step is not required in case of automatic commencement mode.</w:t>
      </w:r>
    </w:p>
    <w:p w14:paraId="25CC7145" w14:textId="77777777" w:rsidR="00171381" w:rsidRDefault="00171381" w:rsidP="00171381">
      <w:pPr>
        <w:pStyle w:val="B1"/>
      </w:pPr>
      <w:r>
        <w:t>17.</w:t>
      </w:r>
      <w:r>
        <w:tab/>
        <w:t xml:space="preserve">MCPTT client 3 sends an MCPTT private call response to the MCPTT server. </w:t>
      </w:r>
      <w:r w:rsidRPr="00E174C1">
        <w:t>In manual commencement mode this occurs after the user at MCPTT client 3 has accepted the call.</w:t>
      </w:r>
    </w:p>
    <w:p w14:paraId="2F221F09" w14:textId="77777777" w:rsidR="00171381" w:rsidRDefault="00171381" w:rsidP="00171381">
      <w:pPr>
        <w:pStyle w:val="B1"/>
      </w:pPr>
      <w:r>
        <w:t>18.</w:t>
      </w:r>
      <w:r>
        <w:tab/>
        <w:t>The MCPTT server sends an MCPTT private call response to MCPTT client 1 indicating that MCPTT client 3 has accepted the call.</w:t>
      </w:r>
    </w:p>
    <w:p w14:paraId="4B0D743C" w14:textId="77777777" w:rsidR="00171381" w:rsidRDefault="00171381" w:rsidP="00171381">
      <w:pPr>
        <w:pStyle w:val="B1"/>
      </w:pPr>
      <w:r>
        <w:t>19.</w:t>
      </w:r>
      <w:r>
        <w:tab/>
        <w:t>The media plane for communication between MCPTT client 1 and MCPTT client 3 is established.</w:t>
      </w:r>
    </w:p>
    <w:p w14:paraId="5E310513" w14:textId="62C2C635" w:rsidR="00171381" w:rsidRDefault="00171381" w:rsidP="00171381">
      <w:pPr>
        <w:pStyle w:val="Heading5"/>
      </w:pPr>
      <w:bookmarkStart w:id="1060" w:name="_Hlk41123738"/>
      <w:bookmarkStart w:id="1061" w:name="_Toc170894623"/>
      <w:r>
        <w:t>10.7.5.2.3a</w:t>
      </w:r>
      <w:r>
        <w:tab/>
        <w:t>MCPTT private call forwarding based on manual user input</w:t>
      </w:r>
      <w:bookmarkEnd w:id="1060"/>
      <w:r w:rsidR="009F458C" w:rsidRPr="009F458C">
        <w:t xml:space="preserve"> in a single MCPTT system</w:t>
      </w:r>
      <w:bookmarkEnd w:id="1061"/>
    </w:p>
    <w:p w14:paraId="199C9D98" w14:textId="77777777" w:rsidR="00171381" w:rsidRDefault="00171381" w:rsidP="00171381">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569514" w14:textId="77777777" w:rsidR="00171381" w:rsidRDefault="00171381" w:rsidP="00171381">
      <w:r>
        <w:t>Pre-conditions:</w:t>
      </w:r>
    </w:p>
    <w:p w14:paraId="1CA1F756" w14:textId="77777777" w:rsidR="00171381" w:rsidRDefault="00171381" w:rsidP="00171381">
      <w:pPr>
        <w:pStyle w:val="B1"/>
      </w:pPr>
      <w:r>
        <w:t>1.</w:t>
      </w:r>
      <w:r>
        <w:tab/>
      </w:r>
      <w:r w:rsidRPr="00EF1726">
        <w:t>MCPTT client 2 is authorized to perform call forwarding based on manual input</w:t>
      </w:r>
      <w:r>
        <w:t>.</w:t>
      </w:r>
    </w:p>
    <w:p w14:paraId="0C9A5445" w14:textId="77777777" w:rsidR="00171381" w:rsidRDefault="00171381" w:rsidP="00171381">
      <w:pPr>
        <w:pStyle w:val="B1"/>
      </w:pPr>
      <w:r>
        <w:t>2.</w:t>
      </w:r>
      <w:r>
        <w:tab/>
        <w:t>MCPTT client 1 is authorized to make private calls to MCPTT client 2.</w:t>
      </w:r>
    </w:p>
    <w:p w14:paraId="179F8D1F" w14:textId="77777777" w:rsidR="00171381" w:rsidRDefault="00171381" w:rsidP="00171381">
      <w:pPr>
        <w:pStyle w:val="B1"/>
      </w:pPr>
      <w:r>
        <w:t>3.</w:t>
      </w:r>
      <w:r>
        <w:tab/>
        <w:t>No forwarding with no answer or based on manual user input has so far occurred in this call.</w:t>
      </w:r>
    </w:p>
    <w:p w14:paraId="5EF59EA0" w14:textId="77777777" w:rsidR="00171381" w:rsidRDefault="00171381" w:rsidP="00171381">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0FD33B17" w14:textId="77777777" w:rsidR="00171381" w:rsidRDefault="00171381" w:rsidP="00171381">
      <w:pPr>
        <w:pStyle w:val="TH"/>
      </w:pPr>
      <w:r>
        <w:rPr>
          <w:b w:val="0"/>
        </w:rPr>
        <w:object w:dxaOrig="16051" w:dyaOrig="27496" w14:anchorId="4FF64013">
          <v:shape id="_x0000_i1090" type="#_x0000_t75" style="width:398.9pt;height:681.9pt" o:ole="">
            <v:imagedata r:id="rId136" o:title=""/>
          </v:shape>
          <o:OLEObject Type="Embed" ProgID="Visio.Drawing.11" ShapeID="_x0000_i1090" DrawAspect="Content" ObjectID="_1781508510" r:id="rId137"/>
        </w:object>
      </w:r>
    </w:p>
    <w:p w14:paraId="358EA877" w14:textId="77777777" w:rsidR="00171381" w:rsidRDefault="00171381" w:rsidP="00171381">
      <w:pPr>
        <w:pStyle w:val="TF"/>
      </w:pPr>
      <w:r>
        <w:t>Figure 10.7.5.2.3a-1: MCPTT call forwarding based on manual user input</w:t>
      </w:r>
    </w:p>
    <w:p w14:paraId="3CE19F2B" w14:textId="77777777" w:rsidR="00171381" w:rsidRDefault="00171381" w:rsidP="00171381">
      <w:pPr>
        <w:pStyle w:val="B1"/>
      </w:pPr>
      <w:r>
        <w:lastRenderedPageBreak/>
        <w:t>1.</w:t>
      </w:r>
      <w:r>
        <w:tab/>
        <w:t>MCPTT client 1 sends an MCPTT private call request towards the MCPTT server.</w:t>
      </w:r>
    </w:p>
    <w:p w14:paraId="36A40877" w14:textId="0ACCBC3B"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rsidR="00D12A22">
        <w:t>,</w:t>
      </w:r>
      <w:r>
        <w:t xml:space="preserve"> the MCPTT server starts a timer with the configured no answer timeout.</w:t>
      </w:r>
    </w:p>
    <w:p w14:paraId="4DE5A0E2" w14:textId="77777777" w:rsidR="00171381" w:rsidRDefault="00171381" w:rsidP="00171381">
      <w:pPr>
        <w:pStyle w:val="B1"/>
      </w:pPr>
      <w:r>
        <w:t>3.</w:t>
      </w:r>
      <w:r>
        <w:tab/>
        <w:t>The MCPTT server sends an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7D59EE44" w14:textId="77777777" w:rsidR="00171381" w:rsidRDefault="00171381" w:rsidP="00171381">
      <w:pPr>
        <w:pStyle w:val="B1"/>
      </w:pPr>
      <w:r>
        <w:t>4.</w:t>
      </w:r>
      <w:r>
        <w:tab/>
        <w:t>The user at MCPTT client 2 is alerted. MCPTT client 2 sends an MCPTT ringing to the MCPTT server.</w:t>
      </w:r>
    </w:p>
    <w:p w14:paraId="7E16A3AE" w14:textId="77777777" w:rsidR="00171381" w:rsidRDefault="00171381" w:rsidP="00171381">
      <w:pPr>
        <w:pStyle w:val="B1"/>
      </w:pPr>
      <w:r>
        <w:t>5.</w:t>
      </w:r>
      <w:r>
        <w:tab/>
      </w:r>
      <w:r w:rsidRPr="00892D35">
        <w:t xml:space="preserve">In manual commencement mode </w:t>
      </w:r>
      <w:r>
        <w:t>the MCPTT server sends an MCPTT ringing to the MCPTT client 1.</w:t>
      </w:r>
    </w:p>
    <w:p w14:paraId="45924984" w14:textId="77777777" w:rsidR="00171381" w:rsidRDefault="00171381" w:rsidP="00171381">
      <w:pPr>
        <w:pStyle w:val="B1"/>
      </w:pPr>
      <w:r>
        <w:t>6.</w:t>
      </w:r>
      <w:r>
        <w:tab/>
        <w:t>During ringing the user at MCPTT client 2 requests the call to be forwarded based on manual input.</w:t>
      </w:r>
    </w:p>
    <w:p w14:paraId="181B17CF" w14:textId="77777777" w:rsidR="00171381" w:rsidRDefault="00171381" w:rsidP="00171381">
      <w:pPr>
        <w:pStyle w:val="B1"/>
      </w:pPr>
      <w:r>
        <w:t>7.</w:t>
      </w:r>
      <w:r>
        <w:tab/>
        <w:t>MCPTT client 2 sends an MCPTT private call forwarding request to the MCPTT server.</w:t>
      </w:r>
    </w:p>
    <w:p w14:paraId="626D2548" w14:textId="77777777" w:rsidR="00171381" w:rsidRDefault="00171381" w:rsidP="00171381">
      <w:pPr>
        <w:pStyle w:val="B1"/>
      </w:pPr>
      <w:r>
        <w:t>8.</w:t>
      </w:r>
      <w:r>
        <w:tab/>
        <w:t>The MCPTT server verifies if the user at client 2 is allowed to perform forwarding based on manual input.</w:t>
      </w:r>
      <w:r w:rsidRPr="006254F7">
        <w:t xml:space="preserve"> </w:t>
      </w:r>
      <w:r w:rsidRPr="0037572A">
        <w:t>If the target of the MCPTT private call forwarding is a functional alias instead of a</w:t>
      </w:r>
      <w:r>
        <w:t>n</w:t>
      </w:r>
      <w:r w:rsidRPr="0037572A">
        <w:t xml:space="preserve"> MCPTT ID the MCPTT server resolves the functional alias to the corresponding MCPTT ID for which the functional alias is active.</w:t>
      </w:r>
    </w:p>
    <w:p w14:paraId="103C2722" w14:textId="659BD4EE"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B5ED02" w14:textId="2D32C71A" w:rsidR="00171381" w:rsidRDefault="00171381" w:rsidP="00171381">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D12A22">
        <w:t>,</w:t>
      </w:r>
      <w:r>
        <w:t xml:space="preserve"> the procedure continues with step 9.</w:t>
      </w:r>
    </w:p>
    <w:p w14:paraId="545265A1" w14:textId="77777777" w:rsidR="00171381" w:rsidRDefault="00171381" w:rsidP="00171381">
      <w:pPr>
        <w:pStyle w:val="B1"/>
      </w:pPr>
      <w:r>
        <w:t>8b.</w:t>
      </w:r>
      <w:r>
        <w:tab/>
      </w:r>
      <w:r w:rsidRPr="00C959A2">
        <w:t xml:space="preserve">MCPTT client 1 sends an MCPTT call private </w:t>
      </w:r>
      <w:r>
        <w:t>cancel</w:t>
      </w:r>
      <w:r w:rsidRPr="00C959A2">
        <w:t xml:space="preserve"> response back to the MCPTT server</w:t>
      </w:r>
      <w:r>
        <w:t>.</w:t>
      </w:r>
    </w:p>
    <w:p w14:paraId="7811ADB9" w14:textId="77777777" w:rsidR="00171381" w:rsidRDefault="00171381" w:rsidP="00171381">
      <w:pPr>
        <w:pStyle w:val="B1"/>
      </w:pPr>
      <w:r>
        <w:t>8c.</w:t>
      </w:r>
      <w:r>
        <w:tab/>
      </w:r>
      <w:r w:rsidRPr="001E0733">
        <w:t>The MCPTT server sends an MCPTT private call forwarding response</w:t>
      </w:r>
      <w:r>
        <w:t xml:space="preserve"> with Result equals </w:t>
      </w:r>
      <w:r w:rsidRPr="00975BE3">
        <w:t>"</w:t>
      </w:r>
      <w:r>
        <w:t>fail</w:t>
      </w:r>
      <w:r w:rsidRPr="00975BE3">
        <w:t>"</w:t>
      </w:r>
      <w:r w:rsidRPr="001E0733">
        <w:t xml:space="preserve"> to </w:t>
      </w:r>
      <w:r>
        <w:t xml:space="preserve">MCPTT </w:t>
      </w:r>
      <w:r w:rsidRPr="001E0733">
        <w:t>client 2</w:t>
      </w:r>
      <w:r>
        <w:t>, and the procedure ends.</w:t>
      </w:r>
    </w:p>
    <w:p w14:paraId="5942830C" w14:textId="77777777" w:rsidR="00171381" w:rsidRDefault="00171381" w:rsidP="00171381">
      <w:pPr>
        <w:pStyle w:val="B1"/>
      </w:pPr>
      <w:r>
        <w:t>9.</w:t>
      </w:r>
      <w:r>
        <w:tab/>
        <w:t>The MCPTT server stops the timer for the no answer timeout.</w:t>
      </w:r>
    </w:p>
    <w:p w14:paraId="67AA527A" w14:textId="77777777" w:rsidR="00171381" w:rsidRDefault="00171381" w:rsidP="00171381">
      <w:pPr>
        <w:pStyle w:val="B1"/>
      </w:pPr>
      <w:r>
        <w:t>10.</w:t>
      </w:r>
      <w:r>
        <w:tab/>
        <w:t>The MCPTT server verifies that no other forwarding with the condition no answer or based on manual user input has occurred so far.</w:t>
      </w:r>
    </w:p>
    <w:p w14:paraId="0C2AFA79" w14:textId="77777777" w:rsidR="00171381" w:rsidRDefault="00171381" w:rsidP="00171381">
      <w:pPr>
        <w:pStyle w:val="B1"/>
      </w:pPr>
      <w:r>
        <w:t>11.The MCPTT server sends an MCPTT private call forwarding response to MCPTT client 2.</w:t>
      </w:r>
    </w:p>
    <w:p w14:paraId="67D7B9DD" w14:textId="77777777" w:rsidR="00171381" w:rsidRDefault="00171381" w:rsidP="00171381">
      <w:pPr>
        <w:pStyle w:val="B1"/>
      </w:pPr>
      <w:r>
        <w:t>12.</w:t>
      </w:r>
      <w:r>
        <w:tab/>
      </w:r>
      <w:r w:rsidRPr="005B2A18">
        <w:t>The</w:t>
      </w:r>
      <w:r>
        <w:t xml:space="preserve"> MCPTT server sends an MCPTT private call forwarding request towards the MCPTT client 1.</w:t>
      </w:r>
    </w:p>
    <w:p w14:paraId="5A023F2E" w14:textId="166BBAB3" w:rsidR="00171381" w:rsidRDefault="00171381" w:rsidP="00171381">
      <w:pPr>
        <w:pStyle w:val="NO"/>
      </w:pPr>
      <w:r w:rsidRPr="00C85069">
        <w:t>NOTE</w:t>
      </w:r>
      <w:r>
        <w:t> 2</w:t>
      </w:r>
      <w:r w:rsidRPr="00C85069">
        <w:t>:</w:t>
      </w:r>
      <w:r w:rsidRPr="00C85069">
        <w:tab/>
        <w:t xml:space="preserve">The target MCPTT ID is based on </w:t>
      </w:r>
      <w:r>
        <w:t>the identity</w:t>
      </w:r>
      <w:r w:rsidRPr="00C85069">
        <w:t xml:space="preserve"> manual</w:t>
      </w:r>
      <w:r>
        <w:t>ly</w:t>
      </w:r>
      <w:r w:rsidRPr="00C85069">
        <w:t xml:space="preserve"> </w:t>
      </w:r>
      <w:r>
        <w:t>entered by the user at MCPTT client 2 in step 6</w:t>
      </w:r>
      <w:r w:rsidRPr="00C85069">
        <w:t>.</w:t>
      </w:r>
    </w:p>
    <w:p w14:paraId="233EB722" w14:textId="77777777" w:rsidR="00171381" w:rsidRDefault="00171381" w:rsidP="00171381">
      <w:pPr>
        <w:pStyle w:val="B1"/>
      </w:pPr>
      <w:r>
        <w:t>13</w:t>
      </w:r>
      <w:r w:rsidRPr="007771C1">
        <w:t>.</w:t>
      </w:r>
      <w:r>
        <w:tab/>
        <w:t>The user at MCPTT client 1 is notified that a call forwarding is in process.</w:t>
      </w:r>
    </w:p>
    <w:p w14:paraId="38044AA6" w14:textId="77777777" w:rsidR="00171381" w:rsidRDefault="00171381" w:rsidP="00171381">
      <w:pPr>
        <w:pStyle w:val="B1"/>
      </w:pPr>
      <w:r>
        <w:t>14</w:t>
      </w:r>
      <w:r w:rsidRPr="00CF0A72">
        <w:t>.</w:t>
      </w:r>
      <w:r w:rsidRPr="00CF0A72">
        <w:tab/>
      </w:r>
      <w:r>
        <w:t>MCPTT client 1 sends an MCPTT private call forwarding response back to the MCPTT server.</w:t>
      </w:r>
    </w:p>
    <w:p w14:paraId="17B09E18"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6DADC5C0" w14:textId="77777777" w:rsidR="00171381" w:rsidRDefault="00171381" w:rsidP="00171381">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3E883815" w14:textId="77777777" w:rsidR="00171381" w:rsidRDefault="00171381" w:rsidP="00171381">
      <w:pPr>
        <w:pStyle w:val="NO"/>
        <w:rPr>
          <w:lang w:eastAsia="zh-CN"/>
        </w:rPr>
      </w:pPr>
      <w:r>
        <w:t>NOTE 3:</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0ADC55AC" w14:textId="77777777" w:rsidR="00171381" w:rsidRDefault="00171381" w:rsidP="00171381">
      <w:pPr>
        <w:pStyle w:val="B1"/>
      </w:pPr>
      <w:r>
        <w:lastRenderedPageBreak/>
        <w:t>17.</w:t>
      </w:r>
      <w:r>
        <w:tab/>
        <w:t>The MCPTT server sends an MCPTT private call request towards MCPTT client 3.</w:t>
      </w:r>
    </w:p>
    <w:p w14:paraId="41CF6B5F" w14:textId="77777777" w:rsidR="00171381" w:rsidRDefault="00171381" w:rsidP="00171381">
      <w:pPr>
        <w:pStyle w:val="B1"/>
      </w:pPr>
      <w:r>
        <w:t>18.</w:t>
      </w:r>
      <w:r>
        <w:tab/>
        <w:t>Optionally the MCPTT server sends an MCPTT progress indication to MCPTT client 1.</w:t>
      </w:r>
    </w:p>
    <w:p w14:paraId="4D56E4B7" w14:textId="77777777" w:rsidR="00171381" w:rsidRDefault="00171381" w:rsidP="00171381">
      <w:pPr>
        <w:pStyle w:val="B1"/>
      </w:pPr>
      <w:r>
        <w:t>19.</w:t>
      </w:r>
      <w:r>
        <w:tab/>
        <w:t xml:space="preserve">The user at MCPTT client 3 is alerted. MCPTT client 3 sends an MCPTT ringing to the MCPTT server. </w:t>
      </w:r>
      <w:r w:rsidRPr="00E174C1">
        <w:t>This step is not required in case of automatic commencement mode.</w:t>
      </w:r>
    </w:p>
    <w:p w14:paraId="19912C15" w14:textId="77777777" w:rsidR="00171381" w:rsidRDefault="00171381" w:rsidP="00171381">
      <w:pPr>
        <w:pStyle w:val="B1"/>
      </w:pPr>
      <w:r>
        <w:t>20.</w:t>
      </w:r>
      <w:r>
        <w:tab/>
        <w:t xml:space="preserve">The MCPTT server sends an MCPTT ringing to MCPTT client 1. </w:t>
      </w:r>
      <w:r w:rsidRPr="00E174C1">
        <w:t>This step is not required in case of automatic commencement mode.</w:t>
      </w:r>
    </w:p>
    <w:p w14:paraId="7154CECF" w14:textId="77777777" w:rsidR="00171381" w:rsidRDefault="00171381" w:rsidP="00171381">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5D8EC958" w14:textId="77777777" w:rsidR="00171381" w:rsidRDefault="00171381" w:rsidP="00171381">
      <w:pPr>
        <w:pStyle w:val="B1"/>
      </w:pPr>
      <w:r>
        <w:t>22.</w:t>
      </w:r>
      <w:r>
        <w:tab/>
        <w:t>The MCPTT server sends an MCPTT private call response to MCPTT client 1 indicating that MCPTT client 3 has accepted the call.</w:t>
      </w:r>
    </w:p>
    <w:p w14:paraId="49CF0F68" w14:textId="77777777" w:rsidR="00171381" w:rsidRDefault="00171381" w:rsidP="00171381">
      <w:pPr>
        <w:pStyle w:val="B1"/>
      </w:pPr>
      <w:r>
        <w:t>23.</w:t>
      </w:r>
      <w:r>
        <w:tab/>
        <w:t>The media plane for communication between MCPTT client 1 and MCPTT client 3 is established.</w:t>
      </w:r>
    </w:p>
    <w:p w14:paraId="278EEBD7" w14:textId="77777777" w:rsidR="00171381" w:rsidRDefault="00171381" w:rsidP="00171381">
      <w:pPr>
        <w:pStyle w:val="Heading5"/>
      </w:pPr>
      <w:bookmarkStart w:id="1062" w:name="_Toc170894624"/>
      <w:r>
        <w:t>10.7.5.2.4</w:t>
      </w:r>
      <w:r>
        <w:tab/>
        <w:t>Handling of multiple MCPTT private call forwardings</w:t>
      </w:r>
      <w:bookmarkEnd w:id="1062"/>
    </w:p>
    <w:p w14:paraId="30FA4F87" w14:textId="77777777" w:rsidR="00171381" w:rsidRDefault="00171381" w:rsidP="00171381">
      <w:r>
        <w:t xml:space="preserve">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 or for </w:t>
      </w:r>
      <w:r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58DF72F3" w14:textId="77777777" w:rsidR="00D12A22" w:rsidRDefault="00D12A22" w:rsidP="00D12A22">
      <w:pPr>
        <w:pStyle w:val="Heading5"/>
      </w:pPr>
      <w:bookmarkStart w:id="1063" w:name="_Toc170894625"/>
      <w:r>
        <w:t>10.7.5.2.5</w:t>
      </w:r>
      <w:r>
        <w:tab/>
      </w:r>
      <w:r w:rsidRPr="00B83CB0">
        <w:t>MCPTT private call forwarding with target of the MCPTT private call forwarding in partner MCPTT system</w:t>
      </w:r>
      <w:bookmarkEnd w:id="1063"/>
    </w:p>
    <w:p w14:paraId="0F49C2CD" w14:textId="77777777" w:rsidR="00D12A22" w:rsidRPr="0069760D" w:rsidRDefault="00D12A22" w:rsidP="00D12A22">
      <w:r w:rsidRPr="0069760D">
        <w:t xml:space="preserve">The procedure describes the case for MCPTT </w:t>
      </w:r>
      <w:r>
        <w:t xml:space="preserve">for </w:t>
      </w:r>
      <w:r w:rsidRPr="0069760D">
        <w:t xml:space="preserve">private call forwarding </w:t>
      </w:r>
      <w:r>
        <w:t>that</w:t>
      </w:r>
      <w:r w:rsidRPr="0069760D">
        <w:t xml:space="preserve"> an MCPTT user in a partner MCPTT system </w:t>
      </w:r>
      <w:r>
        <w:t>is the</w:t>
      </w:r>
      <w:r w:rsidRPr="0069760D">
        <w:t xml:space="preserve"> target of the MCPTT private call forwarding.</w:t>
      </w:r>
    </w:p>
    <w:p w14:paraId="1BC2F144" w14:textId="2D2B0B2D"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20AE796C" w14:textId="1BD85C4C" w:rsidR="00D12A22" w:rsidRPr="0069760D" w:rsidRDefault="00D12A22" w:rsidP="00D12A22">
      <w:pPr>
        <w:pStyle w:val="NO"/>
      </w:pPr>
      <w:r w:rsidRPr="0069760D">
        <w:t>NOTE 2:</w:t>
      </w:r>
      <w:r>
        <w:tab/>
      </w:r>
      <w:r w:rsidRPr="0069760D">
        <w:t xml:space="preserve">The procedure focusses on the interaction between the MCPTT servers, which is independent of the condition </w:t>
      </w:r>
      <w:r>
        <w:t>of</w:t>
      </w:r>
      <w:r w:rsidRPr="0069760D">
        <w:t xml:space="preserve"> the call forwarding. Therefore, the procedure is generically applicable for all types of </w:t>
      </w:r>
      <w:r>
        <w:t xml:space="preserve">MCPTT private </w:t>
      </w:r>
      <w:r w:rsidRPr="0069760D">
        <w:t>call forwarding.</w:t>
      </w:r>
    </w:p>
    <w:p w14:paraId="6074F528" w14:textId="77777777" w:rsidR="00D12A22" w:rsidRPr="0069760D" w:rsidRDefault="00D12A22" w:rsidP="00D12A22">
      <w:r w:rsidRPr="0069760D">
        <w:t>Pre-conditions:</w:t>
      </w:r>
    </w:p>
    <w:p w14:paraId="01EDDFF8" w14:textId="77777777" w:rsidR="00D12A22" w:rsidRPr="0069760D" w:rsidRDefault="00D12A22" w:rsidP="00D12A22">
      <w:pPr>
        <w:pStyle w:val="B1"/>
      </w:pPr>
      <w:r w:rsidRPr="0069760D">
        <w:t>1.</w:t>
      </w:r>
      <w:r w:rsidRPr="0069760D">
        <w:tab/>
        <w:t>MCPTT client 2 is authorized to use call forwarding and has immediate call forwarding enabled with the destination MCPTT client 3.</w:t>
      </w:r>
    </w:p>
    <w:p w14:paraId="1DB5D7CE" w14:textId="77777777" w:rsidR="00D12A22" w:rsidRPr="0069760D" w:rsidRDefault="00D12A22" w:rsidP="00D12A22">
      <w:pPr>
        <w:pStyle w:val="B1"/>
      </w:pPr>
      <w:r w:rsidRPr="0069760D">
        <w:t>2.</w:t>
      </w:r>
      <w:r w:rsidRPr="0069760D">
        <w:tab/>
        <w:t>MCPTT client 1 is authorized to make private calls to MCPTT client 2.</w:t>
      </w:r>
    </w:p>
    <w:p w14:paraId="6424C1D8" w14:textId="77777777" w:rsidR="00D12A22" w:rsidRPr="0069760D" w:rsidRDefault="00D12A22" w:rsidP="00D12A22">
      <w:pPr>
        <w:pStyle w:val="B1"/>
      </w:pPr>
      <w:r w:rsidRPr="0069760D">
        <w:t>3.</w:t>
      </w:r>
      <w:r w:rsidRPr="0069760D">
        <w:tab/>
        <w:t xml:space="preserve">The redirection counter is below the limit. </w:t>
      </w:r>
    </w:p>
    <w:p w14:paraId="712D5B4D"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4147F06" w14:textId="77777777" w:rsidR="00D12A22" w:rsidRPr="0069760D" w:rsidRDefault="00D12A22" w:rsidP="00D12A22">
      <w:pPr>
        <w:pStyle w:val="TH"/>
      </w:pPr>
      <w:r w:rsidRPr="0069760D">
        <w:object w:dxaOrig="15517" w:dyaOrig="12326" w14:anchorId="2EC96D0B">
          <v:shape id="_x0000_i1091" type="#_x0000_t75" style="width:433.55pt;height:343.45pt" o:ole="">
            <v:imagedata r:id="rId138" o:title=""/>
          </v:shape>
          <o:OLEObject Type="Embed" ProgID="Visio.Drawing.11" ShapeID="_x0000_i1091" DrawAspect="Content" ObjectID="_1781508511" r:id="rId139"/>
        </w:object>
      </w:r>
    </w:p>
    <w:p w14:paraId="5159F24E" w14:textId="77777777" w:rsidR="00D12A22" w:rsidRPr="0069760D" w:rsidRDefault="00D12A22" w:rsidP="00D12A22">
      <w:pPr>
        <w:pStyle w:val="TF"/>
      </w:pPr>
      <w:r w:rsidRPr="0069760D">
        <w:t>Figure </w:t>
      </w:r>
      <w:r w:rsidRPr="00BF1372">
        <w:t>10.7.5.2.</w:t>
      </w:r>
      <w:r>
        <w:t>5</w:t>
      </w:r>
      <w:r w:rsidRPr="0069760D">
        <w:t>-1: Simplified private call setup with MCPTT private calls forwarding in manual commencement mode with forwarding target in the partner MCPTT system</w:t>
      </w:r>
    </w:p>
    <w:p w14:paraId="02B16E2F" w14:textId="77777777" w:rsidR="00D12A22" w:rsidRDefault="00D12A22" w:rsidP="00D12A22">
      <w:pPr>
        <w:pStyle w:val="B1"/>
        <w:rPr>
          <w:rFonts w:eastAsia="SimSun"/>
        </w:rPr>
      </w:pPr>
      <w:r w:rsidRPr="0069760D">
        <w:rPr>
          <w:rFonts w:eastAsia="SimSun"/>
        </w:rPr>
        <w:t>1.</w:t>
      </w:r>
      <w:r w:rsidRPr="0069760D">
        <w:rPr>
          <w:rFonts w:eastAsia="SimSun"/>
        </w:rPr>
        <w:tab/>
        <w:t>MCPTT client 1 sends an MCPTT private call request towards MCPTT server 1.</w:t>
      </w:r>
    </w:p>
    <w:p w14:paraId="6BDCBE5D" w14:textId="77777777" w:rsidR="00D12A22" w:rsidRPr="0069760D" w:rsidRDefault="00D12A22" w:rsidP="00D12A22">
      <w:pPr>
        <w:pStyle w:val="B1"/>
        <w:rPr>
          <w:rFonts w:eastAsia="SimSun"/>
        </w:rPr>
      </w:pPr>
      <w:r>
        <w:rPr>
          <w:rFonts w:eastAsia="SimSun"/>
        </w:rPr>
        <w:t>1a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1 checks</w:t>
      </w:r>
      <w:r w:rsidRPr="00EE60B7">
        <w:t xml:space="preserve"> whether MCPTT client 1 is allowed to use the functional alias of MCPTT client 2 to setup a private call and whether MCPTT client 2 is allowed to receive a private call from MCPTT client 1 using the functional alias</w:t>
      </w:r>
      <w:r>
        <w:t>.</w:t>
      </w:r>
    </w:p>
    <w:p w14:paraId="0E7FE5F5"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r>
        <w:t xml:space="preserve"> in this procedure</w:t>
      </w:r>
      <w:r w:rsidRPr="0069760D">
        <w:t>.</w:t>
      </w:r>
    </w:p>
    <w:p w14:paraId="5BA5AF42" w14:textId="77777777" w:rsidR="00D12A22" w:rsidRPr="0069760D" w:rsidRDefault="00D12A22" w:rsidP="00D12A22">
      <w:pPr>
        <w:pStyle w:val="B1"/>
        <w:rPr>
          <w:rFonts w:eastAsia="SimSun"/>
        </w:rPr>
      </w:pPr>
      <w:r w:rsidRPr="0069760D">
        <w:rPr>
          <w:rFonts w:eastAsia="SimSun"/>
        </w:rPr>
        <w:t>2.</w:t>
      </w:r>
      <w:r w:rsidRPr="0069760D">
        <w:rPr>
          <w:rFonts w:eastAsia="SimSun"/>
        </w:rPr>
        <w:tab/>
        <w:t xml:space="preserve">MCPTT </w:t>
      </w:r>
      <w:bookmarkStart w:id="1064" w:name="_Hlk107240989"/>
      <w:r w:rsidRPr="0069760D">
        <w:rPr>
          <w:rFonts w:eastAsia="SimSun"/>
        </w:rPr>
        <w:t xml:space="preserve">server 1 </w:t>
      </w:r>
      <w:bookmarkEnd w:id="1064"/>
      <w:r w:rsidRPr="0069760D">
        <w:rPr>
          <w:rFonts w:eastAsia="SimSun"/>
        </w:rPr>
        <w:t xml:space="preserve">detects that MCPTT client 2 has immediate call forwarding enabled </w:t>
      </w:r>
      <w:r w:rsidRPr="009627DD">
        <w:rPr>
          <w:rFonts w:eastAsia="SimSun"/>
        </w:rPr>
        <w:t>to MCPTT client 3 which is registered in MCPTT system 2.</w:t>
      </w:r>
    </w:p>
    <w:p w14:paraId="7E416D36" w14:textId="77777777" w:rsidR="00D12A22" w:rsidRPr="009627DD" w:rsidRDefault="00D12A22" w:rsidP="00D12A22">
      <w:pPr>
        <w:pStyle w:val="B1"/>
        <w:rPr>
          <w:rFonts w:eastAsia="SimSun"/>
        </w:rPr>
      </w:pPr>
      <w:r w:rsidRPr="009627DD">
        <w:rPr>
          <w:rFonts w:eastAsia="SimSun"/>
        </w:rPr>
        <w:t>3.</w:t>
      </w:r>
      <w:r w:rsidRPr="009627DD">
        <w:rPr>
          <w:rFonts w:eastAsia="SimSun"/>
        </w:rPr>
        <w:tab/>
        <w:t>MCPTT server 1 sends an MCPTT private call forwarding request towards MCPTT client 1.</w:t>
      </w:r>
    </w:p>
    <w:p w14:paraId="2F07A296"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52F5129B" w14:textId="77777777" w:rsidR="00D12A22" w:rsidRPr="009627DD" w:rsidRDefault="00D12A22" w:rsidP="00D12A22">
      <w:pPr>
        <w:pStyle w:val="B1"/>
        <w:rPr>
          <w:rFonts w:eastAsia="SimSun"/>
        </w:rPr>
      </w:pPr>
      <w:r w:rsidRPr="009627DD">
        <w:rPr>
          <w:rFonts w:eastAsia="SimSun"/>
        </w:rPr>
        <w:t>4.</w:t>
      </w:r>
      <w:r w:rsidRPr="009627DD">
        <w:rPr>
          <w:rFonts w:eastAsia="SimSun"/>
        </w:rPr>
        <w:tab/>
        <w:t>The user at MCPTT client 1 is notified that a call forwarding is in process.</w:t>
      </w:r>
    </w:p>
    <w:p w14:paraId="1ED7B467" w14:textId="77777777" w:rsidR="00D12A22" w:rsidRPr="009627DD" w:rsidRDefault="00D12A22" w:rsidP="00D12A22">
      <w:pPr>
        <w:pStyle w:val="B1"/>
        <w:rPr>
          <w:rFonts w:eastAsia="SimSun"/>
        </w:rPr>
      </w:pPr>
      <w:r w:rsidRPr="009627DD">
        <w:rPr>
          <w:rFonts w:eastAsia="SimSun"/>
        </w:rPr>
        <w:t>5.</w:t>
      </w:r>
      <w:r w:rsidRPr="009627DD">
        <w:rPr>
          <w:rFonts w:eastAsia="SimSun"/>
        </w:rPr>
        <w:tab/>
        <w:t>MCPTT client 1 sends an MCPTT call private forwarding response back to MCPTT server</w:t>
      </w:r>
      <w:r>
        <w:rPr>
          <w:rFonts w:eastAsia="SimSun"/>
        </w:rPr>
        <w:t xml:space="preserve"> 1</w:t>
      </w:r>
      <w:r w:rsidRPr="009627DD">
        <w:rPr>
          <w:rFonts w:eastAsia="SimSun"/>
        </w:rPr>
        <w:t>.</w:t>
      </w:r>
    </w:p>
    <w:p w14:paraId="5430A311" w14:textId="77777777" w:rsidR="00D12A22" w:rsidRPr="009627DD" w:rsidRDefault="00D12A22" w:rsidP="00D12A22">
      <w:pPr>
        <w:pStyle w:val="B1"/>
        <w:rPr>
          <w:rFonts w:eastAsia="SimSun"/>
        </w:rPr>
      </w:pPr>
      <w:r w:rsidRPr="009627DD">
        <w:rPr>
          <w:rFonts w:eastAsia="SimSun"/>
        </w:rPr>
        <w:t>6.</w:t>
      </w:r>
      <w:r w:rsidRPr="009627DD">
        <w:rPr>
          <w:rFonts w:eastAsia="SimSun"/>
        </w:rPr>
        <w:tab/>
        <w:t>MCPTT client 1 sends an MCPTT private call request towards MCPTT server 1 that includes a call forwarding indication set to true.</w:t>
      </w:r>
    </w:p>
    <w:p w14:paraId="68ECA03C" w14:textId="77777777" w:rsidR="00D12A22" w:rsidRDefault="00D12A22" w:rsidP="00D12A22">
      <w:pPr>
        <w:pStyle w:val="B1"/>
        <w:rPr>
          <w:rFonts w:eastAsia="SimSun"/>
        </w:rPr>
      </w:pPr>
      <w:r w:rsidRPr="009627DD">
        <w:rPr>
          <w:rFonts w:eastAsia="SimSun"/>
        </w:rPr>
        <w:t>7.</w:t>
      </w:r>
      <w:r w:rsidRPr="009627DD">
        <w:rPr>
          <w:rFonts w:eastAsia="SimSun"/>
        </w:rPr>
        <w:tab/>
        <w:t>MCPTT server 1 verifies that MCPTT client 1 is authorized to perform an MCPTT private call as a result of the MCPTT private call forwarding request. MCPTT server 1 verifies that the MCPTT private call request contains MCPTT client 3 that is the authorized target from step 3, and the forwarding indication is set to true.</w:t>
      </w:r>
    </w:p>
    <w:p w14:paraId="58CC0E90" w14:textId="38659D15" w:rsidR="00D12A22" w:rsidRPr="009627DD" w:rsidRDefault="00D12A22" w:rsidP="00D12A22">
      <w:pPr>
        <w:pStyle w:val="NO"/>
        <w:rPr>
          <w:rFonts w:eastAsia="SimSun"/>
        </w:rPr>
      </w:pPr>
      <w:r>
        <w:rPr>
          <w:rFonts w:eastAsia="SimSun"/>
        </w:rPr>
        <w:lastRenderedPageBreak/>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7579251"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private call request towards MCPTT server 2.</w:t>
      </w:r>
    </w:p>
    <w:p w14:paraId="6594E565" w14:textId="77777777" w:rsidR="00D12A22" w:rsidRPr="009627DD" w:rsidRDefault="00D12A22" w:rsidP="00D12A22">
      <w:pPr>
        <w:pStyle w:val="B1"/>
        <w:rPr>
          <w:rFonts w:eastAsia="SimSun"/>
        </w:rPr>
      </w:pPr>
      <w:r w:rsidRPr="009627DD">
        <w:rPr>
          <w:rFonts w:eastAsia="SimSun"/>
        </w:rPr>
        <w:t>9.</w:t>
      </w:r>
      <w:r w:rsidRPr="009627DD">
        <w:rPr>
          <w:rFonts w:eastAsia="SimSun"/>
        </w:rPr>
        <w:tab/>
        <w:t>MCPTT server 2 sends an MCPTT private call request towards MCPTT client 3.</w:t>
      </w:r>
    </w:p>
    <w:p w14:paraId="1C3147D5" w14:textId="77777777" w:rsidR="00D12A22" w:rsidRPr="0069760D" w:rsidRDefault="00D12A22" w:rsidP="00D12A22">
      <w:pPr>
        <w:pStyle w:val="NO"/>
      </w:pPr>
      <w:r w:rsidRPr="0069760D">
        <w:t>NOTE 3:</w:t>
      </w:r>
      <w:r w:rsidRPr="0069760D">
        <w:tab/>
        <w:t>MCPTT server 2 detects that the private call request contains a forwarding indication is set to true and therefore skips the authorization checking.</w:t>
      </w:r>
    </w:p>
    <w:p w14:paraId="299D7EB0" w14:textId="77777777" w:rsidR="00D12A22" w:rsidRPr="0069760D" w:rsidRDefault="00D12A22" w:rsidP="00D12A22">
      <w:pPr>
        <w:pStyle w:val="B1"/>
      </w:pPr>
      <w:r w:rsidRPr="0069760D">
        <w:t>10.</w:t>
      </w:r>
      <w:r w:rsidRPr="0069760D">
        <w:tab/>
        <w:t>Optionally MCPTT server 1 sends an MCPTT progress indication to MCPTT client 1.</w:t>
      </w:r>
    </w:p>
    <w:p w14:paraId="1A11E448" w14:textId="77777777" w:rsidR="00D12A22" w:rsidRPr="0069760D" w:rsidRDefault="00D12A22" w:rsidP="00D12A22">
      <w:pPr>
        <w:pStyle w:val="B1"/>
      </w:pPr>
      <w:r w:rsidRPr="0069760D">
        <w:t>11.</w:t>
      </w:r>
      <w:r w:rsidRPr="0069760D">
        <w:tab/>
        <w:t>The user at MCPTT client 3 is alerted. MCPTT client 3 sends an MCPTT ringing to MCPTT server 2. This step is not required in case of automatic commencement mode.</w:t>
      </w:r>
    </w:p>
    <w:p w14:paraId="3B6F566E" w14:textId="77777777" w:rsidR="00D12A22" w:rsidRPr="0069760D" w:rsidRDefault="00D12A22" w:rsidP="00D12A22">
      <w:pPr>
        <w:pStyle w:val="B1"/>
      </w:pPr>
      <w:r w:rsidRPr="0069760D">
        <w:t>12.</w:t>
      </w:r>
      <w:r w:rsidRPr="0069760D">
        <w:tab/>
        <w:t>MCPTT server 2 sends an MCPTT ringing to MCPTT server 1. This step is not required in case of automatic commencement mode.</w:t>
      </w:r>
    </w:p>
    <w:p w14:paraId="39537D3F" w14:textId="77777777" w:rsidR="00D12A22" w:rsidRPr="0069760D" w:rsidRDefault="00D12A22" w:rsidP="00D12A22">
      <w:pPr>
        <w:pStyle w:val="B1"/>
      </w:pPr>
      <w:r w:rsidRPr="0069760D">
        <w:t>13.</w:t>
      </w:r>
      <w:r w:rsidRPr="0069760D">
        <w:tab/>
        <w:t>MCPTT server 1 sends an MCPTT ringing to MCPTT client 1. This step is not required in case of automatic commencement mode.</w:t>
      </w:r>
    </w:p>
    <w:p w14:paraId="52F8B812" w14:textId="77777777" w:rsidR="00D12A22" w:rsidRPr="0069760D" w:rsidRDefault="00D12A22" w:rsidP="00D12A22">
      <w:pPr>
        <w:pStyle w:val="B1"/>
      </w:pPr>
      <w:r w:rsidRPr="0069760D">
        <w:t>14.</w:t>
      </w:r>
      <w:r w:rsidRPr="0069760D">
        <w:tab/>
        <w:t>MCPTT client 3 sends an MCPTT private call response to MCPTT server 2. In manual commencement mode this occurs after the user at MCPTT client 3 has accepted the call.</w:t>
      </w:r>
    </w:p>
    <w:p w14:paraId="2ABA70BE" w14:textId="77777777" w:rsidR="00D12A22" w:rsidRPr="0069760D" w:rsidRDefault="00D12A22" w:rsidP="00D12A22">
      <w:pPr>
        <w:pStyle w:val="B1"/>
      </w:pPr>
      <w:r w:rsidRPr="0069760D">
        <w:t>15.</w:t>
      </w:r>
      <w:r w:rsidRPr="0069760D">
        <w:tab/>
        <w:t>MCPTT server 2 sends an MCPTT private call response to MCPTT server 1. In manual commencement mode this occurs after the user at MCPTT client 3 has accepted the call.</w:t>
      </w:r>
    </w:p>
    <w:p w14:paraId="4D83F992" w14:textId="77777777" w:rsidR="00D12A22" w:rsidRPr="0069760D" w:rsidRDefault="00D12A22" w:rsidP="00D12A22">
      <w:pPr>
        <w:pStyle w:val="B1"/>
      </w:pPr>
      <w:r w:rsidRPr="0069760D">
        <w:t>16.</w:t>
      </w:r>
      <w:r w:rsidRPr="0069760D">
        <w:tab/>
        <w:t>MCPTT server 1 sends an MCPTT private call response to MCPTT client 1 indicating that MCPTT client 3 has accepted the call.</w:t>
      </w:r>
    </w:p>
    <w:p w14:paraId="5B0A39FE" w14:textId="77777777" w:rsidR="00D12A22" w:rsidRDefault="00D12A22" w:rsidP="00D12A22">
      <w:pPr>
        <w:pStyle w:val="B1"/>
      </w:pPr>
      <w:r w:rsidRPr="0069760D">
        <w:t>17.</w:t>
      </w:r>
      <w:r w:rsidRPr="0069760D">
        <w:tab/>
        <w:t>The media plane for communication between MCPTT client 1 and MCPTT client 3 is established</w:t>
      </w:r>
      <w:r>
        <w:t>.</w:t>
      </w:r>
    </w:p>
    <w:p w14:paraId="105A7F35" w14:textId="77777777" w:rsidR="00D12A22" w:rsidRPr="00B83CB0" w:rsidRDefault="00D12A22" w:rsidP="00D12A22">
      <w:pPr>
        <w:pStyle w:val="Heading5"/>
      </w:pPr>
      <w:bookmarkStart w:id="1065" w:name="_Toc170894626"/>
      <w:r w:rsidRPr="00B83CB0">
        <w:t>10.7.5.2.</w:t>
      </w:r>
      <w:r>
        <w:t>6</w:t>
      </w:r>
      <w:r w:rsidRPr="00B83CB0">
        <w:tab/>
        <w:t>MCPTT</w:t>
      </w:r>
      <w:r>
        <w:t xml:space="preserve"> </w:t>
      </w:r>
      <w:r w:rsidRPr="00B83CB0">
        <w:t>private call forwarding with MCPTT private call forwarding occurring in the partner MCPTT system</w:t>
      </w:r>
      <w:bookmarkEnd w:id="1065"/>
    </w:p>
    <w:p w14:paraId="7ACECCAC" w14:textId="77777777" w:rsidR="00D12A22" w:rsidRPr="0069760D" w:rsidRDefault="00D12A22" w:rsidP="00D12A22">
      <w:r w:rsidRPr="0069760D">
        <w:t>The procedure for MCPTT private call forwarding describes the case of an MCPTT private call forwarding occurring in the partner MCPTT system.</w:t>
      </w:r>
    </w:p>
    <w:p w14:paraId="6A8EDA11" w14:textId="10A552AE"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0550BA7C" w14:textId="0B7CBB00" w:rsidR="00D12A22" w:rsidRPr="0069760D" w:rsidRDefault="00D12A22" w:rsidP="00D12A22">
      <w:pPr>
        <w:pStyle w:val="NO"/>
      </w:pPr>
      <w:r w:rsidRPr="0069760D">
        <w:t>NOTE 2:</w:t>
      </w:r>
      <w:r>
        <w:tab/>
      </w:r>
      <w:r w:rsidRPr="0069760D">
        <w:t>The procedure focusses on the interaction between the MCPTT servers, which is independent of the condition for the call forwarding. Therefore, the procedure is generically applicable for all types of call forwarding.</w:t>
      </w:r>
    </w:p>
    <w:p w14:paraId="050EE7A4" w14:textId="77777777" w:rsidR="00D12A22" w:rsidRPr="0069760D" w:rsidRDefault="00D12A22" w:rsidP="00D12A22">
      <w:r w:rsidRPr="0069760D">
        <w:t>Pre-conditions:</w:t>
      </w:r>
    </w:p>
    <w:p w14:paraId="27D921B9" w14:textId="77777777" w:rsidR="00D12A22" w:rsidRPr="0069760D" w:rsidRDefault="00D12A22" w:rsidP="00D12A22">
      <w:pPr>
        <w:pStyle w:val="B1"/>
      </w:pPr>
      <w:r w:rsidRPr="0069760D">
        <w:t>1.</w:t>
      </w:r>
      <w:r w:rsidRPr="0069760D">
        <w:tab/>
        <w:t>MCPTT client 3 is authorized to use call forwarding and has immediate call forwarding enabled with the destination MCPTT client 2.</w:t>
      </w:r>
    </w:p>
    <w:p w14:paraId="4FEF70F3" w14:textId="77777777" w:rsidR="00D12A22" w:rsidRPr="0069760D" w:rsidRDefault="00D12A22" w:rsidP="00D12A22">
      <w:pPr>
        <w:pStyle w:val="B1"/>
      </w:pPr>
      <w:r w:rsidRPr="0069760D">
        <w:t>2.</w:t>
      </w:r>
      <w:r w:rsidRPr="0069760D">
        <w:tab/>
        <w:t>MCPTT client 1 is authorized to make private calls to MCPTT client 3.</w:t>
      </w:r>
    </w:p>
    <w:p w14:paraId="2FCD03B4" w14:textId="77777777" w:rsidR="00D12A22" w:rsidRPr="0069760D" w:rsidRDefault="00D12A22" w:rsidP="00D12A22">
      <w:pPr>
        <w:pStyle w:val="B1"/>
      </w:pPr>
      <w:r w:rsidRPr="0069760D">
        <w:t>3.</w:t>
      </w:r>
      <w:r w:rsidRPr="0069760D">
        <w:tab/>
        <w:t xml:space="preserve">The redirection counter is below the limit. </w:t>
      </w:r>
    </w:p>
    <w:p w14:paraId="6713D9AB"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F9267AF" w14:textId="77777777" w:rsidR="00D12A22" w:rsidRPr="00C0254C" w:rsidRDefault="00D12A22" w:rsidP="00D12A22">
      <w:pPr>
        <w:pStyle w:val="TH"/>
        <w:rPr>
          <w:sz w:val="14"/>
          <w:szCs w:val="14"/>
        </w:rPr>
      </w:pPr>
      <w:r w:rsidRPr="0069760D">
        <w:object w:dxaOrig="15121" w:dyaOrig="13465" w14:anchorId="00690B34">
          <v:shape id="_x0000_i1092" type="#_x0000_t75" style="width:408.9pt;height:362.7pt" o:ole="">
            <v:imagedata r:id="rId140" o:title=""/>
          </v:shape>
          <o:OLEObject Type="Embed" ProgID="Visio.Drawing.11" ShapeID="_x0000_i1092" DrawAspect="Content" ObjectID="_1781508512" r:id="rId141"/>
        </w:object>
      </w:r>
    </w:p>
    <w:p w14:paraId="2EA09A5D" w14:textId="77777777" w:rsidR="00D12A22" w:rsidRPr="00C0254C" w:rsidRDefault="00D12A22" w:rsidP="00D12A22">
      <w:pPr>
        <w:pStyle w:val="TF"/>
      </w:pPr>
      <w:r w:rsidRPr="009627DD">
        <w:t>Figure </w:t>
      </w:r>
      <w:r w:rsidRPr="00BF1372">
        <w:t>10.7.5.2.</w:t>
      </w:r>
      <w:r>
        <w:t>6</w:t>
      </w:r>
      <w:r w:rsidRPr="009627DD">
        <w:t>-1: Simplified private call setup with MCPTT private calls forwarding in manual commencement mode with forwarding in the partner MCPTT systems</w:t>
      </w:r>
    </w:p>
    <w:p w14:paraId="624EA9F0" w14:textId="77777777" w:rsidR="00D12A22" w:rsidRDefault="00D12A22" w:rsidP="00D12A22">
      <w:pPr>
        <w:pStyle w:val="B1"/>
        <w:rPr>
          <w:rFonts w:eastAsia="SimSun"/>
        </w:rPr>
      </w:pPr>
      <w:r w:rsidRPr="0069760D">
        <w:rPr>
          <w:rFonts w:eastAsia="SimSun"/>
        </w:rPr>
        <w:t>1.</w:t>
      </w:r>
      <w:r w:rsidRPr="0069760D">
        <w:rPr>
          <w:rFonts w:eastAsia="SimSun"/>
        </w:rPr>
        <w:tab/>
        <w:t xml:space="preserve">MCPTT client 1 sends an MCPTT private call request towards MCPTT server 1 </w:t>
      </w:r>
      <w:r w:rsidRPr="0069760D">
        <w:t>for establishing an MCPTT private call with MCPTT client 3 registered at MCPTT system 2</w:t>
      </w:r>
      <w:r w:rsidRPr="0069760D">
        <w:rPr>
          <w:rFonts w:eastAsia="SimSun"/>
        </w:rPr>
        <w:t>.</w:t>
      </w:r>
    </w:p>
    <w:p w14:paraId="7EDA5950" w14:textId="49B65273" w:rsidR="00D12A22" w:rsidRPr="0069760D" w:rsidRDefault="00D12A22" w:rsidP="00D12A22">
      <w:pPr>
        <w:pStyle w:val="B1"/>
        <w:rPr>
          <w:rFonts w:eastAsia="SimSun"/>
        </w:rPr>
      </w:pPr>
      <w:r>
        <w:rPr>
          <w:rFonts w:eastAsia="SimSun"/>
        </w:rPr>
        <w:t>1a</w:t>
      </w:r>
      <w:r>
        <w:rPr>
          <w:rFonts w:eastAsia="SimSun"/>
        </w:rPr>
        <w:tab/>
      </w:r>
      <w:r w:rsidRPr="00F5476D">
        <w:rPr>
          <w:rFonts w:eastAsia="SimSun"/>
        </w:rPr>
        <w:t xml:space="preserve">If the MCPTT private call request contains a functional alias instead of an MCPTT ID as called party, MCPTT server 1 checks whether MCPTT client 1 is allowed to use the functional alias of MCPTT client </w:t>
      </w:r>
      <w:r>
        <w:rPr>
          <w:rFonts w:eastAsia="SimSun"/>
        </w:rPr>
        <w:t>3</w:t>
      </w:r>
      <w:r w:rsidRPr="00F5476D">
        <w:rPr>
          <w:rFonts w:eastAsia="SimSun"/>
        </w:rPr>
        <w:t xml:space="preserve"> to setup a private call.</w:t>
      </w:r>
    </w:p>
    <w:p w14:paraId="19A15F4E"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p>
    <w:p w14:paraId="5ED1F5F2" w14:textId="77777777" w:rsidR="00D12A22" w:rsidRDefault="00D12A22" w:rsidP="00D12A22">
      <w:pPr>
        <w:pStyle w:val="B1"/>
        <w:rPr>
          <w:rFonts w:eastAsia="SimSun"/>
        </w:rPr>
      </w:pPr>
      <w:r w:rsidRPr="0069760D">
        <w:rPr>
          <w:rFonts w:eastAsia="SimSun"/>
        </w:rPr>
        <w:t>2.</w:t>
      </w:r>
      <w:r w:rsidRPr="0069760D">
        <w:rPr>
          <w:rFonts w:eastAsia="SimSun"/>
        </w:rPr>
        <w:tab/>
        <w:t xml:space="preserve">MCPTT server 1 sends an MCPTT private call request towards MCPTT server 2 </w:t>
      </w:r>
      <w:r w:rsidRPr="009627DD">
        <w:rPr>
          <w:rFonts w:eastAsia="SimSun"/>
        </w:rPr>
        <w:t>for establishing an MCPTT private call with MCPTT client 3 registered at MCPTT system 2</w:t>
      </w:r>
      <w:r w:rsidRPr="0069760D">
        <w:rPr>
          <w:rFonts w:eastAsia="SimSun"/>
        </w:rPr>
        <w:t>.</w:t>
      </w:r>
    </w:p>
    <w:p w14:paraId="37D5311D" w14:textId="77777777" w:rsidR="00D12A22" w:rsidRPr="0069760D" w:rsidRDefault="00D12A22" w:rsidP="00D12A22">
      <w:pPr>
        <w:pStyle w:val="B1"/>
        <w:rPr>
          <w:rFonts w:eastAsia="SimSun"/>
        </w:rPr>
      </w:pPr>
      <w:r>
        <w:rPr>
          <w:rFonts w:eastAsia="SimSun"/>
        </w:rPr>
        <w:t>2a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2 checks</w:t>
      </w:r>
      <w:r w:rsidRPr="00EE60B7">
        <w:t xml:space="preserve"> whether MCPTT client </w:t>
      </w:r>
      <w:r>
        <w:t>3</w:t>
      </w:r>
      <w:r w:rsidRPr="00EE60B7">
        <w:t xml:space="preserve"> is allowed to receive a private call from MCPTT client 1 using the functional alias</w:t>
      </w:r>
      <w:r>
        <w:t>.</w:t>
      </w:r>
    </w:p>
    <w:p w14:paraId="08C9E41B" w14:textId="77777777" w:rsidR="00D12A22" w:rsidRPr="009627DD" w:rsidRDefault="00D12A22" w:rsidP="00D12A22">
      <w:pPr>
        <w:pStyle w:val="B1"/>
        <w:rPr>
          <w:rFonts w:eastAsia="SimSun"/>
        </w:rPr>
      </w:pPr>
      <w:r w:rsidRPr="0069760D">
        <w:rPr>
          <w:rFonts w:eastAsia="SimSun"/>
        </w:rPr>
        <w:t>3.</w:t>
      </w:r>
      <w:r w:rsidRPr="0069760D">
        <w:rPr>
          <w:rFonts w:eastAsia="SimSun"/>
        </w:rPr>
        <w:tab/>
        <w:t xml:space="preserve">MCPTT server 2 detects that MCPTT client 3 has immediate call forwarding enabled </w:t>
      </w:r>
      <w:r w:rsidRPr="009627DD">
        <w:rPr>
          <w:rFonts w:eastAsia="SimSun"/>
        </w:rPr>
        <w:t>to MCPTT client 2 registered at MCPTT system 1.</w:t>
      </w:r>
    </w:p>
    <w:p w14:paraId="4440869F"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7A795F0B" w14:textId="77777777" w:rsidR="00D12A22" w:rsidRPr="009627DD" w:rsidRDefault="00D12A22" w:rsidP="00D12A22">
      <w:pPr>
        <w:pStyle w:val="B1"/>
        <w:rPr>
          <w:rFonts w:eastAsia="SimSun"/>
        </w:rPr>
      </w:pPr>
      <w:r w:rsidRPr="009627DD">
        <w:rPr>
          <w:rFonts w:eastAsia="SimSun"/>
        </w:rPr>
        <w:t>4.</w:t>
      </w:r>
      <w:r w:rsidRPr="009627DD">
        <w:rPr>
          <w:rFonts w:eastAsia="SimSun"/>
        </w:rPr>
        <w:tab/>
        <w:t>MCPTT server 2 sends an MCPTT private call forwarding request towards MCPTT server 1.</w:t>
      </w:r>
    </w:p>
    <w:p w14:paraId="1D402EAC" w14:textId="77777777" w:rsidR="00D12A22" w:rsidRPr="009627DD" w:rsidRDefault="00D12A22" w:rsidP="00D12A22">
      <w:pPr>
        <w:pStyle w:val="B1"/>
        <w:rPr>
          <w:rFonts w:eastAsia="SimSun"/>
        </w:rPr>
      </w:pPr>
      <w:r w:rsidRPr="009627DD">
        <w:rPr>
          <w:rFonts w:eastAsia="SimSun"/>
        </w:rPr>
        <w:t>5.</w:t>
      </w:r>
      <w:r w:rsidRPr="009627DD">
        <w:rPr>
          <w:rFonts w:eastAsia="SimSun"/>
        </w:rPr>
        <w:tab/>
        <w:t>MCPTT server 1 sends an MCPTT private call forwarding request towards MCPTT client 1.</w:t>
      </w:r>
    </w:p>
    <w:p w14:paraId="424B31C2" w14:textId="77777777" w:rsidR="00D12A22" w:rsidRPr="009627DD" w:rsidRDefault="00D12A22" w:rsidP="00D12A22">
      <w:pPr>
        <w:pStyle w:val="B1"/>
        <w:rPr>
          <w:rFonts w:eastAsia="SimSun"/>
        </w:rPr>
      </w:pPr>
      <w:r w:rsidRPr="009627DD">
        <w:rPr>
          <w:rFonts w:eastAsia="SimSun"/>
        </w:rPr>
        <w:lastRenderedPageBreak/>
        <w:t>6.</w:t>
      </w:r>
      <w:r w:rsidRPr="009627DD">
        <w:rPr>
          <w:rFonts w:eastAsia="SimSun"/>
        </w:rPr>
        <w:tab/>
        <w:t>The user at MCPTT client 1 is notified that a call forwarding is in process.</w:t>
      </w:r>
    </w:p>
    <w:p w14:paraId="59C0BEEF" w14:textId="77777777" w:rsidR="00D12A22" w:rsidRPr="009627DD" w:rsidRDefault="00D12A22" w:rsidP="00D12A22">
      <w:pPr>
        <w:pStyle w:val="B1"/>
        <w:rPr>
          <w:rFonts w:eastAsia="SimSun"/>
        </w:rPr>
      </w:pPr>
      <w:r w:rsidRPr="009627DD">
        <w:rPr>
          <w:rFonts w:eastAsia="SimSun"/>
        </w:rPr>
        <w:t>7.</w:t>
      </w:r>
      <w:r w:rsidRPr="009627DD">
        <w:rPr>
          <w:rFonts w:eastAsia="SimSun"/>
        </w:rPr>
        <w:tab/>
        <w:t>MCPTT client 1 sends an MCPTT call private forwarding response back to MCPTT server 1.</w:t>
      </w:r>
    </w:p>
    <w:p w14:paraId="5269C066"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call private forwarding response back to MCPTT server 2.</w:t>
      </w:r>
    </w:p>
    <w:p w14:paraId="3E06E046" w14:textId="77777777" w:rsidR="00D12A22" w:rsidRPr="009627DD" w:rsidRDefault="00D12A22" w:rsidP="00D12A22">
      <w:pPr>
        <w:pStyle w:val="B1"/>
        <w:rPr>
          <w:rFonts w:eastAsia="SimSun"/>
        </w:rPr>
      </w:pPr>
      <w:r w:rsidRPr="009627DD">
        <w:rPr>
          <w:rFonts w:eastAsia="SimSun"/>
        </w:rPr>
        <w:t>9.</w:t>
      </w:r>
      <w:r w:rsidRPr="009627DD">
        <w:rPr>
          <w:rFonts w:eastAsia="SimSun"/>
        </w:rPr>
        <w:tab/>
        <w:t>MCPTT client 1 sends an MCPTT private call request towards MCPTT server 1 that includes a call forwarding indication set to true.</w:t>
      </w:r>
    </w:p>
    <w:p w14:paraId="28D6A164" w14:textId="77777777" w:rsidR="00D12A22" w:rsidRDefault="00D12A22" w:rsidP="00D12A22">
      <w:pPr>
        <w:pStyle w:val="B1"/>
        <w:rPr>
          <w:rFonts w:eastAsia="SimSun"/>
        </w:rPr>
      </w:pPr>
      <w:r w:rsidRPr="009627DD">
        <w:rPr>
          <w:rFonts w:eastAsia="SimSun"/>
        </w:rPr>
        <w:t>10.</w:t>
      </w:r>
      <w:r w:rsidRPr="009627DD">
        <w:rPr>
          <w:rFonts w:eastAsia="SimSun"/>
        </w:rPr>
        <w:tab/>
        <w:t xml:space="preserve">MCPTT server 1 verifies that MCPTT client 1 is authorized to perform the MCPTT private call as a result of the MCPTT private call forwarding request. MCPTT server 1 verifies that the MCPTT private call request contains MCPTT client </w:t>
      </w:r>
      <w:r>
        <w:rPr>
          <w:rFonts w:eastAsia="SimSun"/>
        </w:rPr>
        <w:t>2</w:t>
      </w:r>
      <w:r w:rsidRPr="009627DD">
        <w:rPr>
          <w:rFonts w:eastAsia="SimSun"/>
        </w:rPr>
        <w:t xml:space="preserve"> that is the authorized target from step 5, and the forwarding indication is set to true.</w:t>
      </w:r>
    </w:p>
    <w:p w14:paraId="4CFA4980" w14:textId="77777777" w:rsidR="00D12A22" w:rsidRPr="009627DD" w:rsidRDefault="00D12A22" w:rsidP="00D12A22">
      <w:pPr>
        <w:pStyle w:val="NO"/>
        <w:rPr>
          <w:rFonts w:eastAsia="SimSun"/>
        </w:rPr>
      </w:pPr>
      <w:r>
        <w:rPr>
          <w:rFonts w:eastAsia="SimSun"/>
        </w:rPr>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38E29AFA" w14:textId="77777777" w:rsidR="00D12A22" w:rsidRPr="009627DD" w:rsidRDefault="00D12A22" w:rsidP="00D12A22">
      <w:pPr>
        <w:pStyle w:val="B1"/>
        <w:rPr>
          <w:rFonts w:eastAsia="SimSun"/>
        </w:rPr>
      </w:pPr>
      <w:r w:rsidRPr="009627DD">
        <w:rPr>
          <w:rFonts w:eastAsia="SimSun"/>
        </w:rPr>
        <w:t>11.</w:t>
      </w:r>
      <w:r w:rsidRPr="009627DD">
        <w:rPr>
          <w:rFonts w:eastAsia="SimSun"/>
        </w:rPr>
        <w:tab/>
        <w:t>MCPTT server 1 sends an MCPTT private call request towards MCPTT client 2.</w:t>
      </w:r>
    </w:p>
    <w:p w14:paraId="68603CBD" w14:textId="77777777" w:rsidR="00D12A22" w:rsidRPr="009627DD" w:rsidRDefault="00D12A22" w:rsidP="00D12A22">
      <w:pPr>
        <w:pStyle w:val="B1"/>
        <w:rPr>
          <w:rFonts w:eastAsia="SimSun"/>
        </w:rPr>
      </w:pPr>
      <w:r w:rsidRPr="009627DD">
        <w:rPr>
          <w:rFonts w:eastAsia="SimSun"/>
        </w:rPr>
        <w:t>12.</w:t>
      </w:r>
      <w:r w:rsidRPr="009627DD">
        <w:rPr>
          <w:rFonts w:eastAsia="SimSun"/>
        </w:rPr>
        <w:tab/>
        <w:t>Optionally MCPTT server 1 sends an MCPTT progress indication to MCPTT client 1.</w:t>
      </w:r>
    </w:p>
    <w:p w14:paraId="4F070948" w14:textId="77777777" w:rsidR="00D12A22" w:rsidRPr="009627DD" w:rsidRDefault="00D12A22" w:rsidP="00D12A22">
      <w:pPr>
        <w:pStyle w:val="B1"/>
        <w:rPr>
          <w:rFonts w:eastAsia="SimSun"/>
        </w:rPr>
      </w:pPr>
      <w:r w:rsidRPr="009627DD">
        <w:rPr>
          <w:rFonts w:eastAsia="SimSun"/>
        </w:rPr>
        <w:t>13.</w:t>
      </w:r>
      <w:r w:rsidRPr="009627DD">
        <w:rPr>
          <w:rFonts w:eastAsia="SimSun"/>
        </w:rPr>
        <w:tab/>
        <w:t>The user at MCPTT client 2 is alerted. MCPTT client 2 sends an MCPTT ringing to MCPTT server 1. This step is not required in case of automatic commencement mode.</w:t>
      </w:r>
    </w:p>
    <w:p w14:paraId="5BFBFB34" w14:textId="77777777" w:rsidR="00D12A22" w:rsidRPr="009627DD" w:rsidRDefault="00D12A22" w:rsidP="00D12A22">
      <w:pPr>
        <w:pStyle w:val="B1"/>
        <w:rPr>
          <w:rFonts w:eastAsia="SimSun"/>
        </w:rPr>
      </w:pPr>
      <w:r w:rsidRPr="009627DD">
        <w:rPr>
          <w:rFonts w:eastAsia="SimSun"/>
        </w:rPr>
        <w:t>14.</w:t>
      </w:r>
      <w:r w:rsidRPr="009627DD">
        <w:rPr>
          <w:rFonts w:eastAsia="SimSun"/>
        </w:rPr>
        <w:tab/>
        <w:t>MCPTT server 1 sends an MCPTT ringing to MCPTT client 1. This step is not required in case of automatic commencement mode.</w:t>
      </w:r>
    </w:p>
    <w:p w14:paraId="6CE0D0E1" w14:textId="77777777" w:rsidR="00D12A22" w:rsidRPr="009627DD" w:rsidRDefault="00D12A22" w:rsidP="00D12A22">
      <w:pPr>
        <w:pStyle w:val="B1"/>
        <w:rPr>
          <w:rFonts w:eastAsia="SimSun"/>
        </w:rPr>
      </w:pPr>
      <w:r w:rsidRPr="009627DD">
        <w:rPr>
          <w:rFonts w:eastAsia="SimSun"/>
        </w:rPr>
        <w:t>15.</w:t>
      </w:r>
      <w:r w:rsidRPr="009627DD">
        <w:rPr>
          <w:rFonts w:eastAsia="SimSun"/>
        </w:rPr>
        <w:tab/>
        <w:t xml:space="preserve">MCPTT client 2 sends an MCPTT private call response to MCPTT server 1. In manual commencement mode this occurs after the user at MCPTT client </w:t>
      </w:r>
      <w:r>
        <w:rPr>
          <w:rFonts w:eastAsia="SimSun"/>
        </w:rPr>
        <w:t>2</w:t>
      </w:r>
      <w:r w:rsidRPr="009627DD">
        <w:rPr>
          <w:rFonts w:eastAsia="SimSun"/>
        </w:rPr>
        <w:t xml:space="preserve"> has accepted the call.</w:t>
      </w:r>
    </w:p>
    <w:p w14:paraId="07BA4386" w14:textId="77777777" w:rsidR="00D12A22" w:rsidRPr="009627DD" w:rsidRDefault="00D12A22" w:rsidP="00D12A22">
      <w:pPr>
        <w:pStyle w:val="B1"/>
        <w:rPr>
          <w:rFonts w:eastAsia="SimSun"/>
        </w:rPr>
      </w:pPr>
      <w:r w:rsidRPr="009627DD">
        <w:rPr>
          <w:rFonts w:eastAsia="SimSun"/>
        </w:rPr>
        <w:t>16.</w:t>
      </w:r>
      <w:r w:rsidRPr="009627DD">
        <w:rPr>
          <w:rFonts w:eastAsia="SimSun"/>
        </w:rPr>
        <w:tab/>
        <w:t>MCPTT server 1 sends an MCPTT private call response to MCPTT client 1 indicating that MCPTT client </w:t>
      </w:r>
      <w:r>
        <w:rPr>
          <w:rFonts w:eastAsia="SimSun"/>
        </w:rPr>
        <w:t>2</w:t>
      </w:r>
      <w:r w:rsidRPr="009627DD">
        <w:rPr>
          <w:rFonts w:eastAsia="SimSun"/>
        </w:rPr>
        <w:t xml:space="preserve"> has accepted the call.</w:t>
      </w:r>
    </w:p>
    <w:p w14:paraId="0FBD21DB" w14:textId="77777777" w:rsidR="00D12A22" w:rsidRPr="000502B2" w:rsidRDefault="00D12A22" w:rsidP="00D12A22">
      <w:pPr>
        <w:pStyle w:val="B1"/>
        <w:rPr>
          <w:rFonts w:eastAsia="SimSun"/>
        </w:rPr>
      </w:pPr>
      <w:r w:rsidRPr="009627DD">
        <w:rPr>
          <w:rFonts w:eastAsia="SimSun"/>
        </w:rPr>
        <w:t>17.</w:t>
      </w:r>
      <w:r w:rsidRPr="009627DD">
        <w:rPr>
          <w:rFonts w:eastAsia="SimSun"/>
        </w:rPr>
        <w:tab/>
        <w:t xml:space="preserve">The media plane for communication between MCPTT client 1 and MCPTT client </w:t>
      </w:r>
      <w:r>
        <w:rPr>
          <w:rFonts w:eastAsia="SimSun"/>
        </w:rPr>
        <w:t>2</w:t>
      </w:r>
      <w:r w:rsidRPr="009627DD">
        <w:rPr>
          <w:rFonts w:eastAsia="SimSun"/>
        </w:rPr>
        <w:t xml:space="preserve"> is established</w:t>
      </w:r>
      <w:r>
        <w:rPr>
          <w:rFonts w:eastAsia="SimSun"/>
        </w:rPr>
        <w:t>.</w:t>
      </w:r>
    </w:p>
    <w:p w14:paraId="0DC9BF45" w14:textId="77777777" w:rsidR="00171381" w:rsidRPr="00542332" w:rsidRDefault="00171381" w:rsidP="00171381">
      <w:pPr>
        <w:pStyle w:val="Heading3"/>
        <w:rPr>
          <w:lang w:eastAsia="x-none"/>
        </w:rPr>
      </w:pPr>
      <w:bookmarkStart w:id="1066" w:name="_Toc170894627"/>
      <w:r>
        <w:rPr>
          <w:lang w:eastAsia="x-none"/>
        </w:rPr>
        <w:t>10.7.6</w:t>
      </w:r>
      <w:r w:rsidRPr="00542332">
        <w:rPr>
          <w:lang w:eastAsia="x-none"/>
        </w:rPr>
        <w:tab/>
      </w:r>
      <w:r>
        <w:rPr>
          <w:noProof/>
          <w:lang w:val="en-US"/>
        </w:rPr>
        <w:t>C</w:t>
      </w:r>
      <w:r>
        <w:t>all transfer for MCPTT private calls</w:t>
      </w:r>
      <w:bookmarkEnd w:id="1066"/>
    </w:p>
    <w:p w14:paraId="0FBB69A6" w14:textId="77777777" w:rsidR="00171381" w:rsidRDefault="00171381" w:rsidP="00171381">
      <w:pPr>
        <w:pStyle w:val="Heading4"/>
        <w:rPr>
          <w:noProof/>
          <w:lang w:val="en-US"/>
        </w:rPr>
      </w:pPr>
      <w:bookmarkStart w:id="1067" w:name="_Toc4532277"/>
      <w:bookmarkStart w:id="1068" w:name="_Toc170894628"/>
      <w:r>
        <w:t>10.7.6</w:t>
      </w:r>
      <w:r w:rsidRPr="00AB5FED">
        <w:t>.1</w:t>
      </w:r>
      <w:r w:rsidRPr="00AB5FED">
        <w:tab/>
      </w:r>
      <w:bookmarkEnd w:id="1067"/>
      <w:r>
        <w:rPr>
          <w:noProof/>
          <w:lang w:val="en-US"/>
        </w:rPr>
        <w:t>General</w:t>
      </w:r>
      <w:bookmarkEnd w:id="1068"/>
    </w:p>
    <w:p w14:paraId="23D0C5E5" w14:textId="77777777" w:rsidR="00171381" w:rsidRPr="00C13DC0" w:rsidRDefault="00171381" w:rsidP="00171381">
      <w:pPr>
        <w:rPr>
          <w:lang w:val="en-US"/>
        </w:rPr>
      </w:pPr>
      <w:r>
        <w:rPr>
          <w:lang w:val="en-US"/>
        </w:rPr>
        <w:t>Call transfer of MCPTT private calls allows users to relocate an existing MCPTT private call to another MCPTT user.</w:t>
      </w:r>
    </w:p>
    <w:p w14:paraId="1B44ABB3" w14:textId="3DE61282" w:rsidR="00171381" w:rsidRDefault="00171381" w:rsidP="00171381">
      <w:pPr>
        <w:pStyle w:val="Heading5"/>
      </w:pPr>
      <w:bookmarkStart w:id="1069" w:name="_Toc4532278"/>
      <w:bookmarkStart w:id="1070" w:name="_Hlk8309764"/>
      <w:bookmarkStart w:id="1071" w:name="_Toc170894629"/>
      <w:r>
        <w:t>10.7.6.1.1</w:t>
      </w:r>
      <w:r>
        <w:tab/>
        <w:t>MCPTT private call transfer request</w:t>
      </w:r>
      <w:bookmarkEnd w:id="1069"/>
      <w:r>
        <w:t xml:space="preserve"> </w:t>
      </w:r>
      <w:r w:rsidRPr="00B34B25">
        <w:t xml:space="preserve">(MCPTT client </w:t>
      </w:r>
      <w:r w:rsidR="0061309F">
        <w:t>to</w:t>
      </w:r>
      <w:r w:rsidRPr="00B34B25">
        <w:t xml:space="preserve"> MCPTT server)</w:t>
      </w:r>
      <w:bookmarkEnd w:id="1071"/>
    </w:p>
    <w:p w14:paraId="347BACC6" w14:textId="77777777" w:rsidR="00171381" w:rsidRDefault="00171381" w:rsidP="00171381">
      <w:r>
        <w:t>Table 10.7.6.1.1-1 describes the information flow MCPTT private call transfer request from the MCPTT client to the MCPTT server.</w:t>
      </w:r>
    </w:p>
    <w:p w14:paraId="079FEAFF" w14:textId="77777777" w:rsidR="00171381" w:rsidRDefault="00171381" w:rsidP="00171381">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ECC4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6DB8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1A2C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EECF" w14:textId="77777777" w:rsidR="00171381" w:rsidRPr="00427AD1" w:rsidRDefault="00171381" w:rsidP="00643972">
            <w:pPr>
              <w:pStyle w:val="TAH"/>
            </w:pPr>
            <w:r w:rsidRPr="00427AD1">
              <w:t>Description</w:t>
            </w:r>
          </w:p>
        </w:tc>
      </w:tr>
      <w:tr w:rsidR="00171381" w:rsidRPr="00427AD1" w14:paraId="21E30A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0D0D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15AE"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484B0"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4B4C57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8F9C0" w14:textId="77777777" w:rsidR="00171381" w:rsidRPr="00427AD1" w:rsidRDefault="00171381" w:rsidP="00643972">
            <w:pPr>
              <w:pStyle w:val="TAL"/>
            </w:pPr>
            <w:r w:rsidRPr="00427AD1">
              <w:t>MCPTT ID</w:t>
            </w:r>
            <w:r>
              <w:t xml:space="preserve">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20082" w14:textId="77777777" w:rsidR="00171381" w:rsidRPr="00427AD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592F"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877E1E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EA448" w14:textId="77777777" w:rsidR="00171381" w:rsidRPr="00427AD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147F4"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247C4" w14:textId="77777777" w:rsidR="00171381" w:rsidRPr="00427AD1" w:rsidRDefault="00171381" w:rsidP="00643972">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171381" w:rsidRPr="00427AD1" w14:paraId="14D43A5F"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126A3" w14:textId="77777777" w:rsidR="00171381" w:rsidRPr="00427AD1" w:rsidRDefault="00171381" w:rsidP="00643972">
            <w:pPr>
              <w:pStyle w:val="TAN"/>
            </w:pPr>
            <w:r>
              <w:t>NOTE:</w:t>
            </w:r>
            <w:r>
              <w:tab/>
              <w:t>One identity shall be present</w:t>
            </w:r>
          </w:p>
        </w:tc>
      </w:tr>
      <w:bookmarkEnd w:id="1070"/>
    </w:tbl>
    <w:p w14:paraId="2CD00B5B" w14:textId="77777777" w:rsidR="00171381" w:rsidRDefault="00171381" w:rsidP="00171381"/>
    <w:p w14:paraId="4450686B" w14:textId="3E60E8E2" w:rsidR="00171381" w:rsidRDefault="00171381" w:rsidP="00171381">
      <w:pPr>
        <w:pStyle w:val="Heading5"/>
      </w:pPr>
      <w:bookmarkStart w:id="1072" w:name="_Toc170894630"/>
      <w:r>
        <w:t>10.7.6.1.2</w:t>
      </w:r>
      <w:r>
        <w:tab/>
        <w:t xml:space="preserve">MCPTT private call transfer request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2"/>
    </w:p>
    <w:p w14:paraId="5BC299DA" w14:textId="4BE168BA" w:rsidR="00171381" w:rsidRDefault="00171381" w:rsidP="00171381">
      <w:r>
        <w:t>Table 10.7.6.1.2-1 describes the information flow MCPTT private call transfer request from the MCPTT server to the MCPTT client</w:t>
      </w:r>
      <w:r w:rsidR="0061309F" w:rsidRPr="0061309F">
        <w:t xml:space="preserve"> and from the MCPTT server to the MCPTT server</w:t>
      </w:r>
      <w:r>
        <w:t>.</w:t>
      </w:r>
    </w:p>
    <w:p w14:paraId="539516E3" w14:textId="32D3A7A0" w:rsidR="00171381" w:rsidRDefault="00171381" w:rsidP="00171381">
      <w:pPr>
        <w:pStyle w:val="TH"/>
      </w:pPr>
      <w:r>
        <w:lastRenderedPageBreak/>
        <w:t xml:space="preserve">Table 10.7.6.1.2-1: MCPTT private call transfer request </w:t>
      </w:r>
      <w:r w:rsidRPr="00805B7E">
        <w:t>(MCPTT server to MCPTT client</w:t>
      </w:r>
      <w:r w:rsidR="0061309F" w:rsidRPr="0061309F">
        <w:t xml:space="preserve"> and from the MCPTT server to the MCPTT server</w:t>
      </w:r>
      <w:r w:rsidRPr="00805B7E">
        <w: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1C4D9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BE26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84389"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39D42" w14:textId="77777777" w:rsidR="00171381" w:rsidRPr="00427AD1" w:rsidRDefault="00171381" w:rsidP="00643972">
            <w:pPr>
              <w:pStyle w:val="TAH"/>
            </w:pPr>
            <w:r w:rsidRPr="00427AD1">
              <w:t>Description</w:t>
            </w:r>
          </w:p>
        </w:tc>
      </w:tr>
      <w:tr w:rsidR="00171381" w:rsidRPr="00427AD1" w14:paraId="71AB08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14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F5CA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B85F"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171381" w:rsidRPr="00427AD1" w14:paraId="14BC11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A9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BD3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C3A79"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bl>
    <w:p w14:paraId="0E0B158B" w14:textId="77777777" w:rsidR="00171381" w:rsidRDefault="00171381" w:rsidP="00171381">
      <w:pPr>
        <w:pStyle w:val="NO"/>
      </w:pPr>
    </w:p>
    <w:p w14:paraId="5A4627EC" w14:textId="26D2EFE8" w:rsidR="00171381" w:rsidRDefault="00171381" w:rsidP="00171381">
      <w:pPr>
        <w:pStyle w:val="Heading5"/>
      </w:pPr>
      <w:bookmarkStart w:id="1073" w:name="_Toc4532279"/>
      <w:bookmarkStart w:id="1074" w:name="_Toc170894631"/>
      <w:r>
        <w:t>10.7.6.1.3</w:t>
      </w:r>
      <w:r>
        <w:tab/>
        <w:t>MCPTT private call transfer response</w:t>
      </w:r>
      <w:bookmarkEnd w:id="1073"/>
      <w:r>
        <w:t xml:space="preserve">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4"/>
    </w:p>
    <w:p w14:paraId="50766BF0" w14:textId="42C0BD90" w:rsidR="00171381" w:rsidRPr="002E2859" w:rsidRDefault="00171381" w:rsidP="00171381">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r w:rsidR="0061309F" w:rsidRPr="0061309F">
        <w:t xml:space="preserve"> and from the MCPTT server to the MCPTT server</w:t>
      </w:r>
      <w:r>
        <w:t>.</w:t>
      </w:r>
    </w:p>
    <w:p w14:paraId="6A17C2E8" w14:textId="211EC02C" w:rsidR="00171381" w:rsidRDefault="00171381" w:rsidP="00171381">
      <w:pPr>
        <w:pStyle w:val="TH"/>
      </w:pPr>
      <w:r>
        <w:t xml:space="preserve">Table 10.7.6.1.3-1: MCPTT private call transfer response </w:t>
      </w:r>
      <w:bookmarkStart w:id="1075" w:name="_Hlk18507143"/>
      <w:r w:rsidRPr="00805B7E">
        <w:t>(MCPTT</w:t>
      </w:r>
      <w:r>
        <w:t xml:space="preserve"> </w:t>
      </w:r>
      <w:r w:rsidRPr="00805B7E">
        <w:t>server to MCPTT client</w:t>
      </w:r>
      <w:r w:rsidR="0061309F" w:rsidRPr="0061309F">
        <w:t xml:space="preserve"> and MCPTT server to MCPTT server</w:t>
      </w:r>
      <w:r w:rsidRPr="00805B7E">
        <w:t>)</w:t>
      </w:r>
      <w:bookmarkEnd w:id="1075"/>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7831D6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2DA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29D2"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D16D6" w14:textId="77777777" w:rsidR="00171381" w:rsidRPr="00427AD1" w:rsidRDefault="00171381" w:rsidP="00643972">
            <w:pPr>
              <w:pStyle w:val="TAH"/>
            </w:pPr>
            <w:r w:rsidRPr="00427AD1">
              <w:t>Description</w:t>
            </w:r>
          </w:p>
        </w:tc>
      </w:tr>
      <w:tr w:rsidR="00171381" w:rsidRPr="00427AD1" w14:paraId="06E46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AEBE9"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100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7BF57"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08D6C5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C180C"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342C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8B88"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15F4F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44063" w14:textId="77777777" w:rsidR="00171381" w:rsidRPr="00427AD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6D249" w14:textId="77777777" w:rsidR="00171381" w:rsidRPr="00427AD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DF676" w14:textId="77777777" w:rsidR="00171381" w:rsidRPr="00427AD1" w:rsidRDefault="00171381" w:rsidP="00643972">
            <w:pPr>
              <w:pStyle w:val="TAL"/>
            </w:pPr>
            <w:r>
              <w:t>Result of the transfer request – success or fail.</w:t>
            </w:r>
          </w:p>
        </w:tc>
      </w:tr>
    </w:tbl>
    <w:p w14:paraId="710F6ABB" w14:textId="77777777" w:rsidR="00171381" w:rsidRDefault="00171381" w:rsidP="00171381">
      <w:pPr>
        <w:rPr>
          <w:noProof/>
        </w:rPr>
      </w:pPr>
    </w:p>
    <w:p w14:paraId="777E807D" w14:textId="054A6DE7" w:rsidR="00171381" w:rsidRDefault="00171381" w:rsidP="00171381">
      <w:pPr>
        <w:pStyle w:val="Heading5"/>
      </w:pPr>
      <w:bookmarkStart w:id="1076" w:name="_Toc170894632"/>
      <w:r>
        <w:t>10.7.6.1.4</w:t>
      </w:r>
      <w:r>
        <w:tab/>
        <w:t xml:space="preserve">MCPTT private call transfer response </w:t>
      </w:r>
      <w:r w:rsidRPr="00B34B25">
        <w:t xml:space="preserve">(MCPTT client </w:t>
      </w:r>
      <w:r w:rsidR="0061309F">
        <w:t>to</w:t>
      </w:r>
      <w:r w:rsidRPr="00B34B25">
        <w:t xml:space="preserve"> MCPTT server)</w:t>
      </w:r>
      <w:bookmarkEnd w:id="1076"/>
    </w:p>
    <w:p w14:paraId="4B1445A7" w14:textId="77777777" w:rsidR="00171381" w:rsidRPr="002E2859" w:rsidRDefault="00171381" w:rsidP="00171381">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63C0F673" w14:textId="77777777" w:rsidR="00171381" w:rsidRDefault="00171381" w:rsidP="00171381">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08BF2E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B915C"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472B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2309A" w14:textId="77777777" w:rsidR="00171381" w:rsidRPr="00427AD1" w:rsidRDefault="00171381" w:rsidP="00643972">
            <w:pPr>
              <w:pStyle w:val="TAH"/>
            </w:pPr>
            <w:r w:rsidRPr="00427AD1">
              <w:t>Description</w:t>
            </w:r>
          </w:p>
        </w:tc>
      </w:tr>
      <w:tr w:rsidR="00171381" w:rsidRPr="00427AD1" w14:paraId="3AB3D8D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6AC13"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4185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875E"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171381" w:rsidRPr="00427AD1" w14:paraId="3EE061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1C88F"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7C861"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EEE14"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7C91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BEFF7" w14:textId="77777777" w:rsidR="00171381" w:rsidRPr="00735BBB" w:rsidRDefault="00171381" w:rsidP="00643972">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1B464" w14:textId="77777777" w:rsidR="00171381" w:rsidRPr="00735BBB" w:rsidRDefault="00171381" w:rsidP="00643972">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3C1D" w14:textId="77777777" w:rsidR="00171381" w:rsidRPr="00735BBB" w:rsidRDefault="00171381" w:rsidP="00643972">
            <w:pPr>
              <w:pStyle w:val="TAL"/>
            </w:pPr>
            <w:r w:rsidRPr="00735BBB">
              <w:t>Result of the</w:t>
            </w:r>
            <w:r>
              <w:t xml:space="preserve"> server initiated</w:t>
            </w:r>
            <w:r w:rsidRPr="00735BBB">
              <w:t xml:space="preserve"> transfer request – success or fail.</w:t>
            </w:r>
          </w:p>
        </w:tc>
      </w:tr>
    </w:tbl>
    <w:p w14:paraId="37C1B8CB" w14:textId="77777777" w:rsidR="00171381" w:rsidRDefault="00171381" w:rsidP="00171381">
      <w:pPr>
        <w:rPr>
          <w:noProof/>
        </w:rPr>
      </w:pPr>
    </w:p>
    <w:p w14:paraId="1DDB1BB7" w14:textId="77777777" w:rsidR="00171381" w:rsidRDefault="00171381" w:rsidP="00171381">
      <w:pPr>
        <w:pStyle w:val="Heading4"/>
        <w:rPr>
          <w:noProof/>
          <w:lang w:val="en-US"/>
        </w:rPr>
      </w:pPr>
      <w:bookmarkStart w:id="1077" w:name="_Toc170894633"/>
      <w:r>
        <w:t>10.7.6.2</w:t>
      </w:r>
      <w:r w:rsidRPr="00AB5FED">
        <w:tab/>
      </w:r>
      <w:r>
        <w:rPr>
          <w:noProof/>
          <w:lang w:val="en-US"/>
        </w:rPr>
        <w:t>Procedures</w:t>
      </w:r>
      <w:bookmarkEnd w:id="1077"/>
    </w:p>
    <w:p w14:paraId="79C2F865" w14:textId="43581BE8" w:rsidR="00171381" w:rsidRDefault="00171381" w:rsidP="00171381">
      <w:pPr>
        <w:pStyle w:val="Heading5"/>
      </w:pPr>
      <w:bookmarkStart w:id="1078" w:name="_Toc170894634"/>
      <w:r>
        <w:t>10.7.6.2.1</w:t>
      </w:r>
      <w:r>
        <w:tab/>
        <w:t xml:space="preserve">MCPTT private call unannounced transfer </w:t>
      </w:r>
      <w:r w:rsidR="0061309F" w:rsidRPr="0061309F">
        <w:t>in a single MCPTT system</w:t>
      </w:r>
      <w:bookmarkEnd w:id="1078"/>
    </w:p>
    <w:p w14:paraId="47C02E61" w14:textId="77777777" w:rsidR="00171381" w:rsidRDefault="00171381" w:rsidP="00171381">
      <w:pPr>
        <w:rPr>
          <w:lang w:val="en-US"/>
        </w:rPr>
      </w:pPr>
      <w:r w:rsidRPr="007E5077">
        <w:rPr>
          <w:lang w:val="en-US"/>
        </w:rPr>
        <w:t xml:space="preserve">The </w:t>
      </w:r>
      <w:r>
        <w:rPr>
          <w:lang w:val="en-US"/>
        </w:rPr>
        <w:t xml:space="preserve">procedure for MCPTT private call unannounced </w:t>
      </w:r>
      <w:r>
        <w:t xml:space="preserve">transfer </w:t>
      </w:r>
      <w:r>
        <w:rPr>
          <w:lang w:val="en-US"/>
        </w:rPr>
        <w:t xml:space="preserve">covers the case where an MCPTT client requests an ongoing MCPTT private call (with or without floor control) to be </w:t>
      </w:r>
      <w:r>
        <w:t>transfer</w:t>
      </w:r>
      <w:r>
        <w:rPr>
          <w:lang w:val="en-US"/>
        </w:rPr>
        <w:t>red to another MCPTT user without prior announcement.</w:t>
      </w:r>
    </w:p>
    <w:p w14:paraId="32C02A76" w14:textId="77777777" w:rsidR="00171381" w:rsidRDefault="00171381" w:rsidP="00171381">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Pr>
          <w:lang w:eastAsia="zh-CN"/>
        </w:rPr>
        <w:t xml:space="preserve"> unannounced </w:t>
      </w:r>
      <w:r>
        <w:t>transfer</w:t>
      </w:r>
      <w:r>
        <w:rPr>
          <w:lang w:eastAsia="zh-CN"/>
        </w:rPr>
        <w:t>.</w:t>
      </w:r>
    </w:p>
    <w:p w14:paraId="1129C7F0" w14:textId="77777777" w:rsidR="00171381" w:rsidRPr="00687DBB" w:rsidRDefault="00171381" w:rsidP="00171381">
      <w:r w:rsidRPr="00687DBB">
        <w:t>Pre-conditions:</w:t>
      </w:r>
    </w:p>
    <w:p w14:paraId="0AE7F837" w14:textId="77777777" w:rsidR="00171381" w:rsidRDefault="00171381" w:rsidP="00171381">
      <w:pPr>
        <w:pStyle w:val="B1"/>
      </w:pPr>
      <w:r w:rsidRPr="006A378F">
        <w:t>1.</w:t>
      </w:r>
      <w:r>
        <w:tab/>
        <w:t>MCPTT client 2 is authorized to use call transfer.</w:t>
      </w:r>
    </w:p>
    <w:p w14:paraId="002A0809" w14:textId="77777777" w:rsidR="00171381" w:rsidRDefault="00171381" w:rsidP="00171381">
      <w:pPr>
        <w:pStyle w:val="B1"/>
      </w:pPr>
      <w:r>
        <w:t>2</w:t>
      </w:r>
      <w:r w:rsidRPr="006A378F">
        <w:t>.</w:t>
      </w:r>
      <w:r>
        <w:tab/>
        <w:t>MCPTT client 1 is authorized to make private calls to MCPTT client 2.</w:t>
      </w:r>
    </w:p>
    <w:p w14:paraId="678301A1" w14:textId="77777777" w:rsidR="00171381" w:rsidRDefault="00171381" w:rsidP="00171381">
      <w:pPr>
        <w:pStyle w:val="B1"/>
      </w:pPr>
      <w:r>
        <w:t>3.</w:t>
      </w:r>
      <w:r>
        <w:tab/>
        <w:t>MCPTT client 2 is authorized to transfer private calls to MCPTT client 3.</w:t>
      </w:r>
    </w:p>
    <w:p w14:paraId="27E27ED1" w14:textId="77777777" w:rsidR="00171381" w:rsidRDefault="00171381" w:rsidP="00171381">
      <w:pPr>
        <w:pStyle w:val="B1"/>
      </w:pPr>
      <w:r>
        <w:lastRenderedPageBreak/>
        <w:t>4.</w:t>
      </w:r>
      <w:r>
        <w:tab/>
      </w:r>
      <w:r w:rsidRPr="00916757">
        <w:t>MCPTT client 1 has the necessary security information to initiate a private call with MCPTT client 2 and MCPTT client 3 if end2end encryption is required for the private call</w:t>
      </w:r>
      <w:r>
        <w:t>.</w:t>
      </w:r>
    </w:p>
    <w:p w14:paraId="3727ED6B" w14:textId="1366E97F" w:rsidR="00171381" w:rsidRDefault="0061309F" w:rsidP="00171381">
      <w:pPr>
        <w:pStyle w:val="TH"/>
        <w:rPr>
          <w:noProof/>
        </w:rPr>
      </w:pPr>
      <w:r>
        <w:rPr>
          <w:noProof/>
        </w:rPr>
        <w:object w:dxaOrig="10501" w:dyaOrig="12817" w14:anchorId="77927276">
          <v:shape id="_x0000_i1093" type="#_x0000_t75" style="width:373.5pt;height:456.25pt" o:ole="">
            <v:imagedata r:id="rId142" o:title=""/>
          </v:shape>
          <o:OLEObject Type="Embed" ProgID="Visio.Drawing.11" ShapeID="_x0000_i1093" DrawAspect="Content" ObjectID="_1781508513" r:id="rId143"/>
        </w:object>
      </w:r>
    </w:p>
    <w:p w14:paraId="11CC0561" w14:textId="77777777" w:rsidR="00171381" w:rsidRDefault="00171381" w:rsidP="00171381">
      <w:pPr>
        <w:pStyle w:val="TF"/>
        <w:rPr>
          <w:noProof/>
        </w:rPr>
      </w:pPr>
      <w:r>
        <w:t>Figure 10.7.6.2.1</w:t>
      </w:r>
      <w:r w:rsidRPr="00687DBB">
        <w:t xml:space="preserve">-1: </w:t>
      </w:r>
      <w:r>
        <w:t>MCPTT private call unannounced transfer</w:t>
      </w:r>
    </w:p>
    <w:p w14:paraId="5AF7161B" w14:textId="6E1877EA" w:rsidR="00171381" w:rsidRDefault="00171381" w:rsidP="00171381">
      <w:pPr>
        <w:pStyle w:val="B1"/>
      </w:pPr>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w:t>
      </w:r>
    </w:p>
    <w:p w14:paraId="5417E8AB" w14:textId="77777777" w:rsidR="00171381" w:rsidRDefault="00171381" w:rsidP="00171381">
      <w:pPr>
        <w:pStyle w:val="B1"/>
      </w:pPr>
      <w:r>
        <w:t>2.</w:t>
      </w:r>
      <w:r>
        <w:tab/>
        <w:t>Now the MCPTT user at MCPTT client 2 decides to perform a call transfer.</w:t>
      </w:r>
    </w:p>
    <w:p w14:paraId="3445C050" w14:textId="77777777" w:rsidR="00171381" w:rsidRDefault="00171381" w:rsidP="00171381">
      <w:pPr>
        <w:pStyle w:val="B1"/>
      </w:pPr>
      <w:r>
        <w:t>3.</w:t>
      </w:r>
      <w:r>
        <w:tab/>
        <w:t>The MCPTT client 2 sends an MCPTT call transfer request to the MCPTT server.</w:t>
      </w:r>
    </w:p>
    <w:p w14:paraId="72EF8EE2" w14:textId="77777777" w:rsidR="00171381" w:rsidRDefault="00171381" w:rsidP="00171381">
      <w:pPr>
        <w:pStyle w:val="B1"/>
      </w:pPr>
      <w:r>
        <w:t>4.</w:t>
      </w:r>
      <w:r>
        <w:tab/>
        <w:t>The MCPTT server verifies that MCPTT client 2 is authorized to transfer</w:t>
      </w:r>
      <w:r w:rsidDel="005B1012">
        <w:t xml:space="preserve"> </w:t>
      </w:r>
      <w:r>
        <w:t>the MCPTT private call to MCPTT client 3.</w:t>
      </w:r>
      <w:bookmarkStart w:id="1079" w:name="_Hlk46396544"/>
      <w:r w:rsidRPr="005F29BC">
        <w:t xml:space="preserve"> </w:t>
      </w:r>
      <w:r>
        <w:t xml:space="preserve">This check is based on entries in the user profile of the user at MCPTT client 2. First, the MCPTT server checks the value of the </w:t>
      </w:r>
      <w:r w:rsidRPr="001926FC">
        <w:t>"</w:t>
      </w:r>
      <w:r>
        <w:t>Allow private call transfer</w:t>
      </w:r>
      <w:r w:rsidRPr="001926FC">
        <w:t>"</w:t>
      </w:r>
      <w:r>
        <w:t xml:space="preserve"> entry. If it is false, the authorization check has failed, and the procedure continues with step 5. Otherwise the MCPTT server checks if the </w:t>
      </w:r>
      <w:r w:rsidRPr="001926FC">
        <w:t>"</w:t>
      </w:r>
      <w:r w:rsidRPr="00AB5FED">
        <w:t xml:space="preserve">Authorised </w:t>
      </w:r>
      <w:r>
        <w:t>to transfer private calls to any MCPTT user</w:t>
      </w:r>
      <w:r w:rsidRPr="001926FC">
        <w:t>"</w:t>
      </w:r>
      <w:r>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Pr="001926FC">
        <w:t>"</w:t>
      </w:r>
      <w:r>
        <w:t>List of MCPTT users that the MCPTT user is a</w:t>
      </w:r>
      <w:r w:rsidRPr="00AB5FED">
        <w:t>uthoris</w:t>
      </w:r>
      <w:r>
        <w:t>ed</w:t>
      </w:r>
      <w:r w:rsidRPr="00AB5FED">
        <w:t xml:space="preserve"> to </w:t>
      </w:r>
      <w:r>
        <w:t>use as targets for call transfer</w:t>
      </w:r>
      <w:r w:rsidRPr="004F4388">
        <w:t>"</w:t>
      </w:r>
      <w:r>
        <w:t xml:space="preserve"> list. If a matching entry is found, the check has passed, if no </w:t>
      </w:r>
      <w:r>
        <w:lastRenderedPageBreak/>
        <w:t xml:space="preserve">matching entry is found the check has failed, for any outcome the procedure continues with step 5.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4F4388">
        <w:t>"</w:t>
      </w:r>
      <w:r w:rsidRPr="00D41FD5">
        <w:t>List of functional aliases that the MCPTT user is authorised to use as targets for call transfer</w:t>
      </w:r>
      <w:r w:rsidRPr="004F4388">
        <w:t>"</w:t>
      </w:r>
      <w:r w:rsidRPr="00D41FD5">
        <w:t xml:space="preserve"> list. If a matching entry is found, the check </w:t>
      </w:r>
      <w:r>
        <w:t>has</w:t>
      </w:r>
      <w:r w:rsidRPr="00D41FD5">
        <w:t xml:space="preserve"> passed</w:t>
      </w:r>
      <w:r>
        <w:t>, and the procedure continues with step 4a</w:t>
      </w:r>
      <w:r w:rsidRPr="00D41FD5">
        <w:t>.</w:t>
      </w:r>
      <w:r>
        <w:t xml:space="preserve"> If no matching entry is found, the authorization check has failed and the procedure continues with step 5</w:t>
      </w:r>
      <w:bookmarkEnd w:id="1079"/>
      <w:r>
        <w:t>.</w:t>
      </w:r>
    </w:p>
    <w:p w14:paraId="6B495B6D" w14:textId="77777777" w:rsidR="00171381" w:rsidRDefault="00171381" w:rsidP="00171381">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78455104" w14:textId="5EC7999A"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1642005D" w14:textId="6253F730" w:rsidR="00171381" w:rsidRDefault="00171381" w:rsidP="00171381">
      <w:pPr>
        <w:pStyle w:val="B1"/>
      </w:pPr>
      <w:r>
        <w:t>5.</w:t>
      </w:r>
      <w:r>
        <w:tab/>
        <w:t xml:space="preserve">If the authorization check has failed, or </w:t>
      </w:r>
      <w:bookmarkStart w:id="1080" w:name="_Hlk46240106"/>
      <w:r>
        <w:t xml:space="preserve">the target of the transfer is a functional alias </w:t>
      </w:r>
      <w:bookmarkEnd w:id="1080"/>
      <w:r>
        <w:t xml:space="preserve">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 </w:t>
      </w:r>
      <w:r w:rsidRPr="00C455CF">
        <w:t>response</w:t>
      </w:r>
      <w:r>
        <w:t xml:space="preserve"> with result </w:t>
      </w:r>
      <w:r w:rsidRPr="005F29BC">
        <w:t>"</w:t>
      </w:r>
      <w:r>
        <w:t>fail</w:t>
      </w:r>
      <w:r w:rsidRPr="005F29BC">
        <w:t>"</w:t>
      </w:r>
      <w:r>
        <w:t xml:space="preserve"> back to MCPTT client 2.</w:t>
      </w:r>
      <w:r w:rsidRPr="005F29BC">
        <w:t xml:space="preserve"> </w:t>
      </w:r>
      <w:r>
        <w:t>The MCPTT private call between MCPTT client 1 and MCPTT client 2 remains up, and the procedure stops. Otherwise</w:t>
      </w:r>
      <w:r w:rsidR="000D635A">
        <w:t>,</w:t>
      </w:r>
      <w:r>
        <w:t xml:space="preserve"> the procedure continues.</w:t>
      </w:r>
    </w:p>
    <w:p w14:paraId="7D14B7A3" w14:textId="77777777" w:rsidR="00171381" w:rsidRDefault="00171381" w:rsidP="00171381">
      <w:pPr>
        <w:pStyle w:val="B1"/>
      </w:pPr>
      <w:r>
        <w:t>6.</w:t>
      </w:r>
      <w:r>
        <w:tab/>
      </w:r>
      <w:r w:rsidRPr="006F47D5">
        <w:t xml:space="preserve">MCPTT client 2 initiates release of the private call between MCPTT client 1 and MCPTT client 2 </w:t>
      </w:r>
      <w:r w:rsidRPr="004A663A">
        <w:t>as described in subclause</w:t>
      </w:r>
      <w:r w:rsidRPr="006F47D5">
        <w:t xml:space="preserve"> 10.7.2.2.3.1. This step can occur at any time after step 5, since a new private call between MCPTT client 1 and MCPTT client 3 is independent of the private call between MCPTT client 1 and MCPTT client 2.</w:t>
      </w:r>
    </w:p>
    <w:p w14:paraId="1ED5EFD6" w14:textId="77777777" w:rsidR="00171381" w:rsidRDefault="00171381" w:rsidP="00171381">
      <w:pPr>
        <w:pStyle w:val="B1"/>
      </w:pPr>
      <w:r>
        <w:t>7.</w:t>
      </w:r>
      <w:r>
        <w:tab/>
      </w:r>
      <w:r w:rsidRPr="005B2A18">
        <w:t>The</w:t>
      </w:r>
      <w:r>
        <w:t xml:space="preserve"> MCPTT server sends an MCPTT call transfer</w:t>
      </w:r>
      <w:r w:rsidDel="005B1012">
        <w:t xml:space="preserve"> </w:t>
      </w:r>
      <w:r>
        <w:t>request towards the MCPTT client 1.</w:t>
      </w:r>
    </w:p>
    <w:p w14:paraId="105EB5E5" w14:textId="4A3ECAC6" w:rsidR="00171381" w:rsidRDefault="00171381" w:rsidP="00171381">
      <w:pPr>
        <w:pStyle w:val="B1"/>
      </w:pPr>
      <w:r>
        <w:t>8</w:t>
      </w:r>
      <w:r w:rsidRPr="007771C1">
        <w:t>.</w:t>
      </w:r>
      <w:r>
        <w:tab/>
      </w:r>
      <w:r w:rsidR="000D635A" w:rsidRPr="000D635A">
        <w:t>Optionally t</w:t>
      </w:r>
      <w:r>
        <w:t>he user at MCPTT client 1 is notified that a call transfer</w:t>
      </w:r>
      <w:r w:rsidDel="007561B7">
        <w:t xml:space="preserve"> </w:t>
      </w:r>
      <w:r>
        <w:t>is in progress.</w:t>
      </w:r>
    </w:p>
    <w:p w14:paraId="1C74BACE" w14:textId="77777777" w:rsidR="00171381" w:rsidRDefault="00171381" w:rsidP="00171381">
      <w:pPr>
        <w:pStyle w:val="B1"/>
      </w:pPr>
      <w:r>
        <w:t>9</w:t>
      </w:r>
      <w:r w:rsidRPr="00CF0A72">
        <w:t>.</w:t>
      </w:r>
      <w:r w:rsidRPr="00CF0A72">
        <w:tab/>
      </w:r>
      <w:r>
        <w:t>MCPTT client 1 sends an MCPTT call transfer</w:t>
      </w:r>
      <w:r w:rsidDel="007561B7">
        <w:t xml:space="preserve"> </w:t>
      </w:r>
      <w:r>
        <w:t>response back to the MCPTT server.</w:t>
      </w:r>
    </w:p>
    <w:p w14:paraId="452F358C" w14:textId="77777777" w:rsidR="00171381" w:rsidRDefault="00171381" w:rsidP="00171381">
      <w:pPr>
        <w:pStyle w:val="B1"/>
        <w:rPr>
          <w:lang w:val="en-US"/>
        </w:rPr>
      </w:pPr>
      <w:r>
        <w:t>10</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7561B7">
        <w:t xml:space="preserve"> </w:t>
      </w:r>
      <w:r>
        <w:rPr>
          <w:lang w:val="en-US"/>
        </w:rPr>
        <w:t>indication set to true.</w:t>
      </w:r>
    </w:p>
    <w:p w14:paraId="3F2604FD" w14:textId="77777777" w:rsidR="00171381" w:rsidRDefault="00171381" w:rsidP="00171381">
      <w:pPr>
        <w:pStyle w:val="B1"/>
      </w:pPr>
      <w:r>
        <w:t>11</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5B1012">
        <w:t xml:space="preserve"> </w:t>
      </w:r>
      <w:r>
        <w:t xml:space="preserve">request </w:t>
      </w:r>
      <w:bookmarkStart w:id="1081" w:name="_Hlk30052952"/>
      <w:r>
        <w:t>based on the fact that the transfer</w:t>
      </w:r>
      <w:r w:rsidDel="005B1012">
        <w:t xml:space="preserve"> </w:t>
      </w:r>
      <w:r>
        <w:t>indication is present and set to true in the MCPTT private call request</w:t>
      </w:r>
      <w:bookmarkEnd w:id="1081"/>
      <w:r>
        <w:t>.</w:t>
      </w:r>
    </w:p>
    <w:p w14:paraId="309A428A" w14:textId="77777777" w:rsidR="00171381" w:rsidRDefault="00171381" w:rsidP="00171381">
      <w:pPr>
        <w:pStyle w:val="NO"/>
      </w:pPr>
      <w:r>
        <w:t>NOTE 2:</w:t>
      </w:r>
      <w:r>
        <w:tab/>
      </w:r>
      <w:r>
        <w:rPr>
          <w:lang w:eastAsia="zh-CN"/>
        </w:rPr>
        <w:t xml:space="preserve">For call </w:t>
      </w:r>
      <w:r>
        <w:t>transfer</w:t>
      </w:r>
      <w:r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8F77FCD" w14:textId="77777777" w:rsidR="00171381" w:rsidRDefault="00171381" w:rsidP="00171381">
      <w:pPr>
        <w:pStyle w:val="B1"/>
      </w:pPr>
      <w:r>
        <w:t>12</w:t>
      </w:r>
      <w:r w:rsidRPr="0035210E">
        <w:t>.</w:t>
      </w:r>
      <w:r w:rsidRPr="0035210E">
        <w:tab/>
      </w:r>
      <w:r>
        <w:t xml:space="preserve">The </w:t>
      </w:r>
      <w:r w:rsidRPr="0035210E">
        <w:t xml:space="preserve">MCPTT </w:t>
      </w:r>
      <w:r>
        <w:t>server sends an MCPTT call request to MCPTT client 3.</w:t>
      </w:r>
    </w:p>
    <w:p w14:paraId="39EEA2E1" w14:textId="77777777" w:rsidR="00171381" w:rsidRDefault="00171381" w:rsidP="00171381">
      <w:pPr>
        <w:pStyle w:val="B1"/>
      </w:pPr>
      <w:r>
        <w:t>13</w:t>
      </w:r>
      <w:r w:rsidRPr="008C6337">
        <w:t>.</w:t>
      </w:r>
      <w:r w:rsidRPr="008C6337">
        <w:tab/>
        <w:t xml:space="preserve">The user at MCPTT client </w:t>
      </w:r>
      <w:r>
        <w:t>3</w:t>
      </w:r>
      <w:r w:rsidRPr="008C6337">
        <w:t xml:space="preserve"> is notified about the</w:t>
      </w:r>
      <w:r>
        <w:t xml:space="preserve"> incoming call.</w:t>
      </w:r>
    </w:p>
    <w:p w14:paraId="12EB6F8D" w14:textId="77777777" w:rsidR="00171381" w:rsidRDefault="00171381" w:rsidP="00171381">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6D233795" w14:textId="77777777" w:rsidR="00171381" w:rsidRDefault="00171381" w:rsidP="00171381">
      <w:pPr>
        <w:pStyle w:val="B1"/>
      </w:pPr>
      <w:r>
        <w:t>15.</w:t>
      </w:r>
      <w:r>
        <w:tab/>
        <w:t xml:space="preserve">The </w:t>
      </w:r>
      <w:r w:rsidRPr="008270B2">
        <w:t xml:space="preserve">MCPTT server </w:t>
      </w:r>
      <w:r>
        <w:t>forwards the MCPTT private call response towards MCPTT client 1.</w:t>
      </w:r>
    </w:p>
    <w:p w14:paraId="7B183447" w14:textId="77777777" w:rsidR="00171381" w:rsidRDefault="00171381" w:rsidP="00171381">
      <w:pPr>
        <w:pStyle w:val="B1"/>
      </w:pPr>
      <w:r>
        <w:t>16.</w:t>
      </w:r>
      <w:r>
        <w:tab/>
      </w:r>
      <w:r w:rsidRPr="005B2A18">
        <w:t>The media plane fo</w:t>
      </w:r>
      <w:r>
        <w:t>r communication between MCPTT client 1 and MCPTT client 3 is established.</w:t>
      </w:r>
    </w:p>
    <w:p w14:paraId="6A9A9063" w14:textId="10072EA2" w:rsidR="00171381" w:rsidRDefault="00171381" w:rsidP="00171381">
      <w:pPr>
        <w:pStyle w:val="Heading5"/>
      </w:pPr>
      <w:bookmarkStart w:id="1082" w:name="_Toc170894635"/>
      <w:r>
        <w:t>10.7.6.2.2</w:t>
      </w:r>
      <w:r>
        <w:tab/>
        <w:t>MCPTT private call announced transfer</w:t>
      </w:r>
      <w:r w:rsidR="000D635A" w:rsidRPr="000D635A">
        <w:t xml:space="preserve"> in a single MCPTT system</w:t>
      </w:r>
      <w:bookmarkEnd w:id="1082"/>
    </w:p>
    <w:p w14:paraId="46A204E6" w14:textId="77777777" w:rsidR="00171381" w:rsidRDefault="00171381" w:rsidP="00171381">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50A2CAB7" w14:textId="77777777" w:rsidR="00171381" w:rsidRDefault="00171381" w:rsidP="00171381">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for MCPTT private call announced transfer.</w:t>
      </w:r>
    </w:p>
    <w:p w14:paraId="10479C2F" w14:textId="77777777" w:rsidR="00171381" w:rsidRPr="00687DBB" w:rsidRDefault="00171381" w:rsidP="00171381">
      <w:r w:rsidRPr="00687DBB">
        <w:t>Pre-conditions:</w:t>
      </w:r>
    </w:p>
    <w:p w14:paraId="263F786A" w14:textId="77777777" w:rsidR="00171381" w:rsidRDefault="00171381" w:rsidP="00171381">
      <w:pPr>
        <w:pStyle w:val="B1"/>
      </w:pPr>
      <w:r w:rsidRPr="006A378F">
        <w:t>1.</w:t>
      </w:r>
      <w:r>
        <w:tab/>
        <w:t>MCPTT client 2 is authorized to use call transfer.</w:t>
      </w:r>
    </w:p>
    <w:p w14:paraId="6BFB3CF8" w14:textId="77777777" w:rsidR="00171381" w:rsidRDefault="00171381" w:rsidP="00171381">
      <w:pPr>
        <w:pStyle w:val="B1"/>
      </w:pPr>
      <w:bookmarkStart w:id="1083" w:name="_Hlk27477698"/>
      <w:r>
        <w:t>2</w:t>
      </w:r>
      <w:r w:rsidRPr="006A378F">
        <w:t>.</w:t>
      </w:r>
      <w:r>
        <w:tab/>
        <w:t>MCPTT client 1 is authorized to make private calls to MCPTT client 2</w:t>
      </w:r>
      <w:bookmarkEnd w:id="1083"/>
      <w:r>
        <w:t>.</w:t>
      </w:r>
    </w:p>
    <w:p w14:paraId="205ED45B" w14:textId="77777777" w:rsidR="00171381" w:rsidRDefault="00171381" w:rsidP="00171381">
      <w:pPr>
        <w:pStyle w:val="B1"/>
      </w:pPr>
      <w:r>
        <w:lastRenderedPageBreak/>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71056E03" w14:textId="77777777" w:rsidR="00171381" w:rsidRDefault="00171381" w:rsidP="00171381">
      <w:pPr>
        <w:pStyle w:val="B1"/>
      </w:pPr>
      <w:r>
        <w:t>4.</w:t>
      </w:r>
      <w:r>
        <w:tab/>
        <w:t>MCPTT client 2 is authorized to transfer private calls to MCPTT client 3.</w:t>
      </w:r>
    </w:p>
    <w:p w14:paraId="785A69D0" w14:textId="77777777" w:rsidR="00171381" w:rsidRDefault="00171381" w:rsidP="00171381">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3F9A532A" w14:textId="77777777" w:rsidR="00171381" w:rsidRPr="00031B32" w:rsidRDefault="00171381" w:rsidP="00171381">
      <w:pPr>
        <w:pStyle w:val="B1"/>
        <w:rPr>
          <w:lang w:val="en-US"/>
        </w:rPr>
      </w:pPr>
      <w:r>
        <w:rPr>
          <w:lang w:val="en-US"/>
        </w:rPr>
        <w:t>6.</w:t>
      </w:r>
      <w:r>
        <w:rPr>
          <w:lang w:val="en-US"/>
        </w:rPr>
        <w:tab/>
      </w:r>
      <w:bookmarkStart w:id="1084" w:name="_Hlk30051264"/>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bookmarkEnd w:id="1084"/>
    <w:p w14:paraId="1E753CD0" w14:textId="65F5DBB4" w:rsidR="00171381" w:rsidRDefault="000D635A" w:rsidP="00171381">
      <w:pPr>
        <w:pStyle w:val="TH"/>
        <w:rPr>
          <w:noProof/>
        </w:rPr>
      </w:pPr>
      <w:r>
        <w:rPr>
          <w:noProof/>
        </w:rPr>
        <w:object w:dxaOrig="10501" w:dyaOrig="15661" w14:anchorId="4D80BBD2">
          <v:shape id="_x0000_i1094" type="#_x0000_t75" style="width:366.95pt;height:499.75pt" o:ole="">
            <v:imagedata r:id="rId144" o:title=""/>
          </v:shape>
          <o:OLEObject Type="Embed" ProgID="Visio.Drawing.11" ShapeID="_x0000_i1094" DrawAspect="Content" ObjectID="_1781508514" r:id="rId145"/>
        </w:object>
      </w:r>
    </w:p>
    <w:p w14:paraId="12AAC724" w14:textId="77777777" w:rsidR="00171381" w:rsidRDefault="00171381" w:rsidP="00171381">
      <w:pPr>
        <w:pStyle w:val="TF"/>
        <w:rPr>
          <w:noProof/>
        </w:rPr>
      </w:pPr>
      <w:r>
        <w:t>Figure 10.7.6.2.2</w:t>
      </w:r>
      <w:r w:rsidRPr="00687DBB">
        <w:t xml:space="preserve">-1: </w:t>
      </w:r>
      <w:r>
        <w:t>MCPTT private call announced transfer</w:t>
      </w:r>
    </w:p>
    <w:p w14:paraId="3CA65FCF" w14:textId="23FA7710" w:rsidR="00171381" w:rsidRDefault="00171381" w:rsidP="00171381">
      <w:pPr>
        <w:pStyle w:val="B1"/>
      </w:pPr>
      <w:bookmarkStart w:id="1085" w:name="_Hlk27474380"/>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 The user at MCPTT client 2 decides to transfer the call.</w:t>
      </w:r>
    </w:p>
    <w:bookmarkEnd w:id="1085"/>
    <w:p w14:paraId="55B656B9" w14:textId="77777777" w:rsidR="00171381" w:rsidRDefault="00171381" w:rsidP="00171381">
      <w:pPr>
        <w:pStyle w:val="B1"/>
      </w:pPr>
      <w:r>
        <w:t>2.</w:t>
      </w:r>
      <w:r>
        <w:tab/>
        <w:t>The MCPTT user at MCPTT client 2 puts the call on hold.</w:t>
      </w:r>
    </w:p>
    <w:p w14:paraId="4F29DED5" w14:textId="68938D0A" w:rsidR="00171381" w:rsidRDefault="00171381" w:rsidP="00171381">
      <w:pPr>
        <w:pStyle w:val="B1"/>
      </w:pPr>
      <w:r>
        <w:lastRenderedPageBreak/>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10.7.2.2.</w:t>
      </w:r>
      <w:r w:rsidR="000D635A" w:rsidRPr="000D635A">
        <w:t xml:space="preserve"> The MCPTT private call is established, and the user at MCPTT client 2 can talk with the user at MCPTT client 3.</w:t>
      </w:r>
    </w:p>
    <w:p w14:paraId="1456733D" w14:textId="77777777" w:rsidR="00171381" w:rsidRDefault="00171381" w:rsidP="00171381">
      <w:pPr>
        <w:pStyle w:val="B1"/>
      </w:pPr>
      <w:r>
        <w:t>4.</w:t>
      </w:r>
      <w:r>
        <w:tab/>
      </w:r>
      <w:r w:rsidRPr="008D7B50">
        <w:t xml:space="preserve">The user at MCPTT client </w:t>
      </w:r>
      <w:r>
        <w:t>2</w:t>
      </w:r>
      <w:r w:rsidRPr="008D7B50">
        <w:t xml:space="preserve"> can talk with the user at MCPTT client </w:t>
      </w:r>
      <w:r>
        <w:t>3 and announce the call transfer</w:t>
      </w:r>
      <w:r w:rsidRPr="008D7B50">
        <w:t>.</w:t>
      </w:r>
    </w:p>
    <w:p w14:paraId="538FA72D" w14:textId="77777777" w:rsidR="00171381" w:rsidRDefault="00171381" w:rsidP="00171381">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10.7.2.2</w:t>
      </w:r>
      <w:r>
        <w:t>.3.1</w:t>
      </w:r>
      <w:r w:rsidRPr="008D7B50">
        <w:t>.</w:t>
      </w:r>
      <w:r>
        <w:t xml:space="preserve"> </w:t>
      </w:r>
      <w:r w:rsidRPr="003513D1">
        <w:t>This step can occur at any time after step 4.</w:t>
      </w:r>
    </w:p>
    <w:p w14:paraId="490D5625" w14:textId="77777777" w:rsidR="00171381" w:rsidRDefault="00171381" w:rsidP="00171381">
      <w:pPr>
        <w:pStyle w:val="B1"/>
      </w:pPr>
      <w:r>
        <w:t>6.</w:t>
      </w:r>
      <w:r w:rsidRPr="003A5B15">
        <w:tab/>
      </w:r>
      <w:r>
        <w:t>Optionally t</w:t>
      </w:r>
      <w:r w:rsidRPr="003A5B15">
        <w:t xml:space="preserve">he MCPTT user at MCPTT client 2 </w:t>
      </w:r>
      <w:r>
        <w:t xml:space="preserve">puts </w:t>
      </w:r>
      <w:r w:rsidRPr="003A5B15">
        <w:t>the call</w:t>
      </w:r>
      <w:r>
        <w:t xml:space="preserve"> with MCPTT client 1 off hold and confirms that the call will be transferred.</w:t>
      </w:r>
    </w:p>
    <w:p w14:paraId="1FAE9964" w14:textId="77777777" w:rsidR="00171381" w:rsidRDefault="00171381" w:rsidP="00171381">
      <w:pPr>
        <w:pStyle w:val="B1"/>
      </w:pPr>
      <w:r>
        <w:t>7.</w:t>
      </w:r>
      <w:r>
        <w:tab/>
        <w:t>The MCPTT client 2 sends an MCPTT call transfer</w:t>
      </w:r>
      <w:r w:rsidRPr="009C2BD8" w:rsidDel="007A3061">
        <w:t xml:space="preserve"> </w:t>
      </w:r>
      <w:r>
        <w:t>request to the MCPTT server.</w:t>
      </w:r>
    </w:p>
    <w:p w14:paraId="083F63E7" w14:textId="77777777" w:rsidR="00171381" w:rsidRDefault="00171381" w:rsidP="00171381">
      <w:pPr>
        <w:pStyle w:val="B1"/>
      </w:pPr>
      <w:bookmarkStart w:id="1086" w:name="_Hlk27475094"/>
      <w:r>
        <w:t>8.</w:t>
      </w:r>
      <w:r>
        <w:tab/>
        <w:t>The MCPTT server verifies that MCPTT client 2 is authorized to transfer the MCPTT private call to MCPTT client 3.</w:t>
      </w:r>
      <w:r w:rsidRPr="00B14B98">
        <w:t xml:space="preserve"> </w:t>
      </w:r>
      <w:r>
        <w:t xml:space="preserve">This check is based on entries in the user profile of the user at MCPTT client 2. First, the MCPTT server checks the value of the </w:t>
      </w:r>
      <w:r w:rsidRPr="004F4388">
        <w:t>"</w:t>
      </w:r>
      <w:r>
        <w:t>Allow private call transfer</w:t>
      </w:r>
      <w:r w:rsidRPr="004F4388">
        <w:t>"</w:t>
      </w:r>
      <w:r>
        <w:t xml:space="preserve"> entry. If it is false, the authorization check has failed, and the procedure continues with step 10. Otherwise the MCPTT server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02E84ED7" w14:textId="77777777" w:rsidR="00171381" w:rsidRDefault="00171381" w:rsidP="00171381">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2525513E" w14:textId="199A80E4"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bookmarkEnd w:id="1086"/>
    <w:p w14:paraId="23AA87C7" w14:textId="23C480A7" w:rsidR="00171381" w:rsidRDefault="00171381" w:rsidP="00171381">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w:t>
      </w:r>
      <w:r w:rsidR="000D635A">
        <w:t>,</w:t>
      </w:r>
      <w:r>
        <w:t xml:space="preserve"> the procedure continues.</w:t>
      </w:r>
    </w:p>
    <w:p w14:paraId="60279603" w14:textId="77777777" w:rsidR="00171381" w:rsidRDefault="00171381" w:rsidP="00171381">
      <w:pPr>
        <w:pStyle w:val="B1"/>
      </w:pPr>
      <w:r>
        <w:t>11.</w:t>
      </w:r>
      <w:r>
        <w:tab/>
      </w:r>
      <w:r w:rsidRPr="003513D1">
        <w:t xml:space="preserve">MCPTT client 2 initiates release of the private call between MCPTT client 1 and MCPTT client 2 </w:t>
      </w:r>
      <w:r w:rsidRPr="004A663A">
        <w:t>as described in subclause</w:t>
      </w:r>
      <w:r w:rsidRPr="003513D1">
        <w:t xml:space="preserve"> 10.7.2.2.3.1. This step can occur at any time after step 10, since a new private call between MCPTT client 1 and MCPTT client 3 is independent of the private call between MCPTT client 1 and MCPTT client 2.</w:t>
      </w:r>
    </w:p>
    <w:p w14:paraId="69B2DE2F" w14:textId="77777777" w:rsidR="00171381" w:rsidRDefault="00171381" w:rsidP="00171381">
      <w:pPr>
        <w:pStyle w:val="B1"/>
      </w:pPr>
      <w:r>
        <w:t>12.</w:t>
      </w:r>
      <w:r>
        <w:tab/>
      </w:r>
      <w:r w:rsidRPr="005B2A18">
        <w:t>The</w:t>
      </w:r>
      <w:r>
        <w:t xml:space="preserve"> MCPTT server sends an MCPTT call transfer</w:t>
      </w:r>
      <w:r w:rsidDel="004A504D">
        <w:t xml:space="preserve"> </w:t>
      </w:r>
      <w:r>
        <w:t>request towards the MCPTT client 1.</w:t>
      </w:r>
    </w:p>
    <w:p w14:paraId="0E029CE6" w14:textId="4488453C" w:rsidR="00171381" w:rsidRDefault="00171381" w:rsidP="00171381">
      <w:pPr>
        <w:pStyle w:val="B1"/>
      </w:pPr>
      <w:r>
        <w:t>13</w:t>
      </w:r>
      <w:r w:rsidRPr="007771C1">
        <w:t>.</w:t>
      </w:r>
      <w:r>
        <w:tab/>
      </w:r>
      <w:r w:rsidR="000D635A">
        <w:t>Optionally t</w:t>
      </w:r>
      <w:r>
        <w:t>he user at MCPTT client 1 is notified that a call transfer</w:t>
      </w:r>
      <w:r w:rsidDel="004A504D">
        <w:t xml:space="preserve"> </w:t>
      </w:r>
      <w:r>
        <w:t>is in progress.</w:t>
      </w:r>
    </w:p>
    <w:p w14:paraId="1549E5A5" w14:textId="77777777" w:rsidR="00171381" w:rsidRDefault="00171381" w:rsidP="00171381">
      <w:pPr>
        <w:pStyle w:val="B1"/>
      </w:pPr>
      <w:r>
        <w:t>14</w:t>
      </w:r>
      <w:r w:rsidRPr="00CF0A72">
        <w:t>.</w:t>
      </w:r>
      <w:r w:rsidRPr="00CF0A72">
        <w:tab/>
      </w:r>
      <w:r>
        <w:t>MCPTT client 1 sends an MCPTT call transfer</w:t>
      </w:r>
      <w:r w:rsidDel="004A504D">
        <w:t xml:space="preserve"> </w:t>
      </w:r>
      <w:r>
        <w:t>response back to the MCPTT server.</w:t>
      </w:r>
    </w:p>
    <w:p w14:paraId="4EFBA65C"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4A504D">
        <w:t xml:space="preserve"> </w:t>
      </w:r>
      <w:r>
        <w:rPr>
          <w:lang w:val="en-US"/>
        </w:rPr>
        <w:t>indication set to true.</w:t>
      </w:r>
    </w:p>
    <w:p w14:paraId="2729F2D6" w14:textId="77777777" w:rsidR="00171381" w:rsidRDefault="00171381" w:rsidP="00171381">
      <w:pPr>
        <w:pStyle w:val="B1"/>
      </w:pPr>
      <w:r>
        <w:t>16</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0F55C64D" w14:textId="77777777" w:rsidR="00171381" w:rsidRDefault="00171381" w:rsidP="00171381">
      <w:pPr>
        <w:pStyle w:val="NO"/>
        <w:rPr>
          <w:lang w:eastAsia="zh-CN"/>
        </w:rPr>
      </w:pPr>
      <w:r>
        <w:lastRenderedPageBreak/>
        <w:t>NOTE 2:</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8A5212E" w14:textId="77777777" w:rsidR="00171381" w:rsidRDefault="00171381" w:rsidP="00171381">
      <w:pPr>
        <w:pStyle w:val="B1"/>
      </w:pPr>
      <w:r>
        <w:t>17</w:t>
      </w:r>
      <w:r w:rsidRPr="0035210E">
        <w:t>.</w:t>
      </w:r>
      <w:r w:rsidRPr="0035210E">
        <w:tab/>
      </w:r>
      <w:r>
        <w:t xml:space="preserve">The </w:t>
      </w:r>
      <w:r w:rsidRPr="0035210E">
        <w:t xml:space="preserve">MCPTT </w:t>
      </w:r>
      <w:r>
        <w:t>server sends an MCPTT call request to MCPTT client 3.</w:t>
      </w:r>
    </w:p>
    <w:p w14:paraId="21F6DE2B" w14:textId="77777777" w:rsidR="00171381" w:rsidRDefault="00171381" w:rsidP="00171381">
      <w:pPr>
        <w:pStyle w:val="B1"/>
      </w:pPr>
      <w:r>
        <w:t>18</w:t>
      </w:r>
      <w:r w:rsidRPr="008C6337">
        <w:t>.</w:t>
      </w:r>
      <w:r w:rsidRPr="008C6337">
        <w:tab/>
        <w:t xml:space="preserve">The user at MCPTT client </w:t>
      </w:r>
      <w:r>
        <w:t>3</w:t>
      </w:r>
      <w:r w:rsidRPr="008C6337">
        <w:t xml:space="preserve"> is notified about the</w:t>
      </w:r>
      <w:r>
        <w:t xml:space="preserve"> incoming call.</w:t>
      </w:r>
    </w:p>
    <w:p w14:paraId="16B5E626" w14:textId="77777777" w:rsidR="00171381" w:rsidRDefault="00171381" w:rsidP="00171381">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5B4B0111" w14:textId="77777777" w:rsidR="00171381" w:rsidRDefault="00171381" w:rsidP="00171381">
      <w:pPr>
        <w:pStyle w:val="B1"/>
      </w:pPr>
      <w:r>
        <w:t>20.</w:t>
      </w:r>
      <w:r>
        <w:tab/>
        <w:t xml:space="preserve">The </w:t>
      </w:r>
      <w:r w:rsidRPr="008270B2">
        <w:t xml:space="preserve">MCPTT server </w:t>
      </w:r>
      <w:r>
        <w:t>forwards the MCPTT private call response towards MCPTT client 1.</w:t>
      </w:r>
    </w:p>
    <w:p w14:paraId="6774CB08" w14:textId="77777777" w:rsidR="00171381" w:rsidRDefault="00171381" w:rsidP="00171381">
      <w:pPr>
        <w:pStyle w:val="B1"/>
      </w:pPr>
      <w:r>
        <w:t>21.</w:t>
      </w:r>
      <w:r>
        <w:tab/>
      </w:r>
      <w:r w:rsidRPr="005B2A18">
        <w:t>The media plane fo</w:t>
      </w:r>
      <w:r>
        <w:t>r communication between MCPTT client 1 and MCPTT client 3 is established.</w:t>
      </w:r>
    </w:p>
    <w:p w14:paraId="79261077" w14:textId="77777777" w:rsidR="000F756C" w:rsidRDefault="000F756C" w:rsidP="000F756C">
      <w:pPr>
        <w:pStyle w:val="Heading5"/>
        <w:rPr>
          <w:lang w:val="en-US"/>
        </w:rPr>
      </w:pPr>
      <w:bookmarkStart w:id="1087" w:name="_Toc460616137"/>
      <w:bookmarkStart w:id="1088" w:name="_Toc460616998"/>
      <w:bookmarkStart w:id="1089" w:name="_Toc170894636"/>
      <w:r w:rsidRPr="00590FA0">
        <w:rPr>
          <w:lang w:val="en-US"/>
        </w:rPr>
        <w:t>10.7.6.2.</w:t>
      </w:r>
      <w:r>
        <w:rPr>
          <w:lang w:val="en-US"/>
        </w:rPr>
        <w:t>3</w:t>
      </w:r>
      <w:r>
        <w:rPr>
          <w:lang w:val="en-US"/>
        </w:rPr>
        <w:tab/>
      </w:r>
      <w:r w:rsidRPr="00590FA0">
        <w:rPr>
          <w:lang w:val="en-US"/>
        </w:rPr>
        <w:t>MCPTT private call announced transfer with target in partner MCPTT system</w:t>
      </w:r>
      <w:bookmarkEnd w:id="1089"/>
    </w:p>
    <w:p w14:paraId="44528AE9"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2DA7D2DB" w14:textId="77777777" w:rsidR="000F756C" w:rsidRDefault="000F756C" w:rsidP="000F756C">
      <w:r>
        <w:t>Figure </w:t>
      </w:r>
      <w:bookmarkStart w:id="1090" w:name="_Hlk109122930"/>
      <w:r>
        <w:t>10.7.6.2.3</w:t>
      </w:r>
      <w:bookmarkEnd w:id="1090"/>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355630">
        <w:t>with target in partner MCPTT system</w:t>
      </w:r>
      <w:r>
        <w:t>.</w:t>
      </w:r>
    </w:p>
    <w:p w14:paraId="1A50D69B" w14:textId="77777777" w:rsidR="000F756C" w:rsidRDefault="000F756C" w:rsidP="000F756C">
      <w:pPr>
        <w:pStyle w:val="NO"/>
      </w:pPr>
      <w:r w:rsidRPr="003B1530">
        <w:t>NOTE</w:t>
      </w:r>
      <w:r>
        <w:t> 1</w:t>
      </w:r>
      <w:r w:rsidRPr="003B1530">
        <w:t>:</w:t>
      </w:r>
      <w:r w:rsidRPr="003B1530">
        <w:tab/>
        <w:t xml:space="preserve">The procedure for </w:t>
      </w:r>
      <w:r>
        <w:t>MCPTT private call un</w:t>
      </w:r>
      <w:r w:rsidRPr="003B1530">
        <w:t>announced transfer is very similar, the only difference is that steps 2-6 are skipped.</w:t>
      </w:r>
    </w:p>
    <w:p w14:paraId="2A45B0E2" w14:textId="77777777" w:rsidR="000F756C" w:rsidRPr="00687DBB" w:rsidRDefault="000F756C" w:rsidP="000F756C">
      <w:r w:rsidRPr="00687DBB">
        <w:t>Pre-conditions:</w:t>
      </w:r>
    </w:p>
    <w:p w14:paraId="4E9F86E6" w14:textId="77777777" w:rsidR="000F756C" w:rsidRDefault="000F756C" w:rsidP="000F756C">
      <w:pPr>
        <w:pStyle w:val="B1"/>
      </w:pPr>
      <w:r w:rsidRPr="006A378F">
        <w:t>1.</w:t>
      </w:r>
      <w:r>
        <w:tab/>
        <w:t>MCPTT client 2 is authorized to use call transfer.</w:t>
      </w:r>
    </w:p>
    <w:p w14:paraId="5906F341" w14:textId="77777777" w:rsidR="000F756C" w:rsidRDefault="000F756C" w:rsidP="000F756C">
      <w:pPr>
        <w:pStyle w:val="B1"/>
      </w:pPr>
      <w:r>
        <w:t>2</w:t>
      </w:r>
      <w:r w:rsidRPr="006A378F">
        <w:t>.</w:t>
      </w:r>
      <w:r>
        <w:tab/>
        <w:t>MCPTT client 1 is authorized to make private calls to MCPTT client 2.</w:t>
      </w:r>
    </w:p>
    <w:p w14:paraId="7AAEEC50" w14:textId="77777777" w:rsidR="000F756C" w:rsidRDefault="000F756C" w:rsidP="000F756C">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23ACA1E4" w14:textId="77777777" w:rsidR="000F756C" w:rsidRDefault="000F756C" w:rsidP="000F756C">
      <w:pPr>
        <w:pStyle w:val="B1"/>
      </w:pPr>
      <w:r>
        <w:t>4.</w:t>
      </w:r>
      <w:r>
        <w:tab/>
        <w:t>MCPTT client 2 is authorized to transfer private calls to MCPTT client 3.</w:t>
      </w:r>
    </w:p>
    <w:p w14:paraId="30CB5FCD" w14:textId="77777777" w:rsidR="000F756C" w:rsidRDefault="000F756C" w:rsidP="000F756C">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05270941"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p w14:paraId="459AA48E" w14:textId="77777777" w:rsidR="000F756C" w:rsidRDefault="000F756C" w:rsidP="000F756C">
      <w:pPr>
        <w:pStyle w:val="TH"/>
        <w:rPr>
          <w:noProof/>
        </w:rPr>
      </w:pPr>
      <w:r>
        <w:rPr>
          <w:noProof/>
        </w:rPr>
        <w:object w:dxaOrig="14498" w:dyaOrig="17329" w14:anchorId="66E45BEE">
          <v:shape id="_x0000_i1095" type="#_x0000_t75" style="width:474.75pt;height:460.1pt" o:ole="">
            <v:imagedata r:id="rId146" o:title=""/>
          </v:shape>
          <o:OLEObject Type="Embed" ProgID="Visio.Drawing.11" ShapeID="_x0000_i1095" DrawAspect="Content" ObjectID="_1781508515" r:id="rId147"/>
        </w:object>
      </w:r>
    </w:p>
    <w:p w14:paraId="58A7C04A" w14:textId="77777777" w:rsidR="000F756C" w:rsidRDefault="000F756C" w:rsidP="000F756C">
      <w:pPr>
        <w:pStyle w:val="TF"/>
        <w:rPr>
          <w:noProof/>
        </w:rPr>
      </w:pPr>
      <w:r>
        <w:t>Figure </w:t>
      </w:r>
      <w:r w:rsidRPr="00546DAE">
        <w:t>10.7.6.2.3</w:t>
      </w:r>
      <w:r w:rsidRPr="005D54A3">
        <w:t>-1</w:t>
      </w:r>
      <w:r w:rsidRPr="00687DBB">
        <w:t xml:space="preserve">: </w:t>
      </w:r>
      <w:r>
        <w:t xml:space="preserve">MCPTT private call announced transfer </w:t>
      </w:r>
      <w:r w:rsidRPr="00355630">
        <w:t>with target in partner MCPTT system</w:t>
      </w:r>
    </w:p>
    <w:p w14:paraId="3688B585"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2 using the normal MCPTT call establishment as described in subclause 10.7.2.2. The MCPTT private</w:t>
      </w:r>
      <w:r w:rsidRPr="00713508">
        <w:t xml:space="preserve"> call</w:t>
      </w:r>
      <w:r>
        <w:t xml:space="preserve"> is</w:t>
      </w:r>
      <w:r w:rsidRPr="00713508">
        <w:t xml:space="preserve"> established</w:t>
      </w:r>
      <w:r>
        <w:t>, and the user at MCPTT client 1 can talk with the user at MCPTT client 2. The user at MCPTT client 2 decides to transfer the call.</w:t>
      </w:r>
    </w:p>
    <w:p w14:paraId="35A8729A" w14:textId="77777777" w:rsidR="000F756C" w:rsidRDefault="000F756C" w:rsidP="000F756C">
      <w:pPr>
        <w:pStyle w:val="B1"/>
      </w:pPr>
      <w:r>
        <w:t>2.</w:t>
      </w:r>
      <w:r>
        <w:tab/>
        <w:t>The MCPTT user at MCPTT client 2 puts the call with MCPTT user at MCPTT client 1 on hold.</w:t>
      </w:r>
    </w:p>
    <w:p w14:paraId="1A415C22" w14:textId="77777777" w:rsidR="000F756C" w:rsidRDefault="000F756C" w:rsidP="000F756C">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w:t>
      </w:r>
      <w:r>
        <w:t>3</w:t>
      </w:r>
      <w:r w:rsidRPr="008D7B50">
        <w:t>.</w:t>
      </w:r>
      <w:r>
        <w:t xml:space="preserve"> The MCPTT private</w:t>
      </w:r>
      <w:r w:rsidRPr="00713508">
        <w:t xml:space="preserve"> call</w:t>
      </w:r>
      <w:r>
        <w:t xml:space="preserve"> is</w:t>
      </w:r>
      <w:r w:rsidRPr="00713508">
        <w:t xml:space="preserve"> established</w:t>
      </w:r>
      <w:r>
        <w:t xml:space="preserve">, and the </w:t>
      </w:r>
      <w:r w:rsidRPr="001C30F2">
        <w:t xml:space="preserve">user at MCPTT client </w:t>
      </w:r>
      <w:r>
        <w:t>2</w:t>
      </w:r>
      <w:r w:rsidRPr="001C30F2">
        <w:t xml:space="preserve"> can talk with the user at MCPTT client </w:t>
      </w:r>
      <w:r>
        <w:t>3.</w:t>
      </w:r>
    </w:p>
    <w:p w14:paraId="58784430" w14:textId="77777777" w:rsidR="000F756C" w:rsidRDefault="000F756C" w:rsidP="000F756C">
      <w:pPr>
        <w:pStyle w:val="NO"/>
      </w:pPr>
      <w:bookmarkStart w:id="1091" w:name="_Hlk95981322"/>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w:t>
      </w:r>
      <w:bookmarkEnd w:id="1091"/>
      <w:r>
        <w:t xml:space="preserve"> 10.16.3 </w:t>
      </w:r>
      <w:r w:rsidRPr="00BD482A">
        <w:t>in</w:t>
      </w:r>
      <w:r>
        <w:t xml:space="preserve"> </w:t>
      </w:r>
      <w:r w:rsidRPr="00BD482A">
        <w:t>3GPP</w:t>
      </w:r>
      <w:r>
        <w:t> </w:t>
      </w:r>
      <w:r w:rsidRPr="00BD482A">
        <w:t>TS</w:t>
      </w:r>
      <w:r>
        <w:t> </w:t>
      </w:r>
      <w:r w:rsidRPr="00BD482A">
        <w:t>23.280[16]</w:t>
      </w:r>
      <w:r>
        <w:t>.</w:t>
      </w:r>
    </w:p>
    <w:p w14:paraId="18DCDC5A" w14:textId="77777777" w:rsidR="000F756C" w:rsidRDefault="000F756C" w:rsidP="000F756C">
      <w:pPr>
        <w:pStyle w:val="B1"/>
      </w:pPr>
      <w:r>
        <w:t>4.</w:t>
      </w:r>
      <w:r>
        <w:tab/>
      </w:r>
      <w:r w:rsidRPr="008D7B50">
        <w:t xml:space="preserve">The user at MCPTT client </w:t>
      </w:r>
      <w:r>
        <w:t>2</w:t>
      </w:r>
      <w:r w:rsidRPr="008D7B50">
        <w:t xml:space="preserve"> can talk with the user at MCPTT client </w:t>
      </w:r>
      <w:r>
        <w:t>3 and announces the call transfer</w:t>
      </w:r>
      <w:r w:rsidRPr="008D7B50">
        <w:t>.</w:t>
      </w:r>
    </w:p>
    <w:p w14:paraId="6BFE2649" w14:textId="77777777" w:rsidR="000F756C" w:rsidRDefault="000F756C" w:rsidP="000F756C">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100FA433" w14:textId="77777777" w:rsidR="000F756C" w:rsidRDefault="000F756C" w:rsidP="000F756C">
      <w:pPr>
        <w:pStyle w:val="B1"/>
      </w:pPr>
      <w:r>
        <w:t>6.</w:t>
      </w:r>
      <w:r w:rsidRPr="003A5B15">
        <w:tab/>
      </w:r>
      <w:r>
        <w:t>T</w:t>
      </w:r>
      <w:r w:rsidRPr="003A5B15">
        <w:t xml:space="preserve">he MCPTT user at MCPTT client 2 </w:t>
      </w:r>
      <w:r>
        <w:t xml:space="preserve">puts </w:t>
      </w:r>
      <w:r w:rsidRPr="003A5B15">
        <w:t>the call</w:t>
      </w:r>
      <w:r>
        <w:t xml:space="preserve"> with MCPTT client 1 off hold and confirms that the call will be transferred.</w:t>
      </w:r>
    </w:p>
    <w:p w14:paraId="431AFEBC" w14:textId="77777777" w:rsidR="000F756C" w:rsidRDefault="000F756C" w:rsidP="000F756C">
      <w:pPr>
        <w:pStyle w:val="B1"/>
      </w:pPr>
      <w:r>
        <w:lastRenderedPageBreak/>
        <w:t>7.</w:t>
      </w:r>
      <w:r>
        <w:tab/>
        <w:t>The MCPTT client 2 sends an MCPTT call transfer</w:t>
      </w:r>
      <w:r w:rsidRPr="009C2BD8" w:rsidDel="007A3061">
        <w:t xml:space="preserve"> </w:t>
      </w:r>
      <w:r>
        <w:t>request to the MCPTT server 1.</w:t>
      </w:r>
    </w:p>
    <w:p w14:paraId="7DAB53B3" w14:textId="77777777" w:rsidR="000F756C" w:rsidRDefault="000F756C" w:rsidP="000F756C">
      <w:pPr>
        <w:pStyle w:val="B1"/>
      </w:pPr>
      <w:r>
        <w:t>8.</w:t>
      </w:r>
      <w:r>
        <w:tab/>
        <w:t>The MCPTT server 1 verifies that MCPTT client 2 is authorized to transfer the MCPTT private call to MCPTT client 3.</w:t>
      </w:r>
      <w:r w:rsidRPr="00B14B98">
        <w:t xml:space="preserve"> </w:t>
      </w:r>
      <w:r>
        <w:t xml:space="preserve">This check is based on entries in the user profile of the user at MCPTT client 2. First, the MCPTT server 1 checks the value of the </w:t>
      </w:r>
      <w:r w:rsidRPr="004F4388">
        <w:t>"</w:t>
      </w:r>
      <w:r>
        <w:t>Allow private call transfer</w:t>
      </w:r>
      <w:r w:rsidRPr="004F4388">
        <w:t>"</w:t>
      </w:r>
      <w:r>
        <w:t xml:space="preserve"> entry. If it is false, the authorization check has failed, and the procedure continues with step 10. Otherwise, the MCPTT server 1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1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1</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30B6FF53"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w:t>
      </w:r>
      <w:r>
        <w:t xml:space="preserve"> 1</w:t>
      </w:r>
      <w:r w:rsidRPr="002B01A1">
        <w:t xml:space="preserve"> resolves the functional alias to the corresponding MCPTT ID for which the functional alias is active.</w:t>
      </w:r>
    </w:p>
    <w:p w14:paraId="776DF262" w14:textId="11CDB0DB" w:rsidR="000F756C" w:rsidRDefault="000F756C" w:rsidP="000F756C">
      <w:pPr>
        <w:pStyle w:val="NO"/>
      </w:pPr>
      <w:r w:rsidRPr="002B01A1">
        <w:t>NOTE</w:t>
      </w:r>
      <w:r>
        <w:t> 3</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4FF894A2"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1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 the procedure continues.</w:t>
      </w:r>
    </w:p>
    <w:p w14:paraId="0E6AEE96" w14:textId="77777777" w:rsidR="000F756C" w:rsidRDefault="000F756C" w:rsidP="000F756C">
      <w:pPr>
        <w:pStyle w:val="B1"/>
      </w:pPr>
      <w:r>
        <w:t>11.</w:t>
      </w:r>
      <w:r>
        <w:tab/>
      </w:r>
      <w:r w:rsidRPr="003C3E6D">
        <w:t xml:space="preserve">The MCPTT server </w:t>
      </w:r>
      <w:r>
        <w:t xml:space="preserve">1 </w:t>
      </w:r>
      <w:r w:rsidRPr="003C3E6D">
        <w:t>sends an MCPTT call transfer request towards the MCPTT client 1.</w:t>
      </w:r>
    </w:p>
    <w:p w14:paraId="374F9AE7" w14:textId="77777777" w:rsidR="000F756C" w:rsidRDefault="000F756C" w:rsidP="000F756C">
      <w:pPr>
        <w:pStyle w:val="B1"/>
      </w:pPr>
      <w:r>
        <w:t>12</w:t>
      </w:r>
      <w:r w:rsidRPr="007771C1">
        <w:t>.</w:t>
      </w:r>
      <w:r>
        <w:tab/>
        <w:t>Optionally the user at MCPTT client 1 is notified that a call transfer</w:t>
      </w:r>
      <w:r w:rsidDel="004A504D">
        <w:t xml:space="preserve"> </w:t>
      </w:r>
      <w:r>
        <w:t>is in progress.</w:t>
      </w:r>
    </w:p>
    <w:p w14:paraId="03F6626B" w14:textId="77777777" w:rsidR="000F756C" w:rsidRDefault="000F756C" w:rsidP="000F756C">
      <w:pPr>
        <w:pStyle w:val="B1"/>
        <w:rPr>
          <w:lang w:val="en-US"/>
        </w:rPr>
      </w:pPr>
      <w:r>
        <w:t>13</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1E2A55D3" w14:textId="77777777" w:rsidR="000F756C" w:rsidRDefault="000F756C" w:rsidP="000F756C">
      <w:pPr>
        <w:pStyle w:val="B1"/>
      </w:pPr>
      <w:r>
        <w:t>14</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592B46E8" w14:textId="77777777" w:rsidR="000F756C" w:rsidRDefault="000F756C" w:rsidP="000F756C">
      <w:pPr>
        <w:pStyle w:val="NO"/>
        <w:rPr>
          <w:lang w:eastAsia="zh-CN"/>
        </w:rPr>
      </w:pPr>
      <w:r>
        <w:t>NOTE 4:</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C4C2884" w14:textId="77777777" w:rsidR="000F756C" w:rsidRDefault="000F756C" w:rsidP="000F756C">
      <w:pPr>
        <w:pStyle w:val="B1"/>
      </w:pPr>
      <w:r>
        <w:t>15</w:t>
      </w:r>
      <w:r w:rsidRPr="0035210E">
        <w:t>.</w:t>
      </w:r>
      <w:r w:rsidRPr="0035210E">
        <w:tab/>
      </w:r>
      <w:r>
        <w:t xml:space="preserve">The </w:t>
      </w:r>
      <w:r w:rsidRPr="0035210E">
        <w:t xml:space="preserve">MCPTT </w:t>
      </w:r>
      <w:r>
        <w:t>server 1 sends an MCPTT call request to MCPTT server 2.</w:t>
      </w:r>
    </w:p>
    <w:p w14:paraId="40BB41EB" w14:textId="77777777" w:rsidR="000F756C" w:rsidRDefault="000F756C" w:rsidP="000F756C">
      <w:pPr>
        <w:pStyle w:val="B1"/>
      </w:pPr>
      <w:r>
        <w:t>16.</w:t>
      </w:r>
      <w:r>
        <w:tab/>
      </w:r>
      <w:r w:rsidRPr="0042511B">
        <w:t xml:space="preserve">The MCPTT server </w:t>
      </w:r>
      <w:r>
        <w:t>2</w:t>
      </w:r>
      <w:r w:rsidRPr="0042511B">
        <w:t xml:space="preserve"> sends an MCPTT call request to MCPTT client 3.</w:t>
      </w:r>
    </w:p>
    <w:p w14:paraId="6ADCB8D9" w14:textId="1BBEF842" w:rsidR="000F756C" w:rsidRDefault="000F756C" w:rsidP="000F756C">
      <w:pPr>
        <w:pStyle w:val="NO"/>
      </w:pPr>
      <w:r w:rsidRPr="00C23F2F">
        <w:t>NOTE</w:t>
      </w:r>
      <w:r>
        <w:t> </w:t>
      </w:r>
      <w:r w:rsidR="00AB4FA1">
        <w:t>5</w:t>
      </w:r>
      <w:r w:rsidRPr="00C23F2F">
        <w:t>:</w:t>
      </w:r>
      <w:r w:rsidRPr="00C23F2F">
        <w:tab/>
        <w:t xml:space="preserve">MCPTT server 2 detects that the private call request contains a </w:t>
      </w:r>
      <w:r>
        <w:t>transfer</w:t>
      </w:r>
      <w:r w:rsidRPr="00C23F2F">
        <w:t xml:space="preserve"> indication set to true and therefore skips the authorization checking</w:t>
      </w:r>
      <w:r>
        <w:t>.</w:t>
      </w:r>
    </w:p>
    <w:p w14:paraId="30AC4CED" w14:textId="77777777" w:rsidR="000F756C" w:rsidRDefault="000F756C" w:rsidP="000F756C">
      <w:pPr>
        <w:pStyle w:val="B1"/>
      </w:pPr>
      <w:r>
        <w:t>17</w:t>
      </w:r>
      <w:r w:rsidRPr="008C6337">
        <w:t>.</w:t>
      </w:r>
      <w:r w:rsidRPr="008C6337">
        <w:tab/>
        <w:t xml:space="preserve">The user at MCPTT client </w:t>
      </w:r>
      <w:r>
        <w:t>3</w:t>
      </w:r>
      <w:r w:rsidRPr="008C6337">
        <w:t xml:space="preserve"> is notified about the</w:t>
      </w:r>
      <w:r>
        <w:t xml:space="preserve"> incoming call.</w:t>
      </w:r>
    </w:p>
    <w:p w14:paraId="5D0FEFBF" w14:textId="77777777" w:rsidR="000F756C" w:rsidRDefault="000F756C" w:rsidP="000F756C">
      <w:pPr>
        <w:pStyle w:val="B1"/>
      </w:pPr>
      <w:r w:rsidRPr="008270B2">
        <w:t>1</w:t>
      </w:r>
      <w:r>
        <w:t>8</w:t>
      </w:r>
      <w:r w:rsidRPr="008270B2">
        <w:t>.</w:t>
      </w:r>
      <w:r w:rsidRPr="008270B2">
        <w:tab/>
        <w:t xml:space="preserve">MCPTT </w:t>
      </w:r>
      <w:r>
        <w:t>client 3</w:t>
      </w:r>
      <w:r w:rsidRPr="008270B2">
        <w:t xml:space="preserve"> sends</w:t>
      </w:r>
      <w:r>
        <w:t xml:space="preserve"> an MCPTT private call response back to the MCPTT server 2.</w:t>
      </w:r>
    </w:p>
    <w:p w14:paraId="476D4F73" w14:textId="77777777" w:rsidR="000F756C" w:rsidRDefault="000F756C" w:rsidP="000F756C">
      <w:pPr>
        <w:pStyle w:val="B1"/>
      </w:pPr>
      <w:r>
        <w:t>19.</w:t>
      </w:r>
      <w:r>
        <w:tab/>
      </w:r>
      <w:r w:rsidRPr="008270B2">
        <w:t xml:space="preserve">MCPTT </w:t>
      </w:r>
      <w:r>
        <w:t>server 2</w:t>
      </w:r>
      <w:r w:rsidRPr="008270B2">
        <w:t xml:space="preserve"> sends</w:t>
      </w:r>
      <w:r>
        <w:t xml:space="preserve"> an MCPTT private call response back to the MCPTT server 1.</w:t>
      </w:r>
    </w:p>
    <w:p w14:paraId="478DB92E" w14:textId="77777777" w:rsidR="000F756C" w:rsidRDefault="000F756C" w:rsidP="000F756C">
      <w:pPr>
        <w:pStyle w:val="B1"/>
      </w:pPr>
      <w:r>
        <w:t>20.</w:t>
      </w:r>
      <w:r>
        <w:tab/>
        <w:t xml:space="preserve">The </w:t>
      </w:r>
      <w:r w:rsidRPr="008270B2">
        <w:t>MCPTT server</w:t>
      </w:r>
      <w:r>
        <w:t xml:space="preserve"> 1 forwards the MCPTT private call response towards MCPTT client 1.</w:t>
      </w:r>
    </w:p>
    <w:p w14:paraId="230601B7" w14:textId="77777777" w:rsidR="000F756C" w:rsidRDefault="000F756C" w:rsidP="000F756C">
      <w:pPr>
        <w:pStyle w:val="B1"/>
      </w:pPr>
      <w:r>
        <w:t>21.</w:t>
      </w:r>
      <w:r>
        <w:tab/>
      </w:r>
      <w:r w:rsidRPr="003C3E6D">
        <w:t>MCPTT client 1 sends an MCPTT call transfer response back to</w:t>
      </w:r>
      <w:r>
        <w:t xml:space="preserve"> </w:t>
      </w:r>
      <w:r w:rsidRPr="005821E0">
        <w:t>MCPTT server 1</w:t>
      </w:r>
      <w:r w:rsidRPr="003C3E6D">
        <w:t>.</w:t>
      </w:r>
    </w:p>
    <w:p w14:paraId="387C8174" w14:textId="77777777" w:rsidR="000F756C" w:rsidRDefault="000F756C" w:rsidP="000F756C">
      <w:pPr>
        <w:pStyle w:val="B1"/>
      </w:pPr>
      <w:r>
        <w:lastRenderedPageBreak/>
        <w:t>22.</w:t>
      </w:r>
      <w:r>
        <w:tab/>
        <w:t xml:space="preserve">The </w:t>
      </w:r>
      <w:r w:rsidRPr="008270B2">
        <w:t>MCPTT server</w:t>
      </w:r>
      <w:r>
        <w:t xml:space="preserve"> 1 forwards the MCPTT private transfer response towards MCPTT client 2</w:t>
      </w:r>
      <w:r w:rsidRPr="0042511B">
        <w:t>.</w:t>
      </w:r>
    </w:p>
    <w:p w14:paraId="1B7F0CEB" w14:textId="77777777" w:rsidR="000F756C" w:rsidRDefault="000F756C" w:rsidP="000F756C">
      <w:pPr>
        <w:pStyle w:val="B1"/>
      </w:pPr>
      <w:r>
        <w:t>23.</w:t>
      </w:r>
      <w:r>
        <w:tab/>
      </w:r>
      <w:r w:rsidRPr="00B81A23">
        <w:t xml:space="preserve">MCPTT client </w:t>
      </w:r>
      <w:r>
        <w:t>2</w:t>
      </w:r>
      <w:r w:rsidRPr="00B81A23">
        <w:t xml:space="preserve"> initiates release of the private call between MCPTT client </w:t>
      </w:r>
      <w:r>
        <w:t>1</w:t>
      </w:r>
      <w:r w:rsidRPr="00B81A23">
        <w:t xml:space="preserve"> and MCPTT client 2 as described in subclause 10.7.2.3.</w:t>
      </w:r>
    </w:p>
    <w:p w14:paraId="741F5BAD" w14:textId="77777777" w:rsidR="000F756C" w:rsidRDefault="000F756C" w:rsidP="000F756C">
      <w:pPr>
        <w:pStyle w:val="B1"/>
      </w:pPr>
      <w:r>
        <w:t>24.</w:t>
      </w:r>
      <w:r>
        <w:tab/>
      </w:r>
      <w:r w:rsidRPr="005B2A18">
        <w:t>The media plane fo</w:t>
      </w:r>
      <w:r>
        <w:t>r communication between MCPTT client 1 and MCPTT client 3 is established.</w:t>
      </w:r>
    </w:p>
    <w:p w14:paraId="55AB3562" w14:textId="77777777" w:rsidR="000F756C" w:rsidRDefault="000F756C" w:rsidP="000F756C">
      <w:pPr>
        <w:pStyle w:val="Heading5"/>
      </w:pPr>
      <w:bookmarkStart w:id="1092" w:name="_Toc170894637"/>
      <w:r w:rsidRPr="00546DAE">
        <w:t>10.7.6.2.</w:t>
      </w:r>
      <w:r>
        <w:t>4</w:t>
      </w:r>
      <w:r>
        <w:tab/>
        <w:t xml:space="preserve">MCPTT private call announced transfer with transferring MCPTT user in </w:t>
      </w:r>
      <w:r w:rsidRPr="00355630">
        <w:t>partner MCPTT system</w:t>
      </w:r>
      <w:bookmarkEnd w:id="1092"/>
    </w:p>
    <w:p w14:paraId="242BD9A7"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4149A878" w14:textId="77777777" w:rsidR="000F756C" w:rsidRDefault="000F756C" w:rsidP="000F756C">
      <w:r>
        <w:t>Figure </w:t>
      </w:r>
      <w:r w:rsidRPr="00546DAE">
        <w:t>10.7.6.2.</w:t>
      </w:r>
      <w:r>
        <w:t>4</w:t>
      </w:r>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EE6F0D">
        <w:t>with transferring MCPTT user in partner MCPTT system</w:t>
      </w:r>
      <w:r>
        <w:t>.</w:t>
      </w:r>
    </w:p>
    <w:p w14:paraId="41D0E467" w14:textId="77777777" w:rsidR="000F756C" w:rsidRDefault="000F756C" w:rsidP="000F756C">
      <w:pPr>
        <w:pStyle w:val="NO"/>
      </w:pPr>
      <w:r w:rsidRPr="003B1530">
        <w:t>NOTE</w:t>
      </w:r>
      <w:r>
        <w:t> 1</w:t>
      </w:r>
      <w:r w:rsidRPr="003B1530">
        <w:t>:</w:t>
      </w:r>
      <w:r w:rsidRPr="003B1530">
        <w:tab/>
        <w:t xml:space="preserve">The procedure for MCPTT private call </w:t>
      </w:r>
      <w:r>
        <w:t>un</w:t>
      </w:r>
      <w:r w:rsidRPr="003B1530">
        <w:t>announced transfer is very similar, the only difference is that steps 2-6 are skipped.</w:t>
      </w:r>
    </w:p>
    <w:p w14:paraId="05D710F9" w14:textId="77777777" w:rsidR="000F756C" w:rsidRPr="00687DBB" w:rsidRDefault="000F756C" w:rsidP="000F756C">
      <w:r w:rsidRPr="00687DBB">
        <w:t>Pre-conditions:</w:t>
      </w:r>
    </w:p>
    <w:p w14:paraId="26B2D3DC" w14:textId="77777777" w:rsidR="000F756C" w:rsidRDefault="000F756C" w:rsidP="000F756C">
      <w:pPr>
        <w:pStyle w:val="B1"/>
      </w:pPr>
      <w:r w:rsidRPr="006A378F">
        <w:t>1.</w:t>
      </w:r>
      <w:r>
        <w:tab/>
        <w:t>MCPTT client 3 is authorized to use call transfer.</w:t>
      </w:r>
    </w:p>
    <w:p w14:paraId="357669A0" w14:textId="77777777" w:rsidR="000F756C" w:rsidRDefault="000F756C" w:rsidP="000F756C">
      <w:pPr>
        <w:pStyle w:val="B1"/>
      </w:pPr>
      <w:r>
        <w:t>2</w:t>
      </w:r>
      <w:r w:rsidRPr="006A378F">
        <w:t>.</w:t>
      </w:r>
      <w:r>
        <w:tab/>
        <w:t>MCPTT client 1 is authorized to make private calls to MCPTT client 3.</w:t>
      </w:r>
    </w:p>
    <w:p w14:paraId="1ABEFCA3" w14:textId="77777777" w:rsidR="000F756C" w:rsidRDefault="000F756C" w:rsidP="000F756C">
      <w:pPr>
        <w:pStyle w:val="B1"/>
      </w:pPr>
      <w:r>
        <w:t>3</w:t>
      </w:r>
      <w:r w:rsidRPr="00530C49">
        <w:t>.</w:t>
      </w:r>
      <w:r w:rsidRPr="00530C49">
        <w:tab/>
        <w:t xml:space="preserve">MCPTT client </w:t>
      </w:r>
      <w:r>
        <w:t>3</w:t>
      </w:r>
      <w:r w:rsidRPr="00530C49">
        <w:t xml:space="preserve"> is authorized to make private calls to </w:t>
      </w:r>
      <w:r>
        <w:t xml:space="preserve">MCPTT </w:t>
      </w:r>
      <w:r w:rsidRPr="00530C49">
        <w:t xml:space="preserve">client </w:t>
      </w:r>
      <w:r>
        <w:t>2.</w:t>
      </w:r>
    </w:p>
    <w:p w14:paraId="2BEEC711" w14:textId="77777777" w:rsidR="000F756C" w:rsidRDefault="000F756C" w:rsidP="000F756C">
      <w:pPr>
        <w:pStyle w:val="B1"/>
      </w:pPr>
      <w:r>
        <w:t>4.</w:t>
      </w:r>
      <w:r>
        <w:tab/>
        <w:t>MCPTT client 3 is authorized to transfer private calls to MCPTT client 2.</w:t>
      </w:r>
    </w:p>
    <w:p w14:paraId="0257A674" w14:textId="77777777" w:rsidR="000F756C" w:rsidRDefault="000F756C" w:rsidP="000F756C">
      <w:pPr>
        <w:pStyle w:val="B1"/>
        <w:rPr>
          <w:lang w:val="en-US"/>
        </w:rPr>
      </w:pPr>
      <w:r w:rsidRPr="00031B32">
        <w:rPr>
          <w:lang w:val="en-US"/>
        </w:rPr>
        <w:t>5.</w:t>
      </w:r>
      <w:r w:rsidRPr="00031B32">
        <w:rPr>
          <w:lang w:val="en-US"/>
        </w:rPr>
        <w:tab/>
        <w:t xml:space="preserve">MCPTT client </w:t>
      </w:r>
      <w:r>
        <w:rPr>
          <w:lang w:val="en-US"/>
        </w:rPr>
        <w:t>3</w:t>
      </w:r>
      <w:r w:rsidRPr="00031B32">
        <w:rPr>
          <w:lang w:val="en-US"/>
        </w:rPr>
        <w:t xml:space="preserve">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77996A5B"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3</w:t>
      </w:r>
      <w:r w:rsidRPr="00177C1A">
        <w:rPr>
          <w:lang w:val="en-US"/>
        </w:rPr>
        <w:t xml:space="preserve"> has the necessary security information to initiate a private call with MCPTT client </w:t>
      </w:r>
      <w:r>
        <w:rPr>
          <w:lang w:val="en-US"/>
        </w:rPr>
        <w:t>2</w:t>
      </w:r>
      <w:r w:rsidRPr="00177C1A">
        <w:rPr>
          <w:lang w:val="en-US"/>
        </w:rPr>
        <w:t xml:space="preserve"> if end2end encryption is required for the private call.</w:t>
      </w:r>
    </w:p>
    <w:p w14:paraId="53922A6F" w14:textId="77777777" w:rsidR="000F756C" w:rsidRDefault="000F756C" w:rsidP="000F756C">
      <w:pPr>
        <w:pStyle w:val="TH"/>
        <w:rPr>
          <w:noProof/>
        </w:rPr>
      </w:pPr>
      <w:r>
        <w:rPr>
          <w:noProof/>
        </w:rPr>
        <w:object w:dxaOrig="14893" w:dyaOrig="17329" w14:anchorId="61A7B05F">
          <v:shape id="_x0000_i1096" type="#_x0000_t75" style="width:466.25pt;height:494pt" o:ole="">
            <v:imagedata r:id="rId148" o:title=""/>
          </v:shape>
          <o:OLEObject Type="Embed" ProgID="Visio.Drawing.11" ShapeID="_x0000_i1096" DrawAspect="Content" ObjectID="_1781508516" r:id="rId149"/>
        </w:object>
      </w:r>
    </w:p>
    <w:p w14:paraId="2972BB2B" w14:textId="77777777" w:rsidR="000F756C" w:rsidRDefault="000F756C" w:rsidP="000F756C">
      <w:pPr>
        <w:pStyle w:val="TF"/>
        <w:rPr>
          <w:noProof/>
        </w:rPr>
      </w:pPr>
      <w:r>
        <w:t>Figure </w:t>
      </w:r>
      <w:r w:rsidRPr="00546DAE">
        <w:t>10.7.6.2.</w:t>
      </w:r>
      <w:r>
        <w:t>4</w:t>
      </w:r>
      <w:r w:rsidRPr="00687DBB">
        <w:t xml:space="preserve">-1: </w:t>
      </w:r>
      <w:r>
        <w:t xml:space="preserve">MCPTT private call announced transfer </w:t>
      </w:r>
      <w:r w:rsidRPr="00355630">
        <w:t>transferring MCPTT user in partner MCPTT system</w:t>
      </w:r>
    </w:p>
    <w:p w14:paraId="3183281B"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3 using the normal MCPTT call establishment as described in subclause 10.7.2.3. The MCPTT private</w:t>
      </w:r>
      <w:r w:rsidRPr="00713508">
        <w:t xml:space="preserve"> call</w:t>
      </w:r>
      <w:r>
        <w:t xml:space="preserve"> is</w:t>
      </w:r>
      <w:r w:rsidRPr="00713508">
        <w:t xml:space="preserve"> established</w:t>
      </w:r>
      <w:r>
        <w:t>, and the user at MCPTT client 1 can talk with the user at MCPTT client 3. The user at MCPTT client 3 decides to transfer the call.</w:t>
      </w:r>
    </w:p>
    <w:p w14:paraId="0FA6523A" w14:textId="77777777" w:rsidR="000F756C" w:rsidRDefault="000F756C" w:rsidP="000F756C">
      <w:pPr>
        <w:pStyle w:val="NO"/>
      </w:pPr>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 10.16.3 </w:t>
      </w:r>
      <w:r w:rsidRPr="00BD482A">
        <w:t>in</w:t>
      </w:r>
      <w:r>
        <w:t xml:space="preserve"> </w:t>
      </w:r>
      <w:r w:rsidRPr="00BD482A">
        <w:t>3GPP</w:t>
      </w:r>
      <w:r>
        <w:t> </w:t>
      </w:r>
      <w:r w:rsidRPr="00BD482A">
        <w:t>TS</w:t>
      </w:r>
      <w:r>
        <w:t> </w:t>
      </w:r>
      <w:r w:rsidRPr="00BD482A">
        <w:t>23.280[16]</w:t>
      </w:r>
      <w:r>
        <w:t>.</w:t>
      </w:r>
    </w:p>
    <w:p w14:paraId="7AAD3A4E" w14:textId="77777777" w:rsidR="000F756C" w:rsidRDefault="000F756C" w:rsidP="000F756C">
      <w:pPr>
        <w:pStyle w:val="B1"/>
      </w:pPr>
      <w:r>
        <w:t>2.</w:t>
      </w:r>
      <w:r>
        <w:tab/>
        <w:t>The MCPTT user at MCPTT client 3 puts the call with MCPTT user at MCPTT client 1 on hold.</w:t>
      </w:r>
    </w:p>
    <w:p w14:paraId="62A2CE3A" w14:textId="14E66426" w:rsidR="000F756C" w:rsidRDefault="000F756C" w:rsidP="000F756C">
      <w:pPr>
        <w:pStyle w:val="B1"/>
      </w:pPr>
      <w:r>
        <w:t>3</w:t>
      </w:r>
      <w:r w:rsidRPr="008D7B50">
        <w:t>.</w:t>
      </w:r>
      <w:r w:rsidRPr="008D7B50">
        <w:tab/>
        <w:t xml:space="preserve">MCPTT client </w:t>
      </w:r>
      <w:r>
        <w:t>3</w:t>
      </w:r>
      <w:r w:rsidRPr="008D7B50">
        <w:t xml:space="preserve"> initiates an MCPTT private call to MCPTT client </w:t>
      </w:r>
      <w:r>
        <w:t>2</w:t>
      </w:r>
      <w:r w:rsidRPr="008D7B50">
        <w:t xml:space="preserve"> using the normal MCPTT call establishment procedures </w:t>
      </w:r>
      <w:r w:rsidRPr="00333E2F">
        <w:t>as described in subclause</w:t>
      </w:r>
      <w:r w:rsidRPr="008D7B50">
        <w:t xml:space="preserve"> </w:t>
      </w:r>
      <w:bookmarkStart w:id="1093" w:name="_Hlk96097151"/>
      <w:r w:rsidRPr="008D7B50">
        <w:t>1</w:t>
      </w:r>
      <w:bookmarkStart w:id="1094" w:name="_Hlk96097032"/>
      <w:r w:rsidRPr="008D7B50">
        <w:t>0.7.2.</w:t>
      </w:r>
      <w:r>
        <w:t>3</w:t>
      </w:r>
      <w:bookmarkEnd w:id="1093"/>
      <w:bookmarkEnd w:id="1094"/>
      <w:r w:rsidRPr="008D7B50">
        <w:t>.</w:t>
      </w:r>
      <w:r>
        <w:t xml:space="preserve"> The MCPTT privat</w:t>
      </w:r>
      <w:r w:rsidR="00DB2082">
        <w:t>e</w:t>
      </w:r>
      <w:r w:rsidRPr="00713508">
        <w:t xml:space="preserve"> call</w:t>
      </w:r>
      <w:r>
        <w:t xml:space="preserve"> is</w:t>
      </w:r>
      <w:r w:rsidRPr="00713508">
        <w:t xml:space="preserve"> established</w:t>
      </w:r>
      <w:r>
        <w:t xml:space="preserve">, and the </w:t>
      </w:r>
      <w:r w:rsidRPr="001C30F2">
        <w:t xml:space="preserve">user at MCPTT client </w:t>
      </w:r>
      <w:r>
        <w:t>3</w:t>
      </w:r>
      <w:r w:rsidRPr="001C30F2">
        <w:t xml:space="preserve"> can talk with the user at MCPTT client </w:t>
      </w:r>
      <w:r>
        <w:t>2.</w:t>
      </w:r>
    </w:p>
    <w:p w14:paraId="1ACE65B5" w14:textId="77777777" w:rsidR="000F756C" w:rsidRDefault="000F756C" w:rsidP="000F756C">
      <w:pPr>
        <w:pStyle w:val="NO"/>
      </w:pPr>
      <w:r w:rsidRPr="003A0741">
        <w:t>NOTE</w:t>
      </w:r>
      <w:r>
        <w:t> 3</w:t>
      </w:r>
      <w:r w:rsidRPr="003A0741">
        <w:t>:</w:t>
      </w:r>
      <w:r w:rsidRPr="003A0741">
        <w:tab/>
        <w:t xml:space="preserve">The </w:t>
      </w:r>
      <w:r>
        <w:t>procedure</w:t>
      </w:r>
      <w:r w:rsidRPr="003A0741">
        <w:t xml:space="preserve"> for private call using functional alias towards a partner MC system is defined in clause</w:t>
      </w:r>
      <w:r>
        <w:t xml:space="preserve"> 10.16.3 </w:t>
      </w:r>
      <w:r w:rsidRPr="00BD482A">
        <w:t>in</w:t>
      </w:r>
      <w:r>
        <w:t xml:space="preserve"> </w:t>
      </w:r>
      <w:r w:rsidRPr="00BD482A">
        <w:t>3GPP</w:t>
      </w:r>
      <w:r>
        <w:t> </w:t>
      </w:r>
      <w:r w:rsidRPr="00BD482A">
        <w:t>TS</w:t>
      </w:r>
      <w:r>
        <w:t> </w:t>
      </w:r>
      <w:r w:rsidRPr="00BD482A">
        <w:t>23.280[16]</w:t>
      </w:r>
      <w:r>
        <w:t>.</w:t>
      </w:r>
    </w:p>
    <w:p w14:paraId="7B209409" w14:textId="77777777" w:rsidR="000F756C" w:rsidRDefault="000F756C" w:rsidP="000F756C">
      <w:pPr>
        <w:pStyle w:val="B1"/>
      </w:pPr>
      <w:r>
        <w:lastRenderedPageBreak/>
        <w:t>4.</w:t>
      </w:r>
      <w:r>
        <w:tab/>
      </w:r>
      <w:r w:rsidRPr="008D7B50">
        <w:t xml:space="preserve">The user at MCPTT client </w:t>
      </w:r>
      <w:r>
        <w:t>3</w:t>
      </w:r>
      <w:r w:rsidRPr="008D7B50">
        <w:t xml:space="preserve"> can talk with the user at MCPTT client </w:t>
      </w:r>
      <w:r>
        <w:t>2 and announce the call transfer</w:t>
      </w:r>
      <w:r w:rsidRPr="008D7B50">
        <w:t>.</w:t>
      </w:r>
    </w:p>
    <w:p w14:paraId="2BDC21D2" w14:textId="77777777" w:rsidR="000F756C" w:rsidRDefault="000F756C" w:rsidP="000F756C">
      <w:pPr>
        <w:pStyle w:val="B1"/>
      </w:pPr>
      <w:r>
        <w:t>5</w:t>
      </w:r>
      <w:r w:rsidRPr="003A5B15">
        <w:t>.</w:t>
      </w:r>
      <w:r w:rsidRPr="003A5B15">
        <w:tab/>
        <w:t xml:space="preserve">The </w:t>
      </w:r>
      <w:r w:rsidRPr="008D7B50">
        <w:t xml:space="preserve">MCPTT client </w:t>
      </w:r>
      <w:r>
        <w:t>3</w:t>
      </w:r>
      <w:r w:rsidRPr="008D7B50">
        <w:t xml:space="preserve"> </w:t>
      </w:r>
      <w:r>
        <w:t xml:space="preserve">releases the </w:t>
      </w:r>
      <w:r w:rsidRPr="008D7B50">
        <w:t xml:space="preserve">MCPTT private call </w:t>
      </w:r>
      <w:r>
        <w:t xml:space="preserve">with </w:t>
      </w:r>
      <w:r w:rsidRPr="008D7B50">
        <w:t xml:space="preserve">MCPTT client </w:t>
      </w:r>
      <w:r>
        <w:t>2</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370A3534" w14:textId="77777777" w:rsidR="000F756C" w:rsidRDefault="000F756C" w:rsidP="000F756C">
      <w:pPr>
        <w:pStyle w:val="B1"/>
      </w:pPr>
      <w:r>
        <w:t>6.</w:t>
      </w:r>
      <w:r w:rsidRPr="003A5B15">
        <w:tab/>
      </w:r>
      <w:r>
        <w:t>T</w:t>
      </w:r>
      <w:r w:rsidRPr="003A5B15">
        <w:t xml:space="preserve">he MCPTT user at MCPTT client </w:t>
      </w:r>
      <w:r>
        <w:t>3</w:t>
      </w:r>
      <w:r w:rsidRPr="003A5B15">
        <w:t xml:space="preserve"> </w:t>
      </w:r>
      <w:r>
        <w:t xml:space="preserve">puts </w:t>
      </w:r>
      <w:r w:rsidRPr="003A5B15">
        <w:t>the call</w:t>
      </w:r>
      <w:r>
        <w:t xml:space="preserve"> with MCPTT client 1 off hold and confirms that the call will be transferred.</w:t>
      </w:r>
    </w:p>
    <w:p w14:paraId="1DA7E369" w14:textId="77777777" w:rsidR="000F756C" w:rsidRDefault="000F756C" w:rsidP="000F756C">
      <w:pPr>
        <w:pStyle w:val="B1"/>
      </w:pPr>
      <w:r>
        <w:t>7.</w:t>
      </w:r>
      <w:r>
        <w:tab/>
        <w:t>The MCPTT client 3 sends an MCPTT call transfer</w:t>
      </w:r>
      <w:r w:rsidRPr="009C2BD8" w:rsidDel="007A3061">
        <w:t xml:space="preserve"> </w:t>
      </w:r>
      <w:r>
        <w:t>request to the MCPTT server 2.</w:t>
      </w:r>
    </w:p>
    <w:p w14:paraId="4CCBEC9D" w14:textId="77777777" w:rsidR="000F756C" w:rsidRDefault="000F756C" w:rsidP="000F756C">
      <w:pPr>
        <w:pStyle w:val="B1"/>
      </w:pPr>
      <w:r>
        <w:t>8.</w:t>
      </w:r>
      <w:r>
        <w:tab/>
        <w:t>The MCPTT server 2 verifies that MCPTT client 3 is authorized to transfer the MCPTT private call to MCPTT client 2.</w:t>
      </w:r>
      <w:r w:rsidRPr="00B14B98">
        <w:t xml:space="preserve"> </w:t>
      </w:r>
      <w:r>
        <w:t xml:space="preserve">This check is based on entries in the user profile of the user at MCPTT client 3. First, the MCPTT server 2 checks the value of the </w:t>
      </w:r>
      <w:r w:rsidRPr="004F4388">
        <w:t>"</w:t>
      </w:r>
      <w:r>
        <w:t>Allow private call transfer</w:t>
      </w:r>
      <w:r w:rsidRPr="004F4388">
        <w:t>"</w:t>
      </w:r>
      <w:r>
        <w:t xml:space="preserve"> entry. If it is false, the authorization check has failed, and the procedure continues with step 10. Otherwise, the MCPTT server 2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an MCPTT ID, the MCPTT server 2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2</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46412916"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w:t>
      </w:r>
      <w:r>
        <w:t xml:space="preserve">2 </w:t>
      </w:r>
      <w:r w:rsidRPr="002B01A1">
        <w:t>resolves the functional alias to the corresponding MCPTT ID for which the functional alias is active.</w:t>
      </w:r>
    </w:p>
    <w:p w14:paraId="4CD219F7" w14:textId="2B8A94AF" w:rsidR="000F756C" w:rsidRDefault="000F756C" w:rsidP="000F756C">
      <w:pPr>
        <w:pStyle w:val="NO"/>
      </w:pPr>
      <w:r w:rsidRPr="002B01A1">
        <w:t>NOTE</w:t>
      </w:r>
      <w:r>
        <w:t> 4</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333B04EE"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2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3. The MCPTT private call between MCPTT client 3 and MCPTT client 2 remains up, and the procedure stops. Otherwise the procedure continues.</w:t>
      </w:r>
    </w:p>
    <w:p w14:paraId="7A38DD06" w14:textId="77777777" w:rsidR="000F756C" w:rsidRDefault="000F756C" w:rsidP="000F756C">
      <w:pPr>
        <w:pStyle w:val="B1"/>
      </w:pPr>
      <w:r>
        <w:t>11.</w:t>
      </w:r>
      <w:r>
        <w:tab/>
      </w:r>
      <w:r w:rsidRPr="000D3875">
        <w:t xml:space="preserve">The MCPTT server </w:t>
      </w:r>
      <w:r>
        <w:t>2</w:t>
      </w:r>
      <w:r w:rsidRPr="000D3875">
        <w:t xml:space="preserve"> sends an MCPTT call transfer request towards the MCPTT </w:t>
      </w:r>
      <w:r>
        <w:t>server</w:t>
      </w:r>
      <w:r w:rsidRPr="000D3875">
        <w:t xml:space="preserve"> 1.</w:t>
      </w:r>
    </w:p>
    <w:p w14:paraId="728422B7" w14:textId="77777777" w:rsidR="000F756C" w:rsidRDefault="000F756C" w:rsidP="000F756C">
      <w:pPr>
        <w:pStyle w:val="B1"/>
      </w:pPr>
      <w:r>
        <w:t>12.</w:t>
      </w:r>
      <w:r>
        <w:tab/>
      </w:r>
      <w:r w:rsidRPr="005B2A18">
        <w:t>The</w:t>
      </w:r>
      <w:r>
        <w:t xml:space="preserve"> MCPTT server 1 sends an MCPTT call transfer</w:t>
      </w:r>
      <w:r w:rsidDel="004A504D">
        <w:t xml:space="preserve"> </w:t>
      </w:r>
      <w:r>
        <w:t>request towards the MCPTT client 1.</w:t>
      </w:r>
    </w:p>
    <w:p w14:paraId="5234CA47" w14:textId="77777777" w:rsidR="000F756C" w:rsidRDefault="000F756C" w:rsidP="000F756C">
      <w:pPr>
        <w:pStyle w:val="B1"/>
      </w:pPr>
      <w:r>
        <w:t>13</w:t>
      </w:r>
      <w:r w:rsidRPr="007771C1">
        <w:t>.</w:t>
      </w:r>
      <w:r>
        <w:tab/>
        <w:t>Optionally the user at MCPTT client 1 is notified that a call transfer</w:t>
      </w:r>
      <w:r w:rsidDel="004A504D">
        <w:t xml:space="preserve"> </w:t>
      </w:r>
      <w:r>
        <w:t>is in progress.</w:t>
      </w:r>
    </w:p>
    <w:p w14:paraId="4E40F31D" w14:textId="77777777" w:rsidR="000F756C" w:rsidRDefault="000F756C" w:rsidP="000F756C">
      <w:pPr>
        <w:pStyle w:val="B1"/>
        <w:rPr>
          <w:lang w:val="en-US"/>
        </w:rPr>
      </w:pPr>
      <w:r>
        <w:t>14</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2CBB79E6" w14:textId="77777777" w:rsidR="000F756C" w:rsidRDefault="000F756C" w:rsidP="000F756C">
      <w:pPr>
        <w:pStyle w:val="B1"/>
      </w:pPr>
      <w:r>
        <w:t>15</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2F4048A5" w14:textId="77777777" w:rsidR="000F756C" w:rsidRDefault="000F756C" w:rsidP="000F756C">
      <w:pPr>
        <w:pStyle w:val="NO"/>
        <w:rPr>
          <w:lang w:eastAsia="zh-CN"/>
        </w:rPr>
      </w:pPr>
      <w:r>
        <w:t>NOTE 5:</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502F9E7C" w14:textId="77777777" w:rsidR="000F756C" w:rsidRDefault="000F756C" w:rsidP="000F756C">
      <w:pPr>
        <w:pStyle w:val="B1"/>
      </w:pPr>
      <w:r>
        <w:t>16</w:t>
      </w:r>
      <w:r w:rsidRPr="0035210E">
        <w:t>.</w:t>
      </w:r>
      <w:r w:rsidRPr="0035210E">
        <w:tab/>
      </w:r>
      <w:r>
        <w:t xml:space="preserve">The </w:t>
      </w:r>
      <w:r w:rsidRPr="0035210E">
        <w:t xml:space="preserve">MCPTT </w:t>
      </w:r>
      <w:r>
        <w:t>server 1 sends an MCPTT private call request to MCPTT client 2.</w:t>
      </w:r>
    </w:p>
    <w:p w14:paraId="4DDFCBE5" w14:textId="77777777" w:rsidR="000F756C" w:rsidRDefault="000F756C" w:rsidP="000F756C">
      <w:pPr>
        <w:pStyle w:val="B1"/>
      </w:pPr>
      <w:r>
        <w:t>17</w:t>
      </w:r>
      <w:r w:rsidRPr="008C6337">
        <w:t>.</w:t>
      </w:r>
      <w:r w:rsidRPr="008C6337">
        <w:tab/>
        <w:t xml:space="preserve">The user at MCPTT client </w:t>
      </w:r>
      <w:r>
        <w:t>2</w:t>
      </w:r>
      <w:r w:rsidRPr="008C6337">
        <w:t xml:space="preserve"> is notified about the</w:t>
      </w:r>
      <w:r>
        <w:t xml:space="preserve"> incoming call.</w:t>
      </w:r>
    </w:p>
    <w:p w14:paraId="1D9DE9A9" w14:textId="77777777" w:rsidR="000F756C" w:rsidRDefault="000F756C" w:rsidP="000F756C">
      <w:pPr>
        <w:pStyle w:val="B1"/>
      </w:pPr>
      <w:r w:rsidRPr="008270B2">
        <w:t>1</w:t>
      </w:r>
      <w:r>
        <w:t>8</w:t>
      </w:r>
      <w:r w:rsidRPr="008270B2">
        <w:t>.</w:t>
      </w:r>
      <w:r w:rsidRPr="008270B2">
        <w:tab/>
        <w:t xml:space="preserve">MCPTT </w:t>
      </w:r>
      <w:r>
        <w:t>client 2</w:t>
      </w:r>
      <w:r w:rsidRPr="008270B2">
        <w:t xml:space="preserve"> sends</w:t>
      </w:r>
      <w:r>
        <w:t xml:space="preserve"> an MCPTT private call response back to the MCPTT server 1.</w:t>
      </w:r>
    </w:p>
    <w:p w14:paraId="4E19A739" w14:textId="77777777" w:rsidR="000F756C" w:rsidRDefault="000F756C" w:rsidP="000F756C">
      <w:pPr>
        <w:pStyle w:val="B1"/>
      </w:pPr>
      <w:r>
        <w:lastRenderedPageBreak/>
        <w:t>19.</w:t>
      </w:r>
      <w:r>
        <w:tab/>
        <w:t xml:space="preserve">The </w:t>
      </w:r>
      <w:r w:rsidRPr="008270B2">
        <w:t>MCPTT server</w:t>
      </w:r>
      <w:r>
        <w:t xml:space="preserve"> 1</w:t>
      </w:r>
      <w:r w:rsidRPr="008270B2">
        <w:t xml:space="preserve"> </w:t>
      </w:r>
      <w:r>
        <w:t>forwards the MCPTT private call response towards MCPTT client 1.</w:t>
      </w:r>
    </w:p>
    <w:p w14:paraId="493123B4" w14:textId="77777777" w:rsidR="000F756C" w:rsidRDefault="000F756C" w:rsidP="000F756C">
      <w:pPr>
        <w:pStyle w:val="B1"/>
      </w:pPr>
      <w:r>
        <w:t>20.</w:t>
      </w:r>
      <w:r>
        <w:tab/>
        <w:t>MCPTT client 1 sends an MCPTT call transfer</w:t>
      </w:r>
      <w:r w:rsidDel="004A504D">
        <w:t xml:space="preserve"> </w:t>
      </w:r>
      <w:r>
        <w:t>response back to the MCPTT server 1.</w:t>
      </w:r>
    </w:p>
    <w:p w14:paraId="7D337CBD" w14:textId="77777777" w:rsidR="000F756C" w:rsidRDefault="000F756C" w:rsidP="000F756C">
      <w:pPr>
        <w:pStyle w:val="B1"/>
      </w:pPr>
      <w:r>
        <w:t>21.</w:t>
      </w:r>
      <w:r>
        <w:tab/>
        <w:t>The MCPTT server 1 sends an MCPTT call transfer</w:t>
      </w:r>
      <w:r w:rsidDel="004A504D">
        <w:t xml:space="preserve"> </w:t>
      </w:r>
      <w:r>
        <w:t>response back to the MCPTT server 2.</w:t>
      </w:r>
    </w:p>
    <w:p w14:paraId="3B456262" w14:textId="77777777" w:rsidR="000F756C" w:rsidRDefault="000F756C" w:rsidP="000F756C">
      <w:pPr>
        <w:pStyle w:val="B1"/>
      </w:pPr>
      <w:r>
        <w:t>22.</w:t>
      </w:r>
      <w:r>
        <w:tab/>
        <w:t>The MCPTT server 2 sends an MCPTT call transfer</w:t>
      </w:r>
      <w:r w:rsidDel="004A504D">
        <w:t xml:space="preserve"> </w:t>
      </w:r>
      <w:r>
        <w:t>response back to the MCPTT client 3.</w:t>
      </w:r>
    </w:p>
    <w:p w14:paraId="6FDC3007" w14:textId="77777777" w:rsidR="000F756C" w:rsidRDefault="000F756C" w:rsidP="000F756C">
      <w:pPr>
        <w:pStyle w:val="B1"/>
      </w:pPr>
      <w:r>
        <w:t>23.</w:t>
      </w:r>
      <w:r>
        <w:tab/>
      </w:r>
      <w:r w:rsidRPr="000D3875">
        <w:t xml:space="preserve">MCPTT client 3 initiates release of the private call between MCPTT client 3 and MCPTT client </w:t>
      </w:r>
      <w:r>
        <w:t>1</w:t>
      </w:r>
      <w:r w:rsidRPr="000D3875">
        <w:t xml:space="preserve"> as described in subclause 10.7.2.3.</w:t>
      </w:r>
    </w:p>
    <w:p w14:paraId="6D2B61FE" w14:textId="77777777" w:rsidR="000F756C" w:rsidRDefault="000F756C" w:rsidP="000F756C">
      <w:pPr>
        <w:pStyle w:val="B1"/>
      </w:pPr>
      <w:r>
        <w:t>24.</w:t>
      </w:r>
      <w:r>
        <w:tab/>
      </w:r>
      <w:r w:rsidRPr="005B2A18">
        <w:t>The media plane fo</w:t>
      </w:r>
      <w:r>
        <w:t>r communication between MCPTT client 1 and MCPTT client 2 is established.</w:t>
      </w:r>
    </w:p>
    <w:p w14:paraId="069DD44A" w14:textId="77777777" w:rsidR="00171381" w:rsidRPr="00542332" w:rsidRDefault="00171381" w:rsidP="00171381">
      <w:pPr>
        <w:pStyle w:val="Heading2"/>
      </w:pPr>
      <w:bookmarkStart w:id="1095" w:name="_Toc170894638"/>
      <w:r w:rsidRPr="00542332">
        <w:t>10.8</w:t>
      </w:r>
      <w:r w:rsidRPr="00542332">
        <w:tab/>
        <w:t>Simultaneous session for MCPTT call</w:t>
      </w:r>
      <w:r>
        <w:t>s (on-network)</w:t>
      </w:r>
      <w:bookmarkEnd w:id="1087"/>
      <w:bookmarkEnd w:id="1088"/>
      <w:bookmarkEnd w:id="1095"/>
    </w:p>
    <w:p w14:paraId="6FE5E150" w14:textId="77777777" w:rsidR="00171381" w:rsidRPr="00542332" w:rsidRDefault="00171381" w:rsidP="00171381">
      <w:pPr>
        <w:pStyle w:val="Heading3"/>
        <w:rPr>
          <w:lang w:eastAsia="x-none"/>
        </w:rPr>
      </w:pPr>
      <w:bookmarkStart w:id="1096" w:name="_Toc433209815"/>
      <w:bookmarkStart w:id="1097" w:name="_Toc446053018"/>
      <w:bookmarkStart w:id="1098" w:name="_Toc460616138"/>
      <w:bookmarkStart w:id="1099" w:name="_Toc460616999"/>
      <w:bookmarkStart w:id="1100" w:name="_Toc170894639"/>
      <w:r w:rsidRPr="00542332">
        <w:rPr>
          <w:lang w:eastAsia="x-none"/>
        </w:rPr>
        <w:t>10.8.1</w:t>
      </w:r>
      <w:r w:rsidRPr="00542332">
        <w:rPr>
          <w:lang w:eastAsia="x-none"/>
        </w:rPr>
        <w:tab/>
        <w:t>General</w:t>
      </w:r>
      <w:bookmarkEnd w:id="1096"/>
      <w:bookmarkEnd w:id="1097"/>
      <w:bookmarkEnd w:id="1098"/>
      <w:bookmarkEnd w:id="1099"/>
      <w:bookmarkEnd w:id="1100"/>
    </w:p>
    <w:p w14:paraId="6101B05F" w14:textId="77777777" w:rsidR="00171381" w:rsidRPr="00542332" w:rsidRDefault="00171381" w:rsidP="00171381">
      <w:r w:rsidRPr="00542332">
        <w:t xml:space="preserve">An MCPTT client </w:t>
      </w:r>
      <w:r>
        <w:t xml:space="preserve">and MCPTT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 xml:space="preserve"> for MCPTT calls. The MCPTT client </w:t>
      </w:r>
      <w:r w:rsidRPr="00542332">
        <w:t xml:space="preserve">becomes involved in </w:t>
      </w:r>
      <w:r>
        <w:t xml:space="preserve">a </w:t>
      </w:r>
      <w:r w:rsidRPr="00542332">
        <w:t>simultaneous session for MCPTT calls by inviting, joining or accepting more than one MCPTT call, or affiliating to a group.</w:t>
      </w:r>
    </w:p>
    <w:p w14:paraId="18D82586" w14:textId="77777777" w:rsidR="00171381" w:rsidRPr="00542332" w:rsidRDefault="00171381" w:rsidP="00171381">
      <w:pPr>
        <w:pStyle w:val="NO"/>
      </w:pPr>
      <w:r w:rsidRPr="00542332">
        <w:t>NOTE:</w:t>
      </w:r>
      <w:r w:rsidRPr="00542332">
        <w:tab/>
        <w:t>An MCPTT client affiliating to multiple MCPTT groups with active calls will result in the MCPTT client being invited simultaneously to multiple MCPTT calls.</w:t>
      </w:r>
    </w:p>
    <w:p w14:paraId="37244692" w14:textId="77777777" w:rsidR="00171381" w:rsidRPr="00542332" w:rsidRDefault="00171381" w:rsidP="00171381">
      <w:r w:rsidRPr="00542332">
        <w:t>The MCPTT client can also still handle multiple MCPTT calls in parallel at the same time i.e. using multiple dialogs.</w:t>
      </w:r>
    </w:p>
    <w:p w14:paraId="05B40E0F" w14:textId="77777777" w:rsidR="00171381" w:rsidRPr="00542332" w:rsidRDefault="00171381" w:rsidP="00171381">
      <w:r w:rsidRPr="00542332">
        <w:t>The simultaneous session is established during either an originating on-demand call establishment or during pre-established session establishment or a modification of an already established pre-established session or on-demand call.</w:t>
      </w:r>
    </w:p>
    <w:p w14:paraId="678BFFB5" w14:textId="77777777" w:rsidR="00171381" w:rsidRDefault="00171381" w:rsidP="00171381">
      <w:r w:rsidRPr="00542332">
        <w:t>It is possible to change the prioritisation while the MCPTT client is engaged in multiple MCPTT calls. The setting of the priority can be made at MCPTT call setup or by performing a modification after the MCPTT call is established. This may result in more than one media bearer.</w:t>
      </w:r>
    </w:p>
    <w:p w14:paraId="00DDADAE" w14:textId="77777777" w:rsidR="00171381" w:rsidRPr="00AB5FED" w:rsidRDefault="00171381" w:rsidP="00171381">
      <w:pPr>
        <w:pStyle w:val="Heading2"/>
      </w:pPr>
      <w:bookmarkStart w:id="1101" w:name="_Toc428365141"/>
      <w:bookmarkStart w:id="1102" w:name="_Toc433209816"/>
      <w:bookmarkStart w:id="1103" w:name="_Toc460616139"/>
      <w:bookmarkStart w:id="1104" w:name="_Toc460617000"/>
      <w:bookmarkStart w:id="1105" w:name="_Toc424654559"/>
      <w:bookmarkStart w:id="1106" w:name="_Toc170894640"/>
      <w:bookmarkEnd w:id="1032"/>
      <w:bookmarkEnd w:id="1033"/>
      <w:bookmarkEnd w:id="1034"/>
      <w:r w:rsidRPr="00AB5FED">
        <w:t>10.9</w:t>
      </w:r>
      <w:r w:rsidRPr="00AB5FED">
        <w:tab/>
        <w:t>Floor control</w:t>
      </w:r>
      <w:bookmarkEnd w:id="1101"/>
      <w:bookmarkEnd w:id="1102"/>
      <w:bookmarkEnd w:id="1103"/>
      <w:bookmarkEnd w:id="1104"/>
      <w:bookmarkEnd w:id="1106"/>
    </w:p>
    <w:p w14:paraId="535CA767" w14:textId="77777777" w:rsidR="00171381" w:rsidRPr="00AB5FED" w:rsidRDefault="00171381" w:rsidP="00171381">
      <w:pPr>
        <w:pStyle w:val="Heading3"/>
      </w:pPr>
      <w:bookmarkStart w:id="1107" w:name="_Toc428365142"/>
      <w:bookmarkStart w:id="1108" w:name="_Toc433209817"/>
      <w:bookmarkStart w:id="1109" w:name="_Toc460616140"/>
      <w:bookmarkStart w:id="1110" w:name="_Toc460617001"/>
      <w:bookmarkStart w:id="1111" w:name="_Toc170894641"/>
      <w:r w:rsidRPr="00AB5FED">
        <w:t>10.9.1</w:t>
      </w:r>
      <w:r w:rsidRPr="00AB5FED">
        <w:tab/>
        <w:t>Floor control for on-network MCPTT service</w:t>
      </w:r>
      <w:bookmarkEnd w:id="1107"/>
      <w:bookmarkEnd w:id="1108"/>
      <w:bookmarkEnd w:id="1109"/>
      <w:bookmarkEnd w:id="1110"/>
      <w:bookmarkEnd w:id="1111"/>
    </w:p>
    <w:p w14:paraId="248F074B" w14:textId="77777777" w:rsidR="00171381" w:rsidRPr="00AB5FED" w:rsidRDefault="00171381" w:rsidP="00171381">
      <w:pPr>
        <w:pStyle w:val="Heading4"/>
      </w:pPr>
      <w:bookmarkStart w:id="1112" w:name="_Toc428365143"/>
      <w:bookmarkStart w:id="1113" w:name="_Toc433209818"/>
      <w:bookmarkStart w:id="1114" w:name="_Toc460616141"/>
      <w:bookmarkStart w:id="1115" w:name="_Toc460617002"/>
      <w:bookmarkStart w:id="1116" w:name="_Toc170894642"/>
      <w:r w:rsidRPr="00AB5FED">
        <w:t>10.9.1.1</w:t>
      </w:r>
      <w:r w:rsidRPr="00AB5FED">
        <w:tab/>
      </w:r>
      <w:bookmarkEnd w:id="1112"/>
      <w:r w:rsidRPr="00AB5FED">
        <w:t>General</w:t>
      </w:r>
      <w:bookmarkEnd w:id="1113"/>
      <w:bookmarkEnd w:id="1114"/>
      <w:bookmarkEnd w:id="1115"/>
      <w:bookmarkEnd w:id="1116"/>
    </w:p>
    <w:p w14:paraId="1E178444" w14:textId="682A1544" w:rsidR="00171381" w:rsidRPr="00AB5FED" w:rsidRDefault="00171381" w:rsidP="00171381">
      <w:r w:rsidRPr="00AB5FED">
        <w:t>The procedure is for providing a floor control to MCPTT UE in an on-network case and applies for both private call and group call. Floor control is performed by using floor control information flows between the floor participant and the floor control server.</w:t>
      </w:r>
      <w:r w:rsidR="00C65BAA" w:rsidRPr="00C65BAA">
        <w:t xml:space="preserve"> The procedures with a single floor control server are applicable to both, all participants are in a single MC system and when participants are in multiple MC systems. The floor control procedures with multiple floor control servers are only applicable when participants are in multiple MC systems.</w:t>
      </w:r>
    </w:p>
    <w:p w14:paraId="0739EB24" w14:textId="77777777" w:rsidR="00171381" w:rsidRPr="00AB5FED" w:rsidRDefault="00171381" w:rsidP="00171381">
      <w:pPr>
        <w:pStyle w:val="Heading4"/>
      </w:pPr>
      <w:bookmarkStart w:id="1117" w:name="_Toc460616142"/>
      <w:bookmarkStart w:id="1118" w:name="_Toc460617003"/>
      <w:bookmarkStart w:id="1119" w:name="_Toc433209819"/>
      <w:bookmarkStart w:id="1120" w:name="_Toc428365144"/>
      <w:bookmarkStart w:id="1121" w:name="_Toc170894643"/>
      <w:r w:rsidRPr="00AB5FED">
        <w:t>10.9.1.2</w:t>
      </w:r>
      <w:r w:rsidRPr="00AB5FED">
        <w:tab/>
        <w:t>Information flows for floor control for on-network</w:t>
      </w:r>
      <w:bookmarkEnd w:id="1117"/>
      <w:bookmarkEnd w:id="1118"/>
      <w:bookmarkEnd w:id="1121"/>
    </w:p>
    <w:p w14:paraId="53FE6DAA" w14:textId="77777777" w:rsidR="00171381" w:rsidRPr="00AB5FED" w:rsidRDefault="00171381" w:rsidP="00171381">
      <w:pPr>
        <w:pStyle w:val="Heading5"/>
      </w:pPr>
      <w:bookmarkStart w:id="1122" w:name="_Toc460616143"/>
      <w:bookmarkStart w:id="1123" w:name="_Toc460617004"/>
      <w:bookmarkStart w:id="1124" w:name="_Toc170894644"/>
      <w:r w:rsidRPr="00AB5FED">
        <w:t>10.9.1.2.1</w:t>
      </w:r>
      <w:r w:rsidRPr="00AB5FED">
        <w:tab/>
        <w:t>General</w:t>
      </w:r>
      <w:bookmarkEnd w:id="1122"/>
      <w:bookmarkEnd w:id="1123"/>
      <w:bookmarkEnd w:id="1124"/>
    </w:p>
    <w:p w14:paraId="62C1E554" w14:textId="77777777" w:rsidR="00171381" w:rsidRPr="00AB5FED" w:rsidRDefault="00171381" w:rsidP="00171381">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4387A7CC" w14:textId="77777777" w:rsidR="00171381" w:rsidRPr="00AB5FED" w:rsidRDefault="00171381" w:rsidP="00171381">
      <w:r w:rsidRPr="00AB5FED">
        <w:t>Some floor control information flows can also piggyback call control information flows to provide efficient call setup and clearing:</w:t>
      </w:r>
    </w:p>
    <w:p w14:paraId="463D269C" w14:textId="77777777" w:rsidR="00171381" w:rsidRPr="00AB5FED" w:rsidRDefault="00171381" w:rsidP="00171381">
      <w:pPr>
        <w:pStyle w:val="B1"/>
      </w:pPr>
      <w:r w:rsidRPr="00AB5FED">
        <w:t>-</w:t>
      </w:r>
      <w:r w:rsidRPr="00AB5FED">
        <w:tab/>
        <w:t>Call setup request is optionally carried in floor request (uplink) or floor taken (downlink, can be broadcast); and</w:t>
      </w:r>
    </w:p>
    <w:p w14:paraId="32FEFEEC" w14:textId="77777777" w:rsidR="00171381" w:rsidRPr="00AB5FED" w:rsidRDefault="00171381" w:rsidP="00171381">
      <w:pPr>
        <w:pStyle w:val="B1"/>
      </w:pPr>
      <w:r w:rsidRPr="00AB5FED">
        <w:lastRenderedPageBreak/>
        <w:t>-</w:t>
      </w:r>
      <w:r w:rsidRPr="00AB5FED">
        <w:tab/>
        <w:t>Call release request is optionally carried in floor release (uplink) or floor idle (downlink, can be broadcast).</w:t>
      </w:r>
    </w:p>
    <w:p w14:paraId="7B866BD0" w14:textId="77777777" w:rsidR="00171381" w:rsidRPr="00AB5FED" w:rsidRDefault="00171381" w:rsidP="00171381">
      <w:pPr>
        <w:pStyle w:val="Heading5"/>
      </w:pPr>
      <w:bookmarkStart w:id="1125" w:name="_Toc460616144"/>
      <w:bookmarkStart w:id="1126" w:name="_Toc460617005"/>
      <w:bookmarkStart w:id="1127" w:name="_Toc170894645"/>
      <w:r w:rsidRPr="00AB5FED">
        <w:t>10.9.1.2.2</w:t>
      </w:r>
      <w:r w:rsidRPr="00AB5FED">
        <w:tab/>
        <w:t>Floor request</w:t>
      </w:r>
      <w:bookmarkEnd w:id="1125"/>
      <w:bookmarkEnd w:id="1126"/>
      <w:bookmarkEnd w:id="1127"/>
    </w:p>
    <w:p w14:paraId="6EE300B9" w14:textId="77777777" w:rsidR="00171381" w:rsidRPr="00AB5FED" w:rsidRDefault="00171381" w:rsidP="00171381">
      <w:r w:rsidRPr="00AB5FED">
        <w:t>Table 10.</w:t>
      </w:r>
      <w:r w:rsidRPr="00AB5FED">
        <w:rPr>
          <w:lang w:eastAsia="zh-CN"/>
        </w:rPr>
        <w:t>9.1.2.2-1</w:t>
      </w:r>
      <w:r w:rsidRPr="00AB5FED">
        <w:t xml:space="preserve"> describes the information flow floor request, from the floor participant to the floor control server and from the floor control server to the floor control server, which is used to request the floor for media transfer. This information flow is sent in unicast to the floor control server.</w:t>
      </w:r>
    </w:p>
    <w:p w14:paraId="159FA44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B12FE9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86E275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4E8E005"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6F35D" w14:textId="77777777" w:rsidR="00171381" w:rsidRPr="00AB5FED" w:rsidRDefault="00171381" w:rsidP="00643972">
            <w:pPr>
              <w:pStyle w:val="TAH"/>
            </w:pPr>
            <w:r w:rsidRPr="00AB5FED">
              <w:t>Description</w:t>
            </w:r>
          </w:p>
        </w:tc>
      </w:tr>
      <w:tr w:rsidR="00171381" w:rsidRPr="00AB5FED" w14:paraId="5B70EB4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2BCDAF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2290AED"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EDBB" w14:textId="77777777" w:rsidR="00171381" w:rsidRPr="00AB5FED" w:rsidRDefault="00171381" w:rsidP="00643972">
            <w:pPr>
              <w:pStyle w:val="TAL"/>
            </w:pPr>
            <w:r w:rsidRPr="00AB5FED">
              <w:t>Requester identity</w:t>
            </w:r>
          </w:p>
        </w:tc>
      </w:tr>
      <w:tr w:rsidR="00171381" w:rsidRPr="00AB5FED" w14:paraId="1E4FA3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FF2CE2"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9699A0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662F8" w14:textId="77777777" w:rsidR="00171381" w:rsidRPr="00AB5FED" w:rsidRDefault="00171381" w:rsidP="00643972">
            <w:pPr>
              <w:pStyle w:val="TAL"/>
            </w:pPr>
            <w:r>
              <w:t>Functional alias of the requester</w:t>
            </w:r>
          </w:p>
        </w:tc>
      </w:tr>
      <w:tr w:rsidR="00171381" w:rsidRPr="00AB5FED" w14:paraId="1785953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050A126" w14:textId="77777777" w:rsidR="00171381" w:rsidRPr="00AB5FED" w:rsidRDefault="00171381" w:rsidP="00643972">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604317C7"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41991" w14:textId="77777777" w:rsidR="00171381" w:rsidRPr="00AB5FED" w:rsidRDefault="00171381" w:rsidP="00643972">
            <w:pPr>
              <w:pStyle w:val="TAL"/>
            </w:pPr>
            <w:r w:rsidRPr="00AB5FED">
              <w:t>Priority of the request</w:t>
            </w:r>
          </w:p>
        </w:tc>
      </w:tr>
      <w:tr w:rsidR="00171381" w:rsidRPr="00AB5FED" w14:paraId="69E9923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BA01A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CDF012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BC4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17B030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9AD458" w14:textId="77777777" w:rsidR="00171381" w:rsidRPr="00AB5FED" w:rsidRDefault="00171381" w:rsidP="00643972">
            <w:pPr>
              <w:pStyle w:val="TAL"/>
            </w:pPr>
            <w:r w:rsidRPr="00D71D3E">
              <w:t>Location Information</w:t>
            </w:r>
          </w:p>
        </w:tc>
        <w:tc>
          <w:tcPr>
            <w:tcW w:w="1440" w:type="dxa"/>
            <w:tcBorders>
              <w:top w:val="single" w:sz="4" w:space="0" w:color="000000"/>
              <w:left w:val="single" w:sz="4" w:space="0" w:color="000000"/>
              <w:bottom w:val="single" w:sz="4" w:space="0" w:color="000000"/>
            </w:tcBorders>
            <w:shd w:val="clear" w:color="auto" w:fill="auto"/>
          </w:tcPr>
          <w:p w14:paraId="0ED10CB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071D1" w14:textId="77777777" w:rsidR="00171381" w:rsidRPr="00AB5FED" w:rsidRDefault="00171381" w:rsidP="00643972">
            <w:pPr>
              <w:pStyle w:val="TAL"/>
            </w:pPr>
            <w:r w:rsidRPr="00D71D3E">
              <w:t>Location information</w:t>
            </w:r>
          </w:p>
        </w:tc>
      </w:tr>
    </w:tbl>
    <w:p w14:paraId="5730859A" w14:textId="77777777" w:rsidR="00171381" w:rsidRPr="00AB5FED" w:rsidRDefault="00171381" w:rsidP="00171381"/>
    <w:p w14:paraId="7B823F28" w14:textId="77777777" w:rsidR="00171381" w:rsidRPr="00AB5FED" w:rsidRDefault="00171381" w:rsidP="00171381">
      <w:pPr>
        <w:pStyle w:val="Heading5"/>
      </w:pPr>
      <w:bookmarkStart w:id="1128" w:name="_Toc460616145"/>
      <w:bookmarkStart w:id="1129" w:name="_Toc460617006"/>
      <w:bookmarkStart w:id="1130" w:name="_Toc170894646"/>
      <w:r w:rsidRPr="00AB5FED">
        <w:t>10.9.1.2.3</w:t>
      </w:r>
      <w:r w:rsidRPr="00AB5FED">
        <w:tab/>
        <w:t>Floor granted</w:t>
      </w:r>
      <w:bookmarkEnd w:id="1128"/>
      <w:bookmarkEnd w:id="1129"/>
      <w:bookmarkEnd w:id="1130"/>
    </w:p>
    <w:p w14:paraId="4EBDD60B" w14:textId="77777777" w:rsidR="00171381" w:rsidRPr="00AB5FED" w:rsidRDefault="00171381" w:rsidP="00171381">
      <w:r w:rsidRPr="00AB5FED">
        <w:t>Table 10.</w:t>
      </w:r>
      <w:r w:rsidRPr="00AB5FED">
        <w:rPr>
          <w:lang w:eastAsia="zh-CN"/>
        </w:rPr>
        <w:t>9.1.2.3-1</w:t>
      </w:r>
      <w:r w:rsidRPr="00AB5FED">
        <w:t xml:space="preserve"> describes the information flow floor granted, from the floor control server to the floor participant and from the floor control server to the floor control server</w:t>
      </w:r>
      <w:r>
        <w:t xml:space="preserve"> or MC gateway server</w:t>
      </w:r>
      <w:r w:rsidRPr="00AB5FED">
        <w:t>, which is used to indicate that a request for floor is granted and media transfer is possible. This information flow is sent in unicast (to the granted floor participant).</w:t>
      </w:r>
    </w:p>
    <w:p w14:paraId="63C94F3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4704120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CF0EE6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1F70E8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F54FD1" w14:textId="77777777" w:rsidR="00171381" w:rsidRPr="00AB5FED" w:rsidRDefault="00171381" w:rsidP="00643972">
            <w:pPr>
              <w:pStyle w:val="TAH"/>
            </w:pPr>
            <w:r w:rsidRPr="00AB5FED">
              <w:t>Description</w:t>
            </w:r>
          </w:p>
        </w:tc>
      </w:tr>
      <w:tr w:rsidR="00171381" w:rsidRPr="00AB5FED" w14:paraId="6DE1BE5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3415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3268E47"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CFC8F" w14:textId="77777777" w:rsidR="00171381" w:rsidRPr="00AB5FED" w:rsidRDefault="00171381" w:rsidP="00643972">
            <w:pPr>
              <w:pStyle w:val="TAL"/>
            </w:pPr>
            <w:r>
              <w:t>Granted party</w:t>
            </w:r>
            <w:r w:rsidRPr="00AB5FED">
              <w:t xml:space="preserve"> identity</w:t>
            </w:r>
          </w:p>
        </w:tc>
      </w:tr>
      <w:tr w:rsidR="00171381" w:rsidRPr="00AB5FED" w14:paraId="1877E11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850A30C"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88BABC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8948E" w14:textId="77777777" w:rsidR="00171381" w:rsidRPr="00AB5FED" w:rsidRDefault="00171381" w:rsidP="00643972">
            <w:pPr>
              <w:pStyle w:val="TAL"/>
            </w:pPr>
            <w:r>
              <w:t>Functional alias of the requester</w:t>
            </w:r>
          </w:p>
        </w:tc>
      </w:tr>
      <w:tr w:rsidR="00171381" w:rsidRPr="00AB5FED" w14:paraId="7334AC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A029FC5"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61B82AC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EB2F7" w14:textId="77777777" w:rsidR="00171381" w:rsidRPr="00AB5FED" w:rsidRDefault="00171381" w:rsidP="00643972">
            <w:pPr>
              <w:pStyle w:val="TAL"/>
            </w:pPr>
            <w:r w:rsidRPr="00AB5FED">
              <w:t>The time for which the granted party is allowed to transmit</w:t>
            </w:r>
          </w:p>
        </w:tc>
      </w:tr>
      <w:tr w:rsidR="00171381" w:rsidRPr="00AB5FED" w14:paraId="5D71AFC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6C23E6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E156E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EBE9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6F7F8D3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71E6F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5B6AB5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7C3CF" w14:textId="77777777" w:rsidR="00171381" w:rsidRPr="00AB5FED" w:rsidRDefault="00171381" w:rsidP="00643972">
            <w:pPr>
              <w:pStyle w:val="TAL"/>
            </w:pPr>
            <w:r w:rsidRPr="00AB5FED">
              <w:t>Indicates if acknowledgement from the floor participant is required</w:t>
            </w:r>
          </w:p>
        </w:tc>
      </w:tr>
    </w:tbl>
    <w:p w14:paraId="0B58D5CA" w14:textId="77777777" w:rsidR="00171381" w:rsidRPr="00AB5FED" w:rsidRDefault="00171381" w:rsidP="00171381"/>
    <w:p w14:paraId="6A0E6E63" w14:textId="77777777" w:rsidR="00171381" w:rsidRPr="00AB5FED" w:rsidRDefault="00171381" w:rsidP="00171381">
      <w:pPr>
        <w:pStyle w:val="Heading5"/>
      </w:pPr>
      <w:bookmarkStart w:id="1131" w:name="_Toc460616146"/>
      <w:bookmarkStart w:id="1132" w:name="_Toc460617007"/>
      <w:bookmarkStart w:id="1133" w:name="_Toc170894647"/>
      <w:r w:rsidRPr="00AB5FED">
        <w:t>10.9.1.2.4</w:t>
      </w:r>
      <w:r w:rsidRPr="00AB5FED">
        <w:tab/>
        <w:t>Floor rejected</w:t>
      </w:r>
      <w:bookmarkEnd w:id="1131"/>
      <w:bookmarkEnd w:id="1132"/>
      <w:bookmarkEnd w:id="1133"/>
    </w:p>
    <w:p w14:paraId="46ADBB29" w14:textId="77777777" w:rsidR="00171381" w:rsidRPr="00AB5FED" w:rsidRDefault="00171381" w:rsidP="00171381">
      <w:r w:rsidRPr="00AB5FED">
        <w:t>Table 10.</w:t>
      </w:r>
      <w:r w:rsidRPr="00AB5FED">
        <w:rPr>
          <w:lang w:eastAsia="zh-CN"/>
        </w:rPr>
        <w:t>9.1.2.4-1</w:t>
      </w:r>
      <w:r w:rsidRPr="00AB5FED">
        <w:t xml:space="preserve"> describes the information flow floor rejected,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that a request for the floor is rejected. This information flow is sent in unicast (to the refused floor participant).</w:t>
      </w:r>
    </w:p>
    <w:p w14:paraId="11F1DCA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6BBE39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AAB475"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DD9B26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E520C" w14:textId="77777777" w:rsidR="00171381" w:rsidRPr="00AB5FED" w:rsidRDefault="00171381" w:rsidP="00643972">
            <w:pPr>
              <w:pStyle w:val="TAH"/>
            </w:pPr>
            <w:r w:rsidRPr="00AB5FED">
              <w:t>Description</w:t>
            </w:r>
          </w:p>
        </w:tc>
      </w:tr>
      <w:tr w:rsidR="00171381" w:rsidRPr="00AB5FED" w14:paraId="6BF6F1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F8561" w14:textId="61C8AE37" w:rsidR="00171381" w:rsidRPr="00AB5FED" w:rsidRDefault="00171381" w:rsidP="00643972">
            <w:pPr>
              <w:pStyle w:val="TAL"/>
            </w:pPr>
            <w:r w:rsidRPr="00AB5FED">
              <w:t>MCPTT ID</w:t>
            </w:r>
            <w:r>
              <w:t xml:space="preserve">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31CCDC8A"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56F2E" w14:textId="77777777" w:rsidR="00171381" w:rsidRPr="00AB5FED" w:rsidRDefault="00171381" w:rsidP="00643972">
            <w:pPr>
              <w:pStyle w:val="TAL"/>
            </w:pPr>
            <w:r>
              <w:t>Rejected party</w:t>
            </w:r>
            <w:r w:rsidRPr="00AB5FED">
              <w:t xml:space="preserve"> identity</w:t>
            </w:r>
          </w:p>
        </w:tc>
      </w:tr>
      <w:tr w:rsidR="00171381" w:rsidRPr="00AB5FED" w14:paraId="2FF9BE4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7F75F" w14:textId="14184EB6" w:rsidR="00171381" w:rsidRPr="00AB5FED" w:rsidRDefault="00171381" w:rsidP="00643972">
            <w:pPr>
              <w:pStyle w:val="TAL"/>
            </w:pPr>
            <w:r>
              <w:t>Functional alias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0FF9FA91"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3451" w14:textId="77777777" w:rsidR="00171381" w:rsidRPr="00AB5FED" w:rsidRDefault="00171381" w:rsidP="00643972">
            <w:pPr>
              <w:pStyle w:val="TAL"/>
            </w:pPr>
            <w:r>
              <w:t>Functional alias of the requester</w:t>
            </w:r>
          </w:p>
        </w:tc>
      </w:tr>
      <w:tr w:rsidR="00171381" w:rsidRPr="00AB5FED" w14:paraId="680EB1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055BC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79E7453"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1733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B6F9C9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CB63A7" w14:textId="77777777" w:rsidR="00171381" w:rsidRPr="00AB5FED" w:rsidRDefault="00171381" w:rsidP="00643972">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13BABFC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30E4" w14:textId="77777777" w:rsidR="00171381" w:rsidRPr="00AB5FED" w:rsidRDefault="00171381" w:rsidP="00643972">
            <w:pPr>
              <w:pStyle w:val="TAL"/>
            </w:pPr>
            <w:r w:rsidRPr="00AB5FED">
              <w:t>Indicates the cause for floor rejection</w:t>
            </w:r>
          </w:p>
        </w:tc>
      </w:tr>
      <w:tr w:rsidR="00171381" w:rsidRPr="00AB5FED" w14:paraId="0E03C2F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3D7B0DD"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4A8DD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41704" w14:textId="77777777" w:rsidR="00171381" w:rsidRPr="00AB5FED" w:rsidRDefault="00171381" w:rsidP="00643972">
            <w:pPr>
              <w:pStyle w:val="TAL"/>
            </w:pPr>
            <w:r w:rsidRPr="00AB5FED">
              <w:t>Indicates if acknowledgement from the floor participant is required</w:t>
            </w:r>
          </w:p>
        </w:tc>
      </w:tr>
      <w:tr w:rsidR="00171381" w:rsidRPr="00AB5FED" w14:paraId="7B8B6F4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5BD872" w14:textId="77777777" w:rsidR="00171381" w:rsidRPr="00AB5FED" w:rsidRDefault="00171381" w:rsidP="00643972">
            <w:pPr>
              <w:pStyle w:val="TAN"/>
            </w:pPr>
            <w:r>
              <w:t>NOTE:</w:t>
            </w:r>
            <w:r>
              <w:tab/>
              <w:t>MCPTT ID is present, and functional alias may be present, in messages between the floor control servers in different MCPTT systems, and between floor control server and MC gateway server.</w:t>
            </w:r>
          </w:p>
        </w:tc>
      </w:tr>
    </w:tbl>
    <w:p w14:paraId="2F388C73" w14:textId="77777777" w:rsidR="00171381" w:rsidRPr="00AB5FED" w:rsidRDefault="00171381" w:rsidP="00171381"/>
    <w:p w14:paraId="2770DE49" w14:textId="77777777" w:rsidR="00171381" w:rsidRPr="00AB5FED" w:rsidRDefault="00171381" w:rsidP="00171381">
      <w:pPr>
        <w:pStyle w:val="Heading5"/>
      </w:pPr>
      <w:bookmarkStart w:id="1134" w:name="_Toc460616147"/>
      <w:bookmarkStart w:id="1135" w:name="_Toc460617008"/>
      <w:bookmarkStart w:id="1136" w:name="_Toc170894648"/>
      <w:r w:rsidRPr="00AB5FED">
        <w:lastRenderedPageBreak/>
        <w:t>10.9.1.2.5</w:t>
      </w:r>
      <w:r w:rsidRPr="00AB5FED">
        <w:tab/>
        <w:t>Floor request cancel</w:t>
      </w:r>
      <w:bookmarkEnd w:id="1134"/>
      <w:bookmarkEnd w:id="1135"/>
      <w:bookmarkEnd w:id="1136"/>
    </w:p>
    <w:p w14:paraId="300C6D70" w14:textId="77777777" w:rsidR="00171381" w:rsidRDefault="00171381" w:rsidP="00171381">
      <w:r w:rsidRPr="00AB5FED">
        <w:t>Table 10.</w:t>
      </w:r>
      <w:r w:rsidRPr="00AB5FED">
        <w:rPr>
          <w:lang w:eastAsia="zh-CN"/>
        </w:rPr>
        <w:t>9.1.2.5-1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67CF3023"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E5758D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768F6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967157D"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03E6B" w14:textId="77777777" w:rsidR="00171381" w:rsidRPr="00AB5FED" w:rsidRDefault="00171381" w:rsidP="00643972">
            <w:pPr>
              <w:pStyle w:val="TAH"/>
            </w:pPr>
            <w:r w:rsidRPr="00AB5FED">
              <w:t>Description</w:t>
            </w:r>
          </w:p>
        </w:tc>
      </w:tr>
      <w:tr w:rsidR="00171381" w:rsidRPr="00AB5FED" w14:paraId="255FAB0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F77B34"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C3E70F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00C2C" w14:textId="77777777" w:rsidR="00171381" w:rsidRPr="00AB5FED" w:rsidRDefault="00171381" w:rsidP="00643972">
            <w:pPr>
              <w:pStyle w:val="TAL"/>
            </w:pPr>
            <w:r w:rsidRPr="00AB5FED">
              <w:t>Identity for the requester</w:t>
            </w:r>
          </w:p>
        </w:tc>
      </w:tr>
      <w:tr w:rsidR="00171381" w:rsidRPr="00AB5FED" w14:paraId="17B4E1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232255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8CF0146"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0BAA2" w14:textId="77777777" w:rsidR="00171381" w:rsidRPr="00AB5FED" w:rsidRDefault="00171381" w:rsidP="00643972">
            <w:pPr>
              <w:pStyle w:val="TAL"/>
            </w:pPr>
            <w:r>
              <w:t>Functional alias for the requester</w:t>
            </w:r>
          </w:p>
        </w:tc>
      </w:tr>
      <w:tr w:rsidR="00171381" w:rsidRPr="00AB5FED" w14:paraId="3B3C0C2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14530D6" w14:textId="7AFBB660" w:rsidR="00171381" w:rsidRPr="00AB5FED" w:rsidRDefault="00171381" w:rsidP="00643972">
            <w:pPr>
              <w:pStyle w:val="TAL"/>
            </w:pPr>
            <w:r w:rsidRPr="00AB5FED">
              <w:rPr>
                <w:lang w:eastAsia="zh-CN"/>
              </w:rPr>
              <w:t>List of MCPTT IDs</w:t>
            </w:r>
            <w:r>
              <w:rPr>
                <w:lang w:eastAsia="zh-CN"/>
              </w:rPr>
              <w:t xml:space="preserve"> (</w:t>
            </w:r>
            <w:r w:rsidR="00AB4FA1">
              <w:rPr>
                <w:lang w:eastAsia="zh-CN"/>
              </w:rPr>
              <w:t>see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266F2A0E"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D2A4A" w14:textId="77777777" w:rsidR="00171381" w:rsidRPr="00AB5FED" w:rsidRDefault="00171381" w:rsidP="00643972">
            <w:pPr>
              <w:pStyle w:val="TAL"/>
            </w:pPr>
            <w:r w:rsidRPr="00AB5FED">
              <w:rPr>
                <w:rFonts w:hint="eastAsia"/>
                <w:lang w:eastAsia="zh-CN"/>
              </w:rPr>
              <w:t>Target i</w:t>
            </w:r>
            <w:r w:rsidRPr="00AB5FED">
              <w:t>dentity (</w:t>
            </w:r>
            <w:r>
              <w:t>i</w:t>
            </w:r>
            <w:r w:rsidRPr="00AB5FED">
              <w:t xml:space="preserve">dentities) whose floor request </w:t>
            </w:r>
            <w:r w:rsidRPr="00AB5FED">
              <w:rPr>
                <w:rFonts w:hint="eastAsia"/>
                <w:lang w:eastAsia="zh-CN"/>
              </w:rPr>
              <w:t xml:space="preserve">is </w:t>
            </w:r>
            <w:r w:rsidRPr="00AB5FED">
              <w:t>to be cancelled</w:t>
            </w:r>
          </w:p>
        </w:tc>
      </w:tr>
      <w:tr w:rsidR="00171381" w:rsidRPr="00AB5FED" w14:paraId="6AF0E3B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9AA577C"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66EAEF6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068C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948BCD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5C2D75" w14:textId="77777777" w:rsidR="00171381" w:rsidRPr="00AB5FED" w:rsidRDefault="00171381" w:rsidP="00643972">
            <w:pPr>
              <w:pStyle w:val="TAN"/>
            </w:pPr>
            <w:r w:rsidRPr="00DA164D">
              <w:t>NOTE:</w:t>
            </w:r>
            <w:r>
              <w:tab/>
              <w:t>If this information element is not present all the entries in the floor request queue are cancelled</w:t>
            </w:r>
            <w:r w:rsidRPr="00DA164D">
              <w:t>.</w:t>
            </w:r>
          </w:p>
        </w:tc>
      </w:tr>
    </w:tbl>
    <w:p w14:paraId="46816E0E" w14:textId="77777777" w:rsidR="00171381" w:rsidRPr="00AB5FED" w:rsidRDefault="00171381" w:rsidP="00171381"/>
    <w:p w14:paraId="6E67E2C7" w14:textId="77777777" w:rsidR="00171381" w:rsidRPr="00AB5FED" w:rsidRDefault="00171381" w:rsidP="00171381">
      <w:pPr>
        <w:pStyle w:val="Heading5"/>
      </w:pPr>
      <w:bookmarkStart w:id="1137" w:name="_Toc460616148"/>
      <w:bookmarkStart w:id="1138" w:name="_Toc460617009"/>
      <w:bookmarkStart w:id="1139" w:name="_Toc170894649"/>
      <w:r w:rsidRPr="00AB5FED">
        <w:t>10.9.1.2.6</w:t>
      </w:r>
      <w:r w:rsidRPr="00AB5FED">
        <w:tab/>
        <w:t>Floor request cancel response</w:t>
      </w:r>
      <w:bookmarkEnd w:id="1137"/>
      <w:bookmarkEnd w:id="1138"/>
      <w:bookmarkEnd w:id="1139"/>
    </w:p>
    <w:p w14:paraId="2273E860" w14:textId="77777777" w:rsidR="00171381" w:rsidRPr="00AB5FED" w:rsidRDefault="00171381" w:rsidP="00171381">
      <w:r w:rsidRPr="00AB5FED">
        <w:t>Table 10.</w:t>
      </w:r>
      <w:r w:rsidRPr="00AB5FED">
        <w:rPr>
          <w:lang w:eastAsia="zh-CN"/>
        </w:rPr>
        <w:t>9.1.2.6-1</w:t>
      </w:r>
      <w:r w:rsidRPr="00AB5FED">
        <w:t xml:space="preserve"> describes the information flow floor request cancel response, from the floor control server to the floor control participant</w:t>
      </w:r>
      <w:r w:rsidRPr="00881AC8">
        <w:t xml:space="preserve"> </w:t>
      </w:r>
      <w:r w:rsidRPr="00AB5FED">
        <w:t>and from the floor control se</w:t>
      </w:r>
      <w:r>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53A67CEC"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3B4CA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5133F9A"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E7BD6E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F13617" w14:textId="77777777" w:rsidR="00171381" w:rsidRPr="00AB5FED" w:rsidRDefault="00171381" w:rsidP="00643972">
            <w:pPr>
              <w:pStyle w:val="TAH"/>
            </w:pPr>
            <w:r w:rsidRPr="00AB5FED">
              <w:t>Description</w:t>
            </w:r>
          </w:p>
        </w:tc>
      </w:tr>
      <w:tr w:rsidR="00171381" w:rsidRPr="00AB5FED" w14:paraId="70A0488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D2082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98F9E0D"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F496A"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15F20E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0BB897"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CB5466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ADD8D" w14:textId="77777777" w:rsidR="00171381" w:rsidRPr="00AB5FED" w:rsidRDefault="00171381" w:rsidP="00643972">
            <w:pPr>
              <w:pStyle w:val="TAL"/>
            </w:pPr>
            <w:r>
              <w:t>Functional alias of the requester</w:t>
            </w:r>
          </w:p>
        </w:tc>
      </w:tr>
      <w:tr w:rsidR="00171381" w:rsidRPr="00AB5FED" w14:paraId="3E61E63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2B479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16556C9"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F3BB2"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88904B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CC9C1EB"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3212A76"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6E5C1" w14:textId="77777777" w:rsidR="00171381" w:rsidRPr="00AB5FED" w:rsidRDefault="00171381" w:rsidP="00643972">
            <w:pPr>
              <w:pStyle w:val="TAL"/>
            </w:pPr>
            <w:r w:rsidRPr="00AB5FED">
              <w:t>Indicates if acknowledgement from the floor participant is required</w:t>
            </w:r>
          </w:p>
        </w:tc>
      </w:tr>
    </w:tbl>
    <w:p w14:paraId="7B87A883" w14:textId="77777777" w:rsidR="00171381" w:rsidRPr="00AB5FED" w:rsidRDefault="00171381" w:rsidP="00171381"/>
    <w:p w14:paraId="1E58B256" w14:textId="77777777" w:rsidR="00171381" w:rsidRPr="00AB5FED" w:rsidRDefault="00171381" w:rsidP="00171381">
      <w:pPr>
        <w:pStyle w:val="Heading5"/>
      </w:pPr>
      <w:bookmarkStart w:id="1140" w:name="_Toc460616149"/>
      <w:bookmarkStart w:id="1141" w:name="_Toc460617010"/>
      <w:bookmarkStart w:id="1142" w:name="_Toc170894650"/>
      <w:r w:rsidRPr="00AB5FED">
        <w:t>10.9.1.2.7</w:t>
      </w:r>
      <w:r w:rsidRPr="00AB5FED">
        <w:tab/>
        <w:t>Floor request cancel notify</w:t>
      </w:r>
      <w:bookmarkEnd w:id="1140"/>
      <w:bookmarkEnd w:id="1141"/>
      <w:bookmarkEnd w:id="1142"/>
    </w:p>
    <w:p w14:paraId="4BBE53C0" w14:textId="77777777" w:rsidR="00171381" w:rsidRPr="00AB5FED" w:rsidRDefault="00171381" w:rsidP="00171381">
      <w:r w:rsidRPr="00AB5FED">
        <w:t>Table 10.</w:t>
      </w:r>
      <w:r w:rsidRPr="00AB5FED">
        <w:rPr>
          <w:lang w:eastAsia="zh-CN"/>
        </w:rPr>
        <w:t>9.1.2.7-1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5F9FC3AA"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E8B619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F22459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D3D2B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6DCA4" w14:textId="77777777" w:rsidR="00171381" w:rsidRPr="00AB5FED" w:rsidRDefault="00171381" w:rsidP="00643972">
            <w:pPr>
              <w:pStyle w:val="TAH"/>
            </w:pPr>
            <w:r w:rsidRPr="00AB5FED">
              <w:t>Description</w:t>
            </w:r>
          </w:p>
        </w:tc>
      </w:tr>
      <w:tr w:rsidR="00171381" w:rsidRPr="00AB5FED" w14:paraId="7E6E0F4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42B8173" w14:textId="77777777" w:rsidR="00171381" w:rsidRPr="00AB5FED" w:rsidRDefault="00171381" w:rsidP="00643972">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1411D6F9"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70B8CC" w14:textId="77777777" w:rsidR="00171381" w:rsidRPr="00AB5FED" w:rsidRDefault="00171381" w:rsidP="00643972">
            <w:pPr>
              <w:pStyle w:val="TAL"/>
            </w:pPr>
            <w:r w:rsidRPr="00AB5FED">
              <w:t>Identity of the administrator</w:t>
            </w:r>
          </w:p>
        </w:tc>
      </w:tr>
      <w:tr w:rsidR="00171381" w:rsidRPr="00AB5FED" w14:paraId="30278A9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F4CCDDD" w14:textId="77777777" w:rsidR="00171381" w:rsidRPr="00AB5FED"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082849C"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608AC" w14:textId="77777777" w:rsidR="00171381" w:rsidRPr="00AB5FED" w:rsidRDefault="00171381" w:rsidP="00643972">
            <w:pPr>
              <w:pStyle w:val="TAL"/>
            </w:pPr>
            <w:r>
              <w:t>Functional alias of the administrator</w:t>
            </w:r>
          </w:p>
        </w:tc>
      </w:tr>
      <w:tr w:rsidR="00171381" w:rsidRPr="00AB5FED" w14:paraId="1B301C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7FBE5F1"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5B145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E23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2711B9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BE5EEE"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654C9D3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71447" w14:textId="77777777" w:rsidR="00171381" w:rsidRPr="00AB5FED" w:rsidRDefault="00171381" w:rsidP="00643972">
            <w:pPr>
              <w:pStyle w:val="TAL"/>
            </w:pPr>
            <w:r w:rsidRPr="00AB5FED">
              <w:t>Indicates if acknowledgement from the floor participant is required</w:t>
            </w:r>
          </w:p>
        </w:tc>
      </w:tr>
    </w:tbl>
    <w:p w14:paraId="6E04E39E" w14:textId="77777777" w:rsidR="00171381" w:rsidRPr="00AB5FED" w:rsidRDefault="00171381" w:rsidP="00171381"/>
    <w:p w14:paraId="4C9D18FD" w14:textId="77777777" w:rsidR="00171381" w:rsidRPr="00AB5FED" w:rsidRDefault="00171381" w:rsidP="00171381">
      <w:pPr>
        <w:pStyle w:val="Heading5"/>
      </w:pPr>
      <w:bookmarkStart w:id="1143" w:name="_Toc460616150"/>
      <w:bookmarkStart w:id="1144" w:name="_Toc460617011"/>
      <w:bookmarkStart w:id="1145" w:name="_Toc170894651"/>
      <w:r w:rsidRPr="00AB5FED">
        <w:t>10.9.1.2.8</w:t>
      </w:r>
      <w:r w:rsidRPr="00AB5FED">
        <w:tab/>
        <w:t>Floor idle</w:t>
      </w:r>
      <w:bookmarkEnd w:id="1143"/>
      <w:bookmarkEnd w:id="1144"/>
      <w:bookmarkEnd w:id="1145"/>
    </w:p>
    <w:p w14:paraId="41D46DAA" w14:textId="77777777" w:rsidR="00171381" w:rsidRPr="00AB5FED" w:rsidRDefault="00171381" w:rsidP="00171381">
      <w:r w:rsidRPr="00AB5FED">
        <w:t>Table 10.</w:t>
      </w:r>
      <w:r w:rsidRPr="00AB5FED">
        <w:rPr>
          <w:lang w:eastAsia="zh-CN"/>
        </w:rPr>
        <w:t>9.1.2.8-1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0D7FDEBD"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B5A635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90B32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336C03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96D13" w14:textId="77777777" w:rsidR="00171381" w:rsidRPr="00AB5FED" w:rsidRDefault="00171381" w:rsidP="00643972">
            <w:pPr>
              <w:pStyle w:val="TAH"/>
            </w:pPr>
            <w:r w:rsidRPr="00AB5FED">
              <w:t>Description</w:t>
            </w:r>
          </w:p>
        </w:tc>
      </w:tr>
      <w:tr w:rsidR="00171381" w:rsidRPr="00AB5FED" w14:paraId="082E98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200F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0B969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DD62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9B7D96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8BEF94"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972FE3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EA0B4" w14:textId="77777777" w:rsidR="00171381" w:rsidRPr="00AB5FED" w:rsidRDefault="00171381" w:rsidP="00643972">
            <w:pPr>
              <w:pStyle w:val="TAL"/>
            </w:pPr>
            <w:r w:rsidRPr="00AB5FED">
              <w:t>Indicates if acknowledgement from the floor participant is required</w:t>
            </w:r>
          </w:p>
        </w:tc>
      </w:tr>
    </w:tbl>
    <w:p w14:paraId="3D1B3CB9" w14:textId="77777777" w:rsidR="00171381" w:rsidRPr="00AB5FED" w:rsidRDefault="00171381" w:rsidP="00171381"/>
    <w:p w14:paraId="58F560EB" w14:textId="77777777" w:rsidR="00171381" w:rsidRPr="00AB5FED" w:rsidRDefault="00171381" w:rsidP="00171381">
      <w:pPr>
        <w:pStyle w:val="Heading5"/>
      </w:pPr>
      <w:bookmarkStart w:id="1146" w:name="_Toc460616151"/>
      <w:bookmarkStart w:id="1147" w:name="_Toc460617012"/>
      <w:bookmarkStart w:id="1148" w:name="_Toc170894652"/>
      <w:r w:rsidRPr="00AB5FED">
        <w:t>10.9.1.2.9</w:t>
      </w:r>
      <w:r w:rsidRPr="00AB5FED">
        <w:tab/>
        <w:t>Floor release</w:t>
      </w:r>
      <w:bookmarkEnd w:id="1146"/>
      <w:bookmarkEnd w:id="1147"/>
      <w:bookmarkEnd w:id="1148"/>
    </w:p>
    <w:p w14:paraId="5893FDCC" w14:textId="77777777" w:rsidR="00171381" w:rsidRPr="00AB5FED" w:rsidRDefault="00171381" w:rsidP="00171381">
      <w:r w:rsidRPr="00AB5FED">
        <w:t>Table 10.</w:t>
      </w:r>
      <w:r w:rsidRPr="00AB5FED">
        <w:rPr>
          <w:lang w:eastAsia="zh-CN"/>
        </w:rPr>
        <w:t>9.1.2.9-1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407C6090"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F45D4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914BE6"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719C3B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64BC7" w14:textId="77777777" w:rsidR="00171381" w:rsidRPr="00AB5FED" w:rsidRDefault="00171381" w:rsidP="00643972">
            <w:pPr>
              <w:pStyle w:val="TAH"/>
            </w:pPr>
            <w:r w:rsidRPr="00AB5FED">
              <w:t>Description</w:t>
            </w:r>
          </w:p>
        </w:tc>
      </w:tr>
      <w:tr w:rsidR="00171381" w:rsidRPr="00AB5FED" w14:paraId="19A35BE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4ED9078"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8CC1BEB"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56B"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7D8C8C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B09E505"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5A3AF75"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8EEFA6" w14:textId="77777777" w:rsidR="00171381" w:rsidRPr="00AB5FED" w:rsidRDefault="00171381" w:rsidP="00643972">
            <w:pPr>
              <w:pStyle w:val="TAL"/>
            </w:pPr>
            <w:r>
              <w:t>Functional alias of the requester</w:t>
            </w:r>
          </w:p>
        </w:tc>
      </w:tr>
      <w:tr w:rsidR="00171381" w:rsidRPr="00AB5FED" w14:paraId="0E9C44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3F5B748"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484F6FC"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3F35F"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1BFBC24E" w14:textId="77777777" w:rsidR="00171381" w:rsidRDefault="00171381" w:rsidP="00171381"/>
    <w:p w14:paraId="2459F6D7" w14:textId="77777777" w:rsidR="00171381" w:rsidRPr="00AB5FED" w:rsidRDefault="00171381" w:rsidP="00171381">
      <w:pPr>
        <w:pStyle w:val="Heading5"/>
      </w:pPr>
      <w:bookmarkStart w:id="1149" w:name="_Toc170894653"/>
      <w:r w:rsidRPr="00AB5FED">
        <w:t>10.9.1.2.9</w:t>
      </w:r>
      <w:r>
        <w:t>a</w:t>
      </w:r>
      <w:r w:rsidRPr="00AB5FED">
        <w:tab/>
      </w:r>
      <w:r>
        <w:t>Multi-talker f</w:t>
      </w:r>
      <w:r w:rsidRPr="00AB5FED">
        <w:t>loor release</w:t>
      </w:r>
      <w:bookmarkEnd w:id="1149"/>
    </w:p>
    <w:p w14:paraId="2A5F5B0B" w14:textId="77777777" w:rsidR="00171381" w:rsidRPr="00AB5FED" w:rsidRDefault="00171381" w:rsidP="00171381">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27346CAB"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71381" w:rsidRPr="00AB5FED" w14:paraId="4EF56525"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2139B464" w14:textId="7F2EF14B" w:rsidR="00171381" w:rsidRPr="00AB5FED" w:rsidRDefault="00171381" w:rsidP="00643972">
            <w:pPr>
              <w:pStyle w:val="TAL"/>
            </w:pPr>
            <w:r w:rsidRPr="00AB5FED">
              <w:t>MCPTT ID</w:t>
            </w:r>
            <w:r>
              <w:t xml:space="preserve"> (</w:t>
            </w:r>
            <w:r w:rsidR="00AB4FA1">
              <w:t>see </w:t>
            </w:r>
            <w:r>
              <w:t>NOTE)</w:t>
            </w:r>
          </w:p>
        </w:tc>
        <w:tc>
          <w:tcPr>
            <w:tcW w:w="1440" w:type="dxa"/>
            <w:gridSpan w:val="2"/>
            <w:tcBorders>
              <w:top w:val="single" w:sz="4" w:space="0" w:color="000000"/>
              <w:left w:val="single" w:sz="4" w:space="0" w:color="000000"/>
              <w:bottom w:val="single" w:sz="4" w:space="0" w:color="000000"/>
            </w:tcBorders>
            <w:shd w:val="clear" w:color="auto" w:fill="auto"/>
          </w:tcPr>
          <w:p w14:paraId="3DCA12C1" w14:textId="77777777" w:rsidR="00171381" w:rsidRPr="00AB5FED" w:rsidRDefault="00171381" w:rsidP="00643972">
            <w:pPr>
              <w:pStyle w:val="TAL"/>
            </w:pPr>
            <w:r w:rsidRPr="00AB5FED">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C3E5952" w14:textId="77777777" w:rsidR="00171381" w:rsidRPr="00AB5FED" w:rsidRDefault="00171381" w:rsidP="00643972">
            <w:pPr>
              <w:pStyle w:val="TAL"/>
            </w:pPr>
            <w:r>
              <w:t>I</w:t>
            </w:r>
            <w:r w:rsidRPr="00AB5FED">
              <w:t>dentity</w:t>
            </w:r>
            <w:r>
              <w:t xml:space="preserve"> of participant releasing the floor</w:t>
            </w:r>
          </w:p>
        </w:tc>
      </w:tr>
      <w:tr w:rsidR="00171381" w14:paraId="1B89D534" w14:textId="77777777" w:rsidTr="00643972">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37362BC9" w14:textId="575FADF7" w:rsidR="00171381" w:rsidRDefault="00171381" w:rsidP="00643972">
            <w:pPr>
              <w:pStyle w:val="TAL"/>
            </w:pPr>
            <w:r>
              <w:t>List of functional aliases (</w:t>
            </w:r>
            <w:r w:rsidR="00AB4FA1">
              <w:t>see </w:t>
            </w:r>
            <w:r>
              <w:t>NOTE)</w:t>
            </w:r>
          </w:p>
        </w:tc>
        <w:tc>
          <w:tcPr>
            <w:tcW w:w="1440" w:type="dxa"/>
            <w:gridSpan w:val="2"/>
            <w:tcBorders>
              <w:top w:val="single" w:sz="4" w:space="0" w:color="000000"/>
              <w:left w:val="single" w:sz="4" w:space="0" w:color="000000"/>
              <w:bottom w:val="single" w:sz="4" w:space="0" w:color="000000"/>
              <w:right w:val="nil"/>
            </w:tcBorders>
            <w:hideMark/>
          </w:tcPr>
          <w:p w14:paraId="343A94B6" w14:textId="77777777" w:rsidR="00171381" w:rsidRDefault="00171381" w:rsidP="00643972">
            <w:pPr>
              <w:pStyle w:val="TAL"/>
            </w:pPr>
            <w: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4667EA06" w14:textId="77777777" w:rsidR="00171381" w:rsidRDefault="00171381" w:rsidP="00643972">
            <w:pPr>
              <w:pStyle w:val="TAL"/>
            </w:pPr>
            <w:r>
              <w:t>Functional alias(es) of participant releasing the floor</w:t>
            </w:r>
          </w:p>
        </w:tc>
      </w:tr>
      <w:tr w:rsidR="00171381" w:rsidRPr="00AB5FED" w14:paraId="64D3163E"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11C4EA62" w14:textId="77777777" w:rsidR="00171381" w:rsidRPr="00AB5FED" w:rsidRDefault="00171381" w:rsidP="00643972">
            <w:pPr>
              <w:pStyle w:val="TAL"/>
            </w:pPr>
            <w:r w:rsidRPr="00AB5FED">
              <w:t>Source identifier</w:t>
            </w:r>
          </w:p>
        </w:tc>
        <w:tc>
          <w:tcPr>
            <w:tcW w:w="1440" w:type="dxa"/>
            <w:gridSpan w:val="2"/>
            <w:tcBorders>
              <w:top w:val="single" w:sz="4" w:space="0" w:color="000000"/>
              <w:left w:val="single" w:sz="4" w:space="0" w:color="000000"/>
              <w:bottom w:val="single" w:sz="4" w:space="0" w:color="000000"/>
            </w:tcBorders>
            <w:shd w:val="clear" w:color="auto" w:fill="auto"/>
          </w:tcPr>
          <w:p w14:paraId="4A6077CF" w14:textId="77777777" w:rsidR="00171381" w:rsidRPr="00AB5FED" w:rsidRDefault="00171381" w:rsidP="00643972">
            <w:pPr>
              <w:pStyle w:val="TAL"/>
            </w:pPr>
            <w:r w:rsidRPr="00AB5FED">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1E1219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14:paraId="27471226" w14:textId="77777777" w:rsidTr="00643972">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110927C3" w14:textId="77777777" w:rsidR="00171381" w:rsidRDefault="00171381" w:rsidP="00643972">
            <w:pPr>
              <w:pStyle w:val="TAN"/>
            </w:pPr>
            <w:r>
              <w:t>NOTE: One or more functional aliases may be associated with the MCPTT ID.</w:t>
            </w:r>
          </w:p>
        </w:tc>
      </w:tr>
    </w:tbl>
    <w:p w14:paraId="6C8FF905" w14:textId="77777777" w:rsidR="00171381" w:rsidRPr="00AB5FED" w:rsidRDefault="00171381" w:rsidP="00171381"/>
    <w:p w14:paraId="6A511E03" w14:textId="77777777" w:rsidR="00171381" w:rsidRPr="00AB5FED" w:rsidRDefault="00171381" w:rsidP="00171381">
      <w:pPr>
        <w:pStyle w:val="Heading5"/>
      </w:pPr>
      <w:bookmarkStart w:id="1150" w:name="_Toc460616152"/>
      <w:bookmarkStart w:id="1151" w:name="_Toc460617013"/>
      <w:bookmarkStart w:id="1152" w:name="_Toc170894654"/>
      <w:r w:rsidRPr="00AB5FED">
        <w:t>10.9.1.2.10</w:t>
      </w:r>
      <w:r w:rsidRPr="00AB5FED">
        <w:tab/>
        <w:t>Floor taken</w:t>
      </w:r>
      <w:bookmarkEnd w:id="1150"/>
      <w:bookmarkEnd w:id="1151"/>
      <w:bookmarkEnd w:id="1152"/>
    </w:p>
    <w:p w14:paraId="44F95A31" w14:textId="77777777" w:rsidR="00171381" w:rsidRPr="00AB5FED" w:rsidRDefault="00171381" w:rsidP="00171381">
      <w:r w:rsidRPr="00AB5FED">
        <w:t>Table 10.</w:t>
      </w:r>
      <w:r w:rsidRPr="00AB5FED">
        <w:rPr>
          <w:lang w:eastAsia="zh-CN"/>
        </w:rPr>
        <w:t>9.1.2.10-1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2D05E25E"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68BD65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C9FE7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133548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D7A5B" w14:textId="77777777" w:rsidR="00171381" w:rsidRPr="00AB5FED" w:rsidRDefault="00171381" w:rsidP="00643972">
            <w:pPr>
              <w:pStyle w:val="TAH"/>
            </w:pPr>
            <w:r w:rsidRPr="00AB5FED">
              <w:t>Description</w:t>
            </w:r>
          </w:p>
        </w:tc>
      </w:tr>
      <w:tr w:rsidR="00171381" w:rsidRPr="00AB5FED" w14:paraId="06F355C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A9B2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22EC0B6"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3DA1C" w14:textId="77777777" w:rsidR="00171381" w:rsidRPr="00AB5FED" w:rsidRDefault="00171381" w:rsidP="00643972">
            <w:pPr>
              <w:pStyle w:val="TAL"/>
            </w:pPr>
            <w:r w:rsidRPr="00AB5FED">
              <w:t>Identity for the granted party</w:t>
            </w:r>
          </w:p>
        </w:tc>
      </w:tr>
      <w:tr w:rsidR="00171381" w:rsidRPr="00AB5FED" w14:paraId="69E7D4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2E01C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0069392"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819EF" w14:textId="77777777" w:rsidR="00171381" w:rsidRPr="00AB5FED" w:rsidRDefault="00171381" w:rsidP="00643972">
            <w:pPr>
              <w:pStyle w:val="TAL"/>
            </w:pPr>
            <w:r>
              <w:t>Functional alias for the granted party</w:t>
            </w:r>
          </w:p>
        </w:tc>
      </w:tr>
      <w:tr w:rsidR="00171381" w:rsidRPr="00AB5FED" w14:paraId="207099F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C16B1F"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037778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0516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4FB579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ACF7904" w14:textId="77777777" w:rsidR="00171381" w:rsidRPr="00AB5FED" w:rsidRDefault="00171381" w:rsidP="00643972">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2462519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0DE1A" w14:textId="77777777" w:rsidR="00171381" w:rsidRPr="00AB5FED" w:rsidRDefault="00171381" w:rsidP="00643972">
            <w:pPr>
              <w:pStyle w:val="TAL"/>
            </w:pPr>
            <w:r w:rsidRPr="00AB5FED">
              <w:t>Indicates whether receiving parties are allowed to request the floor or not (e.g. broadcast call).</w:t>
            </w:r>
          </w:p>
        </w:tc>
      </w:tr>
      <w:tr w:rsidR="00171381" w:rsidRPr="00AB5FED" w14:paraId="7A2C66C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011EFC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B2877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B3991" w14:textId="77777777" w:rsidR="00171381" w:rsidRPr="00AB5FED" w:rsidRDefault="00171381" w:rsidP="00643972">
            <w:pPr>
              <w:pStyle w:val="TAL"/>
            </w:pPr>
            <w:r w:rsidRPr="00AB5FED">
              <w:t>Indicates if acknowledgement from the floor participant is required</w:t>
            </w:r>
          </w:p>
        </w:tc>
      </w:tr>
      <w:tr w:rsidR="00171381" w:rsidRPr="00AB5FED" w14:paraId="107FCAA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710C10" w14:textId="77777777" w:rsidR="00171381" w:rsidRPr="00AB5FED" w:rsidRDefault="00171381" w:rsidP="00643972">
            <w:pPr>
              <w:pStyle w:val="TAL"/>
            </w:pPr>
            <w:r w:rsidRPr="00D71D3E">
              <w:t>Location Information</w:t>
            </w:r>
            <w:r>
              <w:tab/>
            </w:r>
          </w:p>
        </w:tc>
        <w:tc>
          <w:tcPr>
            <w:tcW w:w="1440" w:type="dxa"/>
            <w:tcBorders>
              <w:top w:val="single" w:sz="4" w:space="0" w:color="000000"/>
              <w:left w:val="single" w:sz="4" w:space="0" w:color="000000"/>
              <w:bottom w:val="single" w:sz="4" w:space="0" w:color="000000"/>
            </w:tcBorders>
            <w:shd w:val="clear" w:color="auto" w:fill="auto"/>
          </w:tcPr>
          <w:p w14:paraId="4FE874D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72A55" w14:textId="77777777" w:rsidR="00171381" w:rsidRPr="00AB5FED" w:rsidRDefault="00171381" w:rsidP="00643972">
            <w:pPr>
              <w:pStyle w:val="TAL"/>
            </w:pPr>
            <w:r w:rsidRPr="00D71D3E">
              <w:t>Location information</w:t>
            </w:r>
          </w:p>
        </w:tc>
      </w:tr>
    </w:tbl>
    <w:p w14:paraId="118D74D5" w14:textId="77777777" w:rsidR="00171381" w:rsidRDefault="00171381" w:rsidP="00171381"/>
    <w:p w14:paraId="7AC7C9E5" w14:textId="77777777" w:rsidR="00171381" w:rsidRPr="00CB117F" w:rsidRDefault="00171381" w:rsidP="00171381">
      <w:pPr>
        <w:pStyle w:val="Heading5"/>
      </w:pPr>
      <w:bookmarkStart w:id="1153" w:name="_Toc170894655"/>
      <w:r w:rsidRPr="00CB117F">
        <w:lastRenderedPageBreak/>
        <w:t>10.9.1.2.10</w:t>
      </w:r>
      <w:r>
        <w:t>a</w:t>
      </w:r>
      <w:r w:rsidRPr="00CB117F">
        <w:tab/>
      </w:r>
      <w:r>
        <w:t>Multi-talker f</w:t>
      </w:r>
      <w:r w:rsidRPr="00CB117F">
        <w:t>loor taken</w:t>
      </w:r>
      <w:bookmarkEnd w:id="1153"/>
    </w:p>
    <w:p w14:paraId="5D995113" w14:textId="77777777" w:rsidR="00171381" w:rsidRPr="00CB117F" w:rsidRDefault="00171381" w:rsidP="00171381">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5DC81B8B" w14:textId="77777777" w:rsidR="00171381" w:rsidRPr="00CB117F" w:rsidRDefault="00171381" w:rsidP="00171381">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171381" w:rsidRPr="00CB117F" w14:paraId="690C8E2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594F0" w14:textId="77777777" w:rsidR="00171381" w:rsidRPr="00CB117F" w:rsidRDefault="00171381" w:rsidP="00643972">
            <w:pPr>
              <w:pStyle w:val="TAH"/>
            </w:pPr>
            <w:r w:rsidRPr="00CB117F">
              <w:t>Information element</w:t>
            </w:r>
          </w:p>
        </w:tc>
        <w:tc>
          <w:tcPr>
            <w:tcW w:w="1440" w:type="dxa"/>
            <w:tcBorders>
              <w:top w:val="single" w:sz="4" w:space="0" w:color="000000"/>
              <w:left w:val="single" w:sz="4" w:space="0" w:color="000000"/>
              <w:bottom w:val="single" w:sz="4" w:space="0" w:color="000000"/>
            </w:tcBorders>
            <w:shd w:val="clear" w:color="auto" w:fill="auto"/>
          </w:tcPr>
          <w:p w14:paraId="7CBF952C" w14:textId="77777777" w:rsidR="00171381" w:rsidRPr="00CB117F" w:rsidRDefault="00171381" w:rsidP="00643972">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ABEF4" w14:textId="77777777" w:rsidR="00171381" w:rsidRPr="00CB117F" w:rsidRDefault="00171381" w:rsidP="00643972">
            <w:pPr>
              <w:pStyle w:val="TAH"/>
            </w:pPr>
            <w:r w:rsidRPr="00CB117F">
              <w:t>Description</w:t>
            </w:r>
          </w:p>
        </w:tc>
      </w:tr>
      <w:tr w:rsidR="00171381" w:rsidRPr="00CB117F" w14:paraId="7A6AC6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B63D25" w14:textId="3C17A26A" w:rsidR="00171381" w:rsidRPr="00CB117F" w:rsidRDefault="00171381" w:rsidP="00643972">
            <w:pPr>
              <w:pStyle w:val="TAL"/>
            </w:pPr>
            <w:r w:rsidRPr="00790C8E">
              <w:t>List of MCPTT IDs</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7547926" w14:textId="77777777" w:rsidR="00171381" w:rsidRPr="00CB117F"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B8964D" w14:textId="77777777" w:rsidR="00171381" w:rsidRPr="00CB117F" w:rsidRDefault="00171381" w:rsidP="00643972">
            <w:pPr>
              <w:pStyle w:val="TAL"/>
            </w:pPr>
            <w:r w:rsidRPr="00CB117F">
              <w:t xml:space="preserve">Identity </w:t>
            </w:r>
            <w:r>
              <w:t xml:space="preserve">(identities) of </w:t>
            </w:r>
            <w:r w:rsidRPr="00CB117F">
              <w:t>the granted pa</w:t>
            </w:r>
            <w:r>
              <w:t>rticipant(s)</w:t>
            </w:r>
          </w:p>
        </w:tc>
      </w:tr>
      <w:tr w:rsidR="00171381" w:rsidRPr="00CB117F" w14:paraId="09CB756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43E9D3" w14:textId="12C02EBA" w:rsidR="00171381" w:rsidRPr="00790C8E" w:rsidRDefault="00171381" w:rsidP="00643972">
            <w:pPr>
              <w:pStyle w:val="TAL"/>
            </w:pPr>
            <w:r>
              <w:t>List of functional aliases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16E3192" w14:textId="77777777" w:rsidR="00171381" w:rsidRPr="00CB117F"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099DC" w14:textId="77777777" w:rsidR="00171381" w:rsidRPr="00CB117F" w:rsidRDefault="00171381" w:rsidP="00643972">
            <w:pPr>
              <w:pStyle w:val="TAL"/>
            </w:pPr>
            <w:r>
              <w:t xml:space="preserve">Functional alias(es) of </w:t>
            </w:r>
            <w:r w:rsidRPr="00CB117F">
              <w:t>the granted pa</w:t>
            </w:r>
            <w:r>
              <w:t>rticipant(s)</w:t>
            </w:r>
          </w:p>
        </w:tc>
      </w:tr>
      <w:tr w:rsidR="00171381" w:rsidRPr="00CB117F" w14:paraId="041FB5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D629F4B" w14:textId="3A40E743" w:rsidR="00171381" w:rsidRPr="00CB117F" w:rsidRDefault="00171381" w:rsidP="00643972">
            <w:pPr>
              <w:pStyle w:val="TAL"/>
            </w:pPr>
            <w:r>
              <w:t>List of s</w:t>
            </w:r>
            <w:r w:rsidRPr="00CB117F">
              <w:t>ource identifier</w:t>
            </w:r>
            <w:r>
              <w:t>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B85DBA9"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ACF3" w14:textId="77777777" w:rsidR="00171381" w:rsidRPr="00CB117F" w:rsidRDefault="00171381" w:rsidP="00643972">
            <w:pPr>
              <w:pStyle w:val="TAL"/>
            </w:pPr>
            <w:r w:rsidRPr="00CB117F">
              <w:t>Identifies the communication, e.g. by identifying the media flow within a media multiplex, present only if media multiplexing</w:t>
            </w:r>
          </w:p>
        </w:tc>
      </w:tr>
      <w:tr w:rsidR="00171381" w:rsidRPr="00CB117F" w14:paraId="1B38F7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F90424A" w14:textId="77777777" w:rsidR="00171381" w:rsidRPr="00CB117F" w:rsidRDefault="00171381" w:rsidP="00643972">
            <w:pPr>
              <w:pStyle w:val="TAL"/>
            </w:pPr>
            <w:r w:rsidRPr="00CB11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C4BDF68"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68068" w14:textId="77777777" w:rsidR="00171381" w:rsidRPr="00CB117F" w:rsidRDefault="00171381" w:rsidP="00643972">
            <w:pPr>
              <w:pStyle w:val="TAL"/>
            </w:pPr>
            <w:r w:rsidRPr="00CB117F">
              <w:t>Indicates if acknowledgement from the floor participant is required</w:t>
            </w:r>
          </w:p>
        </w:tc>
      </w:tr>
      <w:tr w:rsidR="00171381" w:rsidRPr="00CB117F" w14:paraId="26C6BFE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EA77" w14:textId="77777777" w:rsidR="00171381" w:rsidRPr="004B2988" w:rsidRDefault="00171381" w:rsidP="00643972">
            <w:pPr>
              <w:pStyle w:val="TAN"/>
            </w:pPr>
            <w:r w:rsidRPr="004B2988">
              <w:t>NOTE:</w:t>
            </w:r>
            <w:r>
              <w:t xml:space="preserve"> </w:t>
            </w:r>
            <w:r w:rsidRPr="00AD2E20">
              <w:t>One or more functional aliases and one source identifier may be associated with an MCPTT</w:t>
            </w:r>
            <w:r>
              <w:t xml:space="preserve"> </w:t>
            </w:r>
            <w:r w:rsidRPr="00AD2E20">
              <w:t>ID.</w:t>
            </w:r>
          </w:p>
        </w:tc>
      </w:tr>
    </w:tbl>
    <w:p w14:paraId="31BCF7AE" w14:textId="77777777" w:rsidR="00171381" w:rsidRPr="00AB5FED" w:rsidRDefault="00171381" w:rsidP="00171381"/>
    <w:p w14:paraId="3976A43B" w14:textId="77777777" w:rsidR="00171381" w:rsidRPr="00AB5FED" w:rsidRDefault="00171381" w:rsidP="00171381">
      <w:pPr>
        <w:pStyle w:val="Heading5"/>
      </w:pPr>
      <w:bookmarkStart w:id="1154" w:name="_Toc460616153"/>
      <w:bookmarkStart w:id="1155" w:name="_Toc460617014"/>
      <w:bookmarkStart w:id="1156" w:name="_Toc170894656"/>
      <w:r w:rsidRPr="00AB5FED">
        <w:t>10.9.1.2.11</w:t>
      </w:r>
      <w:r w:rsidRPr="00AB5FED">
        <w:tab/>
        <w:t>Floor revoked</w:t>
      </w:r>
      <w:bookmarkEnd w:id="1154"/>
      <w:bookmarkEnd w:id="1155"/>
      <w:bookmarkEnd w:id="1156"/>
    </w:p>
    <w:p w14:paraId="178732FE" w14:textId="77777777" w:rsidR="00171381" w:rsidRPr="00AB5FED" w:rsidRDefault="00171381" w:rsidP="00171381">
      <w:r w:rsidRPr="00AB5FED">
        <w:t>Table 10.</w:t>
      </w:r>
      <w:r w:rsidRPr="00AB5FED">
        <w:rPr>
          <w:lang w:eastAsia="zh-CN"/>
        </w:rPr>
        <w:t>9.1.2.11-1</w:t>
      </w:r>
      <w:r w:rsidRPr="00AB5FED">
        <w:t xml:space="preserve"> describes the information flow floor revoked,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38BBFFA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692B9A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4BB184"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5E5D47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5C0D0" w14:textId="77777777" w:rsidR="00171381" w:rsidRPr="00AB5FED" w:rsidRDefault="00171381" w:rsidP="00643972">
            <w:pPr>
              <w:pStyle w:val="TAH"/>
            </w:pPr>
            <w:r w:rsidRPr="00AB5FED">
              <w:t>Description</w:t>
            </w:r>
          </w:p>
        </w:tc>
      </w:tr>
      <w:tr w:rsidR="00171381" w:rsidRPr="00AB5FED" w14:paraId="534FD3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E88665"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478A4E9"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B5EC7" w14:textId="77777777" w:rsidR="00171381" w:rsidRPr="00AB5FED" w:rsidRDefault="00171381" w:rsidP="00643972">
            <w:pPr>
              <w:pStyle w:val="TAL"/>
            </w:pPr>
            <w:r>
              <w:t>Revoked party</w:t>
            </w:r>
            <w:r w:rsidRPr="00AB5FED">
              <w:t xml:space="preserve"> identity</w:t>
            </w:r>
          </w:p>
        </w:tc>
      </w:tr>
      <w:tr w:rsidR="00171381" w:rsidRPr="00AB5FED" w14:paraId="5FBDE3F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7F510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755270F"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81AED" w14:textId="77777777" w:rsidR="00171381" w:rsidRPr="00AB5FED" w:rsidRDefault="00171381" w:rsidP="00643972">
            <w:pPr>
              <w:pStyle w:val="TAL"/>
            </w:pPr>
            <w:r>
              <w:t>Functional alias of the requester</w:t>
            </w:r>
          </w:p>
        </w:tc>
      </w:tr>
      <w:tr w:rsidR="00171381" w:rsidRPr="00AB5FED" w14:paraId="08B541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DE7955"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BE1711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D716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5D18DC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945E1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2EA29D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2F6C3" w14:textId="77777777" w:rsidR="00171381" w:rsidRPr="00AB5FED" w:rsidRDefault="00171381" w:rsidP="00643972">
            <w:pPr>
              <w:pStyle w:val="TAL"/>
            </w:pPr>
            <w:r w:rsidRPr="00AB5FED">
              <w:t>Indicates if acknowledgement from the floor participant is required</w:t>
            </w:r>
          </w:p>
        </w:tc>
      </w:tr>
    </w:tbl>
    <w:p w14:paraId="2337E2C8" w14:textId="77777777" w:rsidR="00171381" w:rsidRPr="00AB5FED" w:rsidRDefault="00171381" w:rsidP="00171381"/>
    <w:p w14:paraId="3203D8F1" w14:textId="77777777" w:rsidR="00171381" w:rsidRPr="00AB5FED" w:rsidRDefault="00171381" w:rsidP="00171381">
      <w:pPr>
        <w:pStyle w:val="Heading5"/>
      </w:pPr>
      <w:bookmarkStart w:id="1157" w:name="_Toc460616154"/>
      <w:bookmarkStart w:id="1158" w:name="_Toc460617015"/>
      <w:bookmarkStart w:id="1159" w:name="_Toc170894657"/>
      <w:r w:rsidRPr="00AB5FED">
        <w:t>10.9.1.2.12</w:t>
      </w:r>
      <w:r w:rsidRPr="00AB5FED">
        <w:tab/>
        <w:t>Floor acknowledgement</w:t>
      </w:r>
      <w:bookmarkEnd w:id="1157"/>
      <w:bookmarkEnd w:id="1158"/>
      <w:bookmarkEnd w:id="1159"/>
    </w:p>
    <w:p w14:paraId="58A65790" w14:textId="77777777" w:rsidR="00171381" w:rsidRDefault="00171381" w:rsidP="00171381">
      <w:r w:rsidRPr="00AB5FED">
        <w:t>Table 10.</w:t>
      </w:r>
      <w:r w:rsidRPr="00AB5FED">
        <w:rPr>
          <w:lang w:eastAsia="zh-CN"/>
        </w:rPr>
        <w:t>9.1.2.12-1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Pr="00256E09">
        <w:t xml:space="preserve"> </w:t>
      </w:r>
    </w:p>
    <w:p w14:paraId="007A0A21" w14:textId="77777777" w:rsidR="00171381" w:rsidRPr="00AB5FED" w:rsidRDefault="00171381" w:rsidP="00171381">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4E34D2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1DD80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F13E812"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9BAFF7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4B2" w14:textId="77777777" w:rsidR="00171381" w:rsidRPr="00AB5FED" w:rsidRDefault="00171381" w:rsidP="00643972">
            <w:pPr>
              <w:pStyle w:val="TAH"/>
            </w:pPr>
            <w:r w:rsidRPr="00AB5FED">
              <w:t>Description</w:t>
            </w:r>
          </w:p>
        </w:tc>
      </w:tr>
      <w:tr w:rsidR="00171381" w:rsidRPr="00AB5FED" w14:paraId="426DB45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9A721DE"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BCB16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9C4C0" w14:textId="77777777" w:rsidR="00171381" w:rsidRPr="00AB5FED" w:rsidRDefault="00171381" w:rsidP="00643972">
            <w:pPr>
              <w:pStyle w:val="TAL"/>
            </w:pPr>
            <w:r w:rsidRPr="00AB5FED">
              <w:t>Identity of the sender.</w:t>
            </w:r>
          </w:p>
        </w:tc>
      </w:tr>
      <w:tr w:rsidR="00171381" w:rsidRPr="00AB5FED" w14:paraId="2680FD1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5AC6F76"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33CAD0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6B100" w14:textId="77777777" w:rsidR="00171381" w:rsidRPr="00AB5FED" w:rsidRDefault="00171381" w:rsidP="00643972">
            <w:pPr>
              <w:pStyle w:val="TAL"/>
            </w:pPr>
            <w:r>
              <w:t>Functional alias of the sender.</w:t>
            </w:r>
          </w:p>
        </w:tc>
      </w:tr>
    </w:tbl>
    <w:p w14:paraId="3D7ABFD0" w14:textId="77777777" w:rsidR="00171381" w:rsidRPr="00AB5FED" w:rsidRDefault="00171381" w:rsidP="00171381"/>
    <w:p w14:paraId="291D6196" w14:textId="77777777" w:rsidR="00171381" w:rsidRPr="00AB5FED" w:rsidRDefault="00171381" w:rsidP="00171381">
      <w:pPr>
        <w:pStyle w:val="Heading5"/>
      </w:pPr>
      <w:bookmarkStart w:id="1160" w:name="_Toc460616155"/>
      <w:bookmarkStart w:id="1161" w:name="_Toc460617016"/>
      <w:bookmarkStart w:id="1162" w:name="_Toc170894658"/>
      <w:r w:rsidRPr="00AB5FED">
        <w:t>10.9.1.2.13</w:t>
      </w:r>
      <w:r w:rsidRPr="00AB5FED">
        <w:tab/>
        <w:t>Queue position request</w:t>
      </w:r>
      <w:bookmarkEnd w:id="1160"/>
      <w:bookmarkEnd w:id="1161"/>
      <w:bookmarkEnd w:id="1162"/>
    </w:p>
    <w:p w14:paraId="673574DB" w14:textId="77777777" w:rsidR="00171381" w:rsidRPr="00AB5FED" w:rsidRDefault="00171381" w:rsidP="00171381">
      <w:r w:rsidRPr="00AB5FED">
        <w:t>Table 10.</w:t>
      </w:r>
      <w:r w:rsidRPr="00AB5FED">
        <w:rPr>
          <w:lang w:eastAsia="zh-CN"/>
        </w:rPr>
        <w:t>9.1.2.13-1</w:t>
      </w:r>
      <w:r w:rsidRPr="00AB5FED">
        <w:t xml:space="preserve"> describes the information flow queue position request, from the floor participant to the floor control server</w:t>
      </w:r>
      <w:r w:rsidRPr="00881AC8">
        <w:t xml:space="preserve"> </w:t>
      </w:r>
      <w:r w:rsidRPr="00AB5FED">
        <w:t>and from the floor control server to the floor control server</w:t>
      </w:r>
      <w:r>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08D0ECB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5A89C4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153B2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8B6D3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977DF" w14:textId="77777777" w:rsidR="00171381" w:rsidRPr="00AB5FED" w:rsidRDefault="00171381" w:rsidP="00643972">
            <w:pPr>
              <w:pStyle w:val="TAH"/>
            </w:pPr>
            <w:r w:rsidRPr="00AB5FED">
              <w:t>Description</w:t>
            </w:r>
          </w:p>
        </w:tc>
      </w:tr>
      <w:tr w:rsidR="00171381" w:rsidRPr="00AB5FED" w14:paraId="52B43E8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7F0EDA"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569A59A"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2C7B5" w14:textId="77777777" w:rsidR="00171381" w:rsidRPr="00AB5FED" w:rsidRDefault="00171381" w:rsidP="00643972">
            <w:pPr>
              <w:pStyle w:val="TAL"/>
            </w:pPr>
            <w:r>
              <w:t>I</w:t>
            </w:r>
            <w:r w:rsidRPr="00AB5FED">
              <w:t>dentity</w:t>
            </w:r>
            <w:r>
              <w:t xml:space="preserve"> of party whose floor position is requested</w:t>
            </w:r>
          </w:p>
        </w:tc>
      </w:tr>
      <w:tr w:rsidR="00171381" w:rsidRPr="00AB5FED" w14:paraId="333551E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CF775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D231F14"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BF225" w14:textId="77777777" w:rsidR="00171381" w:rsidRPr="00AB5FED" w:rsidRDefault="00171381" w:rsidP="00643972">
            <w:pPr>
              <w:pStyle w:val="TAL"/>
            </w:pPr>
            <w:r>
              <w:t>Functional alias of the requester</w:t>
            </w:r>
          </w:p>
        </w:tc>
      </w:tr>
      <w:tr w:rsidR="00171381" w:rsidRPr="00AB5FED" w14:paraId="16BD726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93EA4E"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8906E9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EFF1B"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7CDA6062" w14:textId="77777777" w:rsidR="00171381" w:rsidRPr="00AB5FED" w:rsidRDefault="00171381" w:rsidP="00171381"/>
    <w:p w14:paraId="60B08BAE" w14:textId="77777777" w:rsidR="00171381" w:rsidRPr="00AB5FED" w:rsidRDefault="00171381" w:rsidP="00171381">
      <w:pPr>
        <w:pStyle w:val="Heading5"/>
      </w:pPr>
      <w:bookmarkStart w:id="1163" w:name="_Toc460616156"/>
      <w:bookmarkStart w:id="1164" w:name="_Toc460617017"/>
      <w:bookmarkStart w:id="1165" w:name="_Toc170894659"/>
      <w:r w:rsidRPr="00AB5FED">
        <w:t>10.9.1.2.14</w:t>
      </w:r>
      <w:r w:rsidRPr="00AB5FED">
        <w:tab/>
        <w:t>Queue position info</w:t>
      </w:r>
      <w:bookmarkEnd w:id="1163"/>
      <w:bookmarkEnd w:id="1164"/>
      <w:bookmarkEnd w:id="1165"/>
    </w:p>
    <w:p w14:paraId="6FEB8A9E" w14:textId="77777777" w:rsidR="00171381" w:rsidRPr="00AB5FED" w:rsidRDefault="00171381" w:rsidP="00171381">
      <w:r w:rsidRPr="00AB5FED">
        <w:t>Table 10.</w:t>
      </w:r>
      <w:r w:rsidRPr="00AB5FED">
        <w:rPr>
          <w:lang w:eastAsia="zh-CN"/>
        </w:rPr>
        <w:t>9.1.2.14-1</w:t>
      </w:r>
      <w:r w:rsidRPr="00AB5FED">
        <w:t xml:space="preserve"> describes the information flow queue position info,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request is queued and the queue position to the floor requesting UE</w:t>
      </w:r>
      <w:r>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t xml:space="preserve"> and optionally to the authorized user</w:t>
      </w:r>
      <w:r w:rsidRPr="00AB5FED">
        <w:t>).</w:t>
      </w:r>
    </w:p>
    <w:p w14:paraId="3A31CBA1"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511CB4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35DBFA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E8D125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4D2A4" w14:textId="77777777" w:rsidR="00171381" w:rsidRPr="00AB5FED" w:rsidRDefault="00171381" w:rsidP="00643972">
            <w:pPr>
              <w:pStyle w:val="TAH"/>
            </w:pPr>
            <w:r w:rsidRPr="00AB5FED">
              <w:t>Description</w:t>
            </w:r>
          </w:p>
        </w:tc>
      </w:tr>
      <w:tr w:rsidR="00171381" w:rsidRPr="00AB5FED" w14:paraId="6BF60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B01346"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BE02BE8"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16E6C" w14:textId="77777777" w:rsidR="00171381" w:rsidRPr="00AB5FED" w:rsidRDefault="00171381" w:rsidP="00643972">
            <w:pPr>
              <w:pStyle w:val="TAL"/>
            </w:pPr>
            <w:r>
              <w:t>Identity of party whose floor position is provided</w:t>
            </w:r>
          </w:p>
        </w:tc>
      </w:tr>
      <w:tr w:rsidR="00171381" w:rsidRPr="00AB5FED" w14:paraId="08EF1EA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0D792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ED348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48F02" w14:textId="77777777" w:rsidR="00171381" w:rsidRPr="00AB5FED" w:rsidRDefault="00171381" w:rsidP="00643972">
            <w:pPr>
              <w:pStyle w:val="TAL"/>
            </w:pPr>
            <w:r>
              <w:t>Functional alias of the requester</w:t>
            </w:r>
          </w:p>
        </w:tc>
      </w:tr>
      <w:tr w:rsidR="00171381" w:rsidRPr="00AB5FED" w14:paraId="742ABA2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78188D" w14:textId="77777777" w:rsidR="00171381" w:rsidRPr="00AB5FED" w:rsidRDefault="00171381" w:rsidP="00643972">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1252CD4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A5139" w14:textId="77777777" w:rsidR="00171381" w:rsidRPr="00AB5FED" w:rsidRDefault="00171381" w:rsidP="00643972">
            <w:pPr>
              <w:pStyle w:val="TAL"/>
            </w:pPr>
            <w:r w:rsidRPr="00AB5FED">
              <w:t>Position of the queued floor request in the queue</w:t>
            </w:r>
          </w:p>
        </w:tc>
      </w:tr>
      <w:tr w:rsidR="00171381" w:rsidRPr="00AB5FED" w14:paraId="119F0EA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634E1E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5CA620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0B3D0"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0641CD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E01D93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7F6BD7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F57B1" w14:textId="77777777" w:rsidR="00171381" w:rsidRPr="00AB5FED" w:rsidRDefault="00171381" w:rsidP="00643972">
            <w:pPr>
              <w:pStyle w:val="TAL"/>
            </w:pPr>
            <w:r w:rsidRPr="00AB5FED">
              <w:t>Indicates if acknowledgement from the floor participant is required</w:t>
            </w:r>
          </w:p>
        </w:tc>
      </w:tr>
    </w:tbl>
    <w:p w14:paraId="0BB3EB8F" w14:textId="77777777" w:rsidR="00171381" w:rsidRDefault="00171381" w:rsidP="00171381"/>
    <w:p w14:paraId="106072F1" w14:textId="77777777" w:rsidR="00171381" w:rsidRDefault="00171381" w:rsidP="00171381">
      <w:pPr>
        <w:pStyle w:val="Heading5"/>
      </w:pPr>
      <w:bookmarkStart w:id="1166" w:name="_Toc170894660"/>
      <w:r>
        <w:rPr>
          <w:lang w:eastAsia="zh-CN"/>
        </w:rPr>
        <w:t>10.9.1.2.15</w:t>
      </w:r>
      <w:r>
        <w:rPr>
          <w:lang w:eastAsia="zh-CN"/>
        </w:rPr>
        <w:tab/>
        <w:t>U</w:t>
      </w:r>
      <w:r>
        <w:t>nicast media stop request</w:t>
      </w:r>
      <w:bookmarkEnd w:id="1166"/>
    </w:p>
    <w:p w14:paraId="5F263E8C" w14:textId="77777777" w:rsidR="00171381" w:rsidRDefault="00171381" w:rsidP="00171381">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93A6723" w14:textId="77777777" w:rsidR="00171381" w:rsidRDefault="00171381" w:rsidP="00171381">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37A20717" w14:textId="77777777" w:rsidTr="00643972">
        <w:tc>
          <w:tcPr>
            <w:tcW w:w="2880" w:type="dxa"/>
            <w:tcBorders>
              <w:top w:val="single" w:sz="4" w:space="0" w:color="000000"/>
              <w:left w:val="single" w:sz="4" w:space="0" w:color="000000"/>
              <w:bottom w:val="single" w:sz="4" w:space="0" w:color="000000"/>
            </w:tcBorders>
            <w:shd w:val="clear" w:color="auto" w:fill="auto"/>
          </w:tcPr>
          <w:p w14:paraId="3093813B"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5D19445"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431DAC1" w14:textId="77777777" w:rsidR="00171381" w:rsidRDefault="00171381" w:rsidP="00643972">
            <w:pPr>
              <w:pStyle w:val="TAH"/>
            </w:pPr>
            <w:r>
              <w:t>Description</w:t>
            </w:r>
          </w:p>
        </w:tc>
      </w:tr>
      <w:tr w:rsidR="00171381" w14:paraId="4D0929A4" w14:textId="77777777" w:rsidTr="00643972">
        <w:tc>
          <w:tcPr>
            <w:tcW w:w="2880" w:type="dxa"/>
            <w:tcBorders>
              <w:top w:val="single" w:sz="4" w:space="0" w:color="000000"/>
              <w:left w:val="single" w:sz="4" w:space="0" w:color="000000"/>
              <w:bottom w:val="single" w:sz="4" w:space="0" w:color="000000"/>
            </w:tcBorders>
            <w:shd w:val="clear" w:color="auto" w:fill="auto"/>
          </w:tcPr>
          <w:p w14:paraId="5DF6C343"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5EADCD3C"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CA76637" w14:textId="77777777" w:rsidR="00171381" w:rsidRDefault="00171381" w:rsidP="00643972">
            <w:pPr>
              <w:pStyle w:val="TAL"/>
            </w:pPr>
            <w:r>
              <w:t>Identity of the requester</w:t>
            </w:r>
          </w:p>
        </w:tc>
      </w:tr>
      <w:tr w:rsidR="00171381" w14:paraId="584E94F6" w14:textId="77777777" w:rsidTr="00643972">
        <w:tc>
          <w:tcPr>
            <w:tcW w:w="2880" w:type="dxa"/>
            <w:tcBorders>
              <w:top w:val="single" w:sz="4" w:space="0" w:color="000000"/>
              <w:left w:val="single" w:sz="4" w:space="0" w:color="000000"/>
              <w:bottom w:val="single" w:sz="4" w:space="0" w:color="000000"/>
            </w:tcBorders>
            <w:shd w:val="clear" w:color="auto" w:fill="auto"/>
          </w:tcPr>
          <w:p w14:paraId="738F545D"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CA4612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2931030B" w14:textId="77777777" w:rsidR="00171381" w:rsidRDefault="00171381" w:rsidP="00643972">
            <w:pPr>
              <w:pStyle w:val="TAL"/>
            </w:pPr>
            <w:r>
              <w:t>Functional alias for the requester</w:t>
            </w:r>
          </w:p>
        </w:tc>
      </w:tr>
      <w:tr w:rsidR="00171381" w14:paraId="07388530" w14:textId="77777777" w:rsidTr="00643972">
        <w:tc>
          <w:tcPr>
            <w:tcW w:w="2880" w:type="dxa"/>
            <w:tcBorders>
              <w:top w:val="single" w:sz="4" w:space="0" w:color="000000"/>
              <w:left w:val="single" w:sz="4" w:space="0" w:color="000000"/>
              <w:bottom w:val="single" w:sz="4" w:space="0" w:color="000000"/>
            </w:tcBorders>
            <w:shd w:val="clear" w:color="auto" w:fill="auto"/>
          </w:tcPr>
          <w:p w14:paraId="59B584A5"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AEA1A2"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D7B88B5" w14:textId="77777777" w:rsidR="00171381" w:rsidRDefault="00171381" w:rsidP="00643972">
            <w:pPr>
              <w:pStyle w:val="TAL"/>
            </w:pPr>
            <w:r>
              <w:t>Identifies the communication whose media flow is to be stopped, e.g. by identifying the media flow within a media multiplex, present only if media multiplexing</w:t>
            </w:r>
          </w:p>
        </w:tc>
      </w:tr>
    </w:tbl>
    <w:p w14:paraId="1E5A389D" w14:textId="77777777" w:rsidR="00171381" w:rsidRDefault="00171381" w:rsidP="00171381">
      <w:pPr>
        <w:rPr>
          <w:lang w:eastAsia="zh-CN"/>
        </w:rPr>
      </w:pPr>
    </w:p>
    <w:p w14:paraId="063A9F07" w14:textId="77777777" w:rsidR="00171381" w:rsidRDefault="00171381" w:rsidP="00171381">
      <w:pPr>
        <w:pStyle w:val="Heading5"/>
      </w:pPr>
      <w:bookmarkStart w:id="1167" w:name="_Toc170894661"/>
      <w:r>
        <w:t>10.9.1.2</w:t>
      </w:r>
      <w:r>
        <w:rPr>
          <w:rFonts w:hint="eastAsia"/>
        </w:rPr>
        <w:t>.</w:t>
      </w:r>
      <w:r>
        <w:t>16</w:t>
      </w:r>
      <w:r>
        <w:tab/>
        <w:t>Unicast media resume request</w:t>
      </w:r>
      <w:bookmarkEnd w:id="1167"/>
    </w:p>
    <w:p w14:paraId="11F387AB" w14:textId="77777777" w:rsidR="00171381" w:rsidRDefault="00171381" w:rsidP="00171381">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46A86078" w14:textId="77777777" w:rsidR="00171381" w:rsidRDefault="00171381" w:rsidP="00171381">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2B2E20E9" w14:textId="77777777" w:rsidTr="00643972">
        <w:tc>
          <w:tcPr>
            <w:tcW w:w="2880" w:type="dxa"/>
            <w:tcBorders>
              <w:top w:val="single" w:sz="4" w:space="0" w:color="000000"/>
              <w:left w:val="single" w:sz="4" w:space="0" w:color="000000"/>
              <w:bottom w:val="single" w:sz="4" w:space="0" w:color="000000"/>
            </w:tcBorders>
            <w:shd w:val="clear" w:color="auto" w:fill="auto"/>
          </w:tcPr>
          <w:p w14:paraId="4489C205"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3E51F44"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7ED71A9" w14:textId="77777777" w:rsidR="00171381" w:rsidRDefault="00171381" w:rsidP="00643972">
            <w:pPr>
              <w:pStyle w:val="TAH"/>
            </w:pPr>
            <w:r>
              <w:t>Description</w:t>
            </w:r>
          </w:p>
        </w:tc>
      </w:tr>
      <w:tr w:rsidR="00171381" w14:paraId="3FA3A2F6" w14:textId="77777777" w:rsidTr="00643972">
        <w:tc>
          <w:tcPr>
            <w:tcW w:w="2880" w:type="dxa"/>
            <w:tcBorders>
              <w:top w:val="single" w:sz="4" w:space="0" w:color="000000"/>
              <w:left w:val="single" w:sz="4" w:space="0" w:color="000000"/>
              <w:bottom w:val="single" w:sz="4" w:space="0" w:color="000000"/>
            </w:tcBorders>
            <w:shd w:val="clear" w:color="auto" w:fill="auto"/>
          </w:tcPr>
          <w:p w14:paraId="23B14D2F"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63EAC2F0"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0455A3D" w14:textId="77777777" w:rsidR="00171381" w:rsidRDefault="00171381" w:rsidP="00643972">
            <w:pPr>
              <w:pStyle w:val="TAL"/>
            </w:pPr>
            <w:r>
              <w:t>Identity of the requester</w:t>
            </w:r>
          </w:p>
        </w:tc>
      </w:tr>
      <w:tr w:rsidR="00171381" w14:paraId="6F749C7E" w14:textId="77777777" w:rsidTr="00643972">
        <w:tc>
          <w:tcPr>
            <w:tcW w:w="2880" w:type="dxa"/>
            <w:tcBorders>
              <w:top w:val="single" w:sz="4" w:space="0" w:color="000000"/>
              <w:left w:val="single" w:sz="4" w:space="0" w:color="000000"/>
              <w:bottom w:val="single" w:sz="4" w:space="0" w:color="000000"/>
            </w:tcBorders>
            <w:shd w:val="clear" w:color="auto" w:fill="auto"/>
          </w:tcPr>
          <w:p w14:paraId="03AF982E"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026DC3E7"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8012852" w14:textId="77777777" w:rsidR="00171381" w:rsidRDefault="00171381" w:rsidP="00643972">
            <w:pPr>
              <w:pStyle w:val="TAL"/>
            </w:pPr>
            <w:r>
              <w:t>Functional alias of the requester</w:t>
            </w:r>
          </w:p>
        </w:tc>
      </w:tr>
      <w:tr w:rsidR="00171381" w14:paraId="1422DBBF" w14:textId="77777777" w:rsidTr="00643972">
        <w:tc>
          <w:tcPr>
            <w:tcW w:w="2880" w:type="dxa"/>
            <w:tcBorders>
              <w:top w:val="single" w:sz="4" w:space="0" w:color="000000"/>
              <w:left w:val="single" w:sz="4" w:space="0" w:color="000000"/>
              <w:bottom w:val="single" w:sz="4" w:space="0" w:color="000000"/>
            </w:tcBorders>
            <w:shd w:val="clear" w:color="auto" w:fill="auto"/>
          </w:tcPr>
          <w:p w14:paraId="67A48249"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D2715B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F79F117" w14:textId="77777777" w:rsidR="00171381" w:rsidRDefault="00171381" w:rsidP="00643972">
            <w:pPr>
              <w:pStyle w:val="TAL"/>
            </w:pPr>
            <w:r>
              <w:t>Identifies the communication whose media flow is to be resumed, e.g. by identifying the media flow within a media multiplex, present only if media multiplexing</w:t>
            </w:r>
          </w:p>
        </w:tc>
      </w:tr>
    </w:tbl>
    <w:p w14:paraId="1854E071" w14:textId="77777777" w:rsidR="00171381" w:rsidRPr="00EC5B14" w:rsidRDefault="00171381" w:rsidP="00171381"/>
    <w:p w14:paraId="48885029" w14:textId="45A60DEF" w:rsidR="00CB63C9" w:rsidRPr="00AB5FED" w:rsidRDefault="00CB63C9" w:rsidP="00CB63C9">
      <w:pPr>
        <w:pStyle w:val="Heading5"/>
      </w:pPr>
      <w:bookmarkStart w:id="1168" w:name="_Toc138281714"/>
      <w:bookmarkStart w:id="1169" w:name="_Toc460616157"/>
      <w:bookmarkStart w:id="1170" w:name="_Toc460617018"/>
      <w:bookmarkStart w:id="1171" w:name="_Toc170894662"/>
      <w:r w:rsidRPr="00AB5FED">
        <w:lastRenderedPageBreak/>
        <w:t>10.9.1.2.</w:t>
      </w:r>
      <w:r>
        <w:t>17</w:t>
      </w:r>
      <w:r w:rsidRPr="00AB5FED">
        <w:tab/>
      </w:r>
      <w:r>
        <w:t>f</w:t>
      </w:r>
      <w:r w:rsidRPr="00AB5FED">
        <w:t>loor revoke</w:t>
      </w:r>
      <w:r>
        <w:t xml:space="preserve"> request</w:t>
      </w:r>
      <w:bookmarkEnd w:id="1168"/>
      <w:bookmarkEnd w:id="1171"/>
    </w:p>
    <w:p w14:paraId="3078134E" w14:textId="3C09F193" w:rsidR="00CB63C9" w:rsidRPr="00AB5FED" w:rsidRDefault="00CB63C9" w:rsidP="00CB63C9">
      <w:r w:rsidRPr="00AB5FED">
        <w:t>Table 10.</w:t>
      </w:r>
      <w:r w:rsidRPr="00AB5FED">
        <w:rPr>
          <w:lang w:eastAsia="zh-CN"/>
        </w:rPr>
        <w:t>9.1.2.</w:t>
      </w:r>
      <w:r>
        <w:rPr>
          <w:lang w:eastAsia="zh-CN"/>
        </w:rPr>
        <w:t>17</w:t>
      </w:r>
      <w:r w:rsidRPr="00AB5FED">
        <w:rPr>
          <w:lang w:eastAsia="zh-CN"/>
        </w:rPr>
        <w:t>-1</w:t>
      </w:r>
      <w:r w:rsidRPr="00AB5FED">
        <w:t xml:space="preserve"> describes the information flow floor revoke</w:t>
      </w:r>
      <w:r>
        <w:t xml:space="preserve"> request</w:t>
      </w:r>
      <w:r w:rsidRPr="00AB5FED">
        <w:t xml:space="preserve">, from </w:t>
      </w:r>
      <w:r>
        <w:t>an authorized</w:t>
      </w:r>
      <w:r w:rsidRPr="00AB5FED">
        <w:t xml:space="preserve"> </w:t>
      </w:r>
      <w:r>
        <w:t xml:space="preserve">floor participant user to </w:t>
      </w:r>
      <w:r w:rsidRPr="00AB5FED">
        <w:t xml:space="preserve">floor control server, which is used to </w:t>
      </w:r>
      <w:r>
        <w:t xml:space="preserve">revoke the floor </w:t>
      </w:r>
      <w:r w:rsidRPr="00AB5FED">
        <w:t xml:space="preserve">from its current holder (the floor participant who was granted the floor). </w:t>
      </w:r>
    </w:p>
    <w:p w14:paraId="09896C15" w14:textId="0A960938" w:rsidR="00CB63C9" w:rsidRPr="00AB5FED" w:rsidRDefault="00CB63C9" w:rsidP="00CB63C9">
      <w:pPr>
        <w:pStyle w:val="TH"/>
        <w:rPr>
          <w:lang w:val="en-US"/>
        </w:rPr>
      </w:pPr>
      <w:r w:rsidRPr="00AB5FED">
        <w:t>Table 10.</w:t>
      </w:r>
      <w:r w:rsidRPr="00AB5FED">
        <w:rPr>
          <w:lang w:val="en-US"/>
        </w:rPr>
        <w:t>9</w:t>
      </w:r>
      <w:r w:rsidRPr="00AB5FED">
        <w:t>.1.</w:t>
      </w:r>
      <w:r w:rsidRPr="00AB5FED">
        <w:rPr>
          <w:lang w:val="en-US"/>
        </w:rPr>
        <w:t>2</w:t>
      </w:r>
      <w:r w:rsidRPr="00AB5FED">
        <w:t>.</w:t>
      </w:r>
      <w:r>
        <w:rPr>
          <w:lang w:val="en-US"/>
        </w:rPr>
        <w:t>17</w:t>
      </w:r>
      <w:r w:rsidRPr="00AB5FED">
        <w:t xml:space="preserve">-1: </w:t>
      </w:r>
      <w:r>
        <w:t>F</w:t>
      </w:r>
      <w:r w:rsidRPr="00AB5FED">
        <w:rPr>
          <w:lang w:val="en-US"/>
        </w:rPr>
        <w:t>loor revoke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B63C9" w:rsidRPr="00AB5FED" w14:paraId="677C7A37"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780425D0" w14:textId="77777777" w:rsidR="00CB63C9" w:rsidRPr="00AB5FED" w:rsidRDefault="00CB63C9" w:rsidP="00676C7F">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22B81A4" w14:textId="77777777" w:rsidR="00CB63C9" w:rsidRPr="00AB5FED" w:rsidRDefault="00CB63C9" w:rsidP="00676C7F">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94BC3" w14:textId="77777777" w:rsidR="00CB63C9" w:rsidRPr="00AB5FED" w:rsidRDefault="00CB63C9" w:rsidP="00676C7F">
            <w:pPr>
              <w:pStyle w:val="TAH"/>
            </w:pPr>
            <w:r w:rsidRPr="00AB5FED">
              <w:t>Description</w:t>
            </w:r>
          </w:p>
        </w:tc>
      </w:tr>
      <w:tr w:rsidR="00CB63C9" w:rsidRPr="00E27868" w14:paraId="00572262"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2D696BEB" w14:textId="77777777" w:rsidR="00CB63C9" w:rsidRPr="00AB5FED" w:rsidRDefault="00CB63C9" w:rsidP="00676C7F">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shd w:val="clear" w:color="auto" w:fill="auto"/>
          </w:tcPr>
          <w:p w14:paraId="405DEB57" w14:textId="77777777" w:rsidR="00CB63C9" w:rsidRPr="00AB5FED" w:rsidRDefault="00CB63C9"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A41B1" w14:textId="77777777" w:rsidR="00CB63C9" w:rsidRPr="00AB5FED" w:rsidRDefault="00CB63C9" w:rsidP="00676C7F">
            <w:pPr>
              <w:pStyle w:val="TAL"/>
              <w:rPr>
                <w:lang w:eastAsia="zh-CN"/>
              </w:rPr>
            </w:pPr>
            <w:r>
              <w:rPr>
                <w:rFonts w:hint="eastAsia"/>
                <w:lang w:eastAsia="zh-CN"/>
              </w:rPr>
              <w:t>T</w:t>
            </w:r>
            <w:r>
              <w:rPr>
                <w:lang w:eastAsia="zh-CN"/>
              </w:rPr>
              <w:t>he identity of the user who requests to revoke the floor from another talker</w:t>
            </w:r>
          </w:p>
        </w:tc>
      </w:tr>
      <w:tr w:rsidR="00CB63C9" w:rsidRPr="00AB5FED" w14:paraId="5E1C7AB9"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29CEBF7A" w14:textId="77777777" w:rsidR="00CB63C9" w:rsidRPr="00AB5FED" w:rsidRDefault="00CB63C9" w:rsidP="00676C7F">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B9475CC" w14:textId="77777777" w:rsidR="00CB63C9" w:rsidRPr="00AB5FED" w:rsidRDefault="00CB63C9"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81078" w14:textId="77777777" w:rsidR="00CB63C9" w:rsidRPr="00AB5FED" w:rsidRDefault="00CB63C9" w:rsidP="00676C7F">
            <w:pPr>
              <w:pStyle w:val="TAL"/>
            </w:pPr>
            <w:r>
              <w:t>Revoked party</w:t>
            </w:r>
            <w:r w:rsidRPr="00AB5FED">
              <w:t xml:space="preserve"> identity</w:t>
            </w:r>
          </w:p>
        </w:tc>
      </w:tr>
      <w:tr w:rsidR="00CB63C9" w:rsidRPr="00AB5FED" w14:paraId="07877F25"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059CEEB7" w14:textId="77777777" w:rsidR="00CB63C9" w:rsidRPr="00AB5FED" w:rsidRDefault="00CB63C9" w:rsidP="00676C7F">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07E9E58" w14:textId="77777777" w:rsidR="00CB63C9" w:rsidRPr="00AB5FED" w:rsidRDefault="00CB63C9" w:rsidP="00676C7F">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8D9B31" w14:textId="77777777" w:rsidR="00CB63C9" w:rsidRPr="00AB5FED" w:rsidRDefault="00CB63C9" w:rsidP="00676C7F">
            <w:pPr>
              <w:pStyle w:val="TAL"/>
            </w:pPr>
            <w:r>
              <w:t>Functional alias of the requester</w:t>
            </w:r>
          </w:p>
        </w:tc>
      </w:tr>
      <w:tr w:rsidR="00CB63C9" w:rsidRPr="00AB5FED" w14:paraId="0CA85D15" w14:textId="77777777" w:rsidTr="00676C7F">
        <w:trPr>
          <w:jc w:val="center"/>
        </w:trPr>
        <w:tc>
          <w:tcPr>
            <w:tcW w:w="2880" w:type="dxa"/>
            <w:tcBorders>
              <w:top w:val="single" w:sz="4" w:space="0" w:color="000000"/>
              <w:left w:val="single" w:sz="4" w:space="0" w:color="000000"/>
              <w:bottom w:val="single" w:sz="4" w:space="0" w:color="000000"/>
            </w:tcBorders>
            <w:shd w:val="clear" w:color="auto" w:fill="auto"/>
          </w:tcPr>
          <w:p w14:paraId="742567D5" w14:textId="77777777" w:rsidR="00CB63C9" w:rsidRPr="00AB5FED" w:rsidRDefault="00CB63C9" w:rsidP="00676C7F">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A0D5BD3" w14:textId="77777777" w:rsidR="00CB63C9" w:rsidRPr="00AB5FED" w:rsidRDefault="00CB63C9" w:rsidP="00676C7F">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889AD3" w14:textId="77777777" w:rsidR="00CB63C9" w:rsidRPr="00AB5FED" w:rsidRDefault="00CB63C9" w:rsidP="00676C7F">
            <w:pPr>
              <w:pStyle w:val="TAL"/>
            </w:pPr>
            <w:r w:rsidRPr="00AB5FED">
              <w:t>Identifies the communication, e.g. by identifying the media flow within a media multiplex, present only if media multiplexing</w:t>
            </w:r>
          </w:p>
        </w:tc>
      </w:tr>
    </w:tbl>
    <w:p w14:paraId="3207AC99" w14:textId="77777777" w:rsidR="00CB63C9" w:rsidRPr="00BC2DF4" w:rsidRDefault="00CB63C9" w:rsidP="00CB63C9">
      <w:pPr>
        <w:outlineLvl w:val="0"/>
        <w:rPr>
          <w:noProof/>
          <w:lang w:eastAsia="zh-CN"/>
        </w:rPr>
      </w:pPr>
      <w:bookmarkStart w:id="1172" w:name="_Toc138281709"/>
    </w:p>
    <w:p w14:paraId="0B330F6B" w14:textId="3FAA2544" w:rsidR="00171381" w:rsidRPr="00AB5FED" w:rsidRDefault="00171381" w:rsidP="00171381">
      <w:pPr>
        <w:pStyle w:val="Heading4"/>
        <w:rPr>
          <w:lang w:val="en-US"/>
        </w:rPr>
      </w:pPr>
      <w:bookmarkStart w:id="1173" w:name="_Toc170894663"/>
      <w:bookmarkEnd w:id="1172"/>
      <w:r w:rsidRPr="00AB5FED">
        <w:rPr>
          <w:lang w:val="en-US"/>
        </w:rPr>
        <w:t>10.9.1.3</w:t>
      </w:r>
      <w:r w:rsidRPr="00AB5FED">
        <w:rPr>
          <w:lang w:val="en-US"/>
        </w:rPr>
        <w:tab/>
        <w:t xml:space="preserve">Floor control </w:t>
      </w:r>
      <w:r w:rsidR="00C65BAA" w:rsidRPr="00C65BAA">
        <w:rPr>
          <w:lang w:val="en-US"/>
        </w:rPr>
        <w:t>with a single floor control server</w:t>
      </w:r>
      <w:bookmarkEnd w:id="1119"/>
      <w:bookmarkEnd w:id="1169"/>
      <w:bookmarkEnd w:id="1170"/>
      <w:bookmarkEnd w:id="1173"/>
    </w:p>
    <w:p w14:paraId="40E33079" w14:textId="77777777" w:rsidR="00171381" w:rsidRPr="00AB5FED" w:rsidRDefault="00171381" w:rsidP="00171381">
      <w:pPr>
        <w:pStyle w:val="Heading5"/>
      </w:pPr>
      <w:bookmarkStart w:id="1174" w:name="_Toc433209820"/>
      <w:bookmarkStart w:id="1175" w:name="_Toc460616158"/>
      <w:bookmarkStart w:id="1176" w:name="_Toc460617019"/>
      <w:bookmarkStart w:id="1177" w:name="_Toc170894664"/>
      <w:r w:rsidRPr="00AB5FED">
        <w:t>10.9.1.3.1</w:t>
      </w:r>
      <w:r w:rsidRPr="00AB5FED">
        <w:tab/>
        <w:t>Floor request, floor granted and floor taken during an MCPTT session</w:t>
      </w:r>
      <w:bookmarkEnd w:id="1120"/>
      <w:bookmarkEnd w:id="1174"/>
      <w:bookmarkEnd w:id="1175"/>
      <w:bookmarkEnd w:id="1176"/>
      <w:bookmarkEnd w:id="1177"/>
    </w:p>
    <w:p w14:paraId="66C75910" w14:textId="77777777" w:rsidR="00171381" w:rsidRPr="00AB5FED" w:rsidRDefault="00171381" w:rsidP="00171381">
      <w:r w:rsidRPr="00AB5FED">
        <w:t xml:space="preserve">Figure 10.9.1.3.1-1 shows the high level procedure that the floor control is conducted for the MCPTT session already established between the floor participant and the floor control server. Only </w:t>
      </w:r>
      <w:r>
        <w:t>three</w:t>
      </w:r>
      <w:r w:rsidRPr="00AB5FED">
        <w:t xml:space="preserve"> UEs involved in the session are shown for the simplicity.</w:t>
      </w:r>
    </w:p>
    <w:p w14:paraId="08B0A31E" w14:textId="77777777" w:rsidR="00171381" w:rsidRPr="00AB5FED" w:rsidRDefault="00171381" w:rsidP="00171381">
      <w:r w:rsidRPr="00AB5FED">
        <w:t>Pre-condition:</w:t>
      </w:r>
    </w:p>
    <w:p w14:paraId="7B6E6360" w14:textId="77777777" w:rsidR="00171381" w:rsidRDefault="00171381" w:rsidP="00171381">
      <w:pPr>
        <w:pStyle w:val="B1"/>
      </w:pPr>
      <w:r w:rsidRPr="00AB5FED">
        <w:t>1.</w:t>
      </w:r>
      <w:r w:rsidRPr="00AB5FED">
        <w:tab/>
        <w:t>MCPTT session is established between MCPTT clients (client A</w:t>
      </w:r>
      <w:r>
        <w:t>, client B</w:t>
      </w:r>
      <w:r w:rsidRPr="00AB5FED">
        <w:t xml:space="preserve"> and client </w:t>
      </w:r>
      <w:r>
        <w:t>C</w:t>
      </w:r>
      <w:r w:rsidRPr="00AB5FED">
        <w:t>) and MCPTT server.</w:t>
      </w:r>
    </w:p>
    <w:p w14:paraId="54E763E4" w14:textId="77777777" w:rsidR="00171381" w:rsidRPr="00AB5FED" w:rsidRDefault="00171381" w:rsidP="00171381">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BF01225" w14:textId="77777777" w:rsidR="00171381" w:rsidRPr="00AB5FED" w:rsidRDefault="00171381" w:rsidP="00171381">
      <w:pPr>
        <w:pStyle w:val="TH"/>
      </w:pPr>
      <w:r>
        <w:object w:dxaOrig="9180" w:dyaOrig="9816" w14:anchorId="46687489">
          <v:shape id="_x0000_i1097" type="#_x0000_t75" style="width:458.95pt;height:490.15pt" o:ole="">
            <v:imagedata r:id="rId150" o:title=""/>
          </v:shape>
          <o:OLEObject Type="Embed" ProgID="Visio.Drawing.15" ShapeID="_x0000_i1097" DrawAspect="Content" ObjectID="_1781508517" r:id="rId151"/>
        </w:object>
      </w:r>
    </w:p>
    <w:p w14:paraId="53F4F9FF" w14:textId="77777777" w:rsidR="00171381" w:rsidRPr="00AB5FED" w:rsidRDefault="00171381" w:rsidP="00171381">
      <w:pPr>
        <w:pStyle w:val="TF"/>
      </w:pPr>
      <w:r w:rsidRPr="00AB5FED">
        <w:t>Figure 10.9.1.3.1-1: Floor request, floor granted, floor taken during an MCPTT session</w:t>
      </w:r>
    </w:p>
    <w:p w14:paraId="78277C55" w14:textId="77777777" w:rsidR="00171381" w:rsidRPr="00AB5FED" w:rsidRDefault="00171381" w:rsidP="00171381">
      <w:pPr>
        <w:pStyle w:val="B1"/>
        <w:ind w:left="709" w:hanging="425"/>
      </w:pPr>
      <w:r w:rsidRPr="00AB5FED">
        <w:t>1.</w:t>
      </w:r>
      <w:r w:rsidRPr="00AB5FED">
        <w:tab/>
        <w:t>The floor control is established between the floor participants and floor control server. It is assumed that the floor is now in idle status.</w:t>
      </w:r>
    </w:p>
    <w:p w14:paraId="1DD9BAC6" w14:textId="77777777" w:rsidR="00171381" w:rsidRPr="00AB5FED" w:rsidRDefault="00171381" w:rsidP="00171381">
      <w:pPr>
        <w:pStyle w:val="B1"/>
        <w:ind w:left="709" w:hanging="425"/>
      </w:pPr>
      <w:r w:rsidRPr="00AB5FED">
        <w:t>2.</w:t>
      </w:r>
      <w:r w:rsidRPr="00AB5FED">
        <w:tab/>
        <w:t xml:space="preserve">Floor participant A wants to send voice media over the session. </w:t>
      </w:r>
    </w:p>
    <w:p w14:paraId="44DEF501" w14:textId="77777777" w:rsidR="00171381" w:rsidRPr="00AB5FED" w:rsidRDefault="00171381" w:rsidP="00171381">
      <w:pPr>
        <w:pStyle w:val="B1"/>
        <w:ind w:left="709" w:hanging="425"/>
      </w:pPr>
      <w:r w:rsidRPr="00AB5FED">
        <w:t>3.</w:t>
      </w:r>
      <w:r w:rsidRPr="00AB5FED">
        <w:tab/>
        <w:t>Floor participant A sends a floor request message to floor control server which includes floor priority and other information as necessary.</w:t>
      </w:r>
    </w:p>
    <w:p w14:paraId="3869EE3F" w14:textId="77777777" w:rsidR="00171381" w:rsidRPr="00AB5FED" w:rsidRDefault="00171381" w:rsidP="00171381">
      <w:pPr>
        <w:pStyle w:val="B1"/>
        <w:ind w:left="709" w:hanging="425"/>
      </w:pPr>
      <w:r w:rsidRPr="00AB5FED">
        <w:t>4.</w:t>
      </w:r>
      <w:r w:rsidRPr="00AB5FED">
        <w:tab/>
        <w:t>Floor control server makes the determination on what action (grant, deny, or queue) to take on the request based on criteria (e.g., floor priority, participant type) and determines to accept the floor request from floor participant A. The floor control server may limit the time a user talks (hold the floor) as allowed by the configuration.</w:t>
      </w:r>
    </w:p>
    <w:p w14:paraId="52E5BA48" w14:textId="77777777" w:rsidR="00171381" w:rsidRPr="00AB5FED" w:rsidRDefault="00171381" w:rsidP="00171381">
      <w:pPr>
        <w:pStyle w:val="B1"/>
        <w:ind w:left="709" w:hanging="425"/>
      </w:pPr>
      <w:r w:rsidRPr="00AB5FED">
        <w:t>5a.</w:t>
      </w:r>
      <w:r w:rsidRPr="00AB5FED">
        <w:tab/>
        <w:t>Floor control server responds with a floor granted message to floor participant A including the maximum floor granted duration e.g., if no other floor participant has the permission for transmission.</w:t>
      </w:r>
    </w:p>
    <w:p w14:paraId="52283C5D" w14:textId="77777777" w:rsidR="00171381" w:rsidRDefault="00171381" w:rsidP="00171381">
      <w:pPr>
        <w:pStyle w:val="B1"/>
        <w:ind w:left="709" w:hanging="425"/>
      </w:pPr>
      <w:r w:rsidRPr="00AB5FED">
        <w:lastRenderedPageBreak/>
        <w:t>5b.</w:t>
      </w:r>
      <w:r w:rsidRPr="00AB5FED">
        <w:tab/>
        <w:t>Floor control server sends a floor taken message to the other floor participant (floor participant B) including information about who is granted the floor.</w:t>
      </w:r>
      <w:r w:rsidRPr="005014F9">
        <w:t xml:space="preserve"> </w:t>
      </w:r>
    </w:p>
    <w:p w14:paraId="6CA09E50" w14:textId="77777777" w:rsidR="00171381" w:rsidRPr="00AB5FED" w:rsidRDefault="00171381" w:rsidP="00171381">
      <w:pPr>
        <w:pStyle w:val="B1"/>
        <w:ind w:left="709" w:hanging="425"/>
      </w:pPr>
      <w:r>
        <w:t>5c.</w:t>
      </w:r>
      <w:r>
        <w:tab/>
        <w:t>Floor participant A sends a floor acknowledgement if indicated to do so by the floor granted message.</w:t>
      </w:r>
    </w:p>
    <w:p w14:paraId="68E65DCB" w14:textId="77777777" w:rsidR="00171381" w:rsidRPr="00AB5FED" w:rsidRDefault="00171381" w:rsidP="00171381">
      <w:pPr>
        <w:pStyle w:val="B1"/>
        <w:ind w:left="709" w:hanging="425"/>
      </w:pPr>
      <w:r>
        <w:t>5d.</w:t>
      </w:r>
      <w:r>
        <w:tab/>
        <w:t>Floor participant B sends a floor acknowledgement if indicated to do so by the floor taken message.</w:t>
      </w:r>
    </w:p>
    <w:p w14:paraId="68A922F7" w14:textId="77777777" w:rsidR="00171381" w:rsidRDefault="00171381" w:rsidP="00171381">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3BAF3EFD" w14:textId="77777777" w:rsidR="00171381" w:rsidRDefault="00171381" w:rsidP="00171381">
      <w:pPr>
        <w:pStyle w:val="B1"/>
        <w:ind w:left="709" w:hanging="425"/>
      </w:pPr>
      <w:r>
        <w:t>5f.</w:t>
      </w:r>
      <w:r>
        <w:tab/>
        <w:t>Floor participant C sends a floor acknowledgement if indicated to do so by the floor taken message.</w:t>
      </w:r>
    </w:p>
    <w:p w14:paraId="4D1040E8" w14:textId="77777777" w:rsidR="00171381" w:rsidRPr="00AB5FED" w:rsidRDefault="00171381" w:rsidP="00171381">
      <w:pPr>
        <w:pStyle w:val="B1"/>
        <w:ind w:left="709" w:hanging="425"/>
      </w:pPr>
      <w:r w:rsidRPr="00AB5FED">
        <w:t>6a.</w:t>
      </w:r>
      <w:r w:rsidRPr="00AB5FED">
        <w:tab/>
        <w:t>The floor granted shall cause the user of UE A where the floor participant A is located to be notified.</w:t>
      </w:r>
    </w:p>
    <w:p w14:paraId="0396EBB0" w14:textId="77777777" w:rsidR="00171381" w:rsidRPr="00AB5FED" w:rsidRDefault="00171381" w:rsidP="00171381">
      <w:pPr>
        <w:pStyle w:val="B1"/>
        <w:ind w:left="709" w:hanging="425"/>
      </w:pPr>
      <w:r w:rsidRPr="00AB5FED">
        <w:t>6b.</w:t>
      </w:r>
      <w:r w:rsidRPr="00AB5FED">
        <w:tab/>
        <w:t>The receipt of the floor taken may be used to inform the user of UE B where the floor participant B is located.</w:t>
      </w:r>
    </w:p>
    <w:p w14:paraId="4FDC6586" w14:textId="77777777" w:rsidR="00171381" w:rsidRPr="00AB5FED" w:rsidRDefault="00171381" w:rsidP="00171381">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52FB46C" w14:textId="77777777" w:rsidR="00171381" w:rsidRPr="00AB5FED" w:rsidRDefault="00171381" w:rsidP="00171381">
      <w:pPr>
        <w:pStyle w:val="B1"/>
        <w:ind w:left="709" w:hanging="425"/>
      </w:pPr>
      <w:r w:rsidRPr="00AB5FED">
        <w:t>7.</w:t>
      </w:r>
      <w:r w:rsidRPr="00AB5FED">
        <w:tab/>
        <w:t>Floor participant A starts sending voice media over the session established beforehand.</w:t>
      </w:r>
    </w:p>
    <w:p w14:paraId="22297EE9" w14:textId="77777777" w:rsidR="00171381" w:rsidRPr="00AB5FED" w:rsidRDefault="00171381" w:rsidP="00171381">
      <w:pPr>
        <w:pStyle w:val="NO"/>
        <w:ind w:left="709" w:hanging="425"/>
      </w:pPr>
      <w:r w:rsidRPr="00AB5FED">
        <w:t>NOTE</w:t>
      </w:r>
      <w:r>
        <w:t xml:space="preserve"> 1</w:t>
      </w:r>
      <w:r w:rsidRPr="00AB5FED">
        <w:t>:</w:t>
      </w:r>
      <w:r w:rsidRPr="00AB5FED">
        <w:tab/>
        <w:t xml:space="preserve">Voice media can continue to be sent while steps 8 through 11 occur. </w:t>
      </w:r>
    </w:p>
    <w:p w14:paraId="2CF664CC" w14:textId="77777777" w:rsidR="00171381" w:rsidRPr="00AB5FED" w:rsidRDefault="00171381" w:rsidP="00171381">
      <w:pPr>
        <w:pStyle w:val="B1"/>
        <w:ind w:left="709" w:hanging="425"/>
      </w:pPr>
      <w:r w:rsidRPr="00AB5FED">
        <w:t>8.</w:t>
      </w:r>
      <w:r w:rsidRPr="00AB5FED">
        <w:tab/>
        <w:t>Suppose there are one or more users requesting to talk at this time, the floor request(s) are queued as decided by floor control server e.g., based on floor priority.</w:t>
      </w:r>
    </w:p>
    <w:p w14:paraId="0385A9C6" w14:textId="77777777" w:rsidR="00171381" w:rsidRPr="00AB5FED" w:rsidRDefault="00171381" w:rsidP="00171381">
      <w:pPr>
        <w:pStyle w:val="B1"/>
        <w:ind w:left="709" w:hanging="425"/>
      </w:pPr>
      <w:r w:rsidRPr="00AB5FED">
        <w:t>9.</w:t>
      </w:r>
      <w:r w:rsidRPr="00AB5FED">
        <w:tab/>
        <w:t>Floor participant B sends a floor request message.</w:t>
      </w:r>
    </w:p>
    <w:p w14:paraId="39CEC53B" w14:textId="77777777" w:rsidR="00171381" w:rsidRPr="00AB5FED" w:rsidRDefault="00171381" w:rsidP="00171381">
      <w:pPr>
        <w:pStyle w:val="B1"/>
        <w:ind w:left="709" w:hanging="425"/>
      </w:pPr>
      <w:r w:rsidRPr="00AB5FED">
        <w:t>10.</w:t>
      </w:r>
      <w:r w:rsidRPr="00AB5FED">
        <w:tab/>
        <w:t>Floor control server queues the request of floor participant B.</w:t>
      </w:r>
    </w:p>
    <w:p w14:paraId="4C713A08" w14:textId="77777777" w:rsidR="00171381" w:rsidRDefault="00171381" w:rsidP="00171381">
      <w:pPr>
        <w:pStyle w:val="B1"/>
        <w:ind w:left="709" w:hanging="425"/>
      </w:pPr>
      <w:r w:rsidRPr="00AB5FED">
        <w:t>11</w:t>
      </w:r>
      <w:r>
        <w:t>a</w:t>
      </w:r>
      <w:r w:rsidRPr="00AB5FED">
        <w:t>.</w:t>
      </w:r>
      <w:r w:rsidRPr="00AB5FED">
        <w:tab/>
        <w:t>Floor control server sends queue position info to floor participant B.</w:t>
      </w:r>
    </w:p>
    <w:p w14:paraId="2ECC1754" w14:textId="77777777" w:rsidR="00171381" w:rsidRPr="00AB5FED" w:rsidRDefault="00171381" w:rsidP="00171381">
      <w:pPr>
        <w:pStyle w:val="B1"/>
        <w:ind w:left="709" w:hanging="425"/>
      </w:pPr>
      <w:r>
        <w:t>11b.</w:t>
      </w:r>
      <w:r>
        <w:tab/>
        <w:t>Floor participant B sends a floor acknowledgement if indicated to do so by the queue position info message.</w:t>
      </w:r>
    </w:p>
    <w:p w14:paraId="66A7C3DC" w14:textId="77777777" w:rsidR="00171381" w:rsidRPr="00994211" w:rsidRDefault="00171381" w:rsidP="00171381">
      <w:pPr>
        <w:pStyle w:val="B1"/>
        <w:ind w:left="709" w:hanging="425"/>
      </w:pPr>
      <w:bookmarkStart w:id="1178" w:name="_Toc477419466"/>
      <w:bookmarkStart w:id="1179" w:name="_Toc428365145"/>
      <w:bookmarkStart w:id="1180" w:name="_Toc433209821"/>
      <w:bookmarkStart w:id="1181" w:name="_Toc460616159"/>
      <w:bookmarkStart w:id="1182"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4D11C0AA" w14:textId="77777777" w:rsidR="00171381" w:rsidRPr="00994211" w:rsidRDefault="00171381" w:rsidP="00171381">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3D190942" w14:textId="77777777" w:rsidR="00171381" w:rsidRDefault="00171381" w:rsidP="00171381">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0484F81B" w14:textId="77777777" w:rsidR="00171381" w:rsidRPr="00AB5FED" w:rsidRDefault="00171381" w:rsidP="00171381">
      <w:pPr>
        <w:pStyle w:val="Heading5"/>
      </w:pPr>
      <w:bookmarkStart w:id="1183" w:name="_Toc170894665"/>
      <w:r w:rsidRPr="00AB5FED">
        <w:t>10.9.1.3.1</w:t>
      </w:r>
      <w:r>
        <w:t>a</w:t>
      </w:r>
      <w:r w:rsidRPr="00AB5FED">
        <w:tab/>
        <w:t xml:space="preserve">Floor request, floor granted and </w:t>
      </w:r>
      <w:r>
        <w:t xml:space="preserve">multi-talker </w:t>
      </w:r>
      <w:r w:rsidRPr="00AB5FED">
        <w:t>floor taken during an MCPTT session</w:t>
      </w:r>
      <w:bookmarkEnd w:id="1178"/>
      <w:r>
        <w:t xml:space="preserve"> </w:t>
      </w:r>
      <w:bookmarkStart w:id="1184" w:name="_Hlk493574893"/>
      <w:r>
        <w:t>enhanced with multi-talker control</w:t>
      </w:r>
      <w:bookmarkEnd w:id="1183"/>
      <w:bookmarkEnd w:id="1184"/>
    </w:p>
    <w:p w14:paraId="7C2ED016" w14:textId="77777777" w:rsidR="00171381" w:rsidRPr="00AB5FED" w:rsidRDefault="00171381" w:rsidP="00171381">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2AF1E99C" w14:textId="77777777" w:rsidR="00171381" w:rsidRPr="00AB5FED" w:rsidRDefault="00171381" w:rsidP="00171381">
      <w:r w:rsidRPr="00AB5FED">
        <w:t>Pre-condition</w:t>
      </w:r>
      <w:r>
        <w:t>s</w:t>
      </w:r>
      <w:r w:rsidRPr="00AB5FED">
        <w:t>:</w:t>
      </w:r>
    </w:p>
    <w:p w14:paraId="1D9BC4D7"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7BDB244C" w14:textId="77777777" w:rsidR="00171381" w:rsidRDefault="00171381" w:rsidP="00171381">
      <w:pPr>
        <w:pStyle w:val="B1"/>
      </w:pPr>
      <w:r w:rsidRPr="00B54D52">
        <w:t>2.</w:t>
      </w:r>
      <w:r w:rsidRPr="00B54D52">
        <w:tab/>
        <w:t>MCPTT session is established between MCPTT clients (client A, client B and client C) and MCPTT server.</w:t>
      </w:r>
    </w:p>
    <w:p w14:paraId="210C80A8" w14:textId="77777777" w:rsidR="00171381" w:rsidRPr="00AB5FED" w:rsidRDefault="00171381" w:rsidP="00171381">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77B0690C" w14:textId="0F484601" w:rsidR="00171381" w:rsidRDefault="00856460" w:rsidP="00171381">
      <w:pPr>
        <w:pStyle w:val="TH"/>
      </w:pPr>
      <w:r>
        <w:object w:dxaOrig="11943" w:dyaOrig="7035" w14:anchorId="18B10F11">
          <v:shape id="_x0000_i1098" type="#_x0000_t75" style="width:481.3pt;height:283.75pt" o:ole="">
            <v:imagedata r:id="rId152" o:title=""/>
          </v:shape>
          <o:OLEObject Type="Embed" ProgID="Visio.Drawing.11" ShapeID="_x0000_i1098" DrawAspect="Content" ObjectID="_1781508518" r:id="rId153"/>
        </w:object>
      </w:r>
    </w:p>
    <w:p w14:paraId="45BADE28" w14:textId="77777777" w:rsidR="00171381" w:rsidRPr="00AB5FED" w:rsidRDefault="00171381" w:rsidP="00171381">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2CE9747B" w14:textId="77777777" w:rsidR="00171381" w:rsidRPr="00265D6A" w:rsidRDefault="00171381" w:rsidP="00171381">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13266542" w14:textId="77777777" w:rsidR="00171381" w:rsidRPr="00265D6A" w:rsidRDefault="00171381" w:rsidP="00171381">
      <w:pPr>
        <w:pStyle w:val="B1"/>
      </w:pPr>
      <w:r w:rsidRPr="00265D6A">
        <w:t>2.</w:t>
      </w:r>
      <w:r w:rsidRPr="00265D6A">
        <w:tab/>
        <w:t>Floor participant A wants to send voice media over the session.</w:t>
      </w:r>
    </w:p>
    <w:p w14:paraId="43074EE5" w14:textId="77777777" w:rsidR="00171381" w:rsidRDefault="00171381" w:rsidP="00171381">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0A6A90B2" w14:textId="77777777" w:rsidR="00171381" w:rsidRPr="00265D6A" w:rsidRDefault="00171381" w:rsidP="00171381">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53DA68D" w14:textId="77777777" w:rsidR="00171381" w:rsidRPr="00265D6A" w:rsidRDefault="00171381" w:rsidP="00171381">
      <w:pPr>
        <w:pStyle w:val="B1"/>
      </w:pPr>
      <w:r w:rsidRPr="00265D6A">
        <w:t>5a.</w:t>
      </w:r>
      <w:r w:rsidRPr="00265D6A">
        <w:tab/>
        <w:t>Floor control server responds with a floor granted message to floor participant A.</w:t>
      </w:r>
    </w:p>
    <w:p w14:paraId="192B374E" w14:textId="77777777" w:rsidR="00171381" w:rsidRPr="00265D6A" w:rsidRDefault="00171381" w:rsidP="00171381">
      <w:pPr>
        <w:pStyle w:val="B1"/>
      </w:pPr>
      <w:r w:rsidRPr="00265D6A">
        <w:t>5b.</w:t>
      </w:r>
      <w:r w:rsidRPr="00265D6A">
        <w:tab/>
        <w:t xml:space="preserve">Floor control server sends a </w:t>
      </w:r>
      <w:r>
        <w:t xml:space="preserve">multi-talker </w:t>
      </w:r>
      <w:r w:rsidRPr="00265D6A">
        <w:t>floor taken message to floor participant B.</w:t>
      </w:r>
    </w:p>
    <w:p w14:paraId="29F57B23" w14:textId="77777777" w:rsidR="00171381" w:rsidRPr="00265D6A" w:rsidRDefault="00171381" w:rsidP="00171381">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4981B259" w14:textId="77777777" w:rsidR="00171381" w:rsidRPr="00265D6A" w:rsidRDefault="00171381" w:rsidP="00171381">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0FA3E8DC" w14:textId="77777777" w:rsidR="00171381" w:rsidRPr="00265D6A" w:rsidRDefault="00171381" w:rsidP="00171381">
      <w:pPr>
        <w:pStyle w:val="B1"/>
      </w:pPr>
      <w:r w:rsidRPr="00265D6A">
        <w:t>6a.</w:t>
      </w:r>
      <w:r w:rsidRPr="00265D6A">
        <w:tab/>
        <w:t>The floor granted shall cause the user of UE A, where the floor participant A is located, to be notified.</w:t>
      </w:r>
    </w:p>
    <w:p w14:paraId="1E290250" w14:textId="77777777" w:rsidR="00171381" w:rsidRPr="003E44F1" w:rsidRDefault="00171381" w:rsidP="00171381">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264A67FE" w14:textId="77777777" w:rsidR="00171381" w:rsidRPr="00265D6A" w:rsidRDefault="00171381" w:rsidP="00171381">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0F844634" w14:textId="77777777" w:rsidR="00171381" w:rsidRPr="00265D6A" w:rsidRDefault="00171381" w:rsidP="00171381">
      <w:pPr>
        <w:pStyle w:val="B1"/>
      </w:pPr>
      <w:r w:rsidRPr="00265D6A">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608604F1" w14:textId="77777777" w:rsidR="00171381" w:rsidRDefault="00171381" w:rsidP="00171381">
      <w:pPr>
        <w:pStyle w:val="NO"/>
      </w:pPr>
      <w:r w:rsidRPr="005A1FCF">
        <w:t>NOTE:</w:t>
      </w:r>
      <w:r w:rsidRPr="005A1FCF">
        <w:tab/>
        <w:t>Floor control is independent from whether audio mixing is performed by the MCPTT server or by the UE.</w:t>
      </w:r>
    </w:p>
    <w:p w14:paraId="10787968" w14:textId="77777777" w:rsidR="00171381" w:rsidRPr="00AB5FED" w:rsidRDefault="00171381" w:rsidP="00171381">
      <w:pPr>
        <w:pStyle w:val="Heading5"/>
      </w:pPr>
      <w:bookmarkStart w:id="1185" w:name="_Toc170894666"/>
      <w:r w:rsidRPr="00AB5FED">
        <w:lastRenderedPageBreak/>
        <w:t>10.9.1.3.2</w:t>
      </w:r>
      <w:r w:rsidRPr="00AB5FED">
        <w:tab/>
        <w:t>Floor override</w:t>
      </w:r>
      <w:bookmarkEnd w:id="1179"/>
      <w:bookmarkEnd w:id="1180"/>
      <w:bookmarkEnd w:id="1181"/>
      <w:bookmarkEnd w:id="1182"/>
      <w:bookmarkEnd w:id="1185"/>
      <w:r w:rsidRPr="00AB5FED">
        <w:t xml:space="preserve"> </w:t>
      </w:r>
    </w:p>
    <w:p w14:paraId="78D634D0" w14:textId="77777777" w:rsidR="00171381" w:rsidRPr="00AB5FED" w:rsidRDefault="00171381" w:rsidP="00171381">
      <w:pPr>
        <w:pStyle w:val="Heading6"/>
        <w:rPr>
          <w:lang w:eastAsia="en-GB"/>
        </w:rPr>
      </w:pPr>
      <w:bookmarkStart w:id="1186" w:name="_Toc433209822"/>
      <w:bookmarkStart w:id="1187" w:name="_Toc460616160"/>
      <w:bookmarkStart w:id="1188" w:name="_Toc460617021"/>
      <w:bookmarkStart w:id="1189" w:name="_Toc170894667"/>
      <w:r w:rsidRPr="00AB5FED">
        <w:rPr>
          <w:lang w:eastAsia="en-GB"/>
        </w:rPr>
        <w:t>10.9.1.3.2.1</w:t>
      </w:r>
      <w:r w:rsidRPr="00AB5FED">
        <w:rPr>
          <w:lang w:eastAsia="en-GB"/>
        </w:rPr>
        <w:tab/>
        <w:t>Floor override using floor revoked (also floor rejected) during an MCPTT session</w:t>
      </w:r>
      <w:bookmarkEnd w:id="1186"/>
      <w:bookmarkEnd w:id="1187"/>
      <w:bookmarkEnd w:id="1188"/>
      <w:bookmarkEnd w:id="1189"/>
    </w:p>
    <w:p w14:paraId="4CB50BF1" w14:textId="77777777" w:rsidR="00171381" w:rsidRPr="00AB5FED" w:rsidRDefault="00171381" w:rsidP="00171381">
      <w:r w:rsidRPr="00AB5FED">
        <w:t>Figure 10.9.1.3.2.1-1 shows the high level procedure that the floor control is conducted for the MCPTT session already established between the floor participant (with floor granted to floor participant B) and the floor control server (with an override based on priority). Only two UEs involved in the session are shown for the simplicity.</w:t>
      </w:r>
    </w:p>
    <w:bookmarkStart w:id="1190" w:name="_MON_1500190652"/>
    <w:bookmarkEnd w:id="1190"/>
    <w:p w14:paraId="58980A78" w14:textId="77777777" w:rsidR="00171381" w:rsidRPr="00AB5FED" w:rsidRDefault="00171381" w:rsidP="00171381">
      <w:pPr>
        <w:pStyle w:val="TH"/>
      </w:pPr>
      <w:r w:rsidRPr="00AB5FED">
        <w:object w:dxaOrig="7680" w:dyaOrig="8021" w14:anchorId="5E066FAF">
          <v:shape id="_x0000_i1099" type="#_x0000_t75" style="width:385.8pt;height:401.6pt" o:ole="">
            <v:imagedata r:id="rId154" o:title=""/>
          </v:shape>
          <o:OLEObject Type="Embed" ProgID="Visio.Drawing.11" ShapeID="_x0000_i1099" DrawAspect="Content" ObjectID="_1781508519" r:id="rId155"/>
        </w:object>
      </w:r>
    </w:p>
    <w:p w14:paraId="5BD68957" w14:textId="77777777" w:rsidR="00171381" w:rsidRPr="00AB5FED" w:rsidRDefault="00171381" w:rsidP="00171381">
      <w:pPr>
        <w:pStyle w:val="TF"/>
      </w:pPr>
      <w:r w:rsidRPr="00AB5FED">
        <w:t>Figure 10.9.1.3.2.1-1: Floor override using floor revoked (also floor rejected) during an MCPTT session</w:t>
      </w:r>
    </w:p>
    <w:p w14:paraId="505FB016" w14:textId="77777777" w:rsidR="00171381" w:rsidRPr="00AB5FED" w:rsidRDefault="00171381" w:rsidP="00171381">
      <w:pPr>
        <w:pStyle w:val="B1"/>
      </w:pPr>
      <w:r w:rsidRPr="00AB5FED">
        <w:t>1.</w:t>
      </w:r>
      <w:r w:rsidRPr="00AB5FED">
        <w:tab/>
        <w:t>It is assumed that floor participant B has been given floor and is transmitting voice media.</w:t>
      </w:r>
    </w:p>
    <w:p w14:paraId="01F321E6" w14:textId="77777777" w:rsidR="00171381" w:rsidRPr="00AB5FED" w:rsidRDefault="00171381" w:rsidP="00171381">
      <w:pPr>
        <w:pStyle w:val="B1"/>
      </w:pPr>
      <w:r w:rsidRPr="00AB5FED">
        <w:t>2.</w:t>
      </w:r>
      <w:r w:rsidRPr="00AB5FED">
        <w:tab/>
        <w:t xml:space="preserve">Floor participant A having a priority which is relatively higher than that of floor participant B wants to send voice media over the session. </w:t>
      </w:r>
    </w:p>
    <w:p w14:paraId="6768293A"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22028A83" w14:textId="77777777" w:rsidR="00171381" w:rsidRPr="00AB5FED" w:rsidRDefault="00171381" w:rsidP="00171381">
      <w:pPr>
        <w:pStyle w:val="B1"/>
      </w:pPr>
      <w:r w:rsidRPr="00AB5FED">
        <w:t>4.</w:t>
      </w:r>
      <w:r w:rsidRPr="00AB5FED">
        <w:tab/>
        <w:t>The floor control server determines to accept the floor request from floor participant A based on arbitration result e.g., according to the priority information that is received in the floor request message. The floor control server sends a floor revoked message to floor participant B stopping the voice media transmission from floor participant B.</w:t>
      </w:r>
    </w:p>
    <w:p w14:paraId="56889868" w14:textId="77777777" w:rsidR="00171381" w:rsidRPr="00AB5FED" w:rsidRDefault="00171381" w:rsidP="00171381">
      <w:pPr>
        <w:pStyle w:val="B1"/>
      </w:pPr>
      <w:r w:rsidRPr="00AB5FED">
        <w:t>5.</w:t>
      </w:r>
      <w:r w:rsidRPr="00AB5FED">
        <w:tab/>
        <w:t>The user of floor participant B may be notified that the floor is revoked.</w:t>
      </w:r>
    </w:p>
    <w:p w14:paraId="514BBF4C" w14:textId="77777777" w:rsidR="00171381" w:rsidRPr="00AB5FED" w:rsidRDefault="00171381" w:rsidP="00171381">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61F6A791" w14:textId="77777777" w:rsidR="00171381" w:rsidRPr="00AB5FED" w:rsidRDefault="00171381" w:rsidP="00171381">
      <w:pPr>
        <w:pStyle w:val="B1"/>
      </w:pPr>
      <w:r w:rsidRPr="00AB5FED">
        <w:lastRenderedPageBreak/>
        <w:t>7. The user of floor participant A may be notified that he is granted the floor. Similarly, the user of floor participant B may be notified who is granted the floor.</w:t>
      </w:r>
    </w:p>
    <w:p w14:paraId="4E87412A" w14:textId="77777777" w:rsidR="00171381" w:rsidRPr="00AB5FED" w:rsidRDefault="00171381" w:rsidP="00171381">
      <w:pPr>
        <w:pStyle w:val="B1"/>
      </w:pPr>
      <w:r w:rsidRPr="00AB5FED">
        <w:t>8.</w:t>
      </w:r>
      <w:r w:rsidRPr="00AB5FED">
        <w:tab/>
        <w:t>Floor participant A starts sending voice media over the session established beforehand.</w:t>
      </w:r>
    </w:p>
    <w:p w14:paraId="35DBB9C8" w14:textId="77777777" w:rsidR="00171381" w:rsidRPr="00AB5FED" w:rsidRDefault="00171381" w:rsidP="00171381">
      <w:pPr>
        <w:pStyle w:val="B1"/>
      </w:pPr>
      <w:r w:rsidRPr="00AB5FED">
        <w:t>9.</w:t>
      </w:r>
      <w:r w:rsidRPr="00AB5FED">
        <w:tab/>
        <w:t>Now floor participant B may want the floor to start sending voice media.</w:t>
      </w:r>
    </w:p>
    <w:p w14:paraId="4972F91C" w14:textId="77777777" w:rsidR="00171381" w:rsidRPr="00AB5FED" w:rsidRDefault="00171381" w:rsidP="00171381">
      <w:pPr>
        <w:pStyle w:val="B1"/>
      </w:pPr>
      <w:r w:rsidRPr="00AB5FED">
        <w:t>10.</w:t>
      </w:r>
      <w:r w:rsidRPr="00AB5FED">
        <w:tab/>
        <w:t>Floor participant B sends a floor request message to floor control server which may include priority information.</w:t>
      </w:r>
    </w:p>
    <w:p w14:paraId="5ACB7DA3" w14:textId="77777777" w:rsidR="00171381" w:rsidRPr="00AB5FED" w:rsidRDefault="00171381" w:rsidP="00171381">
      <w:pPr>
        <w:pStyle w:val="B1"/>
      </w:pPr>
      <w:r w:rsidRPr="00AB5FED">
        <w:t>11.</w:t>
      </w:r>
      <w:r w:rsidRPr="00AB5FED">
        <w:tab/>
        <w:t xml:space="preserve">Floor control server determines whether to accept the floor request from floor participant B based on arbitration result e.g., according to the priority information that is received in the floor request message. </w:t>
      </w:r>
    </w:p>
    <w:p w14:paraId="4B9FC795" w14:textId="77777777" w:rsidR="00171381" w:rsidRPr="00AB5FED" w:rsidRDefault="00171381" w:rsidP="00171381">
      <w:pPr>
        <w:pStyle w:val="B1"/>
      </w:pPr>
      <w:r w:rsidRPr="00AB5FED">
        <w:t>12.</w:t>
      </w:r>
      <w:r w:rsidRPr="00AB5FED">
        <w:tab/>
        <w:t>The floor control server responds with a floor rejected message to floor participant B.</w:t>
      </w:r>
    </w:p>
    <w:p w14:paraId="4BB87226" w14:textId="77777777" w:rsidR="00171381" w:rsidRPr="00AB5FED" w:rsidRDefault="00171381" w:rsidP="00171381">
      <w:pPr>
        <w:pStyle w:val="B1"/>
      </w:pPr>
      <w:r w:rsidRPr="00AB5FED">
        <w:t>13.</w:t>
      </w:r>
      <w:r w:rsidRPr="00AB5FED">
        <w:tab/>
        <w:t>Floor participant B may be notified that he is rejected.</w:t>
      </w:r>
    </w:p>
    <w:p w14:paraId="7DFFFF88" w14:textId="77777777" w:rsidR="00171381" w:rsidRPr="00AB5FED" w:rsidRDefault="00171381" w:rsidP="00171381">
      <w:pPr>
        <w:pStyle w:val="Heading6"/>
      </w:pPr>
      <w:bookmarkStart w:id="1191" w:name="_Toc433209823"/>
      <w:bookmarkStart w:id="1192" w:name="_Toc460616161"/>
      <w:bookmarkStart w:id="1193" w:name="_Toc460617022"/>
      <w:bookmarkStart w:id="1194" w:name="_Toc428365146"/>
      <w:bookmarkStart w:id="1195" w:name="_Toc170894668"/>
      <w:r w:rsidRPr="00AB5FED">
        <w:t>10.9.1.3.2.2</w:t>
      </w:r>
      <w:r w:rsidRPr="00AB5FED">
        <w:tab/>
        <w:t>Floor override without using floor revoked during an MCPTT session</w:t>
      </w:r>
      <w:bookmarkEnd w:id="1191"/>
      <w:bookmarkEnd w:id="1192"/>
      <w:bookmarkEnd w:id="1193"/>
      <w:bookmarkEnd w:id="1195"/>
    </w:p>
    <w:p w14:paraId="60FAFB8A" w14:textId="77777777" w:rsidR="00171381" w:rsidRPr="00AB5FED" w:rsidRDefault="00171381" w:rsidP="00171381">
      <w:r w:rsidRPr="00AB5FED">
        <w:t>Figure 10.9.1.3.2.2-1 shows the high level procedure that the floor control is conducted for the MCPTT session already established between the floor participants (with floor granted to floor participant B) and the floor control server (with an override based on priority and configured to permit the transmission of the overridden floor participant B to continue). Only two UEs involved in the session are shown for the simplicity.</w:t>
      </w:r>
    </w:p>
    <w:p w14:paraId="1790D625" w14:textId="77777777" w:rsidR="00171381" w:rsidRPr="00AB5FED" w:rsidRDefault="00171381" w:rsidP="00171381">
      <w:r w:rsidRPr="00AB5FED">
        <w:t>Pre-conditions</w:t>
      </w:r>
    </w:p>
    <w:p w14:paraId="2A740A55" w14:textId="77777777" w:rsidR="00171381" w:rsidRPr="00AB5FED" w:rsidRDefault="00171381" w:rsidP="00171381">
      <w:pPr>
        <w:pStyle w:val="B1"/>
      </w:pPr>
      <w:r>
        <w:t>-</w:t>
      </w:r>
      <w:r>
        <w:tab/>
      </w:r>
      <w:r w:rsidRPr="00AB5FED">
        <w:t>The floor control server has been configured to support override.</w:t>
      </w:r>
    </w:p>
    <w:p w14:paraId="40BD1DE5" w14:textId="77777777" w:rsidR="00171381" w:rsidRPr="00AB5FED" w:rsidRDefault="00171381" w:rsidP="00171381">
      <w:pPr>
        <w:pStyle w:val="B1"/>
      </w:pPr>
      <w:r>
        <w:t>-</w:t>
      </w:r>
      <w:r>
        <w:tab/>
      </w:r>
      <w:r w:rsidRPr="00AB5FED">
        <w:t>The override supported in this case permits both the overridden floor participant and the overriding floor participant to be transmitting.</w:t>
      </w:r>
    </w:p>
    <w:p w14:paraId="3230AAD1" w14:textId="77777777" w:rsidR="00171381" w:rsidRPr="00AB5FED" w:rsidRDefault="00171381" w:rsidP="00171381">
      <w:pPr>
        <w:pStyle w:val="TH"/>
      </w:pPr>
      <w:r w:rsidRPr="00AB5FED">
        <w:object w:dxaOrig="9353" w:dyaOrig="6089" w14:anchorId="37F77FBD">
          <v:shape id="_x0000_i1100" type="#_x0000_t75" style="width:468.2pt;height:304.95pt" o:ole="">
            <v:imagedata r:id="rId156" o:title=""/>
          </v:shape>
          <o:OLEObject Type="Embed" ProgID="Visio.Drawing.11" ShapeID="_x0000_i1100" DrawAspect="Content" ObjectID="_1781508520" r:id="rId157"/>
        </w:object>
      </w:r>
    </w:p>
    <w:p w14:paraId="1015D87D" w14:textId="77777777" w:rsidR="00171381" w:rsidRPr="00AB5FED" w:rsidRDefault="00171381" w:rsidP="00171381">
      <w:pPr>
        <w:pStyle w:val="TF"/>
      </w:pPr>
      <w:r w:rsidRPr="00AB5FED">
        <w:t>Figure 10.9.1.3.2.2-1: Floor override (overridden continues to transmit) during an MCPTT session</w:t>
      </w:r>
    </w:p>
    <w:p w14:paraId="311EEE9B" w14:textId="77777777" w:rsidR="00171381" w:rsidRPr="00AB5FED" w:rsidRDefault="00171381" w:rsidP="00171381">
      <w:pPr>
        <w:pStyle w:val="B1"/>
      </w:pPr>
      <w:r w:rsidRPr="00AB5FED">
        <w:t>1.</w:t>
      </w:r>
      <w:r w:rsidRPr="00AB5FED">
        <w:tab/>
        <w:t>It is assumed that floor participant B has been given the floor and is transmitting voice media.</w:t>
      </w:r>
    </w:p>
    <w:p w14:paraId="0AB476D2" w14:textId="77777777" w:rsidR="00171381" w:rsidRPr="00AB5FED" w:rsidRDefault="00171381" w:rsidP="00171381">
      <w:pPr>
        <w:pStyle w:val="B1"/>
      </w:pPr>
      <w:r w:rsidRPr="00AB5FED">
        <w:t>2.</w:t>
      </w:r>
      <w:r w:rsidRPr="00AB5FED">
        <w:tab/>
        <w:t xml:space="preserve">Floor participant A having a floor priority which is relatively higher than that of floor participant B wants to send voice media over the session. </w:t>
      </w:r>
    </w:p>
    <w:p w14:paraId="483F06D8" w14:textId="77777777" w:rsidR="00171381" w:rsidRPr="00AB5FED" w:rsidRDefault="00171381" w:rsidP="00171381">
      <w:pPr>
        <w:pStyle w:val="B1"/>
      </w:pPr>
      <w:r w:rsidRPr="00AB5FED">
        <w:lastRenderedPageBreak/>
        <w:t>3.</w:t>
      </w:r>
      <w:r w:rsidRPr="00AB5FED">
        <w:tab/>
        <w:t xml:space="preserve">Floor participant A sends a floor request message to the floor control server. </w:t>
      </w:r>
    </w:p>
    <w:p w14:paraId="34F65AEB"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floor priority information that is received in the floor request message. </w:t>
      </w:r>
    </w:p>
    <w:p w14:paraId="6A0ACA07" w14:textId="77777777" w:rsidR="00171381" w:rsidRPr="00AB5FED" w:rsidRDefault="00171381" w:rsidP="00171381">
      <w:pPr>
        <w:pStyle w:val="B1"/>
      </w:pPr>
      <w:r w:rsidRPr="00AB5FED">
        <w:t>5a.</w:t>
      </w:r>
      <w:r w:rsidRPr="00AB5FED">
        <w:tab/>
        <w:t>Floor control server responds with a floor granted message to floor participant A.</w:t>
      </w:r>
    </w:p>
    <w:p w14:paraId="3AF55485" w14:textId="77777777" w:rsidR="00171381" w:rsidRPr="00AB5FED" w:rsidRDefault="00171381" w:rsidP="00171381">
      <w:pPr>
        <w:pStyle w:val="B1"/>
      </w:pPr>
      <w:r w:rsidRPr="00AB5FED">
        <w:t>5b. Floor control server sends a floor taken message to the other floor participants (including floor participant B). Floor participant B continues transmitting the (overridden) voice media transmission.</w:t>
      </w:r>
    </w:p>
    <w:p w14:paraId="70B85452" w14:textId="77777777" w:rsidR="00171381" w:rsidRPr="00AB5FED" w:rsidRDefault="00171381" w:rsidP="00171381">
      <w:pPr>
        <w:pStyle w:val="B1"/>
      </w:pPr>
      <w:r w:rsidRPr="00AB5FED">
        <w:t>NOTE 1:</w:t>
      </w:r>
      <w:r w:rsidRPr="00AB5FED">
        <w:tab/>
        <w:t>All other floor participants (not shown) that are part of this group call receive a floor taken message, so that the other floor participants learn who the newly granted talker (overriding) is.</w:t>
      </w:r>
    </w:p>
    <w:p w14:paraId="6A87BE1B" w14:textId="77777777" w:rsidR="00171381" w:rsidRPr="00AB5FED" w:rsidRDefault="00171381" w:rsidP="00171381">
      <w:pPr>
        <w:pStyle w:val="B1"/>
      </w:pPr>
      <w:r w:rsidRPr="00AB5FED">
        <w:t>6a.</w:t>
      </w:r>
      <w:r w:rsidRPr="00AB5FED">
        <w:tab/>
        <w:t>The floor granted causes the user of floor participant A to be notified.</w:t>
      </w:r>
    </w:p>
    <w:p w14:paraId="7494F66F" w14:textId="77777777" w:rsidR="00171381" w:rsidRPr="00AB5FED" w:rsidRDefault="00171381" w:rsidP="00171381">
      <w:pPr>
        <w:pStyle w:val="B1"/>
      </w:pPr>
      <w:r w:rsidRPr="00AB5FED">
        <w:t>6b.</w:t>
      </w:r>
      <w:r w:rsidRPr="00AB5FED">
        <w:tab/>
        <w:t>The user of floor participant B is notified of the status that the floor is now taken by floor participant A.</w:t>
      </w:r>
    </w:p>
    <w:p w14:paraId="11BEFE5B" w14:textId="77777777" w:rsidR="00171381" w:rsidRPr="00AB5FED" w:rsidRDefault="00171381" w:rsidP="00171381">
      <w:pPr>
        <w:pStyle w:val="B1"/>
      </w:pPr>
      <w:r w:rsidRPr="00AB5FED">
        <w:t>7.</w:t>
      </w:r>
      <w:r w:rsidRPr="00AB5FED">
        <w:tab/>
        <w:t>Floor participant A (overriding) starts sending voice media over the session established beforehand.</w:t>
      </w:r>
    </w:p>
    <w:p w14:paraId="6730B09D" w14:textId="77777777" w:rsidR="00171381" w:rsidRPr="00AB5FED" w:rsidRDefault="00171381" w:rsidP="00171381">
      <w:pPr>
        <w:pStyle w:val="B1"/>
      </w:pPr>
      <w:r w:rsidRPr="00AB5FED">
        <w:t>NOTE 2:</w:t>
      </w:r>
      <w:r w:rsidRPr="00AB5FED">
        <w:tab/>
        <w:t>Floor participant B is still sending voice (overridden). The list of floor participants that receive the overriding, overridden, or both transmissions is based on configuration.</w:t>
      </w:r>
    </w:p>
    <w:p w14:paraId="51F462C8" w14:textId="77777777" w:rsidR="00171381" w:rsidRPr="005A1FCF" w:rsidRDefault="00171381" w:rsidP="00FA4CA2">
      <w:pPr>
        <w:pStyle w:val="H6"/>
      </w:pPr>
      <w:bookmarkStart w:id="1196" w:name="_Toc493026948"/>
      <w:bookmarkStart w:id="1197" w:name="_Toc433209824"/>
      <w:bookmarkStart w:id="1198" w:name="_Toc460616162"/>
      <w:bookmarkStart w:id="1199" w:name="_Toc460617023"/>
      <w:r w:rsidRPr="005A1FCF">
        <w:t>10.9.1.3.2.3</w:t>
      </w:r>
      <w:r w:rsidRPr="005A1FCF">
        <w:tab/>
        <w:t>Floor override using floor revoked (also floor rejected) during an MCPTT session</w:t>
      </w:r>
      <w:bookmarkEnd w:id="1196"/>
      <w:r w:rsidRPr="005A1FCF">
        <w:t xml:space="preserve"> enhanced with multi-talker control</w:t>
      </w:r>
    </w:p>
    <w:p w14:paraId="277E7424" w14:textId="77777777" w:rsidR="00171381" w:rsidRPr="00C073AD" w:rsidRDefault="00171381" w:rsidP="00171381">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93A489E" w14:textId="77777777" w:rsidR="00171381" w:rsidRPr="00C073AD" w:rsidRDefault="00171381" w:rsidP="00171381">
      <w:r w:rsidRPr="00C073AD">
        <w:t>Pre-condition</w:t>
      </w:r>
      <w:r>
        <w:t>s</w:t>
      </w:r>
      <w:r w:rsidRPr="00C073AD">
        <w:t>:</w:t>
      </w:r>
    </w:p>
    <w:p w14:paraId="0C00B071" w14:textId="77777777" w:rsidR="00171381" w:rsidRPr="005A1FCF" w:rsidRDefault="00171381" w:rsidP="00171381">
      <w:pPr>
        <w:pStyle w:val="B1"/>
      </w:pPr>
      <w:r w:rsidRPr="005A1FCF">
        <w:t>1.</w:t>
      </w:r>
      <w:r w:rsidRPr="005A1FCF">
        <w:tab/>
        <w:t>The MCPTT group is configured to support multi-talker control.</w:t>
      </w:r>
    </w:p>
    <w:p w14:paraId="117D86C4"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17A7CB06" w14:textId="77777777" w:rsidR="00171381" w:rsidRDefault="00171381" w:rsidP="00171381">
      <w:pPr>
        <w:pStyle w:val="B1"/>
      </w:pPr>
      <w:r w:rsidRPr="005A1FCF">
        <w:t>3.</w:t>
      </w:r>
      <w:r w:rsidRPr="005A1FCF">
        <w:tab/>
        <w:t xml:space="preserve">The maximum number of simultaneous talkers is </w:t>
      </w:r>
      <w:r>
        <w:t>set to 2</w:t>
      </w:r>
      <w:r w:rsidRPr="005A1FCF">
        <w:t>.</w:t>
      </w:r>
    </w:p>
    <w:p w14:paraId="1B24530A" w14:textId="77777777" w:rsidR="00171381" w:rsidRPr="005A1FCF" w:rsidRDefault="00171381" w:rsidP="00171381">
      <w:pPr>
        <w:pStyle w:val="B1"/>
      </w:pPr>
      <w:r>
        <w:t>4.</w:t>
      </w:r>
      <w:r>
        <w:tab/>
        <w:t>The floor priority of floor participant A is higher than of floor participant B.</w:t>
      </w:r>
    </w:p>
    <w:p w14:paraId="5B926067" w14:textId="77777777" w:rsidR="00171381" w:rsidRPr="005A1FCF" w:rsidRDefault="00171381" w:rsidP="00171381">
      <w:pPr>
        <w:pStyle w:val="B1"/>
      </w:pPr>
      <w:r>
        <w:t>5</w:t>
      </w:r>
      <w:r w:rsidRPr="005A1FCF">
        <w:t>.</w:t>
      </w:r>
      <w:r w:rsidRPr="005A1FCF">
        <w:tab/>
        <w:t>The floor is granted to floor participant B</w:t>
      </w:r>
      <w:r>
        <w:t xml:space="preserve"> and floor participant C</w:t>
      </w:r>
      <w:r w:rsidRPr="005A1FCF">
        <w:t>.</w:t>
      </w:r>
    </w:p>
    <w:p w14:paraId="19892AFC" w14:textId="62B24CEC" w:rsidR="00171381" w:rsidRDefault="00856460" w:rsidP="00171381">
      <w:pPr>
        <w:pStyle w:val="TH"/>
      </w:pPr>
      <w:r>
        <w:object w:dxaOrig="12089" w:dyaOrig="10259" w14:anchorId="0D72016F">
          <v:shape id="_x0000_i1101" type="#_x0000_t75" style="width:500.55pt;height:424.7pt" o:ole="">
            <v:imagedata r:id="rId158" o:title=""/>
          </v:shape>
          <o:OLEObject Type="Embed" ProgID="Visio.Drawing.11" ShapeID="_x0000_i1101" DrawAspect="Content" ObjectID="_1781508521" r:id="rId159"/>
        </w:object>
      </w:r>
    </w:p>
    <w:p w14:paraId="3E42B7AD" w14:textId="77777777" w:rsidR="00171381" w:rsidRPr="005A1FCF" w:rsidRDefault="00171381" w:rsidP="00171381">
      <w:pPr>
        <w:pStyle w:val="TF"/>
      </w:pPr>
      <w:r w:rsidRPr="005A1FCF">
        <w:t>Figure 10.9.1.3.2.3-1: Floor override using floor revoked (also floor rejected) during an MCPTT session</w:t>
      </w:r>
    </w:p>
    <w:p w14:paraId="208D2F2E" w14:textId="77777777" w:rsidR="00171381" w:rsidRPr="005A1FCF" w:rsidRDefault="00171381" w:rsidP="00171381">
      <w:pPr>
        <w:pStyle w:val="B1"/>
      </w:pPr>
      <w:r w:rsidRPr="005A1FCF">
        <w:t>1.</w:t>
      </w:r>
      <w:r w:rsidRPr="005A1FCF">
        <w:tab/>
        <w:t xml:space="preserve">Floor participant B </w:t>
      </w:r>
      <w:r>
        <w:t>and floor participant C are</w:t>
      </w:r>
      <w:r w:rsidRPr="005A1FCF">
        <w:t xml:space="preserve"> sending voice media over the session established.</w:t>
      </w:r>
    </w:p>
    <w:p w14:paraId="6357CE8D" w14:textId="77777777" w:rsidR="00171381" w:rsidRPr="005A1FCF" w:rsidRDefault="00171381" w:rsidP="00171381">
      <w:pPr>
        <w:pStyle w:val="B1"/>
      </w:pPr>
      <w:r w:rsidRPr="005A1FCF">
        <w:t>2.</w:t>
      </w:r>
      <w:r w:rsidRPr="005A1FCF">
        <w:tab/>
        <w:t>Floor participant A wants to send voice media over the session.</w:t>
      </w:r>
    </w:p>
    <w:p w14:paraId="3A9BE511" w14:textId="77777777" w:rsidR="00171381" w:rsidRPr="005A1FCF" w:rsidRDefault="00171381" w:rsidP="00171381">
      <w:pPr>
        <w:pStyle w:val="B1"/>
      </w:pPr>
      <w:r w:rsidRPr="005A1FCF">
        <w:t>3.</w:t>
      </w:r>
      <w:r w:rsidRPr="005A1FCF">
        <w:tab/>
        <w:t>Floor participant A wants to talk (i.e. send voice media) over the session. Floor participant A sends a floor request message to the floor control server.</w:t>
      </w:r>
    </w:p>
    <w:p w14:paraId="09AFA1F5" w14:textId="77777777" w:rsidR="00171381" w:rsidRPr="005A1FCF" w:rsidRDefault="00171381" w:rsidP="00171381">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31E4F33F" w14:textId="77777777" w:rsidR="00171381" w:rsidRPr="005A1FCF" w:rsidRDefault="00171381" w:rsidP="00171381">
      <w:pPr>
        <w:pStyle w:val="B1"/>
      </w:pPr>
      <w:r w:rsidRPr="005A1FCF">
        <w:t>5.</w:t>
      </w:r>
      <w:r w:rsidRPr="005A1FCF">
        <w:tab/>
        <w:t>The floor control server sends a floor revoked message to floor participant B stopping the voice media transmission of floor participant B.</w:t>
      </w:r>
    </w:p>
    <w:p w14:paraId="3754770D" w14:textId="77777777" w:rsidR="00171381" w:rsidRPr="005A1FCF" w:rsidRDefault="00171381" w:rsidP="00171381">
      <w:pPr>
        <w:pStyle w:val="B1"/>
      </w:pPr>
      <w:r w:rsidRPr="005A1FCF">
        <w:t>6.</w:t>
      </w:r>
      <w:r w:rsidRPr="005A1FCF">
        <w:tab/>
        <w:t>The user of floor participant B may be notified that the floor is revoked.</w:t>
      </w:r>
    </w:p>
    <w:p w14:paraId="3E680C48" w14:textId="77777777" w:rsidR="00171381" w:rsidRPr="005A1FCF" w:rsidRDefault="00171381" w:rsidP="00171381">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38AC08D6" w14:textId="77777777" w:rsidR="00171381" w:rsidRPr="005A1FCF" w:rsidRDefault="00171381" w:rsidP="00171381">
      <w:pPr>
        <w:pStyle w:val="B1"/>
      </w:pPr>
      <w:r w:rsidRPr="005A1FCF">
        <w:lastRenderedPageBreak/>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3ADBDC0C" w14:textId="77777777" w:rsidR="00171381" w:rsidRPr="005A1FCF" w:rsidRDefault="00171381" w:rsidP="00171381">
      <w:pPr>
        <w:pStyle w:val="B1"/>
      </w:pPr>
      <w:r w:rsidRPr="005A1FCF">
        <w:t>9.</w:t>
      </w:r>
      <w:r w:rsidRPr="005A1FCF">
        <w:tab/>
        <w:t>Floor participant A starts sending voice media over the session established beforehand.</w:t>
      </w:r>
    </w:p>
    <w:p w14:paraId="1F959E30" w14:textId="77777777" w:rsidR="00171381" w:rsidRPr="005A1FCF" w:rsidRDefault="00171381" w:rsidP="00171381">
      <w:pPr>
        <w:pStyle w:val="B1"/>
      </w:pPr>
      <w:r w:rsidRPr="005A1FCF">
        <w:t>10.</w:t>
      </w:r>
      <w:r w:rsidRPr="005A1FCF">
        <w:tab/>
        <w:t>Now floor participant B may want the floor to start sending voice media.</w:t>
      </w:r>
    </w:p>
    <w:p w14:paraId="49E26B82" w14:textId="77777777" w:rsidR="00171381" w:rsidRPr="005A1FCF" w:rsidRDefault="00171381" w:rsidP="00171381">
      <w:pPr>
        <w:pStyle w:val="B1"/>
      </w:pPr>
      <w:r w:rsidRPr="005A1FCF">
        <w:t>11.</w:t>
      </w:r>
      <w:r w:rsidRPr="005A1FCF">
        <w:tab/>
        <w:t>Floor participant B sends a floor request message to floor control server that may include participant priority information.</w:t>
      </w:r>
    </w:p>
    <w:p w14:paraId="0E432C6D" w14:textId="77777777" w:rsidR="00171381" w:rsidRPr="005A1FCF" w:rsidRDefault="00171381" w:rsidP="00171381">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420C0F0A" w14:textId="77777777" w:rsidR="00171381" w:rsidRPr="005A1FCF" w:rsidRDefault="00171381" w:rsidP="00171381">
      <w:pPr>
        <w:pStyle w:val="B1"/>
      </w:pPr>
      <w:r w:rsidRPr="005A1FCF">
        <w:t>13.</w:t>
      </w:r>
      <w:r w:rsidRPr="005A1FCF">
        <w:tab/>
        <w:t>The floor control server responds with a floor rejected message to floor participant B.</w:t>
      </w:r>
    </w:p>
    <w:p w14:paraId="63A9CA5F" w14:textId="77777777" w:rsidR="00171381" w:rsidRPr="005A1FCF" w:rsidRDefault="00171381" w:rsidP="00171381">
      <w:pPr>
        <w:pStyle w:val="B1"/>
      </w:pPr>
      <w:r w:rsidRPr="005A1FCF">
        <w:t>14.</w:t>
      </w:r>
      <w:r w:rsidRPr="005A1FCF">
        <w:tab/>
        <w:t>Floor participant B may be notified about the floor rejection.</w:t>
      </w:r>
    </w:p>
    <w:p w14:paraId="03C59341" w14:textId="77777777" w:rsidR="00171381" w:rsidRDefault="00171381" w:rsidP="00171381">
      <w:pPr>
        <w:pStyle w:val="NO"/>
      </w:pPr>
      <w:r w:rsidRPr="00C073AD">
        <w:t>NOTE:</w:t>
      </w:r>
      <w:r w:rsidRPr="00C073AD">
        <w:tab/>
      </w:r>
      <w:bookmarkStart w:id="1200" w:name="_Hlk493575116"/>
      <w:r>
        <w:t>F</w:t>
      </w:r>
      <w:r w:rsidRPr="00C073AD">
        <w:t>loor control procedure is independent from whether audio mixing is performed by the MCPTT server or by the UE.</w:t>
      </w:r>
      <w:bookmarkEnd w:id="1200"/>
    </w:p>
    <w:p w14:paraId="4DAED7F0" w14:textId="77777777" w:rsidR="00171381" w:rsidRPr="005A1FCF" w:rsidRDefault="00171381" w:rsidP="00FA4CA2">
      <w:pPr>
        <w:pStyle w:val="H6"/>
      </w:pPr>
      <w:r w:rsidRPr="005A1FCF">
        <w:t>10.9.1.3.2.</w:t>
      </w:r>
      <w:r>
        <w:t>4</w:t>
      </w:r>
      <w:r w:rsidRPr="005A1FCF">
        <w:tab/>
        <w:t xml:space="preserve">Floor </w:t>
      </w:r>
      <w:r>
        <w:t xml:space="preserve">release </w:t>
      </w:r>
      <w:r w:rsidRPr="005A1FCF">
        <w:t>during an MCPTT session enhanced with multi-talker control</w:t>
      </w:r>
    </w:p>
    <w:p w14:paraId="479EFC49" w14:textId="77777777" w:rsidR="00171381" w:rsidRPr="00C073AD" w:rsidRDefault="00171381" w:rsidP="001713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39415E27" w14:textId="77777777" w:rsidR="00171381" w:rsidRPr="00C073AD" w:rsidRDefault="00171381" w:rsidP="00171381">
      <w:r w:rsidRPr="00C073AD">
        <w:t>Pre-condition</w:t>
      </w:r>
      <w:r>
        <w:t>s</w:t>
      </w:r>
      <w:r w:rsidRPr="00C073AD">
        <w:t>:</w:t>
      </w:r>
    </w:p>
    <w:p w14:paraId="1BC5CBA5"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0E224BBE"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54C0607C" w14:textId="77777777" w:rsidR="00171381" w:rsidRPr="00AB5FED" w:rsidRDefault="00171381" w:rsidP="001713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7342522E" w14:textId="77777777" w:rsidR="00171381" w:rsidRPr="005A1FCF" w:rsidRDefault="00171381" w:rsidP="00171381">
      <w:pPr>
        <w:pStyle w:val="B1"/>
      </w:pPr>
    </w:p>
    <w:p w14:paraId="5257A672" w14:textId="6D3DF002" w:rsidR="00171381" w:rsidRDefault="00856460" w:rsidP="00171381">
      <w:pPr>
        <w:pStyle w:val="TH"/>
      </w:pPr>
      <w:r>
        <w:object w:dxaOrig="12085" w:dyaOrig="7380" w14:anchorId="40804A8D">
          <v:shape id="_x0000_i1102" type="#_x0000_t75" style="width:500.15pt;height:306.5pt" o:ole="">
            <v:imagedata r:id="rId160" o:title=""/>
          </v:shape>
          <o:OLEObject Type="Embed" ProgID="Visio.Drawing.11" ShapeID="_x0000_i1102" DrawAspect="Content" ObjectID="_1781508522" r:id="rId161"/>
        </w:object>
      </w:r>
    </w:p>
    <w:p w14:paraId="07994772" w14:textId="77777777" w:rsidR="00171381" w:rsidRPr="00994D4C" w:rsidRDefault="00171381" w:rsidP="00171381">
      <w:pPr>
        <w:pStyle w:val="TF"/>
      </w:pPr>
      <w:r w:rsidRPr="00A71B7E">
        <w:t>Figure 10.9.1.3.2.</w:t>
      </w:r>
      <w:r>
        <w:t>4</w:t>
      </w:r>
      <w:r w:rsidRPr="00994D4C">
        <w:t xml:space="preserve">-1: Floor </w:t>
      </w:r>
      <w:r>
        <w:t>release</w:t>
      </w:r>
      <w:r w:rsidRPr="00994D4C">
        <w:t xml:space="preserve"> during an MCPTT session</w:t>
      </w:r>
    </w:p>
    <w:p w14:paraId="1E56A6B3" w14:textId="77777777" w:rsidR="00171381" w:rsidRPr="005A1FCF" w:rsidRDefault="00171381" w:rsidP="001713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7D45E309" w14:textId="77777777" w:rsidR="00171381" w:rsidRPr="005A1FCF" w:rsidRDefault="00171381" w:rsidP="001713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7D23D171" w14:textId="77777777" w:rsidR="00171381" w:rsidRPr="005A1FCF" w:rsidRDefault="00171381" w:rsidP="00171381">
      <w:pPr>
        <w:pStyle w:val="B1"/>
      </w:pPr>
      <w:r w:rsidRPr="005A1FCF">
        <w:t>3.</w:t>
      </w:r>
      <w:r w:rsidRPr="005A1FCF">
        <w:tab/>
        <w:t xml:space="preserve">Floor participant A sends a floor </w:t>
      </w:r>
      <w:r>
        <w:t>release</w:t>
      </w:r>
      <w:r w:rsidRPr="005A1FCF">
        <w:t xml:space="preserve"> message to the floor control server.</w:t>
      </w:r>
    </w:p>
    <w:p w14:paraId="6226E1F2" w14:textId="77777777" w:rsidR="00171381" w:rsidRPr="005A1FCF" w:rsidRDefault="00171381" w:rsidP="001713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08B6F189" w14:textId="77777777" w:rsidR="00171381" w:rsidRPr="005A1FCF" w:rsidRDefault="00171381" w:rsidP="001713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6D5CC878" w14:textId="77777777" w:rsidR="00171381" w:rsidRPr="00857876" w:rsidRDefault="00171381" w:rsidP="001713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1B838A2C" w14:textId="77777777" w:rsidR="00171381" w:rsidRPr="00C073AD" w:rsidRDefault="00171381" w:rsidP="001713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20588716" w14:textId="77777777" w:rsidR="00171381" w:rsidRPr="00AB5FED" w:rsidRDefault="00171381" w:rsidP="00171381">
      <w:pPr>
        <w:pStyle w:val="Heading5"/>
      </w:pPr>
      <w:bookmarkStart w:id="1201" w:name="_Toc170894669"/>
      <w:r w:rsidRPr="00AB5FED">
        <w:t>10.9.1.3.3</w:t>
      </w:r>
      <w:r w:rsidRPr="00AB5FED">
        <w:tab/>
        <w:t>Queue position during an MCPTT session</w:t>
      </w:r>
      <w:bookmarkEnd w:id="1194"/>
      <w:bookmarkEnd w:id="1197"/>
      <w:bookmarkEnd w:id="1198"/>
      <w:bookmarkEnd w:id="1199"/>
      <w:bookmarkEnd w:id="1201"/>
      <w:r w:rsidRPr="00AB5FED">
        <w:t xml:space="preserve"> </w:t>
      </w:r>
    </w:p>
    <w:p w14:paraId="7F432D4E" w14:textId="77777777" w:rsidR="00171381" w:rsidRPr="00AB5FED" w:rsidRDefault="00171381" w:rsidP="00171381">
      <w:r w:rsidRPr="00AB5FED">
        <w:t>Figure 10.9.1.3.3-1 shows the high level procedure that the floor control is conducted for the MCPTT session already established between MCPTT clients (with floor granted to floor participant B) and server (with an override based on priority at floor control server). Only two UEs involved in the session are shown for the simplicity.</w:t>
      </w:r>
    </w:p>
    <w:p w14:paraId="4F2E1321" w14:textId="77777777" w:rsidR="00171381" w:rsidRPr="00AB5FED" w:rsidRDefault="00171381" w:rsidP="00171381">
      <w:pPr>
        <w:pStyle w:val="TH"/>
      </w:pPr>
      <w:r w:rsidRPr="00AB5FED">
        <w:object w:dxaOrig="9070" w:dyaOrig="5522" w14:anchorId="7224F034">
          <v:shape id="_x0000_i1103" type="#_x0000_t75" style="width:453.95pt;height:276.05pt" o:ole="">
            <v:imagedata r:id="rId162" o:title=""/>
          </v:shape>
          <o:OLEObject Type="Embed" ProgID="Visio.Drawing.11" ShapeID="_x0000_i1103" DrawAspect="Content" ObjectID="_1781508523" r:id="rId163"/>
        </w:object>
      </w:r>
    </w:p>
    <w:p w14:paraId="35A0B454" w14:textId="77777777" w:rsidR="00171381" w:rsidRPr="00AB5FED" w:rsidRDefault="00171381" w:rsidP="00171381">
      <w:pPr>
        <w:pStyle w:val="TF"/>
        <w:rPr>
          <w:lang w:val="en-US"/>
        </w:rPr>
      </w:pPr>
      <w:r w:rsidRPr="00AB5FED">
        <w:rPr>
          <w:lang w:val="en-US"/>
        </w:rPr>
        <w:t>Figure 10.9.1.3.3-1: Queue status during an MCPTT session</w:t>
      </w:r>
    </w:p>
    <w:p w14:paraId="7132BE19" w14:textId="77777777" w:rsidR="00171381" w:rsidRPr="00AB5FED" w:rsidRDefault="00171381" w:rsidP="00171381">
      <w:pPr>
        <w:pStyle w:val="B1"/>
        <w:rPr>
          <w:lang w:val="en-US"/>
        </w:rPr>
      </w:pPr>
      <w:r w:rsidRPr="00AB5FED">
        <w:rPr>
          <w:lang w:val="en-US"/>
        </w:rPr>
        <w:t>1.</w:t>
      </w:r>
      <w:r w:rsidRPr="00AB5FED">
        <w:rPr>
          <w:lang w:val="en-US"/>
        </w:rPr>
        <w:tab/>
        <w:t xml:space="preserve">It is assumed that floor participant B has been given a floor granted and is transmitting voice media. There are several other floor participants (including floor participating A) requesting floor which get queued at the floor control server. </w:t>
      </w:r>
    </w:p>
    <w:p w14:paraId="42B3BF24" w14:textId="77777777" w:rsidR="00171381" w:rsidRPr="00AB5FED" w:rsidRDefault="00171381" w:rsidP="00171381">
      <w:pPr>
        <w:pStyle w:val="B1"/>
        <w:rPr>
          <w:lang w:val="en-US"/>
        </w:rPr>
      </w:pPr>
      <w:r w:rsidRPr="00AB5FED">
        <w:rPr>
          <w:lang w:val="en-US"/>
        </w:rPr>
        <w:t>2.</w:t>
      </w:r>
      <w:r w:rsidRPr="00AB5FED">
        <w:rPr>
          <w:lang w:val="en-US"/>
        </w:rPr>
        <w:tab/>
        <w:t>Floor participant A would like to know its current position in the floor request queue.</w:t>
      </w:r>
    </w:p>
    <w:p w14:paraId="04B89DE0" w14:textId="77777777" w:rsidR="00171381" w:rsidRPr="00AB5FED" w:rsidRDefault="00171381" w:rsidP="00171381">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398D4D07" w14:textId="77777777" w:rsidR="00171381" w:rsidRPr="00AB5FED" w:rsidRDefault="00171381" w:rsidP="00171381">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7CD0D749" w14:textId="77777777" w:rsidR="00171381" w:rsidRPr="00AB5FED" w:rsidRDefault="00171381" w:rsidP="00171381">
      <w:pPr>
        <w:pStyle w:val="B1"/>
        <w:rPr>
          <w:lang w:val="en-US"/>
        </w:rPr>
      </w:pPr>
      <w:r w:rsidRPr="00AB5FED">
        <w:rPr>
          <w:lang w:val="en-US"/>
        </w:rPr>
        <w:t>5.</w:t>
      </w:r>
      <w:r w:rsidRPr="00AB5FED">
        <w:rPr>
          <w:lang w:val="en-US"/>
        </w:rPr>
        <w:tab/>
        <w:t>Floor control server responds with the current position in queue position info message.</w:t>
      </w:r>
    </w:p>
    <w:p w14:paraId="72E0123D" w14:textId="77777777" w:rsidR="00171381" w:rsidRPr="00AB5FED" w:rsidRDefault="00171381" w:rsidP="00171381">
      <w:pPr>
        <w:pStyle w:val="B1"/>
        <w:rPr>
          <w:lang w:val="en-US"/>
        </w:rPr>
      </w:pPr>
      <w:r w:rsidRPr="00AB5FED">
        <w:rPr>
          <w:lang w:val="en-US"/>
        </w:rPr>
        <w:t>6.</w:t>
      </w:r>
      <w:r w:rsidRPr="00AB5FED">
        <w:rPr>
          <w:lang w:val="en-US"/>
        </w:rPr>
        <w:tab/>
        <w:t>User at floor participant A is informed about the current queue position.</w:t>
      </w:r>
    </w:p>
    <w:p w14:paraId="19289EC8" w14:textId="77777777" w:rsidR="00171381" w:rsidRPr="00AB5FED" w:rsidRDefault="00171381" w:rsidP="00171381">
      <w:pPr>
        <w:pStyle w:val="Heading5"/>
      </w:pPr>
      <w:bookmarkStart w:id="1202" w:name="_Toc433209825"/>
      <w:bookmarkStart w:id="1203" w:name="_Toc460616163"/>
      <w:bookmarkStart w:id="1204" w:name="_Toc460617024"/>
      <w:bookmarkStart w:id="1205" w:name="_Toc428365147"/>
      <w:bookmarkStart w:id="1206" w:name="_Toc170894670"/>
      <w:r w:rsidRPr="00AB5FED">
        <w:t>10.</w:t>
      </w:r>
      <w:r w:rsidRPr="00AB5FED">
        <w:rPr>
          <w:lang w:eastAsia="zh-CN"/>
        </w:rPr>
        <w:t>9</w:t>
      </w:r>
      <w:r w:rsidRPr="00AB5FED">
        <w:t>.1.3.4</w:t>
      </w:r>
      <w:r w:rsidRPr="00AB5FED">
        <w:tab/>
        <w:t>Floor request cancellation from the floor request queue</w:t>
      </w:r>
      <w:bookmarkEnd w:id="1202"/>
      <w:bookmarkEnd w:id="1203"/>
      <w:bookmarkEnd w:id="1204"/>
      <w:bookmarkEnd w:id="1206"/>
    </w:p>
    <w:p w14:paraId="4660126E" w14:textId="77777777" w:rsidR="00171381" w:rsidRPr="00AB5FED" w:rsidRDefault="00171381" w:rsidP="00171381">
      <w:pPr>
        <w:pStyle w:val="Heading6"/>
      </w:pPr>
      <w:bookmarkStart w:id="1207" w:name="_Toc433209826"/>
      <w:bookmarkStart w:id="1208" w:name="_Toc460616164"/>
      <w:bookmarkStart w:id="1209" w:name="_Toc460617025"/>
      <w:bookmarkStart w:id="1210" w:name="_Toc170894671"/>
      <w:r w:rsidRPr="00AB5FED">
        <w:t>10.</w:t>
      </w:r>
      <w:r w:rsidRPr="00AB5FED">
        <w:rPr>
          <w:lang w:eastAsia="zh-CN"/>
        </w:rPr>
        <w:t>9</w:t>
      </w:r>
      <w:r w:rsidRPr="00AB5FED">
        <w:t>.1.3.4.1</w:t>
      </w:r>
      <w:r w:rsidRPr="00AB5FED">
        <w:tab/>
        <w:t>Floor request cancellation from the queue – MCPTT user initiated</w:t>
      </w:r>
      <w:bookmarkEnd w:id="1207"/>
      <w:bookmarkEnd w:id="1208"/>
      <w:bookmarkEnd w:id="1209"/>
      <w:bookmarkEnd w:id="1210"/>
    </w:p>
    <w:p w14:paraId="6EAFF381" w14:textId="77777777" w:rsidR="00171381" w:rsidRPr="00AB5FED" w:rsidRDefault="00171381" w:rsidP="00171381">
      <w:pPr>
        <w:rPr>
          <w:lang w:eastAsia="zh-CN"/>
        </w:rPr>
      </w:pPr>
      <w:r w:rsidRPr="00AB5FED">
        <w:t>Figure 10.</w:t>
      </w:r>
      <w:r w:rsidRPr="00AB5FED">
        <w:rPr>
          <w:lang w:eastAsia="zh-CN"/>
        </w:rPr>
        <w:t>9</w:t>
      </w:r>
      <w:r w:rsidRPr="00AB5FED">
        <w:t xml:space="preserve">.1.3.4.1-1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6F1D8B21" w14:textId="77777777" w:rsidR="00171381" w:rsidRPr="00AB5FED" w:rsidRDefault="00171381" w:rsidP="00171381">
      <w:pPr>
        <w:rPr>
          <w:lang w:eastAsia="zh-CN"/>
        </w:rPr>
      </w:pPr>
      <w:r w:rsidRPr="00AB5FED">
        <w:rPr>
          <w:rFonts w:hint="eastAsia"/>
          <w:lang w:eastAsia="zh-CN"/>
        </w:rPr>
        <w:t>Pre-conditions:</w:t>
      </w:r>
    </w:p>
    <w:p w14:paraId="5B6F6726" w14:textId="77777777" w:rsidR="00171381" w:rsidRPr="00AB5FED" w:rsidRDefault="00171381" w:rsidP="0017138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BD507E0" w14:textId="77777777" w:rsidR="00171381" w:rsidRPr="00AB5FED" w:rsidRDefault="00171381" w:rsidP="00171381">
      <w:pPr>
        <w:pStyle w:val="TH"/>
      </w:pPr>
      <w:r w:rsidRPr="00AB5FED">
        <w:object w:dxaOrig="8582" w:dyaOrig="5899" w14:anchorId="0E1FEBF7">
          <v:shape id="_x0000_i1104" type="#_x0000_t75" style="width:428.55pt;height:294.95pt" o:ole="">
            <v:imagedata r:id="rId164" o:title=""/>
          </v:shape>
          <o:OLEObject Type="Embed" ProgID="Visio.Drawing.11" ShapeID="_x0000_i1104" DrawAspect="Content" ObjectID="_1781508524" r:id="rId165"/>
        </w:object>
      </w:r>
    </w:p>
    <w:p w14:paraId="169C0BDF" w14:textId="77777777" w:rsidR="00171381" w:rsidRPr="00AB5FED" w:rsidRDefault="00171381" w:rsidP="00171381">
      <w:pPr>
        <w:pStyle w:val="TF"/>
        <w:rPr>
          <w:lang w:val="en-US"/>
        </w:rPr>
      </w:pPr>
      <w:r w:rsidRPr="00AB5FED">
        <w:rPr>
          <w:lang w:val="en-US"/>
        </w:rPr>
        <w:t>Figure 10.</w:t>
      </w:r>
      <w:r w:rsidRPr="00AB5FED">
        <w:rPr>
          <w:lang w:val="en-US" w:eastAsia="zh-CN"/>
        </w:rPr>
        <w:t>9</w:t>
      </w:r>
      <w:r w:rsidRPr="00AB5FED">
        <w:rPr>
          <w:lang w:val="en-US"/>
        </w:rPr>
        <w:t xml:space="preserve">.1.3.4.1-1: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7B802846"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7E960375"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C0F8D6C" w14:textId="77777777" w:rsidR="00171381" w:rsidRPr="00AB5FED" w:rsidRDefault="00171381" w:rsidP="0017138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BB1540E" w14:textId="77777777" w:rsidR="00171381" w:rsidRPr="00AB5FED" w:rsidRDefault="00171381" w:rsidP="0017138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t xml:space="preserve"> The floor request cancel notify message is also sent to the authorized user (not shown in figure) if the floor request cancel in step 2 is sent by the floor participant A is an initiating MCPTT user.</w:t>
      </w:r>
    </w:p>
    <w:p w14:paraId="3CF28589" w14:textId="77777777" w:rsidR="00171381" w:rsidRPr="00AB5FED" w:rsidRDefault="00171381" w:rsidP="0017138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EF9BA8D" w14:textId="77777777" w:rsidR="00171381" w:rsidRPr="00AB5FED" w:rsidRDefault="00171381" w:rsidP="00171381">
      <w:pPr>
        <w:pStyle w:val="Heading6"/>
        <w:rPr>
          <w:lang w:val="en-US"/>
        </w:rPr>
      </w:pPr>
      <w:bookmarkStart w:id="1211" w:name="_Toc433209827"/>
      <w:bookmarkStart w:id="1212" w:name="_Toc460616165"/>
      <w:bookmarkStart w:id="1213" w:name="_Toc460617026"/>
      <w:bookmarkStart w:id="1214" w:name="_Toc170894672"/>
      <w:r w:rsidRPr="00AB5FED">
        <w:rPr>
          <w:lang w:val="en-US"/>
        </w:rPr>
        <w:t>10.</w:t>
      </w:r>
      <w:r w:rsidRPr="00AB5FED">
        <w:rPr>
          <w:lang w:val="en-US" w:eastAsia="zh-CN"/>
        </w:rPr>
        <w:t>9</w:t>
      </w:r>
      <w:r w:rsidRPr="00AB5FED">
        <w:rPr>
          <w:lang w:val="en-US"/>
        </w:rPr>
        <w:t>.1.3.4.2</w:t>
      </w:r>
      <w:r w:rsidRPr="00AB5FED">
        <w:rPr>
          <w:lang w:val="en-US"/>
        </w:rPr>
        <w:tab/>
        <w:t>Floor request cancellation from the queue - floor control server initiated</w:t>
      </w:r>
      <w:bookmarkEnd w:id="1211"/>
      <w:bookmarkEnd w:id="1212"/>
      <w:bookmarkEnd w:id="1213"/>
      <w:bookmarkEnd w:id="1214"/>
    </w:p>
    <w:p w14:paraId="0D768EA3" w14:textId="77777777" w:rsidR="00171381" w:rsidRPr="00AB5FED" w:rsidRDefault="00171381" w:rsidP="00171381">
      <w:pPr>
        <w:rPr>
          <w:lang w:eastAsia="zh-CN"/>
        </w:rPr>
      </w:pPr>
      <w:r w:rsidRPr="00AB5FED">
        <w:t>Figure 10.</w:t>
      </w:r>
      <w:r w:rsidRPr="00AB5FED">
        <w:rPr>
          <w:lang w:eastAsia="zh-CN"/>
        </w:rPr>
        <w:t>9</w:t>
      </w:r>
      <w:r w:rsidRPr="00AB5FED">
        <w:t xml:space="preserve">.1.3.4.2-1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t xml:space="preserve">three </w:t>
      </w:r>
      <w:r w:rsidRPr="00AB5FED">
        <w:t>UEs involved in the session are shown for the simplicity.</w:t>
      </w:r>
    </w:p>
    <w:p w14:paraId="184ACDC5" w14:textId="77777777" w:rsidR="00171381" w:rsidRDefault="00171381" w:rsidP="00171381">
      <w:pPr>
        <w:rPr>
          <w:lang w:eastAsia="zh-CN"/>
        </w:rPr>
      </w:pPr>
      <w:r w:rsidRPr="00AB5FED">
        <w:rPr>
          <w:rFonts w:hint="eastAsia"/>
          <w:lang w:eastAsia="zh-CN"/>
        </w:rPr>
        <w:t>Pre-conditions:</w:t>
      </w:r>
    </w:p>
    <w:p w14:paraId="08C4CE25" w14:textId="77777777" w:rsidR="00171381" w:rsidRPr="00AB5FED" w:rsidRDefault="00171381" w:rsidP="00171381">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0125112D" w14:textId="77777777" w:rsidR="00171381" w:rsidRDefault="00171381" w:rsidP="00171381">
      <w:pPr>
        <w:pStyle w:val="B1"/>
      </w:pPr>
      <w:r w:rsidRPr="00AB5FED">
        <w:rPr>
          <w:rFonts w:hint="eastAsia"/>
        </w:rPr>
        <w:lastRenderedPageBreak/>
        <w:t>-</w:t>
      </w:r>
      <w:r w:rsidRPr="00AB5FED">
        <w:rPr>
          <w:rFonts w:hint="eastAsia"/>
        </w:rPr>
        <w:tab/>
      </w:r>
      <w:r w:rsidRPr="00AB5FED">
        <w:t xml:space="preserve">It is assumed that floor participant B </w:t>
      </w:r>
      <w:r>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06109383" w14:textId="77777777" w:rsidR="00171381" w:rsidRPr="00AB5FED" w:rsidRDefault="00171381" w:rsidP="00171381">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4F7C9DB" w14:textId="77777777" w:rsidR="00171381" w:rsidRPr="00AB5FED" w:rsidRDefault="00171381" w:rsidP="00171381">
      <w:pPr>
        <w:pStyle w:val="TH"/>
      </w:pPr>
      <w:r w:rsidRPr="00AB5FED">
        <w:object w:dxaOrig="8208" w:dyaOrig="4596" w14:anchorId="79AC0A84">
          <v:shape id="_x0000_i1105" type="#_x0000_t75" style="width:411.2pt;height:231pt" o:ole="">
            <v:imagedata r:id="rId166" o:title=""/>
          </v:shape>
          <o:OLEObject Type="Embed" ProgID="Visio.Drawing.11" ShapeID="_x0000_i1105" DrawAspect="Content" ObjectID="_1781508525" r:id="rId167"/>
        </w:object>
      </w:r>
    </w:p>
    <w:p w14:paraId="71079D8C" w14:textId="77777777" w:rsidR="00171381" w:rsidRPr="00AB5FED" w:rsidRDefault="00171381" w:rsidP="00171381">
      <w:pPr>
        <w:pStyle w:val="TF"/>
        <w:rPr>
          <w:lang w:val="en-US" w:eastAsia="zh-CN"/>
        </w:rPr>
      </w:pPr>
      <w:r w:rsidRPr="00AB5FED">
        <w:rPr>
          <w:lang w:val="en-US"/>
        </w:rPr>
        <w:t>Figure 10.</w:t>
      </w:r>
      <w:r w:rsidRPr="00AB5FED">
        <w:rPr>
          <w:lang w:val="en-US" w:eastAsia="zh-CN"/>
        </w:rPr>
        <w:t>9</w:t>
      </w:r>
      <w:r w:rsidRPr="00AB5FED">
        <w:rPr>
          <w:lang w:val="en-US"/>
        </w:rPr>
        <w:t xml:space="preserve">.1.3.4.2-1: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4C33ED48"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7F22D2DF"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7600AE8B" w14:textId="77777777" w:rsidR="00171381" w:rsidRPr="00AB5FED" w:rsidRDefault="00171381" w:rsidP="0017138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1334FC51" w14:textId="77777777" w:rsidR="00171381" w:rsidRDefault="00171381" w:rsidP="00171381">
      <w:pPr>
        <w:pStyle w:val="B1"/>
        <w:rPr>
          <w:lang w:val="en-US"/>
        </w:rPr>
      </w:pPr>
      <w:bookmarkStart w:id="1215" w:name="_Toc433209828"/>
      <w:bookmarkStart w:id="1216" w:name="_Toc460616166"/>
      <w:bookmarkStart w:id="1217"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7677D0F8" w14:textId="1C53B4B1" w:rsidR="00800736" w:rsidRPr="00557C3F" w:rsidRDefault="00800736" w:rsidP="009B0773">
      <w:pPr>
        <w:pStyle w:val="Heading5"/>
      </w:pPr>
      <w:bookmarkStart w:id="1218" w:name="_Toc91062792"/>
      <w:bookmarkStart w:id="1219" w:name="_Toc170894673"/>
      <w:r w:rsidRPr="00557C3F">
        <w:t>10.</w:t>
      </w:r>
      <w:r w:rsidRPr="00557C3F">
        <w:rPr>
          <w:lang w:eastAsia="zh-CN"/>
        </w:rPr>
        <w:t>9</w:t>
      </w:r>
      <w:r w:rsidRPr="00557C3F">
        <w:t>.1.3</w:t>
      </w:r>
      <w:r>
        <w:t>.5</w:t>
      </w:r>
      <w:r w:rsidRPr="00557C3F">
        <w:tab/>
        <w:t xml:space="preserve">Floor </w:t>
      </w:r>
      <w:bookmarkEnd w:id="1218"/>
      <w:r>
        <w:t>idle during an MCPTT session</w:t>
      </w:r>
      <w:bookmarkEnd w:id="1219"/>
    </w:p>
    <w:p w14:paraId="6D98A7F0" w14:textId="77777777" w:rsidR="00800736" w:rsidRDefault="00800736" w:rsidP="00800736">
      <w:r w:rsidRPr="00A3713A">
        <w:t>During silence (when no talk burst is ongoing), the</w:t>
      </w:r>
      <w:r>
        <w:t xml:space="preserve"> floor control server </w:t>
      </w:r>
      <w:r>
        <w:rPr>
          <w:rFonts w:hint="eastAsia"/>
          <w:lang w:eastAsia="zh-CN"/>
        </w:rPr>
        <w:t>may</w:t>
      </w:r>
      <w:r>
        <w:t xml:space="preserve"> send floor i</w:t>
      </w:r>
      <w:r w:rsidRPr="00A3713A">
        <w:t>dle message to all floor participants from time to time.</w:t>
      </w:r>
    </w:p>
    <w:p w14:paraId="146F871E" w14:textId="0B93788D" w:rsidR="00800736" w:rsidRPr="00AB5FED" w:rsidRDefault="00800736" w:rsidP="00800736">
      <w:r w:rsidRPr="00AB5FED">
        <w:t>Figure 10.9.1.3.</w:t>
      </w:r>
      <w:r>
        <w:t>5</w:t>
      </w:r>
      <w:r w:rsidRPr="00AB5FED">
        <w:t xml:space="preserve">-1 shows the high level procedure that the </w:t>
      </w:r>
      <w:r>
        <w:t>floor idle is conducted for the MCPTT session already established between the floor participant and the floor control server</w:t>
      </w:r>
      <w:r w:rsidRPr="00AB5FED">
        <w:t xml:space="preserve">. Only </w:t>
      </w:r>
      <w:r>
        <w:t>three</w:t>
      </w:r>
      <w:r w:rsidRPr="00AB5FED">
        <w:t xml:space="preserve"> </w:t>
      </w:r>
      <w:r>
        <w:t xml:space="preserve">MCPTT </w:t>
      </w:r>
      <w:r w:rsidRPr="00AB5FED">
        <w:t>UEs involved in the session are shown for the simplicity.</w:t>
      </w:r>
    </w:p>
    <w:p w14:paraId="159F5727" w14:textId="77777777" w:rsidR="00800736" w:rsidRDefault="00800736" w:rsidP="00800736">
      <w:r w:rsidRPr="00AB5FED">
        <w:t>Pre-condition:</w:t>
      </w:r>
    </w:p>
    <w:p w14:paraId="1CDF3110" w14:textId="77777777" w:rsidR="00800736" w:rsidRDefault="00800736" w:rsidP="00800736">
      <w:pPr>
        <w:pStyle w:val="B1"/>
      </w:pPr>
      <w:r w:rsidRPr="00AB5FED">
        <w:t>1.</w:t>
      </w:r>
      <w:r w:rsidRPr="00AB5FED">
        <w:tab/>
        <w:t>The floor control is established between the floor partic</w:t>
      </w:r>
      <w:r>
        <w:t>ipants and floor control server</w:t>
      </w:r>
      <w:r w:rsidRPr="00AB5FED">
        <w:t>.</w:t>
      </w:r>
    </w:p>
    <w:p w14:paraId="3969E7A3" w14:textId="77777777" w:rsidR="00800736" w:rsidRDefault="00800736" w:rsidP="00800736">
      <w:pPr>
        <w:pStyle w:val="B1"/>
      </w:pPr>
      <w:r>
        <w:t>2.</w:t>
      </w:r>
      <w:r>
        <w:tab/>
        <w:t>The floor participant A is granted the floor.</w:t>
      </w:r>
    </w:p>
    <w:bookmarkStart w:id="1220" w:name="_MON_1758453293"/>
    <w:bookmarkEnd w:id="1220"/>
    <w:p w14:paraId="05D052A7" w14:textId="51D1D32B" w:rsidR="002C648C" w:rsidRDefault="00595F46" w:rsidP="002C648C">
      <w:pPr>
        <w:pStyle w:val="TH"/>
      </w:pPr>
      <w:r>
        <w:object w:dxaOrig="9026" w:dyaOrig="4741" w14:anchorId="32E035FF">
          <v:shape id="_x0000_i1106" type="#_x0000_t75" style="width:451.25pt;height:237.55pt" o:ole="">
            <v:imagedata r:id="rId168" o:title=""/>
          </v:shape>
          <o:OLEObject Type="Embed" ProgID="Word.Document.12" ShapeID="_x0000_i1106" DrawAspect="Content" ObjectID="_1781508526" r:id="rId169">
            <o:FieldCodes>\s</o:FieldCodes>
          </o:OLEObject>
        </w:object>
      </w:r>
    </w:p>
    <w:p w14:paraId="1D287103" w14:textId="67FF04FF" w:rsidR="00800736" w:rsidRPr="003F5151" w:rsidRDefault="00800736" w:rsidP="00800736">
      <w:pPr>
        <w:pStyle w:val="TF"/>
      </w:pPr>
      <w:r w:rsidRPr="00AB5FED">
        <w:t>Figure 10.9.1.</w:t>
      </w:r>
      <w:r>
        <w:t>3.5</w:t>
      </w:r>
      <w:r w:rsidRPr="00AB5FED">
        <w:t xml:space="preserve">.1-1: Floor </w:t>
      </w:r>
      <w:r>
        <w:t xml:space="preserve">idle </w:t>
      </w:r>
      <w:r w:rsidRPr="00AB5FED">
        <w:t>during an MCPTT session</w:t>
      </w:r>
    </w:p>
    <w:p w14:paraId="0E5D2C68" w14:textId="799F0B8F" w:rsidR="00595F46" w:rsidRDefault="00800736" w:rsidP="00595F46">
      <w:pPr>
        <w:pStyle w:val="B1"/>
      </w:pPr>
      <w:r w:rsidRPr="00AB5FED">
        <w:t>1.</w:t>
      </w:r>
      <w:r w:rsidRPr="00AB5FED">
        <w:tab/>
      </w:r>
      <w:r>
        <w:t>User A stops talking and wants to stop sending voice media over the session. The floor participants A sends the floor release message to the floor control server.</w:t>
      </w:r>
    </w:p>
    <w:p w14:paraId="33842EB2" w14:textId="277D3EAA" w:rsidR="00800736" w:rsidRDefault="00595F46" w:rsidP="00595F46">
      <w:pPr>
        <w:pStyle w:val="B1"/>
      </w:pPr>
      <w:r>
        <w:t>2.</w:t>
      </w:r>
      <w:r>
        <w:tab/>
        <w:t>The floor control server determines the floor is idle, e.g., all the floor requests are processed and no new floor request is received. For multi-talker control case, the floor control server determines that the floor participant A was the last talker.</w:t>
      </w:r>
    </w:p>
    <w:p w14:paraId="71003BC0" w14:textId="2ED09AF9" w:rsidR="00800736" w:rsidRPr="00AB5FED" w:rsidRDefault="00595F46" w:rsidP="009B0773">
      <w:pPr>
        <w:pStyle w:val="B1"/>
      </w:pPr>
      <w:r>
        <w:t>3</w:t>
      </w:r>
      <w:r w:rsidR="00800736">
        <w:t>.</w:t>
      </w:r>
      <w:r w:rsidR="00800736">
        <w:tab/>
        <w:t>The floor control server sends the floor idle message to the participants.</w:t>
      </w:r>
    </w:p>
    <w:p w14:paraId="310133D4" w14:textId="1325F98B" w:rsidR="00800736" w:rsidRPr="003F5151" w:rsidRDefault="00595F46" w:rsidP="009B0773">
      <w:pPr>
        <w:pStyle w:val="B1"/>
      </w:pPr>
      <w:r>
        <w:t>4</w:t>
      </w:r>
      <w:r w:rsidR="00800736" w:rsidRPr="00AB5FED">
        <w:t>.</w:t>
      </w:r>
      <w:r w:rsidR="00800736" w:rsidRPr="00AB5FED">
        <w:tab/>
        <w:t>Floor par</w:t>
      </w:r>
      <w:r w:rsidR="00800736">
        <w:t>ticipants may notify the MCPTT user</w:t>
      </w:r>
      <w:r>
        <w:t>s</w:t>
      </w:r>
      <w:r w:rsidR="00800736">
        <w:t xml:space="preserve"> </w:t>
      </w:r>
      <w:r>
        <w:t xml:space="preserve">that </w:t>
      </w:r>
      <w:r w:rsidR="00800736">
        <w:t>the floor is idle.</w:t>
      </w:r>
    </w:p>
    <w:p w14:paraId="162E2841" w14:textId="77777777" w:rsidR="00800736" w:rsidRPr="00AB5FED" w:rsidRDefault="00800736" w:rsidP="009B0773">
      <w:pPr>
        <w:pStyle w:val="NO"/>
      </w:pPr>
      <w:r w:rsidRPr="00AB5FED">
        <w:t>NOTE:</w:t>
      </w:r>
      <w:r w:rsidRPr="00AB5FED">
        <w:tab/>
      </w:r>
      <w:r>
        <w:t>Floor idle may be sent multiple times during the MCPTT session</w:t>
      </w:r>
      <w:r w:rsidRPr="00AB5FED">
        <w:t xml:space="preserve">. </w:t>
      </w:r>
    </w:p>
    <w:p w14:paraId="412686F4" w14:textId="79F66D4D" w:rsidR="00CB63C9" w:rsidRPr="00557C3F" w:rsidRDefault="00CB63C9" w:rsidP="00594948">
      <w:pPr>
        <w:pStyle w:val="Heading5"/>
      </w:pPr>
      <w:bookmarkStart w:id="1221" w:name="_Toc170894674"/>
      <w:r w:rsidRPr="00557C3F">
        <w:t>10.</w:t>
      </w:r>
      <w:r w:rsidRPr="00557C3F">
        <w:rPr>
          <w:lang w:eastAsia="zh-CN"/>
        </w:rPr>
        <w:t>9</w:t>
      </w:r>
      <w:r w:rsidRPr="00557C3F">
        <w:t>.1.3</w:t>
      </w:r>
      <w:r>
        <w:t>.</w:t>
      </w:r>
      <w:r w:rsidR="00594948">
        <w:t>6</w:t>
      </w:r>
      <w:r w:rsidRPr="00557C3F">
        <w:tab/>
      </w:r>
      <w:r>
        <w:t>Floor revoke by the authorized user</w:t>
      </w:r>
      <w:bookmarkEnd w:id="1221"/>
    </w:p>
    <w:p w14:paraId="7E140AC4" w14:textId="2DBAAC40" w:rsidR="00CB63C9" w:rsidRPr="00AB5FED" w:rsidRDefault="00CB63C9" w:rsidP="00CB63C9">
      <w:r w:rsidRPr="00AB5FED">
        <w:t>Figure 10.9.1.3.</w:t>
      </w:r>
      <w:r w:rsidR="00594948">
        <w:t>6</w:t>
      </w:r>
      <w:r w:rsidRPr="00AB5FED">
        <w:t xml:space="preserve">-1 shows the high level procedure that the </w:t>
      </w:r>
      <w:r>
        <w:t>floor granted to a talker user is revoked by the autho</w:t>
      </w:r>
      <w:r w:rsidR="00594948">
        <w:t>r</w:t>
      </w:r>
      <w:r>
        <w:t>ized user</w:t>
      </w:r>
      <w:r w:rsidRPr="00AB5FED">
        <w:t xml:space="preserve">. Only </w:t>
      </w:r>
      <w:r>
        <w:t>three</w:t>
      </w:r>
      <w:r w:rsidRPr="00AB5FED">
        <w:t xml:space="preserve"> </w:t>
      </w:r>
      <w:r>
        <w:t xml:space="preserve">MCPTT </w:t>
      </w:r>
      <w:r w:rsidRPr="00AB5FED">
        <w:t xml:space="preserve">UEs involved in the session are shown </w:t>
      </w:r>
      <w:r>
        <w:t xml:space="preserve">on the figure </w:t>
      </w:r>
      <w:r w:rsidRPr="00AB5FED">
        <w:t>for the simplicity.</w:t>
      </w:r>
    </w:p>
    <w:p w14:paraId="61EDF005" w14:textId="77777777" w:rsidR="00CB63C9" w:rsidRDefault="00CB63C9" w:rsidP="00CB63C9">
      <w:r w:rsidRPr="00AB5FED">
        <w:t>Pre-condition:</w:t>
      </w:r>
    </w:p>
    <w:p w14:paraId="001DE289" w14:textId="77777777" w:rsidR="00CB63C9" w:rsidRDefault="00CB63C9" w:rsidP="00CB63C9">
      <w:pPr>
        <w:pStyle w:val="B1"/>
      </w:pPr>
      <w:r w:rsidRPr="00AB5FED">
        <w:t>1.</w:t>
      </w:r>
      <w:r w:rsidRPr="00AB5FED">
        <w:tab/>
      </w:r>
      <w:r>
        <w:t>The participant B is granted the floor and transmitting the voice media to the group</w:t>
      </w:r>
      <w:r w:rsidRPr="00AB5FED">
        <w:t>.</w:t>
      </w:r>
      <w:r>
        <w:t xml:space="preserve"> </w:t>
      </w:r>
    </w:p>
    <w:p w14:paraId="158858C5" w14:textId="77777777" w:rsidR="00CB63C9" w:rsidRPr="00F97AF8" w:rsidRDefault="00CB63C9" w:rsidP="00CB63C9">
      <w:pPr>
        <w:pStyle w:val="B1"/>
      </w:pPr>
      <w:r>
        <w:t>2.</w:t>
      </w:r>
      <w:r>
        <w:tab/>
        <w:t>For multi-talker case, there may be other talkers in the group communication.</w:t>
      </w:r>
    </w:p>
    <w:bookmarkStart w:id="1222" w:name="_MON_1756491608"/>
    <w:bookmarkEnd w:id="1222"/>
    <w:p w14:paraId="78BD7D90" w14:textId="19F4D726" w:rsidR="00CB63C9" w:rsidRDefault="00594948" w:rsidP="00594948">
      <w:pPr>
        <w:pStyle w:val="TH"/>
      </w:pPr>
      <w:r>
        <w:object w:dxaOrig="9330" w:dyaOrig="5581" w14:anchorId="36E7C94B">
          <v:shape id="_x0000_i1107" type="#_x0000_t75" style="width:466.65pt;height:279.15pt" o:ole="">
            <v:imagedata r:id="rId170" o:title=""/>
          </v:shape>
          <o:OLEObject Type="Embed" ProgID="Word.Document.8" ShapeID="_x0000_i1107" DrawAspect="Content" ObjectID="_1781508527" r:id="rId171">
            <o:FieldCodes>\s</o:FieldCodes>
          </o:OLEObject>
        </w:object>
      </w:r>
    </w:p>
    <w:p w14:paraId="18870695" w14:textId="6F4CBD58" w:rsidR="00CB63C9" w:rsidRPr="003F5151" w:rsidRDefault="00CB63C9" w:rsidP="00CB63C9">
      <w:pPr>
        <w:pStyle w:val="TF"/>
      </w:pPr>
      <w:r w:rsidRPr="00AB5FED">
        <w:t>Figure 10.9.1.</w:t>
      </w:r>
      <w:r w:rsidR="00594948">
        <w:t>6</w:t>
      </w:r>
      <w:r w:rsidRPr="00AB5FED">
        <w:t xml:space="preserve">.1-1: Floor </w:t>
      </w:r>
      <w:r>
        <w:t>revoke by authorized user</w:t>
      </w:r>
    </w:p>
    <w:p w14:paraId="0F1452FB" w14:textId="77777777" w:rsidR="00CB63C9" w:rsidRPr="00AB5FED" w:rsidRDefault="00CB63C9" w:rsidP="00594948">
      <w:pPr>
        <w:pStyle w:val="B1"/>
      </w:pPr>
      <w:r w:rsidRPr="00AB5FED">
        <w:t>1.</w:t>
      </w:r>
      <w:r w:rsidRPr="00AB5FED">
        <w:tab/>
      </w:r>
      <w:r>
        <w:t>The authorized user at floor participant A sends floor revoke request message to revoke the floor of floor participant B. The identity of the floor participant B whose floor is to be revoked is included.</w:t>
      </w:r>
    </w:p>
    <w:p w14:paraId="19C01A4A" w14:textId="77777777" w:rsidR="00CB63C9" w:rsidRPr="003F5151" w:rsidRDefault="00CB63C9" w:rsidP="00594948">
      <w:pPr>
        <w:pStyle w:val="B1"/>
      </w:pPr>
      <w:r>
        <w:t>2</w:t>
      </w:r>
      <w:r w:rsidRPr="00AB5FED">
        <w:t>.</w:t>
      </w:r>
      <w:r w:rsidRPr="00AB5FED">
        <w:tab/>
      </w:r>
      <w:r>
        <w:t>The floor control server checks the floor participant A is authorized to perform the floor revoke.</w:t>
      </w:r>
    </w:p>
    <w:p w14:paraId="79BD37B6" w14:textId="77777777" w:rsidR="00CB63C9" w:rsidRDefault="00CB63C9" w:rsidP="00594948">
      <w:pPr>
        <w:pStyle w:val="B1"/>
      </w:pPr>
      <w:r>
        <w:t>3.</w:t>
      </w:r>
      <w:r>
        <w:tab/>
        <w:t>The floor control server sends the floor revoked message towards the floor participant B, and the floor participant B notifies the MCPTT user about the floor is revoked.</w:t>
      </w:r>
    </w:p>
    <w:p w14:paraId="6B0F2F1C" w14:textId="77777777" w:rsidR="00CB63C9" w:rsidRDefault="00CB63C9" w:rsidP="00594948">
      <w:pPr>
        <w:pStyle w:val="B1"/>
        <w:rPr>
          <w:lang w:eastAsia="zh-CN"/>
        </w:rPr>
      </w:pPr>
      <w:r>
        <w:rPr>
          <w:rFonts w:hint="eastAsia"/>
          <w:lang w:eastAsia="zh-CN"/>
        </w:rPr>
        <w:t>4</w:t>
      </w:r>
      <w:r>
        <w:rPr>
          <w:lang w:eastAsia="zh-CN"/>
        </w:rPr>
        <w:t>.</w:t>
      </w:r>
      <w:r>
        <w:rPr>
          <w:lang w:eastAsia="zh-CN"/>
        </w:rPr>
        <w:tab/>
        <w:t>The floor control server sends the floor idle to the other participants, and the MCPTT user is notified about the floor is idle.</w:t>
      </w:r>
    </w:p>
    <w:p w14:paraId="275143A0" w14:textId="77777777" w:rsidR="00594948" w:rsidRDefault="00CB63C9" w:rsidP="001806C0">
      <w:pPr>
        <w:rPr>
          <w:lang w:eastAsia="zh-CN"/>
        </w:rPr>
      </w:pPr>
      <w:r w:rsidRPr="00A36C3F">
        <w:rPr>
          <w:lang w:eastAsia="zh-CN"/>
        </w:rPr>
        <w:t xml:space="preserve">In multi-talker case it is also possible there are other remaining active talkers holding the floor. In such a case, the </w:t>
      </w:r>
      <w:r>
        <w:rPr>
          <w:lang w:eastAsia="zh-CN"/>
        </w:rPr>
        <w:t>f</w:t>
      </w:r>
      <w:r w:rsidRPr="00A36C3F">
        <w:rPr>
          <w:lang w:eastAsia="zh-CN"/>
        </w:rPr>
        <w:t xml:space="preserve">loor control server sends a Multi-talker floor </w:t>
      </w:r>
      <w:r>
        <w:rPr>
          <w:lang w:eastAsia="zh-CN"/>
        </w:rPr>
        <w:t>r</w:t>
      </w:r>
      <w:r w:rsidRPr="00A36C3F">
        <w:rPr>
          <w:lang w:eastAsia="zh-CN"/>
        </w:rPr>
        <w:t>elease message to the other participants.</w:t>
      </w:r>
    </w:p>
    <w:p w14:paraId="72C05F9A" w14:textId="31F0E927" w:rsidR="00171381" w:rsidRPr="00AB5FED" w:rsidRDefault="00171381" w:rsidP="00CB63C9">
      <w:pPr>
        <w:pStyle w:val="Heading4"/>
        <w:rPr>
          <w:lang w:val="en-US"/>
        </w:rPr>
      </w:pPr>
      <w:bookmarkStart w:id="1223" w:name="_Toc170894675"/>
      <w:r w:rsidRPr="00AB5FED">
        <w:rPr>
          <w:lang w:val="en-US"/>
        </w:rPr>
        <w:t>10.9.1.4</w:t>
      </w:r>
      <w:r w:rsidRPr="00AB5FED">
        <w:rPr>
          <w:lang w:val="en-US"/>
        </w:rPr>
        <w:tab/>
        <w:t xml:space="preserve">Floor control </w:t>
      </w:r>
      <w:r w:rsidR="0081204F" w:rsidRPr="0081204F">
        <w:rPr>
          <w:lang w:val="en-US"/>
        </w:rPr>
        <w:t>with multiple floor control servers</w:t>
      </w:r>
      <w:bookmarkEnd w:id="1205"/>
      <w:bookmarkEnd w:id="1215"/>
      <w:bookmarkEnd w:id="1216"/>
      <w:bookmarkEnd w:id="1217"/>
      <w:bookmarkEnd w:id="1223"/>
    </w:p>
    <w:p w14:paraId="59208F47" w14:textId="77777777" w:rsidR="00171381" w:rsidRPr="00AB5FED" w:rsidRDefault="00171381" w:rsidP="00171381">
      <w:pPr>
        <w:pStyle w:val="Heading5"/>
        <w:rPr>
          <w:lang w:val="en-US"/>
        </w:rPr>
      </w:pPr>
      <w:bookmarkStart w:id="1224" w:name="_Toc433209829"/>
      <w:bookmarkStart w:id="1225" w:name="_Toc460616167"/>
      <w:bookmarkStart w:id="1226" w:name="_Toc460617028"/>
      <w:bookmarkStart w:id="1227" w:name="_Toc170894676"/>
      <w:r w:rsidRPr="00AB5FED">
        <w:rPr>
          <w:lang w:val="en-US"/>
        </w:rPr>
        <w:t>10.9.1.4.1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224"/>
      <w:bookmarkEnd w:id="1225"/>
      <w:bookmarkEnd w:id="1226"/>
      <w:bookmarkEnd w:id="1227"/>
    </w:p>
    <w:p w14:paraId="51258C34"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288098EF" w14:textId="77777777" w:rsidR="00171381" w:rsidRPr="00AB5FED" w:rsidRDefault="00171381" w:rsidP="00171381">
      <w:pPr>
        <w:rPr>
          <w:lang w:val="en-US"/>
        </w:rPr>
      </w:pPr>
      <w:r w:rsidRPr="00AB5FED">
        <w:rPr>
          <w:lang w:val="en-US"/>
        </w:rPr>
        <w:t>Figure 10.9.1.4.1-1 describes the procedure for floor control involving groups from multiple MCPTT systems.</w:t>
      </w:r>
    </w:p>
    <w:p w14:paraId="6877CDD5" w14:textId="77777777" w:rsidR="00171381" w:rsidRPr="00AB5FED" w:rsidRDefault="00171381" w:rsidP="00171381">
      <w:pPr>
        <w:rPr>
          <w:lang w:val="en-US"/>
        </w:rPr>
      </w:pPr>
      <w:r w:rsidRPr="00AB5FED">
        <w:rPr>
          <w:lang w:val="en-US"/>
        </w:rPr>
        <w:t>Pre-conditions:</w:t>
      </w:r>
    </w:p>
    <w:p w14:paraId="57204962" w14:textId="77777777" w:rsidR="00171381" w:rsidRPr="00AB5FED" w:rsidRDefault="00171381" w:rsidP="00171381">
      <w:pPr>
        <w:pStyle w:val="B1"/>
        <w:rPr>
          <w:lang w:val="en-US"/>
        </w:rPr>
      </w:pPr>
      <w:r w:rsidRPr="00AB5FED">
        <w:rPr>
          <w:lang w:val="en-US"/>
        </w:rPr>
        <w:t>1.</w:t>
      </w:r>
      <w:r w:rsidRPr="00AB5FED">
        <w:rPr>
          <w:lang w:val="en-US"/>
        </w:rPr>
        <w:tab/>
        <w:t xml:space="preserve">The security aspects of sharing the user information between primary and partner MCPTT systems shall be governed as per the service provider agreement between them. In this case, we consider the partner MCPTT </w:t>
      </w:r>
      <w:r w:rsidRPr="00AB5FED">
        <w:rPr>
          <w:lang w:val="en-US"/>
        </w:rPr>
        <w:lastRenderedPageBreak/>
        <w:t>system does not share all information of their users' to the primary MCPTT system (public information would still need to be shared).</w:t>
      </w:r>
    </w:p>
    <w:p w14:paraId="0CAC08C0"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3ED8608D"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DFCE0E9"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routes all floor control messages to and from the floor participants 2 and 3 and then floor control server 1.</w:t>
      </w:r>
    </w:p>
    <w:p w14:paraId="394CFC66" w14:textId="77777777" w:rsidR="00171381" w:rsidRPr="00AB5FED" w:rsidRDefault="00171381" w:rsidP="00171381">
      <w:pPr>
        <w:pStyle w:val="TH"/>
      </w:pPr>
      <w:r w:rsidRPr="00AB5FED">
        <w:object w:dxaOrig="9296" w:dyaOrig="11447" w14:anchorId="581C5519">
          <v:shape id="_x0000_i1108" type="#_x0000_t75" style="width:464.35pt;height:572.55pt" o:ole="">
            <v:imagedata r:id="rId172" o:title=""/>
          </v:shape>
          <o:OLEObject Type="Embed" ProgID="Visio.Drawing.11" ShapeID="_x0000_i1108" DrawAspect="Content" ObjectID="_1781508528" r:id="rId173"/>
        </w:object>
      </w:r>
    </w:p>
    <w:p w14:paraId="597B9FE8" w14:textId="77777777" w:rsidR="00171381" w:rsidRPr="00AB5FED" w:rsidRDefault="00171381" w:rsidP="00171381">
      <w:pPr>
        <w:pStyle w:val="TF"/>
        <w:rPr>
          <w:lang w:val="en-US"/>
        </w:rPr>
      </w:pPr>
      <w:r w:rsidRPr="00AB5FED">
        <w:rPr>
          <w:lang w:val="en-US"/>
        </w:rPr>
        <w:t>Figure 10.9.1.4.1-1: Floor control (partner MCPTT system forwarding) involving groups from multiple MCPTT systems</w:t>
      </w:r>
    </w:p>
    <w:p w14:paraId="76B272BA" w14:textId="77777777" w:rsidR="00171381" w:rsidRPr="00AB5FED" w:rsidRDefault="00171381" w:rsidP="00171381">
      <w:pPr>
        <w:pStyle w:val="B1"/>
        <w:rPr>
          <w:lang w:val="en-US"/>
        </w:rPr>
      </w:pPr>
      <w:r w:rsidRPr="00AB5FED">
        <w:rPr>
          <w:lang w:val="en-US"/>
        </w:rPr>
        <w:t>1.</w:t>
      </w:r>
      <w:r w:rsidRPr="00AB5FED">
        <w:rPr>
          <w:lang w:val="en-US"/>
        </w:rPr>
        <w:tab/>
        <w:t>An MCPTT group call involving group1, group 2 and group 3 is setup and active.</w:t>
      </w:r>
    </w:p>
    <w:p w14:paraId="36E8358B"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055AE599" w14:textId="77777777" w:rsidR="00171381" w:rsidRPr="00AB5FED" w:rsidRDefault="00171381" w:rsidP="00171381">
      <w:pPr>
        <w:pStyle w:val="B1"/>
        <w:rPr>
          <w:lang w:val="en-US"/>
        </w:rPr>
      </w:pPr>
      <w:r w:rsidRPr="00AB5FED">
        <w:rPr>
          <w:lang w:val="en-US"/>
        </w:rPr>
        <w:t>3.</w:t>
      </w:r>
      <w:r w:rsidRPr="00AB5FED">
        <w:rPr>
          <w:lang w:val="en-US"/>
        </w:rPr>
        <w:tab/>
        <w:t>The floor participants initiate a floor request to the floor control server of their corresponding MCPTT systems. (The requests may or may not occur at the same time).</w:t>
      </w:r>
    </w:p>
    <w:p w14:paraId="0B26D8BB" w14:textId="77777777" w:rsidR="00171381" w:rsidRPr="00AB5FED" w:rsidRDefault="00171381" w:rsidP="00171381">
      <w:pPr>
        <w:pStyle w:val="B1"/>
        <w:rPr>
          <w:lang w:val="en-US"/>
        </w:rPr>
      </w:pPr>
      <w:r w:rsidRPr="00AB5FED">
        <w:rPr>
          <w:lang w:val="en-US"/>
        </w:rPr>
        <w:t>4.</w:t>
      </w:r>
      <w:r w:rsidRPr="00AB5FED">
        <w:rPr>
          <w:lang w:val="en-US"/>
        </w:rPr>
        <w:tab/>
        <w:t xml:space="preserve">If only one floor request is received, or floor control server 2 handles the floor request sequentially, there is no arbitration performed and the corresponding floor request is forwarded to the floor control server 1. If the floor </w:t>
      </w:r>
      <w:r w:rsidRPr="00AB5FED">
        <w:rPr>
          <w:lang w:val="en-US"/>
        </w:rPr>
        <w:lastRenderedPageBreak/>
        <w:t>control server 2 receives multiple floor requests at the same time or during an interval, then it forwards the floor requests to the floor control server 1 (floor arbitrator for the MCPTT group call). As the floor participant information shall not be exposed, the floor priority related information or/and group information to be used by floor control server 1 should be included in the forwarded request.</w:t>
      </w:r>
    </w:p>
    <w:p w14:paraId="6C552F9C" w14:textId="77777777" w:rsidR="00171381" w:rsidRPr="00AB5FED" w:rsidRDefault="00171381" w:rsidP="00171381">
      <w:pPr>
        <w:pStyle w:val="B1"/>
        <w:rPr>
          <w:lang w:val="en-US"/>
        </w:rPr>
      </w:pPr>
      <w:r w:rsidRPr="00AB5FED">
        <w:rPr>
          <w:lang w:val="en-US"/>
        </w:rPr>
        <w:t>5.</w:t>
      </w:r>
      <w:r w:rsidRPr="00AB5FED">
        <w:rPr>
          <w:lang w:val="en-US"/>
        </w:rPr>
        <w:tab/>
        <w:t xml:space="preserve">The floor control server 1 performs floor arbitration for the MCPTT group call and determines the floor request to be accepted. </w:t>
      </w:r>
    </w:p>
    <w:p w14:paraId="1B105DEC" w14:textId="77777777" w:rsidR="00171381" w:rsidRPr="00AB5FED" w:rsidRDefault="00171381" w:rsidP="00171381">
      <w:pPr>
        <w:pStyle w:val="B1"/>
        <w:rPr>
          <w:lang w:val="en-US"/>
        </w:rPr>
      </w:pPr>
      <w:r w:rsidRPr="00AB5FED">
        <w:rPr>
          <w:lang w:val="en-US"/>
        </w:rPr>
        <w:t>6.</w:t>
      </w:r>
      <w:r w:rsidRPr="00AB5FED">
        <w:rPr>
          <w:lang w:val="en-US"/>
        </w:rPr>
        <w:tab/>
        <w:t xml:space="preserve">If the floor request from floor participant 2 of the partner MCPTT system is accepted, a floor granted is sent with permission to talk. The floor control messages from floor control server 1 are routed to floor participant 2 via the floor control server 2. </w:t>
      </w:r>
    </w:p>
    <w:p w14:paraId="5DEFF016" w14:textId="77777777" w:rsidR="00171381" w:rsidRPr="00AB5FED" w:rsidRDefault="00171381" w:rsidP="00171381">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58DA7586" w14:textId="77777777" w:rsidR="00171381" w:rsidRPr="00AB5FED" w:rsidRDefault="00171381" w:rsidP="00171381">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4FDB8758" w14:textId="77777777" w:rsidR="00171381" w:rsidRPr="00AB5FED" w:rsidRDefault="00171381" w:rsidP="00171381">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33E429DD" w14:textId="77777777" w:rsidR="00171381" w:rsidRPr="00AB5FED" w:rsidRDefault="00171381" w:rsidP="00171381">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5326D688" w14:textId="77777777" w:rsidR="00171381" w:rsidRPr="00AB5FED" w:rsidRDefault="00171381" w:rsidP="00171381">
      <w:pPr>
        <w:pStyle w:val="B1"/>
        <w:rPr>
          <w:lang w:val="en-US"/>
        </w:rPr>
      </w:pPr>
      <w:r w:rsidRPr="00AB5FED">
        <w:rPr>
          <w:lang w:val="en-US"/>
        </w:rPr>
        <w:t>10a.2</w:t>
      </w:r>
      <w:r w:rsidRPr="00AB5FED">
        <w:rPr>
          <w:lang w:val="en-US"/>
        </w:rPr>
        <w:tab/>
        <w:t>Upon this being received the user of the UE where floor participant 1 is located may be notified.</w:t>
      </w:r>
    </w:p>
    <w:p w14:paraId="1400F1AE" w14:textId="77777777" w:rsidR="00171381" w:rsidRPr="00AB5FED" w:rsidRDefault="00171381" w:rsidP="00171381">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034464A0" w14:textId="77777777" w:rsidR="00171381" w:rsidRPr="00AB5FED" w:rsidRDefault="00171381" w:rsidP="00171381">
      <w:pPr>
        <w:pStyle w:val="B1"/>
        <w:rPr>
          <w:lang w:val="en-US"/>
        </w:rPr>
      </w:pPr>
      <w:r w:rsidRPr="00AB5FED">
        <w:rPr>
          <w:lang w:val="en-US"/>
        </w:rPr>
        <w:t>10b.2</w:t>
      </w:r>
      <w:r w:rsidRPr="00AB5FED">
        <w:rPr>
          <w:lang w:val="en-US"/>
        </w:rPr>
        <w:tab/>
        <w:t>Upon this being received the user of the UE where floor participant 1 is located may be notified.</w:t>
      </w:r>
    </w:p>
    <w:p w14:paraId="71D4FB61" w14:textId="77777777" w:rsidR="00171381" w:rsidRDefault="00171381" w:rsidP="00171381">
      <w:pPr>
        <w:pStyle w:val="NO"/>
        <w:rPr>
          <w:lang w:val="en-US"/>
        </w:rPr>
      </w:pPr>
      <w:r w:rsidRPr="00AB5FED">
        <w:rPr>
          <w:lang w:val="en-US"/>
        </w:rPr>
        <w:t>NOTE 1:</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10BE3">
        <w:rPr>
          <w:lang w:val="en-US"/>
        </w:rPr>
        <w:t xml:space="preserve"> </w:t>
      </w:r>
    </w:p>
    <w:p w14:paraId="12BCAD5B" w14:textId="77777777" w:rsidR="00171381" w:rsidRPr="00AB5FED" w:rsidRDefault="00171381" w:rsidP="00171381">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6B5342DD" w14:textId="77777777" w:rsidR="00171381" w:rsidRPr="00AB5FED" w:rsidRDefault="00171381" w:rsidP="00171381">
      <w:pPr>
        <w:pStyle w:val="B1"/>
        <w:rPr>
          <w:lang w:val="en-US"/>
        </w:rPr>
      </w:pPr>
      <w:r w:rsidRPr="00AB5FED">
        <w:rPr>
          <w:lang w:val="en-US"/>
        </w:rPr>
        <w:t>11.</w:t>
      </w:r>
      <w:r w:rsidRPr="00AB5FED">
        <w:rPr>
          <w:lang w:val="en-US"/>
        </w:rPr>
        <w:tab/>
        <w:t>Since the floor is granted to floor participant 2 of the partner MCPTT system, then a floor taken is sent to all other floor participants ((11a) floor participant 1 and (11b.1) to floor control server 2 (partner) for forwarding to (11b.2) floor participant 3.</w:t>
      </w:r>
    </w:p>
    <w:p w14:paraId="74390B13" w14:textId="77777777" w:rsidR="00171381" w:rsidRPr="00AB5FED" w:rsidRDefault="00171381" w:rsidP="00171381">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4B6ABC3B" w14:textId="77777777" w:rsidR="00171381" w:rsidRPr="00AB5FED" w:rsidRDefault="00171381" w:rsidP="00171381">
      <w:pPr>
        <w:pStyle w:val="B1"/>
        <w:rPr>
          <w:lang w:val="en-US"/>
        </w:rPr>
      </w:pPr>
      <w:r w:rsidRPr="00AB5FED">
        <w:rPr>
          <w:lang w:val="en-US"/>
        </w:rPr>
        <w:t>13.</w:t>
      </w:r>
      <w:r w:rsidRPr="00AB5FED">
        <w:rPr>
          <w:lang w:val="en-US"/>
        </w:rPr>
        <w:tab/>
        <w:t>Upon successful floor granted, the group call media transmission occurs.</w:t>
      </w:r>
    </w:p>
    <w:p w14:paraId="58C405AA" w14:textId="77777777" w:rsidR="00171381" w:rsidRPr="00AB5FED" w:rsidRDefault="00171381" w:rsidP="00171381">
      <w:pPr>
        <w:pStyle w:val="NO"/>
        <w:rPr>
          <w:lang w:val="en-US"/>
        </w:rPr>
      </w:pPr>
      <w:r w:rsidRPr="00AB5FED">
        <w:rPr>
          <w:lang w:val="en-US"/>
        </w:rPr>
        <w:t>NOTE </w:t>
      </w:r>
      <w:r>
        <w:rPr>
          <w:lang w:val="en-US"/>
        </w:rPr>
        <w:t>3</w:t>
      </w:r>
      <w:r w:rsidRPr="00AB5FED">
        <w:rPr>
          <w:lang w:val="en-US"/>
        </w:rPr>
        <w:t>:</w:t>
      </w:r>
      <w:r w:rsidRPr="00AB5FED">
        <w:rPr>
          <w:lang w:val="en-US"/>
        </w:rPr>
        <w:tab/>
        <w:t>The media flow between the media gateways of primary and partner MCPTT systems have not been depicted in the figure for clarity.</w:t>
      </w:r>
    </w:p>
    <w:p w14:paraId="731A299D" w14:textId="77777777" w:rsidR="00171381" w:rsidRPr="00AB5FED" w:rsidRDefault="00171381" w:rsidP="00171381">
      <w:pPr>
        <w:pStyle w:val="Heading5"/>
        <w:rPr>
          <w:lang w:val="en-US"/>
        </w:rPr>
      </w:pPr>
      <w:bookmarkStart w:id="1228" w:name="_Toc433209830"/>
      <w:bookmarkStart w:id="1229" w:name="_Toc460616168"/>
      <w:bookmarkStart w:id="1230" w:name="_Toc460617029"/>
      <w:bookmarkStart w:id="1231" w:name="_Toc428365148"/>
      <w:bookmarkStart w:id="1232" w:name="_Toc170894677"/>
      <w:r w:rsidRPr="00AB5FED">
        <w:rPr>
          <w:lang w:val="en-US"/>
        </w:rPr>
        <w:t>10.9.1.4.2</w:t>
      </w:r>
      <w:r w:rsidRPr="00AB5FED">
        <w:rPr>
          <w:lang w:val="en-US"/>
        </w:rPr>
        <w:tab/>
        <w:t>Partner MCPTT system performs filtering of floor control messages entering and leaving the partner MCPTT system</w:t>
      </w:r>
      <w:bookmarkEnd w:id="1228"/>
      <w:bookmarkEnd w:id="1229"/>
      <w:bookmarkEnd w:id="1230"/>
      <w:bookmarkEnd w:id="1232"/>
    </w:p>
    <w:p w14:paraId="4DBB6A97"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9F4F4C1" w14:textId="77777777" w:rsidR="00171381" w:rsidRPr="00AB5FED" w:rsidRDefault="00171381" w:rsidP="00171381">
      <w:pPr>
        <w:rPr>
          <w:lang w:val="en-US"/>
        </w:rPr>
      </w:pPr>
      <w:r w:rsidRPr="00AB5FED">
        <w:rPr>
          <w:lang w:val="en-US"/>
        </w:rPr>
        <w:t>Figure 10.9.1.4.2-1 describes the procedure for floor control involving groups from multiple MCPTT systems.</w:t>
      </w:r>
    </w:p>
    <w:p w14:paraId="355E580C" w14:textId="77777777" w:rsidR="00171381" w:rsidRPr="00AB5FED" w:rsidRDefault="00171381" w:rsidP="00171381">
      <w:pPr>
        <w:rPr>
          <w:lang w:val="en-US"/>
        </w:rPr>
      </w:pPr>
      <w:r w:rsidRPr="00AB5FED">
        <w:rPr>
          <w:lang w:val="en-US"/>
        </w:rPr>
        <w:lastRenderedPageBreak/>
        <w:t>Pre-conditions:</w:t>
      </w:r>
    </w:p>
    <w:p w14:paraId="7F648638"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4E7E0595"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53A90D0E"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1766A975"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87F9909" w14:textId="77777777" w:rsidR="00171381" w:rsidRPr="00AB5FED" w:rsidRDefault="00171381" w:rsidP="00171381">
      <w:pPr>
        <w:pStyle w:val="TH"/>
      </w:pPr>
      <w:r w:rsidRPr="00AB5FED">
        <w:object w:dxaOrig="9297" w:dyaOrig="9888" w14:anchorId="51F996B1">
          <v:shape id="_x0000_i1109" type="#_x0000_t75" style="width:464.35pt;height:494.35pt" o:ole="">
            <v:imagedata r:id="rId174" o:title=""/>
          </v:shape>
          <o:OLEObject Type="Embed" ProgID="Visio.Drawing.11" ShapeID="_x0000_i1109" DrawAspect="Content" ObjectID="_1781508529" r:id="rId175"/>
        </w:object>
      </w:r>
    </w:p>
    <w:p w14:paraId="321EDC91" w14:textId="77777777" w:rsidR="00171381" w:rsidRPr="00AB5FED" w:rsidRDefault="00171381" w:rsidP="00171381">
      <w:pPr>
        <w:pStyle w:val="TF"/>
        <w:rPr>
          <w:lang w:val="en-US"/>
        </w:rPr>
      </w:pPr>
      <w:r w:rsidRPr="00AB5FED">
        <w:rPr>
          <w:lang w:val="en-US"/>
        </w:rPr>
        <w:t>Figure 10.9.1.4.2-1: Floor control (filtering by partner MCPTT system) involving groups from multiple MCPTT systems</w:t>
      </w:r>
    </w:p>
    <w:p w14:paraId="65006889" w14:textId="77777777" w:rsidR="00171381" w:rsidRPr="00AB5FED" w:rsidRDefault="00171381" w:rsidP="00171381">
      <w:pPr>
        <w:pStyle w:val="B1"/>
        <w:rPr>
          <w:lang w:val="en-US"/>
        </w:rPr>
      </w:pPr>
      <w:r w:rsidRPr="00AB5FED">
        <w:rPr>
          <w:lang w:val="en-US"/>
        </w:rPr>
        <w:lastRenderedPageBreak/>
        <w:t>1.</w:t>
      </w:r>
      <w:r w:rsidRPr="00AB5FED">
        <w:rPr>
          <w:lang w:val="en-US"/>
        </w:rPr>
        <w:tab/>
        <w:t>An MCPTT group call involving group 1, group 2 and group 3 is setup and active.</w:t>
      </w:r>
    </w:p>
    <w:p w14:paraId="5BB74302"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20928B81" w14:textId="77777777" w:rsidR="00171381" w:rsidRPr="00AB5FED" w:rsidRDefault="00171381" w:rsidP="00171381">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0FE9D4B" w14:textId="77777777" w:rsidR="00171381" w:rsidRPr="00AB5FED" w:rsidRDefault="00171381" w:rsidP="00171381">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32E52063" w14:textId="77777777" w:rsidR="00171381" w:rsidRPr="00AB5FED" w:rsidRDefault="00171381" w:rsidP="00171381">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1B183D26" w14:textId="77777777" w:rsidR="00171381" w:rsidRPr="00AB5FED" w:rsidRDefault="00171381" w:rsidP="00171381">
      <w:pPr>
        <w:pStyle w:val="B1"/>
        <w:rPr>
          <w:lang w:val="en-US"/>
        </w:rPr>
      </w:pPr>
      <w:r w:rsidRPr="00AB5FED">
        <w:rPr>
          <w:lang w:val="en-US"/>
        </w:rPr>
        <w:t>6.</w:t>
      </w:r>
      <w:r w:rsidRPr="00AB5FED">
        <w:rPr>
          <w:lang w:val="en-US"/>
        </w:rPr>
        <w:tab/>
        <w:t>The user on the UE where the floor participant 3 is located may be notified of the rejection.</w:t>
      </w:r>
    </w:p>
    <w:p w14:paraId="0BEEA3B7" w14:textId="77777777" w:rsidR="00171381" w:rsidRPr="00AB5FED" w:rsidRDefault="00171381" w:rsidP="00171381">
      <w:pPr>
        <w:pStyle w:val="NO"/>
        <w:rPr>
          <w:lang w:val="en-US"/>
        </w:rPr>
      </w:pPr>
      <w:r w:rsidRPr="00AB5FED">
        <w:rPr>
          <w:lang w:val="en-US"/>
        </w:rPr>
        <w:t>NOTE 1:</w:t>
      </w:r>
      <w:r w:rsidRPr="00AB5FED">
        <w:rPr>
          <w:lang w:val="en-US"/>
        </w:rPr>
        <w:tab/>
        <w:t>Steps 5 and 6 can occur any time between step 4 and step 16.</w:t>
      </w:r>
    </w:p>
    <w:p w14:paraId="5D0B4CD7" w14:textId="77777777" w:rsidR="00171381" w:rsidRPr="00AB5FED" w:rsidRDefault="00171381" w:rsidP="00171381">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158FB823" w14:textId="77777777" w:rsidR="00171381" w:rsidRPr="00AB5FED" w:rsidRDefault="00171381" w:rsidP="00171381">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4597DCFF" w14:textId="77777777" w:rsidR="00171381" w:rsidRPr="00AB5FED" w:rsidRDefault="00171381" w:rsidP="00171381">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E060B02" w14:textId="77777777" w:rsidR="00171381" w:rsidRPr="00AB5FED" w:rsidRDefault="00171381" w:rsidP="00171381">
      <w:pPr>
        <w:pStyle w:val="B1"/>
        <w:rPr>
          <w:lang w:val="en-US"/>
        </w:rPr>
      </w:pPr>
      <w:r w:rsidRPr="00AB5FED">
        <w:rPr>
          <w:lang w:val="en-US"/>
        </w:rPr>
        <w:t>10.</w:t>
      </w:r>
      <w:r w:rsidRPr="00AB5FED">
        <w:rPr>
          <w:lang w:val="en-US"/>
        </w:rPr>
        <w:tab/>
        <w:t xml:space="preserve">Since floor participant 1 sent a floor request but was not granted, </w:t>
      </w:r>
    </w:p>
    <w:p w14:paraId="78E14CE6" w14:textId="77777777" w:rsidR="00171381" w:rsidRPr="00AB5FED" w:rsidRDefault="00171381" w:rsidP="00171381">
      <w:pPr>
        <w:pStyle w:val="B1"/>
        <w:rPr>
          <w:lang w:val="en-US"/>
        </w:rPr>
      </w:pPr>
      <w:r w:rsidRPr="00AB5FED">
        <w:rPr>
          <w:lang w:val="en-US"/>
        </w:rPr>
        <w:t>10a.1</w:t>
      </w:r>
      <w:r w:rsidRPr="00AB5FED">
        <w:rPr>
          <w:lang w:val="en-US"/>
        </w:rPr>
        <w:tab/>
        <w:t>the primary floor control server may send a floor rejected message to floor participant 1.</w:t>
      </w:r>
    </w:p>
    <w:p w14:paraId="76501973" w14:textId="77777777" w:rsidR="00171381" w:rsidRPr="00AB5FED" w:rsidRDefault="00171381" w:rsidP="00171381">
      <w:pPr>
        <w:pStyle w:val="B1"/>
        <w:rPr>
          <w:lang w:val="en-US"/>
        </w:rPr>
      </w:pPr>
      <w:r w:rsidRPr="00AB5FED">
        <w:rPr>
          <w:lang w:val="en-US"/>
        </w:rPr>
        <w:t>10a.2</w:t>
      </w:r>
      <w:r w:rsidRPr="00AB5FED">
        <w:rPr>
          <w:lang w:val="en-US"/>
        </w:rPr>
        <w:tab/>
        <w:t>The user of the UE where the floor participant 1 is located may be notified of the rejection.</w:t>
      </w:r>
    </w:p>
    <w:p w14:paraId="79ED4164" w14:textId="77777777" w:rsidR="00171381" w:rsidRPr="00AB5FED" w:rsidRDefault="00171381" w:rsidP="00171381">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1DF299D5" w14:textId="77777777" w:rsidR="00171381" w:rsidRPr="00AB5FED" w:rsidRDefault="00171381" w:rsidP="00171381">
      <w:pPr>
        <w:pStyle w:val="B1"/>
        <w:rPr>
          <w:lang w:val="en-US"/>
        </w:rPr>
      </w:pPr>
      <w:r w:rsidRPr="00AB5FED">
        <w:rPr>
          <w:lang w:val="en-US"/>
        </w:rPr>
        <w:t>10b.2</w:t>
      </w:r>
      <w:r w:rsidRPr="00AB5FED">
        <w:rPr>
          <w:lang w:val="en-US"/>
        </w:rPr>
        <w:tab/>
        <w:t>The user of the UE where the floor participant 1 is located may be notified of the queue position.</w:t>
      </w:r>
    </w:p>
    <w:p w14:paraId="7F0447A2" w14:textId="77777777" w:rsidR="00171381" w:rsidRDefault="00171381" w:rsidP="00171381">
      <w:pPr>
        <w:pStyle w:val="NO"/>
        <w:rPr>
          <w:lang w:val="en-US"/>
        </w:rPr>
      </w:pPr>
      <w:r w:rsidRPr="00AB5FED">
        <w:rPr>
          <w:lang w:val="en-US"/>
        </w:rPr>
        <w:t>NOTE 2:</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22392">
        <w:rPr>
          <w:lang w:val="en-US"/>
        </w:rPr>
        <w:t xml:space="preserve"> </w:t>
      </w:r>
    </w:p>
    <w:p w14:paraId="623D0816" w14:textId="77777777" w:rsidR="00171381" w:rsidRPr="00AB5FED" w:rsidRDefault="00171381" w:rsidP="00171381">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5A6C261B" w14:textId="77777777" w:rsidR="00171381" w:rsidRPr="00AB5FED" w:rsidRDefault="00171381" w:rsidP="00171381">
      <w:pPr>
        <w:pStyle w:val="B1"/>
        <w:rPr>
          <w:lang w:val="en-US"/>
        </w:rPr>
      </w:pPr>
      <w:r w:rsidRPr="00AB5FED">
        <w:rPr>
          <w:lang w:val="en-US"/>
        </w:rPr>
        <w:t>11.</w:t>
      </w:r>
      <w:r w:rsidRPr="00AB5FED">
        <w:rPr>
          <w:lang w:val="en-US"/>
        </w:rPr>
        <w:tab/>
        <w:t>A floor taken message is sent to floor participant 1.</w:t>
      </w:r>
    </w:p>
    <w:p w14:paraId="01FECC27" w14:textId="77777777" w:rsidR="00171381" w:rsidRPr="00AB5FED" w:rsidRDefault="00171381" w:rsidP="00171381">
      <w:pPr>
        <w:pStyle w:val="B1"/>
        <w:rPr>
          <w:lang w:val="en-US"/>
        </w:rPr>
      </w:pPr>
      <w:r w:rsidRPr="00AB5FED">
        <w:rPr>
          <w:lang w:val="en-US"/>
        </w:rPr>
        <w:t>12.</w:t>
      </w:r>
      <w:r w:rsidRPr="00AB5FED">
        <w:rPr>
          <w:lang w:val="en-US"/>
        </w:rPr>
        <w:tab/>
        <w:t>The user of the UE where the floor participant 1 is located may be notified.</w:t>
      </w:r>
    </w:p>
    <w:p w14:paraId="26EAAEB0" w14:textId="77777777" w:rsidR="00171381" w:rsidRPr="00AB5FED" w:rsidRDefault="00171381" w:rsidP="00171381">
      <w:pPr>
        <w:pStyle w:val="NO"/>
        <w:rPr>
          <w:lang w:val="en-US"/>
        </w:rPr>
      </w:pPr>
      <w:r w:rsidRPr="00AB5FED">
        <w:rPr>
          <w:lang w:val="en-US"/>
        </w:rPr>
        <w:t>NOTE </w:t>
      </w:r>
      <w:r>
        <w:rPr>
          <w:lang w:val="en-US"/>
        </w:rPr>
        <w:t>4</w:t>
      </w:r>
      <w:r w:rsidRPr="00AB5FED">
        <w:rPr>
          <w:lang w:val="en-US"/>
        </w:rPr>
        <w:t>:</w:t>
      </w:r>
      <w:r w:rsidRPr="00AB5FED">
        <w:rPr>
          <w:lang w:val="en-US"/>
        </w:rPr>
        <w:tab/>
        <w:t>Step 10 through Step 12 can occur any time between step 8 and step 18.</w:t>
      </w:r>
    </w:p>
    <w:p w14:paraId="143C6A76" w14:textId="77777777" w:rsidR="00171381" w:rsidRPr="00AB5FED" w:rsidRDefault="00171381" w:rsidP="00171381">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6CCCF726" w14:textId="77777777" w:rsidR="00171381" w:rsidRPr="00AB5FED" w:rsidRDefault="00171381" w:rsidP="00171381">
      <w:pPr>
        <w:pStyle w:val="B1"/>
        <w:rPr>
          <w:lang w:val="en-US"/>
        </w:rPr>
      </w:pPr>
      <w:r w:rsidRPr="00AB5FED">
        <w:rPr>
          <w:lang w:val="en-US"/>
        </w:rPr>
        <w:t>14. The floor control server 2 (partner) sends a floor granted message to floor participant 2.</w:t>
      </w:r>
    </w:p>
    <w:p w14:paraId="0E32552F" w14:textId="77777777" w:rsidR="00171381" w:rsidRPr="00AB5FED" w:rsidRDefault="00171381" w:rsidP="00171381">
      <w:pPr>
        <w:pStyle w:val="B1"/>
        <w:rPr>
          <w:lang w:val="en-US"/>
        </w:rPr>
      </w:pPr>
      <w:r w:rsidRPr="00AB5FED">
        <w:rPr>
          <w:lang w:val="en-US"/>
        </w:rPr>
        <w:t>15.</w:t>
      </w:r>
      <w:r w:rsidRPr="00AB5FED">
        <w:rPr>
          <w:lang w:val="en-US"/>
        </w:rPr>
        <w:tab/>
        <w:t>The user of the UE where the floor participant 2 is located is notified.</w:t>
      </w:r>
    </w:p>
    <w:p w14:paraId="3BFAA099" w14:textId="77777777" w:rsidR="00171381" w:rsidRPr="00AB5FED" w:rsidRDefault="00171381" w:rsidP="00171381">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18EFF416" w14:textId="77777777" w:rsidR="00171381" w:rsidRPr="00AB5FED" w:rsidRDefault="00171381" w:rsidP="00171381">
      <w:pPr>
        <w:pStyle w:val="B1"/>
        <w:rPr>
          <w:lang w:val="en-US"/>
        </w:rPr>
      </w:pPr>
      <w:r w:rsidRPr="00AB5FED">
        <w:rPr>
          <w:lang w:val="en-US"/>
        </w:rPr>
        <w:t>17.</w:t>
      </w:r>
      <w:r w:rsidRPr="00AB5FED">
        <w:rPr>
          <w:lang w:val="en-US"/>
        </w:rPr>
        <w:tab/>
        <w:t>The user of the UE where the floor participant 1 is located may be notified.</w:t>
      </w:r>
    </w:p>
    <w:p w14:paraId="4873B60D" w14:textId="77777777" w:rsidR="00171381" w:rsidRPr="00AB5FED" w:rsidRDefault="00171381" w:rsidP="00171381">
      <w:pPr>
        <w:pStyle w:val="B1"/>
        <w:rPr>
          <w:lang w:val="en-US"/>
        </w:rPr>
      </w:pPr>
      <w:r w:rsidRPr="00AB5FED">
        <w:rPr>
          <w:lang w:val="en-US"/>
        </w:rPr>
        <w:lastRenderedPageBreak/>
        <w:t>18.</w:t>
      </w:r>
      <w:r w:rsidRPr="00AB5FED">
        <w:rPr>
          <w:lang w:val="en-US"/>
        </w:rPr>
        <w:tab/>
        <w:t>Upon successful floor grant, the group call media transmission occurs.</w:t>
      </w:r>
    </w:p>
    <w:p w14:paraId="1A1BE432" w14:textId="77777777" w:rsidR="00171381" w:rsidRPr="00AB5FED" w:rsidRDefault="00171381" w:rsidP="00171381">
      <w:pPr>
        <w:pStyle w:val="B1"/>
        <w:rPr>
          <w:lang w:val="en-US" w:eastAsia="zh-CN"/>
        </w:rPr>
      </w:pPr>
      <w:r w:rsidRPr="00AB5FED">
        <w:rPr>
          <w:lang w:val="en-US"/>
        </w:rPr>
        <w:t>NOTE </w:t>
      </w:r>
      <w:r>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Pr="00267A5D">
        <w:rPr>
          <w:lang w:val="en-US" w:eastAsia="zh-CN"/>
        </w:rPr>
        <w:t xml:space="preserve"> </w:t>
      </w:r>
    </w:p>
    <w:p w14:paraId="3B0E12FA" w14:textId="77777777" w:rsidR="00171381" w:rsidRDefault="00171381" w:rsidP="00171381">
      <w:pPr>
        <w:pStyle w:val="Heading4"/>
        <w:rPr>
          <w:lang w:val="en-US"/>
        </w:rPr>
      </w:pPr>
      <w:bookmarkStart w:id="1233" w:name="_Toc460616169"/>
      <w:bookmarkStart w:id="1234" w:name="_Toc460617030"/>
      <w:bookmarkStart w:id="1235" w:name="_Toc170894678"/>
      <w:r w:rsidRPr="00AB5FED">
        <w:rPr>
          <w:lang w:val="en-US"/>
        </w:rPr>
        <w:t>10.9.1.</w:t>
      </w:r>
      <w:r>
        <w:rPr>
          <w:lang w:val="en-US"/>
        </w:rPr>
        <w:t>5</w:t>
      </w:r>
      <w:r w:rsidRPr="00AB5FED">
        <w:rPr>
          <w:lang w:val="en-US"/>
        </w:rPr>
        <w:tab/>
      </w:r>
      <w:r w:rsidRPr="00267A5D">
        <w:rPr>
          <w:lang w:val="en-US"/>
        </w:rPr>
        <w:t>Floor control for audio cut-in enabled group</w:t>
      </w:r>
      <w:bookmarkEnd w:id="1233"/>
      <w:bookmarkEnd w:id="1234"/>
      <w:bookmarkEnd w:id="1235"/>
    </w:p>
    <w:p w14:paraId="25FADF3B" w14:textId="77777777" w:rsidR="00171381" w:rsidRDefault="00171381" w:rsidP="00171381">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2452AF2E" w14:textId="77777777" w:rsidR="00171381" w:rsidRDefault="00171381" w:rsidP="00171381">
      <w:pPr>
        <w:pStyle w:val="EditorsNote"/>
        <w:rPr>
          <w:lang w:eastAsia="zh-CN"/>
        </w:rPr>
      </w:pPr>
      <w:r>
        <w:rPr>
          <w:lang w:eastAsia="zh-CN"/>
        </w:rPr>
        <w:t>Editor</w:t>
      </w:r>
      <w:r w:rsidRPr="002F1CCF">
        <w:rPr>
          <w:lang w:eastAsia="zh-CN"/>
        </w:rPr>
        <w:t>'</w:t>
      </w:r>
      <w:r>
        <w:rPr>
          <w:lang w:eastAsia="zh-CN"/>
        </w:rPr>
        <w:t>s note: Configuration parameter for queue depth is FFS.</w:t>
      </w:r>
    </w:p>
    <w:p w14:paraId="13173BE6" w14:textId="77777777" w:rsidR="00171381" w:rsidRDefault="00171381" w:rsidP="00171381">
      <w:pPr>
        <w:rPr>
          <w:lang w:eastAsia="zh-CN"/>
        </w:rPr>
      </w:pPr>
      <w:r>
        <w:rPr>
          <w:rFonts w:hint="eastAsia"/>
          <w:lang w:eastAsia="zh-CN"/>
        </w:rPr>
        <w:t>Pre-conditions:</w:t>
      </w:r>
    </w:p>
    <w:p w14:paraId="7D61A544" w14:textId="77777777" w:rsidR="00171381" w:rsidRDefault="00171381" w:rsidP="00171381">
      <w:pPr>
        <w:pStyle w:val="B1"/>
      </w:pPr>
      <w:r w:rsidRPr="00913EDF">
        <w:rPr>
          <w:rFonts w:hint="eastAsia"/>
        </w:rPr>
        <w:t>-</w:t>
      </w:r>
      <w:r w:rsidRPr="00BB44BC">
        <w:tab/>
      </w:r>
      <w:r>
        <w:t>The floor control server has been configured to support audio cut-in.</w:t>
      </w:r>
    </w:p>
    <w:p w14:paraId="260E232E" w14:textId="77777777" w:rsidR="00171381" w:rsidRPr="005D6A2C" w:rsidRDefault="00171381" w:rsidP="00171381">
      <w:pPr>
        <w:pStyle w:val="B1"/>
      </w:pPr>
      <w:r>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076870C2" w14:textId="77777777" w:rsidR="00171381" w:rsidRDefault="00171381" w:rsidP="00171381">
      <w:pPr>
        <w:pStyle w:val="TH"/>
      </w:pPr>
      <w:r>
        <w:object w:dxaOrig="7607" w:dyaOrig="10190" w14:anchorId="6F16F2BE">
          <v:shape id="_x0000_i1110" type="#_x0000_t75" style="width:380pt;height:509.4pt" o:ole="">
            <v:imagedata r:id="rId176" o:title=""/>
          </v:shape>
          <o:OLEObject Type="Embed" ProgID="Visio.Drawing.11" ShapeID="_x0000_i1110" DrawAspect="Content" ObjectID="_1781508530" r:id="rId177"/>
        </w:object>
      </w:r>
    </w:p>
    <w:p w14:paraId="4CBA7C2C" w14:textId="77777777" w:rsidR="00171381" w:rsidRDefault="00171381" w:rsidP="00171381">
      <w:pPr>
        <w:pStyle w:val="TF"/>
      </w:pPr>
      <w:r>
        <w:t>Figure </w:t>
      </w:r>
      <w:r w:rsidRPr="00A92C50">
        <w:t>10.</w:t>
      </w:r>
      <w:r>
        <w:t>9.1.5</w:t>
      </w:r>
      <w:r w:rsidRPr="00A92C50">
        <w:t>-1</w:t>
      </w:r>
      <w:r>
        <w:t>: Floor control for audio c</w:t>
      </w:r>
      <w:r w:rsidRPr="00E36D12">
        <w:t>ut-in</w:t>
      </w:r>
      <w:r>
        <w:t xml:space="preserve"> enabled group in single MCPTT system</w:t>
      </w:r>
    </w:p>
    <w:p w14:paraId="293A7895" w14:textId="77777777" w:rsidR="00171381" w:rsidRPr="005D6A2C" w:rsidRDefault="00171381" w:rsidP="00171381">
      <w:pPr>
        <w:pStyle w:val="B1"/>
      </w:pPr>
      <w:r w:rsidRPr="005D6A2C">
        <w:t>1.</w:t>
      </w:r>
      <w:r w:rsidRPr="005D6A2C">
        <w:tab/>
      </w:r>
      <w:r>
        <w:t>F</w:t>
      </w:r>
      <w:r w:rsidRPr="005D6A2C">
        <w:t>loor participant B has been given floor and is transmitting voice media.</w:t>
      </w:r>
    </w:p>
    <w:p w14:paraId="4330A261" w14:textId="77777777" w:rsidR="00171381" w:rsidRPr="005D6A2C" w:rsidRDefault="00171381" w:rsidP="00171381">
      <w:pPr>
        <w:pStyle w:val="B1"/>
        <w:rPr>
          <w:color w:val="000000"/>
        </w:rPr>
      </w:pPr>
      <w:r w:rsidRPr="005D6A2C">
        <w:rPr>
          <w:color w:val="000000"/>
        </w:rPr>
        <w:t>2.</w:t>
      </w:r>
      <w:r w:rsidRPr="005D6A2C">
        <w:rPr>
          <w:color w:val="000000"/>
        </w:rPr>
        <w:tab/>
        <w:t xml:space="preserve">Floor participant A wants to send voice media over the session. </w:t>
      </w:r>
    </w:p>
    <w:p w14:paraId="3BD22A32" w14:textId="77777777" w:rsidR="00171381" w:rsidRPr="005D6A2C" w:rsidRDefault="00171381" w:rsidP="00171381">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8A99A88" w14:textId="77777777" w:rsidR="00171381" w:rsidRPr="005D6A2C" w:rsidRDefault="00171381" w:rsidP="00171381">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floor participant A, and revoked from floor participant B</w:t>
      </w:r>
      <w:r w:rsidRPr="005D6A2C">
        <w:rPr>
          <w:color w:val="000000"/>
        </w:rPr>
        <w:t xml:space="preserve">. </w:t>
      </w:r>
    </w:p>
    <w:p w14:paraId="6D9A0921" w14:textId="77777777" w:rsidR="00171381" w:rsidRPr="005D6A2C" w:rsidRDefault="00171381" w:rsidP="00171381">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495D19E5" w14:textId="77777777" w:rsidR="00171381" w:rsidRPr="005D6A2C" w:rsidRDefault="00171381" w:rsidP="00171381">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13B7370B" w14:textId="77777777" w:rsidR="00171381" w:rsidRPr="005D6A2C" w:rsidRDefault="00171381" w:rsidP="00171381">
      <w:pPr>
        <w:pStyle w:val="B1"/>
        <w:rPr>
          <w:color w:val="000000"/>
        </w:rPr>
      </w:pPr>
      <w:r w:rsidRPr="005D6A2C">
        <w:rPr>
          <w:color w:val="000000"/>
          <w:lang w:val="en-US"/>
        </w:rPr>
        <w:lastRenderedPageBreak/>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6C75418" w14:textId="77777777" w:rsidR="00171381" w:rsidRPr="005D6A2C" w:rsidRDefault="00171381" w:rsidP="00171381">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57F21846" w14:textId="77777777" w:rsidR="00171381" w:rsidRPr="005D6A2C" w:rsidRDefault="00171381" w:rsidP="00171381">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7D9A237F" w14:textId="77777777" w:rsidR="00171381" w:rsidRPr="005D6A2C" w:rsidRDefault="00171381" w:rsidP="00171381">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1D50B8D3" w14:textId="77777777" w:rsidR="00171381" w:rsidRPr="005D6A2C" w:rsidRDefault="00171381" w:rsidP="00171381">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3CCF2987" w14:textId="77777777" w:rsidR="00171381" w:rsidRPr="005D6A2C" w:rsidRDefault="00171381" w:rsidP="00171381">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27906B1" w14:textId="77777777" w:rsidR="00171381" w:rsidRPr="005D6A2C" w:rsidRDefault="00171381" w:rsidP="00171381">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2802AEA9" w14:textId="77777777" w:rsidR="00171381" w:rsidRPr="005D6A2C" w:rsidRDefault="00171381" w:rsidP="00171381">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09F354B3" w14:textId="77777777" w:rsidR="00171381" w:rsidRPr="005D6A2C" w:rsidRDefault="00171381" w:rsidP="00171381">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57051F8F" w14:textId="77777777" w:rsidR="00171381" w:rsidRPr="005D6A2C" w:rsidRDefault="00171381" w:rsidP="00171381">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7A988431" w14:textId="77777777" w:rsidR="00171381" w:rsidRPr="00B67BAE" w:rsidRDefault="00171381" w:rsidP="00171381">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814446F" w14:textId="77777777" w:rsidR="00171381" w:rsidRDefault="00171381" w:rsidP="00171381">
      <w:pPr>
        <w:pStyle w:val="Heading4"/>
        <w:rPr>
          <w:lang w:val="en-US"/>
        </w:rPr>
      </w:pPr>
      <w:bookmarkStart w:id="1236" w:name="_Toc170894679"/>
      <w:r w:rsidRPr="00AB5FED">
        <w:rPr>
          <w:lang w:val="en-US"/>
        </w:rPr>
        <w:t>10.9.1.</w:t>
      </w:r>
      <w:r>
        <w:rPr>
          <w:lang w:val="en-US"/>
        </w:rPr>
        <w:t>6</w:t>
      </w:r>
      <w:r w:rsidRPr="00AB5FED">
        <w:rPr>
          <w:lang w:val="en-US"/>
        </w:rPr>
        <w:tab/>
      </w:r>
      <w:r>
        <w:rPr>
          <w:lang w:eastAsia="zh-CN"/>
        </w:rPr>
        <w:t>Unicast media stop and resume requests</w:t>
      </w:r>
      <w:bookmarkEnd w:id="1236"/>
    </w:p>
    <w:p w14:paraId="4C92413F" w14:textId="77777777" w:rsidR="00171381" w:rsidRDefault="00171381" w:rsidP="00171381">
      <w:r>
        <w:t>Figure 10.9.1.6-1 shows the procedure for a floor participant to indicate to the floor control server that the unicast media flow of an active MCPTT group call can be stopped.</w:t>
      </w:r>
    </w:p>
    <w:p w14:paraId="21DDEF72" w14:textId="77777777" w:rsidR="00171381" w:rsidRDefault="00171381" w:rsidP="00171381">
      <w:r>
        <w:t>Pre-condition:</w:t>
      </w:r>
    </w:p>
    <w:p w14:paraId="5A37AEEC"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253E6AA7" w14:textId="77777777" w:rsidR="00171381" w:rsidRDefault="00171381" w:rsidP="00171381">
      <w:pPr>
        <w:pStyle w:val="B1"/>
      </w:pPr>
      <w:r>
        <w:t>2.</w:t>
      </w:r>
      <w:r>
        <w:tab/>
        <w:t>The floor control is established between the floor participant and the floor control server.</w:t>
      </w:r>
    </w:p>
    <w:p w14:paraId="668E571E" w14:textId="77777777" w:rsidR="00171381" w:rsidRDefault="00171381" w:rsidP="00171381">
      <w:pPr>
        <w:pStyle w:val="TH"/>
      </w:pPr>
      <w:r>
        <w:object w:dxaOrig="5393" w:dyaOrig="5482" w14:anchorId="5E6B592F">
          <v:shape id="_x0000_i1111" type="#_x0000_t75" style="width:269.15pt;height:274.5pt" o:ole="" filled="t">
            <v:fill color2="black"/>
            <v:imagedata r:id="rId178" o:title=""/>
          </v:shape>
          <o:OLEObject Type="Embed" ProgID="Visio.Drawing.11" ShapeID="_x0000_i1111" DrawAspect="Content" ObjectID="_1781508531" r:id="rId179"/>
        </w:object>
      </w:r>
    </w:p>
    <w:p w14:paraId="7DB0FA8D" w14:textId="77777777" w:rsidR="00171381" w:rsidRDefault="00171381" w:rsidP="00171381">
      <w:pPr>
        <w:pStyle w:val="TF"/>
      </w:pPr>
      <w:r>
        <w:t>Figure 10.9.1.6-1: Unicast media stop request during an MCPTT session</w:t>
      </w:r>
    </w:p>
    <w:p w14:paraId="0988FF91"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67C11964" w14:textId="77777777" w:rsidR="00171381" w:rsidRDefault="00171381" w:rsidP="00171381">
      <w:pPr>
        <w:pStyle w:val="B1"/>
      </w:pPr>
      <w:r>
        <w:t>2.</w:t>
      </w:r>
      <w:r>
        <w:tab/>
        <w:t xml:space="preserve">Floor control server sends the voice media flow to floor participant A over unicast. </w:t>
      </w:r>
    </w:p>
    <w:p w14:paraId="75F8089C" w14:textId="77777777" w:rsidR="00171381" w:rsidRDefault="00171381" w:rsidP="00171381">
      <w:pPr>
        <w:pStyle w:val="B1"/>
      </w:pPr>
      <w:r>
        <w:t>3.</w:t>
      </w:r>
      <w:r>
        <w:tab/>
        <w:t>Floor participant A gets the information, e.g. from the user, that media for the call is not needed.</w:t>
      </w:r>
    </w:p>
    <w:p w14:paraId="476F4F78" w14:textId="77777777" w:rsidR="00171381" w:rsidRDefault="00171381" w:rsidP="00171381">
      <w:pPr>
        <w:pStyle w:val="B1"/>
      </w:pPr>
      <w:r>
        <w:t>4.</w:t>
      </w:r>
      <w:r>
        <w:tab/>
        <w:t>Floor participant A sends a unicast media stop request to floor control server, identifying the media flow to be stopped.</w:t>
      </w:r>
    </w:p>
    <w:p w14:paraId="14487FBE" w14:textId="77777777" w:rsidR="00171381" w:rsidRDefault="00171381" w:rsidP="00171381">
      <w:pPr>
        <w:pStyle w:val="B1"/>
      </w:pPr>
      <w:r>
        <w:t>5.</w:t>
      </w:r>
      <w:r>
        <w:tab/>
        <w:t>Floor control server stops sending that unicast media flow to floor participant A. Associated bearer resources may be de-allocated by the MCPTT server.</w:t>
      </w:r>
    </w:p>
    <w:p w14:paraId="3C596B00" w14:textId="77777777" w:rsidR="00171381" w:rsidRDefault="00171381" w:rsidP="00171381">
      <w:pPr>
        <w:pStyle w:val="B1"/>
      </w:pPr>
    </w:p>
    <w:p w14:paraId="4D6AA3B5" w14:textId="77777777" w:rsidR="00171381" w:rsidRDefault="00171381" w:rsidP="00171381">
      <w:r>
        <w:t>Figure 10.9.1.6-2 shows the procedure for a floor participant to request from the floor control server that the unicast media flow of an active MCPTT group call be restarted.</w:t>
      </w:r>
    </w:p>
    <w:p w14:paraId="0F174640" w14:textId="77777777" w:rsidR="00171381" w:rsidRDefault="00171381" w:rsidP="00171381">
      <w:r>
        <w:t>Pre-condition:</w:t>
      </w:r>
    </w:p>
    <w:p w14:paraId="0AEEC385"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04CF76A0" w14:textId="77777777" w:rsidR="00171381" w:rsidRDefault="00171381" w:rsidP="00171381">
      <w:pPr>
        <w:pStyle w:val="B1"/>
      </w:pPr>
      <w:r>
        <w:t>2.</w:t>
      </w:r>
      <w:r>
        <w:tab/>
        <w:t>The floor control is established between the floor participant and the floor control server.</w:t>
      </w:r>
    </w:p>
    <w:p w14:paraId="2606792C" w14:textId="77777777" w:rsidR="00171381" w:rsidRDefault="00171381" w:rsidP="00171381">
      <w:pPr>
        <w:pStyle w:val="B1"/>
      </w:pPr>
      <w:r>
        <w:t>3.</w:t>
      </w:r>
      <w:r>
        <w:tab/>
        <w:t>Floor participant A has previously indicated to the floor control server that unicast media flow for that call should be stopped, using the procedure described in Figure 10.9.1.6-1.</w:t>
      </w:r>
    </w:p>
    <w:p w14:paraId="6163446E" w14:textId="77777777" w:rsidR="00171381" w:rsidRDefault="00171381" w:rsidP="00171381">
      <w:pPr>
        <w:pStyle w:val="TH"/>
      </w:pPr>
      <w:r>
        <w:object w:dxaOrig="5216" w:dyaOrig="4419" w14:anchorId="57494B25">
          <v:shape id="_x0000_i1112" type="#_x0000_t75" style="width:259.5pt;height:221.4pt" o:ole="" filled="t">
            <v:fill color2="black"/>
            <v:imagedata r:id="rId180" o:title=""/>
          </v:shape>
          <o:OLEObject Type="Embed" ProgID="Visio.Drawing.11" ShapeID="_x0000_i1112" DrawAspect="Content" ObjectID="_1781508532" r:id="rId181"/>
        </w:object>
      </w:r>
    </w:p>
    <w:p w14:paraId="384519B0" w14:textId="77777777" w:rsidR="00171381" w:rsidRDefault="00171381" w:rsidP="00171381">
      <w:pPr>
        <w:pStyle w:val="TF"/>
      </w:pPr>
      <w:r>
        <w:t>Figure 10.9.1.6-2: Unicast media resume request during an MCPTT session</w:t>
      </w:r>
    </w:p>
    <w:p w14:paraId="4DF733BA"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1F8848A7" w14:textId="77777777" w:rsidR="00171381" w:rsidRDefault="00171381" w:rsidP="00171381">
      <w:pPr>
        <w:pStyle w:val="B1"/>
      </w:pPr>
      <w:r>
        <w:t>2.</w:t>
      </w:r>
      <w:r>
        <w:tab/>
        <w:t>Floor participant A gets the information, e.g. from the user, that media for the call is needed again.</w:t>
      </w:r>
    </w:p>
    <w:p w14:paraId="4A57FF97" w14:textId="77777777" w:rsidR="00171381" w:rsidRDefault="00171381" w:rsidP="00171381">
      <w:pPr>
        <w:pStyle w:val="B1"/>
      </w:pPr>
      <w:r>
        <w:t>3.</w:t>
      </w:r>
      <w:r>
        <w:tab/>
        <w:t>Floor participant A sends a unicast media resume request to floor control server, identifying the media flow to be re-started.</w:t>
      </w:r>
    </w:p>
    <w:p w14:paraId="2CF5244A" w14:textId="77777777" w:rsidR="00171381" w:rsidRDefault="00171381" w:rsidP="00171381">
      <w:pPr>
        <w:pStyle w:val="B1"/>
      </w:pPr>
      <w:r>
        <w:t>4.</w:t>
      </w:r>
      <w:r>
        <w:tab/>
        <w:t>Floor control server starts sending that unicast media flow to floor participant A. This may need new bearer resources to be allocated.</w:t>
      </w:r>
    </w:p>
    <w:p w14:paraId="537DFBF4" w14:textId="77777777" w:rsidR="00171381" w:rsidRDefault="00171381" w:rsidP="00171381">
      <w:pPr>
        <w:pStyle w:val="B1"/>
      </w:pPr>
    </w:p>
    <w:p w14:paraId="2337AE03" w14:textId="77777777" w:rsidR="00171381" w:rsidRDefault="00171381" w:rsidP="00171381">
      <w:pPr>
        <w:pStyle w:val="NO"/>
      </w:pPr>
      <w:r>
        <w:t>NOTE 1:</w:t>
      </w:r>
      <w:r>
        <w:tab/>
        <w:t xml:space="preserve">The identifier of the flow to be stopped or resumed is known by the floor participant from the floor control information flows associated with that MCPTT session. </w:t>
      </w:r>
    </w:p>
    <w:p w14:paraId="2A1B71EC" w14:textId="77777777" w:rsidR="00171381" w:rsidRDefault="00171381" w:rsidP="00171381">
      <w:pPr>
        <w:pStyle w:val="NO"/>
      </w:pPr>
      <w:r>
        <w:t>NOTE 2:</w:t>
      </w:r>
      <w:r>
        <w:tab/>
        <w:t>Stopping a media flow is not leaving the session and subsequent floor control messages will still be sent by the floor control server to the floor participant which has requested a unicast media stop.</w:t>
      </w:r>
    </w:p>
    <w:p w14:paraId="79EE337D" w14:textId="77777777" w:rsidR="00171381" w:rsidRDefault="00171381" w:rsidP="00171381">
      <w:pPr>
        <w:pStyle w:val="NO"/>
      </w:pPr>
      <w:r>
        <w:t>NOTE 3:</w:t>
      </w:r>
      <w:r>
        <w:tab/>
        <w:t>Both requests have no effect on a possible ongoing transmission of the media flow over MBMS. In particular, they are not interpreted by the MCPTT server as MBMS listening status reports.</w:t>
      </w:r>
    </w:p>
    <w:p w14:paraId="423A2A90" w14:textId="77777777" w:rsidR="00171381" w:rsidRPr="00267A5D" w:rsidRDefault="00171381" w:rsidP="00171381">
      <w:pPr>
        <w:rPr>
          <w:lang w:val="en-US"/>
        </w:rPr>
      </w:pPr>
    </w:p>
    <w:p w14:paraId="4C7F9C5F" w14:textId="77777777" w:rsidR="00171381" w:rsidRPr="00AB5FED" w:rsidRDefault="00171381" w:rsidP="00171381">
      <w:pPr>
        <w:pStyle w:val="Heading3"/>
      </w:pPr>
      <w:bookmarkStart w:id="1237" w:name="_Toc428365149"/>
      <w:bookmarkStart w:id="1238" w:name="_Toc433209832"/>
      <w:bookmarkStart w:id="1239" w:name="_Toc460616170"/>
      <w:bookmarkStart w:id="1240" w:name="_Toc460617031"/>
      <w:bookmarkStart w:id="1241" w:name="_Toc170894680"/>
      <w:bookmarkEnd w:id="1231"/>
      <w:r w:rsidRPr="00AB5FED">
        <w:t>10.9.2</w:t>
      </w:r>
      <w:r w:rsidRPr="00AB5FED">
        <w:tab/>
        <w:t>Floor control for off-network MCPTT service</w:t>
      </w:r>
      <w:bookmarkEnd w:id="1237"/>
      <w:bookmarkEnd w:id="1238"/>
      <w:bookmarkEnd w:id="1239"/>
      <w:bookmarkEnd w:id="1240"/>
      <w:bookmarkEnd w:id="1241"/>
    </w:p>
    <w:p w14:paraId="569EBBFB" w14:textId="77777777" w:rsidR="00171381" w:rsidRPr="00AB5FED" w:rsidRDefault="00171381" w:rsidP="00171381">
      <w:pPr>
        <w:pStyle w:val="Heading4"/>
      </w:pPr>
      <w:bookmarkStart w:id="1242" w:name="_Toc428365150"/>
      <w:bookmarkStart w:id="1243" w:name="_Toc433209833"/>
      <w:bookmarkStart w:id="1244" w:name="_Toc460616171"/>
      <w:bookmarkStart w:id="1245" w:name="_Toc460617032"/>
      <w:bookmarkStart w:id="1246" w:name="_Toc170894681"/>
      <w:r w:rsidRPr="00AB5FED">
        <w:t>10.9.2.1</w:t>
      </w:r>
      <w:r w:rsidRPr="00AB5FED">
        <w:tab/>
      </w:r>
      <w:bookmarkEnd w:id="1242"/>
      <w:r w:rsidRPr="00AB5FED">
        <w:t>General</w:t>
      </w:r>
      <w:bookmarkEnd w:id="1243"/>
      <w:bookmarkEnd w:id="1244"/>
      <w:bookmarkEnd w:id="1245"/>
      <w:bookmarkEnd w:id="1246"/>
    </w:p>
    <w:p w14:paraId="229E735D" w14:textId="77777777" w:rsidR="00171381" w:rsidRPr="00AB5FED" w:rsidRDefault="00171381" w:rsidP="00171381">
      <w:r w:rsidRPr="00AB5FED">
        <w:t>The procedures defined in this subclause provide floor control to MCPTT UEs in off-network operation. The procedures apply to both private calls and group calls.</w:t>
      </w:r>
    </w:p>
    <w:p w14:paraId="33BC6ED5" w14:textId="77777777" w:rsidR="00171381" w:rsidRPr="00AB5FED" w:rsidRDefault="00171381" w:rsidP="00171381">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5EF4B61F" w14:textId="77777777" w:rsidR="00171381" w:rsidRPr="00AB5FED" w:rsidRDefault="00171381" w:rsidP="00171381">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group calls, the floor arbitrator also transfers the floor control queue when granting </w:t>
      </w:r>
      <w:r w:rsidRPr="00AB5FED">
        <w:rPr>
          <w:rFonts w:eastAsia="Malgun Gothic"/>
          <w:lang w:eastAsia="ko-KR"/>
        </w:rPr>
        <w:lastRenderedPageBreak/>
        <w:t>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CFBADCF" w14:textId="77777777" w:rsidR="00171381" w:rsidRPr="00AB5FED" w:rsidRDefault="00171381" w:rsidP="00171381">
      <w:pPr>
        <w:rPr>
          <w:rFonts w:eastAsia="Malgun Gothic"/>
          <w:lang w:eastAsia="ko-KR"/>
        </w:rPr>
      </w:pPr>
      <w:r w:rsidRPr="00AB5FED">
        <w:rPr>
          <w:rFonts w:eastAsia="Malgun Gothic"/>
          <w:lang w:eastAsia="ko-KR"/>
        </w:rPr>
        <w:t>For group calls, t</w:t>
      </w:r>
      <w:r w:rsidRPr="00AB5FED">
        <w:rPr>
          <w:rFonts w:eastAsia="Malgun Gothic" w:hint="eastAsia"/>
          <w:lang w:eastAsia="ko-KR"/>
        </w:rPr>
        <w:t xml:space="preserve">he floor control message is delivered in multicast based </w:t>
      </w:r>
      <w:r w:rsidRPr="00AB5FED">
        <w:t>communication and can be monitored by all the members within the MCPTT group.</w:t>
      </w:r>
    </w:p>
    <w:p w14:paraId="0E47C348" w14:textId="77777777" w:rsidR="00171381" w:rsidRPr="00AB5FED" w:rsidRDefault="00171381" w:rsidP="00171381">
      <w:pPr>
        <w:rPr>
          <w:rFonts w:eastAsia="Malgun Gothic"/>
          <w:lang w:eastAsia="ko-KR"/>
        </w:rPr>
      </w:pPr>
      <w:r w:rsidRPr="00AB5FED">
        <w:rPr>
          <w:rFonts w:eastAsia="Malgun Gothic" w:hint="eastAsia"/>
          <w:lang w:eastAsia="ko-KR"/>
        </w:rPr>
        <w:t xml:space="preserve">The following information flows apply among MCPTT clients. </w:t>
      </w:r>
    </w:p>
    <w:p w14:paraId="721B55FA" w14:textId="77777777" w:rsidR="00171381" w:rsidRPr="00AB5FED" w:rsidRDefault="00171381" w:rsidP="00171381">
      <w:pPr>
        <w:pStyle w:val="B1"/>
        <w:rPr>
          <w:rFonts w:eastAsia="Malgun Gothic"/>
          <w:lang w:eastAsia="ko-KR"/>
        </w:rPr>
      </w:pPr>
      <w:r w:rsidRPr="00AB5FED">
        <w:t>-</w:t>
      </w:r>
      <w:r w:rsidRPr="00AB5FED">
        <w:tab/>
        <w:t xml:space="preserve">Floor request (from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1DBE5A33"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Pr="00AB5FED">
        <w:rPr>
          <w:rFonts w:eastAsia="Malgun Gothic"/>
          <w:lang w:eastAsia="ko-KR"/>
        </w:rPr>
        <w:t xml:space="preserve">from </w:t>
      </w:r>
      <w:r w:rsidRPr="00AB5FED">
        <w:rPr>
          <w:rFonts w:eastAsia="Malgun Gothic" w:hint="eastAsia"/>
          <w:lang w:eastAsia="ko-KR"/>
        </w:rPr>
        <w:t>the floor arbitrator</w:t>
      </w:r>
      <w:r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Pr="00AB5FED">
        <w:rPr>
          <w:rFonts w:eastAsia="Malgun Gothic"/>
          <w:lang w:eastAsia="ko-KR"/>
        </w:rPr>
        <w:t>d</w:t>
      </w:r>
      <w:r w:rsidRPr="00AB5FED">
        <w:rPr>
          <w:rFonts w:eastAsia="Malgun Gothic" w:hint="eastAsia"/>
          <w:lang w:eastAsia="ko-KR"/>
        </w:rPr>
        <w:t>.</w:t>
      </w:r>
    </w:p>
    <w:p w14:paraId="2A970C1A"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Pr="00AB5FED">
        <w:rPr>
          <w:rFonts w:eastAsia="Malgun Gothic"/>
          <w:lang w:eastAsia="ko-KR"/>
        </w:rPr>
        <w:t xml:space="preserve">from the floor arbitrator </w:t>
      </w:r>
      <w:r w:rsidRPr="00AB5FED">
        <w:rPr>
          <w:rFonts w:eastAsia="Malgun Gothic" w:hint="eastAsia"/>
          <w:lang w:eastAsia="ko-KR"/>
        </w:rPr>
        <w:t xml:space="preserve">to </w:t>
      </w:r>
      <w:r w:rsidRPr="00AB5FED">
        <w:rPr>
          <w:rFonts w:eastAsia="Malgun Gothic"/>
          <w:lang w:eastAsia="ko-KR"/>
        </w:rPr>
        <w:t>a</w:t>
      </w:r>
      <w:r w:rsidRPr="00AB5FED">
        <w:rPr>
          <w:rFonts w:eastAsia="Malgun Gothic" w:hint="eastAsia"/>
          <w:lang w:eastAsia="ko-KR"/>
        </w:rPr>
        <w:t xml:space="preserve"> floor </w:t>
      </w:r>
      <w:r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Pr="00AB5FED">
        <w:rPr>
          <w:rFonts w:eastAsia="Malgun Gothic"/>
          <w:lang w:eastAsia="ko-KR"/>
        </w:rPr>
        <w:t>the current</w:t>
      </w:r>
      <w:r w:rsidRPr="00AB5FED">
        <w:rPr>
          <w:rFonts w:eastAsia="Malgun Gothic" w:hint="eastAsia"/>
          <w:lang w:eastAsia="ko-KR"/>
        </w:rPr>
        <w:t xml:space="preserve"> queue list. </w:t>
      </w:r>
    </w:p>
    <w:p w14:paraId="7FB81669" w14:textId="77777777" w:rsidR="00171381" w:rsidRPr="00AB5FED" w:rsidRDefault="00171381" w:rsidP="00171381">
      <w:pPr>
        <w:pStyle w:val="B1"/>
      </w:pPr>
      <w:r w:rsidRPr="00AB5FED">
        <w:t>-</w:t>
      </w:r>
      <w:r w:rsidRPr="00AB5FED">
        <w:tab/>
        <w:t>Queue position request (from the floor participant to the floor arbitrator): used to request the position in the floor request queue.</w:t>
      </w:r>
    </w:p>
    <w:p w14:paraId="5440B999"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Pr="00AB5FED">
        <w:t xml:space="preserve">Queue position info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 xml:space="preserve">): </w:t>
      </w:r>
      <w:r w:rsidRPr="00AB5FED">
        <w:t>used to indicate the floor request is queued and the current queue status.</w:t>
      </w:r>
    </w:p>
    <w:p w14:paraId="521CFB5F" w14:textId="77777777" w:rsidR="00171381" w:rsidRPr="00AB5FED" w:rsidRDefault="00171381" w:rsidP="00171381">
      <w:pPr>
        <w:pStyle w:val="B1"/>
        <w:rPr>
          <w:lang w:eastAsia="ko-KR"/>
        </w:rPr>
      </w:pPr>
      <w:r w:rsidRPr="00AB5FED">
        <w:t>-</w:t>
      </w:r>
      <w:r w:rsidRPr="00AB5FED">
        <w:tab/>
        <w:t xml:space="preserve">Floor rejected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w:t>
      </w:r>
      <w:r w:rsidRPr="00AB5FED">
        <w:t>: used to indicate that a request for the floor is rejected.</w:t>
      </w:r>
    </w:p>
    <w:p w14:paraId="3CE44EB8" w14:textId="77777777" w:rsidR="00171381" w:rsidRPr="00AB5FED" w:rsidRDefault="00171381" w:rsidP="00171381">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1DACAF34" w14:textId="77777777" w:rsidR="00171381" w:rsidRPr="00AB5FED" w:rsidRDefault="00171381" w:rsidP="00171381">
      <w:pPr>
        <w:pStyle w:val="Heading4"/>
      </w:pPr>
      <w:bookmarkStart w:id="1247" w:name="_Toc433209834"/>
      <w:bookmarkStart w:id="1248" w:name="_Toc460616172"/>
      <w:bookmarkStart w:id="1249" w:name="_Toc460617033"/>
      <w:bookmarkStart w:id="1250" w:name="_Toc428365151"/>
      <w:bookmarkStart w:id="1251" w:name="_Toc170894682"/>
      <w:r w:rsidRPr="00AB5FED">
        <w:t>10.9.2.2</w:t>
      </w:r>
      <w:r w:rsidRPr="00AB5FED">
        <w:tab/>
        <w:t>Information flows for floor control for off-network</w:t>
      </w:r>
      <w:bookmarkEnd w:id="1247"/>
      <w:bookmarkEnd w:id="1248"/>
      <w:bookmarkEnd w:id="1249"/>
      <w:bookmarkEnd w:id="1251"/>
    </w:p>
    <w:p w14:paraId="04CA26E0" w14:textId="77777777" w:rsidR="00171381" w:rsidRPr="00AB5FED" w:rsidRDefault="00171381" w:rsidP="00171381">
      <w:pPr>
        <w:pStyle w:val="Heading5"/>
        <w:rPr>
          <w:rFonts w:cs="Arial"/>
          <w:szCs w:val="22"/>
        </w:rPr>
      </w:pPr>
      <w:bookmarkStart w:id="1252" w:name="_Toc460616173"/>
      <w:bookmarkStart w:id="1253" w:name="_Toc460617034"/>
      <w:bookmarkStart w:id="1254" w:name="_Toc433209835"/>
      <w:bookmarkStart w:id="1255" w:name="_Toc170894683"/>
      <w:r w:rsidRPr="00AB5FED">
        <w:rPr>
          <w:rFonts w:cs="Arial"/>
          <w:szCs w:val="22"/>
        </w:rPr>
        <w:t>10.9.2.2.1</w:t>
      </w:r>
      <w:r w:rsidRPr="00AB5FED">
        <w:rPr>
          <w:rFonts w:cs="Arial"/>
          <w:szCs w:val="22"/>
        </w:rPr>
        <w:tab/>
        <w:t>General</w:t>
      </w:r>
      <w:bookmarkEnd w:id="1252"/>
      <w:bookmarkEnd w:id="1253"/>
      <w:bookmarkEnd w:id="1255"/>
    </w:p>
    <w:p w14:paraId="5A420FB4" w14:textId="77777777" w:rsidR="00171381" w:rsidRPr="00AB5FED" w:rsidRDefault="00171381" w:rsidP="00171381">
      <w:r w:rsidRPr="00AB5FED">
        <w:t xml:space="preserve">For floor control for off-network, the </w:t>
      </w:r>
      <w:r>
        <w:t>information flows</w:t>
      </w:r>
      <w:r w:rsidRPr="00AB5FED">
        <w:t xml:space="preserve"> defined under </w:t>
      </w:r>
      <w:r>
        <w:t>subclause </w:t>
      </w:r>
      <w:r w:rsidRPr="00AB5FED">
        <w:t xml:space="preserve">10.9.1.2 apply unless it is explicitly defined under this </w:t>
      </w:r>
      <w:r>
        <w:t>subclause</w:t>
      </w:r>
      <w:r w:rsidRPr="00AB5FED">
        <w:t>.</w:t>
      </w:r>
    </w:p>
    <w:p w14:paraId="33614C4D" w14:textId="77777777" w:rsidR="00171381" w:rsidRPr="00AB5FED" w:rsidRDefault="00171381" w:rsidP="00171381">
      <w:pPr>
        <w:pStyle w:val="Heading5"/>
      </w:pPr>
      <w:bookmarkStart w:id="1256" w:name="_Toc460616174"/>
      <w:bookmarkStart w:id="1257" w:name="_Toc460617035"/>
      <w:bookmarkStart w:id="1258" w:name="_Toc170894684"/>
      <w:r w:rsidRPr="00AB5FED">
        <w:t>10.9.2.2.2</w:t>
      </w:r>
      <w:r w:rsidRPr="00AB5FED">
        <w:tab/>
        <w:t>Floor granted</w:t>
      </w:r>
      <w:bookmarkEnd w:id="1256"/>
      <w:bookmarkEnd w:id="1257"/>
      <w:bookmarkEnd w:id="1258"/>
    </w:p>
    <w:p w14:paraId="36B8ECA2" w14:textId="77777777" w:rsidR="00171381" w:rsidRPr="00AB5FED" w:rsidRDefault="00171381" w:rsidP="00171381">
      <w:r w:rsidRPr="00AB5FED">
        <w:t>Table 10.</w:t>
      </w:r>
      <w:r w:rsidRPr="00AB5FED">
        <w:rPr>
          <w:lang w:eastAsia="zh-CN"/>
        </w:rPr>
        <w:t>9.2.2.</w:t>
      </w:r>
      <w:r>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6F5AC157" w14:textId="77777777" w:rsidR="00171381" w:rsidRPr="00AB5FED" w:rsidRDefault="00171381" w:rsidP="00171381">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19E10A6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7B8132E"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C486D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558EA" w14:textId="77777777" w:rsidR="00171381" w:rsidRPr="00AB5FED" w:rsidRDefault="00171381" w:rsidP="00643972">
            <w:pPr>
              <w:pStyle w:val="TAH"/>
            </w:pPr>
            <w:r w:rsidRPr="00AB5FED">
              <w:t>Description</w:t>
            </w:r>
          </w:p>
        </w:tc>
      </w:tr>
      <w:tr w:rsidR="00171381" w:rsidRPr="00AB5FED" w14:paraId="0ADB53E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9592C4B"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D05246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5206CA" w14:textId="77777777" w:rsidR="00171381" w:rsidRPr="00AB5FED" w:rsidRDefault="00171381" w:rsidP="00643972">
            <w:pPr>
              <w:pStyle w:val="TAL"/>
            </w:pPr>
            <w:r w:rsidRPr="00AB5FED">
              <w:t>Requester identity</w:t>
            </w:r>
          </w:p>
        </w:tc>
      </w:tr>
      <w:tr w:rsidR="00171381" w:rsidRPr="00AB5FED" w14:paraId="22FB291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2E29DF"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550913E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4D27C2" w14:textId="77777777" w:rsidR="00171381" w:rsidRPr="00AB5FED" w:rsidRDefault="00171381" w:rsidP="00643972">
            <w:pPr>
              <w:pStyle w:val="TAL"/>
            </w:pPr>
            <w:r w:rsidRPr="00AB5FED">
              <w:t>The time for which the granted party is allowed to transmit</w:t>
            </w:r>
          </w:p>
        </w:tc>
      </w:tr>
      <w:tr w:rsidR="00171381" w:rsidRPr="00AB5FED" w14:paraId="033B51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8639173"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CFB08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5383D" w14:textId="77777777" w:rsidR="00171381" w:rsidRPr="00AB5FED" w:rsidRDefault="00171381" w:rsidP="00643972">
            <w:pPr>
              <w:pStyle w:val="TAL"/>
            </w:pPr>
            <w:r w:rsidRPr="00AB5FED">
              <w:t>Identifies the communication, e.g. by identifying the media flow within a media multiplex, present only in case of media multiplexing</w:t>
            </w:r>
          </w:p>
        </w:tc>
      </w:tr>
      <w:tr w:rsidR="00171381" w:rsidRPr="00AB5FED" w14:paraId="453CFC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A9F7D3"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49503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E43D4" w14:textId="77777777" w:rsidR="00171381" w:rsidRPr="00AB5FED" w:rsidRDefault="00171381" w:rsidP="00643972">
            <w:pPr>
              <w:pStyle w:val="TAL"/>
            </w:pPr>
            <w:r w:rsidRPr="00AB5FED">
              <w:t>Indicates if acknowledgement from the floor participant is required</w:t>
            </w:r>
          </w:p>
        </w:tc>
      </w:tr>
    </w:tbl>
    <w:p w14:paraId="4FB91855" w14:textId="77777777" w:rsidR="00171381" w:rsidRPr="00AB5FED" w:rsidRDefault="00171381" w:rsidP="00171381">
      <w:pPr>
        <w:rPr>
          <w:lang w:eastAsia="zh-CN"/>
        </w:rPr>
      </w:pPr>
    </w:p>
    <w:p w14:paraId="0AE752C5" w14:textId="77777777" w:rsidR="00171381" w:rsidRPr="00AB5FED" w:rsidRDefault="00171381" w:rsidP="00171381">
      <w:pPr>
        <w:pStyle w:val="Heading4"/>
        <w:rPr>
          <w:rFonts w:eastAsia="Malgun Gothic"/>
          <w:lang w:eastAsia="ko-KR"/>
        </w:rPr>
      </w:pPr>
      <w:bookmarkStart w:id="1259" w:name="_Toc460616175"/>
      <w:bookmarkStart w:id="1260" w:name="_Toc460617036"/>
      <w:bookmarkStart w:id="1261" w:name="_Toc170894685"/>
      <w:r w:rsidRPr="00AB5FED">
        <w:t>10.</w:t>
      </w:r>
      <w:r w:rsidRPr="00AB5FED">
        <w:rPr>
          <w:rFonts w:eastAsia="Malgun Gothic"/>
          <w:lang w:eastAsia="ko-KR"/>
        </w:rPr>
        <w:t>9.2.3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50"/>
      <w:bookmarkEnd w:id="1254"/>
      <w:bookmarkEnd w:id="1259"/>
      <w:bookmarkEnd w:id="1260"/>
      <w:bookmarkEnd w:id="1261"/>
    </w:p>
    <w:p w14:paraId="675EF388" w14:textId="77777777" w:rsidR="00171381" w:rsidRPr="00AB5FED" w:rsidRDefault="00171381" w:rsidP="00171381">
      <w:pPr>
        <w:pStyle w:val="Heading5"/>
      </w:pPr>
      <w:bookmarkStart w:id="1262" w:name="_Toc428365152"/>
      <w:bookmarkStart w:id="1263" w:name="_Toc433209836"/>
      <w:bookmarkStart w:id="1264" w:name="_Toc460616176"/>
      <w:bookmarkStart w:id="1265" w:name="_Toc460617037"/>
      <w:bookmarkStart w:id="1266" w:name="_Toc170894686"/>
      <w:r w:rsidRPr="00AB5FED">
        <w:t>10.9.2.3.1</w:t>
      </w:r>
      <w:r w:rsidRPr="00AB5FED">
        <w:tab/>
        <w:t>Successful floor taken (No floor contention)</w:t>
      </w:r>
      <w:bookmarkEnd w:id="1262"/>
      <w:bookmarkEnd w:id="1263"/>
      <w:bookmarkEnd w:id="1264"/>
      <w:bookmarkEnd w:id="1265"/>
      <w:bookmarkEnd w:id="1266"/>
    </w:p>
    <w:p w14:paraId="40B18970" w14:textId="77777777" w:rsidR="00171381" w:rsidRPr="00AB5FED" w:rsidRDefault="00171381" w:rsidP="00171381">
      <w:r w:rsidRPr="00AB5FED">
        <w:t>If a floor arbitrator still exists, the expected behaviour for floor requests during periods of silence is described in subclauses 10.9.2.5 and 10.9.2.6 (with the exception that no media was being generated prior to the floor request).</w:t>
      </w:r>
    </w:p>
    <w:p w14:paraId="75F27024" w14:textId="77777777" w:rsidR="00171381" w:rsidRPr="00AB5FED" w:rsidRDefault="00171381" w:rsidP="00171381">
      <w:r w:rsidRPr="00AB5FED">
        <w:t>If a floor arbitrator does not exist, figure 10.9.</w:t>
      </w:r>
      <w:r w:rsidRPr="00AB5FED">
        <w:rPr>
          <w:lang w:eastAsia="ko-KR"/>
        </w:rPr>
        <w:t>2.3.1</w:t>
      </w:r>
      <w:r w:rsidRPr="00AB5FED">
        <w:t>-1 shows the successful high level floor control procedure during periods </w:t>
      </w:r>
      <w:r w:rsidRPr="00AB5FED">
        <w:rPr>
          <w:bCs/>
        </w:rPr>
        <w:t>when there is no detectable talker</w:t>
      </w:r>
      <w:r w:rsidRPr="00AB5FED">
        <w:t>.</w:t>
      </w:r>
    </w:p>
    <w:p w14:paraId="70C508D7" w14:textId="77777777" w:rsidR="00171381" w:rsidRPr="00AB5FED" w:rsidRDefault="00171381" w:rsidP="00171381">
      <w:pPr>
        <w:pStyle w:val="NO"/>
      </w:pPr>
      <w:r w:rsidRPr="00AB5FED">
        <w:lastRenderedPageBreak/>
        <w:t>NOTE 1:</w:t>
      </w:r>
      <w:r w:rsidRPr="00AB5FED">
        <w:tab/>
        <w:t>The description also applies to private calls.</w:t>
      </w:r>
    </w:p>
    <w:p w14:paraId="51F1125F" w14:textId="77777777" w:rsidR="00171381" w:rsidRPr="00AB5FED" w:rsidRDefault="00171381" w:rsidP="00171381">
      <w:r w:rsidRPr="00AB5FED">
        <w:t xml:space="preserve">Pre-conditions: </w:t>
      </w:r>
    </w:p>
    <w:p w14:paraId="285AA081" w14:textId="77777777" w:rsidR="00171381" w:rsidRPr="00AB5FED" w:rsidRDefault="00171381" w:rsidP="00171381">
      <w:pPr>
        <w:pStyle w:val="B1"/>
      </w:pPr>
      <w:r w:rsidRPr="00AB5FED">
        <w:t>1.</w:t>
      </w:r>
      <w:r w:rsidRPr="00AB5FED">
        <w:tab/>
        <w:t>An off-network group call had been established and all MCPTT clients have the call parameters. No participant is currently talking and no floor arbitrator is identified.</w:t>
      </w:r>
    </w:p>
    <w:p w14:paraId="37CC2E1C" w14:textId="77777777" w:rsidR="00171381" w:rsidRPr="00AB5FED" w:rsidRDefault="00171381" w:rsidP="00171381">
      <w:pPr>
        <w:pStyle w:val="TH"/>
        <w:rPr>
          <w:rFonts w:eastAsia="Malgun Gothic"/>
          <w:lang w:eastAsia="ko-KR"/>
        </w:rPr>
      </w:pPr>
      <w:r w:rsidRPr="00AB5FED">
        <w:object w:dxaOrig="8267" w:dyaOrig="5732" w14:anchorId="31D4B9F0">
          <v:shape id="_x0000_i1113" type="#_x0000_t75" style="width:413.5pt;height:286.85pt" o:ole="">
            <v:imagedata r:id="rId182" o:title=""/>
          </v:shape>
          <o:OLEObject Type="Embed" ProgID="Visio.Drawing.11" ShapeID="_x0000_i1113" DrawAspect="Content" ObjectID="_1781508533" r:id="rId183"/>
        </w:object>
      </w:r>
    </w:p>
    <w:p w14:paraId="2F11B952" w14:textId="77777777" w:rsidR="00171381" w:rsidRPr="00AB5FED" w:rsidRDefault="00171381" w:rsidP="00171381">
      <w:pPr>
        <w:pStyle w:val="TF"/>
        <w:rPr>
          <w:rFonts w:eastAsia="Malgun Gothic"/>
          <w:lang w:eastAsia="ko-KR"/>
        </w:rPr>
      </w:pPr>
      <w:r w:rsidRPr="00AB5FED">
        <w:t>Figure 10.</w:t>
      </w:r>
      <w:r w:rsidRPr="00AB5FED">
        <w:rPr>
          <w:rFonts w:eastAsia="Malgun Gothic"/>
          <w:lang w:eastAsia="ko-KR"/>
        </w:rPr>
        <w:t>9</w:t>
      </w:r>
      <w:r w:rsidRPr="00AB5FED">
        <w:t>.2.</w:t>
      </w:r>
      <w:r w:rsidRPr="00AB5FED">
        <w:rPr>
          <w:rFonts w:eastAsia="Malgun Gothic"/>
          <w:lang w:eastAsia="ko-KR"/>
        </w:rPr>
        <w:t>3.1</w:t>
      </w:r>
      <w:r w:rsidRPr="00AB5FED">
        <w:t>-1: Successful floor taken flow (No floor contention)</w:t>
      </w:r>
    </w:p>
    <w:p w14:paraId="55FF4DC3" w14:textId="77777777" w:rsidR="00171381" w:rsidRPr="00AB5FED" w:rsidRDefault="00171381" w:rsidP="00171381">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3E571CEA" w14:textId="77777777" w:rsidR="00171381" w:rsidRPr="00AB5FED" w:rsidRDefault="00171381" w:rsidP="00171381">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EFD0624" w14:textId="77777777" w:rsidR="00171381" w:rsidRPr="00AB5FED" w:rsidRDefault="00171381" w:rsidP="00171381">
      <w:pPr>
        <w:pStyle w:val="NO"/>
        <w:rPr>
          <w:rFonts w:eastAsia="Malgun Gothic"/>
        </w:rPr>
      </w:pPr>
      <w:r w:rsidRPr="00AB5FED">
        <w:rPr>
          <w:rFonts w:eastAsia="Malgun Gothic"/>
        </w:rPr>
        <w:t>NOTE 2:</w:t>
      </w:r>
      <w:r w:rsidRPr="00AB5FED">
        <w:rPr>
          <w:rFonts w:eastAsia="Malgun Gothic"/>
        </w:rPr>
        <w:tab/>
        <w:t xml:space="preserve">The mechanism for detecting floor contention is out of scope of the present document. </w:t>
      </w:r>
    </w:p>
    <w:p w14:paraId="3BE15158" w14:textId="77777777" w:rsidR="00171381" w:rsidRPr="00AB5FED" w:rsidRDefault="00171381" w:rsidP="00171381">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DFA74A2" w14:textId="77777777" w:rsidR="00171381" w:rsidRPr="00AB5FED" w:rsidRDefault="00171381" w:rsidP="00171381">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1C5958A0" w14:textId="77777777" w:rsidR="00171381" w:rsidRPr="00AB5FED" w:rsidRDefault="00171381" w:rsidP="00171381">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AA9A993" w14:textId="77777777" w:rsidR="00171381" w:rsidRPr="00AB5FED" w:rsidRDefault="00171381" w:rsidP="00171381">
      <w:pPr>
        <w:pStyle w:val="Heading4"/>
      </w:pPr>
      <w:bookmarkStart w:id="1267" w:name="_Toc428365153"/>
      <w:bookmarkStart w:id="1268" w:name="_Toc433209837"/>
      <w:bookmarkStart w:id="1269" w:name="_Toc460616177"/>
      <w:bookmarkStart w:id="1270" w:name="_Toc460617038"/>
      <w:bookmarkStart w:id="1271" w:name="_Toc170894687"/>
      <w:r w:rsidRPr="00AB5FED">
        <w:rPr>
          <w:rFonts w:eastAsia="Malgun Gothic"/>
          <w:lang w:eastAsia="ko-KR"/>
        </w:rPr>
        <w:t>10.9.2.4</w:t>
      </w:r>
      <w:r w:rsidRPr="00AB5FED">
        <w:rPr>
          <w:rFonts w:eastAsia="Malgun Gothic" w:hint="eastAsia"/>
          <w:lang w:eastAsia="ko-KR"/>
        </w:rPr>
        <w:tab/>
        <w:t xml:space="preserve">Simultaneous </w:t>
      </w:r>
      <w:r w:rsidRPr="00AB5FED">
        <w:rPr>
          <w:rFonts w:eastAsia="Malgun Gothic"/>
          <w:lang w:eastAsia="ko-KR"/>
        </w:rPr>
        <w:t>f</w:t>
      </w:r>
      <w:r w:rsidRPr="00AB5FED">
        <w:rPr>
          <w:rFonts w:eastAsia="Malgun Gothic" w:hint="eastAsia"/>
          <w:lang w:eastAsia="ko-KR"/>
        </w:rPr>
        <w:t>loor requests</w:t>
      </w:r>
      <w:bookmarkEnd w:id="1267"/>
      <w:bookmarkEnd w:id="1268"/>
      <w:bookmarkEnd w:id="1269"/>
      <w:bookmarkEnd w:id="1270"/>
      <w:bookmarkEnd w:id="1271"/>
    </w:p>
    <w:p w14:paraId="49DB2FC3" w14:textId="77777777" w:rsidR="00171381" w:rsidRPr="001D67EF" w:rsidRDefault="00171381" w:rsidP="00171381">
      <w:bookmarkStart w:id="1272" w:name="_Toc428365154"/>
      <w:bookmarkStart w:id="1273" w:name="_Toc433209838"/>
      <w:bookmarkStart w:id="1274" w:name="_Toc460616178"/>
      <w:bookmarkStart w:id="1275"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8C430FD" w14:textId="77777777" w:rsidR="00171381" w:rsidRPr="001D67EF" w:rsidRDefault="00171381" w:rsidP="00171381">
      <w:r w:rsidRPr="001D67EF">
        <w:t xml:space="preserve">Pre-conditions: </w:t>
      </w:r>
    </w:p>
    <w:p w14:paraId="1998625B" w14:textId="77777777" w:rsidR="00171381" w:rsidRPr="001D67EF" w:rsidRDefault="00171381" w:rsidP="00171381">
      <w:pPr>
        <w:pStyle w:val="B1"/>
      </w:pPr>
      <w:r w:rsidRPr="001D67EF">
        <w:t>1.</w:t>
      </w:r>
      <w:r w:rsidRPr="001D67EF">
        <w:tab/>
        <w:t>An off-network group call is established and all MCPTT clients have the call parameters. No participant is currently talking and no floor arbitrator is identified.</w:t>
      </w:r>
    </w:p>
    <w:p w14:paraId="06020E0F" w14:textId="77777777" w:rsidR="00171381" w:rsidRPr="001D67EF" w:rsidRDefault="00171381" w:rsidP="00171381">
      <w:pPr>
        <w:pStyle w:val="B1"/>
      </w:pPr>
      <w:r w:rsidRPr="001D67EF">
        <w:t>2.</w:t>
      </w:r>
      <w:r w:rsidRPr="001D67EF">
        <w:tab/>
        <w:t>MCPTT client 1 has higher priority than MCPTT client 2.</w:t>
      </w:r>
    </w:p>
    <w:p w14:paraId="17E2167D" w14:textId="77777777" w:rsidR="00171381" w:rsidRPr="001D67EF" w:rsidRDefault="00171381" w:rsidP="00171381">
      <w:pPr>
        <w:pStyle w:val="TH"/>
        <w:rPr>
          <w:rFonts w:eastAsia="Malgun Gothic"/>
          <w:lang w:eastAsia="ko-KR"/>
        </w:rPr>
      </w:pPr>
      <w:r w:rsidRPr="001D67EF">
        <w:object w:dxaOrig="8476" w:dyaOrig="5465" w14:anchorId="48EDEA74">
          <v:shape id="_x0000_i1114" type="#_x0000_t75" style="width:423.9pt;height:274.5pt" o:ole="">
            <v:imagedata r:id="rId184" o:title=""/>
          </v:shape>
          <o:OLEObject Type="Embed" ProgID="Visio.Drawing.11" ShapeID="_x0000_i1114" DrawAspect="Content" ObjectID="_1781508534" r:id="rId185"/>
        </w:object>
      </w:r>
    </w:p>
    <w:p w14:paraId="5785865C" w14:textId="77777777" w:rsidR="00171381" w:rsidRPr="001D67EF" w:rsidRDefault="00171381" w:rsidP="00171381">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3880662B" w14:textId="77777777" w:rsidR="00171381" w:rsidRPr="001D67EF" w:rsidRDefault="00171381" w:rsidP="00171381">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30DC44EE" w14:textId="77777777" w:rsidR="00171381" w:rsidRPr="001D67EF" w:rsidRDefault="00171381" w:rsidP="00171381">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0D4D38FA" w14:textId="77777777" w:rsidR="00171381" w:rsidRPr="002B49BC" w:rsidRDefault="00171381" w:rsidP="00171381">
      <w:pPr>
        <w:pStyle w:val="NO"/>
      </w:pPr>
      <w:r w:rsidRPr="002B49BC">
        <w:t>NOTE 1:</w:t>
      </w:r>
      <w:r w:rsidRPr="002B49BC">
        <w:tab/>
        <w:t xml:space="preserve">Step 1a and 1b happen in parallel </w:t>
      </w:r>
    </w:p>
    <w:p w14:paraId="668F927B" w14:textId="77777777" w:rsidR="00171381" w:rsidRPr="001D67EF" w:rsidRDefault="00171381" w:rsidP="00171381">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CF35359" w14:textId="77777777" w:rsidR="00171381" w:rsidRPr="001D67EF" w:rsidRDefault="00171381" w:rsidP="00171381">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0DD14EEF" w14:textId="77777777" w:rsidR="00171381" w:rsidRPr="001D67EF" w:rsidRDefault="00171381" w:rsidP="00171381">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31CDD2E2" w14:textId="2F9A7DBC" w:rsidR="00171381" w:rsidRPr="000B52CF" w:rsidRDefault="00171381" w:rsidP="00171381">
      <w:pPr>
        <w:pStyle w:val="NO"/>
      </w:pPr>
      <w:r w:rsidRPr="002B49BC">
        <w:t>NOTE</w:t>
      </w:r>
      <w:r w:rsidR="00AB4FA1">
        <w:t> </w:t>
      </w:r>
      <w:r w:rsidRPr="002B49BC">
        <w:t>2:</w:t>
      </w:r>
      <w:r>
        <w:tab/>
        <w:t>If</w:t>
      </w:r>
      <w:r w:rsidRPr="002B49BC">
        <w:t xml:space="preserve"> </w:t>
      </w:r>
      <w:r>
        <w:t xml:space="preserve">the </w:t>
      </w:r>
      <w:r w:rsidRPr="002B49BC">
        <w:t xml:space="preserve">floor priority </w:t>
      </w:r>
      <w:r>
        <w:t xml:space="preserve">in the </w:t>
      </w:r>
      <w:r w:rsidRPr="002B49BC">
        <w:t>received floor request message is same as its own floor priority, the MCPTT clie</w:t>
      </w:r>
      <w:r>
        <w:t>nt can use another scheme to decide who gets the floor</w:t>
      </w:r>
      <w:r w:rsidRPr="002B49BC">
        <w:t>.</w:t>
      </w:r>
    </w:p>
    <w:p w14:paraId="401FFA73" w14:textId="77777777" w:rsidR="00171381" w:rsidRPr="00AB5FED" w:rsidRDefault="00171381" w:rsidP="00171381">
      <w:pPr>
        <w:pStyle w:val="Heading4"/>
        <w:rPr>
          <w:lang w:val="en-US"/>
        </w:rPr>
      </w:pPr>
      <w:bookmarkStart w:id="1276" w:name="_Toc170894688"/>
      <w:r w:rsidRPr="00AB5FED">
        <w:rPr>
          <w:lang w:val="en-US"/>
        </w:rPr>
        <w:t>10.9.2.5</w:t>
      </w:r>
      <w:r w:rsidRPr="00AB5FED">
        <w:rPr>
          <w:lang w:val="en-US"/>
        </w:rPr>
        <w:tab/>
        <w:t>Floor request during speaking with queue</w:t>
      </w:r>
      <w:bookmarkEnd w:id="1272"/>
      <w:bookmarkEnd w:id="1273"/>
      <w:bookmarkEnd w:id="1274"/>
      <w:bookmarkEnd w:id="1275"/>
      <w:bookmarkEnd w:id="1276"/>
    </w:p>
    <w:p w14:paraId="25D7D928" w14:textId="77777777" w:rsidR="00171381" w:rsidRPr="00AB5FED" w:rsidRDefault="00171381" w:rsidP="00171381">
      <w:pPr>
        <w:rPr>
          <w:rFonts w:eastAsia="Malgun Gothic"/>
          <w:lang w:eastAsia="ko-KR"/>
        </w:rPr>
      </w:pPr>
      <w:r w:rsidRPr="00AB5FED">
        <w:rPr>
          <w:lang w:val="en-US"/>
        </w:rPr>
        <w:t>Figure 10.9.2.5-1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64B2A307" w14:textId="77777777" w:rsidR="00171381" w:rsidRPr="00AB5FED" w:rsidRDefault="00171381" w:rsidP="00171381">
      <w:pPr>
        <w:pStyle w:val="NO"/>
      </w:pPr>
      <w:r w:rsidRPr="00AB5FED">
        <w:t>NOTE:</w:t>
      </w:r>
      <w:r w:rsidRPr="00AB5FED">
        <w:tab/>
        <w:t>The description only applies to group calls.</w:t>
      </w:r>
    </w:p>
    <w:p w14:paraId="34253908" w14:textId="77777777" w:rsidR="00171381" w:rsidRPr="00AB5FED" w:rsidRDefault="00171381" w:rsidP="00171381">
      <w:pPr>
        <w:pStyle w:val="TH"/>
      </w:pPr>
      <w:r w:rsidRPr="00AB5FED">
        <w:rPr>
          <w:rFonts w:ascii="Times New Roman" w:hAnsi="Times New Roman"/>
          <w:lang w:eastAsia="en-GB"/>
        </w:rPr>
        <w:object w:dxaOrig="7567" w:dyaOrig="4730" w14:anchorId="6A483BCE">
          <v:shape id="_x0000_i1115" type="#_x0000_t75" style="width:376.95pt;height:236.8pt" o:ole="">
            <v:imagedata r:id="rId186" o:title=""/>
          </v:shape>
          <o:OLEObject Type="Embed" ProgID="Visio.Drawing.11" ShapeID="_x0000_i1115" DrawAspect="Content" ObjectID="_1781508535" r:id="rId187"/>
        </w:object>
      </w:r>
    </w:p>
    <w:p w14:paraId="1309BA8E" w14:textId="77777777" w:rsidR="00171381" w:rsidRPr="00AB5FED" w:rsidRDefault="00171381" w:rsidP="00171381">
      <w:pPr>
        <w:pStyle w:val="TF"/>
      </w:pPr>
      <w:r w:rsidRPr="00AB5FED">
        <w:t>Figure 10.9.2.5-1: Floor request during speaking with queue</w:t>
      </w:r>
    </w:p>
    <w:p w14:paraId="77469A79" w14:textId="77777777" w:rsidR="00171381" w:rsidRPr="00AB5FED" w:rsidRDefault="00171381" w:rsidP="00171381">
      <w:pPr>
        <w:pStyle w:val="B1"/>
      </w:pPr>
      <w:r w:rsidRPr="00AB5FED">
        <w:t>1.</w:t>
      </w:r>
      <w:r w:rsidRPr="00AB5FED">
        <w:tab/>
        <w:t xml:space="preserve">MCPTT client 1 is transmitting voice media to the MCPTT group. </w:t>
      </w:r>
    </w:p>
    <w:p w14:paraId="6AA0F955" w14:textId="77777777" w:rsidR="00171381" w:rsidRPr="00AB5FED" w:rsidRDefault="00171381" w:rsidP="00171381">
      <w:pPr>
        <w:pStyle w:val="B1"/>
      </w:pPr>
      <w:r w:rsidRPr="00AB5FED">
        <w:t>2.</w:t>
      </w:r>
      <w:r w:rsidRPr="00AB5FED">
        <w:tab/>
        <w:t xml:space="preserve">MCPTT client 2 sends the floor request message to the MCPTT group. </w:t>
      </w:r>
    </w:p>
    <w:p w14:paraId="3C8A28F1" w14:textId="77777777" w:rsidR="00171381" w:rsidRPr="00AB5FED" w:rsidRDefault="00171381" w:rsidP="00171381">
      <w:pPr>
        <w:pStyle w:val="B1"/>
      </w:pPr>
      <w:r w:rsidRPr="00AB5FED">
        <w:t>3.</w:t>
      </w:r>
      <w:r w:rsidRPr="00AB5FED">
        <w:tab/>
        <w:t xml:space="preserve">MCPTT client 1 acting as the floor arbitrator put the floor request of MCPTT client 2 into the queue list. </w:t>
      </w:r>
    </w:p>
    <w:p w14:paraId="1B517115" w14:textId="77777777" w:rsidR="00171381" w:rsidRPr="00AB5FED" w:rsidRDefault="00171381" w:rsidP="00171381">
      <w:pPr>
        <w:pStyle w:val="B1"/>
      </w:pPr>
      <w:r w:rsidRPr="00AB5FED">
        <w:t>4.</w:t>
      </w:r>
      <w:r w:rsidRPr="00AB5FED">
        <w:tab/>
        <w:t xml:space="preserve">MCPTT client 1 sends the queue position info message with the queuing status regarding the floor request of MCPTT client 2 in order to inform the floor request is queued. </w:t>
      </w:r>
    </w:p>
    <w:p w14:paraId="1E6BE9B4" w14:textId="77777777" w:rsidR="00171381" w:rsidRPr="00AB5FED" w:rsidRDefault="00171381" w:rsidP="00171381">
      <w:pPr>
        <w:pStyle w:val="B1"/>
      </w:pPr>
      <w:r w:rsidRPr="00AB5FED">
        <w:t>5.</w:t>
      </w:r>
      <w:r w:rsidRPr="00AB5FED">
        <w:tab/>
        <w:t>MCPTT client 1 sends the floor granted message to the MCPTT group when releasing the floor. The message contains the MCPTT ID to be granted to send the voice media, and queue list, if any. MCPTT client 1 may include the maximum duration that MCPTT client 2 transmits in the floor granted message.</w:t>
      </w:r>
    </w:p>
    <w:p w14:paraId="2CF16546" w14:textId="77777777" w:rsidR="00171381" w:rsidRPr="00AB5FED" w:rsidRDefault="00171381" w:rsidP="00171381">
      <w:pPr>
        <w:pStyle w:val="B1"/>
      </w:pPr>
      <w:r w:rsidRPr="00AB5FED">
        <w:t>6.</w:t>
      </w:r>
      <w:r w:rsidRPr="00AB5FED">
        <w:tab/>
        <w:t>MCPTT client 2 sends the voice media when receiving the floor granted message and being granted as next speaker in the floor granted message. In addition, MCPTT client 2 becomes the floor arbitrator.</w:t>
      </w:r>
    </w:p>
    <w:p w14:paraId="43C701D3" w14:textId="77777777" w:rsidR="00171381" w:rsidRPr="00AB5FED" w:rsidRDefault="00171381" w:rsidP="00171381">
      <w:pPr>
        <w:pStyle w:val="Heading4"/>
      </w:pPr>
      <w:bookmarkStart w:id="1277" w:name="_Toc428365155"/>
      <w:bookmarkStart w:id="1278" w:name="_Toc433209839"/>
      <w:bookmarkStart w:id="1279" w:name="_Toc460616179"/>
      <w:bookmarkStart w:id="1280" w:name="_Toc460617040"/>
      <w:bookmarkStart w:id="1281" w:name="_Toc170894689"/>
      <w:r w:rsidRPr="00AB5FED">
        <w:t>10.9.2.6</w:t>
      </w:r>
      <w:r w:rsidRPr="00AB5FED">
        <w:tab/>
        <w:t>Floor request during speaking without queue</w:t>
      </w:r>
      <w:bookmarkEnd w:id="1277"/>
      <w:bookmarkEnd w:id="1278"/>
      <w:bookmarkEnd w:id="1279"/>
      <w:bookmarkEnd w:id="1280"/>
      <w:bookmarkEnd w:id="1281"/>
    </w:p>
    <w:p w14:paraId="449DDBDC" w14:textId="77777777" w:rsidR="00171381" w:rsidRPr="00AB5FED" w:rsidRDefault="00171381" w:rsidP="00171381">
      <w:r w:rsidRPr="00AB5FED">
        <w:t>Figure 10.9.2.6-1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 This procedure happens while voice media is transmitting. In the flow, MCPTT client 1 transmits the voice media to the MCPTT group and acts as the floor arbitrator.</w:t>
      </w:r>
    </w:p>
    <w:p w14:paraId="77086973" w14:textId="77777777" w:rsidR="00171381" w:rsidRPr="00AB5FED" w:rsidRDefault="00171381" w:rsidP="00171381">
      <w:pPr>
        <w:pStyle w:val="NO"/>
      </w:pPr>
      <w:r w:rsidRPr="00AB5FED">
        <w:t>NOTE:</w:t>
      </w:r>
      <w:r w:rsidRPr="00AB5FED">
        <w:tab/>
        <w:t>The description also applies to private calls.</w:t>
      </w:r>
    </w:p>
    <w:p w14:paraId="18C25B83" w14:textId="77777777" w:rsidR="00171381" w:rsidRPr="00AB5FED" w:rsidRDefault="00171381" w:rsidP="00171381">
      <w:pPr>
        <w:pStyle w:val="TH"/>
      </w:pPr>
      <w:r w:rsidRPr="00AB5FED">
        <w:object w:dxaOrig="7538" w:dyaOrig="4730" w14:anchorId="702B3B9A">
          <v:shape id="_x0000_i1116" type="#_x0000_t75" style="width:376.15pt;height:236.8pt" o:ole="">
            <v:imagedata r:id="rId188" o:title=""/>
          </v:shape>
          <o:OLEObject Type="Embed" ProgID="Visio.Drawing.11" ShapeID="_x0000_i1116" DrawAspect="Content" ObjectID="_1781508536" r:id="rId189"/>
        </w:object>
      </w:r>
    </w:p>
    <w:p w14:paraId="733D7871" w14:textId="77777777" w:rsidR="00171381" w:rsidRPr="00AB5FED" w:rsidRDefault="00171381" w:rsidP="00171381">
      <w:pPr>
        <w:pStyle w:val="TF"/>
      </w:pPr>
      <w:r w:rsidRPr="00AB5FED">
        <w:t>Figure 10.9.2.6-1: Floor request during speaking without queue</w:t>
      </w:r>
    </w:p>
    <w:p w14:paraId="18428EAC" w14:textId="77777777" w:rsidR="00171381" w:rsidRPr="00AB5FED" w:rsidRDefault="00171381" w:rsidP="00171381">
      <w:pPr>
        <w:pStyle w:val="B1"/>
      </w:pPr>
      <w:r w:rsidRPr="00AB5FED">
        <w:t>1.</w:t>
      </w:r>
      <w:r w:rsidRPr="00AB5FED">
        <w:tab/>
        <w:t>MCPTT client 2 sends the floor request message to the MCPTT group.</w:t>
      </w:r>
    </w:p>
    <w:p w14:paraId="4C682DA2" w14:textId="77777777" w:rsidR="00171381" w:rsidRPr="00AB5FED" w:rsidRDefault="00171381" w:rsidP="00171381">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53AB6ED3" w14:textId="77777777" w:rsidR="00171381" w:rsidRPr="00AB5FED" w:rsidRDefault="00171381" w:rsidP="00171381">
      <w:pPr>
        <w:pStyle w:val="B1"/>
      </w:pPr>
      <w:r w:rsidRPr="00AB5FED">
        <w:t>3.</w:t>
      </w:r>
      <w:r w:rsidRPr="00AB5FED">
        <w:tab/>
        <w:t xml:space="preserve">MCPTT client 1 sends the floor release message to the MCPTT group when releasing the floor, in order to indicate that MCPTT client 1 finishes to send the voice media and releases the floor. </w:t>
      </w:r>
    </w:p>
    <w:p w14:paraId="72C77FB9" w14:textId="77777777" w:rsidR="00171381" w:rsidRPr="00AB5FED" w:rsidRDefault="00171381" w:rsidP="00171381">
      <w:pPr>
        <w:pStyle w:val="B1"/>
      </w:pPr>
      <w:r w:rsidRPr="00AB5FED">
        <w:tab/>
        <w:t>When the floor release message is transmitted, there are no voice media in the MCPTT group until an MCPTT client requests the floor as described in subclause 10.9.2.3.</w:t>
      </w:r>
    </w:p>
    <w:p w14:paraId="6A7BCBB3" w14:textId="77777777" w:rsidR="00171381" w:rsidRPr="00AB5FED" w:rsidRDefault="00171381" w:rsidP="00171381">
      <w:pPr>
        <w:pStyle w:val="Heading4"/>
      </w:pPr>
      <w:bookmarkStart w:id="1282" w:name="_Toc428365156"/>
      <w:bookmarkStart w:id="1283" w:name="_Toc433209840"/>
      <w:bookmarkStart w:id="1284" w:name="_Toc460616180"/>
      <w:bookmarkStart w:id="1285" w:name="_Toc460617041"/>
      <w:bookmarkStart w:id="1286" w:name="_Toc170894690"/>
      <w:r w:rsidRPr="00AB5FED">
        <w:t>10.9.2.7</w:t>
      </w:r>
      <w:r w:rsidRPr="00AB5FED">
        <w:tab/>
        <w:t>Override</w:t>
      </w:r>
      <w:bookmarkEnd w:id="1282"/>
      <w:bookmarkEnd w:id="1283"/>
      <w:bookmarkEnd w:id="1284"/>
      <w:bookmarkEnd w:id="1285"/>
      <w:bookmarkEnd w:id="1286"/>
    </w:p>
    <w:p w14:paraId="2A4276A8" w14:textId="77777777" w:rsidR="00171381" w:rsidRPr="00AB5FED" w:rsidRDefault="00171381" w:rsidP="00171381">
      <w:r w:rsidRPr="00AB5FED">
        <w:t>Figure 10.9.2.7-1 shows the high level procedure that the floor control is conducted when the MCPTT off-network session is already established among MCPTT floor participants and while voice media is transmitting. 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52CEE2B2" w14:textId="77777777" w:rsidR="00171381" w:rsidRPr="00AB5FED" w:rsidRDefault="00171381" w:rsidP="00171381">
      <w:pPr>
        <w:pStyle w:val="NO"/>
      </w:pPr>
      <w:r w:rsidRPr="00AB5FED">
        <w:t>NOTE:</w:t>
      </w:r>
      <w:r w:rsidRPr="00AB5FED">
        <w:tab/>
        <w:t>The description also applies to private calls.</w:t>
      </w:r>
    </w:p>
    <w:p w14:paraId="65DBB46F" w14:textId="77777777" w:rsidR="00171381" w:rsidRPr="00AB5FED" w:rsidRDefault="00171381" w:rsidP="00171381">
      <w:r w:rsidRPr="00AB5FED">
        <w:t>Pre-condition:</w:t>
      </w:r>
    </w:p>
    <w:p w14:paraId="38A5E423" w14:textId="77777777" w:rsidR="00171381" w:rsidRPr="00AB5FED" w:rsidRDefault="00171381" w:rsidP="00171381">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4F2DD613" w14:textId="77777777" w:rsidR="00171381" w:rsidRPr="00AB5FED" w:rsidRDefault="00171381" w:rsidP="00171381">
      <w:pPr>
        <w:pStyle w:val="TH"/>
      </w:pPr>
      <w:r w:rsidRPr="00AB5FED">
        <w:object w:dxaOrig="7567" w:dyaOrig="4730" w14:anchorId="459A871E">
          <v:shape id="_x0000_i1117" type="#_x0000_t75" style="width:377.7pt;height:236.8pt" o:ole="">
            <v:imagedata r:id="rId190" o:title=""/>
          </v:shape>
          <o:OLEObject Type="Embed" ProgID="Visio.Drawing.11" ShapeID="_x0000_i1117" DrawAspect="Content" ObjectID="_1781508537" r:id="rId191"/>
        </w:object>
      </w:r>
    </w:p>
    <w:p w14:paraId="2C7A7C0F" w14:textId="77777777" w:rsidR="00171381" w:rsidRPr="00AB5FED" w:rsidRDefault="00171381" w:rsidP="00171381">
      <w:pPr>
        <w:pStyle w:val="TF"/>
      </w:pPr>
      <w:r w:rsidRPr="00AB5FED">
        <w:t>Figure 10.9.2.7-1: Floor request with override authorization</w:t>
      </w:r>
    </w:p>
    <w:p w14:paraId="71F6072A" w14:textId="77777777" w:rsidR="00171381" w:rsidRPr="00AB5FED" w:rsidRDefault="00171381" w:rsidP="00171381">
      <w:pPr>
        <w:pStyle w:val="B1"/>
      </w:pPr>
      <w:r w:rsidRPr="00AB5FED">
        <w:t>1.</w:t>
      </w:r>
      <w:r w:rsidRPr="00AB5FED">
        <w:tab/>
        <w:t xml:space="preserve">MCPTT client 2 sends the floor request message with override criteria (e.g., priority level) to the MCPTT group. </w:t>
      </w:r>
    </w:p>
    <w:p w14:paraId="067DCD8C" w14:textId="77777777" w:rsidR="00171381" w:rsidRPr="00AB5FED" w:rsidRDefault="00171381" w:rsidP="00171381">
      <w:pPr>
        <w:pStyle w:val="B1"/>
      </w:pPr>
      <w:r w:rsidRPr="00AB5FED">
        <w:t>2.</w:t>
      </w:r>
      <w:r w:rsidRPr="00AB5FED">
        <w:tab/>
        <w:t xml:space="preserve">MCPTT client 1 acting as the floor arbitrator determines if the floor is to be revoked based on override criteria. If this is the case, MCPTT client 1 revokes its right of the floor and stops sending the voice media immediately. </w:t>
      </w:r>
    </w:p>
    <w:p w14:paraId="23432DEE" w14:textId="77777777" w:rsidR="00171381" w:rsidRPr="00AB5FED" w:rsidRDefault="00171381" w:rsidP="00171381">
      <w:pPr>
        <w:pStyle w:val="B1"/>
      </w:pPr>
      <w:r w:rsidRPr="00AB5FED">
        <w:t>3.</w:t>
      </w:r>
      <w:r w:rsidRPr="00AB5FED">
        <w:tab/>
        <w:t>MCPTT client 1 sends the floor granted message to the MCPTT group. The floor granted message contains the MCPTT ID to be granted, the floor and the floor control queue (if supported). MCPTT client 1 may also include the maximum duration that MCPTT client 2 can transmit voice in the floor granted message.</w:t>
      </w:r>
    </w:p>
    <w:p w14:paraId="6345D488" w14:textId="77777777" w:rsidR="00171381" w:rsidRPr="00AB5FED" w:rsidRDefault="00171381" w:rsidP="00171381">
      <w:pPr>
        <w:rPr>
          <w:rFonts w:eastAsia="Malgun Gothic"/>
          <w:lang w:eastAsia="ko-KR"/>
        </w:rPr>
      </w:pPr>
      <w:bookmarkStart w:id="1287"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08F753C8" w14:textId="77777777" w:rsidR="00171381" w:rsidRPr="00AB5FED" w:rsidRDefault="00171381" w:rsidP="00171381">
      <w:pPr>
        <w:pStyle w:val="Heading4"/>
      </w:pPr>
      <w:bookmarkStart w:id="1288" w:name="_Toc433209841"/>
      <w:bookmarkStart w:id="1289" w:name="_Toc460616181"/>
      <w:bookmarkStart w:id="1290" w:name="_Toc460617042"/>
      <w:bookmarkStart w:id="1291" w:name="_Toc170894691"/>
      <w:r w:rsidRPr="00AB5FED">
        <w:t>10.9.2.8</w:t>
      </w:r>
      <w:r w:rsidRPr="00AB5FED">
        <w:tab/>
        <w:t>Floor queue status</w:t>
      </w:r>
      <w:bookmarkEnd w:id="1288"/>
      <w:bookmarkEnd w:id="1289"/>
      <w:bookmarkEnd w:id="1290"/>
      <w:bookmarkEnd w:id="1291"/>
    </w:p>
    <w:p w14:paraId="1355C220" w14:textId="77777777" w:rsidR="00171381" w:rsidRPr="00AB5FED" w:rsidRDefault="00171381" w:rsidP="00171381">
      <w:pPr>
        <w:rPr>
          <w:lang w:val="en-US"/>
        </w:rPr>
      </w:pPr>
      <w:r w:rsidRPr="00AB5FED">
        <w:rPr>
          <w:lang w:val="en-US"/>
        </w:rPr>
        <w:t>Figure 10.9.2.8-1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5C050E61" w14:textId="77777777" w:rsidR="00171381" w:rsidRPr="00AB5FED" w:rsidRDefault="00171381" w:rsidP="00171381">
      <w:pPr>
        <w:pStyle w:val="NO"/>
      </w:pPr>
      <w:r w:rsidRPr="00AB5FED">
        <w:t>NOTE:</w:t>
      </w:r>
      <w:r w:rsidRPr="00AB5FED">
        <w:tab/>
        <w:t>The description only applies to group calls.</w:t>
      </w:r>
    </w:p>
    <w:p w14:paraId="49058763" w14:textId="77777777" w:rsidR="00171381" w:rsidRPr="00AB5FED" w:rsidRDefault="00171381" w:rsidP="00171381">
      <w:r w:rsidRPr="00AB5FED">
        <w:t>Pre-condition:</w:t>
      </w:r>
    </w:p>
    <w:p w14:paraId="7427CD3C" w14:textId="77777777" w:rsidR="00171381" w:rsidRPr="00AB5FED" w:rsidRDefault="00171381" w:rsidP="00171381">
      <w:pPr>
        <w:pStyle w:val="B1"/>
      </w:pPr>
      <w:r w:rsidRPr="00AB5FED">
        <w:t>-</w:t>
      </w:r>
      <w:r w:rsidRPr="00AB5FED">
        <w:tab/>
        <w:t>MCPTT client 1, who acts as the floor arbitrator, transmits the audio media to the MCPTT group.</w:t>
      </w:r>
    </w:p>
    <w:p w14:paraId="35F962B2" w14:textId="77777777" w:rsidR="00171381" w:rsidRPr="00AB5FED" w:rsidRDefault="00171381" w:rsidP="00171381">
      <w:pPr>
        <w:pStyle w:val="TH"/>
        <w:rPr>
          <w:lang w:eastAsia="en-GB"/>
        </w:rPr>
      </w:pPr>
      <w:r w:rsidRPr="00AB5FED">
        <w:rPr>
          <w:lang w:eastAsia="en-GB"/>
        </w:rPr>
        <w:object w:dxaOrig="7567" w:dyaOrig="4730" w14:anchorId="543E739F">
          <v:shape id="_x0000_i1118" type="#_x0000_t75" style="width:376.95pt;height:236.8pt" o:ole="">
            <v:imagedata r:id="rId192" o:title=""/>
          </v:shape>
          <o:OLEObject Type="Embed" ProgID="Visio.Drawing.11" ShapeID="_x0000_i1118" DrawAspect="Content" ObjectID="_1781508538" r:id="rId193"/>
        </w:object>
      </w:r>
    </w:p>
    <w:p w14:paraId="3B4C0FB8" w14:textId="77777777" w:rsidR="00171381" w:rsidRPr="00AB5FED" w:rsidRDefault="00171381" w:rsidP="00171381">
      <w:pPr>
        <w:pStyle w:val="TF"/>
      </w:pPr>
      <w:r w:rsidRPr="00AB5FED">
        <w:t>Figure 10.9.2.8-1: Queue status request</w:t>
      </w:r>
    </w:p>
    <w:p w14:paraId="7003E380" w14:textId="77777777" w:rsidR="00171381" w:rsidRPr="00AB5FED" w:rsidRDefault="00171381" w:rsidP="00171381">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603BA7A6" w14:textId="77777777" w:rsidR="00171381" w:rsidRPr="00AB5FED" w:rsidRDefault="00171381" w:rsidP="00171381">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6B9B78C6" w14:textId="77777777" w:rsidR="00171381" w:rsidRPr="00AB5FED" w:rsidRDefault="00171381" w:rsidP="00171381">
      <w:pPr>
        <w:pStyle w:val="B1"/>
      </w:pPr>
      <w:r w:rsidRPr="00AB5FED">
        <w:t>3.</w:t>
      </w:r>
      <w:r w:rsidRPr="00AB5FED">
        <w:tab/>
        <w:t xml:space="preserve">MCPTT client 1 constructs the queue position info message containing the MCPTT client 2's queue status and sends it toward MCPTT client 2 by broadcasting the message to the MCPTT group. </w:t>
      </w:r>
    </w:p>
    <w:p w14:paraId="46752C3B" w14:textId="77777777" w:rsidR="00171381" w:rsidRPr="00AB5FED" w:rsidRDefault="00171381" w:rsidP="00171381">
      <w:pPr>
        <w:rPr>
          <w:rFonts w:eastAsia="Malgun Gothic"/>
          <w:lang w:eastAsia="ko-KR"/>
        </w:rPr>
      </w:pPr>
      <w:r w:rsidRPr="00AB5FED">
        <w:rPr>
          <w:rFonts w:eastAsia="Malgun Gothic"/>
          <w:lang w:eastAsia="ko-KR"/>
        </w:rPr>
        <w:t>MCPTT client1 continues being the floor arbitrator and transmits the audio media to the MCPTT group.</w:t>
      </w:r>
    </w:p>
    <w:p w14:paraId="182EA748" w14:textId="77777777" w:rsidR="00171381" w:rsidRPr="00AB5FED" w:rsidRDefault="00171381" w:rsidP="00171381">
      <w:pPr>
        <w:pStyle w:val="Heading2"/>
      </w:pPr>
      <w:bookmarkStart w:id="1292" w:name="_Toc433209842"/>
      <w:bookmarkStart w:id="1293" w:name="_Toc460616182"/>
      <w:bookmarkStart w:id="1294" w:name="_Toc460617043"/>
      <w:bookmarkStart w:id="1295" w:name="_Toc170894692"/>
      <w:r w:rsidRPr="00AB5FED">
        <w:rPr>
          <w:rFonts w:hint="eastAsia"/>
        </w:rPr>
        <w:t>10.</w:t>
      </w:r>
      <w:r w:rsidRPr="00AB5FED">
        <w:t>10</w:t>
      </w:r>
      <w:r w:rsidRPr="00AB5FED">
        <w:rPr>
          <w:rFonts w:hint="eastAsia"/>
        </w:rPr>
        <w:tab/>
        <w:t>Use of MBMS transmission</w:t>
      </w:r>
      <w:bookmarkEnd w:id="1292"/>
      <w:r w:rsidRPr="00AB5FED">
        <w:rPr>
          <w:rFonts w:hint="eastAsia"/>
        </w:rPr>
        <w:t xml:space="preserve"> </w:t>
      </w:r>
      <w:r w:rsidRPr="00AB5FED">
        <w:t>(on-network)</w:t>
      </w:r>
      <w:bookmarkEnd w:id="1293"/>
      <w:bookmarkEnd w:id="1294"/>
      <w:bookmarkEnd w:id="1295"/>
    </w:p>
    <w:p w14:paraId="50D43272" w14:textId="77777777" w:rsidR="00171381" w:rsidRPr="00AB5FED" w:rsidRDefault="00171381" w:rsidP="00171381">
      <w:pPr>
        <w:pStyle w:val="Heading3"/>
      </w:pPr>
      <w:bookmarkStart w:id="1296" w:name="_Toc433209843"/>
      <w:bookmarkStart w:id="1297" w:name="_Toc460616183"/>
      <w:bookmarkStart w:id="1298" w:name="_Toc460617044"/>
      <w:bookmarkStart w:id="1299" w:name="_Toc170894693"/>
      <w:r w:rsidRPr="00AB5FED">
        <w:t>10.10.1</w:t>
      </w:r>
      <w:r w:rsidRPr="00AB5FED">
        <w:tab/>
      </w:r>
      <w:r w:rsidRPr="00AB5FED">
        <w:rPr>
          <w:rFonts w:hint="eastAsia"/>
        </w:rPr>
        <w:t>Information flows for MBMS Transmission</w:t>
      </w:r>
      <w:bookmarkEnd w:id="1296"/>
      <w:bookmarkEnd w:id="1297"/>
      <w:bookmarkEnd w:id="1298"/>
      <w:bookmarkEnd w:id="1299"/>
    </w:p>
    <w:p w14:paraId="77A02F94" w14:textId="77777777" w:rsidR="00171381" w:rsidRPr="00AB5FED" w:rsidRDefault="00171381" w:rsidP="00171381">
      <w:pPr>
        <w:pStyle w:val="Heading4"/>
        <w:rPr>
          <w:lang w:val="en-US"/>
        </w:rPr>
      </w:pPr>
      <w:bookmarkStart w:id="1300" w:name="_Toc460616185"/>
      <w:bookmarkStart w:id="1301" w:name="_Toc460617046"/>
      <w:bookmarkStart w:id="1302" w:name="_Toc433209846"/>
      <w:bookmarkStart w:id="1303" w:name="_Toc170894694"/>
      <w:r w:rsidRPr="00AB5FED">
        <w:t>10.10.1.</w:t>
      </w:r>
      <w:r>
        <w:t>1</w:t>
      </w:r>
      <w:r w:rsidRPr="00AB5FED">
        <w:tab/>
        <w:t>MapGroupToBearer</w:t>
      </w:r>
      <w:bookmarkEnd w:id="1300"/>
      <w:bookmarkEnd w:id="1301"/>
      <w:bookmarkEnd w:id="1303"/>
    </w:p>
    <w:p w14:paraId="574E3DBF" w14:textId="77777777" w:rsidR="00171381" w:rsidRPr="00AB5FED" w:rsidRDefault="00171381" w:rsidP="00171381">
      <w:r w:rsidRPr="00AB5FED">
        <w:t>Table 10.</w:t>
      </w:r>
      <w:r w:rsidRPr="00AB5FED">
        <w:rPr>
          <w:lang w:eastAsia="zh-CN"/>
        </w:rPr>
        <w:t>10.1.</w:t>
      </w:r>
      <w:r>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6FA3A153" w14:textId="77777777" w:rsidR="00171381" w:rsidRPr="00AB5FED" w:rsidRDefault="00171381" w:rsidP="00171381">
      <w:pPr>
        <w:pStyle w:val="TH"/>
        <w:rPr>
          <w:lang w:val="en-US"/>
        </w:rPr>
      </w:pPr>
      <w:r w:rsidRPr="00AB5FED">
        <w:t>Table 10.</w:t>
      </w:r>
      <w:r w:rsidRPr="00AB5FED">
        <w:rPr>
          <w:lang w:val="en-US"/>
        </w:rPr>
        <w:t>10.1.</w:t>
      </w:r>
      <w:r>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7C76B14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370DE4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C0CC7E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CB41E" w14:textId="77777777" w:rsidR="00171381" w:rsidRPr="00AB5FED" w:rsidRDefault="00171381" w:rsidP="00643972">
            <w:pPr>
              <w:pStyle w:val="TAH"/>
            </w:pPr>
            <w:r w:rsidRPr="00AB5FED">
              <w:t>Description</w:t>
            </w:r>
          </w:p>
        </w:tc>
      </w:tr>
      <w:tr w:rsidR="00171381" w:rsidRPr="00AB5FED" w14:paraId="297D024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07BA41E"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5253FD12"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B208436" w14:textId="77777777" w:rsidR="00171381" w:rsidRPr="00AB5FED" w:rsidRDefault="00171381" w:rsidP="00643972">
            <w:pPr>
              <w:pStyle w:val="TAL"/>
            </w:pPr>
            <w:r w:rsidRPr="00AB5FED">
              <w:t>This element identifies the MCPTT group, in which the call is started.</w:t>
            </w:r>
          </w:p>
        </w:tc>
      </w:tr>
      <w:tr w:rsidR="00171381" w:rsidRPr="00AB5FED" w14:paraId="18A19B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CE3963" w14:textId="77777777" w:rsidR="00171381" w:rsidRPr="00AB5FED" w:rsidRDefault="00171381" w:rsidP="00643972">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17C56A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14BCF3" w14:textId="77777777" w:rsidR="00171381" w:rsidRPr="00AB5FED" w:rsidRDefault="00171381" w:rsidP="00643972">
            <w:pPr>
              <w:pStyle w:val="TAL"/>
            </w:pPr>
            <w:r w:rsidRPr="00AB5FED">
              <w:t>This element identifies the media stream of the SDP used for the group call (e.g. MBMS subchannel).</w:t>
            </w:r>
          </w:p>
        </w:tc>
      </w:tr>
      <w:tr w:rsidR="00171381" w:rsidRPr="00AB5FED" w14:paraId="02353A8B" w14:textId="77777777" w:rsidTr="00643972">
        <w:trPr>
          <w:trHeight w:val="773"/>
          <w:jc w:val="center"/>
        </w:trPr>
        <w:tc>
          <w:tcPr>
            <w:tcW w:w="2880" w:type="dxa"/>
            <w:tcBorders>
              <w:top w:val="single" w:sz="4" w:space="0" w:color="000000"/>
              <w:left w:val="single" w:sz="4" w:space="0" w:color="000000"/>
              <w:bottom w:val="single" w:sz="4" w:space="0" w:color="000000"/>
              <w:right w:val="nil"/>
            </w:tcBorders>
            <w:hideMark/>
          </w:tcPr>
          <w:p w14:paraId="0AD1CD2D" w14:textId="2D9FC36E" w:rsidR="00171381" w:rsidRPr="00AB5FED" w:rsidRDefault="00171381" w:rsidP="00643972">
            <w:pPr>
              <w:pStyle w:val="TAL"/>
            </w:pPr>
            <w:r w:rsidRPr="00AB5FED">
              <w:t>TMGI</w:t>
            </w:r>
            <w:r>
              <w:t xml:space="preserve"> (</w:t>
            </w:r>
            <w:r w:rsidR="00AB4FA1">
              <w:t>see </w:t>
            </w:r>
            <w:r>
              <w:t>NOTE)</w:t>
            </w:r>
          </w:p>
        </w:tc>
        <w:tc>
          <w:tcPr>
            <w:tcW w:w="1440" w:type="dxa"/>
            <w:tcBorders>
              <w:top w:val="single" w:sz="4" w:space="0" w:color="000000"/>
              <w:left w:val="single" w:sz="4" w:space="0" w:color="000000"/>
              <w:bottom w:val="single" w:sz="4" w:space="0" w:color="000000"/>
              <w:right w:val="nil"/>
            </w:tcBorders>
            <w:hideMark/>
          </w:tcPr>
          <w:p w14:paraId="2DB8E608"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295D7A9A" w14:textId="77777777" w:rsidR="00171381" w:rsidRPr="00AB5FED" w:rsidRDefault="00171381" w:rsidP="00643972">
            <w:pPr>
              <w:pStyle w:val="TAL"/>
            </w:pPr>
            <w:r w:rsidRPr="00AB5FED">
              <w:t xml:space="preserve">The MBMS bearer identifier if the </w:t>
            </w:r>
            <w:r>
              <w:t xml:space="preserve">media of the </w:t>
            </w:r>
            <w:r w:rsidRPr="00AB5FED">
              <w:t xml:space="preserve">MCPTT group call is not sent on the same MBMS bearer as this </w:t>
            </w:r>
            <w:r>
              <w:t>MapGroupToBearer</w:t>
            </w:r>
            <w:r w:rsidRPr="00AB5FED">
              <w:t xml:space="preserve"> message.</w:t>
            </w:r>
          </w:p>
        </w:tc>
      </w:tr>
      <w:tr w:rsidR="00171381" w:rsidRPr="00AB5FED" w14:paraId="438ED543" w14:textId="77777777" w:rsidTr="00643972">
        <w:trPr>
          <w:trHeight w:val="530"/>
          <w:jc w:val="center"/>
        </w:trPr>
        <w:tc>
          <w:tcPr>
            <w:tcW w:w="2880" w:type="dxa"/>
            <w:tcBorders>
              <w:top w:val="single" w:sz="4" w:space="0" w:color="000000"/>
              <w:left w:val="single" w:sz="4" w:space="0" w:color="000000"/>
              <w:bottom w:val="single" w:sz="4" w:space="0" w:color="000000"/>
              <w:right w:val="nil"/>
            </w:tcBorders>
            <w:hideMark/>
          </w:tcPr>
          <w:p w14:paraId="4F139CBE" w14:textId="77777777" w:rsidR="00171381" w:rsidRPr="00AB5FED" w:rsidRDefault="00171381" w:rsidP="00643972">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3E711259" w14:textId="77777777" w:rsidR="00171381" w:rsidRPr="00AB5FED" w:rsidRDefault="00171381" w:rsidP="00643972">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12D9AB57" w14:textId="77777777" w:rsidR="00171381" w:rsidRPr="00AB5FED" w:rsidRDefault="00171381" w:rsidP="00643972">
            <w:pPr>
              <w:pStyle w:val="TAL"/>
            </w:pPr>
            <w:r w:rsidRPr="007C1B3D">
              <w:t>Indication that the MCPTT group call requires acknowledgement from receiving MCPTT clients.</w:t>
            </w:r>
          </w:p>
        </w:tc>
      </w:tr>
      <w:tr w:rsidR="00171381" w:rsidRPr="00AB5FED" w14:paraId="431E3650" w14:textId="77777777" w:rsidTr="0064397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984F11" w14:textId="77777777" w:rsidR="00171381" w:rsidRPr="007C1B3D" w:rsidRDefault="00171381" w:rsidP="00643972">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call; TMGI may be present if this</w:t>
            </w:r>
            <w:r w:rsidRPr="00BB356E">
              <w:t xml:space="preserve"> message is sent over the same </w:t>
            </w:r>
            <w:r>
              <w:t>MBMS</w:t>
            </w:r>
            <w:r w:rsidRPr="00BB356E">
              <w:t xml:space="preserve"> bearer as the </w:t>
            </w:r>
            <w:r>
              <w:t xml:space="preserve">media of the </w:t>
            </w:r>
            <w:r w:rsidRPr="00BB356E">
              <w:t>group call.</w:t>
            </w:r>
          </w:p>
        </w:tc>
      </w:tr>
    </w:tbl>
    <w:p w14:paraId="79166D8E" w14:textId="77777777" w:rsidR="00171381" w:rsidRPr="00AB5FED" w:rsidRDefault="00171381" w:rsidP="00171381"/>
    <w:p w14:paraId="6C75E043" w14:textId="77777777" w:rsidR="00171381" w:rsidRPr="00AB5FED" w:rsidRDefault="00171381" w:rsidP="00171381">
      <w:pPr>
        <w:pStyle w:val="Heading4"/>
      </w:pPr>
      <w:bookmarkStart w:id="1304" w:name="_Toc460616186"/>
      <w:bookmarkStart w:id="1305" w:name="_Toc460617047"/>
      <w:bookmarkStart w:id="1306" w:name="_Toc170894695"/>
      <w:r w:rsidRPr="00AB5FED">
        <w:lastRenderedPageBreak/>
        <w:t>10.10.1</w:t>
      </w:r>
      <w:r w:rsidRPr="00AB5FED">
        <w:rPr>
          <w:rFonts w:hint="eastAsia"/>
        </w:rPr>
        <w:t>.</w:t>
      </w:r>
      <w:r>
        <w:t>2</w:t>
      </w:r>
      <w:r w:rsidRPr="00AB5FED">
        <w:tab/>
        <w:t>UnmapGroupFromBearer</w:t>
      </w:r>
      <w:bookmarkEnd w:id="1304"/>
      <w:bookmarkEnd w:id="1305"/>
      <w:bookmarkEnd w:id="1306"/>
    </w:p>
    <w:p w14:paraId="012957F7" w14:textId="77777777" w:rsidR="00171381" w:rsidRPr="00AB5FED" w:rsidRDefault="00171381" w:rsidP="00171381">
      <w:r w:rsidRPr="00AB5FED">
        <w:t>Table 10.</w:t>
      </w:r>
      <w:r w:rsidRPr="00AB5FED">
        <w:rPr>
          <w:lang w:eastAsia="zh-CN"/>
        </w:rPr>
        <w:t>10.1.</w:t>
      </w:r>
      <w:r>
        <w:rPr>
          <w:lang w:eastAsia="zh-CN"/>
        </w:rPr>
        <w:t>2</w:t>
      </w:r>
      <w:r w:rsidRPr="00AB5FED">
        <w:rPr>
          <w:lang w:eastAsia="zh-CN"/>
        </w:rPr>
        <w:t>-</w:t>
      </w:r>
      <w:r w:rsidRPr="00AB5FED">
        <w:rPr>
          <w:rFonts w:hint="eastAsia"/>
          <w:lang w:eastAsia="zh-CN"/>
        </w:rPr>
        <w:t>1</w:t>
      </w:r>
      <w:r w:rsidRPr="00AB5FED">
        <w:t xml:space="preserve"> describes the information flow to disconnect a MCPTT group call from a MBMS bearer. It is sent from the MCPTT server to the MCPTT client.</w:t>
      </w:r>
    </w:p>
    <w:p w14:paraId="2A204851" w14:textId="77777777" w:rsidR="00171381" w:rsidRPr="00AB5FED" w:rsidRDefault="00171381" w:rsidP="00171381">
      <w:pPr>
        <w:pStyle w:val="TH"/>
        <w:rPr>
          <w:lang w:val="en-US"/>
        </w:rPr>
      </w:pPr>
      <w:r w:rsidRPr="00AB5FED">
        <w:t>Table 10.</w:t>
      </w:r>
      <w:r w:rsidRPr="00AB5FED">
        <w:rPr>
          <w:lang w:val="en-US"/>
        </w:rPr>
        <w:t>10.1.</w:t>
      </w:r>
      <w:r>
        <w:rPr>
          <w:lang w:val="en-US" w:eastAsia="zh-CN"/>
        </w:rPr>
        <w:t>2</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1334307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3831E0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822AB6C"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72004" w14:textId="77777777" w:rsidR="00171381" w:rsidRPr="00AB5FED" w:rsidRDefault="00171381" w:rsidP="00643972">
            <w:pPr>
              <w:pStyle w:val="TAH"/>
            </w:pPr>
            <w:r w:rsidRPr="00AB5FED">
              <w:t>Description</w:t>
            </w:r>
          </w:p>
        </w:tc>
      </w:tr>
      <w:tr w:rsidR="00171381" w:rsidRPr="00AB5FED" w14:paraId="6AE27E77"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433239C"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48E9F93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30B12F1" w14:textId="77777777" w:rsidR="00171381" w:rsidRPr="00AB5FED" w:rsidRDefault="00171381" w:rsidP="00643972">
            <w:pPr>
              <w:pStyle w:val="TAL"/>
            </w:pPr>
            <w:r w:rsidRPr="00AB5FED">
              <w:t>This element identifies the MCPTT group which will no longer use the MBMS bearer.</w:t>
            </w:r>
          </w:p>
        </w:tc>
      </w:tr>
    </w:tbl>
    <w:p w14:paraId="0E1A900C" w14:textId="77777777" w:rsidR="00171381" w:rsidRDefault="00171381" w:rsidP="00171381"/>
    <w:p w14:paraId="2C14D6BB" w14:textId="77777777" w:rsidR="00171381" w:rsidRPr="007C1B3D" w:rsidRDefault="00171381" w:rsidP="0017138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307" w:name="_Toc170894696"/>
      <w:r>
        <w:t>10.10.1.3</w:t>
      </w:r>
      <w:r w:rsidRPr="007C1B3D">
        <w:tab/>
        <w:t>Application paging</w:t>
      </w:r>
      <w:bookmarkEnd w:id="1307"/>
    </w:p>
    <w:p w14:paraId="367E8A84" w14:textId="77777777" w:rsidR="00171381" w:rsidRPr="007C1B3D" w:rsidRDefault="00171381" w:rsidP="00171381">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Pr>
          <w:lang w:eastAsia="zh-CN"/>
        </w:rPr>
        <w:t>s</w:t>
      </w:r>
      <w:r w:rsidRPr="007C1B3D">
        <w:t>.</w:t>
      </w:r>
    </w:p>
    <w:p w14:paraId="2F94C7D7" w14:textId="77777777" w:rsidR="00171381" w:rsidRPr="007C1B3D" w:rsidRDefault="00171381" w:rsidP="00171381">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171381" w:rsidRPr="007C1B3D" w14:paraId="205F223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9C34D6E" w14:textId="77777777" w:rsidR="00171381" w:rsidRPr="007C1B3D" w:rsidRDefault="00171381" w:rsidP="00643972">
            <w:pPr>
              <w:pStyle w:val="TAH"/>
            </w:pPr>
            <w:r w:rsidRPr="007C1B3D">
              <w:t>Information element</w:t>
            </w:r>
          </w:p>
        </w:tc>
        <w:tc>
          <w:tcPr>
            <w:tcW w:w="1440" w:type="dxa"/>
            <w:tcBorders>
              <w:top w:val="single" w:sz="4" w:space="0" w:color="000000"/>
              <w:left w:val="single" w:sz="4" w:space="0" w:color="000000"/>
              <w:bottom w:val="single" w:sz="4" w:space="0" w:color="000000"/>
            </w:tcBorders>
            <w:shd w:val="clear" w:color="auto" w:fill="auto"/>
          </w:tcPr>
          <w:p w14:paraId="547E7C5B" w14:textId="77777777" w:rsidR="00171381" w:rsidRPr="007C1B3D" w:rsidRDefault="00171381" w:rsidP="0064397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59198" w14:textId="77777777" w:rsidR="00171381" w:rsidRPr="007C1B3D" w:rsidRDefault="00171381" w:rsidP="00643972">
            <w:pPr>
              <w:pStyle w:val="TAH"/>
            </w:pPr>
            <w:r w:rsidRPr="007C1B3D">
              <w:t>Description</w:t>
            </w:r>
          </w:p>
        </w:tc>
      </w:tr>
      <w:tr w:rsidR="00171381" w:rsidRPr="007C1B3D" w14:paraId="725EEB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CB0D2C6" w14:textId="257681E5" w:rsidR="00171381" w:rsidRPr="007C1B3D" w:rsidRDefault="00171381" w:rsidP="00643972">
            <w:pPr>
              <w:pStyle w:val="TAL"/>
            </w:pPr>
            <w:r w:rsidRPr="007C1B3D">
              <w:t>MCPTT Group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692EF9D" w14:textId="77777777" w:rsidR="00171381" w:rsidRPr="007C1B3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F3346" w14:textId="77777777" w:rsidR="00171381" w:rsidRPr="007C1B3D" w:rsidRDefault="00171381" w:rsidP="00643972">
            <w:pPr>
              <w:pStyle w:val="TAL"/>
            </w:pPr>
            <w:r w:rsidRPr="007C1B3D">
              <w:t xml:space="preserve">This element identifies the MCPTT group which is paged </w:t>
            </w:r>
            <w:r>
              <w:t>by</w:t>
            </w:r>
            <w:r w:rsidRPr="007C1B3D">
              <w:t xml:space="preserve"> </w:t>
            </w:r>
            <w:r>
              <w:t xml:space="preserve">the </w:t>
            </w:r>
            <w:r w:rsidRPr="007C1B3D">
              <w:t>application</w:t>
            </w:r>
            <w:r>
              <w:t>.</w:t>
            </w:r>
          </w:p>
        </w:tc>
      </w:tr>
      <w:tr w:rsidR="00171381" w:rsidRPr="007C1B3D" w14:paraId="70A46E6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E6D58C6" w14:textId="10381D1D" w:rsidR="00171381" w:rsidRPr="007C1B3D" w:rsidRDefault="00171381" w:rsidP="00643972">
            <w:pPr>
              <w:pStyle w:val="TAL"/>
            </w:pPr>
            <w:r>
              <w:rPr>
                <w:rFonts w:hint="eastAsia"/>
              </w:rPr>
              <w:t>MCPTT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03F37D2C" w14:textId="77777777" w:rsidR="00171381" w:rsidRDefault="00171381" w:rsidP="00643972">
            <w:pPr>
              <w:pStyle w:val="TAL"/>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5C146" w14:textId="77777777" w:rsidR="00171381" w:rsidRPr="007C1B3D" w:rsidRDefault="00171381" w:rsidP="00643972">
            <w:pPr>
              <w:pStyle w:val="TAL"/>
            </w:pPr>
            <w:r w:rsidRPr="0099397A">
              <w:t>Identity of the MCPTT user which is paged by the application for the private call.</w:t>
            </w:r>
          </w:p>
        </w:tc>
      </w:tr>
      <w:tr w:rsidR="00171381" w:rsidRPr="007C1B3D" w14:paraId="5F803F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F2D16D3" w14:textId="77777777" w:rsidR="00171381" w:rsidRPr="007C1B3D" w:rsidRDefault="00171381" w:rsidP="00643972">
            <w:pPr>
              <w:pStyle w:val="TAL"/>
            </w:pPr>
            <w:r>
              <w:rPr>
                <w:rFonts w:hint="eastAsia"/>
              </w:rPr>
              <w:t>Cause</w:t>
            </w:r>
          </w:p>
        </w:tc>
        <w:tc>
          <w:tcPr>
            <w:tcW w:w="1440" w:type="dxa"/>
            <w:tcBorders>
              <w:top w:val="single" w:sz="4" w:space="0" w:color="000000"/>
              <w:left w:val="single" w:sz="4" w:space="0" w:color="000000"/>
              <w:bottom w:val="single" w:sz="4" w:space="0" w:color="000000"/>
            </w:tcBorders>
            <w:shd w:val="clear" w:color="auto" w:fill="auto"/>
          </w:tcPr>
          <w:p w14:paraId="2FD18494" w14:textId="77777777" w:rsidR="00171381" w:rsidRDefault="00171381" w:rsidP="00643972">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D7F936" w14:textId="77777777" w:rsidR="00171381" w:rsidRPr="007C1B3D" w:rsidRDefault="00171381" w:rsidP="00643972">
            <w:pPr>
              <w:pStyle w:val="TAL"/>
            </w:pPr>
            <w:r>
              <w:t>T</w:t>
            </w:r>
            <w:r>
              <w:rPr>
                <w:rFonts w:hint="eastAsia"/>
              </w:rPr>
              <w:t xml:space="preserve">he </w:t>
            </w:r>
            <w:r>
              <w:t>cause for this message being sent (e.g. for the use in group calls or private calls).</w:t>
            </w:r>
          </w:p>
        </w:tc>
      </w:tr>
      <w:tr w:rsidR="00171381" w:rsidRPr="007C1B3D" w14:paraId="312D372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24C12" w14:textId="77777777" w:rsidR="00171381" w:rsidRPr="007C1B3D" w:rsidRDefault="00171381" w:rsidP="00643972">
            <w:pPr>
              <w:pStyle w:val="TAN"/>
            </w:pPr>
            <w:r>
              <w:rPr>
                <w:rFonts w:hint="eastAsia"/>
              </w:rPr>
              <w:t>NOTE:</w:t>
            </w:r>
            <w:r>
              <w:tab/>
              <w:t>Either MCPTT Group ID or MCPTT ID is present.</w:t>
            </w:r>
          </w:p>
        </w:tc>
      </w:tr>
    </w:tbl>
    <w:p w14:paraId="2EA9296F" w14:textId="77777777" w:rsidR="00171381" w:rsidRPr="00AB5FED" w:rsidRDefault="00171381" w:rsidP="00171381">
      <w:pPr>
        <w:rPr>
          <w:lang w:val="en-US" w:eastAsia="zh-CN"/>
        </w:rPr>
      </w:pPr>
    </w:p>
    <w:p w14:paraId="2AA75A7F" w14:textId="77777777" w:rsidR="00171381" w:rsidRPr="00AB5FED" w:rsidRDefault="00171381" w:rsidP="00171381">
      <w:pPr>
        <w:pStyle w:val="Heading3"/>
        <w:rPr>
          <w:lang w:eastAsia="zh-CN"/>
        </w:rPr>
      </w:pPr>
      <w:bookmarkStart w:id="1308" w:name="_Toc460616188"/>
      <w:bookmarkStart w:id="1309" w:name="_Toc460617049"/>
      <w:bookmarkStart w:id="1310" w:name="_Toc170894697"/>
      <w:r w:rsidRPr="00AB5FED">
        <w:rPr>
          <w:rFonts w:hint="eastAsia"/>
          <w:lang w:val="nl-NL" w:eastAsia="zh-CN"/>
        </w:rPr>
        <w:t>10.</w:t>
      </w:r>
      <w:r w:rsidRPr="00AB5FED">
        <w:rPr>
          <w:lang w:val="nl-NL" w:eastAsia="zh-CN"/>
        </w:rPr>
        <w:t>10.2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302"/>
      <w:bookmarkEnd w:id="1308"/>
      <w:bookmarkEnd w:id="1309"/>
      <w:bookmarkEnd w:id="1310"/>
    </w:p>
    <w:p w14:paraId="71478570" w14:textId="77777777" w:rsidR="00171381" w:rsidRDefault="00171381" w:rsidP="00171381">
      <w:bookmarkStart w:id="1311" w:name="_Toc460616189"/>
      <w:bookmarkStart w:id="1312" w:name="_Toc460617050"/>
      <w:r>
        <w:rPr>
          <w:noProof/>
          <w:lang w:eastAsia="ko-KR"/>
        </w:rPr>
        <w:t>The MCPTT service shall support the procedure for using pre-established MBMS bearers as specified 3GPP TS 23.280 [16]. The MCPTT service shall use the MCPTT-1, MCPTT-6, MCPTT</w:t>
      </w:r>
      <w:r>
        <w:rPr>
          <w:noProof/>
          <w:lang w:eastAsia="ko-KR"/>
        </w:rPr>
        <w:noBreakHyphen/>
        <w:t>8 and MCPTT-9 reference points for this procedure.</w:t>
      </w:r>
    </w:p>
    <w:p w14:paraId="5FD70894" w14:textId="77777777" w:rsidR="00171381" w:rsidRDefault="00171381" w:rsidP="00171381">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57710F60" w14:textId="77777777" w:rsidR="00171381" w:rsidRDefault="00171381" w:rsidP="00171381">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2767A826" w14:textId="77777777" w:rsidR="00171381" w:rsidRPr="009C3FA1" w:rsidRDefault="00171381" w:rsidP="0017138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311"/>
      <w:bookmarkEnd w:id="1312"/>
    </w:p>
    <w:p w14:paraId="4EAA7E37" w14:textId="77777777" w:rsidR="00171381" w:rsidRPr="00AB5FED" w:rsidRDefault="00171381" w:rsidP="00171381">
      <w:pPr>
        <w:pStyle w:val="Heading3"/>
      </w:pPr>
      <w:bookmarkStart w:id="1313" w:name="_Toc433209850"/>
      <w:bookmarkStart w:id="1314" w:name="_Toc460616191"/>
      <w:bookmarkStart w:id="1315" w:name="_Toc460617052"/>
      <w:bookmarkStart w:id="1316" w:name="_Toc170894698"/>
      <w:r w:rsidRPr="00AB5FED">
        <w:rPr>
          <w:rFonts w:hint="eastAsia"/>
          <w:lang w:val="nl-NL" w:eastAsia="zh-CN"/>
        </w:rPr>
        <w:t>10.</w:t>
      </w:r>
      <w:r w:rsidRPr="00AB5FED">
        <w:rPr>
          <w:lang w:val="nl-NL" w:eastAsia="zh-CN"/>
        </w:rPr>
        <w:t>10.3</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1313"/>
      <w:bookmarkEnd w:id="1314"/>
      <w:bookmarkEnd w:id="1315"/>
      <w:bookmarkEnd w:id="1316"/>
    </w:p>
    <w:p w14:paraId="7DB8D799" w14:textId="77777777" w:rsidR="00171381" w:rsidRDefault="00171381" w:rsidP="00171381">
      <w:r>
        <w:rPr>
          <w:noProof/>
          <w:lang w:eastAsia="ko-KR"/>
        </w:rPr>
        <w:t>The MCPTT service shall support the procedure for using dynamic MBMS bearers as specified 3GPP TS 23.280 [16]. The MCPTT service shall use the MCPTT-1, MCPTT-4, MCPTT-6, MCPTT</w:t>
      </w:r>
      <w:r>
        <w:rPr>
          <w:noProof/>
          <w:lang w:eastAsia="ko-KR"/>
        </w:rPr>
        <w:noBreakHyphen/>
        <w:t>7, MCPTT-8 and MCPTT-9 reference points for this procedure.</w:t>
      </w:r>
    </w:p>
    <w:p w14:paraId="3733FDB2" w14:textId="77777777" w:rsidR="00171381" w:rsidRDefault="00171381" w:rsidP="00171381">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60986BE8" w14:textId="77777777" w:rsidR="00171381" w:rsidRDefault="00171381" w:rsidP="00171381">
      <w:pPr>
        <w:rPr>
          <w:lang w:val="en-US"/>
        </w:rPr>
      </w:pPr>
      <w:r w:rsidRPr="00AB5FED">
        <w:rPr>
          <w:lang w:val="en-US"/>
        </w:rPr>
        <w:t>Both the media packets as well as the floor control messages to the receiving users are sent on the MBMS bearer.</w:t>
      </w:r>
    </w:p>
    <w:p w14:paraId="52707FBE" w14:textId="77777777" w:rsidR="00171381" w:rsidRPr="002B2CBF" w:rsidRDefault="00171381" w:rsidP="00171381">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40E17B68" w14:textId="77777777" w:rsidR="00171381" w:rsidRPr="00AB5FED" w:rsidRDefault="00171381" w:rsidP="00171381">
      <w:pPr>
        <w:pStyle w:val="Heading3"/>
        <w:rPr>
          <w:lang w:val="en-US"/>
        </w:rPr>
      </w:pPr>
      <w:bookmarkStart w:id="1317" w:name="_Toc460616192"/>
      <w:bookmarkStart w:id="1318" w:name="_Toc460617053"/>
      <w:bookmarkStart w:id="1319" w:name="_Toc433209851"/>
      <w:bookmarkStart w:id="1320" w:name="_Toc170894699"/>
      <w:r w:rsidRPr="00AB5FED">
        <w:rPr>
          <w:lang w:val="en-US"/>
        </w:rPr>
        <w:lastRenderedPageBreak/>
        <w:t>10.10.4</w:t>
      </w:r>
      <w:r w:rsidRPr="00AB5FED">
        <w:rPr>
          <w:lang w:val="en-US"/>
        </w:rPr>
        <w:tab/>
        <w:t>Call connect and disconnect over MBMS</w:t>
      </w:r>
      <w:bookmarkEnd w:id="1317"/>
      <w:bookmarkEnd w:id="1318"/>
      <w:bookmarkEnd w:id="1320"/>
    </w:p>
    <w:p w14:paraId="25482764" w14:textId="77777777" w:rsidR="00171381" w:rsidRPr="00AB5FED" w:rsidRDefault="00171381" w:rsidP="00171381">
      <w:pPr>
        <w:pStyle w:val="Heading4"/>
        <w:rPr>
          <w:lang w:val="en-US"/>
        </w:rPr>
      </w:pPr>
      <w:bookmarkStart w:id="1321" w:name="_Toc460616193"/>
      <w:bookmarkStart w:id="1322" w:name="_Toc460617054"/>
      <w:bookmarkStart w:id="1323" w:name="_Toc170894700"/>
      <w:r w:rsidRPr="00AB5FED">
        <w:rPr>
          <w:lang w:val="en-US"/>
        </w:rPr>
        <w:t>10.10.4.1</w:t>
      </w:r>
      <w:r w:rsidRPr="00AB5FED">
        <w:rPr>
          <w:lang w:val="en-US"/>
        </w:rPr>
        <w:tab/>
        <w:t>General</w:t>
      </w:r>
      <w:bookmarkEnd w:id="1321"/>
      <w:bookmarkEnd w:id="1322"/>
      <w:bookmarkEnd w:id="1323"/>
    </w:p>
    <w:p w14:paraId="5C1BDC4D" w14:textId="77777777" w:rsidR="00171381" w:rsidRPr="00AB5FED" w:rsidRDefault="00171381" w:rsidP="00171381">
      <w:pPr>
        <w:rPr>
          <w:lang w:val="en-US"/>
        </w:rPr>
      </w:pPr>
      <w:r w:rsidRPr="00AB5FED">
        <w:rPr>
          <w:lang w:val="en-US"/>
        </w:rPr>
        <w:t xml:space="preserve">MBMS bearer can be used for MCPTT group calls. One MBMS bearer is not permanently associated to one specific group or group call. </w:t>
      </w:r>
      <w:r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The group call setup procedure indicates the media stream within one MBMS bearer that is used for the specific group call. When the group call over the MBMS bearer is finished, this temporary association information of an MCPTT group call to specific resources on a MBMS bearer is undone. </w:t>
      </w:r>
      <w:r w:rsidRPr="00AB5FED">
        <w:t>The procedure in figure 10.10.4.2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MCPTT clients.</w:t>
      </w:r>
    </w:p>
    <w:p w14:paraId="33DF5FEC" w14:textId="77777777" w:rsidR="00171381" w:rsidRPr="00AB5FED" w:rsidRDefault="00171381" w:rsidP="00171381">
      <w:pPr>
        <w:pStyle w:val="Heading4"/>
        <w:rPr>
          <w:lang w:val="en-US"/>
        </w:rPr>
      </w:pPr>
      <w:bookmarkStart w:id="1324" w:name="_Toc460616194"/>
      <w:bookmarkStart w:id="1325" w:name="_Toc460617055"/>
      <w:bookmarkStart w:id="1326" w:name="_Toc170894701"/>
      <w:r w:rsidRPr="00AB5FED">
        <w:rPr>
          <w:lang w:val="en-US"/>
        </w:rPr>
        <w:t>10.10.4.2</w:t>
      </w:r>
      <w:r w:rsidRPr="00AB5FED">
        <w:rPr>
          <w:lang w:val="en-US"/>
        </w:rPr>
        <w:tab/>
        <w:t>Procedure</w:t>
      </w:r>
      <w:bookmarkEnd w:id="1324"/>
      <w:bookmarkEnd w:id="1325"/>
      <w:bookmarkEnd w:id="1326"/>
    </w:p>
    <w:p w14:paraId="1B6FB46F" w14:textId="77777777" w:rsidR="00171381" w:rsidRPr="00AB5FED" w:rsidRDefault="00171381" w:rsidP="00171381">
      <w:pPr>
        <w:pStyle w:val="Heading5"/>
        <w:rPr>
          <w:lang w:val="en-US"/>
        </w:rPr>
      </w:pPr>
      <w:bookmarkStart w:id="1327" w:name="_Toc460616195"/>
      <w:bookmarkStart w:id="1328" w:name="_Toc460617056"/>
      <w:bookmarkStart w:id="1329" w:name="_Toc170894702"/>
      <w:r w:rsidRPr="00AB5FED">
        <w:rPr>
          <w:lang w:val="en-US"/>
        </w:rPr>
        <w:t>10.10.4.2.1</w:t>
      </w:r>
      <w:r w:rsidRPr="00AB5FED">
        <w:rPr>
          <w:lang w:val="en-US"/>
        </w:rPr>
        <w:tab/>
        <w:t>Call connect over MBMS</w:t>
      </w:r>
      <w:bookmarkEnd w:id="1327"/>
      <w:bookmarkEnd w:id="1328"/>
      <w:bookmarkEnd w:id="1329"/>
    </w:p>
    <w:p w14:paraId="2769B5AE" w14:textId="77777777" w:rsidR="00171381" w:rsidRPr="00AB5FED" w:rsidRDefault="00171381" w:rsidP="00171381">
      <w:pPr>
        <w:rPr>
          <w:lang w:val="en-US"/>
        </w:rPr>
      </w:pPr>
      <w:r w:rsidRPr="00AB5FED">
        <w:rPr>
          <w:lang w:val="en-US"/>
        </w:rPr>
        <w:t>In figure 10.10.4.2</w:t>
      </w:r>
      <w:r w:rsidRPr="00AB5FED">
        <w:rPr>
          <w:rFonts w:hint="eastAsia"/>
          <w:lang w:val="en-US" w:eastAsia="zh-CN"/>
        </w:rPr>
        <w:t>.1</w:t>
      </w:r>
      <w:r w:rsidRPr="00AB5FED">
        <w:rPr>
          <w:lang w:val="en-US"/>
        </w:rPr>
        <w:t>-1 the MCPTT client 1 is the client that initiate an MCPTT chat group call and also the transmitting client. MCPTT client 1 may, but does not have to</w:t>
      </w:r>
      <w:r>
        <w:rPr>
          <w:lang w:val="en-US"/>
        </w:rPr>
        <w:t>,</w:t>
      </w:r>
      <w:r w:rsidRPr="00AB5FED">
        <w:rPr>
          <w:lang w:val="en-US"/>
        </w:rPr>
        <w:t xml:space="preserve"> be in an MBMS service area. The MCPTT client 2 and MCPTT client 3 represents MCPTT clients receiving the MCPTT call over an MBMS bearer. There may be other receiving clients both over unicast bearers and over this or other MBMS bearer(s), however they are not illustrated in this figure.</w:t>
      </w:r>
    </w:p>
    <w:p w14:paraId="1D6BA643" w14:textId="77777777" w:rsidR="00171381" w:rsidRPr="00AB5FED" w:rsidRDefault="00171381" w:rsidP="00171381">
      <w:r w:rsidRPr="00AB5FED">
        <w:t>The same procedure as for chat group call can also be applied for pre-arranged calls. However</w:t>
      </w:r>
      <w:r>
        <w:t>,</w:t>
      </w:r>
      <w:r w:rsidRPr="00AB5FED">
        <w:t xml:space="preserve"> that requires that the pre-arranged sessions are already active. If a pre-arranged group session is initiated the use of pre-established sessions are required.</w:t>
      </w:r>
    </w:p>
    <w:p w14:paraId="45D607D8" w14:textId="77777777" w:rsidR="00171381" w:rsidRPr="00AB5FED" w:rsidRDefault="00171381" w:rsidP="00171381">
      <w:pPr>
        <w:rPr>
          <w:lang w:val="en-US"/>
        </w:rPr>
      </w:pPr>
      <w:r w:rsidRPr="00AB5FED">
        <w:rPr>
          <w:lang w:val="en-US"/>
        </w:rPr>
        <w:t xml:space="preserve">Pre-conditions: </w:t>
      </w:r>
    </w:p>
    <w:p w14:paraId="3EF7C974" w14:textId="77777777" w:rsidR="00171381" w:rsidRPr="00AB5FED" w:rsidRDefault="00171381" w:rsidP="00171381">
      <w:pPr>
        <w:pStyle w:val="B1"/>
        <w:rPr>
          <w:lang w:val="en-US"/>
        </w:rPr>
      </w:pPr>
      <w:r>
        <w:rPr>
          <w:lang w:val="en-US"/>
        </w:rPr>
        <w:t>-</w:t>
      </w:r>
      <w:r>
        <w:rPr>
          <w:lang w:val="en-US"/>
        </w:rPr>
        <w:tab/>
      </w:r>
      <w:r w:rsidRPr="00AB5FED">
        <w:rPr>
          <w:lang w:val="en-US"/>
        </w:rPr>
        <w:t>All users participating in the MCPTT group call are already affiliated to the group.</w:t>
      </w:r>
    </w:p>
    <w:p w14:paraId="42F834C4" w14:textId="77777777" w:rsidR="00171381" w:rsidRPr="00AB5FED" w:rsidRDefault="00171381" w:rsidP="00171381">
      <w:pPr>
        <w:pStyle w:val="B1"/>
        <w:rPr>
          <w:lang w:val="en-US"/>
        </w:rPr>
      </w:pPr>
      <w:r>
        <w:rPr>
          <w:lang w:val="en-US"/>
        </w:rPr>
        <w:t>-</w:t>
      </w:r>
      <w:r>
        <w:rPr>
          <w:lang w:val="en-US"/>
        </w:rPr>
        <w:tab/>
      </w:r>
      <w:r w:rsidRPr="00AB5FED">
        <w:rPr>
          <w:lang w:val="en-US"/>
        </w:rPr>
        <w:t>All participating users have joined the group session.</w:t>
      </w:r>
    </w:p>
    <w:p w14:paraId="470D23EF" w14:textId="77777777" w:rsidR="00171381" w:rsidRPr="00AB5FED" w:rsidRDefault="00171381" w:rsidP="00171381">
      <w:pPr>
        <w:pStyle w:val="TH"/>
      </w:pPr>
      <w:r w:rsidRPr="00AB5FED">
        <w:t xml:space="preserve"> </w:t>
      </w:r>
      <w:r w:rsidRPr="00AB5FED">
        <w:object w:dxaOrig="7104" w:dyaOrig="5155" w14:anchorId="7AE67FE9">
          <v:shape id="_x0000_i1119" type="#_x0000_t75" style="width:354.6pt;height:257.95pt" o:ole="">
            <v:imagedata r:id="rId194" o:title=""/>
          </v:shape>
          <o:OLEObject Type="Embed" ProgID="Visio.Drawing.11" ShapeID="_x0000_i1119" DrawAspect="Content" ObjectID="_1781508539" r:id="rId195"/>
        </w:object>
      </w:r>
    </w:p>
    <w:p w14:paraId="5E2874C5" w14:textId="77777777" w:rsidR="00171381" w:rsidRPr="00AB5FED" w:rsidRDefault="00171381" w:rsidP="00171381">
      <w:pPr>
        <w:pStyle w:val="TF"/>
      </w:pPr>
      <w:r w:rsidRPr="00AB5FED">
        <w:t>Figure 10.10.4.2</w:t>
      </w:r>
      <w:r w:rsidRPr="00AB5FED">
        <w:rPr>
          <w:rFonts w:hint="eastAsia"/>
          <w:lang w:eastAsia="zh-CN"/>
        </w:rPr>
        <w:t>.1</w:t>
      </w:r>
      <w:r w:rsidRPr="00AB5FED">
        <w:t>-1: Chat group call connect on MBMS bearer</w:t>
      </w:r>
    </w:p>
    <w:p w14:paraId="51148773" w14:textId="77777777" w:rsidR="00171381" w:rsidRPr="00AB5FED" w:rsidRDefault="00171381" w:rsidP="00171381">
      <w:pPr>
        <w:pStyle w:val="B1"/>
      </w:pPr>
      <w:r w:rsidRPr="00AB5FED">
        <w:t>1.</w:t>
      </w:r>
      <w:r w:rsidRPr="00AB5FED">
        <w:tab/>
        <w:t>Activation and announcement of MBMS bearer availability.</w:t>
      </w:r>
    </w:p>
    <w:p w14:paraId="1B9D3779" w14:textId="77777777" w:rsidR="00171381" w:rsidRPr="00AB5FED" w:rsidRDefault="00171381" w:rsidP="00171381">
      <w:pPr>
        <w:pStyle w:val="NO"/>
      </w:pPr>
      <w:r w:rsidRPr="00AB5FED">
        <w:t>NOTE 1:</w:t>
      </w:r>
      <w:r w:rsidRPr="00AB5FED">
        <w:tab/>
        <w:t xml:space="preserve">The procedure does not include the steps for MCPTT client location reporting, or for MBMS capability information exchange. </w:t>
      </w:r>
    </w:p>
    <w:p w14:paraId="7965D79F" w14:textId="77777777" w:rsidR="00171381" w:rsidRPr="00AB5FED" w:rsidRDefault="00171381" w:rsidP="00171381">
      <w:pPr>
        <w:pStyle w:val="B1"/>
      </w:pPr>
      <w:r w:rsidRPr="00AB5FED">
        <w:lastRenderedPageBreak/>
        <w:t>2.</w:t>
      </w:r>
      <w:r w:rsidRPr="00AB5FED">
        <w:tab/>
        <w:t>MCPTT client 1 initiate the MCPTT group call by sending an initial floor request over a unicast bearer to the MCPTT server (reference point MCPTT-4).</w:t>
      </w:r>
    </w:p>
    <w:p w14:paraId="530DF794" w14:textId="77777777" w:rsidR="00171381" w:rsidRPr="00AB5FED" w:rsidRDefault="00171381" w:rsidP="00171381">
      <w:pPr>
        <w:pStyle w:val="B1"/>
      </w:pPr>
      <w:r w:rsidRPr="00AB5FED">
        <w:t>3.</w:t>
      </w:r>
      <w:r w:rsidRPr="00AB5FED">
        <w:tab/>
        <w:t>The MCPTT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MCPTT group ID and information about the media stream identifier of the activated MBMS bearer and may include the identifier (i.e. the TMGI) of the MBMS bearer broadcasting the call. The message is sent over reference point MCPTT-9.</w:t>
      </w:r>
    </w:p>
    <w:p w14:paraId="59DFDCAE" w14:textId="77777777" w:rsidR="00171381" w:rsidRPr="00AB5FED" w:rsidRDefault="00171381" w:rsidP="00171381">
      <w:pPr>
        <w:pStyle w:val="NO"/>
      </w:pPr>
      <w:r w:rsidRPr="00AB5FED">
        <w:t>NOTE 2:</w:t>
      </w:r>
      <w:r w:rsidRPr="00AB5FED">
        <w:tab/>
        <w:t>Step 3 can be deferred until step 5 and the MapGroupToBearer message can then be included in the floor taken message.</w:t>
      </w:r>
    </w:p>
    <w:p w14:paraId="7C21D8F9" w14:textId="77777777" w:rsidR="00171381" w:rsidRPr="00AB5FED" w:rsidRDefault="00171381" w:rsidP="00171381">
      <w:pPr>
        <w:pStyle w:val="B1"/>
      </w:pPr>
      <w:r w:rsidRPr="00AB5FED">
        <w:t>4.</w:t>
      </w:r>
      <w:r w:rsidRPr="00AB5FED">
        <w:tab/>
        <w:t>The MCPTT server grants the right to transmit for MCPTT client 1 and by that sends a floor granted message to the MCPTT client 1. This message is sent over a unicast bearer (reference point MCPTT-4).</w:t>
      </w:r>
    </w:p>
    <w:p w14:paraId="398DB986" w14:textId="77777777" w:rsidR="00171381" w:rsidRPr="00AB5FED" w:rsidRDefault="00171381" w:rsidP="00171381">
      <w:pPr>
        <w:pStyle w:val="B1"/>
      </w:pPr>
      <w:r w:rsidRPr="00AB5FED">
        <w:t>5.</w:t>
      </w:r>
      <w:r w:rsidRPr="00AB5FED">
        <w:tab/>
        <w:t>A floor taken message is sent from the MCPTT server to all receiving users. This message includes the MCPTT ID of the transmitting MCPTT client as well as the MCPTT group ID. The message is sent over a MBMS bearer to all users that have previously been setup to receive calls over the MBMS bearer. The message is sent over reference point MCPTT-9.</w:t>
      </w:r>
    </w:p>
    <w:p w14:paraId="0D132745" w14:textId="77777777" w:rsidR="00171381" w:rsidRPr="00AB5FED" w:rsidRDefault="00171381" w:rsidP="00171381">
      <w:pPr>
        <w:pStyle w:val="B1"/>
      </w:pPr>
      <w:r w:rsidRPr="00AB5FED">
        <w:t>6.</w:t>
      </w:r>
      <w:r w:rsidRPr="00AB5FED">
        <w:tab/>
        <w:t>The media is sent from MCPTT client 1 to the MCPTT server over unicast bearer and from the MCPTT server to the MCPTT client 2 and MCPTT client 3 over MBMS bearer.</w:t>
      </w:r>
    </w:p>
    <w:p w14:paraId="32D63086" w14:textId="77777777" w:rsidR="00171381" w:rsidRPr="00AB5FED" w:rsidRDefault="00171381" w:rsidP="00171381">
      <w:pPr>
        <w:pStyle w:val="NO"/>
      </w:pPr>
      <w:r w:rsidRPr="00AB5FED">
        <w:t>NOTE 3:</w:t>
      </w:r>
      <w:r w:rsidRPr="00AB5FED">
        <w:tab/>
        <w:t>Additional floor request messages in the same call will not trigger the MapGroupToBearer message to be sent.</w:t>
      </w:r>
    </w:p>
    <w:p w14:paraId="5E104FD5" w14:textId="77777777" w:rsidR="00171381" w:rsidRPr="00AB5FED" w:rsidRDefault="00171381" w:rsidP="00171381">
      <w:pPr>
        <w:pStyle w:val="Heading5"/>
        <w:rPr>
          <w:lang w:val="en-US"/>
        </w:rPr>
      </w:pPr>
      <w:bookmarkStart w:id="1330" w:name="_Toc460616196"/>
      <w:bookmarkStart w:id="1331" w:name="_Toc460617057"/>
      <w:bookmarkStart w:id="1332" w:name="_Toc170894703"/>
      <w:r w:rsidRPr="00AB5FED">
        <w:rPr>
          <w:lang w:val="en-US"/>
        </w:rPr>
        <w:t>10.10.4.2.2</w:t>
      </w:r>
      <w:r w:rsidRPr="00AB5FED">
        <w:rPr>
          <w:lang w:val="en-US"/>
        </w:rPr>
        <w:tab/>
        <w:t>Call disconnect over MBMS</w:t>
      </w:r>
      <w:bookmarkEnd w:id="1330"/>
      <w:bookmarkEnd w:id="1331"/>
      <w:bookmarkEnd w:id="1332"/>
    </w:p>
    <w:p w14:paraId="32D37F56" w14:textId="77777777" w:rsidR="00171381" w:rsidRPr="00AB5FED" w:rsidRDefault="00171381" w:rsidP="00171381">
      <w:r w:rsidRPr="00AB5FED">
        <w:rPr>
          <w:lang w:val="en-US"/>
        </w:rPr>
        <w:t>Figure</w:t>
      </w:r>
      <w:r>
        <w:t> </w:t>
      </w:r>
      <w:r w:rsidRPr="00AB5FED">
        <w:rPr>
          <w:lang w:val="en-US"/>
        </w:rPr>
        <w:t>10.10.4.2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UnmapGroupFromBearer message is sent by the MCPTT server to the MCPTT clients to indicate that the MCPTT group call is being dissociated from the MBMS bearer.</w:t>
      </w:r>
    </w:p>
    <w:p w14:paraId="76C8E1BA" w14:textId="77777777" w:rsidR="00171381" w:rsidRPr="00AB5FED" w:rsidRDefault="00171381" w:rsidP="00171381">
      <w:pPr>
        <w:pStyle w:val="TH"/>
      </w:pPr>
      <w:r w:rsidRPr="00AB5FED">
        <w:rPr>
          <w:rFonts w:ascii="Times New Roman" w:hAnsi="Times New Roman"/>
          <w:lang w:eastAsia="en-GB"/>
        </w:rPr>
        <w:object w:dxaOrig="7104" w:dyaOrig="3171" w14:anchorId="77C61616">
          <v:shape id="_x0000_i1120" type="#_x0000_t75" style="width:345pt;height:152.1pt" o:ole="">
            <v:imagedata r:id="rId196" o:title=""/>
          </v:shape>
          <o:OLEObject Type="Embed" ProgID="Visio.Drawing.11" ShapeID="_x0000_i1120" DrawAspect="Content" ObjectID="_1781508540" r:id="rId197"/>
        </w:object>
      </w:r>
    </w:p>
    <w:p w14:paraId="13889475" w14:textId="77777777" w:rsidR="00171381" w:rsidRPr="00AB5FED" w:rsidRDefault="00171381" w:rsidP="00171381">
      <w:pPr>
        <w:pStyle w:val="TF"/>
      </w:pPr>
      <w:r w:rsidRPr="00AB5FED">
        <w:t>Figure 10.10.4.2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79B417F4" w14:textId="77777777" w:rsidR="00171381" w:rsidRPr="00AB5FED" w:rsidRDefault="00171381" w:rsidP="00171381">
      <w:pPr>
        <w:pStyle w:val="B1"/>
      </w:pPr>
      <w:r w:rsidRPr="00AB5FED">
        <w:t>1.</w:t>
      </w:r>
      <w:r w:rsidRPr="00AB5FED">
        <w:tab/>
        <w:t>An MCPTT group call is ongoing; the media is broadcasted over MBMS bearer to MCPTT client 2 and MCPTT client 3.</w:t>
      </w:r>
    </w:p>
    <w:p w14:paraId="0D07E879" w14:textId="77777777" w:rsidR="00171381" w:rsidRPr="00AB5FED" w:rsidRDefault="00171381" w:rsidP="00171381">
      <w:pPr>
        <w:pStyle w:val="B1"/>
      </w:pPr>
      <w:r w:rsidRPr="00AB5FED">
        <w:t>2.</w:t>
      </w:r>
      <w:r w:rsidRPr="00AB5FED">
        <w:tab/>
        <w:t>MCPTT server has determined to disconnect the call over the MBMS bearer for the MCPTT clients</w:t>
      </w:r>
    </w:p>
    <w:p w14:paraId="036E351D" w14:textId="77777777" w:rsidR="00171381" w:rsidRPr="00AB5FED" w:rsidRDefault="00171381" w:rsidP="00171381">
      <w:pPr>
        <w:pStyle w:val="B1"/>
      </w:pPr>
      <w:r w:rsidRPr="00AB5FED">
        <w:t>3.</w:t>
      </w:r>
      <w:r w:rsidRPr="00AB5FED">
        <w:tab/>
        <w:t>An UnmapGroupFromBearer message is sent by the MCPTT server to MCPTT client 2, MCPTT client 3 and possibly to MCPTT client 1 (if in MBMS coverage area) on MBMS bearer(s).</w:t>
      </w:r>
    </w:p>
    <w:p w14:paraId="35F85421" w14:textId="77777777" w:rsidR="00171381" w:rsidRPr="00AB5FED" w:rsidRDefault="00171381" w:rsidP="00171381">
      <w:pPr>
        <w:pStyle w:val="NO"/>
      </w:pPr>
      <w:r w:rsidRPr="00AB5FED">
        <w:t>NOTE 4:</w:t>
      </w:r>
      <w:r w:rsidRPr="00AB5FED">
        <w:tab/>
        <w:t>The UnmapGroupFromBearer message can be sent as part of other messages.</w:t>
      </w:r>
    </w:p>
    <w:p w14:paraId="12C0517B" w14:textId="77777777" w:rsidR="00171381" w:rsidRPr="00AB5FED" w:rsidRDefault="00171381" w:rsidP="00171381">
      <w:pPr>
        <w:pStyle w:val="NO"/>
      </w:pPr>
      <w:r w:rsidRPr="00AB5FED">
        <w:t>NOTE 5:</w:t>
      </w:r>
      <w:r w:rsidRPr="00AB5FED">
        <w:tab/>
        <w:t>The UnmapGroupFromBearer message and the MapGroupToBearer message can be combined, to facilitate switching bearers in one signalling step, as necessary.</w:t>
      </w:r>
    </w:p>
    <w:p w14:paraId="770286D7" w14:textId="77777777" w:rsidR="00171381" w:rsidRPr="00AB5FED" w:rsidRDefault="00171381" w:rsidP="00171381">
      <w:pPr>
        <w:pStyle w:val="Heading3"/>
      </w:pPr>
      <w:bookmarkStart w:id="1333" w:name="_Toc460616197"/>
      <w:bookmarkStart w:id="1334" w:name="_Toc460617058"/>
      <w:bookmarkStart w:id="1335" w:name="_Toc446053066"/>
      <w:bookmarkStart w:id="1336" w:name="_Toc170894704"/>
      <w:r w:rsidRPr="00AB5FED">
        <w:rPr>
          <w:rFonts w:hint="eastAsia"/>
          <w:lang w:val="nl-NL" w:eastAsia="zh-CN"/>
        </w:rPr>
        <w:lastRenderedPageBreak/>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33"/>
      <w:bookmarkEnd w:id="1334"/>
      <w:bookmarkEnd w:id="1336"/>
    </w:p>
    <w:p w14:paraId="36FBD7EC" w14:textId="77777777" w:rsidR="00171381" w:rsidRDefault="00171381" w:rsidP="00171381">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[16]. The MCPTT service shall use the MCPTT-1, MCPTT-4, MCPTT</w:t>
      </w:r>
      <w:r>
        <w:rPr>
          <w:noProof/>
          <w:lang w:eastAsia="ko-KR"/>
        </w:rPr>
        <w:noBreakHyphen/>
        <w:t>7, MCPTT-8 and MCPTT</w:t>
      </w:r>
      <w:r>
        <w:rPr>
          <w:noProof/>
          <w:lang w:eastAsia="ko-KR"/>
        </w:rPr>
        <w:noBreakHyphen/>
        <w:t>9 reference points for this procedure.</w:t>
      </w:r>
    </w:p>
    <w:p w14:paraId="76974F46" w14:textId="77777777" w:rsidR="00171381" w:rsidRPr="007C1B3D" w:rsidRDefault="00171381" w:rsidP="00171381">
      <w:pPr>
        <w:pStyle w:val="Heading3"/>
      </w:pPr>
      <w:bookmarkStart w:id="1337" w:name="_Toc458371281"/>
      <w:bookmarkStart w:id="1338" w:name="_Toc464627379"/>
      <w:bookmarkStart w:id="1339" w:name="_Toc170894705"/>
      <w:bookmarkEnd w:id="1335"/>
      <w:r>
        <w:t>10.10.6</w:t>
      </w:r>
      <w:r w:rsidRPr="007C1B3D">
        <w:tab/>
        <w:t>Enhanced MCPTT group call setup procedure with MBMS bearer</w:t>
      </w:r>
      <w:bookmarkEnd w:id="1337"/>
      <w:bookmarkEnd w:id="1338"/>
      <w:bookmarkEnd w:id="1339"/>
    </w:p>
    <w:p w14:paraId="25C928C4" w14:textId="77777777" w:rsidR="00171381" w:rsidRPr="007C1B3D" w:rsidRDefault="00171381" w:rsidP="00171381">
      <w:pPr>
        <w:pStyle w:val="Heading4"/>
      </w:pPr>
      <w:bookmarkStart w:id="1340" w:name="_Toc458371282"/>
      <w:bookmarkStart w:id="1341" w:name="_Toc464627380"/>
      <w:bookmarkStart w:id="1342" w:name="_Toc170894706"/>
      <w:r>
        <w:t>10.10.6</w:t>
      </w:r>
      <w:r w:rsidRPr="007C1B3D">
        <w:t>.1</w:t>
      </w:r>
      <w:r w:rsidRPr="007C1B3D">
        <w:tab/>
        <w:t>Description</w:t>
      </w:r>
      <w:bookmarkEnd w:id="1340"/>
      <w:bookmarkEnd w:id="1341"/>
      <w:bookmarkEnd w:id="1342"/>
    </w:p>
    <w:p w14:paraId="312DB641" w14:textId="77777777" w:rsidR="00171381" w:rsidRPr="007C1B3D" w:rsidRDefault="00171381" w:rsidP="00171381">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1B5A74B" w14:textId="77777777" w:rsidR="00171381" w:rsidRPr="007C1B3D" w:rsidRDefault="00171381" w:rsidP="00171381">
      <w:r w:rsidRPr="007C1B3D">
        <w:t>The flow described evaluates which bearer type to use for a new MCPTT group call. It is assumed that if an MBMS bearer is active it is also announced to the MCPTT client.</w:t>
      </w:r>
    </w:p>
    <w:p w14:paraId="70DFAD41" w14:textId="77777777" w:rsidR="00171381" w:rsidRPr="007C1B3D" w:rsidRDefault="00171381" w:rsidP="00171381">
      <w:r w:rsidRPr="007C1B3D">
        <w:t>When using an MBMS bearer for application level control signalling, the announcement of an already active MBMS bearer could be part of the MCPTT group call setup, however that will have an impact on the call setup time.</w:t>
      </w:r>
    </w:p>
    <w:p w14:paraId="50067B9E" w14:textId="77777777" w:rsidR="00171381" w:rsidRPr="007C1B3D" w:rsidRDefault="00171381" w:rsidP="00171381">
      <w:pPr>
        <w:pStyle w:val="TH"/>
      </w:pPr>
      <w:r w:rsidRPr="007C1B3D">
        <w:object w:dxaOrig="8670" w:dyaOrig="8115" w14:anchorId="054A415B">
          <v:shape id="_x0000_i1121" type="#_x0000_t75" style="width:433.95pt;height:406.2pt" o:ole="">
            <v:imagedata r:id="rId198" o:title=""/>
          </v:shape>
          <o:OLEObject Type="Embed" ProgID="Visio.Drawing.15" ShapeID="_x0000_i1121" DrawAspect="Content" ObjectID="_1781508541" r:id="rId199"/>
        </w:object>
      </w:r>
    </w:p>
    <w:p w14:paraId="23C1308C" w14:textId="77777777" w:rsidR="00171381" w:rsidRPr="007C1B3D" w:rsidRDefault="00171381" w:rsidP="00171381">
      <w:pPr>
        <w:pStyle w:val="TF"/>
      </w:pPr>
      <w:r w:rsidRPr="007C1B3D">
        <w:t>Figure 10.10.</w:t>
      </w:r>
      <w:r>
        <w:t>6</w:t>
      </w:r>
      <w:r w:rsidRPr="007C1B3D">
        <w:t>.1-1: MBMS bearer decision flow</w:t>
      </w:r>
    </w:p>
    <w:p w14:paraId="45701DA9" w14:textId="77777777" w:rsidR="00171381" w:rsidRPr="007C1B3D" w:rsidRDefault="00171381" w:rsidP="00171381">
      <w:r w:rsidRPr="007C1B3D">
        <w:t>On a high level the procedure outcome is to use unicast or broadcast bearers for the new MCPTT group call. For an enhanced group call setup procedure, the MBMS bearer may be used to trigger the use of a unicast bearer.</w:t>
      </w:r>
    </w:p>
    <w:p w14:paraId="792EBC13" w14:textId="77777777" w:rsidR="00171381" w:rsidRPr="007C1B3D" w:rsidRDefault="00171381" w:rsidP="00171381">
      <w:pPr>
        <w:pStyle w:val="Heading4"/>
      </w:pPr>
      <w:bookmarkStart w:id="1343" w:name="_Toc458371283"/>
      <w:bookmarkStart w:id="1344" w:name="_Toc464627381"/>
      <w:bookmarkStart w:id="1345" w:name="_Toc170894707"/>
      <w:r w:rsidRPr="007C1B3D">
        <w:lastRenderedPageBreak/>
        <w:t>10.1</w:t>
      </w:r>
      <w:r>
        <w:t>0.6</w:t>
      </w:r>
      <w:r w:rsidRPr="007C1B3D">
        <w:t>.2</w:t>
      </w:r>
      <w:r w:rsidRPr="007C1B3D">
        <w:tab/>
        <w:t>Procedure</w:t>
      </w:r>
      <w:bookmarkEnd w:id="1343"/>
      <w:bookmarkEnd w:id="1344"/>
      <w:bookmarkEnd w:id="1345"/>
    </w:p>
    <w:p w14:paraId="10F22362" w14:textId="77777777" w:rsidR="00171381" w:rsidRPr="007C1B3D" w:rsidRDefault="00171381" w:rsidP="00171381">
      <w:r w:rsidRPr="007C1B3D">
        <w:t>The procedure in figure </w:t>
      </w:r>
      <w:r>
        <w:t>10.10.6</w:t>
      </w:r>
      <w:r w:rsidRPr="007C1B3D">
        <w:t>.2-1 can be used in the following scenarios:</w:t>
      </w:r>
    </w:p>
    <w:p w14:paraId="34443175" w14:textId="77777777" w:rsidR="00171381" w:rsidRPr="007C1B3D" w:rsidRDefault="00171381" w:rsidP="00171381">
      <w:pPr>
        <w:pStyle w:val="B1"/>
      </w:pPr>
      <w:r w:rsidRPr="007C1B3D">
        <w:t>-</w:t>
      </w:r>
      <w:r w:rsidRPr="007C1B3D">
        <w:tab/>
        <w:t>Initiate a new call on unicast bearer</w:t>
      </w:r>
    </w:p>
    <w:p w14:paraId="372A1A97" w14:textId="77777777" w:rsidR="00171381" w:rsidRPr="007C1B3D" w:rsidRDefault="00171381" w:rsidP="00171381">
      <w:pPr>
        <w:pStyle w:val="B1"/>
      </w:pPr>
      <w:r w:rsidRPr="007C1B3D">
        <w:t>-</w:t>
      </w:r>
      <w:r w:rsidRPr="007C1B3D">
        <w:tab/>
        <w:t>Transfer an ongoing call from broadcast bearer to unicast bearers</w:t>
      </w:r>
    </w:p>
    <w:p w14:paraId="654AD876" w14:textId="77777777" w:rsidR="00171381" w:rsidRPr="007C1B3D" w:rsidRDefault="00171381" w:rsidP="00171381">
      <w:r w:rsidRPr="007C1B3D">
        <w:t>Pre-conditions:</w:t>
      </w:r>
    </w:p>
    <w:p w14:paraId="035F1D42" w14:textId="77777777" w:rsidR="00171381" w:rsidRPr="007C1B3D" w:rsidRDefault="00171381" w:rsidP="00171381">
      <w:pPr>
        <w:pStyle w:val="B1"/>
      </w:pPr>
      <w:r w:rsidRPr="007C1B3D">
        <w:t>-</w:t>
      </w:r>
      <w:r w:rsidRPr="007C1B3D">
        <w:tab/>
        <w:t>There must be an active and announced MBMS bearer</w:t>
      </w:r>
    </w:p>
    <w:p w14:paraId="72F22026" w14:textId="77777777" w:rsidR="00171381" w:rsidRPr="007C1B3D" w:rsidRDefault="00171381" w:rsidP="00171381">
      <w:pPr>
        <w:pStyle w:val="TH"/>
      </w:pPr>
      <w:r>
        <w:object w:dxaOrig="5724" w:dyaOrig="4732" w14:anchorId="0CBA012D">
          <v:shape id="_x0000_i1122" type="#_x0000_t75" style="width:313.8pt;height:259.5pt" o:ole="">
            <v:imagedata r:id="rId200" o:title=""/>
          </v:shape>
          <o:OLEObject Type="Embed" ProgID="Visio.Drawing.11" ShapeID="_x0000_i1122" DrawAspect="Content" ObjectID="_1781508542" r:id="rId201"/>
        </w:object>
      </w:r>
    </w:p>
    <w:p w14:paraId="4DC85454" w14:textId="77777777" w:rsidR="00171381" w:rsidRPr="007C1B3D" w:rsidRDefault="00171381" w:rsidP="00171381">
      <w:pPr>
        <w:pStyle w:val="TF"/>
      </w:pPr>
      <w:r w:rsidRPr="007C1B3D">
        <w:t>Figure </w:t>
      </w:r>
      <w:r>
        <w:t>10.10.6</w:t>
      </w:r>
      <w:r w:rsidRPr="007C1B3D">
        <w:t>.2-1: Application paging over an MBMS bearer</w:t>
      </w:r>
    </w:p>
    <w:p w14:paraId="1958048B" w14:textId="77777777" w:rsidR="00171381" w:rsidRPr="007C1B3D" w:rsidRDefault="00171381" w:rsidP="00171381">
      <w:pPr>
        <w:pStyle w:val="B1"/>
      </w:pPr>
      <w:r w:rsidRPr="007C1B3D">
        <w:t>1.</w:t>
      </w:r>
      <w:r w:rsidRPr="007C1B3D">
        <w:tab/>
        <w:t>The MCPTT server initiates a new MCPTT group call on unicast or decides to transfer an ongoing call to unicast</w:t>
      </w:r>
      <w:r>
        <w:t>, or may initiate an MCPTT private call</w:t>
      </w:r>
      <w:r w:rsidRPr="007C1B3D">
        <w:t>.</w:t>
      </w:r>
    </w:p>
    <w:p w14:paraId="60B2FCCB" w14:textId="77777777" w:rsidR="00171381" w:rsidRPr="007C1B3D" w:rsidRDefault="00171381" w:rsidP="00171381">
      <w:pPr>
        <w:pStyle w:val="B1"/>
      </w:pPr>
      <w:r w:rsidRPr="007C1B3D">
        <w:t>2.</w:t>
      </w:r>
      <w:r w:rsidRPr="007C1B3D">
        <w:tab/>
        <w:t>The MCPTT sends an application paging message on the MBMS bearer to inform the MCPTT client that the MCPTT server will initiate media transmission over a unicast bearer.</w:t>
      </w:r>
    </w:p>
    <w:p w14:paraId="4D98EFB5" w14:textId="77777777" w:rsidR="00171381" w:rsidRPr="007C1B3D" w:rsidRDefault="00171381" w:rsidP="00171381">
      <w:pPr>
        <w:pStyle w:val="NO"/>
      </w:pPr>
      <w:r w:rsidRPr="007C1B3D">
        <w:t>NOTE:</w:t>
      </w:r>
      <w:r w:rsidRPr="007C1B3D">
        <w:tab/>
        <w:t xml:space="preserve">The </w:t>
      </w:r>
      <w:r>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7F30C52C" w14:textId="77777777" w:rsidR="00171381" w:rsidRPr="007C1B3D" w:rsidRDefault="00171381" w:rsidP="00171381">
      <w:pPr>
        <w:pStyle w:val="B1"/>
      </w:pPr>
      <w:r w:rsidRPr="007C1B3D">
        <w:t>3.</w:t>
      </w:r>
      <w:r w:rsidRPr="007C1B3D">
        <w:tab/>
        <w:t>In the case that the UE is in idle mode the UE will initiate a service request to transfer the UE to connected mode.</w:t>
      </w:r>
    </w:p>
    <w:p w14:paraId="0D0921B3" w14:textId="77777777" w:rsidR="00171381" w:rsidRPr="007C1B3D" w:rsidRDefault="00171381" w:rsidP="00171381">
      <w:pPr>
        <w:pStyle w:val="B1"/>
      </w:pPr>
      <w:r w:rsidRPr="007C1B3D">
        <w:t>4.</w:t>
      </w:r>
      <w:r w:rsidRPr="007C1B3D">
        <w:tab/>
        <w:t>The MCPTT server stops sending the media over an MBMS bearer. This step is only performed if transferring an ongoing call.</w:t>
      </w:r>
    </w:p>
    <w:p w14:paraId="325E751E" w14:textId="77777777" w:rsidR="00171381" w:rsidRPr="007C1B3D" w:rsidRDefault="00171381" w:rsidP="00171381">
      <w:pPr>
        <w:pStyle w:val="B1"/>
      </w:pPr>
      <w:r w:rsidRPr="007C1B3D">
        <w:t>5.</w:t>
      </w:r>
      <w:r w:rsidRPr="007C1B3D">
        <w:tab/>
        <w:t>The MCPTT server initiates the media transmission over the unicast bearer.</w:t>
      </w:r>
    </w:p>
    <w:p w14:paraId="6CBFD65D" w14:textId="77777777" w:rsidR="00171381" w:rsidRDefault="00171381" w:rsidP="00171381">
      <w:r w:rsidRPr="007C1B3D">
        <w:t>Step 4-5 may be performed in parallel with step 2-3. Step 5 will trigger a normal paging in EPC and RAN if the client is still in idle mode.</w:t>
      </w:r>
    </w:p>
    <w:p w14:paraId="168F9F28" w14:textId="77777777" w:rsidR="00171381" w:rsidRPr="00AB5FED" w:rsidRDefault="00171381" w:rsidP="00171381">
      <w:pPr>
        <w:pStyle w:val="Heading2"/>
      </w:pPr>
      <w:bookmarkStart w:id="1346" w:name="_Toc460616198"/>
      <w:bookmarkStart w:id="1347" w:name="_Toc460617059"/>
      <w:bookmarkStart w:id="1348" w:name="_Toc170894708"/>
      <w:r w:rsidRPr="00AB5FED">
        <w:lastRenderedPageBreak/>
        <w:t>10.11</w:t>
      </w:r>
      <w:r w:rsidRPr="00AB5FED">
        <w:tab/>
        <w:t>MCPTT resource management</w:t>
      </w:r>
      <w:bookmarkEnd w:id="1319"/>
      <w:r w:rsidRPr="00AB5FED">
        <w:t xml:space="preserve"> (on-network)</w:t>
      </w:r>
      <w:bookmarkEnd w:id="1346"/>
      <w:bookmarkEnd w:id="1347"/>
      <w:bookmarkEnd w:id="1348"/>
    </w:p>
    <w:p w14:paraId="1ED96E44" w14:textId="77777777" w:rsidR="00171381" w:rsidRPr="00AB5FED" w:rsidRDefault="00171381" w:rsidP="00171381">
      <w:pPr>
        <w:pStyle w:val="Heading3"/>
      </w:pPr>
      <w:bookmarkStart w:id="1349" w:name="_Toc433209852"/>
      <w:bookmarkStart w:id="1350" w:name="_Toc460616199"/>
      <w:bookmarkStart w:id="1351" w:name="_Toc460617060"/>
      <w:bookmarkStart w:id="1352" w:name="_Toc170894709"/>
      <w:r w:rsidRPr="00AB5FED">
        <w:t>10.11.1</w:t>
      </w:r>
      <w:r w:rsidRPr="00AB5FED">
        <w:tab/>
        <w:t>General</w:t>
      </w:r>
      <w:bookmarkEnd w:id="1349"/>
      <w:bookmarkEnd w:id="1350"/>
      <w:bookmarkEnd w:id="1351"/>
      <w:bookmarkEnd w:id="1352"/>
    </w:p>
    <w:p w14:paraId="1667EB0A" w14:textId="77777777" w:rsidR="00171381" w:rsidRDefault="00171381" w:rsidP="00171381">
      <w:r>
        <w:t>Procedures for resource management are defined in subclause 10.11 of 3GPP TS 23.280 [16].</w:t>
      </w:r>
    </w:p>
    <w:p w14:paraId="2BB0AB49" w14:textId="77777777" w:rsidR="00171381" w:rsidRPr="00AB5FED" w:rsidRDefault="00171381" w:rsidP="00171381">
      <w:pPr>
        <w:pStyle w:val="Heading3"/>
      </w:pPr>
      <w:bookmarkStart w:id="1353" w:name="_Toc433209853"/>
      <w:bookmarkStart w:id="1354" w:name="_Toc460616200"/>
      <w:bookmarkStart w:id="1355" w:name="_Toc460617061"/>
      <w:bookmarkStart w:id="1356" w:name="_Toc170894710"/>
      <w:r w:rsidRPr="00AB5FED">
        <w:t>10.11.2</w:t>
      </w:r>
      <w:r w:rsidRPr="00AB5FED">
        <w:tab/>
        <w:t>Request for unicast resources at session establishment</w:t>
      </w:r>
      <w:bookmarkEnd w:id="1353"/>
      <w:bookmarkEnd w:id="1354"/>
      <w:bookmarkEnd w:id="1355"/>
      <w:bookmarkEnd w:id="1356"/>
    </w:p>
    <w:p w14:paraId="33A7E264" w14:textId="77777777" w:rsidR="00171381" w:rsidRDefault="00171381" w:rsidP="00171381">
      <w:r>
        <w:t>Void</w:t>
      </w:r>
    </w:p>
    <w:p w14:paraId="4AA4EC1F" w14:textId="77777777" w:rsidR="00171381" w:rsidRPr="00AB5FED" w:rsidRDefault="00171381" w:rsidP="00171381">
      <w:pPr>
        <w:pStyle w:val="Heading3"/>
      </w:pPr>
      <w:bookmarkStart w:id="1357" w:name="_Toc433209854"/>
      <w:bookmarkStart w:id="1358" w:name="_Toc460616201"/>
      <w:bookmarkStart w:id="1359" w:name="_Toc460617062"/>
      <w:bookmarkStart w:id="1360" w:name="_Toc170894711"/>
      <w:r w:rsidRPr="00AB5FED">
        <w:t>10.11.3</w:t>
      </w:r>
      <w:r w:rsidRPr="00AB5FED">
        <w:tab/>
        <w:t>Request for modification of unicast resources</w:t>
      </w:r>
      <w:bookmarkEnd w:id="1357"/>
      <w:bookmarkEnd w:id="1358"/>
      <w:bookmarkEnd w:id="1359"/>
      <w:bookmarkEnd w:id="1360"/>
      <w:r w:rsidRPr="00AB5FED">
        <w:t xml:space="preserve"> </w:t>
      </w:r>
    </w:p>
    <w:p w14:paraId="34033A47" w14:textId="77777777" w:rsidR="00171381" w:rsidRDefault="00171381" w:rsidP="00171381">
      <w:r>
        <w:t>Void</w:t>
      </w:r>
    </w:p>
    <w:p w14:paraId="7ADF8789" w14:textId="77777777" w:rsidR="00171381" w:rsidRPr="00AB5FED" w:rsidRDefault="00171381" w:rsidP="00171381">
      <w:pPr>
        <w:pStyle w:val="Heading3"/>
      </w:pPr>
      <w:bookmarkStart w:id="1361" w:name="_Toc433209855"/>
      <w:bookmarkStart w:id="1362" w:name="_Toc460616202"/>
      <w:bookmarkStart w:id="1363" w:name="_Toc460617063"/>
      <w:bookmarkStart w:id="1364" w:name="_Toc170894712"/>
      <w:r w:rsidRPr="00AB5FED">
        <w:t>10.11.4</w:t>
      </w:r>
      <w:r w:rsidRPr="00AB5FED">
        <w:tab/>
        <w:t>Management of multicast media bearers</w:t>
      </w:r>
      <w:bookmarkEnd w:id="1361"/>
      <w:bookmarkEnd w:id="1362"/>
      <w:bookmarkEnd w:id="1363"/>
      <w:bookmarkEnd w:id="1364"/>
    </w:p>
    <w:p w14:paraId="6C5F997D" w14:textId="77777777" w:rsidR="00171381" w:rsidRDefault="00171381" w:rsidP="00171381">
      <w:pPr>
        <w:rPr>
          <w:lang w:val="en-US"/>
        </w:rPr>
      </w:pPr>
      <w:r>
        <w:rPr>
          <w:lang w:val="en-US"/>
        </w:rPr>
        <w:t>Void</w:t>
      </w:r>
    </w:p>
    <w:p w14:paraId="2A904107" w14:textId="77777777" w:rsidR="00171381" w:rsidRPr="00AB5FED" w:rsidRDefault="00171381" w:rsidP="00171381">
      <w:pPr>
        <w:pStyle w:val="Heading3"/>
      </w:pPr>
      <w:bookmarkStart w:id="1365" w:name="_Toc460616203"/>
      <w:bookmarkStart w:id="1366" w:name="_Toc460617064"/>
      <w:bookmarkStart w:id="1367" w:name="_Toc433209856"/>
      <w:bookmarkStart w:id="1368" w:name="_Toc170894713"/>
      <w:r w:rsidRPr="00AB5FED">
        <w:t>10.11.5</w:t>
      </w:r>
      <w:r w:rsidRPr="00AB5FED">
        <w:tab/>
        <w:t>Request for resources with shared priority</w:t>
      </w:r>
      <w:bookmarkEnd w:id="1365"/>
      <w:bookmarkEnd w:id="1366"/>
      <w:bookmarkEnd w:id="1368"/>
    </w:p>
    <w:p w14:paraId="7B1B83AE" w14:textId="77777777" w:rsidR="00171381" w:rsidRPr="00AB5FED" w:rsidRDefault="00171381" w:rsidP="00171381">
      <w:pPr>
        <w:pStyle w:val="Heading4"/>
      </w:pPr>
      <w:bookmarkStart w:id="1369" w:name="_Toc460616204"/>
      <w:bookmarkStart w:id="1370" w:name="_Toc460617065"/>
      <w:bookmarkStart w:id="1371" w:name="_Toc170894714"/>
      <w:r w:rsidRPr="00AB5FED">
        <w:t>10.11.5.1</w:t>
      </w:r>
      <w:r w:rsidRPr="00AB5FED">
        <w:tab/>
        <w:t>General</w:t>
      </w:r>
      <w:bookmarkEnd w:id="1369"/>
      <w:bookmarkEnd w:id="1370"/>
      <w:bookmarkEnd w:id="1371"/>
    </w:p>
    <w:p w14:paraId="699797C1" w14:textId="77777777" w:rsidR="00171381" w:rsidRDefault="00171381" w:rsidP="00171381">
      <w:r>
        <w:t>Void</w:t>
      </w:r>
    </w:p>
    <w:p w14:paraId="77A5B687" w14:textId="77777777" w:rsidR="00171381" w:rsidRPr="00AB5FED" w:rsidRDefault="00171381" w:rsidP="00171381">
      <w:pPr>
        <w:pStyle w:val="Heading4"/>
      </w:pPr>
      <w:bookmarkStart w:id="1372" w:name="_Toc460616205"/>
      <w:bookmarkStart w:id="1373" w:name="_Toc460617066"/>
      <w:bookmarkStart w:id="1374" w:name="_Toc170894715"/>
      <w:r w:rsidRPr="00AB5FED">
        <w:t>10.11.5.2</w:t>
      </w:r>
      <w:r w:rsidRPr="00AB5FED">
        <w:tab/>
        <w:t>Procedure</w:t>
      </w:r>
      <w:bookmarkEnd w:id="1372"/>
      <w:bookmarkEnd w:id="1373"/>
      <w:bookmarkEnd w:id="1374"/>
    </w:p>
    <w:p w14:paraId="2B585D11" w14:textId="77777777" w:rsidR="00171381" w:rsidRDefault="00171381" w:rsidP="00171381">
      <w:pPr>
        <w:rPr>
          <w:lang w:val="en-US"/>
        </w:rPr>
      </w:pPr>
      <w:r>
        <w:rPr>
          <w:lang w:val="en-US"/>
        </w:rPr>
        <w:t>Void</w:t>
      </w:r>
    </w:p>
    <w:p w14:paraId="77F7311C" w14:textId="77777777" w:rsidR="00171381" w:rsidRPr="00AB5FED" w:rsidRDefault="00171381" w:rsidP="00171381">
      <w:pPr>
        <w:pStyle w:val="Heading2"/>
      </w:pPr>
      <w:bookmarkStart w:id="1375" w:name="_Toc460616206"/>
      <w:bookmarkStart w:id="1376" w:name="_Toc460617067"/>
      <w:bookmarkStart w:id="1377" w:name="_Toc170894716"/>
      <w:r w:rsidRPr="00AB5FED">
        <w:t>10.12</w:t>
      </w:r>
      <w:r w:rsidRPr="00AB5FED">
        <w:tab/>
        <w:t>MCPTT media plane transmissions with partner MCPTT systems</w:t>
      </w:r>
      <w:bookmarkEnd w:id="1105"/>
      <w:bookmarkEnd w:id="1287"/>
      <w:bookmarkEnd w:id="1367"/>
      <w:r w:rsidRPr="00AB5FED">
        <w:t xml:space="preserve"> (on-network)</w:t>
      </w:r>
      <w:bookmarkEnd w:id="1375"/>
      <w:bookmarkEnd w:id="1376"/>
      <w:bookmarkEnd w:id="1377"/>
    </w:p>
    <w:p w14:paraId="6123FA81" w14:textId="77777777" w:rsidR="00171381" w:rsidRPr="00AB5FED" w:rsidRDefault="00171381" w:rsidP="00171381">
      <w:r w:rsidRPr="00AB5FED">
        <w:t>The MCPTT user is able to receive MCPTT media services (e.g. 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PLMN operator's policy. The protocol used for media plane signalling is non-SIP like RTCP.</w:t>
      </w:r>
    </w:p>
    <w:p w14:paraId="3C4E001A" w14:textId="77777777" w:rsidR="00171381" w:rsidRPr="00AB5FED" w:rsidRDefault="00171381" w:rsidP="00171381">
      <w:pPr>
        <w:rPr>
          <w:lang w:eastAsia="zh-CN"/>
        </w:rPr>
      </w:pPr>
      <w:r w:rsidRPr="00AB5FED">
        <w:t>Figure 10.12-1 provides the procedure for media related signalling.</w:t>
      </w:r>
    </w:p>
    <w:p w14:paraId="1766CC1A" w14:textId="77777777" w:rsidR="00171381" w:rsidRPr="00AB5FED" w:rsidRDefault="00171381" w:rsidP="00171381">
      <w:pPr>
        <w:rPr>
          <w:lang w:eastAsia="zh-CN"/>
        </w:rPr>
      </w:pPr>
      <w:r w:rsidRPr="00AB5FED">
        <w:rPr>
          <w:rFonts w:hint="eastAsia"/>
          <w:lang w:eastAsia="zh-CN"/>
        </w:rPr>
        <w:t>F</w:t>
      </w:r>
      <w:r w:rsidRPr="00AB5FED">
        <w:t>igure 10.12-2 provide the procedure for the media transmission</w:t>
      </w:r>
      <w:r w:rsidRPr="00AB5FED">
        <w:rPr>
          <w:rFonts w:hint="eastAsia"/>
          <w:lang w:eastAsia="zh-CN"/>
        </w:rPr>
        <w:t xml:space="preserve"> </w:t>
      </w:r>
      <w:r w:rsidRPr="00AB5FED">
        <w:t>(directly) between MCPTT UE of the user and the partner MCPTT system.</w:t>
      </w:r>
    </w:p>
    <w:p w14:paraId="5DB0AF13" w14:textId="77777777" w:rsidR="00171381" w:rsidRPr="00AB5FED" w:rsidRDefault="00171381" w:rsidP="00171381">
      <w:pPr>
        <w:rPr>
          <w:lang w:eastAsia="zh-CN"/>
        </w:rPr>
      </w:pPr>
      <w:r w:rsidRPr="00AB5FED">
        <w:t>Figure 10.12-3 provides the procedure for the media transmission (via the primary MCPTT system) between MCPTT UE of the user and the partner MCPTT system.</w:t>
      </w:r>
    </w:p>
    <w:p w14:paraId="5E395D7E" w14:textId="77777777" w:rsidR="00171381" w:rsidRPr="00AB5FED" w:rsidRDefault="00171381" w:rsidP="00171381">
      <w:r w:rsidRPr="00AB5FED">
        <w:t>Pre-conditions:</w:t>
      </w:r>
    </w:p>
    <w:p w14:paraId="59C492B3" w14:textId="77777777" w:rsidR="00171381" w:rsidRPr="00AB5FED" w:rsidRDefault="00171381" w:rsidP="00171381">
      <w:pPr>
        <w:pStyle w:val="B1"/>
      </w:pPr>
      <w:r w:rsidRPr="00AB5FED">
        <w:t>1.</w:t>
      </w:r>
      <w:r w:rsidRPr="00AB5FED">
        <w:tab/>
        <w:t>The MCPTT group is defined in the partner MCPTT system, where the MCPTT client of user receives the MCPTT service.</w:t>
      </w:r>
    </w:p>
    <w:p w14:paraId="653CB464" w14:textId="77777777" w:rsidR="00171381" w:rsidRPr="00AB5FED" w:rsidRDefault="00171381" w:rsidP="00171381">
      <w:pPr>
        <w:pStyle w:val="B1"/>
      </w:pPr>
      <w:r w:rsidRPr="00AB5FED">
        <w:t>2.</w:t>
      </w:r>
      <w:r w:rsidRPr="00AB5FED">
        <w:tab/>
        <w:t>An MCPTT group call is set up and active.</w:t>
      </w:r>
    </w:p>
    <w:p w14:paraId="64E15896" w14:textId="77777777" w:rsidR="00171381" w:rsidRPr="00AB5FED" w:rsidRDefault="00171381" w:rsidP="00171381">
      <w:pPr>
        <w:pStyle w:val="B1"/>
      </w:pPr>
      <w:r w:rsidRPr="00AB5FED">
        <w:t>3.</w:t>
      </w:r>
      <w:r w:rsidRPr="00AB5FED">
        <w:tab/>
        <w:t>The partner MCPTT system is the group host MCPTT server that is hosting the MCPTT group. The corresponding floor control server manages the media corresponding to the group call.</w:t>
      </w:r>
    </w:p>
    <w:p w14:paraId="341060CA" w14:textId="77777777" w:rsidR="00171381" w:rsidRPr="00AB5FED" w:rsidRDefault="00171381" w:rsidP="00171381">
      <w:pPr>
        <w:pStyle w:val="B1"/>
        <w:rPr>
          <w:lang w:eastAsia="zh-CN"/>
        </w:rPr>
      </w:pPr>
      <w:r w:rsidRPr="00AB5FED">
        <w:t>4.</w:t>
      </w:r>
      <w:r w:rsidRPr="00AB5FED">
        <w:tab/>
        <w:t>Protocol used for signalling of media plane is non-SIP, it can be protocol like RTCP.</w:t>
      </w:r>
    </w:p>
    <w:p w14:paraId="735DE73E" w14:textId="77777777" w:rsidR="00171381" w:rsidRPr="00AB5FED" w:rsidRDefault="00171381" w:rsidP="00171381">
      <w:pPr>
        <w:pStyle w:val="B1"/>
        <w:rPr>
          <w:lang w:eastAsia="zh-CN"/>
        </w:rPr>
      </w:pPr>
      <w:r w:rsidRPr="00AB5FED">
        <w:rPr>
          <w:lang w:eastAsia="zh-CN"/>
        </w:rPr>
        <w:t>5.</w:t>
      </w:r>
      <w:r w:rsidRPr="00AB5FED">
        <w:rPr>
          <w:lang w:eastAsia="zh-CN"/>
        </w:rPr>
        <w:tab/>
        <w:t>Media related signalling is sent via the primary MCPTT system.</w:t>
      </w:r>
    </w:p>
    <w:p w14:paraId="747D28C3" w14:textId="77777777" w:rsidR="00171381" w:rsidRPr="00AB5FED" w:rsidRDefault="00171381" w:rsidP="00171381">
      <w:pPr>
        <w:pStyle w:val="B1"/>
        <w:rPr>
          <w:lang w:eastAsia="zh-CN"/>
        </w:rPr>
      </w:pPr>
      <w:r w:rsidRPr="00AB5FED">
        <w:rPr>
          <w:lang w:eastAsia="zh-CN"/>
        </w:rPr>
        <w:lastRenderedPageBreak/>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0091A8C5" w14:textId="77777777" w:rsidR="00171381" w:rsidRPr="00AB5FED" w:rsidRDefault="00171381" w:rsidP="00171381">
      <w:pPr>
        <w:pStyle w:val="TH"/>
      </w:pPr>
    </w:p>
    <w:p w14:paraId="6F043EA4" w14:textId="77777777" w:rsidR="00171381" w:rsidRPr="00AB5FED" w:rsidRDefault="00171381" w:rsidP="00171381">
      <w:pPr>
        <w:pStyle w:val="TH"/>
      </w:pPr>
      <w:r w:rsidRPr="00AB5FED">
        <w:rPr>
          <w:b w:val="0"/>
        </w:rPr>
        <w:object w:dxaOrig="6376" w:dyaOrig="2746" w14:anchorId="56CBC8E7">
          <v:shape id="_x0000_i1123" type="#_x0000_t75" style="width:319.55pt;height:137.45pt" o:ole="">
            <v:imagedata r:id="rId202" o:title=""/>
          </v:shape>
          <o:OLEObject Type="Embed" ProgID="Visio.Drawing.15" ShapeID="_x0000_i1123" DrawAspect="Content" ObjectID="_1781508543" r:id="rId203"/>
        </w:object>
      </w:r>
    </w:p>
    <w:p w14:paraId="10E418D0" w14:textId="77777777" w:rsidR="00171381" w:rsidRPr="00AB5FED" w:rsidRDefault="00171381" w:rsidP="00171381">
      <w:pPr>
        <w:pStyle w:val="TF"/>
      </w:pPr>
      <w:r w:rsidRPr="00AB5FED">
        <w:t>Figure 10.12-1: Media related signalling communication</w:t>
      </w:r>
    </w:p>
    <w:p w14:paraId="19988C8D" w14:textId="77777777" w:rsidR="00171381" w:rsidRPr="00AB5FED" w:rsidRDefault="00171381" w:rsidP="00171381">
      <w:pPr>
        <w:pStyle w:val="TH"/>
      </w:pPr>
    </w:p>
    <w:p w14:paraId="0C54BE6A" w14:textId="77777777" w:rsidR="00171381" w:rsidRPr="00AB5FED" w:rsidRDefault="00171381" w:rsidP="00171381">
      <w:pPr>
        <w:pStyle w:val="TH"/>
      </w:pPr>
      <w:r w:rsidRPr="00AB5FED">
        <w:object w:dxaOrig="6644" w:dyaOrig="2936" w14:anchorId="62E7308A">
          <v:shape id="_x0000_i1124" type="#_x0000_t75" style="width:332.65pt;height:146.7pt" o:ole="">
            <v:imagedata r:id="rId204" o:title=""/>
          </v:shape>
          <o:OLEObject Type="Embed" ProgID="Visio.Drawing.11" ShapeID="_x0000_i1124" DrawAspect="Content" ObjectID="_1781508544" r:id="rId205"/>
        </w:object>
      </w:r>
    </w:p>
    <w:p w14:paraId="2A199D09" w14:textId="77777777" w:rsidR="00171381" w:rsidRPr="00AB5FED" w:rsidRDefault="00171381" w:rsidP="00171381">
      <w:pPr>
        <w:pStyle w:val="TF"/>
      </w:pPr>
      <w:r w:rsidRPr="00AB5FED">
        <w:t>Figure 10.12-2: Media communication direct</w:t>
      </w:r>
    </w:p>
    <w:p w14:paraId="33AA2269" w14:textId="77777777" w:rsidR="00171381" w:rsidRPr="00AB5FED" w:rsidRDefault="00171381" w:rsidP="00171381">
      <w:pPr>
        <w:pStyle w:val="TH"/>
      </w:pPr>
      <w:r w:rsidRPr="00AB5FED">
        <w:object w:dxaOrig="6601" w:dyaOrig="2895" w14:anchorId="5A3E0A2E">
          <v:shape id="_x0000_i1125" type="#_x0000_t75" style="width:329.95pt;height:145.15pt" o:ole="">
            <v:imagedata r:id="rId206" o:title=""/>
          </v:shape>
          <o:OLEObject Type="Embed" ProgID="Visio.Drawing.15" ShapeID="_x0000_i1125" DrawAspect="Content" ObjectID="_1781508545" r:id="rId207"/>
        </w:object>
      </w:r>
    </w:p>
    <w:p w14:paraId="20F6DC34" w14:textId="77777777" w:rsidR="00171381" w:rsidRPr="00AB5FED" w:rsidRDefault="00171381" w:rsidP="00171381">
      <w:pPr>
        <w:pStyle w:val="TF"/>
      </w:pPr>
      <w:r w:rsidRPr="00AB5FED">
        <w:t>Figure</w:t>
      </w:r>
      <w:r>
        <w:t> </w:t>
      </w:r>
      <w:r w:rsidRPr="00AB5FED">
        <w:t>10.12-3: Media communication via primary MCPTT system</w:t>
      </w:r>
    </w:p>
    <w:p w14:paraId="396A8A5D" w14:textId="77777777" w:rsidR="00171381" w:rsidRPr="00AB5FED" w:rsidRDefault="00171381" w:rsidP="00171381">
      <w:r w:rsidRPr="00AB5FED">
        <w:t>For media related signalling communication:</w:t>
      </w:r>
    </w:p>
    <w:p w14:paraId="474AD299" w14:textId="77777777" w:rsidR="00171381" w:rsidRPr="00AB5FED" w:rsidRDefault="00171381" w:rsidP="00171381">
      <w:pPr>
        <w:pStyle w:val="B1"/>
      </w:pPr>
      <w:r w:rsidRPr="00AB5FED">
        <w:t>1.</w:t>
      </w:r>
      <w:r w:rsidRPr="00AB5FED">
        <w:tab/>
        <w:t>An MCPTT user wants to talk.</w:t>
      </w:r>
    </w:p>
    <w:p w14:paraId="1C7E15FF" w14:textId="77777777" w:rsidR="00171381" w:rsidRPr="00AB5FED" w:rsidRDefault="00171381" w:rsidP="0017138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2C1E8605" w14:textId="77777777" w:rsidR="00171381" w:rsidRPr="00AB5FED" w:rsidRDefault="00171381" w:rsidP="00171381">
      <w:pPr>
        <w:pStyle w:val="B1"/>
      </w:pPr>
      <w:r w:rsidRPr="00AB5FED">
        <w:t>3.</w:t>
      </w:r>
      <w:r w:rsidRPr="00AB5FED">
        <w:tab/>
        <w:t>The floor control server (partner MCPTT system) performs the authorization and arbitrates between requests that are in contention (i.e., floor control).</w:t>
      </w:r>
    </w:p>
    <w:p w14:paraId="2A083201" w14:textId="77777777" w:rsidR="00171381" w:rsidRPr="00AB5FED" w:rsidRDefault="00171381" w:rsidP="00171381">
      <w:pPr>
        <w:pStyle w:val="B1"/>
      </w:pPr>
      <w:r w:rsidRPr="00AB5FED">
        <w:lastRenderedPageBreak/>
        <w:t>4.</w:t>
      </w:r>
      <w:r w:rsidRPr="00AB5FED">
        <w:tab/>
        <w:t>If the floor control server (partner MCPTT system) allows the floor participant to talk, a floor granted is provided with permission granted to talk.</w:t>
      </w:r>
    </w:p>
    <w:p w14:paraId="17730F15" w14:textId="77777777" w:rsidR="00171381" w:rsidRPr="00AB5FED" w:rsidRDefault="00171381" w:rsidP="00171381">
      <w:r w:rsidRPr="00AB5FED">
        <w:t>For media communication:</w:t>
      </w:r>
    </w:p>
    <w:p w14:paraId="34164D61" w14:textId="77777777" w:rsidR="00171381" w:rsidRPr="00AB5FED" w:rsidRDefault="00171381" w:rsidP="00171381">
      <w:pPr>
        <w:pStyle w:val="B1"/>
      </w:pPr>
      <w:r w:rsidRPr="00AB5FED">
        <w:t>5.</w:t>
      </w:r>
      <w:r w:rsidRPr="00AB5FED">
        <w:tab/>
        <w:t>The MCPTT client can now send uplink media data to the media distribution function of the MCPTT server (partner MCPTT system).</w:t>
      </w:r>
    </w:p>
    <w:p w14:paraId="56A35748" w14:textId="77777777" w:rsidR="00171381" w:rsidRPr="00AB5FED" w:rsidRDefault="00171381" w:rsidP="00171381">
      <w:pPr>
        <w:pStyle w:val="B1"/>
      </w:pPr>
      <w:r w:rsidRPr="00AB5FED">
        <w:t>6.</w:t>
      </w:r>
      <w:r w:rsidRPr="00AB5FED">
        <w:tab/>
        <w:t>The media distribution function of the MCPTT server (partner MCPTT system) has downlink media data to transfer.</w:t>
      </w:r>
    </w:p>
    <w:p w14:paraId="53584537" w14:textId="77777777" w:rsidR="00171381" w:rsidRPr="00AB5FED" w:rsidRDefault="00171381" w:rsidP="00171381">
      <w:pPr>
        <w:pStyle w:val="B1"/>
      </w:pPr>
      <w:r w:rsidRPr="00AB5FED">
        <w:t>7.</w:t>
      </w:r>
      <w:r w:rsidRPr="00AB5FED">
        <w:tab/>
        <w:t>The media distribution function of the MCPTT server (partner MCPTT system) transfers the downlink media to the MCPTT client of the MCPTT user.</w:t>
      </w:r>
    </w:p>
    <w:p w14:paraId="7C642392" w14:textId="77777777" w:rsidR="00171381" w:rsidRPr="00AB5FED" w:rsidRDefault="00171381" w:rsidP="00171381">
      <w:pPr>
        <w:pStyle w:val="Heading2"/>
      </w:pPr>
      <w:bookmarkStart w:id="1378" w:name="_Toc433379664"/>
      <w:bookmarkStart w:id="1379" w:name="_Toc460616207"/>
      <w:bookmarkStart w:id="1380" w:name="_Toc460617068"/>
      <w:bookmarkStart w:id="1381" w:name="_Toc170894717"/>
      <w:r w:rsidRPr="00AB5FED">
        <w:t>10.1</w:t>
      </w:r>
      <w:r>
        <w:t>3</w:t>
      </w:r>
      <w:r w:rsidRPr="00AB5FED">
        <w:tab/>
      </w:r>
      <w:bookmarkEnd w:id="1378"/>
      <w:r w:rsidRPr="00AB5FED">
        <w:t>Location information (on-network)</w:t>
      </w:r>
      <w:bookmarkEnd w:id="1379"/>
      <w:bookmarkEnd w:id="1380"/>
      <w:bookmarkEnd w:id="1381"/>
    </w:p>
    <w:p w14:paraId="28B59B04" w14:textId="77777777" w:rsidR="00171381" w:rsidRDefault="00171381" w:rsidP="00171381">
      <w:bookmarkStart w:id="1382" w:name="_Toc433379665"/>
      <w:bookmarkStart w:id="1383" w:name="_Toc460616208"/>
      <w:bookmarkStart w:id="1384" w:name="_Toc460617069"/>
      <w:r>
        <w:t>The MCPTT system makes use of all of the procedures for location management as specified in 3GPP TS 23.280 [16], utilising the CSC-14 reference point between the location management client and location management server and the CSC</w:t>
      </w:r>
      <w:r>
        <w:noBreakHyphen/>
        <w:t>15 reference point between the MCPTT server and location management server.</w:t>
      </w:r>
    </w:p>
    <w:p w14:paraId="5A08AF69" w14:textId="77777777" w:rsidR="00171381" w:rsidRDefault="00171381" w:rsidP="00171381">
      <w:pPr>
        <w:pStyle w:val="B1"/>
      </w:pPr>
      <w:r>
        <w:t>-</w:t>
      </w:r>
      <w:r>
        <w:tab/>
        <w:t>The MC service client is the MCPTT client;</w:t>
      </w:r>
    </w:p>
    <w:p w14:paraId="1A3E2983" w14:textId="77777777" w:rsidR="00171381" w:rsidRDefault="00171381" w:rsidP="00171381">
      <w:pPr>
        <w:pStyle w:val="B1"/>
      </w:pPr>
      <w:r>
        <w:t>-</w:t>
      </w:r>
      <w:r>
        <w:tab/>
        <w:t>The MC service server is the MCPTT server;</w:t>
      </w:r>
    </w:p>
    <w:p w14:paraId="5DCB3C50" w14:textId="77777777" w:rsidR="00171381" w:rsidRDefault="00171381" w:rsidP="00171381">
      <w:pPr>
        <w:pStyle w:val="B1"/>
      </w:pPr>
      <w:r>
        <w:t>-</w:t>
      </w:r>
      <w:r>
        <w:tab/>
        <w:t>The MC service group is the MCPTT group;</w:t>
      </w:r>
    </w:p>
    <w:p w14:paraId="58D5ABF7" w14:textId="77777777" w:rsidR="00171381" w:rsidRDefault="00171381" w:rsidP="00171381">
      <w:pPr>
        <w:pStyle w:val="B1"/>
      </w:pPr>
      <w:r>
        <w:t>-</w:t>
      </w:r>
      <w:r>
        <w:tab/>
        <w:t>The MC service ID is the MCPTT ID; and</w:t>
      </w:r>
    </w:p>
    <w:p w14:paraId="183319F2" w14:textId="77777777" w:rsidR="00171381" w:rsidRPr="00B67BAE" w:rsidRDefault="00171381" w:rsidP="00171381">
      <w:pPr>
        <w:pStyle w:val="B1"/>
      </w:pPr>
      <w:r>
        <w:t>-</w:t>
      </w:r>
      <w:r>
        <w:tab/>
        <w:t>The MC service group ID is the MCPTT group ID.</w:t>
      </w:r>
      <w:bookmarkEnd w:id="1382"/>
      <w:bookmarkEnd w:id="1383"/>
      <w:bookmarkEnd w:id="1384"/>
    </w:p>
    <w:p w14:paraId="7B770C03" w14:textId="77777777" w:rsidR="00171381" w:rsidRPr="00AB5FED" w:rsidRDefault="00171381" w:rsidP="00171381">
      <w:pPr>
        <w:pStyle w:val="Heading2"/>
      </w:pPr>
      <w:bookmarkStart w:id="1385" w:name="_Toc460616219"/>
      <w:bookmarkStart w:id="1386" w:name="_Toc460617080"/>
      <w:bookmarkStart w:id="1387" w:name="historyclause"/>
      <w:bookmarkStart w:id="1388" w:name="_Toc170894718"/>
      <w:r w:rsidRPr="00AB5FED">
        <w:t>10.1</w:t>
      </w:r>
      <w:r>
        <w:t>4</w:t>
      </w:r>
      <w:r w:rsidRPr="00AB5FED">
        <w:tab/>
      </w:r>
      <w:r>
        <w:t>Ambient listening call</w:t>
      </w:r>
      <w:bookmarkEnd w:id="1385"/>
      <w:bookmarkEnd w:id="1386"/>
      <w:bookmarkEnd w:id="1388"/>
    </w:p>
    <w:p w14:paraId="2114CAA6" w14:textId="77777777" w:rsidR="00171381" w:rsidRPr="00AB5FED" w:rsidRDefault="00171381" w:rsidP="00171381">
      <w:pPr>
        <w:pStyle w:val="Heading3"/>
      </w:pPr>
      <w:bookmarkStart w:id="1389" w:name="_Toc460616220"/>
      <w:bookmarkStart w:id="1390" w:name="_Toc460617081"/>
      <w:bookmarkStart w:id="1391" w:name="_Toc170894719"/>
      <w:r w:rsidRPr="00AB5FED">
        <w:t>10.</w:t>
      </w:r>
      <w:r>
        <w:t>14</w:t>
      </w:r>
      <w:r w:rsidRPr="00AB5FED">
        <w:t>.1</w:t>
      </w:r>
      <w:r w:rsidRPr="00AB5FED">
        <w:tab/>
        <w:t>General</w:t>
      </w:r>
      <w:bookmarkEnd w:id="1389"/>
      <w:bookmarkEnd w:id="1390"/>
      <w:bookmarkEnd w:id="1391"/>
    </w:p>
    <w:p w14:paraId="35AF0A03" w14:textId="77777777" w:rsidR="00171381" w:rsidRDefault="00171381" w:rsidP="00171381">
      <w:r>
        <w:t>The ambient listening call is a type of a private MCPTT call that only allows a "listened to" user to transmit media to a "listening" user such that there is no indication on the MCPTT UE of the "listened to" user about the call and the media transmission.</w:t>
      </w:r>
    </w:p>
    <w:p w14:paraId="171FE86A" w14:textId="7569FB14" w:rsidR="00171381" w:rsidRDefault="00171381" w:rsidP="00171381">
      <w:pPr>
        <w:pStyle w:val="NO"/>
      </w:pPr>
      <w:r>
        <w:t>NOTE</w:t>
      </w:r>
      <w:r w:rsidR="00AB4FA1">
        <w:t> </w:t>
      </w:r>
      <w:r>
        <w:t>1:</w:t>
      </w:r>
      <w:r>
        <w:tab/>
        <w:t>"listened to" user refers to the user who is transmitting media in an ambient listening call.</w:t>
      </w:r>
    </w:p>
    <w:p w14:paraId="3E23DD62" w14:textId="315ACE89" w:rsidR="00171381" w:rsidRDefault="00171381" w:rsidP="00171381">
      <w:pPr>
        <w:pStyle w:val="NO"/>
      </w:pPr>
      <w:r>
        <w:t>NOTE</w:t>
      </w:r>
      <w:r w:rsidR="00AB4FA1">
        <w:t> </w:t>
      </w:r>
      <w:r>
        <w:t>2:</w:t>
      </w:r>
      <w:r>
        <w:tab/>
        <w:t>"listening" user refers to the user who is receiving media in an ambient listening call.</w:t>
      </w:r>
    </w:p>
    <w:p w14:paraId="00F0DF42" w14:textId="77777777" w:rsidR="00171381" w:rsidRDefault="00171381" w:rsidP="00171381">
      <w:r>
        <w:t>There are two types of ambient listening call as below:</w:t>
      </w:r>
    </w:p>
    <w:p w14:paraId="33B1949C" w14:textId="77777777" w:rsidR="00171381" w:rsidRDefault="00171381" w:rsidP="0017138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E9EEFE7" w14:textId="77777777" w:rsidR="00171381" w:rsidRPr="00EB002E" w:rsidRDefault="00171381" w:rsidP="00171381">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72663DFB" w14:textId="77777777" w:rsidR="00171381" w:rsidRDefault="00171381" w:rsidP="00171381">
      <w:pPr>
        <w:pStyle w:val="Heading3"/>
      </w:pPr>
      <w:bookmarkStart w:id="1392" w:name="_Toc460616221"/>
      <w:bookmarkStart w:id="1393" w:name="_Toc460617082"/>
      <w:bookmarkStart w:id="1394" w:name="_Toc170894720"/>
      <w:r w:rsidRPr="00AB5FED">
        <w:t>10.1</w:t>
      </w:r>
      <w:r>
        <w:t>4.2</w:t>
      </w:r>
      <w:r w:rsidRPr="00AB5FED">
        <w:tab/>
      </w:r>
      <w:r w:rsidRPr="00856C6A">
        <w:t>Information flows for ambient listening cal</w:t>
      </w:r>
      <w:r>
        <w:t>l</w:t>
      </w:r>
      <w:bookmarkEnd w:id="1392"/>
      <w:bookmarkEnd w:id="1393"/>
      <w:bookmarkEnd w:id="1394"/>
      <w:r w:rsidRPr="00AB5FED">
        <w:t xml:space="preserve"> </w:t>
      </w:r>
    </w:p>
    <w:p w14:paraId="5764AC3C" w14:textId="77777777" w:rsidR="00171381" w:rsidRPr="00C12F48" w:rsidRDefault="00171381" w:rsidP="00171381">
      <w:pPr>
        <w:pStyle w:val="Heading4"/>
        <w:rPr>
          <w:rFonts w:cs="Arial"/>
        </w:rPr>
      </w:pPr>
      <w:bookmarkStart w:id="1395" w:name="_Toc460616222"/>
      <w:bookmarkStart w:id="1396" w:name="_Toc460617083"/>
      <w:bookmarkStart w:id="1397" w:name="_Toc170894721"/>
      <w:r w:rsidRPr="00C12F48">
        <w:rPr>
          <w:rFonts w:cs="Arial"/>
        </w:rPr>
        <w:t>10.</w:t>
      </w:r>
      <w:r>
        <w:rPr>
          <w:rFonts w:cs="Arial"/>
        </w:rPr>
        <w:t>14</w:t>
      </w:r>
      <w:r w:rsidRPr="00C12F48">
        <w:rPr>
          <w:rFonts w:cs="Arial"/>
        </w:rPr>
        <w:t>.</w:t>
      </w:r>
      <w:r>
        <w:rPr>
          <w:rFonts w:cs="Arial"/>
        </w:rPr>
        <w:t>2</w:t>
      </w:r>
      <w:r w:rsidRPr="00C12F48">
        <w:rPr>
          <w:rFonts w:cs="Arial"/>
        </w:rPr>
        <w:t>.1</w:t>
      </w:r>
      <w:r w:rsidRPr="00C12F48">
        <w:rPr>
          <w:rFonts w:cs="Arial"/>
        </w:rPr>
        <w:tab/>
        <w:t>Ambient listening call request</w:t>
      </w:r>
      <w:bookmarkEnd w:id="1395"/>
      <w:bookmarkEnd w:id="1396"/>
      <w:bookmarkEnd w:id="1397"/>
      <w:r w:rsidRPr="00C12F48">
        <w:rPr>
          <w:rFonts w:cs="Arial"/>
        </w:rPr>
        <w:t xml:space="preserve"> </w:t>
      </w:r>
    </w:p>
    <w:p w14:paraId="4C3062EC" w14:textId="77777777" w:rsidR="00171381" w:rsidRPr="00AB5FED" w:rsidRDefault="00171381" w:rsidP="00171381">
      <w:r w:rsidRPr="00AB5FED">
        <w:t>Table 10.</w:t>
      </w:r>
      <w:r>
        <w:t>14.2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774FCB80" w14:textId="77777777" w:rsidR="00171381" w:rsidRPr="00AB5FED" w:rsidRDefault="00171381" w:rsidP="00171381">
      <w:pPr>
        <w:pStyle w:val="TH"/>
      </w:pPr>
      <w:r w:rsidRPr="00AB5FED">
        <w:lastRenderedPageBreak/>
        <w:t>Table 10.</w:t>
      </w:r>
      <w:r>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F12D1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F08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1F3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DAAEC" w14:textId="77777777" w:rsidR="00171381" w:rsidRPr="00AB5FED" w:rsidRDefault="00171381" w:rsidP="00643972">
            <w:pPr>
              <w:pStyle w:val="TAH"/>
            </w:pPr>
            <w:r w:rsidRPr="00AB5FED">
              <w:t>Description</w:t>
            </w:r>
          </w:p>
        </w:tc>
      </w:tr>
      <w:tr w:rsidR="00171381" w:rsidRPr="00AB5FED" w14:paraId="3EDCA46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412E0"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FA7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9479A"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0B9B35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EBDF"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485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A860"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4F169D3" w14:textId="77777777" w:rsidTr="00643972">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D8C8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39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9A1CF" w14:textId="77777777" w:rsidR="00171381" w:rsidRPr="00AB5FED" w:rsidRDefault="00171381" w:rsidP="00643972">
            <w:pPr>
              <w:pStyle w:val="TAL"/>
            </w:pPr>
            <w:r w:rsidRPr="00AB5FED">
              <w:t xml:space="preserve">Media parameters of MCPTT client. </w:t>
            </w:r>
          </w:p>
        </w:tc>
      </w:tr>
      <w:tr w:rsidR="00171381" w:rsidRPr="00AB5FED" w14:paraId="628F94F5" w14:textId="77777777" w:rsidTr="00643972">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5A596" w14:textId="77777777" w:rsidR="00171381" w:rsidRPr="00AB5FED" w:rsidRDefault="00171381" w:rsidP="00643972">
            <w:pPr>
              <w:pStyle w:val="TAL"/>
              <w:rPr>
                <w:lang w:eastAsia="zh-CN"/>
              </w:rPr>
            </w:pPr>
            <w:bookmarkStart w:id="1398" w:name="OLE_LINK40"/>
            <w:r>
              <w:rPr>
                <w:lang w:eastAsia="zh-CN"/>
              </w:rPr>
              <w:t>Ambient listening type</w:t>
            </w:r>
            <w:bookmarkEnd w:id="1398"/>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E2E7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9E700" w14:textId="77777777" w:rsidR="00171381" w:rsidRPr="00AB5FED" w:rsidRDefault="00171381" w:rsidP="00643972">
            <w:pPr>
              <w:pStyle w:val="TAL"/>
            </w:pPr>
            <w:r>
              <w:t>The ambient listening type indicates remotely initiated ambient listening call or locally initiated ambient listening call.</w:t>
            </w:r>
          </w:p>
        </w:tc>
      </w:tr>
    </w:tbl>
    <w:p w14:paraId="3952706B" w14:textId="77777777" w:rsidR="00171381" w:rsidRDefault="00171381" w:rsidP="00171381">
      <w:bookmarkStart w:id="1399" w:name="_Toc460616223"/>
      <w:bookmarkStart w:id="1400" w:name="_Toc460617084"/>
    </w:p>
    <w:p w14:paraId="2AAF92F0" w14:textId="77777777" w:rsidR="00171381" w:rsidRPr="00C12F48" w:rsidRDefault="00171381" w:rsidP="00171381">
      <w:pPr>
        <w:pStyle w:val="Heading4"/>
        <w:rPr>
          <w:rFonts w:cs="Arial"/>
        </w:rPr>
      </w:pPr>
      <w:bookmarkStart w:id="1401" w:name="_Toc170894722"/>
      <w:r w:rsidRPr="00C12F48">
        <w:rPr>
          <w:rFonts w:cs="Arial"/>
        </w:rPr>
        <w:t>10.14.2.2</w:t>
      </w:r>
      <w:r w:rsidRPr="00C12F48">
        <w:rPr>
          <w:rFonts w:cs="Arial"/>
        </w:rPr>
        <w:tab/>
        <w:t>Ambient listening call response</w:t>
      </w:r>
      <w:bookmarkEnd w:id="1399"/>
      <w:bookmarkEnd w:id="1400"/>
      <w:bookmarkEnd w:id="1401"/>
      <w:r w:rsidRPr="00C12F48">
        <w:rPr>
          <w:rFonts w:cs="Arial"/>
        </w:rPr>
        <w:t xml:space="preserve"> </w:t>
      </w:r>
    </w:p>
    <w:p w14:paraId="2CA4C167" w14:textId="77777777" w:rsidR="00171381" w:rsidRPr="00AB5FED" w:rsidRDefault="00171381" w:rsidP="00171381">
      <w:r w:rsidRPr="00AB5FED">
        <w:t>Table 10.</w:t>
      </w:r>
      <w:r>
        <w:t>14.2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479C5972" w14:textId="77777777" w:rsidR="00171381" w:rsidRPr="00AB5FED" w:rsidRDefault="00171381" w:rsidP="00171381">
      <w:pPr>
        <w:pStyle w:val="TH"/>
      </w:pPr>
      <w:r w:rsidRPr="00AB5FED">
        <w:t>Table 10.</w:t>
      </w:r>
      <w:r>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FF87C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039C3"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4D56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B3838" w14:textId="77777777" w:rsidR="00171381" w:rsidRPr="00AB5FED" w:rsidRDefault="00171381" w:rsidP="00643972">
            <w:pPr>
              <w:pStyle w:val="TAH"/>
            </w:pPr>
            <w:r w:rsidRPr="00AB5FED">
              <w:t>Description</w:t>
            </w:r>
          </w:p>
        </w:tc>
      </w:tr>
      <w:tr w:rsidR="00171381" w:rsidRPr="00AB5FED" w14:paraId="3936FB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F46F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2B42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BD40"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7BBB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48A68"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E7E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D3E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260372A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2730"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46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8B84F"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6D528D91" w14:textId="77777777" w:rsidR="00171381" w:rsidRDefault="00171381" w:rsidP="00171381">
      <w:bookmarkStart w:id="1402" w:name="_Toc460616224"/>
      <w:bookmarkStart w:id="1403" w:name="_Toc460617085"/>
    </w:p>
    <w:p w14:paraId="130DDB28" w14:textId="77777777" w:rsidR="00171381" w:rsidRPr="00C12F48" w:rsidRDefault="00171381" w:rsidP="00171381">
      <w:pPr>
        <w:pStyle w:val="Heading4"/>
        <w:rPr>
          <w:rFonts w:cs="Arial"/>
        </w:rPr>
      </w:pPr>
      <w:bookmarkStart w:id="1404" w:name="_Toc170894723"/>
      <w:r w:rsidRPr="00C12F48">
        <w:rPr>
          <w:rFonts w:cs="Arial"/>
        </w:rPr>
        <w:t>10.14.2.3</w:t>
      </w:r>
      <w:r w:rsidRPr="00C12F48">
        <w:rPr>
          <w:rFonts w:cs="Arial"/>
        </w:rPr>
        <w:tab/>
        <w:t>Ambient listening call release request</w:t>
      </w:r>
      <w:bookmarkEnd w:id="1402"/>
      <w:bookmarkEnd w:id="1403"/>
      <w:bookmarkEnd w:id="1404"/>
    </w:p>
    <w:p w14:paraId="159D3B2A" w14:textId="77777777" w:rsidR="00171381" w:rsidRPr="00AB5FED" w:rsidRDefault="00171381" w:rsidP="00171381">
      <w:r w:rsidRPr="00AB5FED">
        <w:t>Table 10.</w:t>
      </w:r>
      <w:r>
        <w:t>14.2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BF3857C" w14:textId="77777777" w:rsidR="00171381" w:rsidRPr="00AB5FED" w:rsidRDefault="00171381" w:rsidP="00171381">
      <w:pPr>
        <w:pStyle w:val="TH"/>
      </w:pPr>
      <w:r w:rsidRPr="00AB5FED">
        <w:t>Table 10.</w:t>
      </w:r>
      <w:r>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DE239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CDF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EA0D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C908C" w14:textId="77777777" w:rsidR="00171381" w:rsidRPr="00AB5FED" w:rsidRDefault="00171381" w:rsidP="00643972">
            <w:pPr>
              <w:pStyle w:val="TAH"/>
            </w:pPr>
            <w:r w:rsidRPr="00AB5FED">
              <w:t>Description</w:t>
            </w:r>
          </w:p>
        </w:tc>
      </w:tr>
      <w:tr w:rsidR="00171381" w:rsidRPr="00AB5FED" w14:paraId="1A645F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7756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70A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1325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4D9BAF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0C6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ACF4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E1801"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w:t>
            </w:r>
            <w:r>
              <w:t>"listened to" user</w:t>
            </w:r>
          </w:p>
        </w:tc>
      </w:tr>
      <w:tr w:rsidR="00171381" w:rsidRPr="00AB5FED" w14:paraId="4AF6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A42C9"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111B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1FE4F" w14:textId="77777777" w:rsidR="00171381" w:rsidRPr="00AB5FED" w:rsidRDefault="00171381" w:rsidP="00643972">
            <w:pPr>
              <w:pStyle w:val="TAL"/>
            </w:pPr>
            <w:r>
              <w:t>The ambient listening type indicates a remotely initiated ambient listening call or a locally initiated ambient listening call.</w:t>
            </w:r>
          </w:p>
        </w:tc>
      </w:tr>
    </w:tbl>
    <w:p w14:paraId="5D32ED6F" w14:textId="77777777" w:rsidR="00171381" w:rsidRDefault="00171381" w:rsidP="00171381">
      <w:bookmarkStart w:id="1405" w:name="_Toc460616225"/>
      <w:bookmarkStart w:id="1406" w:name="_Toc460617086"/>
    </w:p>
    <w:p w14:paraId="05CBB456" w14:textId="77777777" w:rsidR="00171381" w:rsidRPr="00C25A65" w:rsidRDefault="00171381" w:rsidP="00171381">
      <w:pPr>
        <w:pStyle w:val="Heading4"/>
        <w:rPr>
          <w:rFonts w:cs="Arial"/>
        </w:rPr>
      </w:pPr>
      <w:bookmarkStart w:id="1407" w:name="_Toc170894724"/>
      <w:r>
        <w:rPr>
          <w:rFonts w:cs="Arial"/>
        </w:rPr>
        <w:t>10.14</w:t>
      </w:r>
      <w:r w:rsidRPr="00C25A65">
        <w:rPr>
          <w:rFonts w:cs="Arial"/>
        </w:rPr>
        <w:t>.</w:t>
      </w:r>
      <w:r>
        <w:rPr>
          <w:rFonts w:cs="Arial"/>
        </w:rPr>
        <w:t>2</w:t>
      </w:r>
      <w:r w:rsidRPr="00C25A65">
        <w:rPr>
          <w:rFonts w:cs="Arial"/>
        </w:rPr>
        <w:t>.4</w:t>
      </w:r>
      <w:r w:rsidRPr="00C25A65">
        <w:rPr>
          <w:rFonts w:cs="Arial"/>
        </w:rPr>
        <w:tab/>
        <w:t>Ambient listening call release response</w:t>
      </w:r>
      <w:bookmarkEnd w:id="1405"/>
      <w:bookmarkEnd w:id="1406"/>
      <w:bookmarkEnd w:id="1407"/>
    </w:p>
    <w:p w14:paraId="72D20821" w14:textId="77777777" w:rsidR="00171381" w:rsidRPr="00AB5FED" w:rsidRDefault="00171381" w:rsidP="00171381">
      <w:r w:rsidRPr="00AB5FED">
        <w:t>Table 10.</w:t>
      </w:r>
      <w:r>
        <w:t>14.2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E8EBF5D" w14:textId="77777777" w:rsidR="00171381" w:rsidRPr="00AB5FED" w:rsidRDefault="00171381" w:rsidP="00171381">
      <w:pPr>
        <w:pStyle w:val="TH"/>
      </w:pPr>
      <w:r w:rsidRPr="00AB5FED">
        <w:lastRenderedPageBreak/>
        <w:t>Table 10.</w:t>
      </w:r>
      <w:r>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003B3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49D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D57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1E7BA" w14:textId="77777777" w:rsidR="00171381" w:rsidRPr="00AB5FED" w:rsidRDefault="00171381" w:rsidP="00643972">
            <w:pPr>
              <w:pStyle w:val="TAH"/>
            </w:pPr>
            <w:r w:rsidRPr="00AB5FED">
              <w:t>Description</w:t>
            </w:r>
          </w:p>
        </w:tc>
      </w:tr>
      <w:tr w:rsidR="00171381" w:rsidRPr="00AB5FED" w14:paraId="0C4246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1876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58A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631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24FC24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A010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5D6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7B4B4"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3F255B8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A515"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3FF1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D8433" w14:textId="77777777" w:rsidR="00171381" w:rsidRPr="00AB5FED" w:rsidRDefault="00171381" w:rsidP="00643972">
            <w:pPr>
              <w:pStyle w:val="TAL"/>
            </w:pPr>
            <w:r>
              <w:t>The ambient listening type indicates a remotely initiated ambient listening call or a locally initiated ambient listening call.</w:t>
            </w:r>
          </w:p>
        </w:tc>
      </w:tr>
    </w:tbl>
    <w:p w14:paraId="17349944" w14:textId="77777777" w:rsidR="00171381" w:rsidRDefault="00171381" w:rsidP="00171381">
      <w:bookmarkStart w:id="1408" w:name="_Toc460616226"/>
      <w:bookmarkStart w:id="1409" w:name="_Toc460617087"/>
    </w:p>
    <w:p w14:paraId="57E89606" w14:textId="77777777" w:rsidR="00171381" w:rsidRPr="00C25A65" w:rsidRDefault="00171381" w:rsidP="00171381">
      <w:pPr>
        <w:pStyle w:val="Heading4"/>
        <w:rPr>
          <w:rFonts w:cs="Arial"/>
          <w:lang w:eastAsia="zh-CN"/>
        </w:rPr>
      </w:pPr>
      <w:bookmarkStart w:id="1410" w:name="_Toc170894725"/>
      <w:r>
        <w:rPr>
          <w:rFonts w:cs="Arial"/>
        </w:rPr>
        <w:t>10.14</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listening call release </w:t>
      </w:r>
      <w:r w:rsidRPr="00C25A65">
        <w:rPr>
          <w:rFonts w:cs="Arial" w:hint="eastAsia"/>
          <w:lang w:eastAsia="zh-CN"/>
        </w:rPr>
        <w:t>notification</w:t>
      </w:r>
      <w:bookmarkEnd w:id="1408"/>
      <w:bookmarkEnd w:id="1409"/>
      <w:bookmarkEnd w:id="1410"/>
    </w:p>
    <w:p w14:paraId="10D05998" w14:textId="77777777" w:rsidR="00171381" w:rsidRPr="00AB5FED" w:rsidRDefault="00171381" w:rsidP="00171381">
      <w:r w:rsidRPr="00AB5FED">
        <w:t>Table 10.</w:t>
      </w:r>
      <w:r>
        <w:t>14.2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2409E7E6" w14:textId="77777777" w:rsidR="00171381" w:rsidRPr="00AB5FED" w:rsidRDefault="00171381" w:rsidP="00171381">
      <w:pPr>
        <w:pStyle w:val="TH"/>
      </w:pPr>
      <w:r w:rsidRPr="00AB5FED">
        <w:t>Table 10.</w:t>
      </w:r>
      <w:r>
        <w:t>14.2</w:t>
      </w:r>
      <w:r w:rsidRPr="00AB5FED">
        <w:t>.</w:t>
      </w:r>
      <w:r>
        <w:t>5</w:t>
      </w:r>
      <w:r w:rsidRPr="00AB5FED">
        <w:t xml:space="preserve">-1: </w:t>
      </w:r>
      <w:r>
        <w:t>Ambient listening call release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1739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22791"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A45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08B91" w14:textId="77777777" w:rsidR="00171381" w:rsidRPr="00AB5FED" w:rsidRDefault="00171381" w:rsidP="00643972">
            <w:pPr>
              <w:pStyle w:val="TAH"/>
            </w:pPr>
            <w:r w:rsidRPr="00AB5FED">
              <w:t>Description</w:t>
            </w:r>
          </w:p>
        </w:tc>
      </w:tr>
      <w:tr w:rsidR="00171381" w:rsidRPr="00AB5FED" w14:paraId="662D5B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3F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C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35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w:t>
            </w:r>
            <w:r>
              <w:t>"listening" user</w:t>
            </w:r>
          </w:p>
        </w:tc>
      </w:tr>
      <w:tr w:rsidR="00171381" w:rsidRPr="00AB5FED" w14:paraId="6BD0B4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9AF0D"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D7DF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6F48E"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75636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9157F" w14:textId="77777777" w:rsidR="00171381" w:rsidRPr="00F17886" w:rsidRDefault="00171381" w:rsidP="00643972">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A8D2B" w14:textId="77777777" w:rsidR="00171381" w:rsidRPr="00F17886" w:rsidRDefault="00171381" w:rsidP="00643972">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670E7" w14:textId="77777777" w:rsidR="00171381" w:rsidRPr="00F17886" w:rsidRDefault="00171381" w:rsidP="00643972">
            <w:pPr>
              <w:pStyle w:val="TAL"/>
              <w:rPr>
                <w:lang w:eastAsia="zh-CN"/>
              </w:rPr>
            </w:pPr>
            <w:r>
              <w:rPr>
                <w:rFonts w:hint="eastAsia"/>
                <w:lang w:eastAsia="zh-CN"/>
              </w:rPr>
              <w:t>The reason for call release by the MCPTT server</w:t>
            </w:r>
          </w:p>
        </w:tc>
      </w:tr>
      <w:tr w:rsidR="00171381" w:rsidRPr="00AB5FED" w14:paraId="3A1957D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DB622" w14:textId="77777777" w:rsidR="00171381" w:rsidRDefault="00171381" w:rsidP="00643972">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11CDB" w14:textId="77777777" w:rsidR="00171381" w:rsidRDefault="00171381" w:rsidP="00643972">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C39D" w14:textId="77777777" w:rsidR="00171381" w:rsidRDefault="00171381" w:rsidP="00643972">
            <w:pPr>
              <w:pStyle w:val="TAL"/>
              <w:rPr>
                <w:lang w:eastAsia="zh-CN"/>
              </w:rPr>
            </w:pPr>
            <w:r>
              <w:rPr>
                <w:lang w:eastAsia="zh-CN"/>
              </w:rPr>
              <w:t>The ambient listening type indicates a remotely initiated ambient listening call or a locally initiated ambient listening call.</w:t>
            </w:r>
          </w:p>
        </w:tc>
      </w:tr>
    </w:tbl>
    <w:p w14:paraId="794CC6F9" w14:textId="77777777" w:rsidR="00171381" w:rsidRDefault="00171381" w:rsidP="00171381">
      <w:bookmarkStart w:id="1411" w:name="_Toc460616227"/>
      <w:bookmarkStart w:id="1412" w:name="_Toc460617088"/>
    </w:p>
    <w:p w14:paraId="117A2ACE" w14:textId="77777777" w:rsidR="00171381" w:rsidRPr="003F628F" w:rsidRDefault="00171381" w:rsidP="00171381">
      <w:pPr>
        <w:pStyle w:val="Heading3"/>
      </w:pPr>
      <w:bookmarkStart w:id="1413" w:name="_Toc170894726"/>
      <w:r w:rsidRPr="00AB5FED">
        <w:t>10.1</w:t>
      </w:r>
      <w:r>
        <w:t>4.3</w:t>
      </w:r>
      <w:r w:rsidRPr="00AB5FED">
        <w:tab/>
      </w:r>
      <w:r>
        <w:t>A</w:t>
      </w:r>
      <w:r w:rsidRPr="00856C6A">
        <w:t>mbient listening cal</w:t>
      </w:r>
      <w:r>
        <w:t>l</w:t>
      </w:r>
      <w:r w:rsidRPr="00AB5FED">
        <w:t xml:space="preserve"> </w:t>
      </w:r>
      <w:r>
        <w:t>procedures</w:t>
      </w:r>
      <w:bookmarkEnd w:id="1413"/>
    </w:p>
    <w:p w14:paraId="16C8ED7E" w14:textId="77777777" w:rsidR="00171381" w:rsidRPr="00C25A65" w:rsidRDefault="00171381" w:rsidP="00171381">
      <w:pPr>
        <w:pStyle w:val="Heading4"/>
        <w:rPr>
          <w:lang w:eastAsia="zh-CN"/>
        </w:rPr>
      </w:pPr>
      <w:bookmarkStart w:id="1414" w:name="_Toc170894727"/>
      <w:r w:rsidRPr="00C25A65">
        <w:t>10.</w:t>
      </w:r>
      <w:r>
        <w:rPr>
          <w:lang w:eastAsia="zh-CN"/>
        </w:rPr>
        <w:t>14</w:t>
      </w:r>
      <w:r w:rsidRPr="00C25A65">
        <w:rPr>
          <w:rFonts w:hint="eastAsia"/>
          <w:lang w:eastAsia="zh-CN"/>
        </w:rPr>
        <w:t>.</w:t>
      </w:r>
      <w:r>
        <w:rPr>
          <w:lang w:eastAsia="zh-CN"/>
        </w:rPr>
        <w:t>3.1</w:t>
      </w:r>
      <w:r w:rsidRPr="00C25A65">
        <w:tab/>
      </w:r>
      <w:r w:rsidRPr="00C25A65">
        <w:rPr>
          <w:rFonts w:hint="eastAsia"/>
          <w:lang w:eastAsia="zh-CN"/>
        </w:rPr>
        <w:t>Remotely initiated ambient listening call setup</w:t>
      </w:r>
      <w:bookmarkEnd w:id="1411"/>
      <w:bookmarkEnd w:id="1412"/>
      <w:bookmarkEnd w:id="1414"/>
    </w:p>
    <w:p w14:paraId="354BA748"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listening call</w:t>
      </w:r>
      <w:r>
        <w:rPr>
          <w:lang w:eastAsia="zh-CN"/>
        </w:rPr>
        <w:t xml:space="preserve"> at an MCPTT client</w:t>
      </w:r>
      <w:r>
        <w:rPr>
          <w:rFonts w:hint="eastAsia"/>
          <w:lang w:eastAsia="zh-CN"/>
        </w:rPr>
        <w:t>.</w:t>
      </w:r>
    </w:p>
    <w:p w14:paraId="325D4AF3" w14:textId="77777777" w:rsidR="00171381" w:rsidRDefault="00171381" w:rsidP="00171381">
      <w:pPr>
        <w:rPr>
          <w:lang w:eastAsia="zh-CN"/>
        </w:rPr>
      </w:pPr>
      <w:r>
        <w:t>Figure 10.</w:t>
      </w:r>
      <w:r>
        <w:rPr>
          <w:lang w:eastAsia="zh-CN"/>
        </w:rPr>
        <w:t>14</w:t>
      </w:r>
      <w:r>
        <w:rPr>
          <w:rFonts w:hint="eastAsia"/>
          <w:lang w:eastAsia="zh-CN"/>
        </w:rPr>
        <w:t>.</w:t>
      </w:r>
      <w:r>
        <w:rPr>
          <w:lang w:eastAsia="zh-CN"/>
        </w:rPr>
        <w:t>3.1</w:t>
      </w:r>
      <w:r>
        <w:t xml:space="preserve">-1 illustrates the information flow for </w:t>
      </w:r>
      <w:r>
        <w:rPr>
          <w:rFonts w:hint="eastAsia"/>
          <w:lang w:eastAsia="zh-CN"/>
        </w:rPr>
        <w:t>remotely initiated ambient listening call setup.</w:t>
      </w:r>
    </w:p>
    <w:p w14:paraId="4011254B" w14:textId="77777777" w:rsidR="00171381" w:rsidRDefault="00171381" w:rsidP="00171381">
      <w:r>
        <w:t>Pre-conditions:</w:t>
      </w:r>
    </w:p>
    <w:p w14:paraId="6CD07FFE"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1 is the client of the authorized user who is authorized to invoke a remotely initiated ambient listening call to be set up at the requested MCPTT client 2.</w:t>
      </w:r>
    </w:p>
    <w:p w14:paraId="15CB13A2"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2ABCF81B" w14:textId="77777777" w:rsidR="00171381" w:rsidRDefault="00171381" w:rsidP="00171381">
      <w:pPr>
        <w:pStyle w:val="TH"/>
      </w:pPr>
      <w:r>
        <w:object w:dxaOrig="8355" w:dyaOrig="5131" w14:anchorId="19195DB5">
          <v:shape id="_x0000_i1126" type="#_x0000_t75" style="width:417pt;height:256.8pt" o:ole="">
            <v:imagedata r:id="rId208" o:title=""/>
          </v:shape>
          <o:OLEObject Type="Embed" ProgID="Visio.Drawing.15" ShapeID="_x0000_i1126" DrawAspect="Content" ObjectID="_1781508546" r:id="rId209"/>
        </w:object>
      </w:r>
    </w:p>
    <w:p w14:paraId="2E86FDE0"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0BC63A98" w14:textId="77777777" w:rsidR="00171381" w:rsidRDefault="00171381" w:rsidP="00171381">
      <w:pPr>
        <w:pStyle w:val="B1"/>
        <w:rPr>
          <w:lang w:eastAsia="zh-CN"/>
        </w:rPr>
      </w:pPr>
      <w:r>
        <w:t>1.</w:t>
      </w:r>
      <w:r>
        <w:tab/>
      </w:r>
      <w:r>
        <w:rPr>
          <w:rFonts w:hint="eastAsia"/>
          <w:lang w:eastAsia="zh-CN"/>
        </w:rPr>
        <w:t xml:space="preserve">MCPTT client 1 initiates a </w:t>
      </w:r>
      <w:r>
        <w:rPr>
          <w:lang w:eastAsia="zh-CN"/>
        </w:rPr>
        <w:t xml:space="preserve">remotely initiated </w:t>
      </w:r>
      <w:r>
        <w:rPr>
          <w:rFonts w:hint="eastAsia"/>
          <w:lang w:eastAsia="zh-CN"/>
        </w:rPr>
        <w:t xml:space="preserve">ambient listening call </w:t>
      </w:r>
      <w:r>
        <w:rPr>
          <w:lang w:eastAsia="zh-CN"/>
        </w:rPr>
        <w:t xml:space="preserve">by sending the ambient listening call </w:t>
      </w:r>
      <w:r>
        <w:rPr>
          <w:rFonts w:hint="eastAsia"/>
          <w:lang w:eastAsia="zh-CN"/>
        </w:rPr>
        <w:t>request to</w:t>
      </w:r>
      <w:r>
        <w:rPr>
          <w:lang w:eastAsia="zh-CN"/>
        </w:rPr>
        <w:t xml:space="preserve"> the </w:t>
      </w:r>
      <w:r>
        <w:rPr>
          <w:rFonts w:hint="eastAsia"/>
          <w:lang w:eastAsia="zh-CN"/>
        </w:rPr>
        <w:t>MCPTT server</w:t>
      </w:r>
      <w:r>
        <w:rPr>
          <w:lang w:eastAsia="zh-CN"/>
        </w:rPr>
        <w:t>. The remotely initiated ambient listening call type is included.</w:t>
      </w:r>
    </w:p>
    <w:p w14:paraId="4EC27FE2"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 </w:t>
      </w:r>
      <w:r>
        <w:rPr>
          <w:lang w:eastAsia="zh-CN"/>
        </w:rPr>
        <w:t xml:space="preserve">remotely initiated </w:t>
      </w:r>
      <w:r>
        <w:rPr>
          <w:rFonts w:hint="eastAsia"/>
          <w:lang w:eastAsia="zh-CN"/>
        </w:rPr>
        <w:t>ambient listening call</w:t>
      </w:r>
      <w:r>
        <w:rPr>
          <w:lang w:eastAsia="zh-CN"/>
        </w:rPr>
        <w:t xml:space="preserve">. </w:t>
      </w:r>
      <w:r>
        <w:rPr>
          <w:rFonts w:hint="eastAsia"/>
          <w:lang w:eastAsia="zh-CN"/>
        </w:rPr>
        <w:t>If authorization fails, the MCPTT server provides a failure response to MCPTT client 1.</w:t>
      </w:r>
    </w:p>
    <w:p w14:paraId="16B0D074"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2.</w:t>
      </w:r>
    </w:p>
    <w:p w14:paraId="1839B35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78A17867"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594EDEB"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1D783CCB"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p>
    <w:p w14:paraId="28C10B38"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10D8242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4EEFF0F1" w14:textId="77777777" w:rsidR="00171381" w:rsidRPr="00C25A65" w:rsidRDefault="00171381" w:rsidP="00171381">
      <w:pPr>
        <w:pStyle w:val="Heading4"/>
        <w:rPr>
          <w:lang w:eastAsia="zh-CN"/>
        </w:rPr>
      </w:pPr>
      <w:bookmarkStart w:id="1415" w:name="_Toc460616228"/>
      <w:bookmarkStart w:id="1416" w:name="_Toc460617089"/>
      <w:bookmarkStart w:id="1417" w:name="_Toc170894728"/>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417"/>
    </w:p>
    <w:p w14:paraId="65FB224B"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6E5F81CB" w14:textId="77777777" w:rsidR="00171381" w:rsidRDefault="00171381" w:rsidP="00171381">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1032DD3" w14:textId="77777777" w:rsidR="00171381" w:rsidRDefault="00171381" w:rsidP="00171381">
      <w:r>
        <w:t>Pre-conditions:</w:t>
      </w:r>
    </w:p>
    <w:p w14:paraId="5201D2D7"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2B025E1E"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 xml:space="preserve">"listened to" </w:t>
      </w:r>
      <w:r>
        <w:rPr>
          <w:lang w:eastAsia="zh-CN"/>
        </w:rPr>
        <w:t>user at MCPTT client 2.</w:t>
      </w:r>
    </w:p>
    <w:p w14:paraId="14E180D7" w14:textId="77777777" w:rsidR="00171381" w:rsidRDefault="00171381" w:rsidP="00171381">
      <w:pPr>
        <w:pStyle w:val="TH"/>
      </w:pPr>
      <w:r w:rsidRPr="00094F11">
        <w:rPr>
          <w:b w:val="0"/>
        </w:rPr>
        <w:object w:dxaOrig="8355" w:dyaOrig="5131" w14:anchorId="7D2C97CE">
          <v:shape id="_x0000_i1127" type="#_x0000_t75" style="width:417pt;height:256.8pt" o:ole="">
            <v:imagedata r:id="rId210" o:title=""/>
          </v:shape>
          <o:OLEObject Type="Embed" ProgID="Visio.Drawing.15" ShapeID="_x0000_i1127" DrawAspect="Content" ObjectID="_1781508547" r:id="rId211"/>
        </w:object>
      </w:r>
    </w:p>
    <w:p w14:paraId="2A1866B6"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05292D36" w14:textId="77777777" w:rsidR="00171381" w:rsidRDefault="00171381" w:rsidP="00171381">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17B822F9"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0E226055"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1.</w:t>
      </w:r>
    </w:p>
    <w:p w14:paraId="57D6675B"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5747FD07"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7FC2CFC1"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6FA913A0"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4462CC5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1D46497A"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2C7D8A50" w14:textId="77777777" w:rsidR="00171381" w:rsidRPr="00C25A65" w:rsidRDefault="00171381" w:rsidP="00171381">
      <w:pPr>
        <w:pStyle w:val="Heading4"/>
        <w:rPr>
          <w:lang w:eastAsia="zh-CN"/>
        </w:rPr>
      </w:pPr>
      <w:bookmarkStart w:id="1418" w:name="_Toc170894729"/>
      <w:r w:rsidRPr="00C25A65">
        <w:t>10.</w:t>
      </w:r>
      <w:r>
        <w:rPr>
          <w:lang w:eastAsia="zh-CN"/>
        </w:rPr>
        <w:t>14</w:t>
      </w:r>
      <w:r w:rsidRPr="00C25A65">
        <w:t>.</w:t>
      </w:r>
      <w:r>
        <w:t>3.3</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415"/>
      <w:bookmarkEnd w:id="1416"/>
      <w:bookmarkEnd w:id="1418"/>
    </w:p>
    <w:p w14:paraId="672FF35B" w14:textId="77777777" w:rsidR="00171381" w:rsidRDefault="00171381" w:rsidP="00171381">
      <w:pPr>
        <w:rPr>
          <w:lang w:eastAsia="zh-CN"/>
        </w:rPr>
      </w:pPr>
      <w:r>
        <w:t>Figure 10.</w:t>
      </w:r>
      <w:r>
        <w:rPr>
          <w:lang w:eastAsia="zh-CN"/>
        </w:rPr>
        <w:t>14</w:t>
      </w:r>
      <w:r>
        <w:t xml:space="preserve">.3.3-1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Pr="003A1939">
        <w:rPr>
          <w:lang w:eastAsia="zh-CN"/>
        </w:rPr>
        <w:t xml:space="preserve"> </w:t>
      </w:r>
      <w:r>
        <w:rPr>
          <w:lang w:eastAsia="zh-CN"/>
        </w:rPr>
        <w:t>when trigger by the MCPTT administrator</w:t>
      </w:r>
      <w:r>
        <w:rPr>
          <w:rFonts w:hint="eastAsia"/>
          <w:lang w:eastAsia="zh-CN"/>
        </w:rPr>
        <w:t>.</w:t>
      </w:r>
      <w:r>
        <w:rPr>
          <w:lang w:eastAsia="zh-CN"/>
        </w:rPr>
        <w:t xml:space="preserve"> This procedure is applied for both remotely initiated ambient listening call and the locally initiated ambient listening call</w:t>
      </w:r>
      <w:r>
        <w:rPr>
          <w:rFonts w:hint="eastAsia"/>
          <w:lang w:eastAsia="zh-CN"/>
        </w:rPr>
        <w:t>.</w:t>
      </w:r>
    </w:p>
    <w:p w14:paraId="3597D129" w14:textId="77777777" w:rsidR="00171381" w:rsidRDefault="00171381" w:rsidP="00171381">
      <w:r>
        <w:t>Pre-conditions:</w:t>
      </w:r>
    </w:p>
    <w:p w14:paraId="1C3FE957" w14:textId="77777777" w:rsidR="00171381" w:rsidRDefault="00171381" w:rsidP="00171381">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5AE7611B" w14:textId="77777777" w:rsidR="00171381" w:rsidRDefault="00171381" w:rsidP="00171381">
      <w:pPr>
        <w:pStyle w:val="B1"/>
        <w:rPr>
          <w:lang w:eastAsia="zh-CN"/>
        </w:rPr>
      </w:pPr>
      <w:r>
        <w:rPr>
          <w:rFonts w:hint="eastAsia"/>
          <w:lang w:eastAsia="zh-CN"/>
        </w:rPr>
        <w:t>-</w:t>
      </w:r>
      <w:r>
        <w:rPr>
          <w:rFonts w:hint="eastAsia"/>
          <w:lang w:eastAsia="zh-CN"/>
        </w:rPr>
        <w:tab/>
      </w:r>
      <w:r w:rsidRPr="00954225">
        <w:rPr>
          <w:lang w:eastAsia="zh-CN"/>
        </w:rPr>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798532FB" w14:textId="77777777" w:rsidR="00171381" w:rsidRDefault="00171381" w:rsidP="00171381">
      <w:pPr>
        <w:pStyle w:val="B1"/>
        <w:rPr>
          <w:lang w:eastAsia="zh-CN"/>
        </w:rPr>
      </w:pPr>
      <w:r>
        <w:rPr>
          <w:lang w:eastAsia="zh-CN"/>
        </w:rPr>
        <w:t>-</w:t>
      </w:r>
      <w:r>
        <w:rPr>
          <w:lang w:eastAsia="zh-CN"/>
        </w:rPr>
        <w:tab/>
        <w:t>MCPTT user 1 is the current user at MCPTT client 1 who is listening, and MCPTT user 2 is the current user at MCPTT client 2 who is being listened to.</w:t>
      </w:r>
    </w:p>
    <w:p w14:paraId="0601AFCA" w14:textId="77777777" w:rsidR="00171381" w:rsidRDefault="00171381" w:rsidP="00171381">
      <w:pPr>
        <w:pStyle w:val="TH"/>
      </w:pPr>
      <w:r>
        <w:object w:dxaOrig="8325" w:dyaOrig="4050" w14:anchorId="32C8BCBD">
          <v:shape id="_x0000_i1128" type="#_x0000_t75" style="width:417pt;height:202.15pt" o:ole="">
            <v:imagedata r:id="rId212" o:title=""/>
          </v:shape>
          <o:OLEObject Type="Embed" ProgID="Visio.Drawing.11" ShapeID="_x0000_i1128" DrawAspect="Content" ObjectID="_1781508548" r:id="rId213"/>
        </w:object>
      </w:r>
    </w:p>
    <w:p w14:paraId="09C17B61" w14:textId="77777777" w:rsidR="00171381" w:rsidRDefault="00171381" w:rsidP="00171381">
      <w:pPr>
        <w:pStyle w:val="TF"/>
        <w:rPr>
          <w:lang w:eastAsia="zh-CN"/>
        </w:rPr>
      </w:pPr>
      <w:r>
        <w:t>Figure 10.</w:t>
      </w:r>
      <w:r>
        <w:rPr>
          <w:lang w:eastAsia="zh-CN"/>
        </w:rPr>
        <w:t>14</w:t>
      </w:r>
      <w:r>
        <w:t xml:space="preserve">.3.3-1: </w:t>
      </w:r>
      <w:r>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5EA6E50B" w14:textId="77777777" w:rsidR="00171381" w:rsidRDefault="00171381" w:rsidP="00171381">
      <w:pPr>
        <w:pStyle w:val="B1"/>
        <w:rPr>
          <w:lang w:eastAsia="zh-CN"/>
        </w:rPr>
      </w:pPr>
      <w:r>
        <w:rPr>
          <w:rFonts w:hint="eastAsia"/>
          <w:lang w:eastAsia="zh-CN"/>
        </w:rPr>
        <w:t>1</w:t>
      </w:r>
      <w:r>
        <w:t>.</w:t>
      </w:r>
      <w:r>
        <w:tab/>
      </w:r>
      <w:r>
        <w:rPr>
          <w:rFonts w:hint="eastAsia"/>
          <w:lang w:eastAsia="zh-CN"/>
        </w:rPr>
        <w:t>The ambient listening call release is triggered</w:t>
      </w:r>
      <w:r>
        <w:rPr>
          <w:lang w:eastAsia="zh-CN"/>
        </w:rPr>
        <w:t xml:space="preserve"> by the MCPTT administrator or by one of the following events:</w:t>
      </w:r>
    </w:p>
    <w:p w14:paraId="43ADC8AA"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7CF7EA49"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4DE3EC21" w14:textId="77777777" w:rsidR="00171381" w:rsidRDefault="00171381" w:rsidP="00171381">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3BE68056" w14:textId="77777777" w:rsidR="00171381" w:rsidRDefault="00171381" w:rsidP="00171381">
      <w:pPr>
        <w:pStyle w:val="B1"/>
        <w:rPr>
          <w:lang w:eastAsia="zh-CN"/>
        </w:rPr>
      </w:pPr>
      <w:r>
        <w:rPr>
          <w:rFonts w:hint="eastAsia"/>
          <w:lang w:eastAsia="zh-CN"/>
        </w:rPr>
        <w:t>3</w:t>
      </w:r>
      <w:r>
        <w:t>.</w:t>
      </w:r>
      <w:r>
        <w:tab/>
      </w:r>
      <w:r>
        <w:rPr>
          <w:lang w:eastAsia="zh-CN"/>
        </w:rPr>
        <w:t>MCPTT client 2 stops transmitting media to MCPTT client 1.</w:t>
      </w:r>
    </w:p>
    <w:p w14:paraId="14D62E9F" w14:textId="77777777" w:rsidR="00171381" w:rsidRDefault="00171381" w:rsidP="00171381">
      <w:pPr>
        <w:pStyle w:val="NO"/>
        <w:ind w:hanging="567"/>
      </w:pPr>
      <w:r w:rsidRPr="00954225">
        <w:t>NOTE:</w:t>
      </w:r>
      <w:r w:rsidRPr="00954225">
        <w:tab/>
        <w:t>MCPTT client 2 does not provide any indication of the ambient listening call release to its user.</w:t>
      </w:r>
    </w:p>
    <w:p w14:paraId="77C75942"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35B82E77" w14:textId="77777777" w:rsidR="00171381" w:rsidRDefault="00171381" w:rsidP="00171381">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5DB5DE0" w14:textId="77777777" w:rsidR="00171381" w:rsidRDefault="00171381" w:rsidP="00171381">
      <w:pPr>
        <w:pStyle w:val="B1"/>
        <w:rPr>
          <w:lang w:eastAsia="zh-CN"/>
        </w:rPr>
      </w:pPr>
      <w:r>
        <w:rPr>
          <w:lang w:eastAsia="zh-CN"/>
        </w:rPr>
        <w:t>6.</w:t>
      </w:r>
      <w:r>
        <w:rPr>
          <w:lang w:eastAsia="zh-CN"/>
        </w:rPr>
        <w:tab/>
        <w:t>MCPTT client 1 notifies the authorized user 1.</w:t>
      </w:r>
    </w:p>
    <w:p w14:paraId="7BAD419F" w14:textId="77777777" w:rsidR="00171381" w:rsidRPr="00C25A65" w:rsidRDefault="00171381" w:rsidP="00171381">
      <w:pPr>
        <w:pStyle w:val="Heading4"/>
        <w:rPr>
          <w:lang w:eastAsia="zh-CN"/>
        </w:rPr>
      </w:pPr>
      <w:bookmarkStart w:id="1419" w:name="_Toc460616229"/>
      <w:bookmarkStart w:id="1420" w:name="_Toc460617090"/>
      <w:bookmarkStart w:id="1421" w:name="_Toc170894730"/>
      <w:r w:rsidRPr="00C25A65">
        <w:t>10.</w:t>
      </w:r>
      <w:r>
        <w:rPr>
          <w:lang w:eastAsia="zh-CN"/>
        </w:rPr>
        <w:t>14</w:t>
      </w:r>
      <w:r w:rsidRPr="00C25A65">
        <w:t>.</w:t>
      </w:r>
      <w:r>
        <w:t>3.4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t>"listening"</w:t>
      </w:r>
      <w:r>
        <w:rPr>
          <w:lang w:eastAsia="zh-CN"/>
        </w:rPr>
        <w:t xml:space="preserve"> </w:t>
      </w:r>
      <w:r w:rsidRPr="00C25A65">
        <w:rPr>
          <w:rFonts w:hint="eastAsia"/>
          <w:lang w:eastAsia="zh-CN"/>
        </w:rPr>
        <w:t>user initiated</w:t>
      </w:r>
      <w:bookmarkEnd w:id="1419"/>
      <w:bookmarkEnd w:id="1420"/>
      <w:bookmarkEnd w:id="1421"/>
    </w:p>
    <w:p w14:paraId="40BB7CA7" w14:textId="77777777" w:rsidR="00171381" w:rsidRDefault="00171381" w:rsidP="00171381">
      <w:pPr>
        <w:rPr>
          <w:lang w:eastAsia="zh-CN"/>
        </w:rPr>
      </w:pPr>
      <w:r>
        <w:t>Figure 10.</w:t>
      </w:r>
      <w:r>
        <w:rPr>
          <w:lang w:eastAsia="zh-CN"/>
        </w:rPr>
        <w:t>14</w:t>
      </w:r>
      <w:r>
        <w:t xml:space="preserve">.3.4-1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 xml:space="preserve">"listening" </w:t>
      </w:r>
      <w:r>
        <w:rPr>
          <w:rFonts w:hint="eastAsia"/>
          <w:lang w:eastAsia="zh-CN"/>
        </w:rPr>
        <w:t>user initiated.</w:t>
      </w:r>
      <w:r>
        <w:rPr>
          <w:lang w:eastAsia="zh-CN"/>
        </w:rPr>
        <w:t xml:space="preserve"> This procedure is applied for both remotely initiated ambient listening call and the locally initiated ambient listening call.</w:t>
      </w:r>
    </w:p>
    <w:p w14:paraId="73A9F14D" w14:textId="77777777" w:rsidR="00171381" w:rsidRDefault="00171381" w:rsidP="00171381">
      <w:r>
        <w:t>Pre-conditions:</w:t>
      </w:r>
    </w:p>
    <w:p w14:paraId="599B009F" w14:textId="77777777" w:rsidR="00171381" w:rsidRPr="00954225" w:rsidRDefault="00171381" w:rsidP="00171381">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2A73B219" w14:textId="77777777" w:rsidR="00171381"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338436DC"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"listened to"</w:t>
      </w:r>
      <w:r>
        <w:rPr>
          <w:lang w:eastAsia="zh-CN"/>
        </w:rPr>
        <w:t>user at MCPTT client 2.</w:t>
      </w:r>
    </w:p>
    <w:p w14:paraId="72395E3A" w14:textId="77777777" w:rsidR="00171381" w:rsidRDefault="00171381" w:rsidP="00171381">
      <w:pPr>
        <w:pStyle w:val="TH"/>
      </w:pPr>
    </w:p>
    <w:p w14:paraId="1DE0BBC7" w14:textId="77777777" w:rsidR="00171381" w:rsidRDefault="00171381" w:rsidP="00171381">
      <w:pPr>
        <w:pStyle w:val="TH"/>
      </w:pPr>
      <w:r>
        <w:object w:dxaOrig="8311" w:dyaOrig="3406" w14:anchorId="59FD5EB9">
          <v:shape id="_x0000_i1129" type="#_x0000_t75" style="width:415.45pt;height:170.2pt" o:ole="">
            <v:imagedata r:id="rId214" o:title=""/>
          </v:shape>
          <o:OLEObject Type="Embed" ProgID="Visio.Drawing.15" ShapeID="_x0000_i1129" DrawAspect="Content" ObjectID="_1781508549" r:id="rId215"/>
        </w:object>
      </w:r>
    </w:p>
    <w:p w14:paraId="51907990" w14:textId="77777777" w:rsidR="00171381" w:rsidRDefault="00171381" w:rsidP="00171381">
      <w:pPr>
        <w:pStyle w:val="TF"/>
        <w:rPr>
          <w:lang w:eastAsia="zh-CN"/>
        </w:rPr>
      </w:pPr>
      <w:r>
        <w:t>Figure 10.</w:t>
      </w:r>
      <w:r>
        <w:rPr>
          <w:lang w:eastAsia="zh-CN"/>
        </w:rPr>
        <w:t>14.3.4</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"listening"</w:t>
      </w:r>
      <w:r>
        <w:rPr>
          <w:lang w:eastAsia="zh-CN"/>
        </w:rPr>
        <w:t xml:space="preserve"> </w:t>
      </w:r>
      <w:r>
        <w:rPr>
          <w:rFonts w:hint="eastAsia"/>
          <w:lang w:eastAsia="zh-CN"/>
        </w:rPr>
        <w:t>user initiated</w:t>
      </w:r>
    </w:p>
    <w:p w14:paraId="2E9472F6"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100B258E"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16AC786D" w14:textId="77777777" w:rsidR="00171381" w:rsidRDefault="00171381" w:rsidP="00171381">
      <w:pPr>
        <w:pStyle w:val="B1"/>
        <w:rPr>
          <w:lang w:eastAsia="zh-CN"/>
        </w:rPr>
      </w:pPr>
      <w:r>
        <w:t>3.</w:t>
      </w:r>
      <w:r>
        <w:tab/>
      </w:r>
      <w:r>
        <w:rPr>
          <w:lang w:eastAsia="zh-CN"/>
        </w:rPr>
        <w:t>MCPTT client 2 stops transmitting media to MCPTT client 1</w:t>
      </w:r>
      <w:r>
        <w:rPr>
          <w:rFonts w:hint="eastAsia"/>
          <w:lang w:eastAsia="zh-CN"/>
        </w:rPr>
        <w:t>.</w:t>
      </w:r>
    </w:p>
    <w:p w14:paraId="7194BE25"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24F7565"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6D578984" w14:textId="77777777" w:rsidR="00171381" w:rsidRDefault="00171381" w:rsidP="00171381">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2438776" w14:textId="77777777" w:rsidR="00171381" w:rsidRPr="00C25A65" w:rsidRDefault="00171381" w:rsidP="00171381">
      <w:pPr>
        <w:pStyle w:val="Heading4"/>
        <w:rPr>
          <w:lang w:eastAsia="zh-CN"/>
        </w:rPr>
      </w:pPr>
      <w:bookmarkStart w:id="1422" w:name="_Toc170894731"/>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422"/>
    </w:p>
    <w:p w14:paraId="03B0931C" w14:textId="77777777" w:rsidR="00171381" w:rsidRDefault="00171381" w:rsidP="00171381">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28085976" w14:textId="77777777" w:rsidR="00171381" w:rsidRDefault="00171381" w:rsidP="00171381">
      <w:r>
        <w:t>Pre-conditions:</w:t>
      </w:r>
    </w:p>
    <w:p w14:paraId="635CD7DC" w14:textId="77777777" w:rsidR="00171381" w:rsidRPr="002A0563"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7BD20483"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4303FD84" w14:textId="77777777" w:rsidR="00171381" w:rsidRPr="00954225" w:rsidRDefault="00171381" w:rsidP="00171381">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0B218866" w14:textId="77777777" w:rsidR="00171381" w:rsidRDefault="00ED39B6" w:rsidP="00171381">
      <w:pPr>
        <w:pStyle w:val="TH"/>
      </w:pPr>
      <w:r>
        <w:lastRenderedPageBreak/>
        <w:pict w14:anchorId="6827C4A8">
          <v:shape id="_x0000_i1130" type="#_x0000_t75" style="width:415.45pt;height:170.2pt">
            <v:imagedata r:id="rId216" o:title=""/>
          </v:shape>
        </w:pict>
      </w:r>
    </w:p>
    <w:p w14:paraId="207A638F" w14:textId="77777777" w:rsidR="00171381" w:rsidRDefault="00171381" w:rsidP="00171381">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 xml:space="preserve">"listened to" </w:t>
      </w:r>
      <w:r>
        <w:rPr>
          <w:rFonts w:hint="eastAsia"/>
          <w:lang w:eastAsia="zh-CN"/>
        </w:rPr>
        <w:t>user initiated</w:t>
      </w:r>
    </w:p>
    <w:p w14:paraId="124A28C3" w14:textId="77777777" w:rsidR="00171381" w:rsidRDefault="00171381" w:rsidP="00171381">
      <w:pPr>
        <w:rPr>
          <w:lang w:eastAsia="zh-CN"/>
        </w:rPr>
      </w:pPr>
    </w:p>
    <w:p w14:paraId="420A8314"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8535F9F"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218829EF" w14:textId="77777777" w:rsidR="00171381" w:rsidRDefault="00171381" w:rsidP="00171381">
      <w:pPr>
        <w:pStyle w:val="B1"/>
        <w:rPr>
          <w:lang w:eastAsia="zh-CN"/>
        </w:rPr>
      </w:pPr>
      <w:r>
        <w:rPr>
          <w:lang w:eastAsia="zh-CN"/>
        </w:rPr>
        <w:t>3.</w:t>
      </w:r>
      <w:r>
        <w:rPr>
          <w:lang w:eastAsia="zh-CN"/>
        </w:rPr>
        <w:tab/>
        <w:t>The user 1 at MCPTT client 1 is notified about the ambient listening call release.</w:t>
      </w:r>
    </w:p>
    <w:p w14:paraId="7FBD8120"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240F9785" w14:textId="77777777" w:rsidR="00171381" w:rsidRDefault="00171381" w:rsidP="00171381">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05349C91" w14:textId="77777777" w:rsidR="00171381" w:rsidRDefault="00171381" w:rsidP="00171381">
      <w:pPr>
        <w:pStyle w:val="B1"/>
        <w:rPr>
          <w:lang w:eastAsia="zh-CN"/>
        </w:rPr>
      </w:pPr>
      <w:r>
        <w:t>6.</w:t>
      </w:r>
      <w:r>
        <w:tab/>
      </w:r>
      <w:r>
        <w:rPr>
          <w:lang w:eastAsia="zh-CN"/>
        </w:rPr>
        <w:t>MCPTT client 2 stops transmitting media to MCPTT client 1.</w:t>
      </w:r>
    </w:p>
    <w:p w14:paraId="4E67129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6340C8E6" w14:textId="77777777" w:rsidR="00171381" w:rsidRDefault="00171381" w:rsidP="00171381">
      <w:pPr>
        <w:pStyle w:val="Heading2"/>
      </w:pPr>
      <w:bookmarkStart w:id="1423" w:name="_Toc460616230"/>
      <w:bookmarkStart w:id="1424" w:name="_Toc460617091"/>
      <w:bookmarkStart w:id="1425" w:name="_Toc170894732"/>
      <w:r w:rsidRPr="00AB5FED">
        <w:t>10.1</w:t>
      </w:r>
      <w:r>
        <w:t>5</w:t>
      </w:r>
      <w:r w:rsidRPr="00AB5FED">
        <w:tab/>
      </w:r>
      <w:r w:rsidRPr="00A249BF">
        <w:t>First-to-answer call setup</w:t>
      </w:r>
      <w:bookmarkEnd w:id="1423"/>
      <w:bookmarkEnd w:id="1424"/>
      <w:bookmarkEnd w:id="1425"/>
    </w:p>
    <w:p w14:paraId="4768198A" w14:textId="77777777" w:rsidR="00171381" w:rsidRPr="00A904C5" w:rsidRDefault="00171381" w:rsidP="00171381">
      <w:pPr>
        <w:pStyle w:val="Heading3"/>
      </w:pPr>
      <w:bookmarkStart w:id="1426" w:name="_Toc460616231"/>
      <w:bookmarkStart w:id="1427" w:name="_Toc460617092"/>
      <w:bookmarkStart w:id="1428" w:name="_Toc170894733"/>
      <w:r w:rsidRPr="00A904C5">
        <w:t>10.</w:t>
      </w:r>
      <w:r>
        <w:t>15</w:t>
      </w:r>
      <w:r w:rsidRPr="00A904C5">
        <w:t>.1</w:t>
      </w:r>
      <w:r w:rsidRPr="00A904C5">
        <w:tab/>
        <w:t>Description</w:t>
      </w:r>
      <w:bookmarkEnd w:id="1426"/>
      <w:bookmarkEnd w:id="1427"/>
      <w:bookmarkEnd w:id="1428"/>
    </w:p>
    <w:p w14:paraId="7FA891E1" w14:textId="77777777" w:rsidR="00171381" w:rsidRDefault="00171381" w:rsidP="00171381">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00F16146" w14:textId="77777777" w:rsidR="00171381" w:rsidRDefault="00171381" w:rsidP="00171381">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472D69B6" w14:textId="77777777" w:rsidR="00171381" w:rsidRPr="00287882" w:rsidRDefault="00171381" w:rsidP="00171381">
      <w:pPr>
        <w:pStyle w:val="Heading3"/>
      </w:pPr>
      <w:bookmarkStart w:id="1429" w:name="_Toc454349178"/>
      <w:bookmarkStart w:id="1430" w:name="_Toc460616232"/>
      <w:bookmarkStart w:id="1431" w:name="_Toc460617093"/>
      <w:bookmarkStart w:id="1432" w:name="_Toc170894734"/>
      <w:r w:rsidRPr="00287882">
        <w:t>10.</w:t>
      </w:r>
      <w:r>
        <w:t>15</w:t>
      </w:r>
      <w:r w:rsidRPr="00287882">
        <w:t>.2</w:t>
      </w:r>
      <w:r w:rsidRPr="00287882">
        <w:tab/>
        <w:t xml:space="preserve">Information flows for </w:t>
      </w:r>
      <w:r>
        <w:t>first-to-answer</w:t>
      </w:r>
      <w:r w:rsidRPr="00287882">
        <w:t xml:space="preserve"> call</w:t>
      </w:r>
      <w:bookmarkEnd w:id="1429"/>
      <w:bookmarkEnd w:id="1430"/>
      <w:bookmarkEnd w:id="1431"/>
      <w:bookmarkEnd w:id="1432"/>
    </w:p>
    <w:p w14:paraId="343D3633" w14:textId="77777777" w:rsidR="00171381" w:rsidRDefault="00171381" w:rsidP="00171381">
      <w:pPr>
        <w:pStyle w:val="Heading4"/>
      </w:pPr>
      <w:bookmarkStart w:id="1433" w:name="_Toc460616233"/>
      <w:bookmarkStart w:id="1434" w:name="_Toc460617094"/>
      <w:bookmarkStart w:id="1435" w:name="_Toc170894735"/>
      <w:r>
        <w:t>10.15.2.1</w:t>
      </w:r>
      <w:r>
        <w:tab/>
        <w:t>MCPTT first-to-answer call request (</w:t>
      </w:r>
      <w:r>
        <w:rPr>
          <w:lang w:eastAsia="zh-CN"/>
        </w:rPr>
        <w:t>MCPTT client to MCPTT server</w:t>
      </w:r>
      <w:r>
        <w:t>)</w:t>
      </w:r>
      <w:bookmarkEnd w:id="1435"/>
    </w:p>
    <w:p w14:paraId="2B55019E" w14:textId="77777777" w:rsidR="00171381" w:rsidRDefault="00171381" w:rsidP="00171381">
      <w:r>
        <w:t>Table 10.15.2.1-1 describes the information flow MCPTT first-to-answer call request from the MCPTT client to the MCPTT server.</w:t>
      </w:r>
    </w:p>
    <w:p w14:paraId="772BE1FD" w14:textId="77777777" w:rsidR="00171381" w:rsidRDefault="00171381" w:rsidP="00171381">
      <w:pPr>
        <w:pStyle w:val="TH"/>
      </w:pPr>
      <w:r>
        <w:lastRenderedPageBreak/>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2B44F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8DB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E610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DF2B6" w14:textId="77777777" w:rsidR="00171381" w:rsidRDefault="00171381" w:rsidP="00643972">
            <w:pPr>
              <w:pStyle w:val="TAH"/>
            </w:pPr>
            <w:r>
              <w:t>Description</w:t>
            </w:r>
          </w:p>
        </w:tc>
      </w:tr>
      <w:tr w:rsidR="00171381" w14:paraId="4A8AD8D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5364A"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5D9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275B7" w14:textId="77777777" w:rsidR="00171381" w:rsidRDefault="00171381" w:rsidP="00643972">
            <w:pPr>
              <w:pStyle w:val="TAL"/>
            </w:pPr>
            <w:r>
              <w:t xml:space="preserve">The </w:t>
            </w:r>
            <w:r>
              <w:rPr>
                <w:lang w:eastAsia="zh-CN"/>
              </w:rPr>
              <w:t>MCPTT ID</w:t>
            </w:r>
            <w:r>
              <w:t xml:space="preserve"> of the calling party</w:t>
            </w:r>
          </w:p>
        </w:tc>
      </w:tr>
      <w:tr w:rsidR="00171381" w14:paraId="2417E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08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0A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27FA6" w14:textId="77777777" w:rsidR="00171381" w:rsidRDefault="00171381" w:rsidP="00643972">
            <w:pPr>
              <w:pStyle w:val="TAL"/>
            </w:pPr>
            <w:r>
              <w:t>The functional alias of the calling party</w:t>
            </w:r>
          </w:p>
        </w:tc>
      </w:tr>
      <w:tr w:rsidR="00171381" w14:paraId="732D0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9BC4" w14:textId="77777777" w:rsidR="00171381" w:rsidRDefault="00171381" w:rsidP="00643972">
            <w:pPr>
              <w:pStyle w:val="TAL"/>
            </w:pPr>
            <w:r>
              <w:t>MCPTT ID list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1972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858B" w14:textId="77777777" w:rsidR="00171381" w:rsidRDefault="00171381" w:rsidP="00643972">
            <w:pPr>
              <w:pStyle w:val="TAL"/>
            </w:pPr>
            <w:r>
              <w:t>The</w:t>
            </w:r>
            <w:r>
              <w:rPr>
                <w:lang w:eastAsia="zh-CN"/>
              </w:rPr>
              <w:t xml:space="preserve"> list of MCPTT IDs</w:t>
            </w:r>
            <w:r>
              <w:t xml:space="preserve"> of the called party</w:t>
            </w:r>
          </w:p>
        </w:tc>
      </w:tr>
      <w:tr w:rsidR="00171381" w14:paraId="1A15B4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C4C7" w14:textId="77777777" w:rsidR="00171381" w:rsidRDefault="00171381" w:rsidP="0064397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ABD5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8608" w14:textId="77777777" w:rsidR="00171381" w:rsidRDefault="00171381" w:rsidP="00643972">
            <w:pPr>
              <w:pStyle w:val="TAL"/>
            </w:pPr>
            <w:r>
              <w:t>The functional alias of the called party</w:t>
            </w:r>
          </w:p>
        </w:tc>
      </w:tr>
      <w:tr w:rsidR="00171381" w14:paraId="1CCDF2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88DE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710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C84D" w14:textId="77777777" w:rsidR="00171381" w:rsidRDefault="00171381" w:rsidP="00643972">
            <w:pPr>
              <w:pStyle w:val="TAL"/>
            </w:pPr>
            <w:r>
              <w:t>This element indicates whether floor control will be used for the private call.</w:t>
            </w:r>
          </w:p>
        </w:tc>
      </w:tr>
      <w:tr w:rsidR="00171381" w14:paraId="3A31F7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227B1" w14:textId="77777777" w:rsidR="00171381" w:rsidRDefault="00171381" w:rsidP="0064397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967E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4B289" w14:textId="77777777" w:rsidR="00171381" w:rsidRDefault="00171381" w:rsidP="00643972">
            <w:pPr>
              <w:pStyle w:val="TAL"/>
            </w:pPr>
            <w:r>
              <w:t xml:space="preserve">Media parameters of MCPTT client. </w:t>
            </w:r>
          </w:p>
        </w:tc>
      </w:tr>
      <w:tr w:rsidR="00171381" w14:paraId="36FA16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D401"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EFBA9"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95F4D" w14:textId="77777777" w:rsidR="00171381" w:rsidRDefault="00171381" w:rsidP="00643972">
            <w:pPr>
              <w:pStyle w:val="TAL"/>
            </w:pPr>
            <w:r>
              <w:t xml:space="preserve">An indication that the user is also requesting the floor. </w:t>
            </w:r>
          </w:p>
        </w:tc>
      </w:tr>
      <w:tr w:rsidR="00171381" w14:paraId="30976F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13994" w14:textId="77777777" w:rsidR="00171381" w:rsidRDefault="00171381" w:rsidP="0064397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AA0F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DA7B4" w14:textId="77777777" w:rsidR="00171381" w:rsidRDefault="00171381" w:rsidP="00643972">
            <w:pPr>
              <w:pStyle w:val="TAL"/>
            </w:pPr>
            <w:r>
              <w:t>Location of the calling party</w:t>
            </w:r>
          </w:p>
        </w:tc>
      </w:tr>
      <w:tr w:rsidR="00171381" w14:paraId="66E6AF6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D7ECF" w14:textId="0BA6BA0C" w:rsidR="00171381" w:rsidRDefault="00171381" w:rsidP="00643972">
            <w:pPr>
              <w:pStyle w:val="TAN"/>
            </w:pPr>
            <w:r>
              <w:t>NOTE:</w:t>
            </w:r>
            <w:r>
              <w:tab/>
              <w:t xml:space="preserve">At least one identity </w:t>
            </w:r>
            <w:r w:rsidR="00C72305">
              <w:t xml:space="preserve">shall </w:t>
            </w:r>
            <w:r>
              <w:t>be present.</w:t>
            </w:r>
            <w:r w:rsidR="00C72305">
              <w:t xml:space="preserve"> If both are present the MCPTT ID list shall be used to route the call request and the functional alias is just for information.</w:t>
            </w:r>
          </w:p>
        </w:tc>
      </w:tr>
    </w:tbl>
    <w:p w14:paraId="3AE2F075" w14:textId="77777777" w:rsidR="00171381" w:rsidRDefault="00171381" w:rsidP="00171381"/>
    <w:p w14:paraId="2F2F98A3" w14:textId="77777777" w:rsidR="00171381" w:rsidRDefault="00171381" w:rsidP="00171381">
      <w:pPr>
        <w:pStyle w:val="Heading4"/>
      </w:pPr>
      <w:bookmarkStart w:id="1436" w:name="_Toc170894736"/>
      <w:r>
        <w:t>10.15.2.</w:t>
      </w:r>
      <w:r>
        <w:rPr>
          <w:lang w:eastAsia="zh-CN"/>
        </w:rPr>
        <w:t>2</w:t>
      </w:r>
      <w:r>
        <w:tab/>
        <w:t>MCPTT first-to-answer call request (MCPTT server to MCPTT client)</w:t>
      </w:r>
      <w:bookmarkEnd w:id="1436"/>
    </w:p>
    <w:p w14:paraId="4FFF80C7" w14:textId="77777777" w:rsidR="00171381" w:rsidRDefault="00171381" w:rsidP="00171381">
      <w:r>
        <w:t>Table 10.15.2.2-1 describes the information flow MCPTT first-to-answer call request from the MCPTT server to the MCPTT client.</w:t>
      </w:r>
    </w:p>
    <w:p w14:paraId="17FC2AC9" w14:textId="77777777" w:rsidR="00171381" w:rsidRDefault="00171381" w:rsidP="00171381">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78E6DF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285A"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DB8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D049E" w14:textId="77777777" w:rsidR="00171381" w:rsidRDefault="00171381" w:rsidP="00643972">
            <w:pPr>
              <w:pStyle w:val="TAH"/>
            </w:pPr>
            <w:r>
              <w:t>Description</w:t>
            </w:r>
          </w:p>
        </w:tc>
      </w:tr>
      <w:tr w:rsidR="00171381" w14:paraId="08290D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5142A"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74C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42194" w14:textId="77777777" w:rsidR="00171381" w:rsidRDefault="00171381" w:rsidP="00643972">
            <w:pPr>
              <w:pStyle w:val="TAL"/>
            </w:pPr>
            <w:r>
              <w:t>The MCPTT ID of the calling party</w:t>
            </w:r>
          </w:p>
        </w:tc>
      </w:tr>
      <w:tr w:rsidR="00171381" w14:paraId="41AEB3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5B0B9"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968AC"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1628E" w14:textId="77777777" w:rsidR="00171381" w:rsidRDefault="00171381" w:rsidP="00643972">
            <w:pPr>
              <w:pStyle w:val="TAL"/>
            </w:pPr>
            <w:r>
              <w:t>The functional alias of the calling party</w:t>
            </w:r>
          </w:p>
        </w:tc>
      </w:tr>
      <w:tr w:rsidR="00171381" w14:paraId="456E5E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3E37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FD9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180B" w14:textId="77777777" w:rsidR="00171381" w:rsidRDefault="00171381" w:rsidP="00643972">
            <w:pPr>
              <w:pStyle w:val="TAL"/>
            </w:pPr>
            <w:r>
              <w:t>The MCPTT ID of the called party</w:t>
            </w:r>
          </w:p>
        </w:tc>
      </w:tr>
      <w:tr w:rsidR="00171381" w14:paraId="5F35BB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09C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529E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5EA98" w14:textId="77777777" w:rsidR="00171381" w:rsidRDefault="00171381" w:rsidP="00643972">
            <w:pPr>
              <w:pStyle w:val="TAL"/>
            </w:pPr>
            <w:r>
              <w:t>The functional alias of the called party</w:t>
            </w:r>
          </w:p>
        </w:tc>
      </w:tr>
      <w:tr w:rsidR="00171381" w14:paraId="27F65A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09E4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58B1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60E7B" w14:textId="77777777" w:rsidR="00171381" w:rsidRDefault="00171381" w:rsidP="00643972">
            <w:pPr>
              <w:pStyle w:val="TAL"/>
            </w:pPr>
            <w:r>
              <w:t>This element indicates whether floor control will be used for the private call.</w:t>
            </w:r>
          </w:p>
        </w:tc>
      </w:tr>
      <w:tr w:rsidR="00171381" w14:paraId="32347C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72F3" w14:textId="77777777" w:rsidR="00171381" w:rsidRDefault="00171381" w:rsidP="00643972">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99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3C9E1" w14:textId="77777777" w:rsidR="00171381" w:rsidRDefault="00171381" w:rsidP="00643972">
            <w:pPr>
              <w:pStyle w:val="TAL"/>
            </w:pPr>
            <w:r>
              <w:t xml:space="preserve">Media parameters of MCPTT client. </w:t>
            </w:r>
          </w:p>
        </w:tc>
      </w:tr>
      <w:tr w:rsidR="00171381" w14:paraId="2BD17F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08AD5"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ADB75"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1D551" w14:textId="77777777" w:rsidR="00171381" w:rsidRDefault="00171381" w:rsidP="00643972">
            <w:pPr>
              <w:pStyle w:val="TAL"/>
            </w:pPr>
            <w:r>
              <w:t xml:space="preserve">An indication that the user is also requesting the floor. </w:t>
            </w:r>
          </w:p>
        </w:tc>
      </w:tr>
    </w:tbl>
    <w:p w14:paraId="1F024FDD" w14:textId="77777777" w:rsidR="00171381" w:rsidRDefault="00171381" w:rsidP="00171381"/>
    <w:p w14:paraId="36BE867C" w14:textId="77777777" w:rsidR="00171381" w:rsidRDefault="00171381" w:rsidP="00171381">
      <w:pPr>
        <w:pStyle w:val="Heading4"/>
      </w:pPr>
      <w:bookmarkStart w:id="1437" w:name="_Toc170894737"/>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37"/>
    </w:p>
    <w:p w14:paraId="463A1B8A" w14:textId="77777777" w:rsidR="00171381" w:rsidRDefault="00171381" w:rsidP="00171381">
      <w:r>
        <w:t>Table 10.15.2.3-1 describes the information flow MCPTT first-to-answer call response from the MCPTT client to the MCPTT server.</w:t>
      </w:r>
    </w:p>
    <w:p w14:paraId="3E3F4477" w14:textId="77777777" w:rsidR="00171381" w:rsidRDefault="00171381" w:rsidP="00171381">
      <w:pPr>
        <w:pStyle w:val="TH"/>
      </w:pPr>
      <w:r>
        <w:lastRenderedPageBreak/>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C78B2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2601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C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1462" w14:textId="77777777" w:rsidR="00171381" w:rsidRDefault="00171381" w:rsidP="00643972">
            <w:pPr>
              <w:pStyle w:val="TAH"/>
            </w:pPr>
            <w:r>
              <w:t>Description</w:t>
            </w:r>
          </w:p>
        </w:tc>
      </w:tr>
      <w:tr w:rsidR="00171381" w14:paraId="673796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1C7A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4706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4EF9" w14:textId="77777777" w:rsidR="00171381" w:rsidRDefault="00171381" w:rsidP="00643972">
            <w:pPr>
              <w:pStyle w:val="TAL"/>
            </w:pPr>
            <w:r>
              <w:t xml:space="preserve">The </w:t>
            </w:r>
            <w:r>
              <w:rPr>
                <w:lang w:eastAsia="zh-CN"/>
              </w:rPr>
              <w:t>MCPTT ID</w:t>
            </w:r>
            <w:r>
              <w:t xml:space="preserve"> of the calling party</w:t>
            </w:r>
          </w:p>
        </w:tc>
      </w:tr>
      <w:tr w:rsidR="00171381" w14:paraId="4D36CC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D2EC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D198"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9D7E" w14:textId="77777777" w:rsidR="00171381" w:rsidRDefault="00171381" w:rsidP="00643972">
            <w:pPr>
              <w:pStyle w:val="TAL"/>
            </w:pPr>
            <w:r>
              <w:t>The functional alias of the calling party</w:t>
            </w:r>
          </w:p>
        </w:tc>
      </w:tr>
      <w:tr w:rsidR="00171381" w14:paraId="053E53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F5F2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43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9FF4" w14:textId="77777777" w:rsidR="00171381" w:rsidRDefault="00171381" w:rsidP="00643972">
            <w:pPr>
              <w:pStyle w:val="TAL"/>
            </w:pPr>
            <w:r>
              <w:t xml:space="preserve">The </w:t>
            </w:r>
            <w:r>
              <w:rPr>
                <w:lang w:eastAsia="zh-CN"/>
              </w:rPr>
              <w:t>MCPTT ID</w:t>
            </w:r>
            <w:r>
              <w:t xml:space="preserve"> of the called party</w:t>
            </w:r>
          </w:p>
        </w:tc>
      </w:tr>
      <w:tr w:rsidR="00171381" w14:paraId="0F1024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AB787"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F9BC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8AE36" w14:textId="77777777" w:rsidR="00171381" w:rsidRDefault="00171381" w:rsidP="00643972">
            <w:pPr>
              <w:pStyle w:val="TAL"/>
            </w:pPr>
            <w:r>
              <w:t>The functional alias of the called party</w:t>
            </w:r>
          </w:p>
        </w:tc>
      </w:tr>
      <w:tr w:rsidR="00171381" w14:paraId="5CA0C5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24B1F"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8E1C3"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FFA2" w14:textId="77777777" w:rsidR="00171381" w:rsidRDefault="00171381" w:rsidP="00643972">
            <w:pPr>
              <w:pStyle w:val="TAL"/>
            </w:pPr>
            <w:r>
              <w:t xml:space="preserve">Media parameters </w:t>
            </w:r>
            <w:r>
              <w:rPr>
                <w:lang w:eastAsia="zh-CN"/>
              </w:rPr>
              <w:t>selected</w:t>
            </w:r>
          </w:p>
        </w:tc>
      </w:tr>
    </w:tbl>
    <w:p w14:paraId="1EB9AC63" w14:textId="77777777" w:rsidR="00171381" w:rsidRDefault="00171381" w:rsidP="00171381"/>
    <w:p w14:paraId="541725A9" w14:textId="77777777" w:rsidR="00171381" w:rsidRDefault="00171381" w:rsidP="00171381">
      <w:pPr>
        <w:pStyle w:val="Heading4"/>
      </w:pPr>
      <w:bookmarkStart w:id="1438" w:name="_Toc170894738"/>
      <w:r>
        <w:t>10.15.2.4</w:t>
      </w:r>
      <w:r>
        <w:tab/>
        <w:t>MCPTT first-to-answer call response (</w:t>
      </w:r>
      <w:r>
        <w:rPr>
          <w:lang w:eastAsia="zh-CN"/>
        </w:rPr>
        <w:t>MCPTT server to MCPTT client</w:t>
      </w:r>
      <w:r>
        <w:t>)</w:t>
      </w:r>
      <w:bookmarkEnd w:id="1438"/>
    </w:p>
    <w:p w14:paraId="170C9A1E" w14:textId="77777777" w:rsidR="00171381" w:rsidRDefault="00171381" w:rsidP="00171381">
      <w:r>
        <w:t>Table 10.15.2.4-1 describes the information flow MCPTT first-to-answer call response from the MCPTT server to the MCPTT client.</w:t>
      </w:r>
    </w:p>
    <w:p w14:paraId="59811C95" w14:textId="77777777" w:rsidR="00171381" w:rsidRDefault="00171381" w:rsidP="00171381">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30E2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25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79F"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D5C64" w14:textId="77777777" w:rsidR="00171381" w:rsidRDefault="00171381" w:rsidP="00643972">
            <w:pPr>
              <w:pStyle w:val="TAH"/>
            </w:pPr>
            <w:r>
              <w:t>Description</w:t>
            </w:r>
          </w:p>
        </w:tc>
      </w:tr>
      <w:tr w:rsidR="00171381" w14:paraId="0E964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5F39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F858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38948" w14:textId="77777777" w:rsidR="00171381" w:rsidRDefault="00171381" w:rsidP="00643972">
            <w:pPr>
              <w:pStyle w:val="TAL"/>
            </w:pPr>
            <w:r>
              <w:t xml:space="preserve">The </w:t>
            </w:r>
            <w:r>
              <w:rPr>
                <w:lang w:eastAsia="zh-CN"/>
              </w:rPr>
              <w:t>MCPTT ID</w:t>
            </w:r>
            <w:r>
              <w:t xml:space="preserve"> of the calling party</w:t>
            </w:r>
          </w:p>
        </w:tc>
      </w:tr>
      <w:tr w:rsidR="00171381" w14:paraId="4F60A6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B061C"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62D92"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F2C3B" w14:textId="77777777" w:rsidR="00171381" w:rsidRDefault="00171381" w:rsidP="00643972">
            <w:pPr>
              <w:pStyle w:val="TAL"/>
            </w:pPr>
            <w:r>
              <w:t>The functional alias of the calling party</w:t>
            </w:r>
          </w:p>
        </w:tc>
      </w:tr>
      <w:tr w:rsidR="00171381" w14:paraId="4DEB88E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B400"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538E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7B50" w14:textId="77777777" w:rsidR="00171381" w:rsidRDefault="00171381" w:rsidP="00643972">
            <w:pPr>
              <w:pStyle w:val="TAL"/>
            </w:pPr>
            <w:r>
              <w:t xml:space="preserve">The </w:t>
            </w:r>
            <w:r>
              <w:rPr>
                <w:lang w:eastAsia="zh-CN"/>
              </w:rPr>
              <w:t>MCPTT ID</w:t>
            </w:r>
            <w:r>
              <w:t xml:space="preserve"> of the called party</w:t>
            </w:r>
          </w:p>
        </w:tc>
      </w:tr>
      <w:tr w:rsidR="00171381" w14:paraId="61FE38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FBB6A"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5C5E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4D93A" w14:textId="77777777" w:rsidR="00171381" w:rsidRDefault="00171381" w:rsidP="00643972">
            <w:pPr>
              <w:pStyle w:val="TAL"/>
            </w:pPr>
            <w:r>
              <w:t>The functional alias of the called party</w:t>
            </w:r>
          </w:p>
        </w:tc>
      </w:tr>
      <w:tr w:rsidR="00171381" w14:paraId="7CFAAA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9041D"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FD1FD"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7775B" w14:textId="77777777" w:rsidR="00171381" w:rsidRDefault="00171381" w:rsidP="00643972">
            <w:pPr>
              <w:pStyle w:val="TAL"/>
            </w:pPr>
            <w:r>
              <w:t xml:space="preserve">Media parameters </w:t>
            </w:r>
            <w:r>
              <w:rPr>
                <w:lang w:eastAsia="zh-CN"/>
              </w:rPr>
              <w:t>selected</w:t>
            </w:r>
          </w:p>
        </w:tc>
      </w:tr>
    </w:tbl>
    <w:p w14:paraId="376B3B60" w14:textId="77777777" w:rsidR="00171381" w:rsidRDefault="00171381" w:rsidP="00171381"/>
    <w:p w14:paraId="27D1B41C" w14:textId="77777777" w:rsidR="00171381" w:rsidRPr="00B07A13" w:rsidRDefault="00171381" w:rsidP="00171381">
      <w:pPr>
        <w:pStyle w:val="Heading4"/>
      </w:pPr>
      <w:bookmarkStart w:id="1439" w:name="_Toc170894739"/>
      <w:r w:rsidRPr="00B07A13">
        <w:t>10.15.2.</w:t>
      </w:r>
      <w:r>
        <w:t>5</w:t>
      </w:r>
      <w:r w:rsidRPr="00B07A13">
        <w:tab/>
        <w:t xml:space="preserve">MCPTT </w:t>
      </w:r>
      <w:r>
        <w:t xml:space="preserve">first-to-answer call cancel </w:t>
      </w:r>
      <w:r w:rsidRPr="00B07A13">
        <w:t>request</w:t>
      </w:r>
      <w:r>
        <w:t xml:space="preserve"> (MCPTT server to MCPTT client)</w:t>
      </w:r>
      <w:bookmarkEnd w:id="1439"/>
      <w:r w:rsidRPr="00B07A13">
        <w:t xml:space="preserve"> </w:t>
      </w:r>
    </w:p>
    <w:p w14:paraId="32F74EAB" w14:textId="77777777" w:rsidR="00171381" w:rsidRDefault="00171381" w:rsidP="00171381">
      <w:r>
        <w:t>Table 10.15.2.5</w:t>
      </w:r>
      <w:r>
        <w:rPr>
          <w:lang w:eastAsia="zh-CN"/>
        </w:rPr>
        <w:t>-1</w:t>
      </w:r>
      <w:r>
        <w:t xml:space="preserve"> describes the information flow MCPTT first-to-answer call cancel request from the MCPTT server to the MCPTT client.</w:t>
      </w:r>
    </w:p>
    <w:p w14:paraId="5491CE50" w14:textId="77777777" w:rsidR="00171381" w:rsidRDefault="00171381" w:rsidP="00171381">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DFB6E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4A4E2"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6596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9706" w14:textId="77777777" w:rsidR="00171381" w:rsidRDefault="00171381" w:rsidP="00643972">
            <w:pPr>
              <w:pStyle w:val="TAH"/>
            </w:pPr>
            <w:r>
              <w:t>Description</w:t>
            </w:r>
          </w:p>
        </w:tc>
      </w:tr>
      <w:tr w:rsidR="00171381" w14:paraId="6C26A1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2CDB2"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A041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21A6" w14:textId="77777777" w:rsidR="00171381" w:rsidRDefault="00171381" w:rsidP="00643972">
            <w:pPr>
              <w:pStyle w:val="TAL"/>
            </w:pPr>
            <w:r>
              <w:t xml:space="preserve">The </w:t>
            </w:r>
            <w:r>
              <w:rPr>
                <w:lang w:eastAsia="zh-CN"/>
              </w:rPr>
              <w:t>MCPTT ID</w:t>
            </w:r>
            <w:r>
              <w:t xml:space="preserve"> of the calling party</w:t>
            </w:r>
          </w:p>
        </w:tc>
      </w:tr>
      <w:tr w:rsidR="00171381" w14:paraId="6172FF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E1D7E"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E1F9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F0C99" w14:textId="77777777" w:rsidR="00171381" w:rsidRDefault="00171381" w:rsidP="00643972">
            <w:pPr>
              <w:pStyle w:val="TAL"/>
            </w:pPr>
            <w:r>
              <w:t xml:space="preserve">The </w:t>
            </w:r>
            <w:r>
              <w:rPr>
                <w:lang w:eastAsia="zh-CN"/>
              </w:rPr>
              <w:t>MCPTT ID</w:t>
            </w:r>
            <w:r>
              <w:t xml:space="preserve"> of the called party</w:t>
            </w:r>
          </w:p>
        </w:tc>
      </w:tr>
    </w:tbl>
    <w:p w14:paraId="13B37681" w14:textId="77777777" w:rsidR="00171381" w:rsidRDefault="00171381" w:rsidP="00171381"/>
    <w:p w14:paraId="66D5E596" w14:textId="77777777" w:rsidR="00171381" w:rsidRDefault="00171381" w:rsidP="00171381">
      <w:pPr>
        <w:pStyle w:val="Heading4"/>
      </w:pPr>
      <w:bookmarkStart w:id="1440" w:name="_Toc170894740"/>
      <w:r>
        <w:t>10.15.2.6</w:t>
      </w:r>
      <w:r>
        <w:tab/>
        <w:t>MCPTT first-to-answer call cancel response (MCPTT client to MCPTT server)</w:t>
      </w:r>
      <w:bookmarkEnd w:id="1440"/>
      <w:r>
        <w:t xml:space="preserve"> </w:t>
      </w:r>
    </w:p>
    <w:p w14:paraId="36D5AA92" w14:textId="77777777" w:rsidR="00171381" w:rsidRDefault="00171381" w:rsidP="00171381">
      <w:r>
        <w:t>Table 10.15.2.6</w:t>
      </w:r>
      <w:r>
        <w:rPr>
          <w:lang w:eastAsia="zh-CN"/>
        </w:rPr>
        <w:t>-1</w:t>
      </w:r>
      <w:r>
        <w:t xml:space="preserve"> describes the information flow MCPTT first-to-answer call cancel response from the MCPTT client to the MCPTT server.</w:t>
      </w:r>
    </w:p>
    <w:p w14:paraId="3DFD7F47" w14:textId="77777777" w:rsidR="00171381" w:rsidRDefault="00171381" w:rsidP="00171381">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240B5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8914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F30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D7A7B" w14:textId="77777777" w:rsidR="00171381" w:rsidRDefault="00171381" w:rsidP="00643972">
            <w:pPr>
              <w:pStyle w:val="TAH"/>
            </w:pPr>
            <w:r>
              <w:t>Description</w:t>
            </w:r>
          </w:p>
        </w:tc>
      </w:tr>
      <w:tr w:rsidR="00171381" w14:paraId="7FDE6E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435EC"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59B1E"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9574" w14:textId="77777777" w:rsidR="00171381" w:rsidRDefault="00171381" w:rsidP="00643972">
            <w:pPr>
              <w:pStyle w:val="TAL"/>
            </w:pPr>
            <w:r>
              <w:t xml:space="preserve">The </w:t>
            </w:r>
            <w:r>
              <w:rPr>
                <w:lang w:eastAsia="zh-CN"/>
              </w:rPr>
              <w:t>MCPTT ID</w:t>
            </w:r>
            <w:r>
              <w:t xml:space="preserve"> of the called party</w:t>
            </w:r>
          </w:p>
        </w:tc>
      </w:tr>
    </w:tbl>
    <w:p w14:paraId="1350DBF3" w14:textId="77777777" w:rsidR="00171381" w:rsidRDefault="00171381" w:rsidP="00171381"/>
    <w:p w14:paraId="2012B8E5" w14:textId="77777777" w:rsidR="00171381" w:rsidRPr="00AB5FED" w:rsidRDefault="00171381" w:rsidP="00171381">
      <w:pPr>
        <w:pStyle w:val="Heading3"/>
      </w:pPr>
      <w:bookmarkStart w:id="1441" w:name="_Toc170894741"/>
      <w:r w:rsidRPr="00AB5FED">
        <w:lastRenderedPageBreak/>
        <w:t>10.</w:t>
      </w:r>
      <w:r>
        <w:t>15</w:t>
      </w:r>
      <w:r w:rsidRPr="00AB5FED">
        <w:t>.</w:t>
      </w:r>
      <w:r>
        <w:t>3</w:t>
      </w:r>
      <w:r w:rsidRPr="00AB5FED">
        <w:tab/>
        <w:t>Procedure</w:t>
      </w:r>
      <w:bookmarkEnd w:id="1433"/>
      <w:bookmarkEnd w:id="1434"/>
      <w:bookmarkEnd w:id="1441"/>
    </w:p>
    <w:p w14:paraId="094BE4D7" w14:textId="77777777" w:rsidR="00171381" w:rsidRPr="00AB5FED" w:rsidRDefault="00171381" w:rsidP="00171381">
      <w:r>
        <w:t>All</w:t>
      </w:r>
      <w:r w:rsidRPr="00AB5FED">
        <w:t xml:space="preserve"> clients are served by the primary MCPTT service provider in figure 10.</w:t>
      </w:r>
      <w:r>
        <w:t>15</w:t>
      </w:r>
      <w:r w:rsidRPr="00AB5FED">
        <w:t>.</w:t>
      </w:r>
      <w:r>
        <w:t>3</w:t>
      </w:r>
      <w:r w:rsidRPr="00AB5FED">
        <w:t xml:space="preserve">-1. </w:t>
      </w:r>
    </w:p>
    <w:p w14:paraId="3F96AFB2" w14:textId="77777777" w:rsidR="00171381" w:rsidRPr="00AB5FED" w:rsidRDefault="00171381" w:rsidP="00171381">
      <w:r w:rsidRPr="00AB5FED">
        <w:t>Pre-conditions:</w:t>
      </w:r>
    </w:p>
    <w:p w14:paraId="12DF2439" w14:textId="77777777" w:rsidR="00171381" w:rsidRDefault="00171381" w:rsidP="00171381">
      <w:pPr>
        <w:pStyle w:val="B1"/>
      </w:pPr>
      <w:r w:rsidRPr="00AB5FED">
        <w:t>1.</w:t>
      </w:r>
      <w:r w:rsidRPr="00AB5FED">
        <w:tab/>
        <w:t xml:space="preserve">The calling MCPTT user has selected </w:t>
      </w:r>
      <w:r>
        <w:t>first-to-answer</w:t>
      </w:r>
      <w:r w:rsidRPr="00AB5FED">
        <w:t xml:space="preserve"> </w:t>
      </w:r>
      <w:r>
        <w:t>call.</w:t>
      </w:r>
    </w:p>
    <w:p w14:paraId="157D490B" w14:textId="77777777" w:rsidR="00171381" w:rsidRPr="00AB5FED" w:rsidRDefault="00171381" w:rsidP="00171381">
      <w:pPr>
        <w:pStyle w:val="B1"/>
      </w:pPr>
      <w:r>
        <w:t>2.</w:t>
      </w:r>
      <w:r>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0267F687" w14:textId="77777777" w:rsidR="00171381" w:rsidRDefault="00171381" w:rsidP="00171381">
      <w:pPr>
        <w:ind w:left="568" w:hanging="284"/>
        <w:rPr>
          <w:lang w:eastAsia="x-none"/>
        </w:rPr>
      </w:pPr>
      <w:r>
        <w:rPr>
          <w:lang w:eastAsia="x-none"/>
        </w:rPr>
        <w:t>3.</w:t>
      </w:r>
      <w:r>
        <w:rPr>
          <w:lang w:eastAsia="x-none"/>
        </w:rPr>
        <w:tab/>
        <w:t>MCPTT clients 2 to n have activated the same functional alias.</w:t>
      </w:r>
    </w:p>
    <w:p w14:paraId="6969501D" w14:textId="77777777" w:rsidR="00171381" w:rsidRDefault="00171381" w:rsidP="00171381">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083355C9" w14:textId="77777777" w:rsidR="00171381" w:rsidRDefault="00171381" w:rsidP="00171381">
      <w:pPr>
        <w:pStyle w:val="TH"/>
      </w:pPr>
      <w:r w:rsidRPr="0006204A">
        <w:rPr>
          <w:rFonts w:ascii="Times New Roman" w:hAnsi="Times New Roman"/>
          <w:b w:val="0"/>
        </w:rPr>
        <w:object w:dxaOrig="10321" w:dyaOrig="11836" w14:anchorId="58B05EFC">
          <v:shape id="_x0000_i1131" type="#_x0000_t75" style="width:480.9pt;height:550.95pt" o:ole="">
            <v:imagedata r:id="rId217" o:title=""/>
          </v:shape>
          <o:OLEObject Type="Embed" ProgID="Visio.Drawing.11" ShapeID="_x0000_i1131" DrawAspect="Content" ObjectID="_1781508550" r:id="rId218"/>
        </w:object>
      </w:r>
    </w:p>
    <w:p w14:paraId="346EC40E" w14:textId="77777777" w:rsidR="00171381" w:rsidRPr="00AB5FED" w:rsidRDefault="00171381" w:rsidP="00171381">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1864243B" w14:textId="77777777" w:rsidR="00171381" w:rsidRPr="00AB5FED" w:rsidRDefault="00171381" w:rsidP="00171381">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54CEA86D" w14:textId="77777777" w:rsidR="00171381" w:rsidRDefault="00171381" w:rsidP="00171381">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Pr>
          <w:lang w:val="en-IN"/>
        </w:rPr>
        <w:t xml:space="preserve">either a list of </w:t>
      </w:r>
      <w:r w:rsidRPr="00841BAD">
        <w:rPr>
          <w:bCs/>
          <w:lang w:val="en-IN"/>
        </w:rPr>
        <w:t xml:space="preserve">MCPTT </w:t>
      </w:r>
      <w:r>
        <w:rPr>
          <w:bCs/>
          <w:lang w:val="en-IN"/>
        </w:rPr>
        <w:t xml:space="preserve">IDs </w:t>
      </w:r>
      <w:r>
        <w:rPr>
          <w:lang w:val="en-IN"/>
        </w:rPr>
        <w:t>or a functional alias</w:t>
      </w:r>
      <w:r w:rsidRPr="00841BAD">
        <w:rPr>
          <w:bCs/>
          <w:lang w:val="en-IN"/>
        </w:rPr>
        <w:t xml:space="preserve">. The MCPTT first-to-answer call request contains the MCPTT ID </w:t>
      </w:r>
      <w:r>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w:t>
      </w:r>
      <w:r>
        <w:rPr>
          <w:bCs/>
          <w:lang w:val="en-IN"/>
        </w:rPr>
        <w:lastRenderedPageBreak/>
        <w:t>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172031E5" w14:textId="77777777" w:rsidR="00171381" w:rsidRDefault="00171381" w:rsidP="00171381">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t xml:space="preserve"> The MCPTT server checks whether the provided functional alias of the calling user, if present, can be used and has been activated for the MCPTT user.</w:t>
      </w:r>
      <w:r w:rsidRPr="004C10EC">
        <w:t xml:space="preserve"> If a functional alias is present, the MCPTT server shall also check whether MCPTT client 1 is allowed to use the functional alias of MCPTT client</w:t>
      </w:r>
      <w:r>
        <w:t> </w:t>
      </w:r>
      <w:r w:rsidRPr="004C10EC">
        <w:t>2 (to MCPTT client n) to setup a private call and whether MCPTT client</w:t>
      </w:r>
      <w:r>
        <w:t> </w:t>
      </w:r>
      <w:r w:rsidRPr="004C10EC">
        <w:t>2 (to MCPTT client n) is (are) allowed to receive a private call from MCPTT client</w:t>
      </w:r>
      <w:r>
        <w:t> </w:t>
      </w:r>
      <w:r w:rsidRPr="004C10EC">
        <w:t>1 using a functional alias.</w:t>
      </w:r>
    </w:p>
    <w:p w14:paraId="4926DEEE" w14:textId="77777777" w:rsidR="00171381" w:rsidRPr="00AB5FED" w:rsidRDefault="00171381" w:rsidP="00171381">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potential target recipients</w:t>
      </w:r>
      <w:r>
        <w:rPr>
          <w:bCs/>
          <w:lang w:val="en-IN"/>
        </w:rPr>
        <w:t xml:space="preserve"> obtained from the request from MCPTT client 1. Alternatively, when a functional alias is used as target address, the MCPTT server resolves the functional alias to </w:t>
      </w:r>
      <w:r w:rsidRPr="00F61501">
        <w:rPr>
          <w:bCs/>
          <w:lang w:val="en-IN"/>
        </w:rPr>
        <w:t>a corresponding list of</w:t>
      </w:r>
      <w:r>
        <w:rPr>
          <w:bCs/>
          <w:lang w:val="en-IN"/>
        </w:rPr>
        <w:t xml:space="preserve"> related MCPTT IDs of MCPTT client 2 to MCPTT client n</w:t>
      </w:r>
      <w:r w:rsidRPr="00F61501">
        <w:rPr>
          <w:bCs/>
          <w:lang w:val="en-IN"/>
        </w:rPr>
        <w:t xml:space="preserve"> who have activated the functional alias</w:t>
      </w:r>
      <w:r>
        <w:rPr>
          <w:bCs/>
          <w:lang w:val="en-IN"/>
        </w:rPr>
        <w:t>. The functional alias must have been activated to identify the MCPTT IDs of the called users.</w:t>
      </w:r>
    </w:p>
    <w:p w14:paraId="7CA3FDE6" w14:textId="462BF594" w:rsidR="00DB2082" w:rsidRDefault="00DB2082" w:rsidP="00965EB0">
      <w:pPr>
        <w:pStyle w:val="NO"/>
      </w:pPr>
      <w:r>
        <w:t>NOTE 1:</w:t>
      </w:r>
      <w:r>
        <w:tab/>
        <w:t>Based on some selection criteria (e.g. using the current location of the initiating user to determine the dispatchers that are responsible for the related geographic areas), the MCPTT server can send MCPTT first-to-answer call requests only to a sub-set of the MCPTT users that have activated the functional alias. The selection of the appropriate sub-set of MCPTT IDs is left to implementation</w:t>
      </w:r>
      <w:r w:rsidRPr="00BC22A7">
        <w:t>.</w:t>
      </w:r>
    </w:p>
    <w:p w14:paraId="734327E6" w14:textId="448D5288" w:rsidR="00171381" w:rsidRDefault="00171381" w:rsidP="00965EB0">
      <w:pPr>
        <w:pStyle w:val="EditorsNote"/>
      </w:pPr>
      <w:r>
        <w:t>Editor</w:t>
      </w:r>
      <w:r w:rsidRPr="00571183">
        <w:t>'</w:t>
      </w:r>
      <w:r>
        <w:t>s note:</w:t>
      </w:r>
      <w:r>
        <w:tab/>
        <w:t xml:space="preserve">Whether the MCPTT server shall proceed </w:t>
      </w:r>
      <w:r w:rsidRPr="00733920">
        <w:t xml:space="preserve">only </w:t>
      </w:r>
      <w:r>
        <w:t xml:space="preserve">with those </w:t>
      </w:r>
      <w:r w:rsidRPr="00733920">
        <w:t xml:space="preserve">MCPTT IDs </w:t>
      </w:r>
      <w:r>
        <w:t>which are allowed to be called by MCPTT client 1 is FFS.</w:t>
      </w:r>
    </w:p>
    <w:p w14:paraId="725EA1C8" w14:textId="77777777" w:rsidR="00171381" w:rsidRPr="00AB5FED" w:rsidRDefault="00171381" w:rsidP="00171381">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Pr="00F61501">
        <w:rPr>
          <w:bCs/>
          <w:lang w:val="en-IN"/>
        </w:rPr>
        <w:t xml:space="preserve"> If a functional alias is present and more than one MCPTT client has activated th</w:t>
      </w:r>
      <w:r>
        <w:rPr>
          <w:bCs/>
          <w:lang w:val="en-IN"/>
        </w:rPr>
        <w:t>at</w:t>
      </w:r>
      <w:r w:rsidRPr="00F61501">
        <w:rPr>
          <w:bCs/>
          <w:lang w:val="en-IN"/>
        </w:rPr>
        <w:t xml:space="preserve"> functional alias, then the MCPTT server sends an MCPTT first-to-answer call request to each MCPTT client.</w:t>
      </w:r>
    </w:p>
    <w:p w14:paraId="33715FFB" w14:textId="77777777" w:rsidR="00171381" w:rsidRPr="00AB5FED" w:rsidRDefault="00171381" w:rsidP="00171381">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1F7BF06F" w14:textId="77777777" w:rsidR="00171381" w:rsidRDefault="00171381" w:rsidP="00171381">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70C39A67" w14:textId="116AEE6A" w:rsidR="00171381" w:rsidRPr="006870C0" w:rsidRDefault="00171381" w:rsidP="00171381">
      <w:pPr>
        <w:pStyle w:val="NO"/>
      </w:pPr>
      <w:r w:rsidRPr="006870C0">
        <w:t>NOTE</w:t>
      </w:r>
      <w:r w:rsidR="00AB4FA1">
        <w:t> </w:t>
      </w:r>
      <w:r w:rsidR="00DB2082">
        <w:t>2</w:t>
      </w:r>
      <w:r w:rsidRPr="006870C0">
        <w:t>:</w:t>
      </w:r>
      <w:r w:rsidRPr="006870C0">
        <w:tab/>
        <w:t>MCPTT server does not divert MCPTT first-to-answer call to voicemail if MCPTT user at MCPTT client 2 has not accepted the incoming call.</w:t>
      </w:r>
    </w:p>
    <w:p w14:paraId="1B075795" w14:textId="77777777" w:rsidR="00171381" w:rsidRPr="00AB5FED" w:rsidRDefault="00171381" w:rsidP="00171381">
      <w:pPr>
        <w:pStyle w:val="B1"/>
      </w:pPr>
      <w:r>
        <w:t>8</w:t>
      </w:r>
      <w:r w:rsidRPr="00AB5FED">
        <w:t>.</w:t>
      </w:r>
      <w:r w:rsidRPr="00AB5FED">
        <w:tab/>
        <w:t xml:space="preserve">The MCPTT server sends an MCPTT </w:t>
      </w:r>
      <w:r>
        <w:t xml:space="preserve">first-to-answer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03B7B3D8" w14:textId="77777777" w:rsidR="00171381" w:rsidRPr="008129B3" w:rsidRDefault="00171381" w:rsidP="00171381">
      <w:pPr>
        <w:pStyle w:val="B1"/>
      </w:pPr>
      <w:r w:rsidRPr="008129B3">
        <w:t>9</w:t>
      </w:r>
      <w:r>
        <w:t>a</w:t>
      </w:r>
      <w:r w:rsidRPr="008129B3">
        <w:t>.</w:t>
      </w:r>
      <w:r>
        <w:tab/>
        <w:t>T</w:t>
      </w:r>
      <w:r w:rsidRPr="008129B3">
        <w:t>he MCPTT server sends a MCPTT first-to-answer call cancel request to MCPTT client 3.</w:t>
      </w:r>
    </w:p>
    <w:p w14:paraId="397B083C" w14:textId="77777777" w:rsidR="00171381" w:rsidRPr="008129B3" w:rsidRDefault="00171381" w:rsidP="00171381">
      <w:pPr>
        <w:pStyle w:val="B1"/>
      </w:pPr>
      <w:r w:rsidRPr="008129B3">
        <w:t>9</w:t>
      </w:r>
      <w:r>
        <w:t>b</w:t>
      </w:r>
      <w:r w:rsidRPr="008129B3">
        <w:t>.</w:t>
      </w:r>
      <w:r>
        <w:tab/>
      </w:r>
      <w:r w:rsidRPr="008129B3">
        <w:t>Optionally, MCPTT client 3 notifies the user.</w:t>
      </w:r>
    </w:p>
    <w:p w14:paraId="3FF7CA6D" w14:textId="77777777" w:rsidR="00171381" w:rsidRPr="008129B3" w:rsidRDefault="00171381" w:rsidP="00171381">
      <w:pPr>
        <w:pStyle w:val="B1"/>
      </w:pPr>
      <w:r w:rsidRPr="008129B3">
        <w:t>10</w:t>
      </w:r>
      <w:r>
        <w:t>a.</w:t>
      </w:r>
      <w:r>
        <w:tab/>
        <w:t>T</w:t>
      </w:r>
      <w:r w:rsidRPr="008129B3">
        <w:t>he MCPTT server sends a MCPTT first-to-answer call cancel request to MCPTT client n.</w:t>
      </w:r>
    </w:p>
    <w:p w14:paraId="201D8F44" w14:textId="77777777" w:rsidR="00171381" w:rsidRPr="008129B3" w:rsidRDefault="00171381" w:rsidP="00171381">
      <w:pPr>
        <w:pStyle w:val="B1"/>
      </w:pPr>
      <w:r w:rsidRPr="008129B3">
        <w:t>10</w:t>
      </w:r>
      <w:r>
        <w:t>b</w:t>
      </w:r>
      <w:r w:rsidRPr="008129B3">
        <w:t>.</w:t>
      </w:r>
      <w:r>
        <w:tab/>
      </w:r>
      <w:r w:rsidRPr="008129B3">
        <w:t>Optionally, MCPTT client n notifies the user.</w:t>
      </w:r>
    </w:p>
    <w:p w14:paraId="290DEB1D" w14:textId="77777777" w:rsidR="00171381" w:rsidRDefault="00171381" w:rsidP="00171381">
      <w:pPr>
        <w:pStyle w:val="B1"/>
      </w:pPr>
      <w:r>
        <w:t>11</w:t>
      </w:r>
      <w:r w:rsidRPr="00AB5FED">
        <w:t>.</w:t>
      </w:r>
      <w:r w:rsidRPr="00AB5FED">
        <w:tab/>
        <w:t xml:space="preserve">The media plane for communication is established. Either user can transmit media individually when using floor control. For successful call establishment for </w:t>
      </w:r>
      <w:r>
        <w:t xml:space="preserve">first-to-answer </w:t>
      </w:r>
      <w:r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t xml:space="preserve">first-to-answer </w:t>
      </w:r>
      <w:r w:rsidRPr="00AB5FED">
        <w:t>call without floor control both users are allowed to transmit simultaneously.</w:t>
      </w:r>
    </w:p>
    <w:p w14:paraId="16016EFC" w14:textId="4E491A8E" w:rsidR="00171381" w:rsidRDefault="00171381" w:rsidP="00171381">
      <w:pPr>
        <w:pStyle w:val="NO"/>
      </w:pPr>
      <w:r w:rsidRPr="002F228C">
        <w:t>N</w:t>
      </w:r>
      <w:r>
        <w:t>OTE </w:t>
      </w:r>
      <w:r w:rsidR="00DB2082">
        <w:t>3</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500B7CE8" w14:textId="77777777" w:rsidR="00171381" w:rsidRDefault="00171381" w:rsidP="00171381">
      <w:pPr>
        <w:pStyle w:val="EditorsNote"/>
      </w:pPr>
      <w:r w:rsidRPr="00663EDC">
        <w:t>Editor</w:t>
      </w:r>
      <w:r w:rsidRPr="00E54332">
        <w:t>'</w:t>
      </w:r>
      <w:r w:rsidRPr="00663EDC">
        <w:t>s note:</w:t>
      </w:r>
      <w:r>
        <w:tab/>
      </w:r>
      <w:r w:rsidRPr="00663EDC">
        <w:t>It is assumed that MCPTT client 1 initiates the set up as is done for private calls, but the details for the media security establishment are FFS and are in the scope of SA3. Results provided by SA3 may require changes in the procedure.</w:t>
      </w:r>
    </w:p>
    <w:p w14:paraId="63C3B56F" w14:textId="658CAB10" w:rsidR="00171381" w:rsidRDefault="00171381" w:rsidP="00171381">
      <w:pPr>
        <w:pStyle w:val="NO"/>
      </w:pPr>
      <w:r w:rsidRPr="00042B0E">
        <w:lastRenderedPageBreak/>
        <w:t>NOTE</w:t>
      </w:r>
      <w:r>
        <w:t> </w:t>
      </w:r>
      <w:r w:rsidR="00DB2082">
        <w:t>4</w:t>
      </w:r>
      <w:r w:rsidRPr="00042B0E">
        <w:t>:</w:t>
      </w:r>
      <w:r>
        <w:tab/>
      </w:r>
      <w:r w:rsidRPr="00042B0E">
        <w:t>The steps 9a ,10a and 11 can occur in any order and can also be performed in parallel</w:t>
      </w:r>
      <w:r>
        <w:t>.</w:t>
      </w:r>
    </w:p>
    <w:p w14:paraId="66144567" w14:textId="77777777" w:rsidR="00171381" w:rsidRPr="00A457B6" w:rsidRDefault="00171381" w:rsidP="00171381">
      <w:pPr>
        <w:pStyle w:val="B1"/>
      </w:pPr>
      <w:r w:rsidRPr="00A457B6">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32B777B4" w14:textId="77777777" w:rsidR="00171381" w:rsidRDefault="00171381" w:rsidP="00171381">
      <w:pPr>
        <w:pStyle w:val="B1"/>
      </w:pPr>
      <w:r w:rsidRPr="00A457B6">
        <w:t>13.</w:t>
      </w:r>
      <w:r>
        <w:tab/>
      </w:r>
      <w:r w:rsidRPr="00A457B6">
        <w:t xml:space="preserve">MCPTT client n </w:t>
      </w:r>
      <w:r>
        <w:t xml:space="preserve">sends an </w:t>
      </w:r>
      <w:r w:rsidRPr="00A457B6">
        <w:t xml:space="preserve">MCPTT first-to-answer cancel </w:t>
      </w:r>
      <w:r>
        <w:t xml:space="preserve">call </w:t>
      </w:r>
      <w:r w:rsidRPr="00A457B6">
        <w:t>response.</w:t>
      </w:r>
    </w:p>
    <w:p w14:paraId="437814D3" w14:textId="77777777" w:rsidR="00171381" w:rsidRDefault="00171381" w:rsidP="00171381">
      <w:pPr>
        <w:pStyle w:val="Heading2"/>
      </w:pPr>
      <w:bookmarkStart w:id="1442" w:name="_Toc460616234"/>
      <w:bookmarkStart w:id="1443" w:name="_Toc460617095"/>
      <w:bookmarkStart w:id="1444" w:name="_Toc170894742"/>
      <w:r w:rsidRPr="00AB5FED">
        <w:t>10.1</w:t>
      </w:r>
      <w:r>
        <w:t>6</w:t>
      </w:r>
      <w:r w:rsidRPr="00AB5FED">
        <w:tab/>
      </w:r>
      <w:r>
        <w:rPr>
          <w:noProof/>
          <w:lang w:val="en-US"/>
        </w:rPr>
        <w:t>Remotely initiated MCPTT call</w:t>
      </w:r>
      <w:bookmarkEnd w:id="1444"/>
    </w:p>
    <w:p w14:paraId="70C3B3B9" w14:textId="77777777" w:rsidR="00171381" w:rsidRDefault="00171381" w:rsidP="00171381">
      <w:pPr>
        <w:pStyle w:val="Heading3"/>
      </w:pPr>
      <w:bookmarkStart w:id="1445" w:name="_Toc170894743"/>
      <w:r w:rsidRPr="00A904C5">
        <w:t>10.</w:t>
      </w:r>
      <w:r>
        <w:t>16.1</w:t>
      </w:r>
      <w:r>
        <w:tab/>
        <w:t>General</w:t>
      </w:r>
      <w:bookmarkEnd w:id="1445"/>
    </w:p>
    <w:p w14:paraId="1ED2AE94" w14:textId="77777777" w:rsidR="00171381" w:rsidRPr="007E5077" w:rsidRDefault="00171381" w:rsidP="00171381">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13802CAD" w14:textId="77777777" w:rsidR="00171381" w:rsidRDefault="00171381" w:rsidP="0006288D">
      <w:pPr>
        <w:pStyle w:val="Heading3"/>
        <w:rPr>
          <w:noProof/>
          <w:lang w:val="en-US"/>
        </w:rPr>
      </w:pPr>
      <w:bookmarkStart w:id="1446" w:name="_Toc170894744"/>
      <w:r>
        <w:rPr>
          <w:noProof/>
          <w:lang w:val="en-US"/>
        </w:rPr>
        <w:t>10.16.2</w:t>
      </w:r>
      <w:r>
        <w:rPr>
          <w:noProof/>
          <w:lang w:val="en-US"/>
        </w:rPr>
        <w:tab/>
        <w:t>Information flows for remotely initiated MCPTT call</w:t>
      </w:r>
      <w:bookmarkEnd w:id="1446"/>
    </w:p>
    <w:p w14:paraId="373E9235" w14:textId="77777777" w:rsidR="00171381" w:rsidRDefault="00171381" w:rsidP="0006288D">
      <w:pPr>
        <w:pStyle w:val="Heading4"/>
      </w:pPr>
      <w:bookmarkStart w:id="1447" w:name="_Toc170894745"/>
      <w:r>
        <w:t>10.16.2.1</w:t>
      </w:r>
      <w:r>
        <w:tab/>
        <w:t>Remotely initiated MCPTT call request</w:t>
      </w:r>
      <w:bookmarkEnd w:id="1447"/>
    </w:p>
    <w:p w14:paraId="767BDF48" w14:textId="77777777" w:rsidR="00171381" w:rsidRDefault="00171381" w:rsidP="00171381">
      <w:r>
        <w:t>Table 10.16.2.1-1 describes the information flow remotely initiated MCPTT call request from the MCPTT client to the MCPTT server and from the MCPTT server to MCPTT client.</w:t>
      </w:r>
    </w:p>
    <w:p w14:paraId="0931B9CE" w14:textId="77777777" w:rsidR="00171381" w:rsidRDefault="00171381" w:rsidP="00171381">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14:paraId="69BA0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1D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B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92D41" w14:textId="77777777" w:rsidR="00171381" w:rsidRDefault="00171381" w:rsidP="00643972">
            <w:pPr>
              <w:pStyle w:val="TAH"/>
            </w:pPr>
            <w:r>
              <w:t>Description</w:t>
            </w:r>
          </w:p>
        </w:tc>
      </w:tr>
      <w:tr w:rsidR="00171381" w:rsidRPr="008008CA" w14:paraId="04079B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1B56"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B73B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39D55"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r>
              <w:t xml:space="preserve"> (remote)</w:t>
            </w:r>
          </w:p>
        </w:tc>
      </w:tr>
      <w:tr w:rsidR="00171381" w:rsidRPr="008008CA" w14:paraId="3CC5D4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48E1D" w14:textId="77777777" w:rsidR="00171381" w:rsidRPr="00CD13AE" w:rsidRDefault="00171381" w:rsidP="00643972">
            <w:pPr>
              <w:pStyle w:val="TAL"/>
            </w:pPr>
            <w: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CB3E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1FD9" w14:textId="77777777" w:rsidR="00171381" w:rsidRPr="00CD13AE" w:rsidRDefault="00171381" w:rsidP="00643972">
            <w:pPr>
              <w:pStyle w:val="TAL"/>
            </w:pPr>
            <w:r>
              <w:t>Use to determine whether the called party (remote) receives any indication of the remotely initiated MCPTT call.</w:t>
            </w:r>
          </w:p>
        </w:tc>
      </w:tr>
      <w:tr w:rsidR="00171381" w:rsidRPr="008008CA" w14:paraId="63FCD7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7E1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2319" w14:textId="3702A9CD"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D5683" w14:textId="77777777" w:rsidR="00171381" w:rsidRDefault="00171381" w:rsidP="00643972">
            <w:pPr>
              <w:pStyle w:val="TAL"/>
            </w:pPr>
            <w:r>
              <w:t xml:space="preserve">For a remotely initiated MCPTT private call the MCPTT User ID to be called </w:t>
            </w:r>
          </w:p>
        </w:tc>
      </w:tr>
      <w:tr w:rsidR="00171381" w:rsidRPr="008008CA" w14:paraId="5F2F424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1EF8C" w14:textId="77777777" w:rsidR="00171381" w:rsidRPr="00CD13AE"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FBD0E" w14:textId="2350A0C0"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48AD7" w14:textId="77777777" w:rsidR="00171381" w:rsidRPr="00CD13AE" w:rsidRDefault="00171381" w:rsidP="00643972">
            <w:pPr>
              <w:pStyle w:val="TAL"/>
            </w:pPr>
            <w:r>
              <w:t>For a remotely initiated MCPTT group call to use.</w:t>
            </w:r>
          </w:p>
        </w:tc>
      </w:tr>
      <w:tr w:rsidR="002417B3" w:rsidRPr="008008CA" w14:paraId="36DF25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17D" w14:textId="58B4114E" w:rsidR="002417B3" w:rsidRDefault="002417B3" w:rsidP="002417B3">
            <w:pPr>
              <w:pStyle w:val="TAL"/>
            </w:pPr>
            <w:r w:rsidRPr="00766D03">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70B5" w14:textId="0F08D3F3"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A92D0" w14:textId="60B7D95B" w:rsidR="002417B3" w:rsidRDefault="002417B3" w:rsidP="002417B3">
            <w:pPr>
              <w:pStyle w:val="TAL"/>
            </w:pPr>
            <w:r>
              <w:t>R</w:t>
            </w:r>
            <w:r w:rsidRPr="00766D03">
              <w:t xml:space="preserve">equested commencement mode </w:t>
            </w:r>
            <w:r>
              <w:t xml:space="preserve">for the </w:t>
            </w:r>
            <w:r w:rsidRPr="00766D03">
              <w:t>remote</w:t>
            </w:r>
            <w:r>
              <w:t>ly</w:t>
            </w:r>
            <w:r w:rsidRPr="00766D03">
              <w:t xml:space="preserve"> initiat</w:t>
            </w:r>
            <w:r>
              <w:t>ed</w:t>
            </w:r>
            <w:r w:rsidRPr="00766D03">
              <w:t xml:space="preserve"> </w:t>
            </w:r>
            <w:r>
              <w:t xml:space="preserve">MCPTT private </w:t>
            </w:r>
            <w:r w:rsidRPr="00766D03">
              <w:t>call</w:t>
            </w:r>
            <w:r>
              <w:t>.</w:t>
            </w:r>
          </w:p>
        </w:tc>
      </w:tr>
      <w:tr w:rsidR="002417B3" w:rsidRPr="008008CA" w14:paraId="22CC1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9DE1" w14:textId="081A6E39" w:rsidR="002417B3" w:rsidRDefault="002417B3" w:rsidP="002417B3">
            <w:pPr>
              <w:pStyle w:val="TAL"/>
            </w:pPr>
            <w:r w:rsidRPr="00766D03">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5AD16" w14:textId="79034557"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DF1A6" w14:textId="0D880322" w:rsidR="002417B3" w:rsidRDefault="002417B3" w:rsidP="002417B3">
            <w:pPr>
              <w:pStyle w:val="TAL"/>
            </w:pPr>
            <w:r w:rsidRPr="004E2A4B">
              <w:t>Requested priority for the</w:t>
            </w:r>
            <w:r w:rsidRPr="00766D03">
              <w:t xml:space="preserve"> remotely initiated MCPTT private call or MCPTT group call</w:t>
            </w:r>
            <w:r>
              <w:t>.</w:t>
            </w:r>
          </w:p>
        </w:tc>
      </w:tr>
      <w:tr w:rsidR="00171381" w:rsidRPr="008008CA" w14:paraId="2D55010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DA3E3" w14:textId="77777777" w:rsidR="00171381" w:rsidRDefault="00171381" w:rsidP="00643972">
            <w:pPr>
              <w:pStyle w:val="TAN"/>
            </w:pPr>
            <w:r>
              <w:t>NOTE: One and only one of these shall be present.</w:t>
            </w:r>
          </w:p>
        </w:tc>
      </w:tr>
    </w:tbl>
    <w:p w14:paraId="3114260E" w14:textId="77777777" w:rsidR="00171381" w:rsidRDefault="00171381" w:rsidP="00171381"/>
    <w:p w14:paraId="6D04C4BE" w14:textId="77777777" w:rsidR="00171381" w:rsidRDefault="00171381" w:rsidP="0006288D">
      <w:pPr>
        <w:pStyle w:val="Heading4"/>
      </w:pPr>
      <w:bookmarkStart w:id="1448" w:name="_Toc170894746"/>
      <w:r>
        <w:t>10.16.2.2</w:t>
      </w:r>
      <w:r>
        <w:tab/>
        <w:t>Remotely initiated MCPTT call response</w:t>
      </w:r>
      <w:bookmarkEnd w:id="1448"/>
    </w:p>
    <w:p w14:paraId="6AFCAF2C" w14:textId="77777777" w:rsidR="00171381" w:rsidRDefault="00171381" w:rsidP="00171381">
      <w:r>
        <w:t>Table 10.16.2.2-1 describes the information flow remotely initiated MCPTT call response from the MCPTT client to the MCPTT server and from the MCPTT server to MCPTT client.</w:t>
      </w:r>
    </w:p>
    <w:p w14:paraId="7AD91874" w14:textId="77777777" w:rsidR="00171381" w:rsidRDefault="00171381" w:rsidP="00171381">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28428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028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5CD8"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B8AAE" w14:textId="77777777" w:rsidR="00171381" w:rsidRDefault="00171381" w:rsidP="00643972">
            <w:pPr>
              <w:pStyle w:val="TAH"/>
            </w:pPr>
            <w:r>
              <w:t>Description</w:t>
            </w:r>
          </w:p>
        </w:tc>
      </w:tr>
      <w:tr w:rsidR="00171381" w:rsidRPr="008008CA" w14:paraId="0491B4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66B4B"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F03C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8400" w14:textId="77777777" w:rsidR="00171381" w:rsidRPr="00CD13AE" w:rsidRDefault="00171381" w:rsidP="00643972">
            <w:pPr>
              <w:pStyle w:val="TAL"/>
            </w:pPr>
            <w:r w:rsidRPr="00CD13AE">
              <w:t xml:space="preserve">The </w:t>
            </w:r>
            <w:r>
              <w:rPr>
                <w:rFonts w:hint="eastAsia"/>
                <w:lang w:eastAsia="zh-CN"/>
              </w:rPr>
              <w:t>MCPTT ID</w:t>
            </w:r>
            <w:r w:rsidRPr="00CD13AE">
              <w:t xml:space="preserve"> of the calling party</w:t>
            </w:r>
          </w:p>
        </w:tc>
      </w:tr>
      <w:tr w:rsidR="00171381" w:rsidRPr="008008CA" w14:paraId="78AF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6F01"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6F14"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81374"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p>
        </w:tc>
      </w:tr>
      <w:tr w:rsidR="00171381" w:rsidRPr="008008CA" w14:paraId="601181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070B" w14:textId="77777777" w:rsidR="00171381" w:rsidRPr="00CD13AE"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1D6A" w14:textId="77777777" w:rsidR="00171381" w:rsidRPr="00CD13AE"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A656A" w14:textId="77777777" w:rsidR="00171381" w:rsidRPr="00CD13AE" w:rsidRDefault="00171381" w:rsidP="00643972">
            <w:pPr>
              <w:pStyle w:val="TAL"/>
            </w:pPr>
            <w:r>
              <w:t>Result of the remotely initiated MCPTT call request – success or fail.</w:t>
            </w:r>
          </w:p>
        </w:tc>
      </w:tr>
    </w:tbl>
    <w:p w14:paraId="1AAA9DD4" w14:textId="77777777" w:rsidR="00171381" w:rsidRDefault="00171381" w:rsidP="00171381"/>
    <w:p w14:paraId="1E759F04" w14:textId="77777777" w:rsidR="00171381" w:rsidRPr="00AB5FED" w:rsidRDefault="00171381" w:rsidP="00171381">
      <w:pPr>
        <w:pStyle w:val="Heading3"/>
      </w:pPr>
      <w:bookmarkStart w:id="1449" w:name="_Toc170894747"/>
      <w:r w:rsidRPr="00AB5FED">
        <w:lastRenderedPageBreak/>
        <w:t>10.</w:t>
      </w:r>
      <w:r>
        <w:t>16</w:t>
      </w:r>
      <w:r w:rsidRPr="00AB5FED">
        <w:t>.</w:t>
      </w:r>
      <w:r>
        <w:t>3</w:t>
      </w:r>
      <w:r w:rsidRPr="00AB5FED">
        <w:tab/>
        <w:t>Procedure</w:t>
      </w:r>
      <w:bookmarkEnd w:id="1449"/>
    </w:p>
    <w:p w14:paraId="21621D7E" w14:textId="77777777" w:rsidR="00171381" w:rsidRDefault="00171381" w:rsidP="00171381">
      <w:pPr>
        <w:pStyle w:val="Heading4"/>
        <w:rPr>
          <w:noProof/>
          <w:lang w:val="en-US"/>
        </w:rPr>
      </w:pPr>
      <w:bookmarkStart w:id="1450" w:name="_Toc170894748"/>
      <w:r>
        <w:rPr>
          <w:noProof/>
          <w:lang w:val="en-US"/>
        </w:rPr>
        <w:t>10.16.3.1</w:t>
      </w:r>
      <w:r>
        <w:rPr>
          <w:noProof/>
          <w:lang w:val="en-US"/>
        </w:rPr>
        <w:tab/>
        <w:t>Remotely initiated MCPTT call request</w:t>
      </w:r>
      <w:bookmarkEnd w:id="1450"/>
    </w:p>
    <w:p w14:paraId="4C1237B9" w14:textId="77777777" w:rsidR="00171381" w:rsidRPr="007E5077" w:rsidRDefault="00171381" w:rsidP="00171381">
      <w:pPr>
        <w:rPr>
          <w:lang w:val="en-US"/>
        </w:rPr>
      </w:pPr>
      <w:r w:rsidRPr="007E5077">
        <w:rPr>
          <w:lang w:val="en-US"/>
        </w:rPr>
        <w:t xml:space="preserve">The </w:t>
      </w:r>
      <w:r>
        <w:rPr>
          <w:lang w:val="en-US"/>
        </w:rPr>
        <w:t>remotely initiated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71F0A2F3"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37A82FF3" w14:textId="77777777" w:rsidR="00171381" w:rsidRDefault="00171381" w:rsidP="00171381">
      <w:r>
        <w:t>Pre-conditions:</w:t>
      </w:r>
    </w:p>
    <w:p w14:paraId="4A4457DE" w14:textId="77777777" w:rsidR="00171381" w:rsidRDefault="00171381" w:rsidP="00171381">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3AEBAA47" w14:textId="5C1D896A" w:rsidR="00171381" w:rsidRDefault="00171381" w:rsidP="00171381">
      <w:pPr>
        <w:pStyle w:val="B2"/>
      </w:pPr>
      <w:r>
        <w:t>a.</w:t>
      </w:r>
      <w:r>
        <w:tab/>
        <w:t xml:space="preserve">an MCPTT group call, then MCPTT user 2 on MCPTT client 2 is an affiliated MCPTT group member of the MCPTT group that is the target of the remotely initiated MCPTT call. </w:t>
      </w:r>
    </w:p>
    <w:p w14:paraId="7DF03C55" w14:textId="77777777" w:rsidR="00171381" w:rsidRDefault="00171381" w:rsidP="00171381">
      <w:pPr>
        <w:pStyle w:val="B2"/>
      </w:pPr>
      <w:r>
        <w:t>b.</w:t>
      </w:r>
      <w:r>
        <w:tab/>
        <w:t>an MPCTT private call, then the MCPTT user 2 on MCPTT client 2 is permitted to initiate an MCPTT private call to the identified MCPTT user.</w:t>
      </w:r>
    </w:p>
    <w:p w14:paraId="04478138" w14:textId="77777777" w:rsidR="00171381" w:rsidRDefault="00171381" w:rsidP="00171381">
      <w:pPr>
        <w:pStyle w:val="TH"/>
      </w:pPr>
      <w:r>
        <w:object w:dxaOrig="7485" w:dyaOrig="7200" w14:anchorId="0138D05A">
          <v:shape id="_x0000_i1132" type="#_x0000_t75" style="width:374.65pt;height:342.3pt" o:ole="">
            <v:imagedata r:id="rId219" o:title=""/>
          </v:shape>
          <o:OLEObject Type="Embed" ProgID="Visio.Drawing.15" ShapeID="_x0000_i1132" DrawAspect="Content" ObjectID="_1781508551" r:id="rId220"/>
        </w:object>
      </w:r>
    </w:p>
    <w:p w14:paraId="4634EA08" w14:textId="77777777" w:rsidR="00171381" w:rsidRDefault="00171381" w:rsidP="00171381">
      <w:pPr>
        <w:pStyle w:val="TF"/>
      </w:pPr>
      <w:r>
        <w:t>Figure 10.16.3.1-1: Remotely initiated MCPTT call request</w:t>
      </w:r>
    </w:p>
    <w:p w14:paraId="77030095" w14:textId="77777777" w:rsidR="00171381" w:rsidRDefault="00171381" w:rsidP="00171381">
      <w:pPr>
        <w:pStyle w:val="B1"/>
      </w:pPr>
      <w:r>
        <w:t>1.</w:t>
      </w:r>
      <w:r>
        <w:tab/>
        <w:t>MCPTT user on MCPTT client 1 initiates a remotely initiated MCPTT call request to the MCPTT user of MCPTT client 2.</w:t>
      </w:r>
    </w:p>
    <w:p w14:paraId="493A3F80" w14:textId="77777777" w:rsidR="00171381" w:rsidRDefault="00171381" w:rsidP="00171381">
      <w:pPr>
        <w:pStyle w:val="B1"/>
      </w:pPr>
      <w:r>
        <w:t>2.</w:t>
      </w:r>
      <w:r>
        <w:tab/>
        <w:t>MCPTT client 1 sends a remotely initiated MCPTT call request towards the MCPTT server</w:t>
      </w:r>
      <w:r w:rsidRPr="00BF574F">
        <w:t>.</w:t>
      </w:r>
    </w:p>
    <w:p w14:paraId="11685267" w14:textId="02837539" w:rsidR="00FF6B37" w:rsidRDefault="00171381" w:rsidP="00FF6B37">
      <w:pPr>
        <w:pStyle w:val="B1"/>
      </w:pPr>
      <w:r>
        <w:t>3.</w:t>
      </w:r>
      <w:r>
        <w:tab/>
        <w:t>MCPTT server checks whether the MCPTT user at MCPTT client 1 is authorized to initiate a remotely initiated MCPTT call request</w:t>
      </w:r>
      <w:r w:rsidRPr="00BF574F">
        <w:t>.</w:t>
      </w:r>
      <w:r w:rsidR="00FF6B37" w:rsidRPr="00FF6B37">
        <w:t xml:space="preserve"> </w:t>
      </w:r>
      <w:r w:rsidR="00FF6B37">
        <w:t xml:space="preserve">If the resulting of this request is to initiate a group call, MCPTT client 1 is authorized to remotely initiate the MCPTT call request, and if MCPTT client 2 is a member of the group, the MCPTT server </w:t>
      </w:r>
      <w:r w:rsidR="00FF6B37">
        <w:rPr>
          <w:lang w:eastAsia="zh-CN"/>
        </w:rPr>
        <w:lastRenderedPageBreak/>
        <w:t xml:space="preserve">implicitly affiliates the </w:t>
      </w:r>
      <w:r w:rsidR="00FF6B37">
        <w:t xml:space="preserve">MCPTT user 2 on MCPTT client 2 </w:t>
      </w:r>
      <w:r w:rsidR="00FF6B37">
        <w:rPr>
          <w:lang w:eastAsia="zh-CN"/>
        </w:rPr>
        <w:t xml:space="preserve">to the </w:t>
      </w:r>
      <w:r w:rsidR="00FF6B37">
        <w:t xml:space="preserve">MCPTT </w:t>
      </w:r>
      <w:r w:rsidR="00FF6B37">
        <w:rPr>
          <w:lang w:eastAsia="zh-CN"/>
        </w:rPr>
        <w:t>group if the MCPTT client 2 is not already affiliated and notifies the MCPTT client 2 of this affiliation change.</w:t>
      </w:r>
    </w:p>
    <w:p w14:paraId="5AA2F694" w14:textId="6A2E0505" w:rsidR="00171381" w:rsidRDefault="00171381" w:rsidP="00171381">
      <w:pPr>
        <w:pStyle w:val="B1"/>
      </w:pPr>
    </w:p>
    <w:p w14:paraId="38DA66E1" w14:textId="77777777" w:rsidR="00171381" w:rsidRDefault="00171381" w:rsidP="00171381">
      <w:pPr>
        <w:pStyle w:val="B1"/>
      </w:pPr>
      <w:r>
        <w:t>4.</w:t>
      </w:r>
      <w:r>
        <w:tab/>
        <w:t>If authorized, MCPTT server sends the corresponding remotely initiated MCPTT call request towards the MCPTT client 2</w:t>
      </w:r>
      <w:r w:rsidRPr="003E311A">
        <w:t>.</w:t>
      </w:r>
    </w:p>
    <w:p w14:paraId="2DA99AC9" w14:textId="77777777" w:rsidR="00171381" w:rsidRDefault="00171381" w:rsidP="00171381">
      <w:pPr>
        <w:pStyle w:val="B1"/>
      </w:pPr>
      <w:r>
        <w:t>5.</w:t>
      </w:r>
      <w:r>
        <w:tab/>
        <w:t>Based on the received information the receiving MCPTT client 2 may notify the user of the remotely initiated MCPTT call request.</w:t>
      </w:r>
    </w:p>
    <w:p w14:paraId="5EA3CAB6" w14:textId="77777777" w:rsidR="00171381" w:rsidRDefault="00171381" w:rsidP="00171381">
      <w:pPr>
        <w:pStyle w:val="B1"/>
      </w:pPr>
      <w:r>
        <w:t>6.</w:t>
      </w:r>
      <w:r>
        <w:tab/>
        <w:t>Optionally the receiving MCPTT client 2 sends a remotely initiated MCPTT call response to the MCPTT server.</w:t>
      </w:r>
    </w:p>
    <w:p w14:paraId="4CA4A313" w14:textId="77777777" w:rsidR="00171381" w:rsidRDefault="00171381" w:rsidP="00171381">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6310EC83" w14:textId="77777777" w:rsidR="00171381" w:rsidRDefault="00171381" w:rsidP="00171381">
      <w:pPr>
        <w:pStyle w:val="NO"/>
      </w:pPr>
      <w:r>
        <w:t>NOTE 1:</w:t>
      </w:r>
      <w:r>
        <w:tab/>
        <w:t>Step 6 and step 7 might not be sent, since it could be determined that the remotely initiated MCPTT call was successful by receiving the MCPTT call initiated by MCPTT client 2.</w:t>
      </w:r>
    </w:p>
    <w:p w14:paraId="1B4E4AEA" w14:textId="0FFAA1E1" w:rsidR="00171381" w:rsidRDefault="00171381" w:rsidP="00171381">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r w:rsidR="00F4163C">
        <w:t xml:space="preserve"> and</w:t>
      </w:r>
      <w:r w:rsidR="00F4163C" w:rsidRPr="00771508">
        <w:t xml:space="preserve"> </w:t>
      </w:r>
      <w:r w:rsidR="00F4163C">
        <w:t xml:space="preserve">other </w:t>
      </w:r>
      <w:r w:rsidR="00F4163C" w:rsidRPr="00771508">
        <w:t xml:space="preserve">call set up parameters if received in the remotely initiated call request. The MCPTT call </w:t>
      </w:r>
      <w:r w:rsidR="00F4163C">
        <w:t xml:space="preserve">request </w:t>
      </w:r>
      <w:r w:rsidR="00F4163C" w:rsidRPr="00771508">
        <w:t>may include the additional information such as indication of whether the call initiation is due to receiving of remotely initiated ca</w:t>
      </w:r>
      <w:r w:rsidR="00F4163C">
        <w:t>ll request</w:t>
      </w:r>
      <w:r>
        <w:t>.</w:t>
      </w:r>
    </w:p>
    <w:p w14:paraId="259CA703" w14:textId="77777777" w:rsidR="00171381" w:rsidRDefault="00171381" w:rsidP="00171381">
      <w:pPr>
        <w:pStyle w:val="NO"/>
      </w:pPr>
      <w:r>
        <w:t>NOTE 2:</w:t>
      </w:r>
      <w:r>
        <w:tab/>
        <w:t>Step 6 and step 7 are received in this order. However, step 6 or step 7 or both might occur before or after step 8.</w:t>
      </w:r>
    </w:p>
    <w:p w14:paraId="77BD30BA" w14:textId="25FF4F0B" w:rsidR="00F4163C" w:rsidRDefault="00F4163C" w:rsidP="00F4163C">
      <w:pPr>
        <w:pStyle w:val="NO"/>
      </w:pPr>
      <w:r>
        <w:t>NOTE 3:</w:t>
      </w:r>
      <w:r>
        <w:tab/>
      </w:r>
      <w:r w:rsidRPr="001F24EE">
        <w:t>The received information can have call setup related information, such as requested application priority level, commencement mode, etc.</w:t>
      </w:r>
    </w:p>
    <w:p w14:paraId="6D2D8531" w14:textId="77777777" w:rsidR="00FF6B37" w:rsidRDefault="00FF6B37" w:rsidP="00FF6B37">
      <w:pPr>
        <w:pStyle w:val="B1"/>
      </w:pPr>
      <w:r>
        <w:t>9.</w:t>
      </w:r>
      <w:r>
        <w:tab/>
        <w:t>If the remotely initiated call is a group call, then when the ongoing MCPTT group call is terminated, the MCPTT server de-affiliates the MCPTT user 2 on MCPTT client 2 from the MCPTT group if MCPTT client 2 is implicitly affiliated as defined in the step 3 above (the de-affiliation is not shown in the figure for simplicity).</w:t>
      </w:r>
    </w:p>
    <w:p w14:paraId="05BFD3D1" w14:textId="77777777" w:rsidR="00171381" w:rsidRPr="008A5E86" w:rsidRDefault="00171381" w:rsidP="00171381">
      <w:pPr>
        <w:rPr>
          <w:noProof/>
          <w:lang w:val="en-US"/>
        </w:rPr>
      </w:pPr>
      <w:r>
        <w:t>The result of these procedures is an on-going MCPTT (group or private) call which includes MCPTT client 1.</w:t>
      </w:r>
    </w:p>
    <w:p w14:paraId="2B2DB578" w14:textId="77777777" w:rsidR="00171381" w:rsidRDefault="00171381" w:rsidP="00171381">
      <w:pPr>
        <w:pStyle w:val="Heading2"/>
      </w:pPr>
      <w:bookmarkStart w:id="1451" w:name="_Toc170894749"/>
      <w:r w:rsidRPr="00AB5FED">
        <w:t>10.1</w:t>
      </w:r>
      <w:r>
        <w:t>7</w:t>
      </w:r>
      <w:r w:rsidRPr="00AB5FED">
        <w:tab/>
      </w:r>
      <w:r w:rsidRPr="00C756AA">
        <w:t>Support for multiple devices</w:t>
      </w:r>
      <w:bookmarkEnd w:id="1442"/>
      <w:bookmarkEnd w:id="1443"/>
      <w:bookmarkEnd w:id="1451"/>
    </w:p>
    <w:p w14:paraId="13978D72" w14:textId="77777777" w:rsidR="00171381" w:rsidRDefault="00171381" w:rsidP="00171381">
      <w:pPr>
        <w:pStyle w:val="Heading3"/>
      </w:pPr>
      <w:bookmarkStart w:id="1452" w:name="_Toc424758318"/>
      <w:bookmarkStart w:id="1453" w:name="_Toc460616235"/>
      <w:bookmarkStart w:id="1454" w:name="_Toc460617096"/>
      <w:bookmarkStart w:id="1455" w:name="_Toc170894750"/>
      <w:r>
        <w:t>10.</w:t>
      </w:r>
      <w:r>
        <w:rPr>
          <w:lang w:eastAsia="zh-CN"/>
        </w:rPr>
        <w:t>17</w:t>
      </w:r>
      <w:r>
        <w:t>.1</w:t>
      </w:r>
      <w:r>
        <w:tab/>
        <w:t>General</w:t>
      </w:r>
      <w:bookmarkEnd w:id="1452"/>
      <w:bookmarkEnd w:id="1453"/>
      <w:bookmarkEnd w:id="1454"/>
      <w:bookmarkEnd w:id="1455"/>
    </w:p>
    <w:p w14:paraId="381A0184" w14:textId="77777777" w:rsidR="00171381" w:rsidRDefault="00171381" w:rsidP="00171381">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t> </w:t>
      </w:r>
      <w:r w:rsidRPr="00BF574F">
        <w:t>10.</w:t>
      </w:r>
      <w:r>
        <w:t>2</w:t>
      </w:r>
      <w:r>
        <w:rPr>
          <w:rFonts w:hint="eastAsia"/>
          <w:lang w:eastAsia="zh-CN"/>
        </w:rPr>
        <w:t xml:space="preserve">. </w:t>
      </w:r>
    </w:p>
    <w:p w14:paraId="58B8FA25" w14:textId="77777777" w:rsidR="00171381" w:rsidRDefault="00171381" w:rsidP="00171381">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4B614B70" w14:textId="77777777" w:rsidR="00171381" w:rsidRPr="00C756AA" w:rsidRDefault="00171381" w:rsidP="00171381">
      <w:pPr>
        <w:pStyle w:val="EditorsNote"/>
      </w:pPr>
      <w:r w:rsidRPr="000E36EB">
        <w:rPr>
          <w:lang w:eastAsia="zh-CN"/>
        </w:rPr>
        <w:t>Editor</w:t>
      </w:r>
      <w:r w:rsidRPr="00251BCB">
        <w:rPr>
          <w:lang w:eastAsia="zh-CN"/>
        </w:rPr>
        <w:t>'</w:t>
      </w:r>
      <w:r w:rsidRPr="000E36EB">
        <w:rPr>
          <w:lang w:eastAsia="zh-CN"/>
        </w:rPr>
        <w:t>s Note:</w:t>
      </w:r>
      <w:r>
        <w:rPr>
          <w:lang w:eastAsia="zh-CN"/>
        </w:rPr>
        <w:tab/>
      </w:r>
      <w:r w:rsidRPr="000E36EB">
        <w:rPr>
          <w:lang w:eastAsia="zh-CN"/>
        </w:rPr>
        <w:t xml:space="preserve">How to log off remotely from MCPTT clients on </w:t>
      </w:r>
      <w:r>
        <w:rPr>
          <w:lang w:eastAsia="zh-CN"/>
        </w:rPr>
        <w:t>one or more</w:t>
      </w:r>
      <w:r w:rsidRPr="000E36EB">
        <w:rPr>
          <w:lang w:eastAsia="zh-CN"/>
        </w:rPr>
        <w:t xml:space="preserve"> </w:t>
      </w:r>
      <w:r>
        <w:rPr>
          <w:lang w:eastAsia="zh-CN"/>
        </w:rPr>
        <w:t xml:space="preserve">other </w:t>
      </w:r>
      <w:r w:rsidRPr="000E36EB">
        <w:rPr>
          <w:lang w:eastAsia="zh-CN"/>
        </w:rPr>
        <w:t xml:space="preserve">MCPTT UEs that the MCPTT user is already </w:t>
      </w:r>
      <w:r>
        <w:rPr>
          <w:lang w:eastAsia="zh-CN"/>
        </w:rPr>
        <w:t xml:space="preserve">MCPTT service </w:t>
      </w:r>
      <w:r w:rsidRPr="000E36EB">
        <w:rPr>
          <w:lang w:eastAsia="zh-CN"/>
        </w:rPr>
        <w:t>authorized from is FFS.</w:t>
      </w:r>
    </w:p>
    <w:p w14:paraId="6E97D409" w14:textId="77777777" w:rsidR="00171381" w:rsidRDefault="00171381" w:rsidP="00171381">
      <w:pPr>
        <w:pStyle w:val="Heading2"/>
      </w:pPr>
      <w:bookmarkStart w:id="1456" w:name="_Toc170894751"/>
      <w:r>
        <w:t>10.18</w:t>
      </w:r>
      <w:r>
        <w:tab/>
      </w:r>
      <w:r>
        <w:rPr>
          <w:noProof/>
          <w:lang w:val="en-US"/>
        </w:rPr>
        <w:t>Subscription and notification for functional alias</w:t>
      </w:r>
      <w:bookmarkEnd w:id="1456"/>
    </w:p>
    <w:p w14:paraId="51AE60FE" w14:textId="77777777" w:rsidR="00171381" w:rsidRDefault="00171381" w:rsidP="00171381">
      <w:pPr>
        <w:pStyle w:val="Heading3"/>
      </w:pPr>
      <w:bookmarkStart w:id="1457" w:name="_Toc170894752"/>
      <w:r>
        <w:t>10.18.1</w:t>
      </w:r>
      <w:r>
        <w:tab/>
        <w:t>General</w:t>
      </w:r>
      <w:bookmarkEnd w:id="1457"/>
      <w:r>
        <w:t xml:space="preserve"> </w:t>
      </w:r>
    </w:p>
    <w:p w14:paraId="29CBD6B4" w14:textId="77777777" w:rsidR="00171381" w:rsidRDefault="00171381" w:rsidP="00171381">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0BF8767C" w14:textId="77777777" w:rsidR="00171381" w:rsidRDefault="00171381" w:rsidP="00171381">
      <w:pPr>
        <w:ind w:left="568" w:hanging="284"/>
      </w:pPr>
      <w:r>
        <w:t>-</w:t>
      </w:r>
      <w:r>
        <w:tab/>
        <w:t>The MC service client is the MCPTT client;</w:t>
      </w:r>
    </w:p>
    <w:p w14:paraId="55E62446" w14:textId="77777777" w:rsidR="00171381" w:rsidRDefault="00171381" w:rsidP="00171381">
      <w:pPr>
        <w:ind w:left="568" w:hanging="284"/>
      </w:pPr>
      <w:r>
        <w:t>-</w:t>
      </w:r>
      <w:r>
        <w:tab/>
        <w:t>The MC service server is the MCPTT server;</w:t>
      </w:r>
    </w:p>
    <w:p w14:paraId="790A783A" w14:textId="77777777" w:rsidR="00171381" w:rsidRDefault="00171381" w:rsidP="00171381">
      <w:pPr>
        <w:pStyle w:val="Heading3"/>
        <w:rPr>
          <w:noProof/>
          <w:lang w:val="en-US"/>
        </w:rPr>
      </w:pPr>
      <w:bookmarkStart w:id="1458" w:name="_Toc170894753"/>
      <w:r>
        <w:rPr>
          <w:noProof/>
          <w:lang w:val="en-US"/>
        </w:rPr>
        <w:lastRenderedPageBreak/>
        <w:t>10.18.2</w:t>
      </w:r>
      <w:r>
        <w:rPr>
          <w:noProof/>
          <w:lang w:val="en-US"/>
        </w:rPr>
        <w:tab/>
        <w:t>Void</w:t>
      </w:r>
      <w:bookmarkEnd w:id="1458"/>
    </w:p>
    <w:p w14:paraId="21B3515E" w14:textId="040CD22A" w:rsidR="00171381" w:rsidRDefault="00171381" w:rsidP="00171381">
      <w:pPr>
        <w:pStyle w:val="Heading3"/>
      </w:pPr>
      <w:bookmarkStart w:id="1459" w:name="_Toc170894754"/>
      <w:r>
        <w:t>10.18.3</w:t>
      </w:r>
      <w:r>
        <w:tab/>
        <w:t>Void</w:t>
      </w:r>
      <w:bookmarkEnd w:id="1459"/>
    </w:p>
    <w:p w14:paraId="17DF94FA" w14:textId="77777777" w:rsidR="0061294C" w:rsidRPr="002C512E" w:rsidRDefault="0061294C" w:rsidP="0061294C">
      <w:pPr>
        <w:pStyle w:val="Heading2"/>
        <w:rPr>
          <w:rFonts w:eastAsia="SimSun"/>
        </w:rPr>
      </w:pPr>
      <w:bookmarkStart w:id="1460" w:name="_Toc96531258"/>
      <w:bookmarkStart w:id="1461" w:name="_Toc96606968"/>
      <w:bookmarkStart w:id="1462" w:name="_Toc113304236"/>
      <w:bookmarkStart w:id="1463" w:name="_Toc170894755"/>
      <w:r>
        <w:rPr>
          <w:rFonts w:eastAsia="SimSun"/>
        </w:rPr>
        <w:t>10.19</w:t>
      </w:r>
      <w:r w:rsidRPr="002C512E">
        <w:rPr>
          <w:rFonts w:eastAsia="SimSun"/>
        </w:rPr>
        <w:tab/>
      </w:r>
      <w:r>
        <w:t xml:space="preserve">Ad hoc group </w:t>
      </w:r>
      <w:bookmarkEnd w:id="1460"/>
      <w:bookmarkEnd w:id="1461"/>
      <w:bookmarkEnd w:id="1462"/>
      <w:r>
        <w:t>call</w:t>
      </w:r>
      <w:bookmarkEnd w:id="1463"/>
    </w:p>
    <w:p w14:paraId="7762FD34" w14:textId="77777777" w:rsidR="0061294C" w:rsidRPr="002C512E" w:rsidRDefault="0061294C" w:rsidP="0061294C">
      <w:pPr>
        <w:pStyle w:val="Heading3"/>
      </w:pPr>
      <w:bookmarkStart w:id="1464" w:name="_Toc81988291"/>
      <w:bookmarkStart w:id="1465" w:name="_Toc96531259"/>
      <w:bookmarkStart w:id="1466" w:name="_Toc96606969"/>
      <w:bookmarkStart w:id="1467" w:name="_Toc113304237"/>
      <w:bookmarkStart w:id="1468" w:name="_Toc170894756"/>
      <w:r>
        <w:t>10.19</w:t>
      </w:r>
      <w:r w:rsidRPr="002C512E">
        <w:t>.1</w:t>
      </w:r>
      <w:r w:rsidRPr="002C512E">
        <w:tab/>
        <w:t>General</w:t>
      </w:r>
      <w:bookmarkEnd w:id="1464"/>
      <w:bookmarkEnd w:id="1465"/>
      <w:bookmarkEnd w:id="1466"/>
      <w:bookmarkEnd w:id="1467"/>
      <w:bookmarkEnd w:id="1468"/>
    </w:p>
    <w:p w14:paraId="2B98B18C" w14:textId="6C01E238" w:rsidR="0061294C" w:rsidRDefault="0061294C" w:rsidP="0061294C">
      <w:pPr>
        <w:rPr>
          <w:lang w:val="nl-NL"/>
        </w:rPr>
      </w:pPr>
      <w:bookmarkStart w:id="1469" w:name="_Toc81988292"/>
      <w:bookmarkStart w:id="1470" w:name="_Toc96531260"/>
      <w:bookmarkStart w:id="1471" w:name="_Toc96606970"/>
      <w:bookmarkStart w:id="1472" w:name="_Toc113304238"/>
      <w:r w:rsidRPr="00AB5FED">
        <w:rPr>
          <w:lang w:val="nl-NL"/>
        </w:rPr>
        <w:t xml:space="preserve">This subclause contains procedures for </w:t>
      </w:r>
      <w:r>
        <w:rPr>
          <w:lang w:val="nl-NL"/>
        </w:rPr>
        <w:t xml:space="preserve">ad hoc </w:t>
      </w:r>
      <w:r w:rsidRPr="00AB5FED">
        <w:rPr>
          <w:lang w:val="nl-NL"/>
        </w:rPr>
        <w:t>group call across a</w:t>
      </w:r>
      <w:r w:rsidR="006B5ED7" w:rsidRPr="006B5ED7">
        <w:t xml:space="preserve"> </w:t>
      </w:r>
      <w:r w:rsidR="006B5ED7" w:rsidRPr="006B5ED7">
        <w:rPr>
          <w:lang w:val="nl-NL"/>
        </w:rPr>
        <w:t>one or more</w:t>
      </w:r>
      <w:r w:rsidRPr="00AB5FED">
        <w:rPr>
          <w:lang w:val="nl-NL"/>
        </w:rPr>
        <w:t xml:space="preserve"> MCPTT</w:t>
      </w:r>
      <w:r w:rsidRPr="005A7D30">
        <w:rPr>
          <w:lang w:val="nl-NL"/>
        </w:rPr>
        <w:t xml:space="preserve"> </w:t>
      </w:r>
      <w:r>
        <w:rPr>
          <w:lang w:val="nl-NL"/>
        </w:rPr>
        <w:t>system</w:t>
      </w:r>
      <w:r w:rsidR="006B5ED7">
        <w:rPr>
          <w:lang w:val="nl-NL"/>
        </w:rPr>
        <w:t>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1BE012DD" w14:textId="77777777" w:rsidR="0061294C" w:rsidRDefault="0061294C" w:rsidP="0061294C">
      <w:pPr>
        <w:rPr>
          <w:lang w:eastAsia="zh-CN"/>
        </w:rPr>
      </w:pPr>
      <w:r>
        <w:rPr>
          <w:lang w:val="nl-NL"/>
        </w:rPr>
        <w:t xml:space="preserve">The ad hoc group calls can use the participants list provided by either an initiator of the call or MCPTT server. The MCPTT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MCPTT group.</w:t>
      </w:r>
    </w:p>
    <w:p w14:paraId="7E407B4D" w14:textId="77777777" w:rsidR="0061294C" w:rsidRDefault="0061294C" w:rsidP="0061294C">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[16].</w:t>
      </w:r>
      <w:r w:rsidRPr="008F634F">
        <w:rPr>
          <w:lang w:eastAsia="zh-CN"/>
        </w:rPr>
        <w:t xml:space="preserve"> </w:t>
      </w:r>
    </w:p>
    <w:p w14:paraId="0AC74312" w14:textId="77777777" w:rsidR="0061294C" w:rsidRDefault="0061294C" w:rsidP="0061294C">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 hoc group call </w:t>
      </w:r>
      <w:r>
        <w:t>is provided by the MCPTT server when the ad hoc group call is originated. In order to establish security context for the end-to-end secured ad hoc group call, the security related information is used from this preconfigured group.</w:t>
      </w:r>
    </w:p>
    <w:p w14:paraId="1964B407" w14:textId="77777777" w:rsidR="0061294C" w:rsidRDefault="0061294C" w:rsidP="0061294C">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MCPTT system.</w:t>
      </w:r>
      <w:r w:rsidRPr="008F634F">
        <w:rPr>
          <w:lang w:eastAsia="zh-CN"/>
        </w:rPr>
        <w:t xml:space="preserve"> </w:t>
      </w:r>
    </w:p>
    <w:p w14:paraId="0E734623" w14:textId="10A216ED" w:rsidR="0061294C" w:rsidRPr="002C512E" w:rsidRDefault="0061294C" w:rsidP="0061294C">
      <w:pPr>
        <w:pStyle w:val="Heading3"/>
        <w:rPr>
          <w:rFonts w:eastAsia="SimSun"/>
        </w:rPr>
      </w:pPr>
      <w:bookmarkStart w:id="1473" w:name="_Toc170894757"/>
      <w:r>
        <w:t>10.19</w:t>
      </w:r>
      <w:r w:rsidRPr="00AB5FED">
        <w:t>.2</w:t>
      </w:r>
      <w:r w:rsidRPr="00AB5FED">
        <w:tab/>
      </w:r>
      <w:r w:rsidRPr="002C512E">
        <w:rPr>
          <w:rFonts w:eastAsia="SimSun"/>
        </w:rPr>
        <w:t>Information flows</w:t>
      </w:r>
      <w:bookmarkEnd w:id="1469"/>
      <w:bookmarkEnd w:id="1470"/>
      <w:bookmarkEnd w:id="1471"/>
      <w:bookmarkEnd w:id="1472"/>
      <w:bookmarkEnd w:id="1473"/>
    </w:p>
    <w:p w14:paraId="77567458" w14:textId="77777777" w:rsidR="0061294C" w:rsidRPr="00AB5FED" w:rsidRDefault="0061294C" w:rsidP="0061294C">
      <w:pPr>
        <w:pStyle w:val="Heading4"/>
      </w:pPr>
      <w:bookmarkStart w:id="1474" w:name="_Toc75465962"/>
      <w:bookmarkStart w:id="1475" w:name="_Toc96531261"/>
      <w:bookmarkStart w:id="1476" w:name="_Toc96606971"/>
      <w:bookmarkStart w:id="1477" w:name="_Toc113304239"/>
      <w:bookmarkStart w:id="1478" w:name="_Toc170894758"/>
      <w:r>
        <w:t>10.19</w:t>
      </w:r>
      <w:r w:rsidRPr="00AB5FED">
        <w:t>.2.1</w:t>
      </w:r>
      <w:r w:rsidRPr="00AB5FED">
        <w:tab/>
      </w:r>
      <w:bookmarkEnd w:id="1474"/>
      <w:r>
        <w:t>Ad hoc g</w:t>
      </w:r>
      <w:r w:rsidRPr="00AB5FED">
        <w:t xml:space="preserve">roup </w:t>
      </w:r>
      <w:r>
        <w:t>call</w:t>
      </w:r>
      <w:r w:rsidRPr="00AB5FED">
        <w:t xml:space="preserve"> request</w:t>
      </w:r>
      <w:r w:rsidRPr="00AB5FED">
        <w:rPr>
          <w:rFonts w:hint="eastAsia"/>
          <w:lang w:eastAsia="zh-CN"/>
        </w:rPr>
        <w:t xml:space="preserve"> </w:t>
      </w:r>
      <w:r w:rsidRPr="00AB5FED">
        <w:t>(</w:t>
      </w:r>
      <w:r>
        <w:t>MCPTT client</w:t>
      </w:r>
      <w:r w:rsidRPr="00AB5FED">
        <w:t xml:space="preserve"> – </w:t>
      </w:r>
      <w:r>
        <w:t>MCPTT server</w:t>
      </w:r>
      <w:r w:rsidRPr="00AB5FED">
        <w:t>)</w:t>
      </w:r>
      <w:bookmarkEnd w:id="1475"/>
      <w:bookmarkEnd w:id="1476"/>
      <w:bookmarkEnd w:id="1477"/>
      <w:bookmarkEnd w:id="1478"/>
    </w:p>
    <w:p w14:paraId="4ABA46AF" w14:textId="77777777" w:rsidR="0061294C" w:rsidRPr="00AB5FED" w:rsidRDefault="0061294C" w:rsidP="0061294C">
      <w:r w:rsidRPr="00AB5FED">
        <w:t>Table </w:t>
      </w:r>
      <w:r>
        <w:t>10.19</w:t>
      </w:r>
      <w:r w:rsidRPr="00AB5FED">
        <w:t xml:space="preserve">.2.1-1 describes the information flow </w:t>
      </w:r>
      <w:r>
        <w:t xml:space="preserve">ad hoc </w:t>
      </w:r>
      <w:r w:rsidRPr="00AB5FED">
        <w:t xml:space="preserve">group </w:t>
      </w:r>
      <w:r>
        <w:t>call</w:t>
      </w:r>
      <w:r w:rsidRPr="00AB5FED">
        <w:t xml:space="preserve"> request from the </w:t>
      </w:r>
      <w:r>
        <w:t>MCPTT client</w:t>
      </w:r>
      <w:r w:rsidRPr="00AB5FED">
        <w:t xml:space="preserve"> to the </w:t>
      </w:r>
      <w:r>
        <w:t>MCPTT server</w:t>
      </w:r>
      <w:r w:rsidRPr="00AB5FED">
        <w:t>.</w:t>
      </w:r>
    </w:p>
    <w:p w14:paraId="67368502" w14:textId="77777777" w:rsidR="0061294C" w:rsidRPr="00AB5FED" w:rsidRDefault="0061294C" w:rsidP="0061294C">
      <w:pPr>
        <w:pStyle w:val="TH"/>
      </w:pPr>
      <w:r>
        <w:lastRenderedPageBreak/>
        <w:t>Table 10.19</w:t>
      </w:r>
      <w:r w:rsidRPr="00AB5FED">
        <w:t xml:space="preserve">.2.1-1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24DFD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98AF9"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545DA"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059C68" w14:textId="77777777" w:rsidR="0061294C" w:rsidRPr="00AB5FED" w:rsidRDefault="0061294C" w:rsidP="009743AE">
            <w:pPr>
              <w:pStyle w:val="TAH"/>
              <w:rPr>
                <w:lang w:eastAsia="ja-JP"/>
              </w:rPr>
            </w:pPr>
            <w:r w:rsidRPr="00AB5FED">
              <w:t>Description</w:t>
            </w:r>
          </w:p>
        </w:tc>
      </w:tr>
      <w:tr w:rsidR="0061294C" w:rsidRPr="00AB5FED" w14:paraId="39C8AE6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427A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1D30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8ED68"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540BD37B"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CC40"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D9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F04E7" w14:textId="77777777" w:rsidR="0061294C" w:rsidRPr="00AB5FED" w:rsidRDefault="0061294C" w:rsidP="009743AE">
            <w:pPr>
              <w:pStyle w:val="TAL"/>
            </w:pPr>
            <w:r>
              <w:t>The functional alias of the calling party</w:t>
            </w:r>
          </w:p>
        </w:tc>
      </w:tr>
      <w:tr w:rsidR="0061294C" w:rsidRPr="00AB5FED" w14:paraId="2F9A42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CED0C" w14:textId="08AA5139" w:rsidR="0061294C" w:rsidRDefault="0061294C" w:rsidP="009743AE">
            <w:pPr>
              <w:pStyle w:val="TAL"/>
            </w:pP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EDD9F" w14:textId="77777777" w:rsidR="0061294C" w:rsidRDefault="0061294C" w:rsidP="009743AE">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8E4B2" w14:textId="1604F3C0" w:rsidR="0061294C" w:rsidRDefault="0061294C" w:rsidP="009743AE">
            <w:pPr>
              <w:pStyle w:val="TAL"/>
            </w:pPr>
            <w:r w:rsidRPr="00AB5FED">
              <w:t xml:space="preserve">The </w:t>
            </w:r>
            <w:r>
              <w:rPr>
                <w:rFonts w:hint="eastAsia"/>
                <w:lang w:eastAsia="zh-CN"/>
              </w:rPr>
              <w:t>MC</w:t>
            </w:r>
            <w:r w:rsidR="00C651B2" w:rsidRPr="00C651B2">
              <w:rPr>
                <w:lang w:eastAsia="zh-CN"/>
              </w:rPr>
              <w:t>PTT</w:t>
            </w:r>
            <w:r>
              <w:rPr>
                <w:rFonts w:hint="eastAsia"/>
                <w:lang w:eastAsia="zh-CN"/>
              </w:rPr>
              <w:t xml:space="preserve"> </w:t>
            </w:r>
            <w:r w:rsidRPr="00AB5FED">
              <w:rPr>
                <w:rFonts w:hint="eastAsia"/>
                <w:lang w:eastAsia="zh-CN"/>
              </w:rPr>
              <w:t xml:space="preserve">group ID </w:t>
            </w:r>
            <w:r>
              <w:rPr>
                <w:lang w:eastAsia="zh-CN"/>
              </w:rPr>
              <w:t>to be associated with the ad hoc group communication</w:t>
            </w:r>
          </w:p>
        </w:tc>
      </w:tr>
      <w:tr w:rsidR="0061294C" w:rsidRPr="00AB5FED" w14:paraId="7754E2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701EB" w14:textId="77777777" w:rsidR="0061294C" w:rsidRPr="00AB5FED" w:rsidRDefault="0061294C" w:rsidP="009743AE">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17C25"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4873C" w14:textId="77777777" w:rsidR="0061294C" w:rsidRPr="00AB5FED" w:rsidRDefault="0061294C" w:rsidP="009743AE">
            <w:pPr>
              <w:pStyle w:val="TAL"/>
            </w:pPr>
            <w:r>
              <w:t>Indicates whether this ad hoc group call supports end-to-end encryption</w:t>
            </w:r>
          </w:p>
        </w:tc>
      </w:tr>
      <w:tr w:rsidR="0061294C" w:rsidRPr="00AB5FED" w14:paraId="18C11C0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D85F" w14:textId="47782424" w:rsidR="0061294C" w:rsidRDefault="0061294C" w:rsidP="009743AE">
            <w:pPr>
              <w:pStyle w:val="TAL"/>
              <w:rPr>
                <w:lang w:eastAsia="zh-CN"/>
              </w:rPr>
            </w:pPr>
            <w:r>
              <w:rPr>
                <w:lang w:eastAsia="zh-CN"/>
              </w:rPr>
              <w:t xml:space="preserve">MCPTT ID list </w:t>
            </w:r>
            <w:r>
              <w:t>(see NOTE 3, NOTE 6</w:t>
            </w:r>
            <w:r w:rsidR="001F72AE" w:rsidRPr="001F72AE">
              <w:t>, NOTE</w:t>
            </w:r>
            <w:r w:rsidR="001F72AE">
              <w:t> </w:t>
            </w:r>
            <w:r w:rsidR="001F72AE" w:rsidRPr="001F72AE">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37D91"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0155" w14:textId="77777777" w:rsidR="0061294C" w:rsidRDefault="0061294C" w:rsidP="009743AE">
            <w:pPr>
              <w:pStyle w:val="TAL"/>
            </w:pPr>
            <w:r>
              <w:t>MCPTT IDs of the participants being invited for the ad hoc group call</w:t>
            </w:r>
          </w:p>
        </w:tc>
      </w:tr>
      <w:tr w:rsidR="0061294C" w:rsidRPr="00AB5FED" w14:paraId="7C3B3CA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D2603" w14:textId="77777777" w:rsidR="0061294C" w:rsidRPr="00AB5FED" w:rsidRDefault="0061294C" w:rsidP="009743A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82963" w14:textId="77777777" w:rsidR="0061294C" w:rsidRPr="00AB5FED"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8B52C" w14:textId="70DD1232" w:rsidR="0061294C" w:rsidRPr="00AB5FED" w:rsidRDefault="00C651B2" w:rsidP="009743AE">
            <w:pPr>
              <w:pStyle w:val="TAL"/>
            </w:pPr>
            <w:r w:rsidRPr="00C651B2">
              <w:t xml:space="preserve">Offered </w:t>
            </w:r>
            <w:r w:rsidR="0061294C" w:rsidRPr="00AB5FED">
              <w:t>Media parameters</w:t>
            </w:r>
          </w:p>
        </w:tc>
      </w:tr>
      <w:tr w:rsidR="0061294C" w:rsidRPr="00AB5FED" w14:paraId="4328F19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2989" w14:textId="77777777" w:rsidR="0061294C" w:rsidRPr="00AB5FED" w:rsidRDefault="0061294C" w:rsidP="009743AE">
            <w:pPr>
              <w:pStyle w:val="TAL"/>
            </w:pPr>
            <w:r w:rsidRPr="00AB5FED">
              <w:t>Implicit floor request</w:t>
            </w:r>
            <w:r>
              <w:t xml:space="preserve">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2B0A" w14:textId="77777777" w:rsidR="0061294C" w:rsidRPr="00AB5FED" w:rsidRDefault="0061294C" w:rsidP="009743AE">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FCFEF" w14:textId="77777777" w:rsidR="0061294C" w:rsidRPr="00AB5FED" w:rsidRDefault="0061294C" w:rsidP="009743AE">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61294C" w:rsidRPr="00AB5FED" w14:paraId="1AC7888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93208" w14:textId="77777777" w:rsidR="0061294C" w:rsidRDefault="0061294C" w:rsidP="009743AE">
            <w:pPr>
              <w:pStyle w:val="TAL"/>
              <w:rPr>
                <w:lang w:eastAsia="zh-CN"/>
              </w:rPr>
            </w:pPr>
            <w:r w:rsidRPr="00993675">
              <w:rPr>
                <w:rFonts w:hint="eastAsia"/>
                <w:lang w:eastAsia="zh-CN"/>
              </w:rPr>
              <w:t>Broadcast indicator</w:t>
            </w:r>
          </w:p>
          <w:p w14:paraId="05912045" w14:textId="77777777" w:rsidR="0061294C" w:rsidRPr="00AB5FED" w:rsidRDefault="0061294C" w:rsidP="009743AE">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B5DC" w14:textId="77777777" w:rsidR="0061294C" w:rsidRPr="00AB5FED" w:rsidRDefault="0061294C" w:rsidP="009743AE">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074A4" w14:textId="30268B0C" w:rsidR="0061294C" w:rsidRPr="00AB5FED" w:rsidRDefault="0061294C" w:rsidP="009743AE">
            <w:pPr>
              <w:pStyle w:val="TAL"/>
            </w:pPr>
            <w:r w:rsidRPr="00993675">
              <w:rPr>
                <w:rFonts w:hint="eastAsia"/>
                <w:lang w:eastAsia="zh-CN"/>
              </w:rPr>
              <w:t xml:space="preserve">Indicates that the </w:t>
            </w:r>
            <w:r w:rsidR="00C651B2" w:rsidRPr="00C651B2">
              <w:rPr>
                <w:lang w:eastAsia="zh-CN"/>
              </w:rPr>
              <w:t xml:space="preserve">ad hoc </w:t>
            </w:r>
            <w:r w:rsidRPr="00993675">
              <w:rPr>
                <w:rFonts w:hint="eastAsia"/>
                <w:lang w:eastAsia="zh-CN"/>
              </w:rPr>
              <w:t xml:space="preserve">group </w:t>
            </w:r>
            <w:r>
              <w:rPr>
                <w:lang w:eastAsia="zh-CN"/>
              </w:rPr>
              <w:t>call</w:t>
            </w:r>
            <w:r w:rsidRPr="00993675">
              <w:rPr>
                <w:rFonts w:hint="eastAsia"/>
                <w:lang w:eastAsia="zh-CN"/>
              </w:rPr>
              <w:t xml:space="preserve"> request is for a broadcast </w:t>
            </w:r>
            <w:r w:rsidR="00C651B2" w:rsidRPr="00C651B2">
              <w:rPr>
                <w:lang w:eastAsia="zh-CN"/>
              </w:rPr>
              <w:t xml:space="preserve">ad hoc </w:t>
            </w:r>
            <w:r w:rsidRPr="00993675">
              <w:rPr>
                <w:rFonts w:hint="eastAsia"/>
                <w:lang w:eastAsia="zh-CN"/>
              </w:rPr>
              <w:t xml:space="preserve">group </w:t>
            </w:r>
            <w:r>
              <w:rPr>
                <w:rFonts w:hint="eastAsia"/>
                <w:lang w:eastAsia="zh-CN"/>
              </w:rPr>
              <w:t>call</w:t>
            </w:r>
          </w:p>
        </w:tc>
      </w:tr>
      <w:tr w:rsidR="0061294C" w:rsidRPr="00AB5FED" w14:paraId="1EE5B6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C76EE" w14:textId="77777777" w:rsidR="0061294C" w:rsidRPr="00993675" w:rsidRDefault="0061294C" w:rsidP="009743AE">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B7FE7"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662B7" w14:textId="6C100717" w:rsidR="0061294C" w:rsidRPr="00993675" w:rsidRDefault="0061294C" w:rsidP="009743AE">
            <w:pPr>
              <w:pStyle w:val="TAL"/>
              <w:rPr>
                <w:lang w:eastAsia="zh-CN"/>
              </w:rPr>
            </w:pPr>
            <w:r>
              <w:rPr>
                <w:lang w:eastAsia="zh-CN"/>
              </w:rPr>
              <w:t>Indicates that the ad hoc group call request is an MC</w:t>
            </w:r>
            <w:r w:rsidR="00C651B2">
              <w:rPr>
                <w:lang w:eastAsia="zh-CN"/>
              </w:rPr>
              <w:t>PTT</w:t>
            </w:r>
            <w:r>
              <w:rPr>
                <w:lang w:eastAsia="zh-CN"/>
              </w:rPr>
              <w:t xml:space="preserve"> imminent peril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6910349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5E2FA" w14:textId="77777777" w:rsidR="0061294C" w:rsidRPr="00993675" w:rsidRDefault="0061294C" w:rsidP="009743AE">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179B9"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6D13" w14:textId="46133C5A" w:rsidR="0061294C" w:rsidRPr="00993675"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C651B2">
              <w:rPr>
                <w:lang w:eastAsia="zh-CN"/>
              </w:rPr>
              <w:t>PTT</w:t>
            </w:r>
            <w:r>
              <w:rPr>
                <w:lang w:eastAsia="zh-CN"/>
              </w:rPr>
              <w:t xml:space="preserve"> </w:t>
            </w:r>
            <w:r w:rsidRPr="00B11575">
              <w:rPr>
                <w:lang w:eastAsia="zh-CN"/>
              </w:rPr>
              <w:t xml:space="preserve">emergency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1BB7A1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E51A9" w14:textId="77777777" w:rsidR="0061294C" w:rsidRDefault="0061294C" w:rsidP="009743AE">
            <w:pPr>
              <w:pStyle w:val="TAL"/>
              <w:rPr>
                <w:lang w:val="en-US" w:eastAsia="zh-CN"/>
              </w:rPr>
            </w:pPr>
            <w:r>
              <w:rPr>
                <w:lang w:val="en-US" w:eastAsia="zh-CN"/>
              </w:rPr>
              <w:t>MCPTT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F7AD6" w14:textId="77777777" w:rsidR="0061294C" w:rsidRDefault="0061294C" w:rsidP="009743AE">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857A7" w14:textId="77777777" w:rsidR="0061294C" w:rsidRDefault="0061294C" w:rsidP="009743AE">
            <w:pPr>
              <w:pStyle w:val="TAL"/>
              <w:rPr>
                <w:lang w:val="en-US" w:eastAsia="zh-CN"/>
              </w:rPr>
            </w:pPr>
            <w:r>
              <w:rPr>
                <w:rFonts w:cs="Arial"/>
                <w:kern w:val="2"/>
                <w:szCs w:val="18"/>
              </w:rPr>
              <w:t>List of participants required to acknowledge the ad hoc group call before start of the audio transmission</w:t>
            </w:r>
          </w:p>
        </w:tc>
      </w:tr>
      <w:tr w:rsidR="0061294C" w:rsidRPr="00AB5FED" w14:paraId="3A123E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9B9C2" w14:textId="77777777" w:rsidR="0061294C" w:rsidRDefault="0061294C" w:rsidP="009743AE">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827D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D0700" w14:textId="77777777" w:rsidR="0061294C" w:rsidRDefault="0061294C" w:rsidP="009743AE">
            <w:pPr>
              <w:pStyle w:val="TAL"/>
              <w:rPr>
                <w:lang w:val="en-US" w:eastAsia="zh-CN"/>
              </w:rPr>
            </w:pPr>
            <w:r>
              <w:t xml:space="preserve">Location of the calling party. </w:t>
            </w:r>
          </w:p>
        </w:tc>
      </w:tr>
      <w:tr w:rsidR="0061294C" w:rsidRPr="00AB5FED" w14:paraId="707EEC6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C3F9A" w14:textId="39FCF216" w:rsidR="0061294C" w:rsidRDefault="0061294C" w:rsidP="009743AE">
            <w:pPr>
              <w:pStyle w:val="TAL"/>
            </w:pPr>
            <w:r>
              <w:t xml:space="preserve">Criteria for determining the participants </w:t>
            </w:r>
            <w:r>
              <w:rPr>
                <w:lang w:eastAsia="zh-CN"/>
              </w:rPr>
              <w:t>(see NOTE 6</w:t>
            </w:r>
            <w:r w:rsidR="001F72AE" w:rsidRPr="001F72AE">
              <w:rPr>
                <w:lang w:eastAsia="zh-CN"/>
              </w:rPr>
              <w:t>, NOTE</w:t>
            </w:r>
            <w:r w:rsidR="001F72AE">
              <w:rPr>
                <w:lang w:eastAsia="zh-CN"/>
              </w:rPr>
              <w:t> </w:t>
            </w:r>
            <w:r w:rsidR="001F72AE" w:rsidRPr="001F72AE">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EA56"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AB497" w14:textId="5610B64F" w:rsidR="0061294C" w:rsidRDefault="0061294C" w:rsidP="009743AE">
            <w:pPr>
              <w:pStyle w:val="TAL"/>
            </w:pPr>
            <w:r>
              <w:t>Carries the details of criteria or meaningful label identifying the criteria or the combination of both which will be used by the MCPTT server for determining the participants e.g., it can be a location based criteria to invite partic</w:t>
            </w:r>
            <w:r w:rsidR="00C651B2">
              <w:t>i</w:t>
            </w:r>
            <w:r>
              <w:t>pants in a particular area</w:t>
            </w:r>
          </w:p>
        </w:tc>
      </w:tr>
      <w:tr w:rsidR="0061294C" w:rsidRPr="00AB5FED" w14:paraId="149ABAD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2CD2" w14:textId="77777777" w:rsidR="0061294C" w:rsidRDefault="0061294C" w:rsidP="009743AE">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4270" w14:textId="77777777" w:rsidR="0061294C" w:rsidRDefault="0061294C" w:rsidP="009743AE">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5ADD6" w14:textId="77777777" w:rsidR="0061294C" w:rsidRDefault="0061294C" w:rsidP="009743AE">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451CE284"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EAA9E" w14:textId="7E0049A1" w:rsidR="0061294C" w:rsidRDefault="0061294C" w:rsidP="009743AE">
            <w:pPr>
              <w:pStyle w:val="TAN"/>
            </w:pPr>
            <w:r>
              <w:t>NOTE 1:</w:t>
            </w:r>
            <w:r>
              <w:tab/>
              <w:t>If this information element is not included, the MC</w:t>
            </w:r>
            <w:r w:rsidR="00C651B2">
              <w:t>PTT</w:t>
            </w:r>
            <w:r>
              <w:t xml:space="preserve"> server assigns an </w:t>
            </w: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to be used for the ad hoc group communication. This information element is returned to the calling party to use in the ad hoc group communication.</w:t>
            </w:r>
            <w:r w:rsidR="001F72AE" w:rsidRPr="001F72AE">
              <w:t xml:space="preserve"> If the request follows an ad hoc group for emergency alert, then this element must be present.</w:t>
            </w:r>
          </w:p>
          <w:p w14:paraId="5AE42113" w14:textId="77777777" w:rsidR="0061294C" w:rsidRPr="007B7446" w:rsidRDefault="0061294C" w:rsidP="009743AE">
            <w:pPr>
              <w:pStyle w:val="TAN"/>
            </w:pPr>
            <w:r w:rsidRPr="007B7446">
              <w:t>NOTE</w:t>
            </w:r>
            <w:r>
              <w:t> 2</w:t>
            </w:r>
            <w:r w:rsidRPr="007B7446">
              <w:t>:</w:t>
            </w:r>
            <w:r>
              <w:tab/>
              <w:t>This information element is present</w:t>
            </w:r>
            <w:r w:rsidRPr="007B7446">
              <w:t xml:space="preserve"> </w:t>
            </w:r>
            <w:r>
              <w:t xml:space="preserve">and set to true only if this ad hoc group call is encrypted. </w:t>
            </w:r>
            <w:r w:rsidRPr="007702B1">
              <w:t>When the ad</w:t>
            </w:r>
            <w:r>
              <w:t> </w:t>
            </w:r>
            <w:r w:rsidRPr="007702B1">
              <w:t xml:space="preserve">hoc group </w:t>
            </w:r>
            <w:r>
              <w:t>call</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call is unencrypted.</w:t>
            </w:r>
          </w:p>
          <w:p w14:paraId="7CD5C026" w14:textId="77777777" w:rsidR="0061294C" w:rsidRDefault="0061294C" w:rsidP="009743AE">
            <w:pPr>
              <w:pStyle w:val="TAN"/>
            </w:pPr>
            <w:r w:rsidRPr="002D2654">
              <w:t>NOTE</w:t>
            </w:r>
            <w:r>
              <w:t> 3</w:t>
            </w:r>
            <w:r w:rsidRPr="002D2654">
              <w:t>:</w:t>
            </w:r>
            <w:r>
              <w:tab/>
            </w:r>
            <w:r>
              <w:rPr>
                <w:lang w:val="en-US"/>
              </w:rPr>
              <w:t>This element is included only when the originating client sends the list of participants.</w:t>
            </w:r>
          </w:p>
          <w:p w14:paraId="2F396160" w14:textId="77777777" w:rsidR="0061294C" w:rsidRDefault="0061294C" w:rsidP="009743AE">
            <w:pPr>
              <w:pStyle w:val="TAN"/>
            </w:pPr>
            <w:r w:rsidRPr="002D2654">
              <w:t>NOTE</w:t>
            </w:r>
            <w:r>
              <w:t> 4</w:t>
            </w:r>
            <w:r w:rsidRPr="002D2654">
              <w:t>:</w:t>
            </w:r>
            <w:r>
              <w:tab/>
            </w:r>
            <w:r>
              <w:rPr>
                <w:lang w:val="en-US"/>
              </w:rPr>
              <w:t>This element is included only when the originating client requests the floor.</w:t>
            </w:r>
          </w:p>
          <w:p w14:paraId="4759652F" w14:textId="77777777" w:rsidR="0061294C" w:rsidRDefault="0061294C" w:rsidP="009743AE">
            <w:pPr>
              <w:pStyle w:val="TAN"/>
            </w:pPr>
            <w:r>
              <w:t>NOTE 5:</w:t>
            </w:r>
            <w:r>
              <w:tab/>
              <w:t>If used, only one of these information elements is present.</w:t>
            </w:r>
          </w:p>
          <w:p w14:paraId="083F7FAE" w14:textId="77777777" w:rsidR="0061294C" w:rsidRDefault="0061294C" w:rsidP="009743AE">
            <w:pPr>
              <w:pStyle w:val="TAN"/>
            </w:pPr>
            <w:r>
              <w:t>NOTE 6:</w:t>
            </w:r>
            <w:r>
              <w:tab/>
              <w:t>Only one of these information elements is present.</w:t>
            </w:r>
          </w:p>
          <w:p w14:paraId="4B8B9696" w14:textId="3896C4C6" w:rsidR="001F72AE" w:rsidRPr="002D2654" w:rsidRDefault="001F72AE" w:rsidP="009743AE">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002ABC9F" w14:textId="77777777" w:rsidR="0061294C" w:rsidRDefault="0061294C" w:rsidP="0061294C"/>
    <w:p w14:paraId="0292CB00" w14:textId="77777777" w:rsidR="0061294C" w:rsidRPr="00AB5FED" w:rsidRDefault="0061294C" w:rsidP="0061294C">
      <w:pPr>
        <w:pStyle w:val="Heading4"/>
      </w:pPr>
      <w:bookmarkStart w:id="1479" w:name="_Toc96531262"/>
      <w:bookmarkStart w:id="1480" w:name="_Toc96606972"/>
      <w:bookmarkStart w:id="1481" w:name="_Toc113304240"/>
      <w:bookmarkStart w:id="1482" w:name="_Toc170894759"/>
      <w:r>
        <w:lastRenderedPageBreak/>
        <w:t>10.19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MCPTT server</w:t>
      </w:r>
      <w:r w:rsidRPr="00AB5FED">
        <w:t xml:space="preserve"> – </w:t>
      </w:r>
      <w:r>
        <w:t>MCPTT client</w:t>
      </w:r>
      <w:r w:rsidRPr="00AB5FED">
        <w:t>)</w:t>
      </w:r>
      <w:bookmarkEnd w:id="1479"/>
      <w:bookmarkEnd w:id="1480"/>
      <w:bookmarkEnd w:id="1481"/>
      <w:bookmarkEnd w:id="1482"/>
    </w:p>
    <w:p w14:paraId="54826B0F" w14:textId="77777777" w:rsidR="0061294C" w:rsidRDefault="0061294C" w:rsidP="0061294C">
      <w:r w:rsidRPr="00AB5FED">
        <w:t>Table </w:t>
      </w:r>
      <w:r>
        <w:t>10.19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MCPTT server</w:t>
      </w:r>
      <w:r w:rsidRPr="00AB5FED">
        <w:t xml:space="preserve"> to the </w:t>
      </w:r>
      <w:r>
        <w:t>MCPTT client. This response could be intermediate response to provide the server assigned MCPTT ad hoc group ID.</w:t>
      </w:r>
    </w:p>
    <w:p w14:paraId="2A51FF2C" w14:textId="77777777" w:rsidR="0061294C" w:rsidRPr="00AB5FED" w:rsidRDefault="0061294C" w:rsidP="0061294C">
      <w:pPr>
        <w:pStyle w:val="TH"/>
      </w:pPr>
      <w:r>
        <w:t>Table 10.19</w:t>
      </w:r>
      <w:r w:rsidRPr="00AB5FED">
        <w:t>.2.</w:t>
      </w:r>
      <w:r>
        <w:t>2-1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19E47D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01A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6D56E"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6C988" w14:textId="77777777" w:rsidR="0061294C" w:rsidRPr="00AB5FED" w:rsidRDefault="0061294C" w:rsidP="009743AE">
            <w:pPr>
              <w:pStyle w:val="TAH"/>
              <w:rPr>
                <w:lang w:eastAsia="ja-JP"/>
              </w:rPr>
            </w:pPr>
            <w:r w:rsidRPr="00AB5FED">
              <w:t>Description</w:t>
            </w:r>
          </w:p>
        </w:tc>
      </w:tr>
      <w:tr w:rsidR="0061294C" w:rsidRPr="00AB5FED" w14:paraId="2B35137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5D580"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C484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E5950"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72F4D4F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8F8C0" w14:textId="25A69FB0" w:rsidR="0061294C" w:rsidRPr="00AB5FED" w:rsidRDefault="0061294C" w:rsidP="009743AE">
            <w:pPr>
              <w:pStyle w:val="TAL"/>
              <w:rPr>
                <w:lang w:eastAsia="ja-JP"/>
              </w:rPr>
            </w:pPr>
            <w:r>
              <w:rPr>
                <w:rFonts w:hint="eastAsia"/>
                <w:lang w:eastAsia="zh-CN"/>
              </w:rPr>
              <w:t>MCPTT ad</w:t>
            </w:r>
            <w:r>
              <w:rPr>
                <w:lang w:eastAsia="zh-CN"/>
              </w:rPr>
              <w:t> hoc</w:t>
            </w:r>
            <w:r w:rsidRPr="00AB5FED">
              <w:rPr>
                <w:rFonts w:hint="eastAsia"/>
                <w:lang w:eastAsia="zh-CN"/>
              </w:rPr>
              <w:t xml:space="preserve"> g</w:t>
            </w:r>
            <w:r w:rsidRPr="00AB5FED">
              <w:t>roup ID</w:t>
            </w:r>
            <w:r w:rsidR="006B5ED7">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BB7E3" w14:textId="77777777" w:rsidR="0061294C" w:rsidRPr="00AB5FED" w:rsidRDefault="0061294C" w:rsidP="009743AE">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A6D04" w14:textId="6C15B3DA"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ad hoc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6B5ED7" w:rsidRPr="00AB5FED" w14:paraId="3026B7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F8809" w14:textId="5F45EF0F" w:rsidR="006B5ED7" w:rsidRDefault="006B5ED7" w:rsidP="006B5ED7">
            <w:pPr>
              <w:pStyle w:val="TAL"/>
              <w:rPr>
                <w:lang w:eastAsia="zh-CN"/>
              </w:rPr>
            </w:pPr>
            <w:r w:rsidRPr="004563B3">
              <w:t>Pre-configured group ID (</w:t>
            </w:r>
            <w:r>
              <w:t>see </w:t>
            </w:r>
            <w:r w:rsidRPr="004563B3">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70D9" w14:textId="0CF56C97" w:rsidR="006B5ED7" w:rsidRDefault="006B5ED7" w:rsidP="006B5ED7">
            <w:pPr>
              <w:pStyle w:val="TAL"/>
              <w:rPr>
                <w:lang w:eastAsia="ja-JP"/>
              </w:rPr>
            </w:pPr>
            <w:r w:rsidRPr="004563B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01BC8" w14:textId="3E5381DF" w:rsidR="006B5ED7" w:rsidRPr="00AB5FED" w:rsidRDefault="006B5ED7" w:rsidP="006B5ED7">
            <w:pPr>
              <w:pStyle w:val="TAL"/>
            </w:pPr>
            <w:r w:rsidRPr="004563B3">
              <w:t>The preconfigured MCPTT group ID whose group configuration is to be used for the ad hoc group call (e.g. information for end-to-end security).</w:t>
            </w:r>
          </w:p>
        </w:tc>
      </w:tr>
      <w:tr w:rsidR="0061294C" w:rsidRPr="00AB5FED" w14:paraId="2D88A6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C0A5D" w14:textId="77777777" w:rsidR="0061294C" w:rsidRPr="006A22D6" w:rsidRDefault="0061294C" w:rsidP="009743AE">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64F74" w14:textId="77777777" w:rsidR="0061294C" w:rsidRPr="00D44D45"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DB6D" w14:textId="77777777" w:rsidR="0061294C" w:rsidRPr="00D44D45" w:rsidRDefault="0061294C" w:rsidP="009743AE">
            <w:pPr>
              <w:pStyle w:val="TAL"/>
            </w:pPr>
            <w:r>
              <w:t>Indicate if authorization is success or failure</w:t>
            </w:r>
          </w:p>
        </w:tc>
      </w:tr>
      <w:tr w:rsidR="006B5ED7" w:rsidRPr="00AB5FED" w14:paraId="50AFEE32" w14:textId="77777777" w:rsidTr="00C1658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B44ED" w14:textId="4797DD65" w:rsidR="006B5ED7" w:rsidRDefault="006B5ED7" w:rsidP="00961D11">
            <w:pPr>
              <w:pStyle w:val="TAN"/>
            </w:pPr>
            <w:r w:rsidRPr="006B5ED7">
              <w:t>NOTE:</w:t>
            </w:r>
            <w:r w:rsidRPr="006B5ED7">
              <w:tab/>
              <w:t>These IEs are included only when the Authorization Result IE indicates authorization is successful.</w:t>
            </w:r>
          </w:p>
        </w:tc>
      </w:tr>
    </w:tbl>
    <w:p w14:paraId="6E6C897C" w14:textId="77777777" w:rsidR="0061294C" w:rsidRPr="00AB5FED" w:rsidRDefault="0061294C" w:rsidP="0061294C">
      <w:bookmarkStart w:id="1483" w:name="_Toc75465977"/>
      <w:bookmarkStart w:id="1484" w:name="_Toc96531264"/>
    </w:p>
    <w:p w14:paraId="54E33994" w14:textId="77777777" w:rsidR="0061294C" w:rsidRPr="00AB5FED" w:rsidRDefault="0061294C" w:rsidP="0061294C">
      <w:pPr>
        <w:pStyle w:val="Heading4"/>
      </w:pPr>
      <w:bookmarkStart w:id="1485" w:name="_Toc96606974"/>
      <w:bookmarkStart w:id="1486" w:name="_Toc113304242"/>
      <w:bookmarkStart w:id="1487" w:name="_Toc170894760"/>
      <w:r>
        <w:t>10.19</w:t>
      </w:r>
      <w:r w:rsidRPr="00AB5FED">
        <w:t>.2.</w:t>
      </w:r>
      <w:r>
        <w:t>3</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server</w:t>
      </w:r>
      <w:r w:rsidRPr="00AB5FED">
        <w:t>)</w:t>
      </w:r>
      <w:bookmarkEnd w:id="1487"/>
    </w:p>
    <w:p w14:paraId="2C24D362" w14:textId="77777777" w:rsidR="0061294C" w:rsidRPr="00AB5FED" w:rsidRDefault="0061294C" w:rsidP="0061294C">
      <w:r w:rsidRPr="00AB5FED">
        <w:t>Table </w:t>
      </w:r>
      <w:r>
        <w:t>10.19</w:t>
      </w:r>
      <w:r w:rsidRPr="00AB5FED">
        <w:t>.2.</w:t>
      </w:r>
      <w:r>
        <w:t>3</w:t>
      </w:r>
      <w:r w:rsidRPr="00AB5FED">
        <w:t xml:space="preserve">-1 describes the information flow </w:t>
      </w:r>
      <w:r>
        <w:t xml:space="preserve">ad hoc </w:t>
      </w:r>
      <w:r w:rsidRPr="00AB5FED">
        <w:t>group call request between the MCPTT servers.</w:t>
      </w:r>
    </w:p>
    <w:p w14:paraId="1BCE30AB" w14:textId="0ACF43E8" w:rsidR="0061294C" w:rsidRPr="00AB5FED" w:rsidRDefault="0061294C" w:rsidP="0061294C">
      <w:pPr>
        <w:pStyle w:val="TH"/>
      </w:pPr>
      <w:r w:rsidRPr="00AB5FED">
        <w:lastRenderedPageBreak/>
        <w:t>Table </w:t>
      </w:r>
      <w:r>
        <w:t>10.19</w:t>
      </w:r>
      <w:r w:rsidRPr="00AB5FED">
        <w:t>.2.</w:t>
      </w:r>
      <w:r>
        <w:t>3</w:t>
      </w:r>
      <w:r w:rsidRPr="00AB5FED">
        <w:t>-1</w:t>
      </w:r>
      <w:r w:rsidR="00C651B2">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BA9D80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2DD05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E4046"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4666B" w14:textId="77777777" w:rsidR="0061294C" w:rsidRPr="00AB5FED" w:rsidRDefault="0061294C" w:rsidP="009743AE">
            <w:pPr>
              <w:pStyle w:val="TAH"/>
              <w:rPr>
                <w:lang w:eastAsia="ja-JP"/>
              </w:rPr>
            </w:pPr>
            <w:r w:rsidRPr="00AB5FED">
              <w:t>Description</w:t>
            </w:r>
          </w:p>
        </w:tc>
      </w:tr>
      <w:tr w:rsidR="0061294C" w:rsidRPr="00AB5FED" w14:paraId="32F644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2925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4D3BF"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C0C71"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61294C" w:rsidRPr="00AB5FED" w14:paraId="478003E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D796E"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836F1"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0AE6B" w14:textId="77777777" w:rsidR="0061294C" w:rsidRPr="00AB5FED" w:rsidRDefault="0061294C" w:rsidP="009743AE">
            <w:pPr>
              <w:pStyle w:val="TAL"/>
            </w:pPr>
            <w:r>
              <w:t>The functional alias of the calling party</w:t>
            </w:r>
          </w:p>
        </w:tc>
      </w:tr>
      <w:tr w:rsidR="0061294C" w:rsidRPr="00AB5FED" w14:paraId="58EFD4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1B3BF"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9542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ECECA"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3FE29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FD583" w14:textId="77777777" w:rsidR="0061294C" w:rsidRDefault="0061294C" w:rsidP="009743AE">
            <w:pPr>
              <w:pStyle w:val="TAL"/>
              <w:rPr>
                <w:lang w:eastAsia="zh-CN"/>
              </w:rPr>
            </w:pPr>
            <w:r>
              <w:rPr>
                <w:lang w:eastAsia="zh-CN"/>
              </w:rPr>
              <w:t>MCPTT ID list</w:t>
            </w:r>
          </w:p>
          <w:p w14:paraId="716EA714" w14:textId="77777777" w:rsidR="0061294C" w:rsidRPr="00AB5FED" w:rsidRDefault="0061294C" w:rsidP="009743AE">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C95B7"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8533E" w14:textId="77777777" w:rsidR="0061294C" w:rsidRPr="00AB5FED" w:rsidRDefault="0061294C" w:rsidP="009743AE">
            <w:pPr>
              <w:pStyle w:val="TAL"/>
            </w:pPr>
            <w:r>
              <w:t>MCPTT IDs of the participants being invited for the ad hoc group call</w:t>
            </w:r>
          </w:p>
        </w:tc>
      </w:tr>
      <w:tr w:rsidR="0061294C" w:rsidRPr="00AB5FED" w14:paraId="0041C8F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C5B8F"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159DC"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2FC1" w14:textId="7262F823" w:rsidR="0061294C" w:rsidRPr="00AB5FED" w:rsidRDefault="00C070CF" w:rsidP="009743AE">
            <w:pPr>
              <w:pStyle w:val="TAL"/>
            </w:pPr>
            <w:r w:rsidRPr="00C070CF">
              <w:t xml:space="preserve">Offered </w:t>
            </w:r>
            <w:r w:rsidR="0061294C" w:rsidRPr="00AB5FED">
              <w:t xml:space="preserve">Media parameters of </w:t>
            </w:r>
            <w:r w:rsidR="0061294C">
              <w:t>MCPTT server</w:t>
            </w:r>
          </w:p>
        </w:tc>
      </w:tr>
      <w:tr w:rsidR="0061294C" w:rsidRPr="00AB5FED" w14:paraId="5736BED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C895DB" w14:textId="77777777" w:rsidR="0061294C" w:rsidRDefault="0061294C" w:rsidP="009743AE">
            <w:pPr>
              <w:pStyle w:val="TAL"/>
              <w:rPr>
                <w:lang w:eastAsia="zh-CN"/>
              </w:rPr>
            </w:pPr>
            <w:r w:rsidRPr="00143F70">
              <w:rPr>
                <w:rFonts w:hint="eastAsia"/>
                <w:lang w:eastAsia="zh-CN"/>
              </w:rPr>
              <w:t>Broadcast indicator</w:t>
            </w:r>
          </w:p>
          <w:p w14:paraId="0829EDBF" w14:textId="77777777" w:rsidR="0061294C" w:rsidRPr="00AB5FED" w:rsidRDefault="0061294C" w:rsidP="009743AE">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26B90"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54F79"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3E41203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3BE1A" w14:textId="77777777" w:rsidR="0061294C" w:rsidRPr="00143F70" w:rsidRDefault="0061294C" w:rsidP="009743AE">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0EBA6"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10FA" w14:textId="17A19088"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417EEB7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D85D7" w14:textId="77777777" w:rsidR="0061294C" w:rsidRPr="00143F70" w:rsidRDefault="0061294C" w:rsidP="009743AE">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47B38"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05AF" w14:textId="2848D641"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482284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BBC06" w14:textId="4A51514C"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907D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F4BB"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DCCCAB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19415" w14:textId="77777777" w:rsidR="0061294C" w:rsidRDefault="0061294C" w:rsidP="009743AE">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AD8E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BF5B" w14:textId="01659E3B" w:rsidR="0061294C" w:rsidRPr="004C59A3" w:rsidRDefault="0061294C" w:rsidP="009743AE">
            <w:pPr>
              <w:pStyle w:val="TAL"/>
              <w:rPr>
                <w:lang w:val="en-US" w:eastAsia="zh-CN"/>
              </w:rPr>
            </w:pPr>
            <w:r>
              <w:t>Carries the details of criteria or meaningful label identifying the criteria or the combination of both which will be used by the MCPTT server for determining the participants e.g., it can be a location based criteria to invite partic</w:t>
            </w:r>
            <w:r w:rsidR="001A2C51">
              <w:t>i</w:t>
            </w:r>
            <w:r>
              <w:t>pants in a particular area</w:t>
            </w:r>
          </w:p>
        </w:tc>
      </w:tr>
      <w:tr w:rsidR="0061294C" w:rsidRPr="00AB5FED" w14:paraId="4CE4F81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8D0D3" w14:textId="77777777" w:rsidR="0061294C" w:rsidRPr="00B864A4" w:rsidRDefault="0061294C" w:rsidP="009743AE">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01779" w14:textId="77777777" w:rsidR="0061294C" w:rsidRPr="00B864A4" w:rsidRDefault="0061294C" w:rsidP="009743AE">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18195" w14:textId="77777777" w:rsidR="0061294C" w:rsidRDefault="0061294C" w:rsidP="009743AE">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23680A2F"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E3E5C" w14:textId="77777777" w:rsidR="0061294C" w:rsidRDefault="0061294C" w:rsidP="009743AE">
            <w:pPr>
              <w:pStyle w:val="TAN"/>
            </w:pPr>
            <w:r w:rsidRPr="002D2654">
              <w:t>NOTE</w:t>
            </w:r>
            <w:r>
              <w:t> 1</w:t>
            </w:r>
            <w:r w:rsidRPr="002D2654">
              <w:t>:</w:t>
            </w:r>
            <w:r>
              <w:tab/>
            </w:r>
            <w:r>
              <w:rPr>
                <w:lang w:val="en-US"/>
              </w:rPr>
              <w:t>This element is included only when the originating client sends the list of participants.</w:t>
            </w:r>
          </w:p>
          <w:p w14:paraId="487B0525" w14:textId="77777777" w:rsidR="0061294C" w:rsidRDefault="0061294C" w:rsidP="009743AE">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32813F59" w14:textId="77777777" w:rsidR="0061294C" w:rsidRPr="00143F70" w:rsidRDefault="0061294C" w:rsidP="009743AE">
            <w:pPr>
              <w:pStyle w:val="TAN"/>
            </w:pPr>
            <w:r>
              <w:t>NOTE 3:</w:t>
            </w:r>
            <w:r>
              <w:tab/>
              <w:t>Only one of these information elements is present.</w:t>
            </w:r>
          </w:p>
        </w:tc>
      </w:tr>
    </w:tbl>
    <w:p w14:paraId="695B602C" w14:textId="77777777" w:rsidR="0061294C" w:rsidRPr="00AB5FED" w:rsidRDefault="0061294C" w:rsidP="0061294C"/>
    <w:p w14:paraId="74E5C5D7" w14:textId="7F6E45B5" w:rsidR="0078253C" w:rsidRDefault="0078253C" w:rsidP="00965EB0">
      <w:pPr>
        <w:pStyle w:val="EditorsNote"/>
      </w:pPr>
      <w:r>
        <w:t>Editor’s Note: It is FFS if the server to server message is needed in a call request or response message.</w:t>
      </w:r>
    </w:p>
    <w:p w14:paraId="7185738A" w14:textId="385A2261" w:rsidR="0061294C" w:rsidRPr="00AB5FED" w:rsidRDefault="0061294C" w:rsidP="0061294C">
      <w:pPr>
        <w:pStyle w:val="Heading4"/>
      </w:pPr>
      <w:bookmarkStart w:id="1488" w:name="_Toc170894761"/>
      <w:r>
        <w:t>10.19</w:t>
      </w:r>
      <w:r w:rsidRPr="00AB5FED">
        <w:t>.2.</w:t>
      </w:r>
      <w:r>
        <w:t>4</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client</w:t>
      </w:r>
      <w:r w:rsidRPr="00AB5FED">
        <w:t>)</w:t>
      </w:r>
      <w:bookmarkEnd w:id="1483"/>
      <w:bookmarkEnd w:id="1484"/>
      <w:bookmarkEnd w:id="1485"/>
      <w:bookmarkEnd w:id="1486"/>
      <w:bookmarkEnd w:id="1488"/>
    </w:p>
    <w:p w14:paraId="27AE6321" w14:textId="77777777" w:rsidR="0061294C" w:rsidRPr="00AB5FED" w:rsidRDefault="0061294C" w:rsidP="0061294C">
      <w:r w:rsidRPr="00AB5FED">
        <w:t>Table </w:t>
      </w:r>
      <w:r>
        <w:t>10.19</w:t>
      </w:r>
      <w:r w:rsidRPr="00AB5FED">
        <w:t>.2.</w:t>
      </w:r>
      <w:r>
        <w:t>4</w:t>
      </w:r>
      <w:r w:rsidRPr="00AB5FED">
        <w:t xml:space="preserve">-1 describes the information flow </w:t>
      </w:r>
      <w:r>
        <w:t xml:space="preserve">ad hoc </w:t>
      </w:r>
      <w:r w:rsidRPr="00AB5FED">
        <w:t xml:space="preserve">group </w:t>
      </w:r>
      <w:r>
        <w:t>call</w:t>
      </w:r>
      <w:r w:rsidRPr="00AB5FED">
        <w:t xml:space="preserve"> request from the </w:t>
      </w:r>
      <w:r>
        <w:t>MCPTT server</w:t>
      </w:r>
      <w:r w:rsidRPr="00AB5FED">
        <w:t xml:space="preserve"> to the </w:t>
      </w:r>
      <w:r>
        <w:t>MCPTT client</w:t>
      </w:r>
      <w:r w:rsidRPr="00AB5FED">
        <w:t>.</w:t>
      </w:r>
    </w:p>
    <w:p w14:paraId="681DB557" w14:textId="4F1C63EF" w:rsidR="0061294C" w:rsidRPr="00AB5FED" w:rsidRDefault="0061294C" w:rsidP="0061294C">
      <w:pPr>
        <w:pStyle w:val="TH"/>
      </w:pPr>
      <w:r w:rsidRPr="00AB5FED">
        <w:lastRenderedPageBreak/>
        <w:t>Table </w:t>
      </w:r>
      <w:r>
        <w:t>10.19</w:t>
      </w:r>
      <w:r w:rsidRPr="00AB5FED">
        <w:t>.2.</w:t>
      </w:r>
      <w:r>
        <w:t>4</w:t>
      </w:r>
      <w:r w:rsidRPr="00AB5FED">
        <w:t>-1</w:t>
      </w:r>
      <w:r w:rsidR="00736824">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56C3B5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2A7F7"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29503"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B453E" w14:textId="77777777" w:rsidR="0061294C" w:rsidRPr="00AB5FED" w:rsidRDefault="0061294C" w:rsidP="009743AE">
            <w:pPr>
              <w:pStyle w:val="TAH"/>
              <w:rPr>
                <w:lang w:eastAsia="ja-JP"/>
              </w:rPr>
            </w:pPr>
            <w:r w:rsidRPr="00AB5FED">
              <w:t>Description</w:t>
            </w:r>
          </w:p>
        </w:tc>
      </w:tr>
      <w:tr w:rsidR="0061294C" w:rsidRPr="00AB5FED" w14:paraId="4B8A780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DF81C"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433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FEB7"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78253C" w:rsidRPr="00AB5FED" w14:paraId="6F10927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5FDBE" w14:textId="2DA0F303" w:rsidR="0078253C"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41C50" w14:textId="129781CD"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3567" w14:textId="595B426E" w:rsidR="0078253C" w:rsidRPr="00AB5FED" w:rsidRDefault="0078253C" w:rsidP="0078253C">
            <w:pPr>
              <w:pStyle w:val="TAL"/>
            </w:pPr>
            <w:r w:rsidRPr="005A0591">
              <w:t>The identity of the MCPTT user towards which the request is sent</w:t>
            </w:r>
          </w:p>
        </w:tc>
      </w:tr>
      <w:tr w:rsidR="0061294C" w:rsidRPr="00AB5FED" w14:paraId="69E1DEB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FA83"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92AE2"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F2241" w14:textId="77777777" w:rsidR="0061294C" w:rsidRPr="00AB5FED" w:rsidRDefault="0061294C" w:rsidP="009743AE">
            <w:pPr>
              <w:pStyle w:val="TAL"/>
            </w:pPr>
            <w:r>
              <w:t>The functional alias of the calling party</w:t>
            </w:r>
          </w:p>
        </w:tc>
      </w:tr>
      <w:tr w:rsidR="0061294C" w:rsidRPr="00AB5FED" w14:paraId="495DC82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A2126"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65C4A"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F402D"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4B53BD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4652C"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A1D21"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426" w14:textId="09144286" w:rsidR="0061294C" w:rsidRPr="00AB5FED" w:rsidRDefault="00736824" w:rsidP="009743AE">
            <w:pPr>
              <w:pStyle w:val="TAL"/>
            </w:pPr>
            <w:r w:rsidRPr="00736824">
              <w:t xml:space="preserve">Offered </w:t>
            </w:r>
            <w:r w:rsidR="0061294C" w:rsidRPr="00AB5FED">
              <w:t xml:space="preserve">Media parameters of </w:t>
            </w:r>
            <w:r w:rsidR="0061294C">
              <w:t>MCPTT server</w:t>
            </w:r>
          </w:p>
        </w:tc>
      </w:tr>
      <w:tr w:rsidR="0061294C" w:rsidRPr="00AB5FED" w14:paraId="29EDA6E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F263" w14:textId="77777777" w:rsidR="0061294C" w:rsidRDefault="0061294C" w:rsidP="009743AE">
            <w:pPr>
              <w:pStyle w:val="TAL"/>
              <w:rPr>
                <w:lang w:eastAsia="zh-CN"/>
              </w:rPr>
            </w:pPr>
            <w:r w:rsidRPr="00143F70">
              <w:rPr>
                <w:rFonts w:hint="eastAsia"/>
                <w:lang w:eastAsia="zh-CN"/>
              </w:rPr>
              <w:t>Broadcast indicator</w:t>
            </w:r>
          </w:p>
          <w:p w14:paraId="0FF091CA" w14:textId="5BBDDDB1" w:rsidR="0061294C" w:rsidRPr="00AB5FED" w:rsidRDefault="0061294C" w:rsidP="009743AE">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B359"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E2351"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6D96168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9BD66" w14:textId="1DEEBAD3" w:rsidR="0061294C" w:rsidRPr="00143F70" w:rsidRDefault="0061294C" w:rsidP="009743AE">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A9B9"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31CD6" w14:textId="6A81FD3A"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53AEBB2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B429D" w14:textId="17DC8C57" w:rsidR="0061294C" w:rsidRPr="00143F70" w:rsidRDefault="0061294C" w:rsidP="009743AE">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74765"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B6AB" w14:textId="49006C2C"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695A102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F8D54" w14:textId="7D7258C8"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DC38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20C99"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EA4CAC5"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AF925" w14:textId="26C4F9B4" w:rsidR="0061294C" w:rsidRPr="00143F70" w:rsidRDefault="0061294C" w:rsidP="009743AE">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4303C899" w14:textId="77777777" w:rsidR="0061294C" w:rsidRPr="00AB5FED" w:rsidRDefault="0061294C" w:rsidP="0061294C"/>
    <w:p w14:paraId="0333781E" w14:textId="77777777" w:rsidR="0061294C" w:rsidRPr="00AB5FED" w:rsidRDefault="0061294C" w:rsidP="0061294C">
      <w:pPr>
        <w:pStyle w:val="Heading4"/>
      </w:pPr>
      <w:bookmarkStart w:id="1489" w:name="_Toc75465978"/>
      <w:bookmarkStart w:id="1490" w:name="_Toc96531265"/>
      <w:bookmarkStart w:id="1491" w:name="_Toc96606975"/>
      <w:bookmarkStart w:id="1492" w:name="_Toc113304243"/>
      <w:bookmarkStart w:id="1493" w:name="_Toc170894762"/>
      <w:r>
        <w:t>10.19.2.</w:t>
      </w:r>
      <w:r>
        <w:rPr>
          <w:lang w:eastAsia="zh-CN"/>
        </w:rPr>
        <w:t>5</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client</w:t>
      </w:r>
      <w:r w:rsidRPr="00AB5FED">
        <w:t>)</w:t>
      </w:r>
      <w:bookmarkEnd w:id="1489"/>
      <w:bookmarkEnd w:id="1490"/>
      <w:bookmarkEnd w:id="1491"/>
      <w:bookmarkEnd w:id="1492"/>
      <w:bookmarkEnd w:id="1493"/>
    </w:p>
    <w:p w14:paraId="6893C4E7" w14:textId="77777777" w:rsidR="0061294C" w:rsidRPr="00AB5FED" w:rsidRDefault="0061294C" w:rsidP="0061294C">
      <w:r>
        <w:t>Table 10.19.2.5</w:t>
      </w:r>
      <w:r w:rsidRPr="00AB5FED">
        <w:t xml:space="preserve">-1 describes the information flow </w:t>
      </w:r>
      <w:r>
        <w:t xml:space="preserve">ad hoc </w:t>
      </w:r>
      <w:r w:rsidRPr="00AB5FED">
        <w:t xml:space="preserve">group </w:t>
      </w:r>
      <w:r>
        <w:t>call</w:t>
      </w:r>
      <w:r w:rsidRPr="00AB5FED">
        <w:t xml:space="preserve"> response from the </w:t>
      </w:r>
      <w:r>
        <w:t>MCPTT server</w:t>
      </w:r>
      <w:r w:rsidRPr="00AB5FED">
        <w:t xml:space="preserve"> to the </w:t>
      </w:r>
      <w:r>
        <w:t>MCPTT client</w:t>
      </w:r>
      <w:r w:rsidRPr="00AB5FED">
        <w:t>.</w:t>
      </w:r>
    </w:p>
    <w:p w14:paraId="07F5BFFE" w14:textId="77777777" w:rsidR="0061294C" w:rsidRPr="00AB5FED" w:rsidRDefault="0061294C" w:rsidP="0061294C">
      <w:pPr>
        <w:pStyle w:val="TH"/>
      </w:pPr>
      <w:r>
        <w:t>Table 10.19.2.5-1 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36DA9B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3373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AC8F9"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CB9B8" w14:textId="77777777" w:rsidR="0061294C" w:rsidRPr="00AB5FED" w:rsidRDefault="0061294C" w:rsidP="009743AE">
            <w:pPr>
              <w:pStyle w:val="TAH"/>
              <w:rPr>
                <w:lang w:eastAsia="ja-JP"/>
              </w:rPr>
            </w:pPr>
            <w:r w:rsidRPr="00AB5FED">
              <w:t>Description</w:t>
            </w:r>
          </w:p>
        </w:tc>
      </w:tr>
      <w:tr w:rsidR="0061294C" w:rsidRPr="00AB5FED" w14:paraId="21C325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1A68"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F4A8"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78196"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1728E80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36F35"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1E2A3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6FB71" w14:textId="77777777" w:rsidR="0061294C" w:rsidRPr="00AB5FED" w:rsidRDefault="0061294C" w:rsidP="009743AE">
            <w:pPr>
              <w:pStyle w:val="TAL"/>
            </w:pPr>
            <w:r>
              <w:t>The functional alias of the calling party</w:t>
            </w:r>
          </w:p>
        </w:tc>
      </w:tr>
      <w:tr w:rsidR="0061294C" w:rsidRPr="00AB5FED" w14:paraId="55D111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952EB" w14:textId="0F8F7501"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ED211"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DC812" w14:textId="6DAC35F2"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2D4CBDA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D7AEB"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5CC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0AB6A"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3729EB2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56A37"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8AE0C"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9FC1F" w14:textId="77777777" w:rsidR="0061294C" w:rsidRPr="00AB5FED" w:rsidRDefault="0061294C" w:rsidP="009743AE">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5E302D35" w14:textId="77777777" w:rsidR="0061294C" w:rsidRPr="00AB5FED" w:rsidRDefault="0061294C" w:rsidP="0061294C"/>
    <w:p w14:paraId="794340DD" w14:textId="77777777" w:rsidR="0061294C" w:rsidRPr="00AB5FED" w:rsidRDefault="0061294C" w:rsidP="0061294C">
      <w:pPr>
        <w:pStyle w:val="Heading4"/>
      </w:pPr>
      <w:bookmarkStart w:id="1494" w:name="_Toc75465980"/>
      <w:bookmarkStart w:id="1495" w:name="_Toc96531266"/>
      <w:bookmarkStart w:id="1496" w:name="_Toc96606976"/>
      <w:bookmarkStart w:id="1497" w:name="_Toc113304244"/>
      <w:bookmarkStart w:id="1498" w:name="_Toc170894763"/>
      <w:r>
        <w:t>10.19.2.6</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server</w:t>
      </w:r>
      <w:r w:rsidRPr="00AB5FED">
        <w:t>)</w:t>
      </w:r>
      <w:bookmarkEnd w:id="1498"/>
    </w:p>
    <w:p w14:paraId="241C4CBB" w14:textId="77777777" w:rsidR="0061294C" w:rsidRPr="00AB5FED" w:rsidRDefault="0061294C" w:rsidP="0061294C">
      <w:r w:rsidRPr="00AB5FED">
        <w:t>Table </w:t>
      </w:r>
      <w:r>
        <w:t>10.19.2.6</w:t>
      </w:r>
      <w:r w:rsidRPr="00AB5FED">
        <w:t xml:space="preserve">-1 describes the information flow </w:t>
      </w:r>
      <w:r>
        <w:t xml:space="preserve">ad hoc </w:t>
      </w:r>
      <w:r w:rsidRPr="00AB5FED">
        <w:t>group call response between the MCPTT servers.</w:t>
      </w:r>
    </w:p>
    <w:p w14:paraId="6CB871E1" w14:textId="77777777" w:rsidR="0061294C" w:rsidRPr="00AB5FED" w:rsidRDefault="0061294C" w:rsidP="0061294C">
      <w:pPr>
        <w:pStyle w:val="TH"/>
      </w:pPr>
      <w:r w:rsidRPr="00AB5FED">
        <w:lastRenderedPageBreak/>
        <w:t>Table </w:t>
      </w:r>
      <w:r>
        <w:t>10.19.2.6</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A1EAC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5BDA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A4FEB"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8BB85" w14:textId="77777777" w:rsidR="0061294C" w:rsidRPr="00AB5FED" w:rsidRDefault="0061294C" w:rsidP="009743AE">
            <w:pPr>
              <w:pStyle w:val="TAH"/>
              <w:rPr>
                <w:lang w:eastAsia="ja-JP"/>
              </w:rPr>
            </w:pPr>
            <w:r w:rsidRPr="00AB5FED">
              <w:t>Description</w:t>
            </w:r>
          </w:p>
        </w:tc>
      </w:tr>
      <w:tr w:rsidR="0061294C" w:rsidRPr="00AB5FED" w14:paraId="15455BB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47DF6"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E93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F81DA" w14:textId="1354E50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9444C0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D4FCF"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B6C1F"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FDCBF" w14:textId="332AA89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070A9D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65F32"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DE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D419A" w14:textId="06937B29"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04B3C1D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7323"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5D703"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6B01"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10348B6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FD241"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20B91"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26835"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4AD3D5B7" w14:textId="77777777" w:rsidR="0061294C" w:rsidRPr="00AB5FED" w:rsidRDefault="0061294C" w:rsidP="0061294C"/>
    <w:p w14:paraId="6235B1BE" w14:textId="58D0F350" w:rsidR="00C463D7" w:rsidRDefault="00C463D7" w:rsidP="00965EB0">
      <w:pPr>
        <w:pStyle w:val="EditorsNote"/>
      </w:pPr>
      <w:r w:rsidRPr="00C463D7">
        <w:t>Editor’s Note: It is FFS if the server to server message is needed in a call request or response message.</w:t>
      </w:r>
    </w:p>
    <w:p w14:paraId="3BBAA047" w14:textId="05EFF925" w:rsidR="0061294C" w:rsidRPr="00AB5FED" w:rsidRDefault="0061294C" w:rsidP="0061294C">
      <w:pPr>
        <w:pStyle w:val="Heading4"/>
      </w:pPr>
      <w:bookmarkStart w:id="1499" w:name="_Toc170894764"/>
      <w:r>
        <w:t>10.19.2.7</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client</w:t>
      </w:r>
      <w:r w:rsidRPr="00AB5FED">
        <w:t xml:space="preserve"> – </w:t>
      </w:r>
      <w:r>
        <w:t>MCPTT server</w:t>
      </w:r>
      <w:r w:rsidRPr="00AB5FED">
        <w:t>)</w:t>
      </w:r>
      <w:bookmarkEnd w:id="1494"/>
      <w:bookmarkEnd w:id="1495"/>
      <w:bookmarkEnd w:id="1496"/>
      <w:bookmarkEnd w:id="1497"/>
      <w:bookmarkEnd w:id="1499"/>
    </w:p>
    <w:p w14:paraId="01A3929F" w14:textId="77777777" w:rsidR="0061294C" w:rsidRPr="00AB5FED" w:rsidRDefault="0061294C" w:rsidP="0061294C">
      <w:r w:rsidRPr="00AB5FED">
        <w:t>Table </w:t>
      </w:r>
      <w:r>
        <w:t>10.19.2.7</w:t>
      </w:r>
      <w:r w:rsidRPr="00AB5FED">
        <w:t xml:space="preserve">-1 describes the information flow </w:t>
      </w:r>
      <w:r>
        <w:t xml:space="preserve">ad hoc </w:t>
      </w:r>
      <w:r w:rsidRPr="00AB5FED">
        <w:t xml:space="preserve">group </w:t>
      </w:r>
      <w:r>
        <w:t>call</w:t>
      </w:r>
      <w:r w:rsidRPr="00AB5FED">
        <w:t xml:space="preserve"> response from the </w:t>
      </w:r>
      <w:r>
        <w:t>MCPTT client</w:t>
      </w:r>
      <w:r w:rsidRPr="00AB5FED">
        <w:t xml:space="preserve"> to the </w:t>
      </w:r>
      <w:r>
        <w:t>MCPTT server</w:t>
      </w:r>
      <w:r w:rsidRPr="00AB5FED">
        <w:t>.</w:t>
      </w:r>
    </w:p>
    <w:p w14:paraId="7B3C9488" w14:textId="77777777" w:rsidR="0061294C" w:rsidRPr="00AB5FED" w:rsidRDefault="0061294C" w:rsidP="0061294C">
      <w:pPr>
        <w:pStyle w:val="TH"/>
      </w:pPr>
      <w:r w:rsidRPr="00AB5FED">
        <w:t>Table </w:t>
      </w:r>
      <w:r>
        <w:t>10.19.2.7</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35723E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B1D24"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DD7F"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32ECC" w14:textId="77777777" w:rsidR="0061294C" w:rsidRPr="00AB5FED" w:rsidRDefault="0061294C" w:rsidP="009743AE">
            <w:pPr>
              <w:pStyle w:val="TAH"/>
              <w:rPr>
                <w:lang w:eastAsia="ja-JP"/>
              </w:rPr>
            </w:pPr>
            <w:r w:rsidRPr="00AB5FED">
              <w:t>Description</w:t>
            </w:r>
          </w:p>
        </w:tc>
      </w:tr>
      <w:tr w:rsidR="0061294C" w:rsidRPr="00AB5FED" w14:paraId="2555AAA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8F597"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25CD4"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FE29D" w14:textId="3C55B905"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sidRP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3B2CD3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A29C"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82CDD"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ED3B" w14:textId="217C6E0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62EE6B3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C10"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F2D9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416E1" w14:textId="3D96C436"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6EA40C8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4D128"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8EF1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B727"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0BF2FE7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2CF66"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42DE"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0E4B6"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04183D93" w14:textId="77777777" w:rsidR="0061294C" w:rsidRPr="00AB5FED" w:rsidRDefault="0061294C" w:rsidP="0061294C">
      <w:bookmarkStart w:id="1500" w:name="_Toc96531267"/>
    </w:p>
    <w:p w14:paraId="30FEE1EE" w14:textId="77777777" w:rsidR="0061294C" w:rsidRPr="00AB5FED" w:rsidRDefault="0061294C" w:rsidP="0061294C">
      <w:pPr>
        <w:pStyle w:val="Heading4"/>
      </w:pPr>
      <w:bookmarkStart w:id="1501" w:name="_Toc96606977"/>
      <w:bookmarkStart w:id="1502" w:name="_Toc113304245"/>
      <w:bookmarkStart w:id="1503" w:name="_Toc170894765"/>
      <w:r>
        <w:t>10.19.2.8</w:t>
      </w:r>
      <w:r w:rsidRPr="007B7446">
        <w:tab/>
        <w:t xml:space="preserve">Ad hoc group </w:t>
      </w:r>
      <w:r>
        <w:t>call</w:t>
      </w:r>
      <w:r w:rsidRPr="007B7446">
        <w:t xml:space="preserve"> release request</w:t>
      </w:r>
      <w:r w:rsidRPr="007B7446">
        <w:rPr>
          <w:rFonts w:hint="eastAsia"/>
          <w:lang w:eastAsia="zh-CN"/>
        </w:rPr>
        <w:t xml:space="preserve"> </w:t>
      </w:r>
      <w:r w:rsidRPr="007B7446">
        <w:t>(</w:t>
      </w:r>
      <w:r>
        <w:t>MCPTT server</w:t>
      </w:r>
      <w:r w:rsidRPr="007B7446">
        <w:t xml:space="preserve"> – </w:t>
      </w:r>
      <w:r>
        <w:t>MCPTT client</w:t>
      </w:r>
      <w:r w:rsidRPr="007B7446">
        <w:t>)</w:t>
      </w:r>
      <w:bookmarkEnd w:id="1500"/>
      <w:bookmarkEnd w:id="1501"/>
      <w:bookmarkEnd w:id="1502"/>
      <w:bookmarkEnd w:id="1503"/>
    </w:p>
    <w:p w14:paraId="3D2E43C6" w14:textId="77777777" w:rsidR="0061294C" w:rsidRPr="00AB5FED" w:rsidRDefault="0061294C" w:rsidP="0061294C">
      <w:r w:rsidRPr="00AB5FED">
        <w:t>Table </w:t>
      </w:r>
      <w:r>
        <w:t>10.19.2.8</w:t>
      </w:r>
      <w:r w:rsidRPr="00AB5FED">
        <w:t xml:space="preserve">-1 describes the information flow </w:t>
      </w:r>
      <w:r>
        <w:t xml:space="preserve">ad hoc </w:t>
      </w:r>
      <w:r w:rsidRPr="00AB5FED">
        <w:t xml:space="preserve">group </w:t>
      </w:r>
      <w:r>
        <w:t>call</w:t>
      </w:r>
      <w:r w:rsidRPr="00AB5FED">
        <w:t xml:space="preserve"> </w:t>
      </w:r>
      <w:r>
        <w:t>release request</w:t>
      </w:r>
      <w:r w:rsidRPr="00AB5FED">
        <w:t xml:space="preserve"> from the </w:t>
      </w:r>
      <w:r>
        <w:t>MCPTT server</w:t>
      </w:r>
      <w:r w:rsidRPr="00AB5FED">
        <w:t xml:space="preserve"> to the </w:t>
      </w:r>
      <w:r>
        <w:t>MCPTT client</w:t>
      </w:r>
      <w:r w:rsidRPr="00AB5FED">
        <w:t>.</w:t>
      </w:r>
    </w:p>
    <w:p w14:paraId="32EAD461" w14:textId="77777777" w:rsidR="0061294C" w:rsidRPr="00AB5FED" w:rsidRDefault="0061294C" w:rsidP="0061294C">
      <w:pPr>
        <w:pStyle w:val="TH"/>
      </w:pPr>
      <w:r w:rsidRPr="00AB5FED">
        <w:t>Table </w:t>
      </w:r>
      <w:r>
        <w:t>10.19.2.8</w:t>
      </w:r>
      <w:r w:rsidRPr="00AB5FED">
        <w:t xml:space="preserve">-1 </w:t>
      </w:r>
      <w:r>
        <w:t>Ad hoc g</w:t>
      </w:r>
      <w:r w:rsidRPr="00AB5FED">
        <w:t xml:space="preserve">roup </w:t>
      </w:r>
      <w:r>
        <w:t>call</w:t>
      </w:r>
      <w:r w:rsidRPr="00AB5FED">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DAA751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251B8"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600CD"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95CD1" w14:textId="77777777" w:rsidR="0061294C" w:rsidRPr="00AB5FED" w:rsidRDefault="0061294C" w:rsidP="009743AE">
            <w:pPr>
              <w:pStyle w:val="TAH"/>
              <w:rPr>
                <w:lang w:eastAsia="ja-JP"/>
              </w:rPr>
            </w:pPr>
            <w:r w:rsidRPr="00AB5FED">
              <w:t>Description</w:t>
            </w:r>
          </w:p>
        </w:tc>
      </w:tr>
      <w:tr w:rsidR="0061294C" w:rsidRPr="00AB5FED" w14:paraId="59448DD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A27C1"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3E66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A448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581FA4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363C7"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792E0"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6A5D17"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29C0B50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FF44"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C9C62"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83CC9"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of the ad hoc group call on which call is released</w:t>
            </w:r>
          </w:p>
        </w:tc>
      </w:tr>
    </w:tbl>
    <w:p w14:paraId="60EE78E1" w14:textId="77777777" w:rsidR="0061294C" w:rsidRPr="00AB5FED" w:rsidRDefault="0061294C" w:rsidP="0061294C"/>
    <w:p w14:paraId="7BDDCBDA" w14:textId="77777777" w:rsidR="00EE5D4F" w:rsidRPr="009847FA" w:rsidRDefault="00EE5D4F" w:rsidP="006B180C">
      <w:pPr>
        <w:pStyle w:val="Heading4"/>
      </w:pPr>
      <w:bookmarkStart w:id="1504" w:name="_Toc96531268"/>
      <w:bookmarkStart w:id="1505" w:name="_Toc96606978"/>
      <w:bookmarkStart w:id="1506" w:name="_Toc113304246"/>
      <w:bookmarkStart w:id="1507" w:name="_Toc170894766"/>
      <w:r w:rsidRPr="009847FA">
        <w:t>10.19.2.8</w:t>
      </w:r>
      <w:r>
        <w:t>a</w:t>
      </w:r>
      <w:r w:rsidRPr="009847FA">
        <w:tab/>
        <w:t>Ad hoc group call release request</w:t>
      </w:r>
      <w:r w:rsidRPr="009847FA">
        <w:rPr>
          <w:rFonts w:hint="eastAsia"/>
          <w:lang w:eastAsia="zh-CN"/>
        </w:rPr>
        <w:t xml:space="preserve"> </w:t>
      </w:r>
      <w:r w:rsidRPr="009847FA">
        <w:t xml:space="preserve">(MCPTT </w:t>
      </w:r>
      <w:r>
        <w:t>client</w:t>
      </w:r>
      <w:r w:rsidRPr="009847FA">
        <w:t xml:space="preserve"> – MCPTT </w:t>
      </w:r>
      <w:r>
        <w:t>server</w:t>
      </w:r>
      <w:r w:rsidRPr="009847FA">
        <w:t>)</w:t>
      </w:r>
      <w:bookmarkEnd w:id="1507"/>
    </w:p>
    <w:p w14:paraId="06E25D5D" w14:textId="77777777" w:rsidR="00EE5D4F" w:rsidRPr="009847FA" w:rsidRDefault="00EE5D4F" w:rsidP="00EE5D4F">
      <w:r w:rsidRPr="009847FA">
        <w:t>Table 10.19.2.8</w:t>
      </w:r>
      <w:r>
        <w:t>a</w:t>
      </w:r>
      <w:r w:rsidRPr="009847FA">
        <w:t xml:space="preserve">-1 describes the information flow ad hoc group call release request </w:t>
      </w:r>
      <w:r>
        <w:t>from the MCPTT client to the MCPTT server</w:t>
      </w:r>
      <w:r w:rsidRPr="009847FA">
        <w:t>.</w:t>
      </w:r>
    </w:p>
    <w:p w14:paraId="3524734E" w14:textId="77777777" w:rsidR="00EE5D4F" w:rsidRPr="009847FA" w:rsidRDefault="00EE5D4F" w:rsidP="006B180C">
      <w:pPr>
        <w:pStyle w:val="TH"/>
      </w:pPr>
      <w:r w:rsidRPr="009847FA">
        <w:lastRenderedPageBreak/>
        <w:t>Table 10.19.2.8</w:t>
      </w:r>
      <w:r>
        <w:t>a</w:t>
      </w:r>
      <w:r w:rsidRPr="009847FA">
        <w:t>-1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E5D4F" w:rsidRPr="009847FA" w14:paraId="0B8EBB16"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84BDB"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E635"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623F7"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Description</w:t>
            </w:r>
          </w:p>
        </w:tc>
      </w:tr>
      <w:tr w:rsidR="00EE5D4F" w:rsidRPr="009847FA" w14:paraId="47B5A36D"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ABF43C"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5994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73AB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MCPTT ID</w:t>
            </w:r>
            <w:r w:rsidRPr="009847FA">
              <w:rPr>
                <w:rFonts w:ascii="Arial" w:hAnsi="Arial"/>
                <w:sz w:val="18"/>
              </w:rPr>
              <w:t xml:space="preserve"> of</w:t>
            </w:r>
            <w:r>
              <w:rPr>
                <w:rFonts w:ascii="Arial" w:hAnsi="Arial"/>
                <w:sz w:val="18"/>
              </w:rPr>
              <w:t xml:space="preserve"> the user authorized to release the </w:t>
            </w:r>
            <w:r w:rsidRPr="009847FA">
              <w:rPr>
                <w:rFonts w:ascii="Arial" w:hAnsi="Arial"/>
                <w:sz w:val="18"/>
                <w:lang w:eastAsia="zh-CN"/>
              </w:rPr>
              <w:t>ad hoc group call</w:t>
            </w:r>
          </w:p>
        </w:tc>
      </w:tr>
      <w:tr w:rsidR="00EE5D4F" w:rsidRPr="009847FA" w14:paraId="07BF0B3D"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B77F9" w14:textId="77777777" w:rsidR="00EE5D4F" w:rsidRPr="009847FA" w:rsidRDefault="00EE5D4F" w:rsidP="00B41054">
            <w:pPr>
              <w:keepNext/>
              <w:keepLines/>
              <w:spacing w:after="0"/>
              <w:rPr>
                <w:rFonts w:ascii="Arial" w:hAnsi="Arial"/>
                <w:sz w:val="18"/>
              </w:rPr>
            </w:pPr>
            <w:r w:rsidRPr="009847F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64A19" w14:textId="77777777" w:rsidR="00EE5D4F" w:rsidRPr="009847FA" w:rsidRDefault="00EE5D4F" w:rsidP="00B41054">
            <w:pPr>
              <w:keepNext/>
              <w:keepLines/>
              <w:spacing w:after="0"/>
              <w:rPr>
                <w:rFonts w:ascii="Arial" w:hAnsi="Arial"/>
                <w:sz w:val="18"/>
              </w:rPr>
            </w:pPr>
            <w:r w:rsidRPr="009847F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5753A" w14:textId="77777777" w:rsidR="00EE5D4F" w:rsidRPr="009847FA" w:rsidRDefault="00EE5D4F" w:rsidP="00B41054">
            <w:pPr>
              <w:keepNext/>
              <w:keepLines/>
              <w:spacing w:after="0"/>
              <w:rPr>
                <w:rFonts w:ascii="Arial" w:hAnsi="Arial"/>
                <w:sz w:val="18"/>
              </w:rPr>
            </w:pPr>
            <w:r w:rsidRPr="009847FA">
              <w:rPr>
                <w:rFonts w:ascii="Arial" w:hAnsi="Arial"/>
                <w:sz w:val="18"/>
              </w:rPr>
              <w:t xml:space="preserve">The functional alias of </w:t>
            </w:r>
            <w:r>
              <w:rPr>
                <w:rFonts w:ascii="Arial" w:hAnsi="Arial"/>
                <w:sz w:val="18"/>
                <w:lang w:eastAsia="zh-CN"/>
              </w:rPr>
              <w:t xml:space="preserve">the </w:t>
            </w:r>
            <w:r w:rsidRPr="0092020A">
              <w:rPr>
                <w:rFonts w:ascii="Arial" w:hAnsi="Arial"/>
                <w:sz w:val="18"/>
                <w:lang w:eastAsia="zh-CN"/>
              </w:rPr>
              <w:t>authorized user requesting t</w:t>
            </w:r>
            <w:r>
              <w:rPr>
                <w:rFonts w:ascii="Arial" w:hAnsi="Arial"/>
                <w:sz w:val="18"/>
                <w:lang w:eastAsia="zh-CN"/>
              </w:rPr>
              <w:t>o release the ad hoc group call</w:t>
            </w:r>
          </w:p>
        </w:tc>
      </w:tr>
      <w:tr w:rsidR="00EE5D4F" w:rsidRPr="009847FA" w14:paraId="5F10349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EDC7B" w14:textId="77777777" w:rsidR="00EE5D4F" w:rsidRPr="009847FA" w:rsidRDefault="00EE5D4F" w:rsidP="00B41054">
            <w:pPr>
              <w:keepNext/>
              <w:keepLines/>
              <w:spacing w:after="0"/>
              <w:rPr>
                <w:rFonts w:ascii="Arial" w:hAnsi="Arial"/>
                <w:sz w:val="18"/>
                <w:lang w:eastAsia="ja-JP"/>
              </w:rPr>
            </w:pPr>
            <w:r w:rsidRPr="009847FA">
              <w:rPr>
                <w:rFonts w:ascii="Arial" w:hAnsi="Arial" w:hint="eastAsia"/>
                <w:sz w:val="18"/>
                <w:lang w:eastAsia="zh-CN"/>
              </w:rPr>
              <w:t>MCPTT ad</w:t>
            </w:r>
            <w:r w:rsidRPr="009847FA">
              <w:rPr>
                <w:rFonts w:ascii="Arial" w:hAnsi="Arial"/>
                <w:sz w:val="18"/>
                <w:lang w:eastAsia="zh-CN"/>
              </w:rPr>
              <w:t xml:space="preserve"> hoc </w:t>
            </w:r>
            <w:r w:rsidRPr="009847FA">
              <w:rPr>
                <w:rFonts w:ascii="Arial" w:hAnsi="Arial" w:hint="eastAsia"/>
                <w:sz w:val="18"/>
                <w:lang w:eastAsia="zh-CN"/>
              </w:rPr>
              <w:t>g</w:t>
            </w:r>
            <w:r w:rsidRPr="009847FA">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D32CE"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AD53"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 xml:space="preserve">MCPTT group ID </w:t>
            </w:r>
            <w:r w:rsidRPr="009847FA">
              <w:rPr>
                <w:rFonts w:ascii="Arial" w:hAnsi="Arial"/>
                <w:sz w:val="18"/>
                <w:lang w:eastAsia="zh-CN"/>
              </w:rPr>
              <w:t>of the ad hoc group call on which call is released</w:t>
            </w:r>
          </w:p>
        </w:tc>
      </w:tr>
    </w:tbl>
    <w:p w14:paraId="0BBEBD8F" w14:textId="77777777" w:rsidR="00EE5D4F" w:rsidRPr="009847FA" w:rsidRDefault="00EE5D4F" w:rsidP="00EE5D4F"/>
    <w:p w14:paraId="37A042AE" w14:textId="77777777" w:rsidR="0061294C" w:rsidRPr="00AB5FED" w:rsidRDefault="0061294C" w:rsidP="0061294C">
      <w:pPr>
        <w:pStyle w:val="Heading4"/>
      </w:pPr>
      <w:bookmarkStart w:id="1508" w:name="_Toc170894767"/>
      <w:r>
        <w:t>10.19.2.9</w:t>
      </w:r>
      <w:r w:rsidRPr="00874DF3">
        <w:tab/>
        <w:t xml:space="preserve">Ad hoc group </w:t>
      </w:r>
      <w:r>
        <w:t>call</w:t>
      </w:r>
      <w:r w:rsidRPr="00874DF3">
        <w:t xml:space="preserve"> release response</w:t>
      </w:r>
      <w:r w:rsidRPr="00874DF3">
        <w:rPr>
          <w:rFonts w:hint="eastAsia"/>
          <w:lang w:eastAsia="zh-CN"/>
        </w:rPr>
        <w:t xml:space="preserve"> </w:t>
      </w:r>
      <w:r w:rsidRPr="00874DF3">
        <w:t>(</w:t>
      </w:r>
      <w:r>
        <w:t>MCPTT client</w:t>
      </w:r>
      <w:r w:rsidRPr="00E153AF">
        <w:t xml:space="preserve"> – </w:t>
      </w:r>
      <w:r>
        <w:t>MCPTT server</w:t>
      </w:r>
      <w:r w:rsidRPr="00CD5705">
        <w:t>)</w:t>
      </w:r>
      <w:bookmarkEnd w:id="1504"/>
      <w:bookmarkEnd w:id="1505"/>
      <w:bookmarkEnd w:id="1506"/>
      <w:bookmarkEnd w:id="1508"/>
    </w:p>
    <w:p w14:paraId="1A2AD91E" w14:textId="47C96CBE" w:rsidR="0061294C" w:rsidRPr="00AB5FED" w:rsidRDefault="0061294C" w:rsidP="0061294C">
      <w:r w:rsidRPr="00AB5FED">
        <w:t>Table </w:t>
      </w:r>
      <w:r>
        <w:t>10.19.2.9</w:t>
      </w:r>
      <w:r w:rsidRPr="00AB5FED">
        <w:t xml:space="preserve">-1 describes the information flow </w:t>
      </w:r>
      <w:r>
        <w:t xml:space="preserve">ad hoc </w:t>
      </w:r>
      <w:r w:rsidRPr="00AB5FED">
        <w:t xml:space="preserve">group </w:t>
      </w:r>
      <w:r>
        <w:t>call</w:t>
      </w:r>
      <w:r w:rsidRPr="00AB5FED">
        <w:t xml:space="preserve"> </w:t>
      </w:r>
      <w:r>
        <w:t>release response</w:t>
      </w:r>
      <w:r w:rsidRPr="00AB5FED">
        <w:t xml:space="preserve"> from the </w:t>
      </w:r>
      <w:r>
        <w:t xml:space="preserve">MCPTT </w:t>
      </w:r>
      <w:r w:rsidR="00EE5D4F">
        <w:t xml:space="preserve">client </w:t>
      </w:r>
      <w:r w:rsidRPr="00AB5FED">
        <w:t xml:space="preserve">to the </w:t>
      </w:r>
      <w:r>
        <w:t xml:space="preserve">MCPTT </w:t>
      </w:r>
      <w:r w:rsidR="00EE5D4F">
        <w:t>server</w:t>
      </w:r>
      <w:r w:rsidRPr="00AB5FED">
        <w:t>.</w:t>
      </w:r>
    </w:p>
    <w:p w14:paraId="78D80772" w14:textId="77777777" w:rsidR="0061294C" w:rsidRPr="00AB5FED" w:rsidRDefault="0061294C" w:rsidP="0061294C">
      <w:pPr>
        <w:pStyle w:val="TH"/>
      </w:pPr>
      <w:r w:rsidRPr="00AB5FED">
        <w:t>Table </w:t>
      </w:r>
      <w:r>
        <w:t>10.19.2.9</w:t>
      </w:r>
      <w:r w:rsidRPr="00AB5FED">
        <w:t xml:space="preserve">-1 </w:t>
      </w:r>
      <w:r>
        <w:t>Ad hoc g</w:t>
      </w:r>
      <w:r w:rsidRPr="00AB5FED">
        <w:t xml:space="preserve">roup </w:t>
      </w:r>
      <w:r>
        <w:t>call</w:t>
      </w:r>
      <w:r w:rsidRPr="00AB5FED">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4491355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29F6C"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A138"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7908D" w14:textId="77777777" w:rsidR="0061294C" w:rsidRPr="00AB5FED" w:rsidRDefault="0061294C" w:rsidP="009743AE">
            <w:pPr>
              <w:pStyle w:val="TAH"/>
              <w:rPr>
                <w:lang w:eastAsia="ja-JP"/>
              </w:rPr>
            </w:pPr>
            <w:r w:rsidRPr="00AB5FED">
              <w:t>Description</w:t>
            </w:r>
          </w:p>
        </w:tc>
      </w:tr>
      <w:tr w:rsidR="0061294C" w:rsidRPr="00AB5FED" w14:paraId="77F20DC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7DBFE"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F582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581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41428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667F4"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EB00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36204"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31D9842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3D99E" w14:textId="674DB0B0"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0709D"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D3EA7" w14:textId="5BF21D23"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of the ad hoc group call </w:t>
            </w:r>
            <w:r w:rsidR="00736824">
              <w:rPr>
                <w:lang w:eastAsia="zh-CN"/>
              </w:rPr>
              <w:t xml:space="preserve">that </w:t>
            </w:r>
            <w:r>
              <w:rPr>
                <w:lang w:eastAsia="zh-CN"/>
              </w:rPr>
              <w:t>is released</w:t>
            </w:r>
          </w:p>
        </w:tc>
      </w:tr>
    </w:tbl>
    <w:p w14:paraId="00B0A7C4" w14:textId="77777777" w:rsidR="0061294C" w:rsidRPr="00AB5FED" w:rsidRDefault="0061294C" w:rsidP="0061294C"/>
    <w:p w14:paraId="7B382CB3" w14:textId="77777777" w:rsidR="00EE5D4F" w:rsidRPr="009847FA" w:rsidRDefault="00EE5D4F" w:rsidP="006B180C">
      <w:pPr>
        <w:pStyle w:val="Heading4"/>
      </w:pPr>
      <w:bookmarkStart w:id="1509" w:name="_Toc113304249"/>
      <w:bookmarkStart w:id="1510" w:name="_Toc170894768"/>
      <w:r w:rsidRPr="009847FA">
        <w:t>10.19.2.9</w:t>
      </w:r>
      <w:r>
        <w:t>a</w:t>
      </w:r>
      <w:r w:rsidRPr="009847FA">
        <w:tab/>
        <w:t>Ad hoc group call release response</w:t>
      </w:r>
      <w:r w:rsidRPr="009847FA">
        <w:rPr>
          <w:rFonts w:hint="eastAsia"/>
          <w:lang w:eastAsia="zh-CN"/>
        </w:rPr>
        <w:t xml:space="preserve"> </w:t>
      </w:r>
      <w:r w:rsidRPr="009847FA">
        <w:t xml:space="preserve">(MCPTT </w:t>
      </w:r>
      <w:r>
        <w:t>server</w:t>
      </w:r>
      <w:r w:rsidRPr="009847FA">
        <w:t xml:space="preserve"> – MCPTT </w:t>
      </w:r>
      <w:r>
        <w:t>client</w:t>
      </w:r>
      <w:r w:rsidRPr="009847FA">
        <w:t>)</w:t>
      </w:r>
      <w:bookmarkEnd w:id="1510"/>
    </w:p>
    <w:p w14:paraId="3517C5CA" w14:textId="77777777" w:rsidR="00EE5D4F" w:rsidRPr="009847FA" w:rsidRDefault="00EE5D4F" w:rsidP="00EE5D4F">
      <w:r w:rsidRPr="009847FA">
        <w:t>Table 10.19.2.9</w:t>
      </w:r>
      <w:r>
        <w:t>a</w:t>
      </w:r>
      <w:r w:rsidRPr="009847FA">
        <w:t xml:space="preserve">-1 describes the information flow ad hoc group call release response </w:t>
      </w:r>
      <w:r>
        <w:t>from the MCPTT server to the MCPTT client</w:t>
      </w:r>
      <w:r w:rsidRPr="009847FA">
        <w:t>.</w:t>
      </w:r>
    </w:p>
    <w:p w14:paraId="6C0BAC79" w14:textId="77777777" w:rsidR="00EE5D4F" w:rsidRPr="009847FA" w:rsidRDefault="00EE5D4F" w:rsidP="006B180C">
      <w:pPr>
        <w:pStyle w:val="TH"/>
      </w:pPr>
      <w:r w:rsidRPr="009847FA">
        <w:t>Table 10.19.2.9</w:t>
      </w:r>
      <w:r>
        <w:t>a</w:t>
      </w:r>
      <w:r w:rsidRPr="009847FA">
        <w:t>-1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E5D4F" w:rsidRPr="009847FA" w14:paraId="39FC0BC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492D9"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E25018"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78A93"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Description</w:t>
            </w:r>
          </w:p>
        </w:tc>
      </w:tr>
      <w:tr w:rsidR="00EE5D4F" w:rsidRPr="009847FA" w14:paraId="26C0CE62"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CE474"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50617"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772ED"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MCPTT ID</w:t>
            </w:r>
            <w:r w:rsidRPr="009847FA">
              <w:rPr>
                <w:rFonts w:ascii="Arial" w:hAnsi="Arial"/>
                <w:sz w:val="18"/>
              </w:rPr>
              <w:t xml:space="preserve"> of </w:t>
            </w:r>
            <w:r>
              <w:rPr>
                <w:rFonts w:ascii="Arial" w:hAnsi="Arial"/>
                <w:sz w:val="18"/>
              </w:rPr>
              <w:t xml:space="preserve">the user authorized to release the </w:t>
            </w:r>
            <w:r w:rsidRPr="009847FA">
              <w:rPr>
                <w:rFonts w:ascii="Arial" w:hAnsi="Arial"/>
                <w:sz w:val="18"/>
                <w:lang w:eastAsia="zh-CN"/>
              </w:rPr>
              <w:t>ad hoc group call</w:t>
            </w:r>
          </w:p>
        </w:tc>
      </w:tr>
      <w:tr w:rsidR="00EE5D4F" w:rsidRPr="009847FA" w14:paraId="04317386"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A48BD" w14:textId="77777777" w:rsidR="00EE5D4F" w:rsidRPr="009847FA" w:rsidRDefault="00EE5D4F" w:rsidP="00B41054">
            <w:pPr>
              <w:keepNext/>
              <w:keepLines/>
              <w:spacing w:after="0"/>
              <w:rPr>
                <w:rFonts w:ascii="Arial" w:hAnsi="Arial"/>
                <w:sz w:val="18"/>
              </w:rPr>
            </w:pPr>
            <w:r w:rsidRPr="009847F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4AE8" w14:textId="77777777" w:rsidR="00EE5D4F" w:rsidRPr="009847FA" w:rsidRDefault="00EE5D4F" w:rsidP="00B41054">
            <w:pPr>
              <w:keepNext/>
              <w:keepLines/>
              <w:spacing w:after="0"/>
              <w:rPr>
                <w:rFonts w:ascii="Arial" w:hAnsi="Arial"/>
                <w:sz w:val="18"/>
              </w:rPr>
            </w:pPr>
            <w:r w:rsidRPr="009847F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794B9" w14:textId="77777777" w:rsidR="00EE5D4F" w:rsidRPr="009847FA" w:rsidRDefault="00EE5D4F" w:rsidP="00B41054">
            <w:pPr>
              <w:keepNext/>
              <w:keepLines/>
              <w:spacing w:after="0"/>
              <w:rPr>
                <w:rFonts w:ascii="Arial" w:hAnsi="Arial"/>
                <w:sz w:val="18"/>
              </w:rPr>
            </w:pPr>
            <w:r w:rsidRPr="009847FA">
              <w:rPr>
                <w:rFonts w:ascii="Arial" w:hAnsi="Arial"/>
                <w:sz w:val="18"/>
              </w:rPr>
              <w:t xml:space="preserve">The functional alias of </w:t>
            </w:r>
            <w:r>
              <w:rPr>
                <w:rFonts w:ascii="Arial" w:hAnsi="Arial"/>
                <w:sz w:val="18"/>
                <w:lang w:eastAsia="zh-CN"/>
              </w:rPr>
              <w:t xml:space="preserve">the </w:t>
            </w:r>
            <w:r w:rsidRPr="0092020A">
              <w:rPr>
                <w:rFonts w:ascii="Arial" w:hAnsi="Arial"/>
                <w:sz w:val="18"/>
                <w:lang w:eastAsia="zh-CN"/>
              </w:rPr>
              <w:t>authorized user requesting t</w:t>
            </w:r>
            <w:r>
              <w:rPr>
                <w:rFonts w:ascii="Arial" w:hAnsi="Arial"/>
                <w:sz w:val="18"/>
                <w:lang w:eastAsia="zh-CN"/>
              </w:rPr>
              <w:t>o release the ad hoc group call</w:t>
            </w:r>
          </w:p>
        </w:tc>
      </w:tr>
      <w:tr w:rsidR="00EE5D4F" w:rsidRPr="009847FA" w14:paraId="44E4C3A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87E2" w14:textId="77777777" w:rsidR="00EE5D4F" w:rsidRPr="009847FA" w:rsidRDefault="00EE5D4F" w:rsidP="00B41054">
            <w:pPr>
              <w:keepNext/>
              <w:keepLines/>
              <w:spacing w:after="0"/>
              <w:rPr>
                <w:rFonts w:ascii="Arial" w:hAnsi="Arial"/>
                <w:sz w:val="18"/>
                <w:lang w:eastAsia="ja-JP"/>
              </w:rPr>
            </w:pPr>
            <w:r w:rsidRPr="009847FA">
              <w:rPr>
                <w:rFonts w:ascii="Arial" w:hAnsi="Arial" w:hint="eastAsia"/>
                <w:sz w:val="18"/>
                <w:lang w:eastAsia="zh-CN"/>
              </w:rPr>
              <w:t xml:space="preserve">MCPTT </w:t>
            </w:r>
            <w:r w:rsidRPr="009847FA">
              <w:rPr>
                <w:rFonts w:ascii="Arial" w:hAnsi="Arial"/>
                <w:sz w:val="18"/>
                <w:lang w:eastAsia="zh-CN"/>
              </w:rPr>
              <w:t xml:space="preserve">ad hoc </w:t>
            </w:r>
            <w:r w:rsidRPr="009847FA">
              <w:rPr>
                <w:rFonts w:ascii="Arial" w:hAnsi="Arial" w:hint="eastAsia"/>
                <w:sz w:val="18"/>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EEFB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05BF6"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 xml:space="preserve">MCPTT group ID </w:t>
            </w:r>
            <w:r w:rsidRPr="009847FA">
              <w:rPr>
                <w:rFonts w:ascii="Arial" w:hAnsi="Arial"/>
                <w:sz w:val="18"/>
                <w:lang w:eastAsia="zh-CN"/>
              </w:rPr>
              <w:t>of the ad hoc group call that is released</w:t>
            </w:r>
          </w:p>
        </w:tc>
      </w:tr>
    </w:tbl>
    <w:p w14:paraId="1732F553" w14:textId="77777777" w:rsidR="00EE5D4F" w:rsidRPr="009847FA" w:rsidRDefault="00EE5D4F" w:rsidP="00EE5D4F"/>
    <w:p w14:paraId="1420AF85" w14:textId="77777777" w:rsidR="0061294C" w:rsidRPr="00AB5FED" w:rsidRDefault="0061294C" w:rsidP="0061294C">
      <w:pPr>
        <w:pStyle w:val="Heading4"/>
      </w:pPr>
      <w:bookmarkStart w:id="1511" w:name="_Toc170894769"/>
      <w:r>
        <w:t>10.19.2.10</w:t>
      </w:r>
      <w:r w:rsidRPr="00874DF3">
        <w:tab/>
      </w:r>
      <w:r>
        <w:t xml:space="preserve">Ad hoc group call notify </w:t>
      </w:r>
      <w:r w:rsidRPr="00874DF3">
        <w:t>(</w:t>
      </w:r>
      <w:r>
        <w:t>MCPTT server</w:t>
      </w:r>
      <w:r w:rsidRPr="00E153AF">
        <w:t xml:space="preserve"> – </w:t>
      </w:r>
      <w:r>
        <w:t>MCPTT client</w:t>
      </w:r>
      <w:r w:rsidRPr="00CD5705">
        <w:t>)</w:t>
      </w:r>
      <w:bookmarkEnd w:id="1509"/>
      <w:bookmarkEnd w:id="1511"/>
    </w:p>
    <w:p w14:paraId="44FA4654" w14:textId="77777777" w:rsidR="0061294C" w:rsidRDefault="0061294C" w:rsidP="0061294C">
      <w:pPr>
        <w:rPr>
          <w:lang w:eastAsia="zh-CN"/>
        </w:rPr>
      </w:pPr>
      <w:r w:rsidRPr="00526FC3">
        <w:t>Table </w:t>
      </w:r>
      <w:r>
        <w:t>10.19.2.10</w:t>
      </w:r>
      <w:r w:rsidRPr="00526FC3">
        <w:rPr>
          <w:lang w:eastAsia="zh-CN"/>
        </w:rPr>
        <w:t>-1</w:t>
      </w:r>
      <w:r w:rsidRPr="00526FC3">
        <w:t xml:space="preserve"> describes the information flow </w:t>
      </w:r>
      <w:r>
        <w:t xml:space="preserve">ad hoc </w:t>
      </w:r>
      <w:r>
        <w:rPr>
          <w:lang w:eastAsia="zh-CN"/>
        </w:rPr>
        <w:t>group call notify from</w:t>
      </w:r>
      <w:r w:rsidRPr="00526FC3">
        <w:rPr>
          <w:lang w:eastAsia="zh-CN"/>
        </w:rPr>
        <w:t xml:space="preserve"> </w:t>
      </w:r>
      <w:r>
        <w:rPr>
          <w:lang w:eastAsia="zh-CN"/>
        </w:rPr>
        <w:t>MCPTT server</w:t>
      </w:r>
      <w:r w:rsidRPr="00526FC3">
        <w:rPr>
          <w:lang w:eastAsia="zh-CN"/>
        </w:rPr>
        <w:t xml:space="preserve"> to </w:t>
      </w:r>
      <w:r>
        <w:rPr>
          <w:lang w:eastAsia="zh-CN"/>
        </w:rPr>
        <w:t>MCPTT client</w:t>
      </w:r>
      <w:r w:rsidRPr="00526FC3">
        <w:rPr>
          <w:lang w:eastAsia="zh-CN"/>
        </w:rPr>
        <w:t>.</w:t>
      </w:r>
    </w:p>
    <w:p w14:paraId="5068CEA8" w14:textId="77777777" w:rsidR="0061294C" w:rsidRPr="00AB5FED" w:rsidRDefault="0061294C" w:rsidP="0061294C">
      <w:pPr>
        <w:pStyle w:val="TH"/>
        <w:rPr>
          <w:lang w:val="en-US"/>
        </w:rPr>
      </w:pPr>
      <w:r w:rsidRPr="00AB5FED">
        <w:lastRenderedPageBreak/>
        <w:t>Table </w:t>
      </w:r>
      <w:r>
        <w:t>10.19.2.</w:t>
      </w:r>
      <w:r>
        <w:rPr>
          <w:lang w:val="en-US"/>
        </w:rPr>
        <w:t>10</w:t>
      </w:r>
      <w:r>
        <w:t>-1</w:t>
      </w:r>
      <w:r w:rsidRPr="00AB5FED">
        <w:t xml:space="preserve">: </w:t>
      </w:r>
      <w:r>
        <w:t>Ad hoc group call notify</w:t>
      </w:r>
    </w:p>
    <w:tbl>
      <w:tblPr>
        <w:tblW w:w="8640" w:type="dxa"/>
        <w:jc w:val="center"/>
        <w:tblLayout w:type="fixed"/>
        <w:tblLook w:val="04A0" w:firstRow="1" w:lastRow="0" w:firstColumn="1" w:lastColumn="0" w:noHBand="0" w:noVBand="1"/>
      </w:tblPr>
      <w:tblGrid>
        <w:gridCol w:w="2880"/>
        <w:gridCol w:w="1440"/>
        <w:gridCol w:w="4320"/>
      </w:tblGrid>
      <w:tr w:rsidR="0061294C" w:rsidRPr="00AB5FED" w14:paraId="4A020C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FCCE5C9" w14:textId="77777777" w:rsidR="0061294C" w:rsidRPr="00AB5FED" w:rsidRDefault="0061294C"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298394B" w14:textId="77777777" w:rsidR="0061294C" w:rsidRPr="00AB5FED" w:rsidRDefault="0061294C"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AD3F4" w14:textId="77777777" w:rsidR="0061294C" w:rsidRPr="00AB5FED" w:rsidRDefault="0061294C" w:rsidP="009743AE">
            <w:pPr>
              <w:pStyle w:val="TAH"/>
            </w:pPr>
            <w:r w:rsidRPr="00AB5FED">
              <w:t>Description</w:t>
            </w:r>
          </w:p>
        </w:tc>
      </w:tr>
      <w:tr w:rsidR="0061294C" w:rsidRPr="00AB5FED" w14:paraId="78B07E8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4B9676AB" w14:textId="77777777" w:rsidR="0061294C" w:rsidRPr="00352049" w:rsidRDefault="0061294C" w:rsidP="009743AE">
            <w:pPr>
              <w:pStyle w:val="TAL"/>
              <w:tabs>
                <w:tab w:val="center" w:pos="1332"/>
              </w:tabs>
              <w:rPr>
                <w:lang w:eastAsia="zh-CN"/>
              </w:rPr>
            </w:pPr>
            <w:r>
              <w:t>MCPTT ID</w:t>
            </w:r>
          </w:p>
        </w:tc>
        <w:tc>
          <w:tcPr>
            <w:tcW w:w="1440" w:type="dxa"/>
            <w:tcBorders>
              <w:top w:val="single" w:sz="4" w:space="0" w:color="000000"/>
              <w:left w:val="single" w:sz="4" w:space="0" w:color="000000"/>
              <w:bottom w:val="single" w:sz="4" w:space="0" w:color="000000"/>
              <w:right w:val="nil"/>
            </w:tcBorders>
            <w:hideMark/>
          </w:tcPr>
          <w:p w14:paraId="66534D51" w14:textId="77777777" w:rsidR="0061294C" w:rsidRPr="00352049"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24CA1C68" w14:textId="1F50600D" w:rsidR="0061294C" w:rsidRPr="00352049" w:rsidRDefault="0061294C" w:rsidP="009743AE">
            <w:pPr>
              <w:pStyle w:val="TAL"/>
            </w:pPr>
            <w:r w:rsidRPr="00AB5FED">
              <w:t xml:space="preserve">The </w:t>
            </w:r>
            <w:r>
              <w:rPr>
                <w:rFonts w:hint="eastAsia"/>
                <w:lang w:eastAsia="zh-CN"/>
              </w:rPr>
              <w:t>MCPTT ID</w:t>
            </w:r>
            <w:r w:rsidRPr="00AB5FED">
              <w:t xml:space="preserve"> of</w:t>
            </w:r>
            <w:r w:rsidR="00A0751C">
              <w:t xml:space="preserve"> </w:t>
            </w:r>
            <w:r w:rsidR="00A0751C" w:rsidRPr="00A0751C">
              <w:t>ad hoc group call participant</w:t>
            </w:r>
          </w:p>
        </w:tc>
      </w:tr>
      <w:tr w:rsidR="0061294C" w:rsidRPr="00AB5FED" w14:paraId="3346BD1E" w14:textId="77777777" w:rsidTr="009743AE">
        <w:trPr>
          <w:jc w:val="center"/>
        </w:trPr>
        <w:tc>
          <w:tcPr>
            <w:tcW w:w="2880" w:type="dxa"/>
            <w:tcBorders>
              <w:top w:val="single" w:sz="4" w:space="0" w:color="000000"/>
              <w:left w:val="single" w:sz="4" w:space="0" w:color="000000"/>
              <w:bottom w:val="single" w:sz="4" w:space="0" w:color="000000"/>
              <w:right w:val="nil"/>
            </w:tcBorders>
          </w:tcPr>
          <w:p w14:paraId="25F3A69D" w14:textId="77777777" w:rsidR="0061294C" w:rsidRDefault="0061294C"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F4BA24A" w14:textId="77777777" w:rsidR="0061294C" w:rsidRPr="00AB5FED"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9DAEC6" w14:textId="6981A72A" w:rsidR="0061294C" w:rsidRPr="00AB5FED" w:rsidRDefault="0061294C" w:rsidP="009743AE">
            <w:pPr>
              <w:pStyle w:val="TAL"/>
            </w:pPr>
            <w:r>
              <w:t xml:space="preserve">The </w:t>
            </w:r>
            <w:r w:rsidR="00A0751C" w:rsidRPr="00A0751C">
              <w:t xml:space="preserve">associated </w:t>
            </w:r>
            <w:r>
              <w:t>functional alias of the</w:t>
            </w:r>
            <w:r w:rsidR="00A0751C">
              <w:t xml:space="preserve"> </w:t>
            </w:r>
            <w:r w:rsidR="00A0751C" w:rsidRPr="00A0751C">
              <w:t>MCPTT user of the ad hoc group call participant</w:t>
            </w:r>
          </w:p>
        </w:tc>
      </w:tr>
      <w:tr w:rsidR="0061294C" w:rsidRPr="00AB5FED" w14:paraId="3D0F022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BD203E9" w14:textId="77777777" w:rsidR="0061294C" w:rsidRDefault="0061294C" w:rsidP="009743AE">
            <w:pPr>
              <w:pStyle w:val="TAL"/>
              <w:tabs>
                <w:tab w:val="center" w:pos="1332"/>
              </w:tabs>
              <w:rPr>
                <w:lang w:val="en-US" w:eastAsia="zh-CN"/>
              </w:rPr>
            </w:pPr>
            <w:r>
              <w:rPr>
                <w:rFonts w:hint="eastAsia"/>
                <w:lang w:eastAsia="zh-CN"/>
              </w:rPr>
              <w:t>MCPTT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02ECDD96" w14:textId="77777777" w:rsidR="0061294C"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FD7219" w14:textId="77777777" w:rsidR="0061294C" w:rsidRDefault="0061294C" w:rsidP="009743AE">
            <w:pPr>
              <w:pStyle w:val="TAL"/>
            </w:pPr>
            <w:r w:rsidRPr="00AB5FED">
              <w:t xml:space="preserve">The </w:t>
            </w:r>
            <w:r>
              <w:rPr>
                <w:rFonts w:hint="eastAsia"/>
                <w:lang w:eastAsia="zh-CN"/>
              </w:rPr>
              <w:t>MCPTT group ID</w:t>
            </w:r>
            <w:r>
              <w:rPr>
                <w:lang w:eastAsia="zh-CN"/>
              </w:rPr>
              <w:t xml:space="preserve"> associated with the ad hoc group call</w:t>
            </w:r>
          </w:p>
        </w:tc>
      </w:tr>
      <w:tr w:rsidR="0061294C" w:rsidRPr="00AB5FED" w14:paraId="297E69EE" w14:textId="77777777" w:rsidTr="009743AE">
        <w:trPr>
          <w:jc w:val="center"/>
        </w:trPr>
        <w:tc>
          <w:tcPr>
            <w:tcW w:w="2880" w:type="dxa"/>
            <w:tcBorders>
              <w:top w:val="single" w:sz="4" w:space="0" w:color="000000"/>
              <w:left w:val="single" w:sz="4" w:space="0" w:color="000000"/>
              <w:bottom w:val="single" w:sz="4" w:space="0" w:color="000000"/>
              <w:right w:val="nil"/>
            </w:tcBorders>
          </w:tcPr>
          <w:p w14:paraId="03D341B5" w14:textId="2DF6EB4C" w:rsidR="0061294C" w:rsidRDefault="0061294C" w:rsidP="009743AE">
            <w:pPr>
              <w:pStyle w:val="TAL"/>
              <w:tabs>
                <w:tab w:val="center" w:pos="1332"/>
              </w:tabs>
              <w:rPr>
                <w:lang w:val="en-US" w:eastAsia="zh-CN"/>
              </w:rPr>
            </w:pPr>
            <w:r>
              <w:t>MCPTT ID list</w:t>
            </w:r>
          </w:p>
        </w:tc>
        <w:tc>
          <w:tcPr>
            <w:tcW w:w="1440" w:type="dxa"/>
            <w:tcBorders>
              <w:top w:val="single" w:sz="4" w:space="0" w:color="000000"/>
              <w:left w:val="single" w:sz="4" w:space="0" w:color="000000"/>
              <w:bottom w:val="single" w:sz="4" w:space="0" w:color="000000"/>
              <w:right w:val="nil"/>
            </w:tcBorders>
          </w:tcPr>
          <w:p w14:paraId="5A8C698F" w14:textId="77777777" w:rsidR="0061294C"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BA849D" w14:textId="1F7F5401" w:rsidR="0061294C" w:rsidRDefault="00BF69B2" w:rsidP="009743AE">
            <w:pPr>
              <w:pStyle w:val="TAL"/>
            </w:pPr>
            <w:r w:rsidRPr="00BF69B2">
              <w:t xml:space="preserve">The list of the invited MCPTT users who did not acknowledge the ad hoc group call request within a configured time or </w:t>
            </w:r>
            <w:r>
              <w:t>t</w:t>
            </w:r>
            <w:r w:rsidR="0061294C">
              <w:t>he list of the invited MC</w:t>
            </w:r>
            <w:r w:rsidR="00A0751C" w:rsidRPr="00A0751C">
              <w:t>PTT</w:t>
            </w:r>
            <w:r w:rsidR="0061294C">
              <w:t xml:space="preserve"> users who acknowledge</w:t>
            </w:r>
            <w:r>
              <w:t>d</w:t>
            </w:r>
            <w:r w:rsidR="0061294C">
              <w:t xml:space="preserve"> the ad hoc group call request</w:t>
            </w:r>
            <w:r>
              <w:t xml:space="preserve"> </w:t>
            </w:r>
            <w:r w:rsidRPr="00BF69B2">
              <w:t xml:space="preserve">and joined or </w:t>
            </w:r>
            <w:r>
              <w:t>t</w:t>
            </w:r>
            <w:r w:rsidRPr="00BF69B2">
              <w:t>he list of the</w:t>
            </w:r>
            <w:r w:rsidR="00A0751C" w:rsidRPr="00A0751C">
              <w:t xml:space="preserve"> MCPTT users</w:t>
            </w:r>
            <w:r>
              <w:t xml:space="preserve"> who</w:t>
            </w:r>
            <w:r w:rsidR="00A0751C" w:rsidRPr="00A0751C">
              <w:t xml:space="preserve"> join</w:t>
            </w:r>
            <w:r>
              <w:t>ed</w:t>
            </w:r>
            <w:r w:rsidR="00A0751C" w:rsidRPr="00A0751C">
              <w:t xml:space="preserve"> or </w:t>
            </w:r>
            <w:r>
              <w:t xml:space="preserve">left </w:t>
            </w:r>
            <w:r w:rsidR="00A0751C" w:rsidRPr="00A0751C">
              <w:t xml:space="preserve">the </w:t>
            </w:r>
            <w:r>
              <w:t xml:space="preserve">ongoing </w:t>
            </w:r>
            <w:r w:rsidR="00A0751C" w:rsidRPr="00A0751C">
              <w:t>MCPTT ad hoc group call.</w:t>
            </w:r>
          </w:p>
        </w:tc>
      </w:tr>
    </w:tbl>
    <w:p w14:paraId="7AE73DB7" w14:textId="71CF630D" w:rsidR="00B94A85" w:rsidRDefault="00B94A85" w:rsidP="00B94A85"/>
    <w:p w14:paraId="66B0335C" w14:textId="77777777" w:rsidR="00CB7F68" w:rsidRPr="00AB5FED" w:rsidRDefault="00CB7F68" w:rsidP="004E6663">
      <w:pPr>
        <w:pStyle w:val="Heading4"/>
      </w:pPr>
      <w:bookmarkStart w:id="1512" w:name="_Toc170894770"/>
      <w:r>
        <w:t>10.19.2.11</w:t>
      </w:r>
      <w:r w:rsidRPr="00874DF3">
        <w:tab/>
      </w:r>
      <w:r>
        <w:t>Modify ad hoc g</w:t>
      </w:r>
      <w:r w:rsidRPr="00AB5FED">
        <w:t xml:space="preserve">roup call </w:t>
      </w:r>
      <w:r>
        <w:t>participants request</w:t>
      </w:r>
      <w:r w:rsidRPr="00AB5FED">
        <w:rPr>
          <w:rFonts w:hint="eastAsia"/>
          <w:lang w:eastAsia="zh-CN"/>
        </w:rPr>
        <w:t xml:space="preserve"> </w:t>
      </w:r>
      <w:r w:rsidRPr="00AB5FED">
        <w:t>(</w:t>
      </w:r>
      <w:r>
        <w:t xml:space="preserve">MCPTT </w:t>
      </w:r>
      <w:r w:rsidRPr="00AB5FED">
        <w:t xml:space="preserve">client – </w:t>
      </w:r>
      <w:r>
        <w:t xml:space="preserve">MCPTT </w:t>
      </w:r>
      <w:r w:rsidRPr="00AB5FED">
        <w:t>server)</w:t>
      </w:r>
      <w:bookmarkEnd w:id="1512"/>
    </w:p>
    <w:p w14:paraId="10AF4CA8" w14:textId="77777777" w:rsidR="00CB7F68" w:rsidRDefault="00CB7F68" w:rsidP="00CB7F68">
      <w:pPr>
        <w:rPr>
          <w:lang w:eastAsia="zh-CN"/>
        </w:rPr>
      </w:pPr>
      <w:r w:rsidRPr="00526FC3">
        <w:t>Table </w:t>
      </w:r>
      <w:r>
        <w:t>10.19.2.11</w:t>
      </w:r>
      <w:r w:rsidRPr="00526FC3">
        <w:rPr>
          <w:lang w:eastAsia="zh-CN"/>
        </w:rPr>
        <w:t>-1</w:t>
      </w:r>
      <w:r w:rsidRPr="00526FC3">
        <w:t xml:space="preserve"> </w:t>
      </w:r>
      <w:r w:rsidRPr="00C723D2">
        <w:t>describes the information flow Modify ad</w:t>
      </w:r>
      <w:r>
        <w:t> </w:t>
      </w:r>
      <w:r w:rsidRPr="00C723D2">
        <w:t xml:space="preserve">hoc </w:t>
      </w:r>
      <w:r>
        <w:t>g</w:t>
      </w:r>
      <w:r w:rsidRPr="00C723D2">
        <w:t>roup call participants request from the MC</w:t>
      </w:r>
      <w:r>
        <w:t>PTT</w:t>
      </w:r>
      <w:r w:rsidRPr="00C723D2">
        <w:t xml:space="preserve"> client to the MC</w:t>
      </w:r>
      <w:r>
        <w:t>PTT</w:t>
      </w:r>
      <w:r w:rsidRPr="00C723D2">
        <w:t xml:space="preserve"> server</w:t>
      </w:r>
      <w:r w:rsidRPr="00526FC3">
        <w:rPr>
          <w:lang w:eastAsia="zh-CN"/>
        </w:rPr>
        <w:t>.</w:t>
      </w:r>
    </w:p>
    <w:p w14:paraId="301C82A7" w14:textId="77777777" w:rsidR="00CB7F68" w:rsidRPr="00AB5FED" w:rsidRDefault="00CB7F68" w:rsidP="00CB7F68">
      <w:pPr>
        <w:pStyle w:val="TH"/>
        <w:rPr>
          <w:lang w:val="en-US"/>
        </w:rPr>
      </w:pPr>
      <w:r w:rsidRPr="00AB5FED">
        <w:t>Table </w:t>
      </w:r>
      <w:r>
        <w:t>10.19.2.</w:t>
      </w:r>
      <w:r>
        <w:rPr>
          <w:lang w:val="en-US"/>
        </w:rPr>
        <w:t>11</w:t>
      </w:r>
      <w:r>
        <w:t>-1</w:t>
      </w:r>
      <w:r w:rsidRPr="00AB5FED">
        <w:t xml:space="preserve">: </w:t>
      </w:r>
      <w:r>
        <w:t>Modify ad hoc g</w:t>
      </w:r>
      <w:r w:rsidRPr="00AB5FED">
        <w:t xml:space="preserve">roup call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B7F68" w:rsidRPr="00AB5FED" w14:paraId="7E733F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0CD0E4B" w14:textId="77777777" w:rsidR="00CB7F68" w:rsidRPr="00AB5FED" w:rsidRDefault="00CB7F68"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AA33FA" w14:textId="77777777" w:rsidR="00CB7F68" w:rsidRPr="00AB5FED" w:rsidRDefault="00CB7F68"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98EAC4" w14:textId="77777777" w:rsidR="00CB7F68" w:rsidRPr="00AB5FED" w:rsidRDefault="00CB7F68" w:rsidP="009743AE">
            <w:pPr>
              <w:pStyle w:val="TAH"/>
            </w:pPr>
            <w:r w:rsidRPr="00AB5FED">
              <w:t>Description</w:t>
            </w:r>
          </w:p>
        </w:tc>
      </w:tr>
      <w:tr w:rsidR="00CB7F68" w:rsidRPr="00AB5FED" w14:paraId="0DF65D9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26481FB0" w14:textId="77777777" w:rsidR="00CB7F68" w:rsidRPr="00352049" w:rsidRDefault="00CB7F68" w:rsidP="009743AE">
            <w:pPr>
              <w:pStyle w:val="TAL"/>
              <w:tabs>
                <w:tab w:val="center" w:pos="1332"/>
              </w:tabs>
              <w:rPr>
                <w:lang w:eastAsia="zh-CN"/>
              </w:rPr>
            </w:pPr>
            <w:r>
              <w:t xml:space="preserve">MCPTT </w:t>
            </w:r>
            <w:r w:rsidRPr="00AB5FED">
              <w:t>ID</w:t>
            </w:r>
          </w:p>
        </w:tc>
        <w:tc>
          <w:tcPr>
            <w:tcW w:w="1440" w:type="dxa"/>
            <w:tcBorders>
              <w:top w:val="single" w:sz="4" w:space="0" w:color="000000"/>
              <w:left w:val="single" w:sz="4" w:space="0" w:color="000000"/>
              <w:bottom w:val="single" w:sz="4" w:space="0" w:color="000000"/>
              <w:right w:val="nil"/>
            </w:tcBorders>
            <w:hideMark/>
          </w:tcPr>
          <w:p w14:paraId="37F45D9B" w14:textId="77777777" w:rsidR="00CB7F68" w:rsidRPr="00352049"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4B7E5C4" w14:textId="2989B12A" w:rsidR="00CB7F68" w:rsidRPr="00352049" w:rsidRDefault="00CB7F68" w:rsidP="009743AE">
            <w:pPr>
              <w:pStyle w:val="TAL"/>
            </w:pPr>
            <w:r w:rsidRPr="00AB5FED">
              <w:t xml:space="preserve">The </w:t>
            </w:r>
            <w:r>
              <w:t xml:space="preserve">MCPTT </w:t>
            </w:r>
            <w:r w:rsidRPr="00AB5FED">
              <w:rPr>
                <w:rFonts w:hint="eastAsia"/>
                <w:lang w:eastAsia="zh-CN"/>
              </w:rPr>
              <w:t>ID</w:t>
            </w:r>
            <w:r w:rsidRPr="00AB5FED">
              <w:t xml:space="preserve"> of the </w:t>
            </w:r>
            <w:r w:rsidR="001635F6" w:rsidRPr="001635F6">
              <w:t>requesting MCPTT user who is authorized to modify the ad hoc group call participants</w:t>
            </w:r>
          </w:p>
        </w:tc>
      </w:tr>
      <w:tr w:rsidR="00CB7F68" w:rsidRPr="00AB5FED" w14:paraId="2DBFA76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F71CF23" w14:textId="77777777" w:rsidR="00CB7F68" w:rsidRDefault="00CB7F68"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C2444AA" w14:textId="77777777" w:rsidR="00CB7F68" w:rsidRPr="00AB5FED"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66AE427" w14:textId="225E5208" w:rsidR="00CB7F68" w:rsidRPr="00AB5FED" w:rsidRDefault="00CB7F68" w:rsidP="009743AE">
            <w:pPr>
              <w:pStyle w:val="TAL"/>
            </w:pPr>
            <w:r>
              <w:t xml:space="preserve">The functional alias of the </w:t>
            </w:r>
            <w:r w:rsidR="001635F6" w:rsidRPr="001635F6">
              <w:t>requesting MCPTT user who is authorized to modify the ad hoc group call participants</w:t>
            </w:r>
          </w:p>
        </w:tc>
      </w:tr>
      <w:tr w:rsidR="00CB7F68" w:rsidRPr="00AB5FED" w14:paraId="0612BAE8" w14:textId="77777777" w:rsidTr="009743AE">
        <w:trPr>
          <w:jc w:val="center"/>
        </w:trPr>
        <w:tc>
          <w:tcPr>
            <w:tcW w:w="2880" w:type="dxa"/>
            <w:tcBorders>
              <w:top w:val="single" w:sz="4" w:space="0" w:color="000000"/>
              <w:left w:val="single" w:sz="4" w:space="0" w:color="000000"/>
              <w:bottom w:val="single" w:sz="4" w:space="0" w:color="000000"/>
              <w:right w:val="nil"/>
            </w:tcBorders>
          </w:tcPr>
          <w:p w14:paraId="2C86D2B8" w14:textId="77777777" w:rsidR="00CB7F68" w:rsidRDefault="00CB7F68" w:rsidP="009743AE">
            <w:pPr>
              <w:pStyle w:val="TAL"/>
              <w:tabs>
                <w:tab w:val="center" w:pos="1332"/>
              </w:tabs>
              <w:rPr>
                <w:lang w:val="en-US" w:eastAsia="zh-CN"/>
              </w:rPr>
            </w:pPr>
            <w:r>
              <w:t xml:space="preserve">MCPTT </w:t>
            </w:r>
            <w:r>
              <w:rPr>
                <w:lang w:eastAsia="zh-CN"/>
              </w:rPr>
              <w:t xml:space="preserve">ad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B4EB9AE" w14:textId="77777777" w:rsidR="00CB7F68"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6362413" w14:textId="177DB21C" w:rsidR="00CB7F68" w:rsidRDefault="00CB7F68" w:rsidP="009743AE">
            <w:pPr>
              <w:pStyle w:val="TAL"/>
            </w:pPr>
            <w:r w:rsidRPr="00AB5FED">
              <w:t xml:space="preserve">The </w:t>
            </w:r>
            <w:r>
              <w:t xml:space="preserve">MCPTT </w:t>
            </w:r>
            <w:r w:rsidRPr="00AB5FED">
              <w:rPr>
                <w:rFonts w:hint="eastAsia"/>
                <w:lang w:eastAsia="zh-CN"/>
              </w:rPr>
              <w:t xml:space="preserve">group ID </w:t>
            </w:r>
            <w:r>
              <w:rPr>
                <w:lang w:eastAsia="zh-CN"/>
              </w:rPr>
              <w:t>of ad hoc group call whose participants needs to be modified</w:t>
            </w:r>
          </w:p>
        </w:tc>
      </w:tr>
      <w:tr w:rsidR="00CB7F68" w:rsidRPr="00AB5FED" w14:paraId="131A1584" w14:textId="77777777" w:rsidTr="009743AE">
        <w:trPr>
          <w:jc w:val="center"/>
        </w:trPr>
        <w:tc>
          <w:tcPr>
            <w:tcW w:w="2880" w:type="dxa"/>
            <w:tcBorders>
              <w:top w:val="single" w:sz="4" w:space="0" w:color="000000"/>
              <w:left w:val="single" w:sz="4" w:space="0" w:color="000000"/>
              <w:bottom w:val="single" w:sz="4" w:space="0" w:color="000000"/>
              <w:right w:val="nil"/>
            </w:tcBorders>
          </w:tcPr>
          <w:p w14:paraId="17990D22" w14:textId="77777777" w:rsidR="00CB7F68" w:rsidRDefault="00CB7F68" w:rsidP="009743AE">
            <w:pPr>
              <w:pStyle w:val="TAL"/>
              <w:tabs>
                <w:tab w:val="center" w:pos="1332"/>
              </w:tabs>
              <w:rPr>
                <w:lang w:val="en-US" w:eastAsia="zh-CN"/>
              </w:rPr>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65998354" w14:textId="77777777" w:rsidR="00CB7F68"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D500D46" w14:textId="77777777" w:rsidR="00CB7F68" w:rsidRDefault="00CB7F68" w:rsidP="009743AE">
            <w:pPr>
              <w:pStyle w:val="TAL"/>
            </w:pPr>
            <w:r>
              <w:t>List of additional MCPTT users to be added to the on-going ad hoc group call</w:t>
            </w:r>
          </w:p>
        </w:tc>
      </w:tr>
      <w:tr w:rsidR="00CB7F68" w:rsidRPr="00AB5FED" w14:paraId="28423DDC" w14:textId="77777777" w:rsidTr="009743AE">
        <w:trPr>
          <w:jc w:val="center"/>
        </w:trPr>
        <w:tc>
          <w:tcPr>
            <w:tcW w:w="2880" w:type="dxa"/>
            <w:tcBorders>
              <w:top w:val="single" w:sz="4" w:space="0" w:color="000000"/>
              <w:left w:val="single" w:sz="4" w:space="0" w:color="000000"/>
              <w:bottom w:val="single" w:sz="4" w:space="0" w:color="000000"/>
              <w:right w:val="nil"/>
            </w:tcBorders>
          </w:tcPr>
          <w:p w14:paraId="6AB82FAF" w14:textId="77777777" w:rsidR="00CB7F68" w:rsidRDefault="00CB7F68" w:rsidP="009743AE">
            <w:pPr>
              <w:pStyle w:val="TAL"/>
              <w:tabs>
                <w:tab w:val="center" w:pos="1332"/>
              </w:tabs>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370A3866" w14:textId="77777777" w:rsidR="00CB7F68" w:rsidRDefault="00CB7F68" w:rsidP="009743AE">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226325" w14:textId="77777777" w:rsidR="00CB7F68" w:rsidRDefault="00CB7F68" w:rsidP="009743AE">
            <w:pPr>
              <w:pStyle w:val="TAL"/>
            </w:pPr>
            <w:r>
              <w:t>List of MCPTT users to be removed from the on-going ad hoc group call</w:t>
            </w:r>
          </w:p>
        </w:tc>
      </w:tr>
      <w:tr w:rsidR="00CB7F68" w:rsidRPr="00AB5FED" w14:paraId="4E1C39CC" w14:textId="77777777" w:rsidTr="009743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4BFC56" w14:textId="584E8B97" w:rsidR="00CB7F68" w:rsidRDefault="00CB7F68" w:rsidP="009743AE">
            <w:pPr>
              <w:pStyle w:val="TAN"/>
            </w:pPr>
            <w:r>
              <w:rPr>
                <w:lang w:eastAsia="zh-CN"/>
              </w:rPr>
              <w:t>NOTE:</w:t>
            </w:r>
            <w:r>
              <w:rPr>
                <w:lang w:eastAsia="zh-CN"/>
              </w:rPr>
              <w:tab/>
              <w:t>Either one or both of these information elements is present</w:t>
            </w:r>
          </w:p>
        </w:tc>
      </w:tr>
    </w:tbl>
    <w:p w14:paraId="2BE216AF" w14:textId="77777777" w:rsidR="00CB7F68" w:rsidRDefault="00CB7F68" w:rsidP="00CB7F68">
      <w:pPr>
        <w:rPr>
          <w:rFonts w:eastAsia="SimSun"/>
        </w:rPr>
      </w:pPr>
      <w:bookmarkStart w:id="1513" w:name="_Toc113304282"/>
    </w:p>
    <w:p w14:paraId="1B8D0DAB" w14:textId="77777777" w:rsidR="00CB7F68" w:rsidRPr="00AB5FED" w:rsidRDefault="00CB7F68" w:rsidP="004E6663">
      <w:pPr>
        <w:pStyle w:val="Heading4"/>
      </w:pPr>
      <w:bookmarkStart w:id="1514" w:name="_Toc170894771"/>
      <w:r>
        <w:t>10.19.2.12</w:t>
      </w:r>
      <w:r w:rsidRPr="00AB5FED">
        <w:tab/>
      </w:r>
      <w:r>
        <w:t>Modify ad hoc g</w:t>
      </w:r>
      <w:r w:rsidRPr="00AB5FED">
        <w:t xml:space="preserve">roup call </w:t>
      </w:r>
      <w:r>
        <w:t>participants response</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13"/>
      <w:bookmarkEnd w:id="1514"/>
    </w:p>
    <w:p w14:paraId="0D5227A6" w14:textId="77777777" w:rsidR="00CB7F68" w:rsidRDefault="00CB7F68" w:rsidP="00CB7F68">
      <w:r w:rsidRPr="00AB5FED">
        <w:t>Table </w:t>
      </w:r>
      <w:r>
        <w:t>10.19.2.12-1</w:t>
      </w:r>
      <w:r w:rsidRPr="00AB5FED">
        <w:t xml:space="preserve"> describes the information flow </w:t>
      </w:r>
      <w:r>
        <w:t>Modify ad hoc g</w:t>
      </w:r>
      <w:r w:rsidRPr="00AB5FED">
        <w:t xml:space="preserve">roup call </w:t>
      </w:r>
      <w:r>
        <w:t>participants response</w:t>
      </w:r>
      <w:r w:rsidRPr="00AB5FED">
        <w:t xml:space="preserve"> from the </w:t>
      </w:r>
      <w:r>
        <w:t>MCPTT</w:t>
      </w:r>
      <w:r w:rsidRPr="00AB5FED">
        <w:t xml:space="preserve"> server to the </w:t>
      </w:r>
      <w:r>
        <w:t>MCPTT client</w:t>
      </w:r>
      <w:r w:rsidRPr="00AB5FED">
        <w:t>.</w:t>
      </w:r>
    </w:p>
    <w:p w14:paraId="23C7CC92" w14:textId="77777777" w:rsidR="00CB7F68" w:rsidRPr="00AB5FED" w:rsidRDefault="00CB7F68" w:rsidP="00CB7F68">
      <w:pPr>
        <w:pStyle w:val="TH"/>
      </w:pPr>
      <w:r>
        <w:lastRenderedPageBreak/>
        <w:t>Table 10.19.2.12-1</w:t>
      </w:r>
      <w:r w:rsidRPr="00AB5FED">
        <w:t xml:space="preserve"> </w:t>
      </w:r>
      <w:r>
        <w:t>Modify Ad hoc g</w:t>
      </w:r>
      <w:r w:rsidRPr="00AB5FED">
        <w:t xml:space="preserve">roup </w:t>
      </w:r>
      <w:r>
        <w:t>call 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74C453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FFB888"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71BC9"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1DAD2" w14:textId="77777777" w:rsidR="00CB7F68" w:rsidRPr="00AB5FED" w:rsidRDefault="00CB7F68" w:rsidP="009743AE">
            <w:pPr>
              <w:pStyle w:val="TAH"/>
              <w:rPr>
                <w:lang w:eastAsia="ja-JP"/>
              </w:rPr>
            </w:pPr>
            <w:r w:rsidRPr="00AB5FED">
              <w:t>Description</w:t>
            </w:r>
          </w:p>
        </w:tc>
      </w:tr>
      <w:tr w:rsidR="00CB7F68" w:rsidRPr="00AB5FED" w14:paraId="627C7EC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28AF3"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294658"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9567" w14:textId="4C268E4C"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sidR="00DC28FE" w:rsidRPr="00DC28FE">
              <w:t>requesting MCPTT user who is authorized to modify the ad hoc group call participants</w:t>
            </w:r>
          </w:p>
        </w:tc>
      </w:tr>
      <w:tr w:rsidR="00CB7F68" w:rsidRPr="00AB5FED" w14:paraId="480E1FA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D436" w14:textId="77777777" w:rsidR="00CB7F68" w:rsidRPr="00AB5FED" w:rsidRDefault="00CB7F68"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20ABD"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673" w14:textId="7E2DE74D" w:rsidR="00CB7F68" w:rsidRPr="00AB5FED" w:rsidRDefault="00CB7F68" w:rsidP="009743AE">
            <w:pPr>
              <w:pStyle w:val="TAL"/>
            </w:pPr>
            <w:r>
              <w:t xml:space="preserve">The functional alias of the </w:t>
            </w:r>
            <w:r w:rsidR="00DC28FE" w:rsidRPr="00DC28FE">
              <w:t>requesting MCPTT user who is authorized to modify the ad hoc group call participants</w:t>
            </w:r>
          </w:p>
        </w:tc>
      </w:tr>
      <w:tr w:rsidR="00CB7F68" w:rsidRPr="00AB5FED" w14:paraId="5A513C8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26878"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EB303"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57C0" w14:textId="420F722E"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whose participants needs to be modified</w:t>
            </w:r>
          </w:p>
        </w:tc>
      </w:tr>
      <w:tr w:rsidR="00CB7F68" w:rsidRPr="00AB5FED" w14:paraId="7DF0A47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C4129" w14:textId="77777777" w:rsidR="00CB7F68" w:rsidRPr="00AB5FED" w:rsidRDefault="00CB7F68" w:rsidP="009743AE">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C998" w14:textId="77777777" w:rsidR="00CB7F68" w:rsidRPr="00AB5FED" w:rsidRDefault="00CB7F68"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E7DE5" w14:textId="77777777" w:rsidR="00CB7F68" w:rsidRPr="00AB5FED" w:rsidRDefault="00CB7F68" w:rsidP="009743AE">
            <w:pPr>
              <w:pStyle w:val="TAL"/>
            </w:pPr>
            <w:r>
              <w:t>Result of the modify ad hoc group call participants request (success of failure)</w:t>
            </w:r>
          </w:p>
        </w:tc>
      </w:tr>
      <w:tr w:rsidR="00CB7F68" w:rsidRPr="00AB5FED" w14:paraId="1C2B08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14C42" w14:textId="77777777" w:rsidR="00CB7F68" w:rsidRDefault="00CB7F68" w:rsidP="009743AE">
            <w:pPr>
              <w:pStyle w:val="TAL"/>
              <w:rPr>
                <w:lang w:eastAsia="zh-CN"/>
              </w:rPr>
            </w:pPr>
            <w:r>
              <w:rPr>
                <w:lang w:eastAsia="zh-CN"/>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74549" w14:textId="77777777" w:rsidR="00CB7F68"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9DC08" w14:textId="77777777" w:rsidR="00CB7F68" w:rsidRDefault="00CB7F68" w:rsidP="009743AE">
            <w:pPr>
              <w:pStyle w:val="TAL"/>
            </w:pPr>
            <w:r>
              <w:t>List of MCPTT users who are not allowed to be added to the on-going ad hoc group call. This list is provided if the operation is partially success.</w:t>
            </w:r>
          </w:p>
        </w:tc>
      </w:tr>
    </w:tbl>
    <w:p w14:paraId="3A026D33" w14:textId="77777777" w:rsidR="00CB7F68" w:rsidRDefault="00CB7F68" w:rsidP="00CB7F68">
      <w:pPr>
        <w:rPr>
          <w:rFonts w:eastAsia="SimSun"/>
        </w:rPr>
      </w:pPr>
    </w:p>
    <w:p w14:paraId="0A241619" w14:textId="77777777" w:rsidR="00CB7F68" w:rsidRPr="00AB5FED" w:rsidRDefault="00CB7F68" w:rsidP="004E6663">
      <w:pPr>
        <w:pStyle w:val="Heading4"/>
      </w:pPr>
      <w:bookmarkStart w:id="1515" w:name="_Toc113304283"/>
      <w:bookmarkStart w:id="1516" w:name="_Toc170894772"/>
      <w:r>
        <w:t>10.19.2.13</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15"/>
      <w:bookmarkEnd w:id="1516"/>
    </w:p>
    <w:p w14:paraId="25706505" w14:textId="77777777" w:rsidR="00CB7F68" w:rsidRDefault="00CB7F68" w:rsidP="00CB7F68">
      <w:r w:rsidRPr="00AB5FED">
        <w:t>Table </w:t>
      </w:r>
      <w:r>
        <w:t>10.19.2.13-1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server</w:t>
      </w:r>
      <w:r w:rsidRPr="00AB5FED">
        <w:t xml:space="preserve"> to the </w:t>
      </w:r>
      <w:r>
        <w:t>MCPTT client</w:t>
      </w:r>
      <w:r w:rsidRPr="00AB5FED">
        <w:t>.</w:t>
      </w:r>
    </w:p>
    <w:p w14:paraId="63E04389" w14:textId="77777777" w:rsidR="00CB7F68" w:rsidRPr="00AB5FED" w:rsidRDefault="00CB7F68" w:rsidP="00CB7F68">
      <w:pPr>
        <w:pStyle w:val="TH"/>
      </w:pPr>
      <w:r>
        <w:t>Table 10.19.2.13-1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BCAEDC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CCFE"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3E72A"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082D9F" w14:textId="77777777" w:rsidR="00CB7F68" w:rsidRPr="00AB5FED" w:rsidRDefault="00CB7F68" w:rsidP="009743AE">
            <w:pPr>
              <w:pStyle w:val="TAH"/>
              <w:rPr>
                <w:lang w:eastAsia="ja-JP"/>
              </w:rPr>
            </w:pPr>
            <w:r w:rsidRPr="00AB5FED">
              <w:t>Description</w:t>
            </w:r>
          </w:p>
        </w:tc>
      </w:tr>
      <w:tr w:rsidR="00CB7F68" w:rsidRPr="00AB5FED" w14:paraId="3F0631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19E6D"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83FB"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EF97F"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67BE7B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A78A"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5A29"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CA8A3"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CB7F68" w:rsidRPr="00AB5FED" w14:paraId="2632099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57072" w14:textId="77777777" w:rsidR="00CB7F68" w:rsidRDefault="00CB7F68" w:rsidP="009743AE">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791E"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E341C" w14:textId="77777777" w:rsidR="00CB7F68" w:rsidRPr="00AB5FED" w:rsidRDefault="00CB7F68" w:rsidP="009743AE">
            <w:pPr>
              <w:pStyle w:val="TAL"/>
            </w:pPr>
            <w:r>
              <w:t>Carries the reason of why the MCPTT client is being asked to leave the ongoing ad hoc group call</w:t>
            </w:r>
          </w:p>
        </w:tc>
      </w:tr>
    </w:tbl>
    <w:p w14:paraId="68A5A8A9" w14:textId="77777777" w:rsidR="00CB7F68" w:rsidRDefault="00CB7F68" w:rsidP="00CB7F68">
      <w:pPr>
        <w:rPr>
          <w:rFonts w:eastAsia="SimSun"/>
        </w:rPr>
      </w:pPr>
    </w:p>
    <w:p w14:paraId="364442F2" w14:textId="77777777" w:rsidR="00CB7F68" w:rsidRPr="00AB5FED" w:rsidRDefault="00CB7F68" w:rsidP="004E6663">
      <w:pPr>
        <w:pStyle w:val="Heading4"/>
      </w:pPr>
      <w:bookmarkStart w:id="1517" w:name="_Hlk131152947"/>
      <w:bookmarkStart w:id="1518" w:name="_Toc113304284"/>
      <w:bookmarkStart w:id="1519" w:name="_Toc170894773"/>
      <w:r>
        <w:t>10.19.2.14</w:t>
      </w:r>
      <w:bookmarkEnd w:id="1517"/>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AB5FED">
        <w:t xml:space="preserve"> </w:t>
      </w:r>
      <w:r>
        <w:t>client</w:t>
      </w:r>
      <w:r w:rsidRPr="00AB5FED">
        <w:t xml:space="preserve"> – </w:t>
      </w:r>
      <w:r>
        <w:t>MCPTT</w:t>
      </w:r>
      <w:r w:rsidRPr="00AB5FED">
        <w:t xml:space="preserve"> </w:t>
      </w:r>
      <w:r>
        <w:t>server</w:t>
      </w:r>
      <w:r w:rsidRPr="00AB5FED">
        <w:t>)</w:t>
      </w:r>
      <w:bookmarkEnd w:id="1518"/>
      <w:bookmarkEnd w:id="1519"/>
    </w:p>
    <w:p w14:paraId="73C918CD" w14:textId="77777777" w:rsidR="00CB7F68" w:rsidRDefault="00CB7F68" w:rsidP="00CB7F68">
      <w:r w:rsidRPr="00AB5FED">
        <w:t>Table </w:t>
      </w:r>
      <w:r>
        <w:t>10.19.2.14-1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client</w:t>
      </w:r>
      <w:r w:rsidRPr="00AB5FED">
        <w:t xml:space="preserve"> to the </w:t>
      </w:r>
      <w:r>
        <w:t>MCPTT server</w:t>
      </w:r>
      <w:r w:rsidRPr="00AB5FED">
        <w:t>.</w:t>
      </w:r>
    </w:p>
    <w:p w14:paraId="04C956FA" w14:textId="77777777" w:rsidR="00CB7F68" w:rsidRPr="00AB5FED" w:rsidRDefault="00CB7F68" w:rsidP="00CB7F68">
      <w:pPr>
        <w:pStyle w:val="TH"/>
      </w:pPr>
      <w:r>
        <w:t>Table 10.19.2.14-1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7BE575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A7AE1"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8DD36"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B216E" w14:textId="77777777" w:rsidR="00CB7F68" w:rsidRPr="00AB5FED" w:rsidRDefault="00CB7F68" w:rsidP="009743AE">
            <w:pPr>
              <w:pStyle w:val="TAH"/>
              <w:rPr>
                <w:lang w:eastAsia="ja-JP"/>
              </w:rPr>
            </w:pPr>
            <w:r w:rsidRPr="00AB5FED">
              <w:t>Description</w:t>
            </w:r>
          </w:p>
        </w:tc>
      </w:tr>
      <w:tr w:rsidR="00CB7F68" w:rsidRPr="00AB5FED" w14:paraId="56FDE2D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AC342"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19C75"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C1A69"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20CDF06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3605D"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C4B3F6"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8DEF4"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bl>
    <w:p w14:paraId="147B7AAB" w14:textId="77777777" w:rsidR="00D01C88" w:rsidRDefault="00D01C88" w:rsidP="00961D11"/>
    <w:p w14:paraId="4C79E961" w14:textId="3E711089" w:rsidR="00D01C88" w:rsidRPr="00AB5FED" w:rsidRDefault="00D01C88" w:rsidP="00D01C88">
      <w:pPr>
        <w:pStyle w:val="Heading4"/>
      </w:pPr>
      <w:bookmarkStart w:id="1520" w:name="_Toc170894774"/>
      <w:r>
        <w:lastRenderedPageBreak/>
        <w:t>10.19</w:t>
      </w:r>
      <w:r w:rsidRPr="00AB5FED">
        <w:t>.2.</w:t>
      </w:r>
      <w:r>
        <w:t>15</w:t>
      </w:r>
      <w:r w:rsidRPr="00AB5FED">
        <w:tab/>
      </w:r>
      <w:r w:rsidRPr="00F93046">
        <w:t>Ad hoc group call add 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20"/>
    </w:p>
    <w:p w14:paraId="7BFB0FB7" w14:textId="043AEE59" w:rsidR="00D01C88" w:rsidRDefault="00D01C88" w:rsidP="00D01C88">
      <w:r w:rsidRPr="00AB5FED">
        <w:t>Table </w:t>
      </w:r>
      <w:r w:rsidRPr="00762E4A">
        <w:t>10.19.2.</w:t>
      </w:r>
      <w:r>
        <w:t>15</w:t>
      </w:r>
      <w:r w:rsidRPr="00762E4A">
        <w:t xml:space="preserve"> </w:t>
      </w:r>
      <w:r w:rsidRPr="00AB5FED">
        <w:t xml:space="preserve">-1 describes the information flow </w:t>
      </w:r>
      <w:r w:rsidRPr="00F93046">
        <w:t>Ad hoc group call add user notification from one MC</w:t>
      </w:r>
      <w:r w:rsidR="00736824">
        <w:t>PTT</w:t>
      </w:r>
      <w:r w:rsidRPr="00F93046">
        <w:t xml:space="preserve"> server to another MC</w:t>
      </w:r>
      <w:r w:rsidR="00736824">
        <w:t>PTT</w:t>
      </w:r>
      <w:r w:rsidRPr="00F93046">
        <w:t xml:space="preserve"> server</w:t>
      </w:r>
      <w:r>
        <w:t xml:space="preserve">. This </w:t>
      </w:r>
      <w:r w:rsidRPr="005D36F2">
        <w:t>notification</w:t>
      </w:r>
      <w:r w:rsidRPr="00AB5FED">
        <w:t xml:space="preserve"> </w:t>
      </w:r>
      <w:r>
        <w:t>is to provide the l</w:t>
      </w:r>
      <w:r w:rsidRPr="00813441">
        <w:t>ist of MC</w:t>
      </w:r>
      <w:r w:rsidR="00736824">
        <w:t>PTT</w:t>
      </w:r>
      <w:r w:rsidRPr="00813441">
        <w:t xml:space="preserve"> IDs meeting the criteria specified in the ad hoc group communication get userlist </w:t>
      </w:r>
      <w:r>
        <w:t>request</w:t>
      </w:r>
      <w:r w:rsidRPr="00813441">
        <w:t xml:space="preserve"> from one MC</w:t>
      </w:r>
      <w:r w:rsidR="0042760E">
        <w:t>PTT</w:t>
      </w:r>
      <w:r w:rsidRPr="00813441">
        <w:t xml:space="preserve"> server to another MC</w:t>
      </w:r>
      <w:r w:rsidR="0042760E">
        <w:t>PTT</w:t>
      </w:r>
      <w:r w:rsidRPr="00813441">
        <w:t xml:space="preserve"> server</w:t>
      </w:r>
      <w:r>
        <w:t>.</w:t>
      </w:r>
    </w:p>
    <w:p w14:paraId="6996EBBE" w14:textId="34EDB90C" w:rsidR="00D01C88" w:rsidRPr="00AB5FED" w:rsidRDefault="00D01C88" w:rsidP="00D01C88">
      <w:pPr>
        <w:pStyle w:val="TH"/>
      </w:pPr>
      <w:r>
        <w:t>Table </w:t>
      </w:r>
      <w:r w:rsidRPr="00762E4A">
        <w:t>10.19.2.</w:t>
      </w:r>
      <w:r>
        <w:t xml:space="preserve">15-1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6907C7F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ED96C"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7F8AC"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BC2A9" w14:textId="77777777" w:rsidR="00D01C88" w:rsidRPr="00AB5FED" w:rsidRDefault="00D01C88" w:rsidP="00A00475">
            <w:pPr>
              <w:pStyle w:val="TAH"/>
              <w:rPr>
                <w:lang w:eastAsia="ja-JP"/>
              </w:rPr>
            </w:pPr>
            <w:r w:rsidRPr="00AB5FED">
              <w:t>Description</w:t>
            </w:r>
          </w:p>
        </w:tc>
      </w:tr>
      <w:tr w:rsidR="00D01C88" w:rsidRPr="00AB5FED" w14:paraId="69EC9EE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FA1F3" w14:textId="63D678FD" w:rsidR="00D01C88" w:rsidRPr="00AB5FED" w:rsidRDefault="00D01C88" w:rsidP="00A00475">
            <w:pPr>
              <w:pStyle w:val="TAL"/>
              <w:rPr>
                <w:lang w:eastAsia="ja-JP"/>
              </w:rPr>
            </w:pPr>
            <w:r>
              <w:rPr>
                <w:lang w:eastAsia="zh-CN"/>
              </w:rPr>
              <w:t>MC</w:t>
            </w:r>
            <w:r w:rsidR="0042760E">
              <w:rPr>
                <w:lang w:eastAsia="zh-CN"/>
              </w:rPr>
              <w:t>PTT</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4E934"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34862" w14:textId="35EC65A4" w:rsidR="00D01C88" w:rsidRPr="00AB5FED" w:rsidRDefault="00D01C88" w:rsidP="00A00475">
            <w:pPr>
              <w:pStyle w:val="TAL"/>
              <w:rPr>
                <w:lang w:eastAsia="ja-JP"/>
              </w:rPr>
            </w:pPr>
            <w:r>
              <w:t xml:space="preserve">The </w:t>
            </w:r>
            <w:r>
              <w:rPr>
                <w:lang w:eastAsia="zh-CN"/>
              </w:rPr>
              <w:t>MC</w:t>
            </w:r>
            <w:r w:rsidR="0042760E">
              <w:rPr>
                <w:lang w:eastAsia="zh-CN"/>
              </w:rPr>
              <w:t>PTT</w:t>
            </w:r>
            <w:r>
              <w:rPr>
                <w:lang w:eastAsia="zh-CN"/>
              </w:rPr>
              <w:t xml:space="preserve"> group ID associated with the ad hoc group communication</w:t>
            </w:r>
          </w:p>
        </w:tc>
      </w:tr>
      <w:tr w:rsidR="00D01C88" w:rsidRPr="00AB5FED" w14:paraId="6F65D6E2"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A0DAB" w14:textId="4904155A" w:rsidR="00D01C88" w:rsidRPr="00AB5FED" w:rsidRDefault="00D01C88" w:rsidP="00A00475">
            <w:pPr>
              <w:pStyle w:val="TAL"/>
              <w:rPr>
                <w:lang w:eastAsia="ja-JP"/>
              </w:rPr>
            </w:pPr>
            <w:r>
              <w:rPr>
                <w:lang w:val="en-US" w:eastAsia="zh-CN"/>
              </w:rPr>
              <w:t>MC</w:t>
            </w:r>
            <w:r w:rsidR="0042760E">
              <w:rPr>
                <w:lang w:val="en-US" w:eastAsia="zh-CN"/>
              </w:rPr>
              <w:t>PTT</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B209A"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98BA" w14:textId="3CB3F031" w:rsidR="00D01C88" w:rsidRPr="00AB5FED" w:rsidRDefault="00D01C88" w:rsidP="00A00475">
            <w:pPr>
              <w:pStyle w:val="TAL"/>
              <w:rPr>
                <w:lang w:eastAsia="ja-JP"/>
              </w:rPr>
            </w:pPr>
            <w:r>
              <w:t>List of MC</w:t>
            </w:r>
            <w:r w:rsidR="0042760E">
              <w:t>PTT</w:t>
            </w:r>
            <w:r>
              <w:t xml:space="preserve"> IDs meeting the criteria specified in the ad hoc group communication get userlist</w:t>
            </w:r>
          </w:p>
        </w:tc>
      </w:tr>
    </w:tbl>
    <w:p w14:paraId="30F18899" w14:textId="77777777" w:rsidR="00D01C88" w:rsidRDefault="00D01C88" w:rsidP="00D01C88"/>
    <w:p w14:paraId="3D123005" w14:textId="41E1F94A" w:rsidR="00D01C88" w:rsidRPr="00AB5FED" w:rsidRDefault="00D01C88" w:rsidP="00D01C88">
      <w:pPr>
        <w:pStyle w:val="Heading4"/>
      </w:pPr>
      <w:bookmarkStart w:id="1521" w:name="_Toc170894775"/>
      <w:r>
        <w:t>10.19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21"/>
    </w:p>
    <w:p w14:paraId="7DC912DE" w14:textId="7E336DC8" w:rsidR="00D01C88" w:rsidRDefault="00D01C88" w:rsidP="00D01C88">
      <w:r w:rsidRPr="00AB5FED">
        <w:t>Table </w:t>
      </w:r>
      <w:r w:rsidRPr="00762E4A">
        <w:t>10.19.2.</w:t>
      </w:r>
      <w:r>
        <w:t>16</w:t>
      </w:r>
      <w:r w:rsidRPr="00AB5FED">
        <w:t xml:space="preserve">-1 describes the information flow </w:t>
      </w:r>
      <w:r w:rsidRPr="00F93046">
        <w:t xml:space="preserve">Ad hoc group call </w:t>
      </w:r>
      <w:r w:rsidRPr="00C5743F">
        <w:t xml:space="preserve">remove </w:t>
      </w:r>
      <w:r w:rsidRPr="00F93046">
        <w:t xml:space="preserve">user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is to provide the l</w:t>
      </w:r>
      <w:r w:rsidRPr="00813441">
        <w:t xml:space="preserve">ist of </w:t>
      </w:r>
      <w:r w:rsidR="0042760E">
        <w:t>MCPTT</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rsidR="0042760E">
        <w:t>MCPTT</w:t>
      </w:r>
      <w:r w:rsidRPr="00813441">
        <w:t xml:space="preserve"> server to another </w:t>
      </w:r>
      <w:r w:rsidR="0042760E">
        <w:t>MCPTT</w:t>
      </w:r>
      <w:r w:rsidRPr="00813441">
        <w:t xml:space="preserve"> server</w:t>
      </w:r>
      <w:r>
        <w:t>.</w:t>
      </w:r>
    </w:p>
    <w:p w14:paraId="25E5D3CC" w14:textId="46F317B8" w:rsidR="00D01C88" w:rsidRPr="00AB5FED" w:rsidRDefault="00D01C88" w:rsidP="00D01C88">
      <w:pPr>
        <w:pStyle w:val="TH"/>
      </w:pPr>
      <w:r>
        <w:t>Table </w:t>
      </w:r>
      <w:r w:rsidRPr="00762E4A">
        <w:t>10.19.2.</w:t>
      </w:r>
      <w:r>
        <w:t xml:space="preserve">16-1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782FBB3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B0A67"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B14B1"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5AD22" w14:textId="77777777" w:rsidR="00D01C88" w:rsidRPr="00AB5FED" w:rsidRDefault="00D01C88" w:rsidP="00A00475">
            <w:pPr>
              <w:pStyle w:val="TAH"/>
              <w:rPr>
                <w:lang w:eastAsia="ja-JP"/>
              </w:rPr>
            </w:pPr>
            <w:r w:rsidRPr="00AB5FED">
              <w:t>Description</w:t>
            </w:r>
          </w:p>
        </w:tc>
      </w:tr>
      <w:tr w:rsidR="00D01C88" w:rsidRPr="00AB5FED" w14:paraId="7B2D20F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EA405" w14:textId="16078C9E" w:rsidR="00D01C88" w:rsidRPr="00AB5FED" w:rsidRDefault="0042760E" w:rsidP="00A00475">
            <w:pPr>
              <w:pStyle w:val="TAL"/>
              <w:rPr>
                <w:lang w:eastAsia="ja-JP"/>
              </w:rPr>
            </w:pPr>
            <w:r>
              <w:rPr>
                <w:lang w:eastAsia="zh-CN"/>
              </w:rPr>
              <w:t>MCPTT</w:t>
            </w:r>
            <w:r w:rsidR="00D01C88">
              <w:rPr>
                <w:lang w:eastAsia="zh-CN"/>
              </w:rPr>
              <w:t xml:space="preserve"> ad hoc g</w:t>
            </w:r>
            <w:r w:rsidR="00D01C88">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728B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1A03E" w14:textId="3AAA3FB9" w:rsidR="00D01C88" w:rsidRPr="00AB5FED" w:rsidRDefault="00D01C88" w:rsidP="00A00475">
            <w:pPr>
              <w:pStyle w:val="TAL"/>
              <w:rPr>
                <w:lang w:eastAsia="ja-JP"/>
              </w:rPr>
            </w:pPr>
            <w:r>
              <w:t xml:space="preserve">The </w:t>
            </w:r>
            <w:r w:rsidR="0042760E">
              <w:rPr>
                <w:lang w:eastAsia="zh-CN"/>
              </w:rPr>
              <w:t>MCPTT</w:t>
            </w:r>
            <w:r>
              <w:rPr>
                <w:lang w:eastAsia="zh-CN"/>
              </w:rPr>
              <w:t xml:space="preserve"> group ID associated with the ad hoc group communication</w:t>
            </w:r>
          </w:p>
        </w:tc>
      </w:tr>
      <w:tr w:rsidR="00D01C88" w:rsidRPr="00AB5FED" w14:paraId="7CEA476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7B281" w14:textId="305B6A22" w:rsidR="00D01C88" w:rsidRPr="00AB5FED" w:rsidRDefault="0042760E" w:rsidP="00A00475">
            <w:pPr>
              <w:pStyle w:val="TAL"/>
              <w:rPr>
                <w:lang w:eastAsia="ja-JP"/>
              </w:rPr>
            </w:pPr>
            <w:r>
              <w:rPr>
                <w:lang w:val="en-US" w:eastAsia="zh-CN"/>
              </w:rPr>
              <w:t>MCPTT</w:t>
            </w:r>
            <w:r w:rsidR="00D01C88">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7A6A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11974" w14:textId="3E037098" w:rsidR="00D01C88" w:rsidRPr="00AB5FED" w:rsidRDefault="00D01C88" w:rsidP="00A00475">
            <w:pPr>
              <w:pStyle w:val="TAL"/>
              <w:rPr>
                <w:lang w:eastAsia="ja-JP"/>
              </w:rPr>
            </w:pPr>
            <w:r>
              <w:t xml:space="preserve">List of </w:t>
            </w:r>
            <w:r w:rsidR="0042760E">
              <w:t>MCPTT</w:t>
            </w:r>
            <w:r>
              <w:t xml:space="preserve"> IDs no longer meeting the criteria specified in the ad hoc group communication get userlist</w:t>
            </w:r>
          </w:p>
        </w:tc>
      </w:tr>
    </w:tbl>
    <w:p w14:paraId="178CC7B6" w14:textId="23BF34C0" w:rsidR="00CB7F68" w:rsidRDefault="00CB7F68" w:rsidP="00CB7F68">
      <w:pPr>
        <w:rPr>
          <w:rFonts w:eastAsia="SimSun"/>
        </w:rPr>
      </w:pPr>
    </w:p>
    <w:p w14:paraId="45CE6068" w14:textId="66B7E1BD" w:rsidR="00075889" w:rsidRPr="00AB5FED" w:rsidRDefault="00075889" w:rsidP="00075889">
      <w:pPr>
        <w:pStyle w:val="Heading4"/>
      </w:pPr>
      <w:bookmarkStart w:id="1522" w:name="_Toc170894776"/>
      <w:r>
        <w:t>10.19</w:t>
      </w:r>
      <w:r w:rsidRPr="00AB5FED">
        <w:t>.</w:t>
      </w:r>
      <w:r>
        <w:t>2.17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22"/>
    </w:p>
    <w:p w14:paraId="19555791" w14:textId="1D5D7FFE" w:rsidR="00075889" w:rsidRDefault="00075889" w:rsidP="00075889">
      <w:r w:rsidRPr="00AB5FED">
        <w:t>Table </w:t>
      </w:r>
      <w:r w:rsidRPr="00762E4A">
        <w:t>10.19.</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w:t>
      </w:r>
      <w:r w:rsidR="0042760E">
        <w:t>MCPTT</w:t>
      </w:r>
      <w:r w:rsidRPr="00A36B36">
        <w:t xml:space="preserve"> server is having the criteria specified in the ad hoc group communication get userlist</w:t>
      </w:r>
      <w:r>
        <w:t xml:space="preserve"> request.</w:t>
      </w:r>
    </w:p>
    <w:p w14:paraId="7A0D0AB9" w14:textId="311253D4" w:rsidR="00075889" w:rsidRPr="00AB5FED" w:rsidRDefault="00075889" w:rsidP="00075889">
      <w:pPr>
        <w:pStyle w:val="TH"/>
      </w:pPr>
      <w:r>
        <w:t>Table </w:t>
      </w:r>
      <w:r w:rsidRPr="00762E4A">
        <w:t>10.19.</w:t>
      </w:r>
      <w:r>
        <w:t xml:space="preserve">17-1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75889" w:rsidRPr="00AB5FED" w14:paraId="5D7F8D53"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14C1F" w14:textId="77777777" w:rsidR="00075889" w:rsidRPr="00AB5FED" w:rsidRDefault="00075889" w:rsidP="00DB31C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23745" w14:textId="77777777" w:rsidR="00075889" w:rsidRPr="00AB5FED" w:rsidRDefault="00075889" w:rsidP="00DB31C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F557F" w14:textId="77777777" w:rsidR="00075889" w:rsidRPr="00AB5FED" w:rsidRDefault="00075889" w:rsidP="00DB31C2">
            <w:pPr>
              <w:pStyle w:val="TAH"/>
              <w:rPr>
                <w:lang w:eastAsia="ja-JP"/>
              </w:rPr>
            </w:pPr>
            <w:r w:rsidRPr="00AB5FED">
              <w:t>Description</w:t>
            </w:r>
          </w:p>
        </w:tc>
      </w:tr>
      <w:tr w:rsidR="00075889" w:rsidRPr="00AB5FED" w14:paraId="1F7AC224"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D9F18" w14:textId="2703F6DC" w:rsidR="00075889" w:rsidRPr="00AB5FED" w:rsidRDefault="0042760E" w:rsidP="00DB31C2">
            <w:pPr>
              <w:pStyle w:val="TAL"/>
              <w:rPr>
                <w:lang w:eastAsia="ja-JP"/>
              </w:rPr>
            </w:pPr>
            <w:r>
              <w:rPr>
                <w:lang w:eastAsia="zh-CN"/>
              </w:rPr>
              <w:t>MCPTT</w:t>
            </w:r>
            <w:r w:rsidR="00075889">
              <w:rPr>
                <w:lang w:eastAsia="zh-CN"/>
              </w:rPr>
              <w:t xml:space="preserve"> ad hoc g</w:t>
            </w:r>
            <w:r w:rsidR="00075889">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0B72" w14:textId="77777777" w:rsidR="00075889" w:rsidRPr="00AB5FED" w:rsidRDefault="00075889" w:rsidP="00DB31C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094E" w14:textId="5FA3681D" w:rsidR="00075889" w:rsidRPr="00AB5FED" w:rsidRDefault="00075889" w:rsidP="00DB31C2">
            <w:pPr>
              <w:pStyle w:val="TAL"/>
              <w:rPr>
                <w:lang w:eastAsia="ja-JP"/>
              </w:rPr>
            </w:pPr>
            <w:r>
              <w:t xml:space="preserve">The </w:t>
            </w:r>
            <w:r w:rsidR="0042760E">
              <w:rPr>
                <w:lang w:eastAsia="zh-CN"/>
              </w:rPr>
              <w:t>MCPTT</w:t>
            </w:r>
            <w:r>
              <w:rPr>
                <w:lang w:eastAsia="zh-CN"/>
              </w:rPr>
              <w:t xml:space="preserve"> group ID associated with the ad hoc group communication</w:t>
            </w:r>
          </w:p>
        </w:tc>
      </w:tr>
    </w:tbl>
    <w:p w14:paraId="79576C82" w14:textId="77777777" w:rsidR="00075889" w:rsidRDefault="00075889" w:rsidP="00CB7F68">
      <w:pPr>
        <w:rPr>
          <w:rFonts w:eastAsia="SimSun"/>
        </w:rPr>
      </w:pPr>
    </w:p>
    <w:p w14:paraId="60FF600B" w14:textId="788ACE3B" w:rsidR="00D45090" w:rsidRDefault="00D45090" w:rsidP="00965EB0">
      <w:pPr>
        <w:pStyle w:val="Heading4"/>
      </w:pPr>
      <w:bookmarkStart w:id="1523" w:name="_Toc113304247"/>
      <w:bookmarkStart w:id="1524" w:name="_Toc114868498"/>
      <w:bookmarkStart w:id="1525" w:name="_Toc170894777"/>
      <w:r>
        <w:t>10.19.2.18</w:t>
      </w:r>
      <w:r>
        <w:tab/>
        <w:t>Ad hoc group call get userlist (MCPTT server – MCPTT server)</w:t>
      </w:r>
      <w:bookmarkEnd w:id="1523"/>
      <w:bookmarkEnd w:id="1525"/>
    </w:p>
    <w:p w14:paraId="40147377" w14:textId="406C226D" w:rsidR="00D45090" w:rsidRDefault="00D45090" w:rsidP="00D45090">
      <w:pPr>
        <w:rPr>
          <w:lang w:eastAsia="zh-CN"/>
        </w:rPr>
      </w:pPr>
      <w:r>
        <w:t>Table 10.19.2.18</w:t>
      </w:r>
      <w:r>
        <w:rPr>
          <w:lang w:eastAsia="zh-CN"/>
        </w:rPr>
        <w:t>-1</w:t>
      </w:r>
      <w:r>
        <w:t xml:space="preserve"> describes the information flow </w:t>
      </w:r>
      <w:r>
        <w:rPr>
          <w:lang w:eastAsia="zh-CN"/>
        </w:rPr>
        <w:t>ad hoc group call get userlist between MCPTT servers.</w:t>
      </w:r>
    </w:p>
    <w:p w14:paraId="6B9E8487" w14:textId="1522763B" w:rsidR="00D45090" w:rsidRDefault="00D45090" w:rsidP="00D45090">
      <w:pPr>
        <w:pStyle w:val="TH"/>
        <w:rPr>
          <w:lang w:val="en-US"/>
        </w:rPr>
      </w:pPr>
      <w:r>
        <w:lastRenderedPageBreak/>
        <w:t>Table 10.19.2.18-1: Ad hoc group call get userlist</w:t>
      </w:r>
    </w:p>
    <w:tbl>
      <w:tblPr>
        <w:tblW w:w="8640" w:type="dxa"/>
        <w:jc w:val="center"/>
        <w:tblLayout w:type="fixed"/>
        <w:tblLook w:val="04A0" w:firstRow="1" w:lastRow="0" w:firstColumn="1" w:lastColumn="0" w:noHBand="0" w:noVBand="1"/>
      </w:tblPr>
      <w:tblGrid>
        <w:gridCol w:w="2880"/>
        <w:gridCol w:w="1440"/>
        <w:gridCol w:w="4320"/>
      </w:tblGrid>
      <w:tr w:rsidR="00D45090" w14:paraId="26FCB980"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B4F2940"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6EE5FFA"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E4F0F4" w14:textId="77777777" w:rsidR="00D45090" w:rsidRDefault="00D45090">
            <w:pPr>
              <w:pStyle w:val="TAH"/>
              <w:rPr>
                <w:lang w:val="fr-FR"/>
              </w:rPr>
            </w:pPr>
            <w:r>
              <w:rPr>
                <w:lang w:val="fr-FR"/>
              </w:rPr>
              <w:t>Description</w:t>
            </w:r>
          </w:p>
        </w:tc>
      </w:tr>
      <w:tr w:rsidR="00D45090" w14:paraId="63B23507"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8653CD0"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6EDAE52E"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70BF2"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228002D2"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6A93FE2" w14:textId="77777777" w:rsidR="00D45090" w:rsidRPr="00965EB0" w:rsidRDefault="00D45090">
            <w:pPr>
              <w:pStyle w:val="TAL"/>
              <w:tabs>
                <w:tab w:val="center" w:pos="1332"/>
              </w:tabs>
              <w:rPr>
                <w:lang w:eastAsia="zh-CN"/>
              </w:rPr>
            </w:pPr>
            <w:r w:rsidRPr="00965EB0">
              <w:t>Criteria for determining the participants</w:t>
            </w:r>
          </w:p>
        </w:tc>
        <w:tc>
          <w:tcPr>
            <w:tcW w:w="1440" w:type="dxa"/>
            <w:tcBorders>
              <w:top w:val="single" w:sz="4" w:space="0" w:color="000000"/>
              <w:left w:val="single" w:sz="4" w:space="0" w:color="000000"/>
              <w:bottom w:val="single" w:sz="4" w:space="0" w:color="000000"/>
              <w:right w:val="nil"/>
            </w:tcBorders>
            <w:hideMark/>
          </w:tcPr>
          <w:p w14:paraId="6604A1F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AC71511" w14:textId="77777777" w:rsidR="00D45090" w:rsidRPr="00965EB0" w:rsidRDefault="00D45090">
            <w:pPr>
              <w:pStyle w:val="TAL"/>
            </w:pPr>
            <w:r w:rsidRPr="00965EB0">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bl>
    <w:p w14:paraId="23F8FD5F" w14:textId="77777777" w:rsidR="00D45090" w:rsidRDefault="00D45090" w:rsidP="00D45090"/>
    <w:p w14:paraId="221CD924" w14:textId="6B79D5FE" w:rsidR="00D45090" w:rsidRDefault="00D45090" w:rsidP="00965EB0">
      <w:pPr>
        <w:pStyle w:val="Heading4"/>
      </w:pPr>
      <w:bookmarkStart w:id="1526" w:name="_Toc170894778"/>
      <w:r>
        <w:t>10.19.2.19</w:t>
      </w:r>
      <w:r>
        <w:tab/>
        <w:t>Ad hoc group call get userlist response (MCPTT server – MCPTT server)</w:t>
      </w:r>
      <w:bookmarkEnd w:id="1526"/>
    </w:p>
    <w:p w14:paraId="47C2F353" w14:textId="5007EED0" w:rsidR="00D45090" w:rsidRDefault="00D45090" w:rsidP="00D45090">
      <w:pPr>
        <w:rPr>
          <w:lang w:eastAsia="zh-CN"/>
        </w:rPr>
      </w:pPr>
      <w:r>
        <w:t>Table 10.19.2.19</w:t>
      </w:r>
      <w:r>
        <w:rPr>
          <w:lang w:eastAsia="zh-CN"/>
        </w:rPr>
        <w:t>-1</w:t>
      </w:r>
      <w:r>
        <w:t xml:space="preserve"> describes the information flow </w:t>
      </w:r>
      <w:r>
        <w:rPr>
          <w:lang w:eastAsia="zh-CN"/>
        </w:rPr>
        <w:t>ad hoc group call get userlist response between MCPTT servers.</w:t>
      </w:r>
    </w:p>
    <w:p w14:paraId="1CFD884D" w14:textId="42CAF6D5" w:rsidR="00D45090" w:rsidRDefault="00D45090" w:rsidP="00D45090">
      <w:pPr>
        <w:pStyle w:val="TH"/>
        <w:rPr>
          <w:lang w:val="en-US"/>
        </w:rPr>
      </w:pPr>
      <w:r>
        <w:t>Table 10.19.2.19-1: Ad hoc group call get userlist response</w:t>
      </w:r>
    </w:p>
    <w:tbl>
      <w:tblPr>
        <w:tblW w:w="8640" w:type="dxa"/>
        <w:jc w:val="center"/>
        <w:tblLayout w:type="fixed"/>
        <w:tblLook w:val="04A0" w:firstRow="1" w:lastRow="0" w:firstColumn="1" w:lastColumn="0" w:noHBand="0" w:noVBand="1"/>
      </w:tblPr>
      <w:tblGrid>
        <w:gridCol w:w="2880"/>
        <w:gridCol w:w="1440"/>
        <w:gridCol w:w="4320"/>
      </w:tblGrid>
      <w:tr w:rsidR="00D45090" w14:paraId="3E8C494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562C0F2"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7890EEFC"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2D290A" w14:textId="77777777" w:rsidR="00D45090" w:rsidRDefault="00D45090">
            <w:pPr>
              <w:pStyle w:val="TAH"/>
              <w:rPr>
                <w:lang w:val="fr-FR"/>
              </w:rPr>
            </w:pPr>
            <w:r>
              <w:rPr>
                <w:lang w:val="fr-FR"/>
              </w:rPr>
              <w:t>Description</w:t>
            </w:r>
          </w:p>
        </w:tc>
      </w:tr>
      <w:tr w:rsidR="00D45090" w14:paraId="3F5B73E5"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26E36715"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7CF65F00"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2A7830E"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7DF6EDB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27A00CB" w14:textId="77777777" w:rsidR="00D45090" w:rsidRDefault="00D45090">
            <w:pPr>
              <w:pStyle w:val="TAL"/>
              <w:tabs>
                <w:tab w:val="center" w:pos="1332"/>
              </w:tabs>
              <w:rPr>
                <w:lang w:val="fr-FR" w:eastAsia="zh-CN"/>
              </w:rPr>
            </w:pPr>
            <w:r>
              <w:rPr>
                <w:lang w:val="en-US" w:eastAsia="zh-CN"/>
              </w:rPr>
              <w:t>MCPTT ID list</w:t>
            </w:r>
          </w:p>
        </w:tc>
        <w:tc>
          <w:tcPr>
            <w:tcW w:w="1440" w:type="dxa"/>
            <w:tcBorders>
              <w:top w:val="single" w:sz="4" w:space="0" w:color="000000"/>
              <w:left w:val="single" w:sz="4" w:space="0" w:color="000000"/>
              <w:bottom w:val="single" w:sz="4" w:space="0" w:color="000000"/>
              <w:right w:val="nil"/>
            </w:tcBorders>
            <w:hideMark/>
          </w:tcPr>
          <w:p w14:paraId="0D7D351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76AF99E" w14:textId="77777777" w:rsidR="00D45090" w:rsidRPr="00965EB0" w:rsidRDefault="00D45090">
            <w:pPr>
              <w:pStyle w:val="TAL"/>
            </w:pPr>
            <w:r w:rsidRPr="00965EB0">
              <w:t>List of MCPTT IDs meeting the criteria specified in the ad hoc group call get userlist</w:t>
            </w:r>
          </w:p>
        </w:tc>
      </w:tr>
      <w:bookmarkEnd w:id="1524"/>
    </w:tbl>
    <w:p w14:paraId="76035CC4" w14:textId="77777777" w:rsidR="00D45090" w:rsidRDefault="00D45090" w:rsidP="00965EB0"/>
    <w:p w14:paraId="047A3C89" w14:textId="77777777" w:rsidR="00213828" w:rsidRPr="003F3620" w:rsidRDefault="00213828" w:rsidP="00213828">
      <w:pPr>
        <w:pStyle w:val="Heading4"/>
      </w:pPr>
      <w:bookmarkStart w:id="1527" w:name="_Toc138281823"/>
      <w:bookmarkStart w:id="1528" w:name="_Toc170894779"/>
      <w:r w:rsidRPr="003F3620">
        <w:t>10.19.2.</w:t>
      </w:r>
      <w:r>
        <w:t>20</w:t>
      </w:r>
      <w:r w:rsidRPr="003F3620">
        <w:tab/>
        <w:t xml:space="preserve">Modify ad hoc group call </w:t>
      </w:r>
      <w:r>
        <w:t>criteria</w:t>
      </w:r>
      <w:r w:rsidRPr="003F3620">
        <w:t xml:space="preserve"> request</w:t>
      </w:r>
      <w:r w:rsidRPr="003F3620">
        <w:rPr>
          <w:rFonts w:hint="eastAsia"/>
          <w:lang w:eastAsia="zh-CN"/>
        </w:rPr>
        <w:t xml:space="preserve"> </w:t>
      </w:r>
      <w:r w:rsidRPr="003F3620">
        <w:t>(MCPTT client – MCPTT server)</w:t>
      </w:r>
      <w:bookmarkEnd w:id="1527"/>
      <w:bookmarkEnd w:id="1528"/>
    </w:p>
    <w:p w14:paraId="607115DB" w14:textId="77777777" w:rsidR="00213828" w:rsidRPr="003F3620" w:rsidRDefault="00213828" w:rsidP="00213828">
      <w:pPr>
        <w:rPr>
          <w:lang w:eastAsia="zh-CN"/>
        </w:rPr>
      </w:pPr>
      <w:r w:rsidRPr="003F3620">
        <w:t>Table 10.19.2.</w:t>
      </w:r>
      <w:r>
        <w:t>20</w:t>
      </w:r>
      <w:r w:rsidRPr="003F3620">
        <w:rPr>
          <w:lang w:eastAsia="zh-CN"/>
        </w:rPr>
        <w:t>-1</w:t>
      </w:r>
      <w:r w:rsidRPr="003F3620">
        <w:t xml:space="preserve"> describes the information flow Modify ad hoc group call </w:t>
      </w:r>
      <w:r>
        <w:t>criteria</w:t>
      </w:r>
      <w:r w:rsidRPr="003F3620">
        <w:t xml:space="preserve"> request from the MCPTT client to the MCPTT server</w:t>
      </w:r>
      <w:r w:rsidRPr="003F3620">
        <w:rPr>
          <w:lang w:eastAsia="zh-CN"/>
        </w:rPr>
        <w:t>.</w:t>
      </w:r>
    </w:p>
    <w:p w14:paraId="6D605456" w14:textId="77777777" w:rsidR="00213828" w:rsidRPr="003F3620" w:rsidRDefault="00213828" w:rsidP="00213828">
      <w:pPr>
        <w:pStyle w:val="TH"/>
        <w:rPr>
          <w:lang w:val="en-US"/>
        </w:rPr>
      </w:pPr>
      <w:r w:rsidRPr="003F3620">
        <w:t>Table 10.19.2.</w:t>
      </w:r>
      <w:r>
        <w:rPr>
          <w:lang w:val="en-US"/>
        </w:rPr>
        <w:t>20</w:t>
      </w:r>
      <w:r w:rsidRPr="003F3620">
        <w:t xml:space="preserve">-1: Modify ad hoc group call </w:t>
      </w:r>
      <w:r>
        <w:t>criteria</w:t>
      </w:r>
      <w:r w:rsidRPr="003F3620">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13828" w:rsidRPr="003F3620" w14:paraId="3908E53C" w14:textId="77777777" w:rsidTr="00676C7F">
        <w:trPr>
          <w:jc w:val="center"/>
        </w:trPr>
        <w:tc>
          <w:tcPr>
            <w:tcW w:w="2880" w:type="dxa"/>
            <w:tcBorders>
              <w:top w:val="single" w:sz="4" w:space="0" w:color="000000"/>
              <w:left w:val="single" w:sz="4" w:space="0" w:color="000000"/>
              <w:bottom w:val="single" w:sz="4" w:space="0" w:color="000000"/>
              <w:right w:val="nil"/>
            </w:tcBorders>
            <w:hideMark/>
          </w:tcPr>
          <w:p w14:paraId="23906905" w14:textId="77777777" w:rsidR="00213828" w:rsidRPr="003F3620" w:rsidRDefault="00213828" w:rsidP="00676C7F">
            <w:pPr>
              <w:pStyle w:val="TAH"/>
            </w:pPr>
            <w:r w:rsidRPr="003F3620">
              <w:t>Information element</w:t>
            </w:r>
          </w:p>
        </w:tc>
        <w:tc>
          <w:tcPr>
            <w:tcW w:w="1440" w:type="dxa"/>
            <w:tcBorders>
              <w:top w:val="single" w:sz="4" w:space="0" w:color="000000"/>
              <w:left w:val="single" w:sz="4" w:space="0" w:color="000000"/>
              <w:bottom w:val="single" w:sz="4" w:space="0" w:color="000000"/>
              <w:right w:val="nil"/>
            </w:tcBorders>
            <w:hideMark/>
          </w:tcPr>
          <w:p w14:paraId="7619AF5E" w14:textId="77777777" w:rsidR="00213828" w:rsidRPr="003F3620" w:rsidRDefault="00213828" w:rsidP="00676C7F">
            <w:pPr>
              <w:pStyle w:val="TAH"/>
            </w:pPr>
            <w:r w:rsidRPr="003F3620">
              <w:t>Status</w:t>
            </w:r>
          </w:p>
        </w:tc>
        <w:tc>
          <w:tcPr>
            <w:tcW w:w="4320" w:type="dxa"/>
            <w:tcBorders>
              <w:top w:val="single" w:sz="4" w:space="0" w:color="000000"/>
              <w:left w:val="single" w:sz="4" w:space="0" w:color="000000"/>
              <w:bottom w:val="single" w:sz="4" w:space="0" w:color="000000"/>
              <w:right w:val="single" w:sz="4" w:space="0" w:color="000000"/>
            </w:tcBorders>
            <w:hideMark/>
          </w:tcPr>
          <w:p w14:paraId="52699F16" w14:textId="77777777" w:rsidR="00213828" w:rsidRPr="003F3620" w:rsidRDefault="00213828" w:rsidP="00676C7F">
            <w:pPr>
              <w:pStyle w:val="TAH"/>
            </w:pPr>
            <w:r w:rsidRPr="003F3620">
              <w:t>Description</w:t>
            </w:r>
          </w:p>
        </w:tc>
      </w:tr>
      <w:tr w:rsidR="00213828" w:rsidRPr="003F3620" w14:paraId="053FB5E2" w14:textId="77777777" w:rsidTr="00676C7F">
        <w:trPr>
          <w:jc w:val="center"/>
        </w:trPr>
        <w:tc>
          <w:tcPr>
            <w:tcW w:w="2880" w:type="dxa"/>
            <w:tcBorders>
              <w:top w:val="single" w:sz="4" w:space="0" w:color="000000"/>
              <w:left w:val="single" w:sz="4" w:space="0" w:color="000000"/>
              <w:bottom w:val="single" w:sz="4" w:space="0" w:color="000000"/>
              <w:right w:val="nil"/>
            </w:tcBorders>
            <w:hideMark/>
          </w:tcPr>
          <w:p w14:paraId="254F0B43" w14:textId="77777777" w:rsidR="00213828" w:rsidRPr="003F3620" w:rsidRDefault="00213828" w:rsidP="00676C7F">
            <w:pPr>
              <w:pStyle w:val="TAL"/>
              <w:rPr>
                <w:lang w:eastAsia="zh-CN"/>
              </w:rPr>
            </w:pPr>
            <w:r w:rsidRPr="003F3620">
              <w:t>MCPTT ID</w:t>
            </w:r>
          </w:p>
        </w:tc>
        <w:tc>
          <w:tcPr>
            <w:tcW w:w="1440" w:type="dxa"/>
            <w:tcBorders>
              <w:top w:val="single" w:sz="4" w:space="0" w:color="000000"/>
              <w:left w:val="single" w:sz="4" w:space="0" w:color="000000"/>
              <w:bottom w:val="single" w:sz="4" w:space="0" w:color="000000"/>
              <w:right w:val="nil"/>
            </w:tcBorders>
            <w:hideMark/>
          </w:tcPr>
          <w:p w14:paraId="646FC25C" w14:textId="77777777" w:rsidR="00213828" w:rsidRPr="003F3620" w:rsidRDefault="00213828" w:rsidP="00676C7F">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hideMark/>
          </w:tcPr>
          <w:p w14:paraId="2E802607" w14:textId="659C1644" w:rsidR="00213828" w:rsidRPr="003F3620" w:rsidRDefault="00213828" w:rsidP="00676C7F">
            <w:pPr>
              <w:pStyle w:val="TAL"/>
            </w:pPr>
            <w:r w:rsidRPr="003F3620">
              <w:t xml:space="preserve">The MCPTT </w:t>
            </w:r>
            <w:r w:rsidRPr="003F3620">
              <w:rPr>
                <w:rFonts w:hint="eastAsia"/>
                <w:lang w:eastAsia="zh-CN"/>
              </w:rPr>
              <w:t>ID</w:t>
            </w:r>
            <w:r w:rsidRPr="003F3620">
              <w:t xml:space="preserve"> of the </w:t>
            </w:r>
            <w:r w:rsidR="00A0490A" w:rsidRPr="00A0490A">
              <w:t>requesting MCPTT user who is authorized to modify the ad hoc group criteria</w:t>
            </w:r>
          </w:p>
        </w:tc>
      </w:tr>
      <w:tr w:rsidR="00213828" w:rsidRPr="003F3620" w14:paraId="7CBDB3F4" w14:textId="77777777" w:rsidTr="00676C7F">
        <w:trPr>
          <w:jc w:val="center"/>
        </w:trPr>
        <w:tc>
          <w:tcPr>
            <w:tcW w:w="2880" w:type="dxa"/>
            <w:tcBorders>
              <w:top w:val="single" w:sz="4" w:space="0" w:color="000000"/>
              <w:left w:val="single" w:sz="4" w:space="0" w:color="000000"/>
              <w:bottom w:val="single" w:sz="4" w:space="0" w:color="000000"/>
              <w:right w:val="nil"/>
            </w:tcBorders>
          </w:tcPr>
          <w:p w14:paraId="783162AF" w14:textId="77777777" w:rsidR="00213828" w:rsidRPr="003F3620" w:rsidRDefault="00213828" w:rsidP="00676C7F">
            <w:pPr>
              <w:pStyle w:val="TAL"/>
            </w:pPr>
            <w:r w:rsidRPr="003F3620">
              <w:t>Functional alias</w:t>
            </w:r>
          </w:p>
        </w:tc>
        <w:tc>
          <w:tcPr>
            <w:tcW w:w="1440" w:type="dxa"/>
            <w:tcBorders>
              <w:top w:val="single" w:sz="4" w:space="0" w:color="000000"/>
              <w:left w:val="single" w:sz="4" w:space="0" w:color="000000"/>
              <w:bottom w:val="single" w:sz="4" w:space="0" w:color="000000"/>
              <w:right w:val="nil"/>
            </w:tcBorders>
          </w:tcPr>
          <w:p w14:paraId="19A3CDA3" w14:textId="77777777" w:rsidR="00213828" w:rsidRPr="003F3620" w:rsidRDefault="00213828" w:rsidP="00676C7F">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3C1495A5" w14:textId="300F1A74" w:rsidR="00213828" w:rsidRPr="003F3620" w:rsidRDefault="00213828" w:rsidP="00676C7F">
            <w:pPr>
              <w:pStyle w:val="TAL"/>
            </w:pPr>
            <w:r w:rsidRPr="003F3620">
              <w:t xml:space="preserve">The functional alias of the </w:t>
            </w:r>
            <w:r w:rsidR="00A0490A" w:rsidRPr="00A0490A">
              <w:t>requesting MCPTT user who is authorized to modify the ad hoc group call criteria</w:t>
            </w:r>
          </w:p>
        </w:tc>
      </w:tr>
      <w:tr w:rsidR="00213828" w:rsidRPr="003F3620" w14:paraId="2D4E86D0" w14:textId="77777777" w:rsidTr="00676C7F">
        <w:trPr>
          <w:jc w:val="center"/>
        </w:trPr>
        <w:tc>
          <w:tcPr>
            <w:tcW w:w="2880" w:type="dxa"/>
            <w:tcBorders>
              <w:top w:val="single" w:sz="4" w:space="0" w:color="000000"/>
              <w:left w:val="single" w:sz="4" w:space="0" w:color="000000"/>
              <w:bottom w:val="single" w:sz="4" w:space="0" w:color="000000"/>
              <w:right w:val="nil"/>
            </w:tcBorders>
          </w:tcPr>
          <w:p w14:paraId="14AD8FC1" w14:textId="77777777" w:rsidR="00213828" w:rsidRPr="00CD4F50" w:rsidRDefault="00213828" w:rsidP="00676C7F">
            <w:pPr>
              <w:pStyle w:val="TAL"/>
            </w:pPr>
            <w:r w:rsidRPr="003F3620">
              <w:t xml:space="preserve">MCPTT ad hoc </w:t>
            </w:r>
            <w:r w:rsidRPr="003F3620">
              <w:rPr>
                <w:rFonts w:hint="eastAsia"/>
              </w:rPr>
              <w:t>g</w:t>
            </w:r>
            <w:r w:rsidRPr="003F3620">
              <w:t>roup ID</w:t>
            </w:r>
          </w:p>
        </w:tc>
        <w:tc>
          <w:tcPr>
            <w:tcW w:w="1440" w:type="dxa"/>
            <w:tcBorders>
              <w:top w:val="single" w:sz="4" w:space="0" w:color="000000"/>
              <w:left w:val="single" w:sz="4" w:space="0" w:color="000000"/>
              <w:bottom w:val="single" w:sz="4" w:space="0" w:color="000000"/>
              <w:right w:val="nil"/>
            </w:tcBorders>
          </w:tcPr>
          <w:p w14:paraId="6170992E" w14:textId="77777777" w:rsidR="00213828" w:rsidRPr="003F3620" w:rsidRDefault="00213828" w:rsidP="00676C7F">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tcPr>
          <w:p w14:paraId="37B17126" w14:textId="77777777" w:rsidR="00213828" w:rsidRPr="003F3620" w:rsidRDefault="00213828" w:rsidP="00676C7F">
            <w:pPr>
              <w:pStyle w:val="TAL"/>
            </w:pPr>
            <w:r w:rsidRPr="003F3620">
              <w:t xml:space="preserve">The MCPTT </w:t>
            </w:r>
            <w:r w:rsidRPr="003F3620">
              <w:rPr>
                <w:rFonts w:hint="eastAsia"/>
              </w:rPr>
              <w:t xml:space="preserve">group ID </w:t>
            </w:r>
            <w:r w:rsidRPr="003F3620">
              <w:t>of ad hoc group call whose participants list needs to be modified</w:t>
            </w:r>
          </w:p>
        </w:tc>
      </w:tr>
      <w:tr w:rsidR="00213828" w:rsidRPr="003F3620" w14:paraId="72811695" w14:textId="77777777" w:rsidTr="00676C7F">
        <w:trPr>
          <w:jc w:val="center"/>
        </w:trPr>
        <w:tc>
          <w:tcPr>
            <w:tcW w:w="2880" w:type="dxa"/>
            <w:tcBorders>
              <w:top w:val="single" w:sz="4" w:space="0" w:color="000000"/>
              <w:left w:val="single" w:sz="4" w:space="0" w:color="000000"/>
              <w:bottom w:val="single" w:sz="4" w:space="0" w:color="000000"/>
              <w:right w:val="nil"/>
            </w:tcBorders>
          </w:tcPr>
          <w:p w14:paraId="3896A265" w14:textId="77777777" w:rsidR="00213828" w:rsidRPr="003F3620" w:rsidRDefault="00213828" w:rsidP="00676C7F">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05E0C573" w14:textId="77777777" w:rsidR="00213828" w:rsidRPr="003F3620" w:rsidRDefault="00213828" w:rsidP="00676C7F">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1B038E91" w14:textId="77777777" w:rsidR="00213828" w:rsidRPr="003F3620" w:rsidRDefault="00213828" w:rsidP="00676C7F">
            <w:pPr>
              <w:pStyle w:val="TAL"/>
            </w:pPr>
            <w:r w:rsidRPr="00977364">
              <w:t>Carries the details of criteria or meaningful label identifying the criteria or the combination of both which will be used by the MCPTT server for determining the participants e.g., it can be a location-based criteria to invite participants in a particular area</w:t>
            </w:r>
          </w:p>
        </w:tc>
      </w:tr>
    </w:tbl>
    <w:p w14:paraId="5D4C3E06" w14:textId="77777777" w:rsidR="00213828" w:rsidRDefault="00213828" w:rsidP="00213828">
      <w:pPr>
        <w:rPr>
          <w:rFonts w:eastAsia="SimSun"/>
        </w:rPr>
      </w:pPr>
    </w:p>
    <w:p w14:paraId="0FD55C48" w14:textId="77777777" w:rsidR="00925364" w:rsidRPr="003F3620" w:rsidRDefault="00925364" w:rsidP="00925364">
      <w:pPr>
        <w:pStyle w:val="Heading4"/>
      </w:pPr>
      <w:bookmarkStart w:id="1529" w:name="_Toc138281824"/>
      <w:bookmarkStart w:id="1530" w:name="_Toc170894780"/>
      <w:r w:rsidRPr="003F3620">
        <w:t>10.19.2.</w:t>
      </w:r>
      <w:r>
        <w:t>20a</w:t>
      </w:r>
      <w:r w:rsidRPr="003F3620">
        <w:tab/>
        <w:t xml:space="preserve">Modify ad hoc group call </w:t>
      </w:r>
      <w:r>
        <w:t>criteria</w:t>
      </w:r>
      <w:r w:rsidRPr="003F3620">
        <w:t xml:space="preserve"> request</w:t>
      </w:r>
      <w:r w:rsidRPr="003F3620">
        <w:rPr>
          <w:rFonts w:hint="eastAsia"/>
          <w:lang w:eastAsia="zh-CN"/>
        </w:rPr>
        <w:t xml:space="preserve"> </w:t>
      </w:r>
      <w:r w:rsidRPr="003F3620">
        <w:t xml:space="preserve">(MCPTT </w:t>
      </w:r>
      <w:r>
        <w:t>server</w:t>
      </w:r>
      <w:r w:rsidRPr="003F3620">
        <w:t xml:space="preserve"> – MCPTT server)</w:t>
      </w:r>
      <w:bookmarkEnd w:id="1530"/>
    </w:p>
    <w:p w14:paraId="0741EF8E" w14:textId="77777777" w:rsidR="00925364" w:rsidRPr="003F3620" w:rsidRDefault="00925364" w:rsidP="00925364">
      <w:pPr>
        <w:rPr>
          <w:lang w:eastAsia="zh-CN"/>
        </w:rPr>
      </w:pPr>
      <w:r w:rsidRPr="003F3620">
        <w:t>Table 10.19.2.</w:t>
      </w:r>
      <w:r>
        <w:t>20a</w:t>
      </w:r>
      <w:r w:rsidRPr="003F3620">
        <w:rPr>
          <w:lang w:eastAsia="zh-CN"/>
        </w:rPr>
        <w:t>-1</w:t>
      </w:r>
      <w:r w:rsidRPr="003F3620">
        <w:t xml:space="preserve"> describes the information flow Modify ad hoc group call </w:t>
      </w:r>
      <w:r>
        <w:t>criteria</w:t>
      </w:r>
      <w:r w:rsidRPr="003F3620">
        <w:t xml:space="preserve"> request from the MCPTT </w:t>
      </w:r>
      <w:r>
        <w:t>server</w:t>
      </w:r>
      <w:r w:rsidRPr="003F3620">
        <w:t xml:space="preserve"> to the MCPTT server</w:t>
      </w:r>
      <w:r w:rsidRPr="003F3620">
        <w:rPr>
          <w:lang w:eastAsia="zh-CN"/>
        </w:rPr>
        <w:t>.</w:t>
      </w:r>
    </w:p>
    <w:p w14:paraId="078FD34F" w14:textId="77777777" w:rsidR="00925364" w:rsidRPr="003F3620" w:rsidRDefault="00925364" w:rsidP="00925364">
      <w:pPr>
        <w:pStyle w:val="TH"/>
        <w:rPr>
          <w:lang w:val="en-US"/>
        </w:rPr>
      </w:pPr>
      <w:r w:rsidRPr="003F3620">
        <w:lastRenderedPageBreak/>
        <w:t>Table 10.19.2.</w:t>
      </w:r>
      <w:r>
        <w:rPr>
          <w:lang w:val="en-US"/>
        </w:rPr>
        <w:t>20a</w:t>
      </w:r>
      <w:r w:rsidRPr="003F3620">
        <w:t xml:space="preserve">-1: Modify ad hoc group call </w:t>
      </w:r>
      <w:r>
        <w:t>criteria</w:t>
      </w:r>
      <w:r w:rsidRPr="003F3620">
        <w:t xml:space="preserve"> request</w:t>
      </w:r>
    </w:p>
    <w:tbl>
      <w:tblPr>
        <w:tblW w:w="8640" w:type="dxa"/>
        <w:jc w:val="center"/>
        <w:tblLayout w:type="fixed"/>
        <w:tblLook w:val="04A0" w:firstRow="1" w:lastRow="0" w:firstColumn="1" w:lastColumn="0" w:noHBand="0" w:noVBand="1"/>
      </w:tblPr>
      <w:tblGrid>
        <w:gridCol w:w="2880"/>
        <w:gridCol w:w="1440"/>
        <w:gridCol w:w="4320"/>
      </w:tblGrid>
      <w:tr w:rsidR="00925364" w:rsidRPr="003F3620" w14:paraId="429EDD97" w14:textId="77777777" w:rsidTr="00B41054">
        <w:trPr>
          <w:jc w:val="center"/>
        </w:trPr>
        <w:tc>
          <w:tcPr>
            <w:tcW w:w="2880" w:type="dxa"/>
            <w:tcBorders>
              <w:top w:val="single" w:sz="4" w:space="0" w:color="000000"/>
              <w:left w:val="single" w:sz="4" w:space="0" w:color="000000"/>
              <w:bottom w:val="single" w:sz="4" w:space="0" w:color="000000"/>
              <w:right w:val="nil"/>
            </w:tcBorders>
            <w:hideMark/>
          </w:tcPr>
          <w:p w14:paraId="33AA446F" w14:textId="77777777" w:rsidR="00925364" w:rsidRPr="003F3620" w:rsidRDefault="00925364" w:rsidP="00B41054">
            <w:pPr>
              <w:pStyle w:val="TAH"/>
            </w:pPr>
            <w:r w:rsidRPr="003F3620">
              <w:t>Information element</w:t>
            </w:r>
          </w:p>
        </w:tc>
        <w:tc>
          <w:tcPr>
            <w:tcW w:w="1440" w:type="dxa"/>
            <w:tcBorders>
              <w:top w:val="single" w:sz="4" w:space="0" w:color="000000"/>
              <w:left w:val="single" w:sz="4" w:space="0" w:color="000000"/>
              <w:bottom w:val="single" w:sz="4" w:space="0" w:color="000000"/>
              <w:right w:val="nil"/>
            </w:tcBorders>
            <w:hideMark/>
          </w:tcPr>
          <w:p w14:paraId="26101BC9" w14:textId="77777777" w:rsidR="00925364" w:rsidRPr="003F3620" w:rsidRDefault="00925364" w:rsidP="00B41054">
            <w:pPr>
              <w:pStyle w:val="TAH"/>
            </w:pPr>
            <w:r w:rsidRPr="003F3620">
              <w:t>Status</w:t>
            </w:r>
          </w:p>
        </w:tc>
        <w:tc>
          <w:tcPr>
            <w:tcW w:w="4320" w:type="dxa"/>
            <w:tcBorders>
              <w:top w:val="single" w:sz="4" w:space="0" w:color="000000"/>
              <w:left w:val="single" w:sz="4" w:space="0" w:color="000000"/>
              <w:bottom w:val="single" w:sz="4" w:space="0" w:color="000000"/>
              <w:right w:val="single" w:sz="4" w:space="0" w:color="000000"/>
            </w:tcBorders>
            <w:hideMark/>
          </w:tcPr>
          <w:p w14:paraId="5306B01B" w14:textId="77777777" w:rsidR="00925364" w:rsidRPr="003F3620" w:rsidRDefault="00925364" w:rsidP="00B41054">
            <w:pPr>
              <w:pStyle w:val="TAH"/>
            </w:pPr>
            <w:r w:rsidRPr="003F3620">
              <w:t>Description</w:t>
            </w:r>
          </w:p>
        </w:tc>
      </w:tr>
      <w:tr w:rsidR="00925364" w:rsidRPr="003F3620" w14:paraId="424FB256" w14:textId="77777777" w:rsidTr="00B41054">
        <w:trPr>
          <w:jc w:val="center"/>
        </w:trPr>
        <w:tc>
          <w:tcPr>
            <w:tcW w:w="2880" w:type="dxa"/>
            <w:tcBorders>
              <w:top w:val="single" w:sz="4" w:space="0" w:color="000000"/>
              <w:left w:val="single" w:sz="4" w:space="0" w:color="000000"/>
              <w:bottom w:val="single" w:sz="4" w:space="0" w:color="000000"/>
              <w:right w:val="nil"/>
            </w:tcBorders>
            <w:hideMark/>
          </w:tcPr>
          <w:p w14:paraId="63A7C544" w14:textId="77777777" w:rsidR="00925364" w:rsidRPr="003F3620" w:rsidRDefault="00925364" w:rsidP="00B41054">
            <w:pPr>
              <w:pStyle w:val="TAL"/>
              <w:rPr>
                <w:lang w:eastAsia="zh-CN"/>
              </w:rPr>
            </w:pPr>
            <w:r w:rsidRPr="003F3620">
              <w:t>MCPTT ID</w:t>
            </w:r>
          </w:p>
        </w:tc>
        <w:tc>
          <w:tcPr>
            <w:tcW w:w="1440" w:type="dxa"/>
            <w:tcBorders>
              <w:top w:val="single" w:sz="4" w:space="0" w:color="000000"/>
              <w:left w:val="single" w:sz="4" w:space="0" w:color="000000"/>
              <w:bottom w:val="single" w:sz="4" w:space="0" w:color="000000"/>
              <w:right w:val="nil"/>
            </w:tcBorders>
            <w:hideMark/>
          </w:tcPr>
          <w:p w14:paraId="3647B29F" w14:textId="77777777" w:rsidR="00925364" w:rsidRPr="003F3620" w:rsidRDefault="00925364" w:rsidP="00B41054">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hideMark/>
          </w:tcPr>
          <w:p w14:paraId="779C4D55" w14:textId="77777777" w:rsidR="00925364" w:rsidRPr="003F3620" w:rsidRDefault="00925364" w:rsidP="00B41054">
            <w:pPr>
              <w:pStyle w:val="TAL"/>
            </w:pPr>
            <w:r w:rsidRPr="003F3620">
              <w:t xml:space="preserve">The MCPTT </w:t>
            </w:r>
            <w:r w:rsidRPr="003F3620">
              <w:rPr>
                <w:rFonts w:hint="eastAsia"/>
                <w:lang w:eastAsia="zh-CN"/>
              </w:rPr>
              <w:t>ID</w:t>
            </w:r>
            <w:r w:rsidRPr="003F3620">
              <w:t xml:space="preserve"> of the </w:t>
            </w:r>
            <w:r w:rsidRPr="003F3620">
              <w:rPr>
                <w:lang w:eastAsia="zh-CN"/>
              </w:rPr>
              <w:t>calling party</w:t>
            </w:r>
          </w:p>
        </w:tc>
      </w:tr>
      <w:tr w:rsidR="00925364" w:rsidRPr="003F3620" w14:paraId="52ACA8AB" w14:textId="77777777" w:rsidTr="00B41054">
        <w:trPr>
          <w:jc w:val="center"/>
        </w:trPr>
        <w:tc>
          <w:tcPr>
            <w:tcW w:w="2880" w:type="dxa"/>
            <w:tcBorders>
              <w:top w:val="single" w:sz="4" w:space="0" w:color="000000"/>
              <w:left w:val="single" w:sz="4" w:space="0" w:color="000000"/>
              <w:bottom w:val="single" w:sz="4" w:space="0" w:color="000000"/>
              <w:right w:val="nil"/>
            </w:tcBorders>
          </w:tcPr>
          <w:p w14:paraId="06795BD9" w14:textId="77777777" w:rsidR="00925364" w:rsidRPr="003F3620" w:rsidRDefault="00925364" w:rsidP="00B41054">
            <w:pPr>
              <w:pStyle w:val="TAL"/>
            </w:pPr>
            <w:r w:rsidRPr="003F3620">
              <w:t>Functional alias</w:t>
            </w:r>
          </w:p>
        </w:tc>
        <w:tc>
          <w:tcPr>
            <w:tcW w:w="1440" w:type="dxa"/>
            <w:tcBorders>
              <w:top w:val="single" w:sz="4" w:space="0" w:color="000000"/>
              <w:left w:val="single" w:sz="4" w:space="0" w:color="000000"/>
              <w:bottom w:val="single" w:sz="4" w:space="0" w:color="000000"/>
              <w:right w:val="nil"/>
            </w:tcBorders>
          </w:tcPr>
          <w:p w14:paraId="78C535B2" w14:textId="77777777" w:rsidR="00925364" w:rsidRPr="003F3620" w:rsidRDefault="00925364" w:rsidP="00B41054">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40A9F1C3" w14:textId="77777777" w:rsidR="00925364" w:rsidRPr="003F3620" w:rsidRDefault="00925364" w:rsidP="00B41054">
            <w:pPr>
              <w:pStyle w:val="TAL"/>
            </w:pPr>
            <w:r w:rsidRPr="003F3620">
              <w:t>The functional alias of the calling party</w:t>
            </w:r>
          </w:p>
        </w:tc>
      </w:tr>
      <w:tr w:rsidR="00925364" w:rsidRPr="003F3620" w14:paraId="4BA6A208" w14:textId="77777777" w:rsidTr="00B41054">
        <w:trPr>
          <w:jc w:val="center"/>
        </w:trPr>
        <w:tc>
          <w:tcPr>
            <w:tcW w:w="2880" w:type="dxa"/>
            <w:tcBorders>
              <w:top w:val="single" w:sz="4" w:space="0" w:color="000000"/>
              <w:left w:val="single" w:sz="4" w:space="0" w:color="000000"/>
              <w:bottom w:val="single" w:sz="4" w:space="0" w:color="000000"/>
              <w:right w:val="nil"/>
            </w:tcBorders>
          </w:tcPr>
          <w:p w14:paraId="44CF985D" w14:textId="77777777" w:rsidR="00925364" w:rsidRPr="00CD4F50" w:rsidRDefault="00925364" w:rsidP="00B41054">
            <w:pPr>
              <w:pStyle w:val="TAL"/>
            </w:pPr>
            <w:r w:rsidRPr="003F3620">
              <w:t xml:space="preserve">MCPTT ad hoc </w:t>
            </w:r>
            <w:r w:rsidRPr="003F3620">
              <w:rPr>
                <w:rFonts w:hint="eastAsia"/>
              </w:rPr>
              <w:t>g</w:t>
            </w:r>
            <w:r w:rsidRPr="003F3620">
              <w:t>roup ID</w:t>
            </w:r>
          </w:p>
        </w:tc>
        <w:tc>
          <w:tcPr>
            <w:tcW w:w="1440" w:type="dxa"/>
            <w:tcBorders>
              <w:top w:val="single" w:sz="4" w:space="0" w:color="000000"/>
              <w:left w:val="single" w:sz="4" w:space="0" w:color="000000"/>
              <w:bottom w:val="single" w:sz="4" w:space="0" w:color="000000"/>
              <w:right w:val="nil"/>
            </w:tcBorders>
          </w:tcPr>
          <w:p w14:paraId="6B15055E" w14:textId="77777777" w:rsidR="00925364" w:rsidRPr="003F3620" w:rsidRDefault="00925364" w:rsidP="00B41054">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tcPr>
          <w:p w14:paraId="207BE255" w14:textId="77777777" w:rsidR="00925364" w:rsidRPr="003F3620" w:rsidRDefault="00925364" w:rsidP="00B41054">
            <w:pPr>
              <w:pStyle w:val="TAL"/>
            </w:pPr>
            <w:r w:rsidRPr="003F3620">
              <w:t xml:space="preserve">The MCPTT </w:t>
            </w:r>
            <w:r w:rsidRPr="003F3620">
              <w:rPr>
                <w:rFonts w:hint="eastAsia"/>
              </w:rPr>
              <w:t xml:space="preserve">group ID </w:t>
            </w:r>
            <w:r w:rsidRPr="003F3620">
              <w:t>of ad hoc group call whose participants list needs to be modified</w:t>
            </w:r>
          </w:p>
        </w:tc>
      </w:tr>
      <w:tr w:rsidR="00925364" w:rsidRPr="003F3620" w14:paraId="145FB899" w14:textId="77777777" w:rsidTr="00B41054">
        <w:trPr>
          <w:jc w:val="center"/>
        </w:trPr>
        <w:tc>
          <w:tcPr>
            <w:tcW w:w="2880" w:type="dxa"/>
            <w:tcBorders>
              <w:top w:val="single" w:sz="4" w:space="0" w:color="000000"/>
              <w:left w:val="single" w:sz="4" w:space="0" w:color="000000"/>
              <w:bottom w:val="single" w:sz="4" w:space="0" w:color="000000"/>
              <w:right w:val="nil"/>
            </w:tcBorders>
          </w:tcPr>
          <w:p w14:paraId="52A2EDDD" w14:textId="77777777" w:rsidR="00925364" w:rsidRPr="003F3620" w:rsidRDefault="00925364" w:rsidP="00B41054">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4F8C12C6" w14:textId="77777777" w:rsidR="00925364" w:rsidRPr="003F3620" w:rsidRDefault="00925364" w:rsidP="00B41054">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4BB90774" w14:textId="77777777" w:rsidR="00925364" w:rsidRPr="003F3620" w:rsidRDefault="00925364" w:rsidP="00B41054">
            <w:pPr>
              <w:pStyle w:val="TAL"/>
            </w:pPr>
            <w:r w:rsidRPr="00977364">
              <w:t>Carries the details of criteria or meaningful label identifying the criteria or the combination of both which will be used by the MCPTT server for determining the participants e.g., it can be a location-based criteria to invite participants in a particular area</w:t>
            </w:r>
          </w:p>
        </w:tc>
      </w:tr>
    </w:tbl>
    <w:p w14:paraId="373975B0" w14:textId="77777777" w:rsidR="00925364" w:rsidRDefault="00925364" w:rsidP="00925364">
      <w:pPr>
        <w:rPr>
          <w:rFonts w:eastAsia="SimSun"/>
        </w:rPr>
      </w:pPr>
    </w:p>
    <w:p w14:paraId="50F45B99" w14:textId="77777777" w:rsidR="00213828" w:rsidRPr="00606A2B" w:rsidRDefault="00213828" w:rsidP="00213828">
      <w:pPr>
        <w:pStyle w:val="Heading4"/>
      </w:pPr>
      <w:bookmarkStart w:id="1531" w:name="_Toc170894781"/>
      <w:r w:rsidRPr="00606A2B">
        <w:t>10.19.2.</w:t>
      </w:r>
      <w:r>
        <w:t>21</w:t>
      </w:r>
      <w:r w:rsidRPr="00606A2B">
        <w:tab/>
        <w:t xml:space="preserve">Modify ad hoc group call </w:t>
      </w:r>
      <w:r>
        <w:t>criteria</w:t>
      </w:r>
      <w:r w:rsidRPr="00606A2B">
        <w:t xml:space="preserve"> response</w:t>
      </w:r>
      <w:r w:rsidRPr="00606A2B">
        <w:rPr>
          <w:rFonts w:hint="eastAsia"/>
        </w:rPr>
        <w:t xml:space="preserve"> </w:t>
      </w:r>
      <w:r w:rsidRPr="00606A2B">
        <w:t>(MCPTT server – MCPTT client)</w:t>
      </w:r>
      <w:bookmarkEnd w:id="1529"/>
      <w:bookmarkEnd w:id="1531"/>
    </w:p>
    <w:p w14:paraId="496ADA3E" w14:textId="77777777" w:rsidR="00213828" w:rsidRPr="00606A2B" w:rsidRDefault="00213828" w:rsidP="00213828">
      <w:r w:rsidRPr="00606A2B">
        <w:t>Table 10.19.2.</w:t>
      </w:r>
      <w:r>
        <w:t>21</w:t>
      </w:r>
      <w:r w:rsidRPr="00606A2B">
        <w:t xml:space="preserve">-1 describes the information flow Modify ad hoc group call </w:t>
      </w:r>
      <w:r>
        <w:t>criteria</w:t>
      </w:r>
      <w:r w:rsidRPr="00606A2B">
        <w:t xml:space="preserve"> response from the MCPTT server to the MCPTT client.</w:t>
      </w:r>
    </w:p>
    <w:p w14:paraId="23435850" w14:textId="23D1F573" w:rsidR="00213828" w:rsidRPr="00CD4F50" w:rsidRDefault="00213828" w:rsidP="00213828">
      <w:pPr>
        <w:pStyle w:val="TH"/>
      </w:pPr>
      <w:r w:rsidRPr="005362A0">
        <w:t>Table 10.19.2.</w:t>
      </w:r>
      <w:r w:rsidRPr="00CD4F50">
        <w:t>21</w:t>
      </w:r>
      <w:r w:rsidRPr="005362A0">
        <w:t>-1</w:t>
      </w:r>
      <w:r w:rsidR="00A0490A">
        <w:t>:</w:t>
      </w:r>
      <w:r w:rsidRPr="005362A0">
        <w:t xml:space="preserve"> Modify Ad hoc group call </w:t>
      </w:r>
      <w:r w:rsidRPr="00CD4F50">
        <w:t>criteria</w:t>
      </w:r>
      <w:r w:rsidRPr="005362A0">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13828" w:rsidRPr="005362A0" w14:paraId="60831B37"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FBC18" w14:textId="77777777" w:rsidR="00213828" w:rsidRPr="00CD4F50" w:rsidRDefault="00213828" w:rsidP="00676C7F">
            <w:pPr>
              <w:pStyle w:val="TAH"/>
            </w:pPr>
            <w:r w:rsidRPr="005362A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FC60D" w14:textId="77777777" w:rsidR="00213828" w:rsidRPr="00CD4F50" w:rsidRDefault="00213828" w:rsidP="00676C7F">
            <w:pPr>
              <w:pStyle w:val="TAH"/>
            </w:pPr>
            <w:r w:rsidRPr="005362A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DB8B1" w14:textId="77777777" w:rsidR="00213828" w:rsidRPr="00CD4F50" w:rsidRDefault="00213828" w:rsidP="00676C7F">
            <w:pPr>
              <w:pStyle w:val="TAH"/>
            </w:pPr>
            <w:r w:rsidRPr="005362A0">
              <w:t>Description</w:t>
            </w:r>
          </w:p>
        </w:tc>
      </w:tr>
      <w:tr w:rsidR="00213828" w:rsidRPr="005362A0" w14:paraId="6D77E016"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B800AD" w14:textId="77777777" w:rsidR="00213828" w:rsidRPr="005362A0" w:rsidRDefault="00213828" w:rsidP="00676C7F">
            <w:pPr>
              <w:pStyle w:val="TAL"/>
            </w:pPr>
            <w:r w:rsidRPr="005362A0">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EA259"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6FE55" w14:textId="7813465D" w:rsidR="00213828" w:rsidRPr="005362A0" w:rsidRDefault="00213828" w:rsidP="00676C7F">
            <w:pPr>
              <w:pStyle w:val="TAL"/>
            </w:pPr>
            <w:r w:rsidRPr="005362A0">
              <w:t xml:space="preserve">The </w:t>
            </w:r>
            <w:r w:rsidRPr="005362A0">
              <w:rPr>
                <w:rFonts w:hint="eastAsia"/>
              </w:rPr>
              <w:t>MCPTT ID</w:t>
            </w:r>
            <w:r w:rsidRPr="005362A0">
              <w:t xml:space="preserve"> of the </w:t>
            </w:r>
            <w:r w:rsidR="00A0490A" w:rsidRPr="00A0490A">
              <w:t>requesting MCPTT user who is authorized to modify the ad hoc group call criteria</w:t>
            </w:r>
          </w:p>
        </w:tc>
      </w:tr>
      <w:tr w:rsidR="00213828" w:rsidRPr="005362A0" w14:paraId="0489CE91"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CAAB3" w14:textId="77777777" w:rsidR="00213828" w:rsidRPr="005362A0" w:rsidRDefault="00213828" w:rsidP="00676C7F">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D4E7F" w14:textId="77777777" w:rsidR="00213828" w:rsidRPr="005362A0" w:rsidRDefault="00213828" w:rsidP="00676C7F">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94431" w14:textId="167F6855" w:rsidR="00213828" w:rsidRPr="005362A0" w:rsidRDefault="00213828" w:rsidP="00676C7F">
            <w:pPr>
              <w:pStyle w:val="TAL"/>
            </w:pPr>
            <w:r w:rsidRPr="005362A0">
              <w:t xml:space="preserve">The functional alias of the </w:t>
            </w:r>
            <w:r w:rsidR="00A0490A" w:rsidRPr="00A0490A">
              <w:t>requesting MCPTT user who is authorized to modify the ad hoc group call criteria</w:t>
            </w:r>
          </w:p>
        </w:tc>
      </w:tr>
      <w:tr w:rsidR="00213828" w:rsidRPr="005362A0" w14:paraId="3D4AA7F0"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63E15" w14:textId="77777777" w:rsidR="00213828" w:rsidRPr="005362A0" w:rsidRDefault="00213828" w:rsidP="00676C7F">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488852"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2595A" w14:textId="77777777" w:rsidR="00213828" w:rsidRPr="005362A0" w:rsidRDefault="00213828" w:rsidP="00676C7F">
            <w:pPr>
              <w:pStyle w:val="TAL"/>
            </w:pPr>
            <w:r w:rsidRPr="005362A0">
              <w:t xml:space="preserve">The </w:t>
            </w:r>
            <w:r w:rsidRPr="005362A0">
              <w:rPr>
                <w:rFonts w:hint="eastAsia"/>
              </w:rPr>
              <w:t xml:space="preserve">MCPTT group ID </w:t>
            </w:r>
            <w:r w:rsidRPr="005362A0">
              <w:t>of ad hoc group call whose participants list needs to be modified</w:t>
            </w:r>
          </w:p>
        </w:tc>
      </w:tr>
      <w:tr w:rsidR="00213828" w:rsidRPr="005362A0" w14:paraId="04C8F6B5"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97EA5" w14:textId="77777777" w:rsidR="00213828" w:rsidRPr="005362A0" w:rsidRDefault="00213828" w:rsidP="00676C7F">
            <w:pPr>
              <w:pStyle w:val="TAL"/>
            </w:pPr>
            <w:r w:rsidRPr="005362A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C85B1"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1939F" w14:textId="77777777" w:rsidR="00213828" w:rsidRPr="005362A0" w:rsidRDefault="00213828" w:rsidP="00676C7F">
            <w:pPr>
              <w:pStyle w:val="TAL"/>
            </w:pPr>
            <w:r w:rsidRPr="005362A0">
              <w:t>Result of the modify ad hoc group call participants request (success of failure)</w:t>
            </w:r>
          </w:p>
        </w:tc>
      </w:tr>
    </w:tbl>
    <w:p w14:paraId="2CAD3D38" w14:textId="77777777" w:rsidR="00213828" w:rsidRDefault="00213828" w:rsidP="00213828">
      <w:pPr>
        <w:rPr>
          <w:rFonts w:eastAsia="SimSun"/>
        </w:rPr>
      </w:pPr>
    </w:p>
    <w:p w14:paraId="1837FC60" w14:textId="77777777" w:rsidR="00925364" w:rsidRPr="00606A2B" w:rsidRDefault="00925364" w:rsidP="00925364">
      <w:pPr>
        <w:pStyle w:val="Heading4"/>
      </w:pPr>
      <w:bookmarkStart w:id="1532" w:name="_Toc170894782"/>
      <w:r w:rsidRPr="00606A2B">
        <w:t>10.19.2.</w:t>
      </w:r>
      <w:r>
        <w:t>21a</w:t>
      </w:r>
      <w:r w:rsidRPr="00606A2B">
        <w:tab/>
        <w:t xml:space="preserve">Modify ad hoc group call </w:t>
      </w:r>
      <w:r>
        <w:t>criteria</w:t>
      </w:r>
      <w:r w:rsidRPr="00606A2B">
        <w:t xml:space="preserve"> response</w:t>
      </w:r>
      <w:r w:rsidRPr="00606A2B">
        <w:rPr>
          <w:rFonts w:hint="eastAsia"/>
        </w:rPr>
        <w:t xml:space="preserve"> </w:t>
      </w:r>
      <w:r w:rsidRPr="00606A2B">
        <w:t xml:space="preserve">(MCPTT server – MCPTT </w:t>
      </w:r>
      <w:r>
        <w:t>server</w:t>
      </w:r>
      <w:r w:rsidRPr="00606A2B">
        <w:t>)</w:t>
      </w:r>
      <w:bookmarkEnd w:id="1532"/>
    </w:p>
    <w:p w14:paraId="36D9A14D" w14:textId="77777777" w:rsidR="00925364" w:rsidRPr="00606A2B" w:rsidRDefault="00925364" w:rsidP="00925364">
      <w:r w:rsidRPr="00606A2B">
        <w:t>Table 10.19.2.</w:t>
      </w:r>
      <w:r>
        <w:t>21a</w:t>
      </w:r>
      <w:r w:rsidRPr="00606A2B">
        <w:t xml:space="preserve">-1 describes the information flow Modify ad hoc group call </w:t>
      </w:r>
      <w:r>
        <w:t>criteria</w:t>
      </w:r>
      <w:r w:rsidRPr="00606A2B">
        <w:t xml:space="preserve"> response from the MCPTT server to the MCPTT </w:t>
      </w:r>
      <w:r>
        <w:t>server</w:t>
      </w:r>
      <w:r w:rsidRPr="00606A2B">
        <w:t>.</w:t>
      </w:r>
    </w:p>
    <w:p w14:paraId="560DEA2D" w14:textId="77777777" w:rsidR="00925364" w:rsidRPr="00CD4F50" w:rsidRDefault="00925364" w:rsidP="00925364">
      <w:pPr>
        <w:pStyle w:val="TH"/>
      </w:pPr>
      <w:r w:rsidRPr="005362A0">
        <w:t>Table 10.19.2.</w:t>
      </w:r>
      <w:r w:rsidRPr="00CD4F50">
        <w:t>21</w:t>
      </w:r>
      <w:r>
        <w:t>a</w:t>
      </w:r>
      <w:r w:rsidRPr="005362A0">
        <w:t xml:space="preserve">-1 Modify Ad hoc group call </w:t>
      </w:r>
      <w:r w:rsidRPr="00CD4F50">
        <w:t>criteria</w:t>
      </w:r>
      <w:r w:rsidRPr="005362A0">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25364" w:rsidRPr="005362A0" w14:paraId="35AB7161"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DDAD11" w14:textId="77777777" w:rsidR="00925364" w:rsidRPr="00CD4F50" w:rsidRDefault="00925364" w:rsidP="00B41054">
            <w:pPr>
              <w:pStyle w:val="TAH"/>
            </w:pPr>
            <w:r w:rsidRPr="005362A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55485" w14:textId="77777777" w:rsidR="00925364" w:rsidRPr="00CD4F50" w:rsidRDefault="00925364" w:rsidP="00B41054">
            <w:pPr>
              <w:pStyle w:val="TAH"/>
            </w:pPr>
            <w:r w:rsidRPr="005362A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8492A" w14:textId="77777777" w:rsidR="00925364" w:rsidRPr="00CD4F50" w:rsidRDefault="00925364" w:rsidP="00B41054">
            <w:pPr>
              <w:pStyle w:val="TAH"/>
            </w:pPr>
            <w:r w:rsidRPr="005362A0">
              <w:t>Description</w:t>
            </w:r>
          </w:p>
        </w:tc>
      </w:tr>
      <w:tr w:rsidR="00925364" w:rsidRPr="005362A0" w14:paraId="10ED61C8"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954A8" w14:textId="77777777" w:rsidR="00925364" w:rsidRPr="005362A0" w:rsidRDefault="00925364" w:rsidP="00B41054">
            <w:pPr>
              <w:pStyle w:val="TAL"/>
            </w:pPr>
            <w:r w:rsidRPr="005362A0">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17046"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CEC99" w14:textId="77777777" w:rsidR="00925364" w:rsidRPr="005362A0" w:rsidRDefault="00925364" w:rsidP="00B41054">
            <w:pPr>
              <w:pStyle w:val="TAL"/>
            </w:pPr>
            <w:r w:rsidRPr="005362A0">
              <w:t xml:space="preserve">The </w:t>
            </w:r>
            <w:r w:rsidRPr="005362A0">
              <w:rPr>
                <w:rFonts w:hint="eastAsia"/>
              </w:rPr>
              <w:t>MCPTT ID</w:t>
            </w:r>
            <w:r w:rsidRPr="005362A0">
              <w:t xml:space="preserve"> of the calling party</w:t>
            </w:r>
          </w:p>
        </w:tc>
      </w:tr>
      <w:tr w:rsidR="00925364" w:rsidRPr="005362A0" w14:paraId="25835131"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1F8" w14:textId="77777777" w:rsidR="00925364" w:rsidRPr="005362A0" w:rsidRDefault="00925364" w:rsidP="00B41054">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BBFC3" w14:textId="77777777" w:rsidR="00925364" w:rsidRPr="005362A0" w:rsidRDefault="00925364" w:rsidP="00B41054">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881AB" w14:textId="77777777" w:rsidR="00925364" w:rsidRPr="005362A0" w:rsidRDefault="00925364" w:rsidP="00B41054">
            <w:pPr>
              <w:pStyle w:val="TAL"/>
            </w:pPr>
            <w:r w:rsidRPr="005362A0">
              <w:t>The functional alias of the calling party</w:t>
            </w:r>
          </w:p>
        </w:tc>
      </w:tr>
      <w:tr w:rsidR="00925364" w:rsidRPr="005362A0" w14:paraId="03EA8020"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E96FF" w14:textId="77777777" w:rsidR="00925364" w:rsidRPr="005362A0" w:rsidRDefault="00925364" w:rsidP="00B41054">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9871"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BFECA" w14:textId="77777777" w:rsidR="00925364" w:rsidRPr="005362A0" w:rsidRDefault="00925364" w:rsidP="00B41054">
            <w:pPr>
              <w:pStyle w:val="TAL"/>
            </w:pPr>
            <w:r w:rsidRPr="005362A0">
              <w:t xml:space="preserve">The </w:t>
            </w:r>
            <w:r w:rsidRPr="005362A0">
              <w:rPr>
                <w:rFonts w:hint="eastAsia"/>
              </w:rPr>
              <w:t xml:space="preserve">MCPTT group ID </w:t>
            </w:r>
            <w:r w:rsidRPr="005362A0">
              <w:t>of ad hoc group call whose participants list needs to be modified</w:t>
            </w:r>
          </w:p>
        </w:tc>
      </w:tr>
      <w:tr w:rsidR="00925364" w:rsidRPr="005362A0" w14:paraId="0898E6B5"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1FEF3" w14:textId="77777777" w:rsidR="00925364" w:rsidRPr="005362A0" w:rsidRDefault="00925364" w:rsidP="00B41054">
            <w:pPr>
              <w:pStyle w:val="TAL"/>
            </w:pPr>
            <w:r w:rsidRPr="005362A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E9A60"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53682" w14:textId="77777777" w:rsidR="00925364" w:rsidRPr="005362A0" w:rsidRDefault="00925364" w:rsidP="00B41054">
            <w:pPr>
              <w:pStyle w:val="TAL"/>
            </w:pPr>
            <w:r w:rsidRPr="005362A0">
              <w:t>Result of the modify ad hoc group call participants request (success of failure)</w:t>
            </w:r>
          </w:p>
        </w:tc>
      </w:tr>
    </w:tbl>
    <w:p w14:paraId="6CD75A2F" w14:textId="77777777" w:rsidR="00925364" w:rsidRDefault="00925364" w:rsidP="00925364">
      <w:pPr>
        <w:rPr>
          <w:rFonts w:eastAsia="SimSun"/>
        </w:rPr>
      </w:pPr>
    </w:p>
    <w:p w14:paraId="37F9C8AD" w14:textId="1E8F2ECE" w:rsidR="003B0879" w:rsidRDefault="003B0879" w:rsidP="003B0879">
      <w:pPr>
        <w:pStyle w:val="Heading3"/>
      </w:pPr>
      <w:bookmarkStart w:id="1533" w:name="_Toc170894783"/>
      <w:r w:rsidRPr="00287882">
        <w:lastRenderedPageBreak/>
        <w:t>10.</w:t>
      </w:r>
      <w:r>
        <w:t>19</w:t>
      </w:r>
      <w:r w:rsidRPr="00287882">
        <w:t>.</w:t>
      </w:r>
      <w:r>
        <w:t>3</w:t>
      </w:r>
      <w:r w:rsidRPr="00287882">
        <w:tab/>
      </w:r>
      <w:r>
        <w:t>Procedures</w:t>
      </w:r>
      <w:bookmarkEnd w:id="1533"/>
    </w:p>
    <w:p w14:paraId="31D2F73A" w14:textId="77777777" w:rsidR="0061294C" w:rsidRPr="002C512E" w:rsidRDefault="0061294C" w:rsidP="0061294C">
      <w:pPr>
        <w:pStyle w:val="Heading4"/>
        <w:rPr>
          <w:rFonts w:eastAsia="SimSun"/>
        </w:rPr>
      </w:pPr>
      <w:bookmarkStart w:id="1534" w:name="_Toc170894784"/>
      <w:r>
        <w:t>10.19</w:t>
      </w:r>
      <w:r w:rsidRPr="00AB5FED">
        <w:t>.</w:t>
      </w:r>
      <w:r>
        <w:t>3</w:t>
      </w:r>
      <w:r w:rsidRPr="00AB5FED">
        <w:t>.</w:t>
      </w:r>
      <w:r>
        <w:t>1</w:t>
      </w:r>
      <w:r w:rsidRPr="00AB5FED">
        <w:tab/>
      </w:r>
      <w:r w:rsidRPr="004D257F">
        <w:rPr>
          <w:rFonts w:eastAsia="SimSun"/>
        </w:rPr>
        <w:t>Ad</w:t>
      </w:r>
      <w:r>
        <w:rPr>
          <w:rFonts w:eastAsia="SimSun"/>
        </w:rPr>
        <w:t> </w:t>
      </w:r>
      <w:r w:rsidRPr="004D257F">
        <w:rPr>
          <w:rFonts w:eastAsia="SimSun"/>
        </w:rPr>
        <w:t xml:space="preserve">hoc group call </w:t>
      </w:r>
      <w:r>
        <w:rPr>
          <w:rFonts w:eastAsia="SimSun"/>
        </w:rPr>
        <w:t xml:space="preserve">procedures </w:t>
      </w:r>
      <w:r w:rsidRPr="004D257F">
        <w:rPr>
          <w:rFonts w:eastAsia="SimSun"/>
        </w:rPr>
        <w:t>in single MCPTT system</w:t>
      </w:r>
      <w:bookmarkEnd w:id="1534"/>
    </w:p>
    <w:p w14:paraId="056343AA" w14:textId="77777777" w:rsidR="0061294C" w:rsidRPr="00AB5FED" w:rsidRDefault="0061294C" w:rsidP="0061294C">
      <w:pPr>
        <w:pStyle w:val="Heading5"/>
      </w:pPr>
      <w:bookmarkStart w:id="1535" w:name="_Toc170894785"/>
      <w:r>
        <w:t>10.19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535"/>
    </w:p>
    <w:p w14:paraId="4C279132" w14:textId="77777777" w:rsidR="0061294C" w:rsidRDefault="0061294C" w:rsidP="0061294C">
      <w:r>
        <w:t>Figure 10.19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24FA0D19" w14:textId="77777777" w:rsidR="0061294C" w:rsidRDefault="0061294C" w:rsidP="0061294C">
      <w:r>
        <w:t>Pre-conditions:</w:t>
      </w:r>
    </w:p>
    <w:p w14:paraId="27D53B12" w14:textId="068D09DD" w:rsidR="0061294C" w:rsidRDefault="0061294C" w:rsidP="0061294C">
      <w:pPr>
        <w:pStyle w:val="B1"/>
        <w:rPr>
          <w:lang w:eastAsia="zh-CN"/>
        </w:rPr>
      </w:pPr>
      <w:r>
        <w:t>1.</w:t>
      </w:r>
      <w:r>
        <w:tab/>
      </w:r>
      <w:r w:rsidRPr="00432B7F">
        <w:t xml:space="preserve">The authorized user </w:t>
      </w:r>
      <w:r>
        <w:t>at MCPTT client </w:t>
      </w:r>
      <w:r w:rsidRPr="00CF522E">
        <w:t>1</w:t>
      </w:r>
      <w:r>
        <w:t xml:space="preserve"> wants to invite </w:t>
      </w:r>
      <w:r>
        <w:rPr>
          <w:rFonts w:hint="eastAsia"/>
          <w:lang w:eastAsia="zh-CN"/>
        </w:rPr>
        <w:t>MCPTT user</w:t>
      </w:r>
      <w:r w:rsidRPr="00432B7F">
        <w:t>s</w:t>
      </w:r>
      <w:r>
        <w:rPr>
          <w:rFonts w:hint="eastAsia"/>
          <w:lang w:eastAsia="zh-CN"/>
        </w:rPr>
        <w:t xml:space="preserve"> </w:t>
      </w:r>
      <w:r>
        <w:rPr>
          <w:lang w:eastAsia="zh-CN"/>
        </w:rPr>
        <w:t xml:space="preserve">at MCPTT client 2, MCPTT client 3 and MCPTT client 4 for </w:t>
      </w:r>
      <w:r>
        <w:rPr>
          <w:rFonts w:hint="eastAsia"/>
          <w:lang w:eastAsia="zh-CN"/>
        </w:rPr>
        <w:t xml:space="preserve">the </w:t>
      </w:r>
      <w:r>
        <w:rPr>
          <w:lang w:eastAsia="zh-CN"/>
        </w:rPr>
        <w:t>ad hoc group call</w:t>
      </w:r>
      <w:r w:rsidR="006B5ED7" w:rsidRPr="006B5ED7">
        <w:rPr>
          <w:lang w:eastAsia="zh-CN"/>
        </w:rPr>
        <w:t xml:space="preserve"> and is aware of the MCPTT IDs of the participants</w:t>
      </w:r>
      <w:r w:rsidR="001F72AE" w:rsidRPr="001F72AE">
        <w:t xml:space="preserve"> </w:t>
      </w:r>
      <w:r w:rsidR="001F72AE" w:rsidRPr="001F72AE">
        <w:rPr>
          <w:lang w:eastAsia="zh-CN"/>
        </w:rPr>
        <w:t>or to invite the ad hoc group member if the ad hoc group call follows an ad hoc group emergency alert, the MCPTT client</w:t>
      </w:r>
      <w:r w:rsidR="001F72AE">
        <w:rPr>
          <w:lang w:eastAsia="zh-CN"/>
        </w:rPr>
        <w:t> </w:t>
      </w:r>
      <w:r w:rsidR="001F72AE" w:rsidRPr="001F72AE">
        <w:rPr>
          <w:lang w:eastAsia="zh-CN"/>
        </w:rPr>
        <w:t>1 is aware of the ad hoc group ID</w:t>
      </w:r>
      <w:r>
        <w:t>.</w:t>
      </w:r>
    </w:p>
    <w:p w14:paraId="3A47E3DA" w14:textId="423FA50E" w:rsidR="0061294C" w:rsidRPr="00356591" w:rsidRDefault="0061294C" w:rsidP="0061294C">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72FCF284" w14:textId="77777777" w:rsidR="0061294C" w:rsidRDefault="0061294C" w:rsidP="0061294C">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F2DD57F" w14:textId="303117ED" w:rsidR="006B5ED7" w:rsidRDefault="006B5ED7" w:rsidP="006B5ED7">
      <w:pPr>
        <w:pStyle w:val="B1"/>
        <w:rPr>
          <w:noProof/>
        </w:rPr>
      </w:pPr>
      <w:r>
        <w:t>4.</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518CE6" w14:textId="77777777" w:rsidR="0061294C" w:rsidRPr="00F2731B" w:rsidRDefault="0061294C" w:rsidP="0061294C">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MCPTT IDs of the participants can be manual or from the user profile configuration data or by any other means. This is left for the implementation</w:t>
      </w:r>
      <w:r w:rsidRPr="00F2731B">
        <w:rPr>
          <w:rFonts w:eastAsia="Malgun Gothic"/>
        </w:rPr>
        <w:t>.</w:t>
      </w:r>
    </w:p>
    <w:p w14:paraId="3E9745F8" w14:textId="756BEDB3" w:rsidR="0061294C" w:rsidRDefault="001635F6" w:rsidP="0061294C">
      <w:pPr>
        <w:pStyle w:val="TH"/>
      </w:pPr>
      <w:r w:rsidRPr="001635F6">
        <w:rPr>
          <w:rFonts w:ascii="Times New Roman" w:hAnsi="Times New Roman"/>
        </w:rPr>
        <w:object w:dxaOrig="9630" w:dyaOrig="8010" w14:anchorId="5B98F320">
          <v:shape id="_x0000_i1133" type="#_x0000_t75" style="width:481.65pt;height:400.45pt" o:ole="">
            <v:imagedata r:id="rId221" o:title=""/>
          </v:shape>
          <o:OLEObject Type="Embed" ProgID="Visio.Drawing.15" ShapeID="_x0000_i1133" DrawAspect="Content" ObjectID="_1781508552" r:id="rId222"/>
        </w:object>
      </w:r>
    </w:p>
    <w:p w14:paraId="4C6422F2" w14:textId="77777777" w:rsidR="0061294C" w:rsidRPr="00AB5FED" w:rsidRDefault="0061294C" w:rsidP="0061294C">
      <w:pPr>
        <w:pStyle w:val="TF"/>
      </w:pPr>
      <w:r w:rsidRPr="00AB5FED">
        <w:t>Figure </w:t>
      </w:r>
      <w:r>
        <w:t>10.19</w:t>
      </w:r>
      <w:r w:rsidRPr="00AB5FED">
        <w:t>.</w:t>
      </w:r>
      <w:r>
        <w:t>3.1.</w:t>
      </w:r>
      <w:r w:rsidRPr="00AB5FED">
        <w:t xml:space="preserve">1-1: </w:t>
      </w:r>
      <w:r>
        <w:t>Ad hoc group call</w:t>
      </w:r>
      <w:r w:rsidRPr="00AB5FED">
        <w:t xml:space="preserve"> setup</w:t>
      </w:r>
    </w:p>
    <w:p w14:paraId="389D6E50" w14:textId="2A32B76C" w:rsidR="0061294C" w:rsidRDefault="0061294C" w:rsidP="0061294C">
      <w:pPr>
        <w:pStyle w:val="B1"/>
      </w:pPr>
      <w:r>
        <w:t>1.</w:t>
      </w:r>
      <w:r>
        <w:tab/>
        <w:t>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the list of participants </w:t>
      </w:r>
      <w:r w:rsidR="004A0147" w:rsidRPr="004A0147">
        <w:t xml:space="preserve">or an ad hoc group ID from an ad hoc group emergency alert </w:t>
      </w:r>
      <w:r>
        <w:t>to the MCPTT server. Encryption supported information element shall be set to true since end-to-end encryption is supported.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0A9DC915"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6237F22F" w14:textId="77777777" w:rsidR="0061294C" w:rsidRDefault="0061294C" w:rsidP="0061294C">
      <w:pPr>
        <w:pStyle w:val="B2"/>
      </w:pPr>
      <w:r>
        <w:t>i.</w:t>
      </w:r>
      <w:r>
        <w:tab/>
        <w:t>the MCPTT</w:t>
      </w:r>
      <w:r w:rsidRPr="00092ACA">
        <w:t xml:space="preserve"> </w:t>
      </w:r>
      <w:r>
        <w:t xml:space="preserve">ad hoc group call </w:t>
      </w:r>
      <w:r w:rsidRPr="00092ACA">
        <w:t>request</w:t>
      </w:r>
      <w:r>
        <w:t xml:space="preserve"> shall contain an emergency indicator;</w:t>
      </w:r>
    </w:p>
    <w:p w14:paraId="1752E0D3"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 xml:space="preserve">MCPTT </w:t>
      </w:r>
      <w:r w:rsidRPr="00EB6F76">
        <w:t xml:space="preserve">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187B9C5" w14:textId="7325E391"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If the ad hoc group call is supported, the MCPTT server verifies whether the user at MCPTT client 1 is authorized to initiate an ad hoc group call. If not authorized, the MCPTT server rejects the ad hoc group call request as specified in the step</w:t>
      </w:r>
      <w:r w:rsidR="00F2127E">
        <w:rPr>
          <w:lang w:eastAsia="zh-CN"/>
        </w:rPr>
        <w:t> </w:t>
      </w:r>
      <w:r w:rsidR="00F2127E" w:rsidRPr="00F2127E">
        <w:rPr>
          <w:lang w:eastAsia="zh-CN"/>
        </w:rPr>
        <w:t xml:space="preserve">3. </w:t>
      </w:r>
      <w:r w:rsidRPr="00356591">
        <w:rPr>
          <w:lang w:eastAsia="zh-CN"/>
        </w:rPr>
        <w:t xml:space="preserve">The </w:t>
      </w:r>
      <w:r>
        <w:rPr>
          <w:lang w:eastAsia="zh-CN"/>
        </w:rPr>
        <w:t>MCPTT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rPr>
          <w:lang w:eastAsia="zh-CN"/>
        </w:rPr>
        <w:t>call</w:t>
      </w:r>
      <w:r w:rsidRPr="00356591">
        <w:rPr>
          <w:lang w:eastAsia="zh-CN"/>
        </w:rPr>
        <w:t xml:space="preserve"> setup.</w:t>
      </w:r>
    </w:p>
    <w:p w14:paraId="2EEEA078" w14:textId="77777777" w:rsidR="0061294C" w:rsidRDefault="0061294C" w:rsidP="0061294C">
      <w:pPr>
        <w:pStyle w:val="B1"/>
        <w:ind w:firstLine="0"/>
        <w:rPr>
          <w:lang w:eastAsia="zh-CN"/>
        </w:rPr>
      </w:pPr>
      <w:r>
        <w:rPr>
          <w:lang w:eastAsia="zh-CN"/>
        </w:rPr>
        <w:lastRenderedPageBreak/>
        <w:t>If functional alias is present, the MCPTT server checks whether the provided functional alias allowed to be used and has been activated for the user.</w:t>
      </w:r>
    </w:p>
    <w:p w14:paraId="138EF6A2" w14:textId="77777777" w:rsidR="0061294C" w:rsidRDefault="0061294C" w:rsidP="0061294C">
      <w:pPr>
        <w:pStyle w:val="B1"/>
        <w:ind w:firstLine="0"/>
        <w:rPr>
          <w:lang w:eastAsia="zh-CN"/>
        </w:rPr>
      </w:pPr>
      <w:r>
        <w:rPr>
          <w:lang w:eastAsia="zh-CN"/>
        </w:rPr>
        <w:t xml:space="preserve">If location information was included in the ad hoc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6E9872ED" w14:textId="77777777" w:rsidR="0061294C" w:rsidRDefault="0061294C" w:rsidP="0061294C">
      <w:pPr>
        <w:ind w:left="568"/>
        <w:rPr>
          <w:lang w:eastAsia="zh-CN"/>
        </w:rPr>
      </w:pPr>
      <w:r>
        <w:rPr>
          <w:lang w:eastAsia="zh-CN"/>
        </w:rPr>
        <w:t>If an emergency indicator is present in the received MCPTT ad hoc group call</w:t>
      </w:r>
      <w:r w:rsidRPr="00092ACA">
        <w:rPr>
          <w:lang w:eastAsia="zh-CN"/>
        </w:rPr>
        <w:t xml:space="preserve"> request</w:t>
      </w:r>
      <w:r>
        <w:rPr>
          <w:lang w:eastAsia="zh-CN"/>
        </w:rPr>
        <w:t>, the MCPTT ad hoc group is considered to be in the in-progress emergency state until this ad hoc group call is terminated;</w:t>
      </w:r>
      <w:r w:rsidRPr="00623F6A">
        <w:rPr>
          <w:lang w:eastAsia="zh-CN"/>
        </w:rPr>
        <w:t xml:space="preserve"> </w:t>
      </w:r>
      <w:r>
        <w:rPr>
          <w:lang w:eastAsia="zh-CN"/>
        </w:rPr>
        <w:t>and</w:t>
      </w:r>
    </w:p>
    <w:p w14:paraId="697DD246" w14:textId="77777777" w:rsidR="0061294C" w:rsidRDefault="0061294C" w:rsidP="0061294C">
      <w:pPr>
        <w:ind w:left="568"/>
        <w:rPr>
          <w:lang w:eastAsia="zh-CN"/>
        </w:rPr>
      </w:pPr>
      <w:r>
        <w:rPr>
          <w:lang w:eastAsia="zh-CN"/>
        </w:rPr>
        <w:t>If an imminent peril indicator is present in the received MCPTT ad hoc group call</w:t>
      </w:r>
      <w:r w:rsidRPr="00092ACA">
        <w:rPr>
          <w:lang w:eastAsia="zh-CN"/>
        </w:rPr>
        <w:t xml:space="preserve"> request</w:t>
      </w:r>
      <w:r>
        <w:rPr>
          <w:lang w:eastAsia="zh-CN"/>
        </w:rPr>
        <w:t>, the MCPTT ad hoc group is considered to be in the in-progress imminent peril state until this ad hoc group call is terminated.</w:t>
      </w:r>
    </w:p>
    <w:p w14:paraId="0B3371C1" w14:textId="3F2DDFE7" w:rsidR="00F00065" w:rsidRDefault="004A0147" w:rsidP="0061294C">
      <w:pPr>
        <w:ind w:left="568"/>
        <w:rPr>
          <w:lang w:eastAsia="zh-CN"/>
        </w:rPr>
      </w:pPr>
      <w:r w:rsidRPr="004A0147">
        <w:rPr>
          <w:lang w:eastAsia="zh-CN"/>
        </w:rPr>
        <w:t xml:space="preserve">If the MC service users' information received in step 1 does not contain an ad hoc group ID from an ad hoc group emergency alert, </w:t>
      </w:r>
      <w:r>
        <w:rPr>
          <w:lang w:eastAsia="zh-CN"/>
        </w:rPr>
        <w:t>t</w:t>
      </w:r>
      <w:r w:rsidR="00F00065" w:rsidRPr="00F00065">
        <w:rPr>
          <w:lang w:eastAsia="zh-CN"/>
        </w:rPr>
        <w:t>he MC</w:t>
      </w:r>
      <w:r w:rsidR="00536BD4">
        <w:rPr>
          <w:lang w:eastAsia="zh-CN"/>
        </w:rPr>
        <w:t>PTT</w:t>
      </w:r>
      <w:r w:rsidR="00F00065" w:rsidRPr="00F00065">
        <w:rPr>
          <w:lang w:eastAsia="zh-CN"/>
        </w:rPr>
        <w:t xml:space="preserve"> server forms the ad hoc group by using MC</w:t>
      </w:r>
      <w:r w:rsidR="00536BD4">
        <w:rPr>
          <w:lang w:eastAsia="zh-CN"/>
        </w:rPr>
        <w:t>PTT</w:t>
      </w:r>
      <w:r w:rsidR="00F00065" w:rsidRPr="00F00065">
        <w:rPr>
          <w:lang w:eastAsia="zh-CN"/>
        </w:rPr>
        <w:t xml:space="preserve"> users' information received in step 1</w:t>
      </w:r>
      <w:r>
        <w:rPr>
          <w:lang w:eastAsia="zh-CN"/>
        </w:rPr>
        <w:t>,</w:t>
      </w:r>
      <w:r w:rsidR="00F00065" w:rsidRPr="00F00065">
        <w:rPr>
          <w:lang w:eastAsia="zh-CN"/>
        </w:rPr>
        <w:t xml:space="preserve"> determines the preconfigured group to be used for the configuration of the ad hoc group </w:t>
      </w:r>
      <w:r>
        <w:rPr>
          <w:lang w:eastAsia="zh-CN"/>
        </w:rPr>
        <w:t xml:space="preserve">and </w:t>
      </w:r>
      <w:r w:rsidRPr="009A7164">
        <w:rPr>
          <w:lang w:eastAsia="zh-CN"/>
        </w:rPr>
        <w:t>assigns a MC service group ID for the newly formed ad hoc group</w:t>
      </w:r>
      <w:r w:rsidR="00F00065" w:rsidRPr="00F00065">
        <w:rPr>
          <w:lang w:eastAsia="zh-CN"/>
        </w:rPr>
        <w:t xml:space="preserve">. </w:t>
      </w:r>
      <w:r w:rsidR="00F2127E">
        <w:rPr>
          <w:lang w:eastAsia="zh-CN"/>
        </w:rPr>
        <w:t xml:space="preserve">If no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was included in the ad hoc group call request of step 1, or if the provided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is not accepted by the </w:t>
      </w:r>
      <w:r w:rsidR="00F2127E" w:rsidRPr="00F00065">
        <w:rPr>
          <w:lang w:eastAsia="zh-CN"/>
        </w:rPr>
        <w:t>MC service server</w:t>
      </w:r>
      <w:r w:rsidR="00F2127E">
        <w:rPr>
          <w:lang w:eastAsia="zh-CN"/>
        </w:rPr>
        <w:t>, t</w:t>
      </w:r>
      <w:r w:rsidR="00F00065" w:rsidRPr="00F00065">
        <w:rPr>
          <w:lang w:eastAsia="zh-CN"/>
        </w:rPr>
        <w:t>he MC</w:t>
      </w:r>
      <w:r w:rsidR="00536BD4">
        <w:rPr>
          <w:lang w:eastAsia="zh-CN"/>
        </w:rPr>
        <w:t>PTT</w:t>
      </w:r>
      <w:r w:rsidR="00F00065" w:rsidRPr="00F00065">
        <w:rPr>
          <w:lang w:eastAsia="zh-CN"/>
        </w:rPr>
        <w:t xml:space="preserve"> server assigns a MC</w:t>
      </w:r>
      <w:r w:rsidR="00536BD4">
        <w:rPr>
          <w:lang w:eastAsia="zh-CN"/>
        </w:rPr>
        <w:t>PTT</w:t>
      </w:r>
      <w:r w:rsidR="00F00065" w:rsidRPr="00F00065">
        <w:rPr>
          <w:lang w:eastAsia="zh-CN"/>
        </w:rPr>
        <w:t xml:space="preserve"> group ID for the newly formed ad hoc group.</w:t>
      </w:r>
    </w:p>
    <w:p w14:paraId="1AF8C217" w14:textId="2ABC0C5F" w:rsidR="0061294C" w:rsidRDefault="0061294C" w:rsidP="0061294C">
      <w:pPr>
        <w:ind w:left="568"/>
        <w:rPr>
          <w:lang w:eastAsia="zh-CN"/>
        </w:rPr>
      </w:pPr>
      <w:r>
        <w:rPr>
          <w:lang w:eastAsia="zh-CN"/>
        </w:rPr>
        <w:t>The MCPTT server considers the ad hoc group call participants as implicitly affiliated to the ad hoc group.</w:t>
      </w:r>
    </w:p>
    <w:p w14:paraId="543AAD18" w14:textId="77777777" w:rsidR="0061294C" w:rsidRDefault="0061294C" w:rsidP="00961D11">
      <w:pPr>
        <w:pStyle w:val="B1"/>
      </w:pPr>
      <w:r>
        <w:t>3.</w:t>
      </w:r>
      <w:r>
        <w:tab/>
        <w:t>The MCPTT server shall send the ad hoc group call request return message to MCPTT client </w:t>
      </w:r>
      <w:r w:rsidRPr="00CF522E">
        <w:t>1</w:t>
      </w:r>
      <w:r>
        <w:t xml:space="preserve"> containing the below:</w:t>
      </w:r>
    </w:p>
    <w:p w14:paraId="16455993" w14:textId="1C82CB01" w:rsidR="00F00065" w:rsidRDefault="0061294C" w:rsidP="0061294C">
      <w:pPr>
        <w:pStyle w:val="B2"/>
      </w:pPr>
      <w:r>
        <w:t>i.</w:t>
      </w:r>
      <w:r>
        <w:tab/>
        <w:t xml:space="preserve">The MCPTT ad hoc group ID </w:t>
      </w:r>
      <w:r w:rsidR="00722979">
        <w:t xml:space="preserve">either </w:t>
      </w:r>
      <w:r>
        <w:t>generated by the MCPTT server</w:t>
      </w:r>
      <w:r w:rsidR="00F00065" w:rsidRPr="00F00065">
        <w:t xml:space="preserve"> </w:t>
      </w:r>
      <w:r w:rsidR="00722979" w:rsidRPr="00722979">
        <w:t xml:space="preserve">or provided by the MCPTT client 1 if the ad hoc group ID is from an ad hoc group emergency alert </w:t>
      </w:r>
      <w:r w:rsidR="00F00065" w:rsidRPr="00F00065">
        <w:t>(only included when the ad hoc group call is authorized)</w:t>
      </w:r>
      <w:r>
        <w:t>;</w:t>
      </w:r>
    </w:p>
    <w:p w14:paraId="6A0F4928" w14:textId="7E166D87" w:rsidR="0061294C" w:rsidRDefault="00F00065" w:rsidP="0061294C">
      <w:pPr>
        <w:pStyle w:val="B2"/>
      </w:pPr>
      <w:r>
        <w:t>ii.</w:t>
      </w:r>
      <w:r>
        <w:tab/>
      </w:r>
      <w:r w:rsidRPr="00F00065">
        <w:t>The group ID of the pre-configured group to be used for the ad hoc group call (only included when the ad hoc group call is authorized);</w:t>
      </w:r>
      <w:r w:rsidR="0061294C">
        <w:t xml:space="preserve"> and</w:t>
      </w:r>
    </w:p>
    <w:p w14:paraId="677682C2" w14:textId="459307D2" w:rsidR="0061294C" w:rsidRDefault="0061294C" w:rsidP="0061294C">
      <w:pPr>
        <w:pStyle w:val="B2"/>
      </w:pPr>
      <w:r>
        <w:t>ii</w:t>
      </w:r>
      <w:r w:rsidR="00F00065">
        <w:t>i</w:t>
      </w:r>
      <w:r>
        <w:t>.</w:t>
      </w:r>
      <w:r>
        <w:tab/>
        <w:t>Result of whether the ad hoc group call is authorized or not</w:t>
      </w:r>
      <w:r w:rsidR="00F00065">
        <w:t>.</w:t>
      </w:r>
    </w:p>
    <w:p w14:paraId="488336A6" w14:textId="68275C29" w:rsidR="0061294C" w:rsidRDefault="0061294C" w:rsidP="0061294C">
      <w:pPr>
        <w:pStyle w:val="B3"/>
        <w:ind w:left="568" w:firstLine="0"/>
      </w:pPr>
      <w:r>
        <w:t xml:space="preserve">If the ad hoc group call request is not authorized, </w:t>
      </w:r>
      <w:r w:rsidR="00F2127E" w:rsidRPr="00F2127E">
        <w:t xml:space="preserve">the MCPTT server and </w:t>
      </w:r>
      <w:r>
        <w:t>MCPTT client </w:t>
      </w:r>
      <w:r w:rsidRPr="00CF522E">
        <w:t>1</w:t>
      </w:r>
      <w:r>
        <w:t xml:space="preserve"> shall not proceed with the rest of the steps.</w:t>
      </w:r>
    </w:p>
    <w:p w14:paraId="6CD466E7" w14:textId="77777777" w:rsidR="0061294C" w:rsidRDefault="0061294C" w:rsidP="0061294C">
      <w:pPr>
        <w:pStyle w:val="B1"/>
      </w:pPr>
      <w:r>
        <w:t>4a-4c</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 xml:space="preserve">1.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 xml:space="preserve">s (e.g. </w:t>
      </w:r>
      <w:r>
        <w:rPr>
          <w:rFonts w:cs="Arial"/>
          <w:kern w:val="2"/>
          <w:szCs w:val="18"/>
        </w:rPr>
        <w:t>MCPTT ID</w:t>
      </w:r>
      <w:r w:rsidRPr="00356591">
        <w:rPr>
          <w:rFonts w:cs="Arial"/>
          <w:kern w:val="2"/>
          <w:szCs w:val="18"/>
        </w:rPr>
        <w:t xml:space="preserve"> list of the users who are required to acknowledge)</w:t>
      </w:r>
    </w:p>
    <w:p w14:paraId="2B7C9BA3" w14:textId="5DF3669A" w:rsidR="0061294C" w:rsidRDefault="0061294C" w:rsidP="0061294C">
      <w:pPr>
        <w:pStyle w:val="B1"/>
        <w:rPr>
          <w:lang w:eastAsia="zh-CN"/>
        </w:rPr>
      </w:pPr>
      <w:r>
        <w:t>5a-5c.</w:t>
      </w:r>
      <w:r>
        <w:tab/>
        <w:t>The receiving MCPTT clients</w:t>
      </w:r>
      <w:r w:rsidR="00F2127E">
        <w:t xml:space="preserve"> </w:t>
      </w:r>
      <w:r w:rsidR="00F2127E" w:rsidRPr="00F2127E">
        <w:t>notify their corresponding MCPTT user</w:t>
      </w:r>
      <w:r>
        <w:t xml:space="preserve"> about the incoming ad hoc group call</w:t>
      </w:r>
      <w:r w:rsidR="00F2127E" w:rsidRPr="00F2127E">
        <w:t xml:space="preserve"> request with the information of the MCPTT group ID for the ad hoc group</w:t>
      </w:r>
      <w:r>
        <w:t>.</w:t>
      </w:r>
    </w:p>
    <w:p w14:paraId="47D7658B" w14:textId="77777777" w:rsidR="00BE2FB8" w:rsidRDefault="0061294C" w:rsidP="00BE2FB8">
      <w:pPr>
        <w:pStyle w:val="B1"/>
      </w:pPr>
      <w:r>
        <w:rPr>
          <w:lang w:eastAsia="zh-CN"/>
        </w:rPr>
        <w:t>6a-6c</w:t>
      </w:r>
      <w:r w:rsidRPr="00D83C77">
        <w:t>.</w:t>
      </w:r>
      <w:r w:rsidRPr="00D83C77">
        <w:tab/>
        <w:t xml:space="preserve">The receiving </w:t>
      </w:r>
      <w:r>
        <w:t>MCPTT client</w:t>
      </w:r>
      <w:r w:rsidRPr="00D83C77">
        <w:t xml:space="preserve">s </w:t>
      </w:r>
      <w:r w:rsidR="00F2127E" w:rsidRPr="00F2127E">
        <w:t xml:space="preserve">may </w:t>
      </w:r>
      <w:r w:rsidRPr="00D83C77">
        <w:t xml:space="preserve">accept </w:t>
      </w:r>
      <w:r w:rsidR="00F2127E"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666B8F75" w14:textId="60F22F3B" w:rsidR="0061294C" w:rsidRPr="003D76D3" w:rsidRDefault="00BE2FB8" w:rsidP="00F375F8">
      <w:pPr>
        <w:pStyle w:val="NO"/>
      </w:pPr>
      <w:r>
        <w:t>NOTE 2:</w:t>
      </w:r>
      <w:r>
        <w:tab/>
        <w:t>For emergency ad hoc group calls the receiving MCPTT client shall always accept the request.</w:t>
      </w:r>
    </w:p>
    <w:p w14:paraId="476B7423" w14:textId="77777777" w:rsidR="0061294C" w:rsidRDefault="0061294C" w:rsidP="0061294C">
      <w:pPr>
        <w:pStyle w:val="B1"/>
      </w:pPr>
      <w:r>
        <w:rPr>
          <w:lang w:eastAsia="zh-CN"/>
        </w:rPr>
        <w:t>7</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00534D7E" w14:textId="3960D8BE" w:rsidR="0061294C" w:rsidRPr="002D2654" w:rsidRDefault="0061294C" w:rsidP="0061294C">
      <w:pPr>
        <w:pStyle w:val="NO"/>
        <w:rPr>
          <w:rFonts w:eastAsia="SimSun"/>
        </w:rPr>
      </w:pPr>
      <w:r w:rsidRPr="00356591">
        <w:rPr>
          <w:rFonts w:eastAsia="SimSun"/>
        </w:rPr>
        <w:t>NOTE </w:t>
      </w:r>
      <w:r w:rsidR="00BE2FB8">
        <w:rPr>
          <w:rFonts w:eastAsia="SimSun"/>
        </w:rPr>
        <w:t>3</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MCPTT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16D08808" w14:textId="77777777" w:rsidR="0061294C" w:rsidRPr="00356591" w:rsidRDefault="0061294C" w:rsidP="0061294C">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w:t>
      </w:r>
      <w:r w:rsidRPr="00356591">
        <w:lastRenderedPageBreak/>
        <w:t xml:space="preserve">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58FF69A8" w14:textId="77777777" w:rsidR="0061294C" w:rsidRDefault="0061294C" w:rsidP="0061294C">
      <w:pPr>
        <w:pStyle w:val="B1"/>
        <w:rPr>
          <w:lang w:eastAsia="zh-CN"/>
        </w:rPr>
      </w:pPr>
      <w:r>
        <w:rPr>
          <w:lang w:eastAsia="zh-CN"/>
        </w:rPr>
        <w:t>9.</w:t>
      </w:r>
      <w:r>
        <w:rPr>
          <w:lang w:eastAsia="zh-CN"/>
        </w:rPr>
        <w:tab/>
        <w:t xml:space="preserve">MCPTT </w:t>
      </w:r>
      <w:r>
        <w:t>client </w:t>
      </w:r>
      <w:r w:rsidRPr="00CF522E">
        <w:t>1</w:t>
      </w:r>
      <w:r>
        <w:rPr>
          <w:lang w:eastAsia="zh-CN"/>
        </w:rPr>
        <w:t>, MCPTT client 2, MCPTT client 3 and MCPTT client 4 establish media plane and floor control resources.</w:t>
      </w:r>
    </w:p>
    <w:p w14:paraId="59853691" w14:textId="5367D101" w:rsidR="0061294C" w:rsidRPr="00356591" w:rsidRDefault="0061294C" w:rsidP="0061294C">
      <w:pPr>
        <w:pStyle w:val="NO"/>
        <w:rPr>
          <w:rFonts w:eastAsia="SimSun"/>
        </w:rPr>
      </w:pPr>
      <w:r w:rsidRPr="00356591">
        <w:rPr>
          <w:rFonts w:eastAsia="SimSun"/>
        </w:rPr>
        <w:t>NOTE </w:t>
      </w:r>
      <w:r w:rsidR="00BE2FB8">
        <w:rPr>
          <w:rFonts w:eastAsia="SimSun"/>
        </w:rPr>
        <w:t>4</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668B313D" w14:textId="77777777" w:rsidR="0061294C" w:rsidRPr="00AB5FED" w:rsidRDefault="0061294C" w:rsidP="0061294C">
      <w:pPr>
        <w:pStyle w:val="Heading5"/>
      </w:pPr>
      <w:bookmarkStart w:id="1536" w:name="_Toc113304248"/>
      <w:bookmarkStart w:id="1537" w:name="_Toc170894786"/>
      <w:r>
        <w:t>10.19</w:t>
      </w:r>
      <w:r w:rsidRPr="00AB5FED">
        <w:t>.</w:t>
      </w:r>
      <w:r>
        <w:t>3.1.2</w:t>
      </w:r>
      <w:r w:rsidRPr="00874DF3">
        <w:tab/>
      </w:r>
      <w:bookmarkEnd w:id="1536"/>
      <w:r>
        <w:rPr>
          <w:lang w:val="nl-NL"/>
        </w:rPr>
        <w:t>Release ad hoc group call</w:t>
      </w:r>
      <w:bookmarkEnd w:id="1537"/>
    </w:p>
    <w:p w14:paraId="04ECE5D4" w14:textId="77777777" w:rsidR="0061294C" w:rsidRPr="00AB5FED" w:rsidRDefault="0061294C" w:rsidP="0061294C">
      <w:r w:rsidRPr="00AB5FED">
        <w:t xml:space="preserve">The procedure focuses on the case where </w:t>
      </w:r>
      <w:r w:rsidRPr="00AB5FED">
        <w:rPr>
          <w:rFonts w:hint="eastAsia"/>
          <w:lang w:eastAsia="zh-CN"/>
        </w:rPr>
        <w:t xml:space="preserve">the </w:t>
      </w:r>
      <w:r>
        <w:t>MCPTT server</w:t>
      </w:r>
      <w:r w:rsidRPr="00AB5FED">
        <w:t xml:space="preserve"> </w:t>
      </w:r>
      <w:r w:rsidRPr="00AB5FED">
        <w:rPr>
          <w:rFonts w:hint="eastAsia"/>
          <w:lang w:eastAsia="zh-CN"/>
        </w:rPr>
        <w:t>releases</w:t>
      </w:r>
      <w:r w:rsidRPr="00AB5FED">
        <w:t xml:space="preserve"> an ongoing </w:t>
      </w:r>
      <w:r>
        <w:t>MCPTT ad hoc group call</w:t>
      </w:r>
      <w:r w:rsidRPr="00AB5FED">
        <w:t xml:space="preserve"> for all the participants of that </w:t>
      </w:r>
      <w:r>
        <w:t>ad hoc group call</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0F39A260" w14:textId="77777777" w:rsidR="0061294C" w:rsidRDefault="0061294C" w:rsidP="0061294C">
      <w:r>
        <w:t>Figure 10.19</w:t>
      </w:r>
      <w:r w:rsidRPr="00AB5FED">
        <w:t>.</w:t>
      </w:r>
      <w:r>
        <w:t>3.1.2</w:t>
      </w:r>
      <w:r w:rsidRPr="00A92C50">
        <w:t>-1</w:t>
      </w:r>
      <w:r w:rsidRPr="008F46AD">
        <w:t xml:space="preserve"> below illustrates the </w:t>
      </w:r>
      <w:r>
        <w:t>signalling control plane procedure for the MCPTT server initiating termination an ongoing ad hoc group call</w:t>
      </w:r>
      <w:r w:rsidRPr="008F46AD">
        <w:t>.</w:t>
      </w:r>
    </w:p>
    <w:p w14:paraId="311704BC" w14:textId="77777777" w:rsidR="0061294C" w:rsidRDefault="0061294C" w:rsidP="0061294C">
      <w:pPr>
        <w:pStyle w:val="TH"/>
      </w:pPr>
      <w:r w:rsidRPr="00AB5FED">
        <w:object w:dxaOrig="7943" w:dyaOrig="7787" w14:anchorId="757DD0DF">
          <v:shape id="_x0000_i1134" type="#_x0000_t75" style="width:400.05pt;height:387.35pt" o:ole="">
            <v:imagedata r:id="rId223" o:title=""/>
          </v:shape>
          <o:OLEObject Type="Embed" ProgID="Visio.Drawing.11" ShapeID="_x0000_i1134" DrawAspect="Content" ObjectID="_1781508553" r:id="rId224"/>
        </w:object>
      </w:r>
    </w:p>
    <w:p w14:paraId="5B1D5B30" w14:textId="0C00FDA4" w:rsidR="0061294C" w:rsidRPr="00AB5FED" w:rsidRDefault="0061294C" w:rsidP="0061294C">
      <w:pPr>
        <w:pStyle w:val="TF"/>
      </w:pPr>
      <w:r w:rsidRPr="00AB5FED">
        <w:t>Figure </w:t>
      </w:r>
      <w:r>
        <w:t>10.19</w:t>
      </w:r>
      <w:r w:rsidRPr="00AB5FED">
        <w:t>.</w:t>
      </w:r>
      <w:r>
        <w:t>3.1.2</w:t>
      </w:r>
      <w:r w:rsidRPr="00AB5FED">
        <w:t xml:space="preserve">-1: Release </w:t>
      </w:r>
      <w:r>
        <w:t>ad hoc group call</w:t>
      </w:r>
      <w:r w:rsidR="00EE5D4F" w:rsidRPr="00EE5D4F">
        <w:t xml:space="preserve"> by the MCPTT server</w:t>
      </w:r>
    </w:p>
    <w:p w14:paraId="104037CD" w14:textId="77777777" w:rsidR="0061294C" w:rsidRPr="00AB5FED" w:rsidRDefault="0061294C" w:rsidP="0061294C">
      <w:pPr>
        <w:pStyle w:val="B1"/>
      </w:pPr>
      <w:r w:rsidRPr="00AB5FED">
        <w:t>1.</w:t>
      </w:r>
      <w:r w:rsidRPr="00AB5FED">
        <w:tab/>
        <w:t xml:space="preserve">It is assumed that </w:t>
      </w:r>
      <w:r>
        <w:t>MCPTT user</w:t>
      </w:r>
      <w:r w:rsidRPr="00AB5FED">
        <w:t xml:space="preserve">s on </w:t>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call</w:t>
      </w:r>
      <w:r w:rsidRPr="00AB5FED">
        <w:t>.</w:t>
      </w:r>
    </w:p>
    <w:p w14:paraId="0AA97484" w14:textId="77777777" w:rsidR="0061294C" w:rsidRPr="00AB5FED" w:rsidRDefault="0061294C" w:rsidP="0061294C">
      <w:pPr>
        <w:pStyle w:val="B1"/>
      </w:pPr>
      <w:r w:rsidRPr="00AB5FED">
        <w:t>2.</w:t>
      </w:r>
      <w:r w:rsidRPr="00AB5FED">
        <w:tab/>
      </w:r>
      <w:r>
        <w:t>MCPTT server</w:t>
      </w:r>
      <w:r w:rsidRPr="00AB5FED">
        <w:t xml:space="preserve"> would like to release the </w:t>
      </w:r>
      <w:r>
        <w:t>MCPTT ad hoc group call</w:t>
      </w:r>
      <w:r w:rsidRPr="00AB5FED">
        <w:t xml:space="preserve"> which is ongoing e.g., due to hang time expiry, last participant leaving, second last participant leaving, initiator leaving</w:t>
      </w:r>
      <w:r>
        <w:t>.</w:t>
      </w:r>
    </w:p>
    <w:p w14:paraId="21E7928B" w14:textId="77777777" w:rsidR="0061294C" w:rsidRPr="00EA321A" w:rsidRDefault="0061294C" w:rsidP="0061294C">
      <w:pPr>
        <w:pStyle w:val="B1"/>
      </w:pPr>
      <w:r w:rsidRPr="00AB5FED">
        <w:t>3.</w:t>
      </w:r>
      <w:r w:rsidRPr="00AB5FED">
        <w:tab/>
      </w:r>
      <w:r>
        <w:t>MCPTT server</w:t>
      </w:r>
      <w:r w:rsidRPr="00EA321A">
        <w:t xml:space="preserve"> identifies the participants of the ongoing </w:t>
      </w:r>
      <w:r>
        <w:t>ad hoc group call</w:t>
      </w:r>
      <w:r w:rsidRPr="00EA321A">
        <w:t xml:space="preserve"> and generates </w:t>
      </w:r>
      <w:r>
        <w:t>ad hoc group call</w:t>
      </w:r>
      <w:r w:rsidRPr="00EA321A">
        <w:rPr>
          <w:rFonts w:hint="eastAsia"/>
          <w:lang w:eastAsia="zh-CN"/>
        </w:rPr>
        <w:t xml:space="preserve"> release request</w:t>
      </w:r>
      <w:r w:rsidRPr="00EA321A">
        <w:t xml:space="preserve"> to </w:t>
      </w:r>
      <w:r w:rsidRPr="00EA321A">
        <w:rPr>
          <w:rFonts w:hint="eastAsia"/>
          <w:lang w:eastAsia="zh-CN"/>
        </w:rPr>
        <w:t>release</w:t>
      </w:r>
      <w:r w:rsidRPr="00EA321A">
        <w:t xml:space="preserve"> ongoing session. The </w:t>
      </w:r>
      <w:r>
        <w:t>MCPTT server</w:t>
      </w:r>
      <w:r w:rsidRPr="00EA321A">
        <w:t xml:space="preserve"> cancels the in-progress emergency state or in-</w:t>
      </w:r>
      <w:r w:rsidRPr="00EA321A">
        <w:lastRenderedPageBreak/>
        <w:t xml:space="preserve">progress imminent peril state of the ad hoc group if the </w:t>
      </w:r>
      <w:r>
        <w:t>ad hoc group call</w:t>
      </w:r>
      <w:r w:rsidRPr="00EA321A">
        <w:t xml:space="preserve"> is an emergency or imminent peril </w:t>
      </w:r>
      <w:r>
        <w:t>call</w:t>
      </w:r>
      <w:r w:rsidRPr="00EA321A">
        <w:t xml:space="preserve"> respectively.</w:t>
      </w:r>
    </w:p>
    <w:p w14:paraId="4BEDA6E0" w14:textId="77777777" w:rsidR="0061294C" w:rsidRPr="00EA321A" w:rsidRDefault="0061294C" w:rsidP="0061294C">
      <w:pPr>
        <w:pStyle w:val="B1"/>
      </w:pPr>
      <w:r w:rsidRPr="00EA321A">
        <w:t>4.</w:t>
      </w:r>
      <w:r w:rsidRPr="00EA321A">
        <w:tab/>
      </w:r>
      <w:r>
        <w:t>MCPTT server</w:t>
      </w:r>
      <w:r w:rsidRPr="00EA321A">
        <w:t xml:space="preserve"> sends </w:t>
      </w:r>
      <w:r>
        <w:t>ad hoc group call</w:t>
      </w:r>
      <w:r w:rsidRPr="00EA321A">
        <w:rPr>
          <w:rFonts w:hint="eastAsia"/>
        </w:rPr>
        <w:t xml:space="preserve"> release request</w:t>
      </w:r>
      <w:r w:rsidRPr="00EA321A">
        <w:t xml:space="preserve"> via SIP core towards each participant of the ongoing </w:t>
      </w:r>
      <w:r>
        <w:t>ad hoc group call</w:t>
      </w:r>
      <w:r w:rsidRPr="00EA321A">
        <w:t xml:space="preserve">. </w:t>
      </w:r>
    </w:p>
    <w:p w14:paraId="7727CB0B" w14:textId="77777777" w:rsidR="0061294C" w:rsidRPr="00EA321A" w:rsidRDefault="0061294C" w:rsidP="0061294C">
      <w:pPr>
        <w:pStyle w:val="B1"/>
      </w:pPr>
      <w:r w:rsidRPr="00EA321A">
        <w:t>5.</w:t>
      </w:r>
      <w:r w:rsidRPr="00EA321A">
        <w:tab/>
      </w:r>
      <w:r>
        <w:t>MCPTT user</w:t>
      </w:r>
      <w:r w:rsidRPr="00EA321A">
        <w:t xml:space="preserve">s are notified about the </w:t>
      </w:r>
      <w:r w:rsidRPr="00EA321A">
        <w:rPr>
          <w:rFonts w:hint="eastAsia"/>
          <w:lang w:eastAsia="zh-CN"/>
        </w:rPr>
        <w:t>release</w:t>
      </w:r>
      <w:r w:rsidRPr="00EA321A">
        <w:t xml:space="preserve"> of the </w:t>
      </w:r>
      <w:r>
        <w:t>ad hoc group call</w:t>
      </w:r>
      <w:r w:rsidRPr="00EA321A">
        <w:t>.</w:t>
      </w:r>
    </w:p>
    <w:p w14:paraId="4CA565DF" w14:textId="77777777" w:rsidR="0061294C" w:rsidRPr="00EA321A" w:rsidRDefault="0061294C" w:rsidP="0061294C">
      <w:pPr>
        <w:pStyle w:val="B1"/>
      </w:pPr>
      <w:r w:rsidRPr="00EA321A">
        <w:t>6.</w:t>
      </w:r>
      <w:r w:rsidRPr="00EA321A">
        <w:tab/>
      </w:r>
      <w:r>
        <w:t>MCPTT client</w:t>
      </w:r>
      <w:r w:rsidRPr="00EA321A">
        <w:t xml:space="preserve">(s) receiving </w:t>
      </w:r>
      <w:r>
        <w:t>ad hoc group call</w:t>
      </w:r>
      <w:r w:rsidRPr="00EA321A">
        <w:rPr>
          <w:rFonts w:hint="eastAsia"/>
          <w:lang w:eastAsia="zh-CN"/>
        </w:rPr>
        <w:t xml:space="preserve"> release request</w:t>
      </w:r>
      <w:r w:rsidRPr="00EA321A">
        <w:t xml:space="preserve">, acknowledge towards the </w:t>
      </w:r>
      <w:r>
        <w:t>MCPTT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ad hoc group call</w:t>
      </w:r>
      <w:r w:rsidRPr="00EA321A">
        <w:rPr>
          <w:rFonts w:hint="eastAsia"/>
          <w:lang w:eastAsia="zh-CN"/>
        </w:rPr>
        <w:t xml:space="preserve"> release response</w:t>
      </w:r>
      <w:r w:rsidRPr="00EA321A">
        <w:t>.</w:t>
      </w:r>
    </w:p>
    <w:p w14:paraId="0042060A" w14:textId="77777777" w:rsidR="0061294C" w:rsidRPr="002D2654" w:rsidRDefault="0061294C" w:rsidP="0061294C">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call does not supply the participants list, the </w:t>
      </w:r>
      <w:r>
        <w:rPr>
          <w:rFonts w:eastAsia="SimSun"/>
        </w:rPr>
        <w:t>MCPTT client</w:t>
      </w:r>
      <w:r w:rsidRPr="002D2654">
        <w:rPr>
          <w:rFonts w:eastAsia="SimSun"/>
        </w:rPr>
        <w:t xml:space="preserve">(s) may choose to store the list of participants for easy re-initiation of another </w:t>
      </w:r>
      <w:r>
        <w:rPr>
          <w:rFonts w:eastAsia="SimSun"/>
        </w:rPr>
        <w:t>ad hoc group call</w:t>
      </w:r>
      <w:r w:rsidRPr="002D2654">
        <w:rPr>
          <w:rFonts w:eastAsia="SimSun"/>
        </w:rPr>
        <w:t xml:space="preserve"> with the same participants. </w:t>
      </w:r>
    </w:p>
    <w:p w14:paraId="7FEE61EE" w14:textId="2F2CAA08" w:rsidR="0061294C" w:rsidRPr="00AB5FED" w:rsidRDefault="0061294C" w:rsidP="0061294C">
      <w:pPr>
        <w:pStyle w:val="B1"/>
      </w:pPr>
      <w:r>
        <w:t>7</w:t>
      </w:r>
      <w:r w:rsidRPr="00AB5FED">
        <w:t>.</w:t>
      </w:r>
      <w:r w:rsidRPr="00AB5FED">
        <w:tab/>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floor control and media plane resources associated with the </w:t>
      </w:r>
      <w:r>
        <w:t>ad hoc group call</w:t>
      </w:r>
      <w:r w:rsidRPr="00AB5FED">
        <w:t xml:space="preserve"> that is terminated</w:t>
      </w:r>
      <w:r>
        <w:t xml:space="preserve"> and the ad hoc group ceases to exist (i.e., further call is not possible over the same ad hoc group</w:t>
      </w:r>
      <w:r w:rsidR="000E57DE" w:rsidRPr="000E57DE">
        <w:t>, otherwise if the ad hoc group call follows an ad hoc group emergency alert the ad hoc group continues to exist (i.e., further calls over the same ad hoc group are possible)</w:t>
      </w:r>
      <w:r>
        <w:t>.</w:t>
      </w:r>
    </w:p>
    <w:p w14:paraId="568BD1CE" w14:textId="77777777" w:rsidR="00A71AB4" w:rsidRPr="000B6B40" w:rsidRDefault="00A71AB4" w:rsidP="006B180C">
      <w:pPr>
        <w:pStyle w:val="Heading5"/>
      </w:pPr>
      <w:bookmarkStart w:id="1538" w:name="_Toc170894787"/>
      <w:r w:rsidRPr="000B6B40">
        <w:t>10.19.3.1.2</w:t>
      </w:r>
      <w:r>
        <w:t>a</w:t>
      </w:r>
      <w:r w:rsidRPr="000B6B40">
        <w:tab/>
      </w:r>
      <w:r w:rsidRPr="000B6B40">
        <w:rPr>
          <w:lang w:val="nl-NL"/>
        </w:rPr>
        <w:t>Release ad hoc group call</w:t>
      </w:r>
      <w:r>
        <w:rPr>
          <w:lang w:val="nl-NL"/>
        </w:rPr>
        <w:t xml:space="preserve"> by an authorized user</w:t>
      </w:r>
      <w:bookmarkEnd w:id="1538"/>
    </w:p>
    <w:p w14:paraId="4CFCBE40" w14:textId="77777777" w:rsidR="00A71AB4" w:rsidRPr="000B6B40" w:rsidRDefault="00A71AB4" w:rsidP="00A71AB4">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MCPTT ad hoc group call for all the participants of that ad hoc group call.</w:t>
      </w:r>
    </w:p>
    <w:p w14:paraId="171B851A" w14:textId="77777777" w:rsidR="00A71AB4" w:rsidRPr="000B6B40" w:rsidRDefault="00A71AB4" w:rsidP="00A71AB4">
      <w:r w:rsidRPr="000B6B40">
        <w:t>Figure 10.19.3.1.2</w:t>
      </w:r>
      <w:r>
        <w:t>a</w:t>
      </w:r>
      <w:r w:rsidRPr="000B6B40">
        <w:t xml:space="preserve">-1 below illustrates the signalling control plane procedure for the MCPTT </w:t>
      </w:r>
      <w:r>
        <w:t>client</w:t>
      </w:r>
      <w:r w:rsidRPr="000B6B40">
        <w:t xml:space="preserve"> initiating termination </w:t>
      </w:r>
      <w:r>
        <w:t xml:space="preserve">of </w:t>
      </w:r>
      <w:r w:rsidRPr="000B6B40">
        <w:t>an ongoing ad hoc group call.</w:t>
      </w:r>
    </w:p>
    <w:p w14:paraId="15CE06D9" w14:textId="77777777" w:rsidR="00A71AB4" w:rsidRPr="000B6B40" w:rsidRDefault="00A71AB4" w:rsidP="006B180C">
      <w:pPr>
        <w:pStyle w:val="TH"/>
      </w:pPr>
      <w:r w:rsidRPr="000B6B40">
        <w:object w:dxaOrig="7935" w:dyaOrig="7786" w14:anchorId="7518E165">
          <v:shape id="_x0000_i1135" type="#_x0000_t75" style="width:398.5pt;height:388.1pt" o:ole="">
            <v:imagedata r:id="rId225" o:title=""/>
          </v:shape>
          <o:OLEObject Type="Embed" ProgID="Visio.Drawing.11" ShapeID="_x0000_i1135" DrawAspect="Content" ObjectID="_1781508554" r:id="rId226"/>
        </w:object>
      </w:r>
    </w:p>
    <w:p w14:paraId="1BE9627D" w14:textId="77777777" w:rsidR="00A71AB4" w:rsidRPr="000B6B40" w:rsidRDefault="00A71AB4" w:rsidP="006B180C">
      <w:pPr>
        <w:pStyle w:val="TF"/>
      </w:pPr>
      <w:r w:rsidRPr="000B6B40">
        <w:t>Figure 10.19.3.1.2</w:t>
      </w:r>
      <w:r>
        <w:t>a</w:t>
      </w:r>
      <w:r w:rsidRPr="000B6B40">
        <w:t>-1: Release ad hoc group call</w:t>
      </w:r>
      <w:r>
        <w:t xml:space="preserve"> by an authorized user</w:t>
      </w:r>
    </w:p>
    <w:p w14:paraId="63741CF7" w14:textId="77777777" w:rsidR="00A71AB4" w:rsidRPr="000B6B40" w:rsidRDefault="00A71AB4" w:rsidP="006B180C">
      <w:pPr>
        <w:pStyle w:val="B1"/>
      </w:pPr>
      <w:r w:rsidRPr="000B6B40">
        <w:t>1.</w:t>
      </w:r>
      <w:r w:rsidRPr="000B6B40">
        <w:tab/>
      </w:r>
      <w:r w:rsidRPr="00F95195">
        <w:t>It is assumed that</w:t>
      </w:r>
      <w:r w:rsidRPr="000B6B40">
        <w:t xml:space="preserve"> MCPTT users on MCPTT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78881B79" w14:textId="77777777" w:rsidR="00A71AB4" w:rsidRPr="000B6B40" w:rsidRDefault="00A71AB4" w:rsidP="006B180C">
      <w:pPr>
        <w:pStyle w:val="B1"/>
      </w:pPr>
      <w:r w:rsidRPr="000B6B40">
        <w:t>2.</w:t>
      </w:r>
      <w:r w:rsidRPr="000B6B40">
        <w:tab/>
      </w:r>
      <w:r>
        <w:t xml:space="preserve">The authorized MCPTT user on </w:t>
      </w:r>
      <w:r w:rsidRPr="000B6B40">
        <w:t xml:space="preserve">MCPTT </w:t>
      </w:r>
      <w:r>
        <w:t>client 1</w:t>
      </w:r>
      <w:r w:rsidRPr="000B6B40">
        <w:t xml:space="preserve"> would like to release the MCPTT ad hoc group call which is ongoing</w:t>
      </w:r>
      <w:r>
        <w:t xml:space="preserve"> and </w:t>
      </w:r>
      <w:r w:rsidRPr="009847FA">
        <w:t>sends a</w:t>
      </w:r>
      <w:r>
        <w:t>n</w:t>
      </w:r>
      <w:r w:rsidRPr="009847FA">
        <w:t xml:space="preserve"> ad</w:t>
      </w:r>
      <w:r>
        <w:t> hoc group call release request to the MCPTT server</w:t>
      </w:r>
      <w:r w:rsidRPr="000B6B40">
        <w:t>.</w:t>
      </w:r>
    </w:p>
    <w:p w14:paraId="1892F8CE" w14:textId="77777777" w:rsidR="00A71AB4" w:rsidRPr="000B6B40" w:rsidRDefault="00A71AB4" w:rsidP="006B180C">
      <w:pPr>
        <w:pStyle w:val="B1"/>
      </w:pPr>
      <w:r w:rsidRPr="000B6B40">
        <w:t>3.</w:t>
      </w:r>
      <w:r w:rsidRPr="000B6B40">
        <w:tab/>
        <w:t xml:space="preserve">MCPTT server </w:t>
      </w:r>
      <w:r>
        <w:t>checks whether the MCPTT user on MCPTT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MCPTT server cancels the in-progress emergency state or in-progress imminent peril state of the ad hoc group if the ad hoc group call is an emergency or imminent peril call respectively.</w:t>
      </w:r>
    </w:p>
    <w:p w14:paraId="595FB673" w14:textId="77777777" w:rsidR="00A71AB4" w:rsidRPr="000B6B40" w:rsidRDefault="00A71AB4" w:rsidP="006B180C">
      <w:pPr>
        <w:pStyle w:val="B1"/>
      </w:pPr>
      <w:r w:rsidRPr="000B6B40">
        <w:t>4.</w:t>
      </w:r>
      <w:r w:rsidRPr="000B6B40">
        <w:tab/>
      </w:r>
      <w:r>
        <w:t xml:space="preserve">The </w:t>
      </w:r>
      <w:r w:rsidRPr="000B6B40">
        <w:t>MCPTT server sends ad hoc group call</w:t>
      </w:r>
      <w:r w:rsidRPr="000B6B40">
        <w:rPr>
          <w:rFonts w:hint="eastAsia"/>
        </w:rPr>
        <w:t xml:space="preserve"> release request</w:t>
      </w:r>
      <w:r w:rsidRPr="000B6B40">
        <w:t xml:space="preserve"> via SIP core towards </w:t>
      </w:r>
      <w:r>
        <w:t>MCPTT client 2 and MCPTT client 3</w:t>
      </w:r>
      <w:r w:rsidRPr="000B6B40">
        <w:t>.</w:t>
      </w:r>
    </w:p>
    <w:p w14:paraId="47E73BC9" w14:textId="77777777" w:rsidR="00A71AB4" w:rsidRPr="000B6B40" w:rsidRDefault="00A71AB4" w:rsidP="006B180C">
      <w:pPr>
        <w:pStyle w:val="B1"/>
      </w:pPr>
      <w:r w:rsidRPr="000B6B40">
        <w:t>5.</w:t>
      </w:r>
      <w:r w:rsidRPr="000B6B40">
        <w:tab/>
        <w:t>MCPTT user</w:t>
      </w:r>
      <w:r>
        <w:t>s on MCPTT client 2 and MCPTT client 3</w:t>
      </w:r>
      <w:r w:rsidRPr="000B6B40">
        <w:t xml:space="preserve"> are notified about the </w:t>
      </w:r>
      <w:r w:rsidRPr="000B6B40">
        <w:rPr>
          <w:rFonts w:hint="eastAsia"/>
          <w:lang w:eastAsia="zh-CN"/>
        </w:rPr>
        <w:t>release</w:t>
      </w:r>
      <w:r w:rsidRPr="000B6B40">
        <w:t xml:space="preserve"> of the ad hoc group call.</w:t>
      </w:r>
    </w:p>
    <w:p w14:paraId="0CED57FA" w14:textId="77777777" w:rsidR="00A71AB4" w:rsidRDefault="00A71AB4" w:rsidP="006B180C">
      <w:pPr>
        <w:pStyle w:val="B1"/>
      </w:pPr>
      <w:r w:rsidRPr="000B6B40">
        <w:t>6.</w:t>
      </w:r>
      <w:r w:rsidRPr="000B6B40">
        <w:tab/>
        <w:t>MCPTT client</w:t>
      </w:r>
      <w:r>
        <w:t> 2 and MCPTT client 3</w:t>
      </w:r>
      <w:r w:rsidRPr="000B6B40">
        <w:t xml:space="preserve"> acknowledge </w:t>
      </w:r>
      <w:r>
        <w:t xml:space="preserve">the </w:t>
      </w:r>
      <w:r w:rsidRPr="000B6B40">
        <w:t>ad hoc group call</w:t>
      </w:r>
      <w:r w:rsidRPr="000B6B40">
        <w:rPr>
          <w:rFonts w:hint="eastAsia"/>
        </w:rPr>
        <w:t xml:space="preserve"> release request</w:t>
      </w:r>
      <w:r w:rsidRPr="000B6B40">
        <w:t xml:space="preserve"> towards the MCPTT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ad hoc group call</w:t>
      </w:r>
      <w:r w:rsidRPr="000B6B40">
        <w:rPr>
          <w:rFonts w:hint="eastAsia"/>
          <w:lang w:eastAsia="zh-CN"/>
        </w:rPr>
        <w:t xml:space="preserve"> release response</w:t>
      </w:r>
      <w:r w:rsidRPr="000B6B40">
        <w:t>.</w:t>
      </w:r>
    </w:p>
    <w:p w14:paraId="0854D004" w14:textId="77777777" w:rsidR="00A71AB4" w:rsidRDefault="00A71AB4" w:rsidP="006B180C">
      <w:pPr>
        <w:pStyle w:val="B1"/>
      </w:pPr>
      <w:r>
        <w:t>7.</w:t>
      </w:r>
      <w:r>
        <w:tab/>
        <w:t xml:space="preserve">The </w:t>
      </w:r>
      <w:r w:rsidRPr="000B6B40">
        <w:t>MCPTT server sends ad hoc group call</w:t>
      </w:r>
      <w:r w:rsidRPr="000B6B40">
        <w:rPr>
          <w:rFonts w:hint="eastAsia"/>
        </w:rPr>
        <w:t xml:space="preserve"> release re</w:t>
      </w:r>
      <w:r>
        <w:t>sponse</w:t>
      </w:r>
      <w:r w:rsidRPr="000B6B40">
        <w:t xml:space="preserve"> </w:t>
      </w:r>
      <w:r>
        <w:t>to MCPTT client 1</w:t>
      </w:r>
      <w:r w:rsidRPr="000B6B40">
        <w:t>.</w:t>
      </w:r>
    </w:p>
    <w:p w14:paraId="38BCD3CA" w14:textId="77777777" w:rsidR="00A71AB4" w:rsidRPr="000B6B40" w:rsidRDefault="00A71AB4" w:rsidP="006B180C">
      <w:pPr>
        <w:pStyle w:val="B1"/>
      </w:pPr>
      <w:r>
        <w:t>8.</w:t>
      </w:r>
      <w:r>
        <w:tab/>
      </w:r>
      <w:r w:rsidRPr="000B6B40">
        <w:t>MCPTT user</w:t>
      </w:r>
      <w:r>
        <w:t xml:space="preserve"> on MCPTT client 1 is</w:t>
      </w:r>
      <w:r w:rsidRPr="000B6B40">
        <w:t xml:space="preserve"> notified about the </w:t>
      </w:r>
      <w:r w:rsidRPr="000B6B40">
        <w:rPr>
          <w:rFonts w:hint="eastAsia"/>
          <w:lang w:eastAsia="zh-CN"/>
        </w:rPr>
        <w:t>release</w:t>
      </w:r>
      <w:r w:rsidRPr="000B6B40">
        <w:t xml:space="preserve"> of the ad hoc group call.</w:t>
      </w:r>
    </w:p>
    <w:p w14:paraId="3F15B7E9" w14:textId="77777777" w:rsidR="00A71AB4" w:rsidRPr="000B6B40" w:rsidRDefault="00A71AB4" w:rsidP="006B180C">
      <w:pPr>
        <w:pStyle w:val="B1"/>
      </w:pPr>
      <w:r>
        <w:t>9</w:t>
      </w:r>
      <w:r w:rsidRPr="000B6B40">
        <w:t>.</w:t>
      </w:r>
      <w:r w:rsidRPr="000B6B40">
        <w:tab/>
        <w:t xml:space="preserve">MCPTT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call that is terminated and the ad hoc group ceases to exist (i.e., further call is not possible over the same ad hoc group, otherwise if the ad hoc group call follows an ad hoc group emergency alert the ad hoc group continues to exist (i.e., further calls over the same ad hoc group are possible).</w:t>
      </w:r>
    </w:p>
    <w:p w14:paraId="772FDF6B" w14:textId="77777777" w:rsidR="0061294C" w:rsidRPr="00AB5FED" w:rsidRDefault="0061294C" w:rsidP="0061294C">
      <w:pPr>
        <w:pStyle w:val="Heading5"/>
      </w:pPr>
      <w:bookmarkStart w:id="1539" w:name="_Toc170894788"/>
      <w:r>
        <w:lastRenderedPageBreak/>
        <w:t>10.19</w:t>
      </w:r>
      <w:r w:rsidRPr="00AB5FED">
        <w:t>.</w:t>
      </w:r>
      <w:r>
        <w:t>3.1.3</w:t>
      </w:r>
      <w:r w:rsidRPr="00874DF3">
        <w:tab/>
      </w:r>
      <w:r>
        <w:t>Ad hoc group call</w:t>
      </w:r>
      <w:r w:rsidRPr="003C3504">
        <w:t xml:space="preserve"> setup</w:t>
      </w:r>
      <w:r>
        <w:t xml:space="preserve"> with MCPTT server</w:t>
      </w:r>
      <w:r w:rsidRPr="003C3504">
        <w:t xml:space="preserve"> determining the participants list</w:t>
      </w:r>
      <w:r>
        <w:t>s</w:t>
      </w:r>
      <w:bookmarkEnd w:id="1539"/>
    </w:p>
    <w:p w14:paraId="029B131F" w14:textId="77777777" w:rsidR="0061294C" w:rsidRDefault="0061294C" w:rsidP="0061294C">
      <w:pPr>
        <w:rPr>
          <w:noProof/>
        </w:rPr>
      </w:pPr>
      <w:r>
        <w:rPr>
          <w:noProof/>
        </w:rPr>
        <w:t>Figure </w:t>
      </w:r>
      <w:r>
        <w:t>10.19</w:t>
      </w:r>
      <w:r w:rsidRPr="00AB5FED">
        <w:t>.</w:t>
      </w:r>
      <w:r>
        <w:t>3.1.3</w:t>
      </w:r>
      <w:r>
        <w:rPr>
          <w:noProof/>
        </w:rPr>
        <w:t xml:space="preserve">-1 below illustrates the ad hoc group call setup procedure initiated by the MCPTT user and MCPTT </w:t>
      </w:r>
      <w:r>
        <w:t>client </w:t>
      </w:r>
      <w:r w:rsidRPr="00CF522E">
        <w:t>1</w:t>
      </w:r>
      <w:r>
        <w:rPr>
          <w:noProof/>
        </w:rPr>
        <w:t xml:space="preserve"> wherein the list of participants is determined by the MCPTT server based on the citeria received from the MCPTT client.</w:t>
      </w:r>
    </w:p>
    <w:p w14:paraId="12393A7F" w14:textId="77777777" w:rsidR="0061294C" w:rsidRDefault="0061294C" w:rsidP="0061294C">
      <w:pPr>
        <w:rPr>
          <w:noProof/>
        </w:rPr>
      </w:pPr>
      <w:r>
        <w:rPr>
          <w:noProof/>
        </w:rPr>
        <w:t>Pre-conditions:</w:t>
      </w:r>
    </w:p>
    <w:p w14:paraId="3885D063" w14:textId="77777777" w:rsidR="0061294C" w:rsidRDefault="0061294C" w:rsidP="0061294C">
      <w:pPr>
        <w:pStyle w:val="B1"/>
        <w:rPr>
          <w:noProof/>
        </w:rPr>
      </w:pPr>
      <w:r>
        <w:rPr>
          <w:noProof/>
        </w:rPr>
        <w:t>1.</w:t>
      </w:r>
      <w:r>
        <w:rPr>
          <w:noProof/>
        </w:rPr>
        <w:tab/>
        <w:t xml:space="preserve">The MCPTT user at MCPTT </w:t>
      </w:r>
      <w:r>
        <w:t>client </w:t>
      </w:r>
      <w:r w:rsidRPr="00CF522E">
        <w:t>1</w:t>
      </w:r>
      <w:r>
        <w:rPr>
          <w:noProof/>
        </w:rPr>
        <w:t xml:space="preserve"> is authorized to initate ad hoc group call.</w:t>
      </w:r>
    </w:p>
    <w:p w14:paraId="009843EE" w14:textId="77777777" w:rsidR="0061294C" w:rsidRDefault="0061294C" w:rsidP="0061294C">
      <w:pPr>
        <w:pStyle w:val="B1"/>
        <w:rPr>
          <w:noProof/>
        </w:rPr>
      </w:pPr>
      <w:r>
        <w:rPr>
          <w:noProof/>
        </w:rPr>
        <w:t>2.</w:t>
      </w:r>
      <w:r>
        <w:rPr>
          <w:noProof/>
        </w:rPr>
        <w:tab/>
        <w:t xml:space="preserve">The MCPTT user at MCPTT </w:t>
      </w:r>
      <w:r>
        <w:t>client </w:t>
      </w:r>
      <w:r w:rsidRPr="00CF522E">
        <w:t>1</w:t>
      </w:r>
      <w:r>
        <w:rPr>
          <w:noProof/>
        </w:rPr>
        <w:t xml:space="preserve"> wants to invite MCPTT users who are satisying certain criteria for the ad hoc group call.</w:t>
      </w:r>
    </w:p>
    <w:p w14:paraId="6C72AC64" w14:textId="77777777" w:rsidR="0061294C" w:rsidRPr="00CD1395" w:rsidRDefault="0061294C" w:rsidP="0061294C">
      <w:pPr>
        <w:pStyle w:val="TH"/>
        <w:rPr>
          <w:sz w:val="14"/>
          <w:szCs w:val="14"/>
        </w:rPr>
      </w:pPr>
      <w:r>
        <w:object w:dxaOrig="10644" w:dyaOrig="9371" w14:anchorId="76C2FF8F">
          <v:shape id="_x0000_i1136" type="#_x0000_t75" style="width:517.5pt;height:456.25pt" o:ole="">
            <v:imagedata r:id="rId227" o:title=""/>
          </v:shape>
          <o:OLEObject Type="Embed" ProgID="Visio.Drawing.15" ShapeID="_x0000_i1136" DrawAspect="Content" ObjectID="_1781508555" r:id="rId228"/>
        </w:object>
      </w:r>
    </w:p>
    <w:p w14:paraId="064C7B9C" w14:textId="77777777" w:rsidR="0061294C" w:rsidRPr="003B5BD2" w:rsidRDefault="0061294C" w:rsidP="0061294C">
      <w:pPr>
        <w:pStyle w:val="TF"/>
      </w:pPr>
      <w:r w:rsidRPr="00AB5FED">
        <w:t>Figure </w:t>
      </w:r>
      <w:r>
        <w:t>10.19</w:t>
      </w:r>
      <w:r w:rsidRPr="00AB5FED">
        <w:t>.</w:t>
      </w:r>
      <w:r>
        <w:t>3.1.3</w:t>
      </w:r>
      <w:r w:rsidRPr="00AB5FED">
        <w:t xml:space="preserve">-1: </w:t>
      </w:r>
      <w:r>
        <w:t>Ad hoc group call participants determined by MCPTT server</w:t>
      </w:r>
    </w:p>
    <w:p w14:paraId="3F2EB151" w14:textId="5C61E49B" w:rsidR="0061294C" w:rsidRDefault="0061294C" w:rsidP="0061294C">
      <w:pPr>
        <w:pStyle w:val="B1"/>
      </w:pPr>
      <w:r>
        <w:t>1.</w:t>
      </w:r>
      <w:r>
        <w:tab/>
        <w:t>User at MCPTT client </w:t>
      </w:r>
      <w:r w:rsidRPr="00CF522E">
        <w:t>1</w:t>
      </w:r>
      <w:r>
        <w:t xml:space="preserve"> would like to initiate an ad hoc group call in-order to invite the participants satisfying specific criteria. The MCPTT client </w:t>
      </w:r>
      <w:r w:rsidRPr="00CF522E">
        <w:t>1</w:t>
      </w:r>
      <w:r>
        <w:t xml:space="preserve"> initiates the ad hoc group call by sending the ad hoc group call request containing the details of the criteria to be applied by the MCPTT server for determining the participant list. If end-to-end encryption is supported, the Encryption supported information element shall be set to true and pre-configured MCPTT group whose configuration is to be applied is included. An SDP offer containing the MCPTT client media parameters is included. If there is a floor request to transmit, then the ad hoc group call </w:t>
      </w:r>
      <w:r>
        <w:lastRenderedPageBreak/>
        <w:t>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7D553941"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498261BB" w14:textId="77777777" w:rsidR="0061294C" w:rsidRDefault="0061294C" w:rsidP="0061294C">
      <w:pPr>
        <w:pStyle w:val="B2"/>
      </w:pPr>
      <w:r>
        <w:t>i.</w:t>
      </w:r>
      <w:r>
        <w:tab/>
        <w:t xml:space="preserve">the MCPTT ad hoc group call </w:t>
      </w:r>
      <w:r w:rsidRPr="00092ACA">
        <w:t>request</w:t>
      </w:r>
      <w:r>
        <w:t xml:space="preserve"> shall contain an emergency indicator;</w:t>
      </w:r>
    </w:p>
    <w:p w14:paraId="29EC2B29"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MCPTT</w:t>
      </w:r>
      <w:r w:rsidRPr="00EB6F76">
        <w:t xml:space="preserve"> 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44090C5" w14:textId="3653BBA5"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 xml:space="preserve">If the ad hoc group call is supported, the MCPTT server verifies whether the user at MCPTT client 1 is authorized to initiate an ad hoc group call. If not authorized, the MCPTT server rejects the ad hoc group call request as specified in the step 3. </w:t>
      </w:r>
      <w:r w:rsidRPr="00356591">
        <w:rPr>
          <w:lang w:eastAsia="zh-CN"/>
        </w:rPr>
        <w:t xml:space="preserve">The </w:t>
      </w:r>
      <w:r>
        <w:rPr>
          <w:lang w:eastAsia="zh-CN"/>
        </w:rPr>
        <w:t>MCPTT server</w:t>
      </w:r>
      <w:r w:rsidRPr="00356591">
        <w:rPr>
          <w:lang w:eastAsia="zh-CN"/>
        </w:rPr>
        <w:t xml:space="preserve"> accepts the </w:t>
      </w:r>
      <w:r>
        <w:t>ad hoc</w:t>
      </w:r>
      <w:r>
        <w:rPr>
          <w:lang w:eastAsia="zh-CN"/>
        </w:rPr>
        <w:t xml:space="preserve"> group call</w:t>
      </w:r>
      <w:r w:rsidRPr="00356591">
        <w:rPr>
          <w:lang w:eastAsia="zh-CN"/>
        </w:rPr>
        <w:t xml:space="preserve"> request if the </w:t>
      </w:r>
      <w:r>
        <w:t>ad hoc</w:t>
      </w:r>
      <w:r>
        <w:rPr>
          <w:lang w:eastAsia="zh-CN"/>
        </w:rPr>
        <w:t xml:space="preserve"> group call</w:t>
      </w:r>
      <w:r w:rsidRPr="00356591">
        <w:rPr>
          <w:lang w:eastAsia="zh-CN"/>
        </w:rPr>
        <w:t xml:space="preserve"> is supported</w:t>
      </w:r>
      <w:r>
        <w:rPr>
          <w:lang w:eastAsia="zh-CN"/>
        </w:rPr>
        <w:t xml:space="preserve"> and authorized</w:t>
      </w:r>
      <w:r w:rsidRPr="00356591">
        <w:rPr>
          <w:lang w:eastAsia="zh-CN"/>
        </w:rPr>
        <w:t>.</w:t>
      </w:r>
    </w:p>
    <w:p w14:paraId="1BFEBD58" w14:textId="77777777" w:rsidR="0061294C" w:rsidRDefault="0061294C" w:rsidP="0061294C">
      <w:pPr>
        <w:pStyle w:val="B1"/>
        <w:rPr>
          <w:lang w:eastAsia="zh-CN"/>
        </w:rPr>
      </w:pPr>
      <w:r>
        <w:tab/>
      </w:r>
      <w:r>
        <w:rPr>
          <w:lang w:eastAsia="zh-CN"/>
        </w:rPr>
        <w:t>If functional alias is present, the MCPTT server checks whether the provided functional alias is allowed to be used and has been activated for the user.</w:t>
      </w:r>
    </w:p>
    <w:p w14:paraId="16B2A267" w14:textId="77777777" w:rsidR="0061294C" w:rsidRDefault="0061294C" w:rsidP="0061294C">
      <w:pPr>
        <w:pStyle w:val="B1"/>
        <w:rPr>
          <w:lang w:eastAsia="zh-CN"/>
        </w:rPr>
      </w:pPr>
      <w:r>
        <w:tab/>
      </w:r>
      <w:r>
        <w:rPr>
          <w:lang w:eastAsia="zh-CN"/>
        </w:rPr>
        <w:t xml:space="preserve">If location information was included in the </w:t>
      </w:r>
      <w:r>
        <w:t>ad hoc</w:t>
      </w:r>
      <w:r>
        <w:rPr>
          <w:lang w:eastAsia="zh-CN"/>
        </w:rPr>
        <w:t xml:space="preserve">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5E0CFD31" w14:textId="77777777" w:rsidR="0061294C" w:rsidRDefault="0061294C" w:rsidP="0061294C">
      <w:pPr>
        <w:pStyle w:val="B1"/>
        <w:rPr>
          <w:lang w:eastAsia="zh-CN"/>
        </w:rPr>
      </w:pPr>
      <w:r>
        <w:tab/>
      </w:r>
      <w:r>
        <w:rPr>
          <w:lang w:eastAsia="zh-CN"/>
        </w:rPr>
        <w:t xml:space="preserve">If an emergency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emergency state until this </w:t>
      </w:r>
      <w:r>
        <w:t>ad hoc</w:t>
      </w:r>
      <w:r>
        <w:rPr>
          <w:lang w:eastAsia="zh-CN"/>
        </w:rPr>
        <w:t xml:space="preserve"> group call is terminated;</w:t>
      </w:r>
      <w:r w:rsidRPr="00623F6A">
        <w:rPr>
          <w:lang w:eastAsia="zh-CN"/>
        </w:rPr>
        <w:t xml:space="preserve"> </w:t>
      </w:r>
      <w:r>
        <w:rPr>
          <w:lang w:eastAsia="zh-CN"/>
        </w:rPr>
        <w:t>and</w:t>
      </w:r>
    </w:p>
    <w:p w14:paraId="335A2E59" w14:textId="77777777" w:rsidR="0061294C" w:rsidRDefault="0061294C" w:rsidP="0061294C">
      <w:pPr>
        <w:pStyle w:val="B1"/>
        <w:rPr>
          <w:lang w:eastAsia="zh-CN"/>
        </w:rPr>
      </w:pPr>
      <w:r>
        <w:tab/>
      </w:r>
      <w:r>
        <w:rPr>
          <w:lang w:eastAsia="zh-CN"/>
        </w:rPr>
        <w:t xml:space="preserve">If an imminent peril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imminent peril state until this </w:t>
      </w:r>
      <w:r>
        <w:t>ad hoc</w:t>
      </w:r>
      <w:r>
        <w:rPr>
          <w:lang w:eastAsia="zh-CN"/>
        </w:rPr>
        <w:t xml:space="preserve"> group call is terminated.</w:t>
      </w:r>
    </w:p>
    <w:p w14:paraId="6B0795D9" w14:textId="77777777" w:rsidR="002E2C91" w:rsidRDefault="002E2C91" w:rsidP="002E2C91">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Pr>
          <w:lang w:eastAsia="zh-CN"/>
        </w:rPr>
        <w:t xml:space="preserve">MCPTT </w:t>
      </w:r>
      <w:r>
        <w:t xml:space="preserve">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rPr>
          <w:lang w:eastAsia="zh-CN"/>
        </w:rPr>
        <w:t xml:space="preserve">MCPTT </w:t>
      </w:r>
      <w:r>
        <w:t xml:space="preserve">server </w:t>
      </w:r>
      <w:r w:rsidRPr="009B379F">
        <w:t xml:space="preserve">assigns a </w:t>
      </w:r>
      <w:r>
        <w:rPr>
          <w:lang w:eastAsia="zh-CN"/>
        </w:rPr>
        <w:t xml:space="preserve">MCPTT </w:t>
      </w:r>
      <w:r w:rsidRPr="009B379F">
        <w:t>group ID for the newly formed ad hoc group</w:t>
      </w:r>
      <w:r>
        <w:t>. Further, the ad hoc group participants are included to ad hoc group once determined as specified in the step 4.</w:t>
      </w:r>
    </w:p>
    <w:p w14:paraId="25B0D53D" w14:textId="77777777" w:rsidR="0061294C" w:rsidRDefault="0061294C" w:rsidP="0061294C">
      <w:pPr>
        <w:pStyle w:val="B1"/>
      </w:pPr>
      <w:r>
        <w:t>3.</w:t>
      </w:r>
      <w:r>
        <w:tab/>
        <w:t>The MCPTT server shall send the ad hoc group call request return message to MCPTT client </w:t>
      </w:r>
      <w:r w:rsidRPr="00CF522E">
        <w:t>1</w:t>
      </w:r>
      <w:r>
        <w:t xml:space="preserve"> containing the below:</w:t>
      </w:r>
    </w:p>
    <w:p w14:paraId="0BF154E3" w14:textId="48E67B4A" w:rsidR="0061294C" w:rsidRDefault="0061294C" w:rsidP="0061294C">
      <w:pPr>
        <w:pStyle w:val="B1"/>
      </w:pPr>
      <w:r>
        <w:tab/>
        <w:t>i.</w:t>
      </w:r>
      <w:r>
        <w:tab/>
        <w:t>The MCPTT ad hoc group ID</w:t>
      </w:r>
      <w:r w:rsidR="002E2C91" w:rsidRPr="002E2C91">
        <w:t>, either</w:t>
      </w:r>
      <w:r>
        <w:t xml:space="preserve"> generated by the MCPTT server</w:t>
      </w:r>
      <w:r w:rsidR="002E2C91" w:rsidRPr="002E2C91">
        <w:t>, if not included in the ad hoc group call request of step 1, or if the provided MCPTT ad hoc group ID is not accepted by the MCPTT server, or provided by the MCVideo client 1 if the ad hoc group ID is from an ad hoc group emergency alert</w:t>
      </w:r>
      <w:r>
        <w:t>;</w:t>
      </w:r>
    </w:p>
    <w:p w14:paraId="229A1C8E" w14:textId="77777777" w:rsidR="002E2C91" w:rsidRDefault="002E2C91" w:rsidP="002E2C91">
      <w:pPr>
        <w:pStyle w:val="B1"/>
      </w:pPr>
      <w:r>
        <w:tab/>
        <w:t>ii.</w:t>
      </w:r>
      <w:r>
        <w:tab/>
        <w:t>The group ID of the pre-configured group to be used for the ad hoc group communication (only included when the ad hoc group data session is authorized); and</w:t>
      </w:r>
    </w:p>
    <w:p w14:paraId="44524622" w14:textId="05BA79CE" w:rsidR="0061294C" w:rsidRDefault="0061294C" w:rsidP="0061294C">
      <w:pPr>
        <w:pStyle w:val="B1"/>
      </w:pPr>
      <w:r>
        <w:tab/>
        <w:t>ii</w:t>
      </w:r>
      <w:r w:rsidR="002E2C91">
        <w:t>i</w:t>
      </w:r>
      <w:r>
        <w:t>.</w:t>
      </w:r>
      <w:r>
        <w:tab/>
        <w:t>Result of whether the ad hoc group call is authorized or not</w:t>
      </w:r>
    </w:p>
    <w:p w14:paraId="23594CA3" w14:textId="04AFFF06" w:rsidR="0061294C" w:rsidRDefault="0061294C" w:rsidP="0061294C">
      <w:pPr>
        <w:pStyle w:val="B1"/>
      </w:pPr>
      <w:r>
        <w:tab/>
        <w:t xml:space="preserve">If the ad hoc group call request is not authorized, </w:t>
      </w:r>
      <w:r w:rsidR="00F2127E">
        <w:t xml:space="preserve">the </w:t>
      </w:r>
      <w:r>
        <w:t xml:space="preserve">MCPTT server and </w:t>
      </w:r>
      <w:r w:rsidR="00F2127E">
        <w:t xml:space="preserve">MCPTT </w:t>
      </w:r>
      <w:r>
        <w:t>client </w:t>
      </w:r>
      <w:r w:rsidRPr="00CF522E">
        <w:t>1</w:t>
      </w:r>
      <w:r>
        <w:t xml:space="preserve"> shall not proceed with the rest of the steps.</w:t>
      </w:r>
    </w:p>
    <w:p w14:paraId="33DDCB3A" w14:textId="77777777" w:rsidR="0061294C" w:rsidRPr="00666098" w:rsidRDefault="0061294C" w:rsidP="0061294C">
      <w:pPr>
        <w:pStyle w:val="B1"/>
      </w:pPr>
      <w:r>
        <w:t>4</w:t>
      </w:r>
      <w:r w:rsidRPr="003A6FC0">
        <w:t>.</w:t>
      </w:r>
      <w:r w:rsidRPr="003A6FC0">
        <w:tab/>
        <w:t xml:space="preserve">The </w:t>
      </w:r>
      <w:r>
        <w:t>MCPTT server</w:t>
      </w:r>
      <w:r w:rsidRPr="003A6FC0">
        <w:t xml:space="preserve"> determines the list of participants to be i</w:t>
      </w:r>
      <w:r w:rsidRPr="00666098">
        <w:t xml:space="preserve">nvited for the </w:t>
      </w:r>
      <w:r>
        <w:t>ad hoc group call</w:t>
      </w:r>
      <w:r w:rsidRPr="003A6FC0">
        <w:t xml:space="preserve"> 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5ECA4AE2" w14:textId="5F3163C2" w:rsidR="0061294C" w:rsidRPr="00666098" w:rsidRDefault="0061294C" w:rsidP="0061294C">
      <w:pPr>
        <w:pStyle w:val="NO"/>
      </w:pPr>
      <w:r w:rsidRPr="000C3FCA">
        <w:t>NOTE</w:t>
      </w:r>
      <w:r w:rsidR="00BE2FB8">
        <w:t> 1</w:t>
      </w:r>
      <w:r w:rsidRPr="000C3FCA">
        <w:t>:</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11A79FA3" w14:textId="77777777" w:rsidR="0061294C" w:rsidRDefault="0061294C" w:rsidP="0061294C">
      <w:pPr>
        <w:pStyle w:val="B1"/>
      </w:pPr>
      <w:r>
        <w:t>5</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w:t>
      </w:r>
      <w:r>
        <w:t xml:space="preserve"> 2 and 3</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 server</w:t>
      </w:r>
      <w:r w:rsidRPr="00851F36">
        <w:t xml:space="preserve"> considers the </w:t>
      </w:r>
      <w:r>
        <w:t>ad hoc group call</w:t>
      </w:r>
      <w:r w:rsidRPr="00851F36">
        <w:t xml:space="preserve"> participants as implicitly affiliated to the </w:t>
      </w:r>
      <w:r>
        <w:t>ad hoc</w:t>
      </w:r>
      <w:r w:rsidRPr="00851F36">
        <w:t xml:space="preserve"> group.</w:t>
      </w:r>
    </w:p>
    <w:p w14:paraId="66A3FA64" w14:textId="059330D2" w:rsidR="0061294C" w:rsidRDefault="0061294C" w:rsidP="0061294C">
      <w:pPr>
        <w:pStyle w:val="B1"/>
        <w:rPr>
          <w:lang w:eastAsia="zh-CN"/>
        </w:rPr>
      </w:pPr>
      <w:r>
        <w:lastRenderedPageBreak/>
        <w:t>6.</w:t>
      </w:r>
      <w:r>
        <w:tab/>
        <w:t xml:space="preserve">The receiving MCPTT clients </w:t>
      </w:r>
      <w:r w:rsidR="00F2127E" w:rsidRPr="00F2127E">
        <w:t>notify their corresponding MCPTT user</w:t>
      </w:r>
      <w:r w:rsidR="00F2127E">
        <w:t xml:space="preserve"> </w:t>
      </w:r>
      <w:r>
        <w:t>about the incoming ad hoc group call</w:t>
      </w:r>
      <w:r w:rsidR="00F2127E" w:rsidRPr="00F2127E">
        <w:t xml:space="preserve"> request with the information of the MCPTT group ID for the ad hoc group</w:t>
      </w:r>
      <w:r>
        <w:t>.</w:t>
      </w:r>
    </w:p>
    <w:p w14:paraId="6A7320C2" w14:textId="77777777" w:rsidR="00BE2FB8" w:rsidRDefault="0061294C" w:rsidP="00BE2FB8">
      <w:pPr>
        <w:pStyle w:val="B1"/>
      </w:pPr>
      <w:r>
        <w:rPr>
          <w:rFonts w:hint="eastAsia"/>
          <w:lang w:eastAsia="zh-CN"/>
        </w:rPr>
        <w:t>7</w:t>
      </w:r>
      <w:r w:rsidRPr="00D83C77">
        <w:t>.</w:t>
      </w:r>
      <w:r w:rsidRPr="00D83C77">
        <w:tab/>
        <w:t xml:space="preserve">The receiving </w:t>
      </w:r>
      <w:r>
        <w:t>MCPTT client</w:t>
      </w:r>
      <w:r w:rsidRPr="00D83C77">
        <w:t xml:space="preserve">s </w:t>
      </w:r>
      <w:r w:rsidR="00F2127E">
        <w:t xml:space="preserve">may </w:t>
      </w:r>
      <w:r w:rsidRPr="00D83C77">
        <w:t xml:space="preserve">accept </w:t>
      </w:r>
      <w:r w:rsid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3BC9C7CA" w14:textId="78F1F391" w:rsidR="0061294C" w:rsidRPr="003D76D3" w:rsidRDefault="00BE2FB8" w:rsidP="00BE2FB8">
      <w:pPr>
        <w:pStyle w:val="B1"/>
      </w:pPr>
      <w:r>
        <w:t>NOTE 2:</w:t>
      </w:r>
      <w:r>
        <w:tab/>
        <w:t>For emergency ad hoc group calls the receiving MCPTT client shall always accept the request.</w:t>
      </w:r>
    </w:p>
    <w:p w14:paraId="470254B8" w14:textId="77777777" w:rsidR="0061294C" w:rsidRDefault="0061294C" w:rsidP="0061294C">
      <w:pPr>
        <w:pStyle w:val="B1"/>
      </w:pPr>
      <w:r>
        <w:rPr>
          <w:rFonts w:hint="eastAsia"/>
          <w:lang w:eastAsia="zh-CN"/>
        </w:rPr>
        <w:t>8</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3F78E37F" w14:textId="4FDAB49A" w:rsidR="0061294C" w:rsidRDefault="0061294C" w:rsidP="0061294C">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This notification may be sent to the initiating </w:t>
      </w:r>
      <w:r>
        <w:rPr>
          <w:lang w:eastAsia="zh-CN"/>
        </w:rPr>
        <w:t>MCPTT user</w:t>
      </w:r>
      <w:r w:rsidRPr="00356591">
        <w:rPr>
          <w:lang w:eastAsia="zh-CN"/>
        </w:rPr>
        <w:t xml:space="preserve"> 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call</w:t>
      </w:r>
      <w:r w:rsidRPr="00356591">
        <w:rPr>
          <w:lang w:eastAsia="zh-CN"/>
        </w:rPr>
        <w:t>.</w:t>
      </w:r>
      <w:r w:rsidR="0046339D" w:rsidRPr="0046339D">
        <w:t xml:space="preserve"> </w:t>
      </w:r>
      <w:r w:rsidR="0046339D" w:rsidRPr="0046339D">
        <w:rPr>
          <w:lang w:eastAsia="zh-CN"/>
        </w:rPr>
        <w:t>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p>
    <w:p w14:paraId="5F588354" w14:textId="77777777" w:rsidR="0061294C" w:rsidRDefault="0061294C" w:rsidP="0061294C">
      <w:pPr>
        <w:pStyle w:val="B1"/>
        <w:rPr>
          <w:lang w:eastAsia="zh-CN"/>
        </w:rPr>
      </w:pPr>
      <w:r>
        <w:rPr>
          <w:lang w:eastAsia="zh-CN"/>
        </w:rPr>
        <w:t>10.</w:t>
      </w:r>
      <w:r w:rsidRPr="00356591">
        <w:rPr>
          <w:lang w:eastAsia="zh-CN"/>
        </w:rPr>
        <w:tab/>
      </w:r>
      <w:r>
        <w:rPr>
          <w:lang w:eastAsia="zh-CN"/>
        </w:rPr>
        <w:t xml:space="preserve">MCPTT </w:t>
      </w:r>
      <w:r>
        <w:t>client </w:t>
      </w:r>
      <w:r w:rsidRPr="00CF522E">
        <w:t>1</w:t>
      </w:r>
      <w:r>
        <w:rPr>
          <w:lang w:eastAsia="zh-CN"/>
        </w:rPr>
        <w:t>, MCPTT client 2 and MCPTT client 3 establish media plane and floor control resources.</w:t>
      </w:r>
    </w:p>
    <w:p w14:paraId="39422546" w14:textId="593F3F52" w:rsidR="00CB7F68" w:rsidRPr="00AB5FED" w:rsidRDefault="00CB7F68" w:rsidP="00CB7F68">
      <w:pPr>
        <w:pStyle w:val="Heading5"/>
      </w:pPr>
      <w:bookmarkStart w:id="1540" w:name="_Toc170894789"/>
      <w:r>
        <w:t>10.19</w:t>
      </w:r>
      <w:r w:rsidRPr="00AB5FED">
        <w:t>.</w:t>
      </w:r>
      <w:r>
        <w:t>3.1.4</w:t>
      </w:r>
      <w:r w:rsidRPr="00874DF3">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 xml:space="preserve">participants by </w:t>
      </w:r>
      <w:r w:rsidR="00DC28FE" w:rsidRPr="00DC28FE">
        <w:rPr>
          <w:lang w:val="nl-NL"/>
        </w:rPr>
        <w:t>an authorized user</w:t>
      </w:r>
      <w:bookmarkEnd w:id="1540"/>
    </w:p>
    <w:p w14:paraId="399CB011" w14:textId="714865F4" w:rsidR="00CB7F68" w:rsidRDefault="00CB7F68" w:rsidP="00CB7F68">
      <w:r>
        <w:t>Figure 10.19</w:t>
      </w:r>
      <w:r w:rsidRPr="00AB5FED">
        <w:t>.</w:t>
      </w:r>
      <w:r>
        <w:t>3.1.4</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sidR="00DC28FE" w:rsidRPr="00DC28FE">
        <w:rPr>
          <w:lang w:eastAsia="zh-CN"/>
        </w:rPr>
        <w:t>an authorized user</w:t>
      </w:r>
      <w:r w:rsidRPr="008F46AD">
        <w:t>.</w:t>
      </w:r>
    </w:p>
    <w:p w14:paraId="4B1B5A83" w14:textId="77777777" w:rsidR="00CB7F68" w:rsidRDefault="00CB7F68" w:rsidP="00CB7F68">
      <w:r>
        <w:t>Pre-conditions:</w:t>
      </w:r>
    </w:p>
    <w:p w14:paraId="076F83B9" w14:textId="017C4525" w:rsidR="00DC28FE" w:rsidRDefault="00CB7F68" w:rsidP="00DC28FE">
      <w:pPr>
        <w:pStyle w:val="B1"/>
      </w:pPr>
      <w:r>
        <w:t>1.</w:t>
      </w:r>
      <w:r>
        <w:tab/>
      </w:r>
      <w:r w:rsidR="00DC28FE" w:rsidRPr="00DC28FE">
        <w:t>An ad hoc group call is already in progress and the participants list is provided by the originating MCPTT user while initiating the MCPTT ad hoc group call</w:t>
      </w:r>
      <w:r>
        <w:t>.</w:t>
      </w:r>
    </w:p>
    <w:p w14:paraId="736C215D" w14:textId="5C1D1105" w:rsidR="00CB7F68" w:rsidRDefault="00DC28FE" w:rsidP="00DC28FE">
      <w:pPr>
        <w:pStyle w:val="B1"/>
      </w:pPr>
      <w:r>
        <w:t>2.</w:t>
      </w:r>
      <w:r>
        <w:tab/>
        <w:t>The participants of the MCPTT ad hoc group call belong to the single MCPTT system.</w:t>
      </w:r>
    </w:p>
    <w:p w14:paraId="1648DB75" w14:textId="17754787" w:rsidR="00CB7F68" w:rsidRDefault="00DC28FE" w:rsidP="00CB7F68">
      <w:pPr>
        <w:pStyle w:val="B1"/>
      </w:pPr>
      <w:r>
        <w:t>3</w:t>
      </w:r>
      <w:r w:rsidR="00CB7F68">
        <w:t>.</w:t>
      </w:r>
      <w:r w:rsidR="00CB7F68">
        <w:tab/>
        <w:t>The MCPTT</w:t>
      </w:r>
      <w:r w:rsidR="00CB7F68" w:rsidRPr="00AB5FED">
        <w:t xml:space="preserve"> users on </w:t>
      </w:r>
      <w:r w:rsidR="00CB7F68">
        <w:t>MCPTT client 1, MCPTT client 3 to MCPTT client </w:t>
      </w:r>
      <w:r w:rsidR="00CB7F68" w:rsidRPr="00AB5FED">
        <w:t xml:space="preserve">n are on an ongoing </w:t>
      </w:r>
      <w:r w:rsidR="00CB7F68">
        <w:t>ad hoc group call.</w:t>
      </w:r>
    </w:p>
    <w:p w14:paraId="0417D5EC" w14:textId="64EE88A0" w:rsidR="00CB7F68" w:rsidRDefault="00DC28FE" w:rsidP="00CB7F68">
      <w:pPr>
        <w:pStyle w:val="B1"/>
      </w:pPr>
      <w:r>
        <w:t>4</w:t>
      </w:r>
      <w:r w:rsidR="00CB7F68">
        <w:t>.</w:t>
      </w:r>
      <w:r w:rsidR="00CB7F68">
        <w:tab/>
      </w:r>
      <w:r w:rsidR="00CB7F68" w:rsidRPr="00820C46">
        <w:t xml:space="preserve">The </w:t>
      </w:r>
      <w:r w:rsidR="00CB7F68">
        <w:t>MCPTT user</w:t>
      </w:r>
      <w:r w:rsidRPr="00DC28FE">
        <w:t xml:space="preserve"> at MCPTT client</w:t>
      </w:r>
      <w:r w:rsidR="00CB7F68">
        <w:t> </w:t>
      </w:r>
      <w:r w:rsidR="00CB7F68" w:rsidRPr="00820C46">
        <w:t xml:space="preserve">1 </w:t>
      </w:r>
      <w:r w:rsidRPr="00DC28FE">
        <w:t>determines</w:t>
      </w:r>
      <w:r>
        <w:t xml:space="preserve"> </w:t>
      </w:r>
      <w:r w:rsidR="00CB7F68" w:rsidRPr="00820C46">
        <w:t xml:space="preserve">to remove the user of </w:t>
      </w:r>
      <w:r w:rsidR="00CB7F68">
        <w:t>MCPTT client </w:t>
      </w:r>
      <w:r w:rsidR="00CB7F68" w:rsidRPr="00820C46">
        <w:t xml:space="preserve">3 </w:t>
      </w:r>
      <w:r w:rsidR="00CB7F68">
        <w:t>from the ad hoc group call and add user of MCPTT client 2 into the on-going ad hoc group call.</w:t>
      </w:r>
    </w:p>
    <w:p w14:paraId="21767DFA" w14:textId="77777777" w:rsidR="00CB7F68" w:rsidRDefault="00CB7F68" w:rsidP="00CB7F68">
      <w:pPr>
        <w:rPr>
          <w:rFonts w:eastAsia="SimSun"/>
        </w:rPr>
      </w:pPr>
    </w:p>
    <w:p w14:paraId="59CB9EFC" w14:textId="2DFC5F68" w:rsidR="00CB7F68" w:rsidRDefault="00DC28FE" w:rsidP="00CB7F68">
      <w:pPr>
        <w:pStyle w:val="TH"/>
      </w:pPr>
      <w:r>
        <w:object w:dxaOrig="11652" w:dyaOrig="11087" w14:anchorId="6D486D89">
          <v:shape id="_x0000_i1137" type="#_x0000_t75" style="width:513.25pt;height:489pt" o:ole="">
            <v:imagedata r:id="rId229" o:title=""/>
          </v:shape>
          <o:OLEObject Type="Embed" ProgID="Visio.Drawing.15" ShapeID="_x0000_i1137" DrawAspect="Content" ObjectID="_1781508556" r:id="rId230"/>
        </w:object>
      </w:r>
    </w:p>
    <w:p w14:paraId="739F081B" w14:textId="45E4E73B" w:rsidR="00CB7F68" w:rsidRPr="00AB5FED" w:rsidRDefault="00CB7F68" w:rsidP="00CB7F68">
      <w:pPr>
        <w:pStyle w:val="TF"/>
      </w:pPr>
      <w:r w:rsidRPr="00AB5FED">
        <w:t>Figure </w:t>
      </w:r>
      <w:r>
        <w:t>10.19</w:t>
      </w:r>
      <w:r w:rsidRPr="00AB5FED">
        <w:t>.</w:t>
      </w:r>
      <w:r>
        <w:t>3.1.4</w:t>
      </w:r>
      <w:r w:rsidRPr="00AB5FED">
        <w:t xml:space="preserve">-1: </w:t>
      </w:r>
      <w:r>
        <w:t>Modification of ad hoc</w:t>
      </w:r>
      <w:r w:rsidRPr="00AB5FED">
        <w:t xml:space="preserve"> group </w:t>
      </w:r>
      <w:r>
        <w:t>call</w:t>
      </w:r>
      <w:r w:rsidRPr="00AB5FED">
        <w:t xml:space="preserve"> </w:t>
      </w:r>
      <w:r>
        <w:t xml:space="preserve">participants by </w:t>
      </w:r>
      <w:r w:rsidR="00DC28FE" w:rsidRPr="00DC28FE">
        <w:t>an authorized user</w:t>
      </w:r>
    </w:p>
    <w:p w14:paraId="3706D67D" w14:textId="3C01B47E" w:rsidR="00CB7F68" w:rsidRDefault="00CB7F68" w:rsidP="0085097E">
      <w:pPr>
        <w:pStyle w:val="B1"/>
        <w:rPr>
          <w:lang w:eastAsia="zh-CN"/>
        </w:rPr>
      </w:pPr>
      <w:r>
        <w:t>1.</w:t>
      </w:r>
      <w:r>
        <w:tab/>
      </w:r>
      <w:r w:rsidR="00DC28FE" w:rsidRPr="00DC28FE">
        <w:t xml:space="preserve">The MCPTT user at the MCPTT client 1 is authorized and requests to modify ad hoc group call participants. </w:t>
      </w:r>
      <w:r>
        <w:t>The MCPTT client 1 sends the modify ad hoc group call participants request to the MCPTT server in order to remove MCPTT client 3 from the ongoing ad hoc group call and add MCPTT client 2 into it.</w:t>
      </w:r>
    </w:p>
    <w:p w14:paraId="47B0EB49" w14:textId="39F3FFA2" w:rsidR="0085097E" w:rsidRDefault="00CB7F68" w:rsidP="005A0591">
      <w:pPr>
        <w:pStyle w:val="B1"/>
      </w:pPr>
      <w:r>
        <w:t>2.</w:t>
      </w:r>
      <w:r>
        <w:tab/>
        <w:t>The MCPTT server verifies whether the MCPTT client 1 is authorized to add or remove (modify) the participants of the on-going ad hoc group call</w:t>
      </w:r>
      <w:bookmarkStart w:id="1541" w:name="_Hlk159938207"/>
      <w:r w:rsidR="0085097E" w:rsidRPr="0085097E">
        <w:t xml:space="preserve"> </w:t>
      </w:r>
      <w:r w:rsidR="0085097E">
        <w:t>regardless of the original group call setup parameters</w:t>
      </w:r>
      <w:bookmarkEnd w:id="1541"/>
      <w:r w:rsidR="0085097E" w:rsidRPr="00162FDC">
        <w:t>.</w:t>
      </w:r>
      <w:r w:rsidR="0085097E">
        <w:t xml:space="preserve"> Wh</w:t>
      </w:r>
      <w:r w:rsidR="0085097E" w:rsidRPr="00A60A4E">
        <w:t xml:space="preserve">en the group participants </w:t>
      </w:r>
      <w:r w:rsidR="0085097E">
        <w:t>were</w:t>
      </w:r>
      <w:r w:rsidR="0085097E" w:rsidRPr="00A60A4E">
        <w:t xml:space="preserve"> </w:t>
      </w:r>
      <w:r w:rsidR="0085097E">
        <w:t xml:space="preserve">initially </w:t>
      </w:r>
      <w:r w:rsidR="0085097E" w:rsidRPr="00A60A4E">
        <w:t>determined by the MCPTT server with criteri</w:t>
      </w:r>
      <w:r w:rsidR="0085097E">
        <w:t>a and MCPTT users are to be removed, the MCPTT server removes MCPTT clients and marks them so that the MCPTT server will not add them back to the ad hoc group call based on the criteria.</w:t>
      </w:r>
      <w:r w:rsidR="0085097E" w:rsidRPr="00942DC6">
        <w:t xml:space="preserve"> </w:t>
      </w:r>
      <w:r w:rsidR="0085097E">
        <w:t>Participants to be added shall be kept in the ad hoc group call and shall not be removed by the MCPTT server even if they do not meet the call criteria.</w:t>
      </w:r>
    </w:p>
    <w:p w14:paraId="1C5F5BCB" w14:textId="6E0924F6" w:rsidR="00CB7F68" w:rsidRDefault="0085097E" w:rsidP="005A0591">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r w:rsidR="00CB7F68">
        <w:t>.</w:t>
      </w:r>
    </w:p>
    <w:p w14:paraId="1151412F" w14:textId="77777777" w:rsidR="00CB7F68" w:rsidRDefault="00CB7F68" w:rsidP="0085097E">
      <w:pPr>
        <w:pStyle w:val="B1"/>
        <w:rPr>
          <w:lang w:eastAsia="zh-CN"/>
        </w:rPr>
      </w:pPr>
      <w:r>
        <w:t>3.</w:t>
      </w:r>
      <w:r>
        <w:tab/>
        <w:t>The MCPTT server sends modify ad hoc group call participants response to the MCPTT client 1.</w:t>
      </w:r>
    </w:p>
    <w:p w14:paraId="753E51A8" w14:textId="77777777" w:rsidR="00CB7F68" w:rsidRDefault="00CB7F68" w:rsidP="0085097E">
      <w:pPr>
        <w:pStyle w:val="B1"/>
        <w:rPr>
          <w:lang w:eastAsia="zh-CN"/>
        </w:rPr>
      </w:pPr>
      <w:r>
        <w:lastRenderedPageBreak/>
        <w:t>4.</w:t>
      </w:r>
      <w:r>
        <w:tab/>
        <w:t>The MCPTT server sends the ad hoc group call leave request to the MCPTT client 3 in order to remove it from the on-going ad hoc group call.</w:t>
      </w:r>
    </w:p>
    <w:p w14:paraId="72CF92F6" w14:textId="77777777" w:rsidR="00CB7F68" w:rsidRDefault="00CB7F68" w:rsidP="0085097E">
      <w:pPr>
        <w:pStyle w:val="B1"/>
        <w:rPr>
          <w:lang w:eastAsia="zh-CN"/>
        </w:rPr>
      </w:pPr>
      <w:r>
        <w:t>5.</w:t>
      </w:r>
      <w:r>
        <w:tab/>
        <w:t>The MCPTT client 3 notifies the user of the ad hoc group call leave request.</w:t>
      </w:r>
    </w:p>
    <w:p w14:paraId="2045EE2A" w14:textId="77777777" w:rsidR="00CB7F68" w:rsidRDefault="00CB7F68" w:rsidP="0085097E">
      <w:pPr>
        <w:pStyle w:val="B1"/>
      </w:pPr>
      <w:r>
        <w:t>6.</w:t>
      </w:r>
      <w:r>
        <w:tab/>
        <w:t>The MCPTT client 3 sends the ad hoc group call leave response to the MCPTT server.</w:t>
      </w:r>
    </w:p>
    <w:p w14:paraId="50D36EC1" w14:textId="63888F55" w:rsidR="00CB7F68" w:rsidRDefault="00DC28FE" w:rsidP="0085097E">
      <w:pPr>
        <w:pStyle w:val="B1"/>
        <w:rPr>
          <w:lang w:eastAsia="zh-CN"/>
        </w:rPr>
      </w:pPr>
      <w:r>
        <w:t>7</w:t>
      </w:r>
      <w:r w:rsidR="00CB7F68">
        <w:t>.</w:t>
      </w:r>
      <w:r w:rsidR="00CB7F68">
        <w:tab/>
      </w:r>
      <w:r w:rsidR="00CB7F68" w:rsidRPr="00356591">
        <w:t xml:space="preserve">The </w:t>
      </w:r>
      <w:r w:rsidR="00CB7F68">
        <w:t>MCPTT</w:t>
      </w:r>
      <w:r w:rsidR="00CB7F68" w:rsidRPr="00356591">
        <w:t xml:space="preserve"> server sends the ad hoc group </w:t>
      </w:r>
      <w:r w:rsidR="00CB7F68">
        <w:t>call</w:t>
      </w:r>
      <w:r w:rsidR="00CB7F68" w:rsidRPr="00356591">
        <w:t xml:space="preserve"> request toward</w:t>
      </w:r>
      <w:r w:rsidR="00CB7F68">
        <w:t>s MCPTT client 2.</w:t>
      </w:r>
    </w:p>
    <w:p w14:paraId="5A4CCD2F" w14:textId="49E381B5" w:rsidR="00CB7F68" w:rsidRPr="00AB5FED" w:rsidRDefault="00CB7F68" w:rsidP="005A0591">
      <w:pPr>
        <w:pStyle w:val="B1"/>
      </w:pPr>
      <w:r>
        <w:t>NOTE</w:t>
      </w:r>
      <w:r w:rsidR="0085097E">
        <w:t> 2</w:t>
      </w:r>
      <w:r w:rsidRPr="00AB5FED">
        <w:t>:</w:t>
      </w:r>
      <w:r w:rsidRPr="00AB5FED">
        <w:tab/>
        <w:t>Step</w:t>
      </w:r>
      <w:r>
        <w:t>s </w:t>
      </w:r>
      <w:r w:rsidR="00DC28FE">
        <w:t>7</w:t>
      </w:r>
      <w:r>
        <w:t xml:space="preserve"> to </w:t>
      </w:r>
      <w:r w:rsidR="00DC28FE">
        <w:t>9</w:t>
      </w:r>
      <w:r w:rsidRPr="00AB5FED">
        <w:t xml:space="preserve"> can occur at any time following step</w:t>
      </w:r>
      <w:r>
        <w:t> 3</w:t>
      </w:r>
      <w:r w:rsidRPr="00AB5FED">
        <w:t>.</w:t>
      </w:r>
    </w:p>
    <w:p w14:paraId="4F687391" w14:textId="6D1E0650" w:rsidR="00CB7F68" w:rsidRDefault="00DC28FE" w:rsidP="0085097E">
      <w:pPr>
        <w:pStyle w:val="B1"/>
        <w:rPr>
          <w:lang w:eastAsia="zh-CN"/>
        </w:rPr>
      </w:pPr>
      <w:r>
        <w:t>8</w:t>
      </w:r>
      <w:r w:rsidR="00CB7F68">
        <w:t>.</w:t>
      </w:r>
      <w:r w:rsidR="00CB7F68">
        <w:tab/>
        <w:t>The receiving MCPTT client 2 notifies the user about the incoming ad hoc group call.</w:t>
      </w:r>
    </w:p>
    <w:p w14:paraId="7526664D" w14:textId="33E52280" w:rsidR="00CB7F68" w:rsidRDefault="00DC28FE" w:rsidP="0085097E">
      <w:pPr>
        <w:pStyle w:val="B1"/>
      </w:pPr>
      <w:r>
        <w:t>9</w:t>
      </w:r>
      <w:r w:rsidR="00CB7F68">
        <w:t>.</w:t>
      </w:r>
      <w:r w:rsidR="00CB7F68">
        <w:tab/>
        <w:t>The MCPTT client 2</w:t>
      </w:r>
      <w:r w:rsidR="00CB7F68" w:rsidRPr="00D83C77">
        <w:t xml:space="preserve"> accept</w:t>
      </w:r>
      <w:r w:rsidR="00CB7F68">
        <w:t>s</w:t>
      </w:r>
      <w:r w:rsidR="00CB7F68" w:rsidRPr="00D83C77">
        <w:t xml:space="preserve"> the </w:t>
      </w:r>
      <w:r w:rsidR="00CB7F68">
        <w:t xml:space="preserve">ad hoc </w:t>
      </w:r>
      <w:r w:rsidR="00CB7F68" w:rsidRPr="00D83C77">
        <w:t xml:space="preserve">group </w:t>
      </w:r>
      <w:r w:rsidR="00CB7F68">
        <w:t>call</w:t>
      </w:r>
      <w:r w:rsidR="00CB7F68" w:rsidRPr="00D83C77">
        <w:t xml:space="preserve"> request and </w:t>
      </w:r>
      <w:r w:rsidR="00CB7F68">
        <w:t>send</w:t>
      </w:r>
      <w:r w:rsidR="00CB7F68" w:rsidRPr="00D83C77">
        <w:t xml:space="preserve"> </w:t>
      </w:r>
      <w:r w:rsidR="00CB7F68">
        <w:t xml:space="preserve">ad hoc </w:t>
      </w:r>
      <w:r w:rsidR="00CB7F68" w:rsidRPr="00D83C77">
        <w:rPr>
          <w:rFonts w:hint="eastAsia"/>
        </w:rPr>
        <w:t xml:space="preserve">group </w:t>
      </w:r>
      <w:r w:rsidR="00CB7F68">
        <w:rPr>
          <w:rFonts w:hint="eastAsia"/>
        </w:rPr>
        <w:t>call</w:t>
      </w:r>
      <w:r w:rsidR="00CB7F68" w:rsidRPr="00D83C77">
        <w:rPr>
          <w:rFonts w:hint="eastAsia"/>
        </w:rPr>
        <w:t xml:space="preserve"> response</w:t>
      </w:r>
      <w:r w:rsidR="00CB7F68">
        <w:t>s</w:t>
      </w:r>
      <w:r w:rsidR="00CB7F68" w:rsidRPr="00D83C77">
        <w:t xml:space="preserve"> to the </w:t>
      </w:r>
      <w:r w:rsidR="00CB7F68">
        <w:t>MCPTT</w:t>
      </w:r>
      <w:r w:rsidR="00CB7F68" w:rsidRPr="00D83C77">
        <w:t xml:space="preserve"> server.</w:t>
      </w:r>
      <w:r w:rsidR="00CB7F68">
        <w:t xml:space="preserve"> </w:t>
      </w:r>
      <w:r w:rsidR="00CB7F68" w:rsidRPr="00086375">
        <w:t xml:space="preserve">The response may also contain a functional alias of the responding </w:t>
      </w:r>
      <w:r w:rsidR="00CB7F68">
        <w:t>MCPTT</w:t>
      </w:r>
      <w:r w:rsidR="00CB7F68" w:rsidRPr="00086375">
        <w:t xml:space="preserve"> user, which is verified (valid and activated for the user) by the </w:t>
      </w:r>
      <w:r w:rsidR="00CB7F68">
        <w:t>MCPTT</w:t>
      </w:r>
      <w:r w:rsidR="00CB7F68" w:rsidRPr="00086375">
        <w:t xml:space="preserve"> server</w:t>
      </w:r>
      <w:r w:rsidR="00CB7F68">
        <w:t>.</w:t>
      </w:r>
      <w:r w:rsidRPr="00DC28FE">
        <w:t xml:space="preserve"> The MCPTT server considers the MCPTT user as implicitly affiliated to the ad hoc group.</w:t>
      </w:r>
    </w:p>
    <w:p w14:paraId="5D2F9600" w14:textId="786950A7" w:rsidR="00CB7F68" w:rsidRDefault="00CB7F68" w:rsidP="0085097E">
      <w:pPr>
        <w:pStyle w:val="B1"/>
      </w:pPr>
      <w:r>
        <w:t>1</w:t>
      </w:r>
      <w:r w:rsidR="00DC28FE">
        <w:t>0</w:t>
      </w:r>
      <w:r>
        <w:t>.</w:t>
      </w:r>
      <w:r>
        <w:tab/>
        <w:t xml:space="preserve">The MCPTT server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102B021F" w14:textId="172C6023" w:rsidR="00CB7F68" w:rsidRDefault="00CB7F68" w:rsidP="0085097E">
      <w:pPr>
        <w:pStyle w:val="B1"/>
      </w:pPr>
      <w:r>
        <w:t>1</w:t>
      </w:r>
      <w:r w:rsidR="00DC28FE">
        <w:t>1</w:t>
      </w:r>
      <w:r>
        <w:t>.</w:t>
      </w:r>
      <w:r>
        <w:tab/>
        <w:t>The MCPTT server may notify the participants about the change in the participants of on-going ad hoc group call.</w:t>
      </w:r>
    </w:p>
    <w:p w14:paraId="5CFD1A61" w14:textId="77777777" w:rsidR="00CB7F68" w:rsidRPr="00AB5FED" w:rsidRDefault="00CB7F68" w:rsidP="00CB7F68">
      <w:pPr>
        <w:pStyle w:val="Heading5"/>
        <w:rPr>
          <w:lang w:val="nl-NL"/>
        </w:rPr>
      </w:pPr>
      <w:bookmarkStart w:id="1542" w:name="_Toc113304287"/>
      <w:bookmarkStart w:id="1543" w:name="_Toc170894790"/>
      <w:r>
        <w:t>10.19</w:t>
      </w:r>
      <w:r w:rsidRPr="00AB5FED">
        <w:t>.</w:t>
      </w:r>
      <w:r>
        <w:t>3.1.5</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MCPTT server</w:t>
      </w:r>
      <w:bookmarkEnd w:id="1542"/>
      <w:bookmarkEnd w:id="1543"/>
    </w:p>
    <w:p w14:paraId="74E9E123" w14:textId="77777777" w:rsidR="00CB7F68" w:rsidRDefault="00CB7F68" w:rsidP="00CB7F68">
      <w:r>
        <w:t>Figure 10.19</w:t>
      </w:r>
      <w:r w:rsidRPr="00AB5FED">
        <w:t>.</w:t>
      </w:r>
      <w:r>
        <w:t>3.1.5</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MCPTT server</w:t>
      </w:r>
      <w:r w:rsidRPr="008F46AD">
        <w:t>.</w:t>
      </w:r>
    </w:p>
    <w:p w14:paraId="4B6EFD1E" w14:textId="77777777" w:rsidR="00CB7F68" w:rsidRDefault="00CB7F68" w:rsidP="00CB7F68">
      <w:r>
        <w:t>Pre-conditions:</w:t>
      </w:r>
    </w:p>
    <w:p w14:paraId="7BF1360C" w14:textId="77777777" w:rsidR="00CB7F68" w:rsidRDefault="00CB7F68" w:rsidP="00CB7F68">
      <w:pPr>
        <w:pStyle w:val="B1"/>
      </w:pPr>
      <w:r>
        <w:t>1.</w:t>
      </w:r>
      <w:r>
        <w:tab/>
        <w:t>The MCPTT client 1 is the initiator of the ad hoc group call.</w:t>
      </w:r>
    </w:p>
    <w:p w14:paraId="6FB35581" w14:textId="77777777" w:rsidR="00CB7F68" w:rsidRDefault="00CB7F68" w:rsidP="00CB7F68">
      <w:pPr>
        <w:pStyle w:val="B1"/>
      </w:pPr>
      <w:r>
        <w:t>2.</w:t>
      </w:r>
      <w:r>
        <w:tab/>
        <w:t>MCPTT server determined the participants for the ad hoc group call based on the criteria specified by the MCPTT client 1 while initiating the ad hoc group call.</w:t>
      </w:r>
    </w:p>
    <w:p w14:paraId="4DE42C79" w14:textId="77777777" w:rsidR="00CB7F68" w:rsidRDefault="00CB7F68" w:rsidP="00CB7F68">
      <w:pPr>
        <w:pStyle w:val="B1"/>
      </w:pPr>
      <w:r>
        <w:t>3.</w:t>
      </w:r>
      <w:r>
        <w:tab/>
        <w:t>MCPTT server continuously evaluates the criteria to monitor the list of users who meets or not meets the criteria for participating in the on-going ad hoc group call.</w:t>
      </w:r>
    </w:p>
    <w:p w14:paraId="458B0C7A" w14:textId="77777777" w:rsidR="00CB7F68" w:rsidRDefault="00CB7F68" w:rsidP="00CB7F68">
      <w:pPr>
        <w:pStyle w:val="B1"/>
      </w:pPr>
      <w:r>
        <w:t>4.</w:t>
      </w:r>
      <w:r>
        <w:tab/>
        <w:t>The MCPTT server detects that the MCPTT client 5 satisfies the criteria and MCPTT client 4 stops to meet the criteria specified by the MCPTT client 1.</w:t>
      </w:r>
    </w:p>
    <w:p w14:paraId="026A7B17" w14:textId="77777777" w:rsidR="00CB7F68" w:rsidRDefault="00CB7F68" w:rsidP="00CB7F68">
      <w:pPr>
        <w:pStyle w:val="B1"/>
      </w:pPr>
    </w:p>
    <w:p w14:paraId="4A00E1DE" w14:textId="77777777" w:rsidR="00CB7F68" w:rsidRDefault="00CB7F68" w:rsidP="00CB7F68">
      <w:pPr>
        <w:pStyle w:val="TH"/>
      </w:pPr>
      <w:r>
        <w:object w:dxaOrig="11364" w:dyaOrig="10188" w14:anchorId="4F9F9C75">
          <v:shape id="_x0000_i1138" type="#_x0000_t75" style="width:406.2pt;height:364.25pt" o:ole="">
            <v:imagedata r:id="rId231" o:title=""/>
          </v:shape>
          <o:OLEObject Type="Embed" ProgID="Visio.Drawing.15" ShapeID="_x0000_i1138" DrawAspect="Content" ObjectID="_1781508557" r:id="rId232"/>
        </w:object>
      </w:r>
    </w:p>
    <w:p w14:paraId="1EE5EA8D" w14:textId="77777777" w:rsidR="00CB7F68" w:rsidRPr="00AB5FED" w:rsidRDefault="00CB7F68" w:rsidP="00CB7F68">
      <w:pPr>
        <w:pStyle w:val="TF"/>
      </w:pPr>
      <w:r w:rsidRPr="00AB5FED">
        <w:t>Figure </w:t>
      </w:r>
      <w:r>
        <w:t>10.19</w:t>
      </w:r>
      <w:r w:rsidRPr="00AB5FED">
        <w:t>.</w:t>
      </w:r>
      <w:r>
        <w:t>3.1.5</w:t>
      </w:r>
      <w:r w:rsidRPr="00AB5FED">
        <w:t xml:space="preserve">-1: </w:t>
      </w:r>
      <w:r>
        <w:t>Modification of ad hoc</w:t>
      </w:r>
      <w:r w:rsidRPr="00AB5FED">
        <w:t xml:space="preserve"> group </w:t>
      </w:r>
      <w:r>
        <w:t>call</w:t>
      </w:r>
      <w:r w:rsidRPr="00AB5FED">
        <w:t xml:space="preserve"> </w:t>
      </w:r>
      <w:r>
        <w:t>participants by the MCPTT server</w:t>
      </w:r>
    </w:p>
    <w:p w14:paraId="7563F916" w14:textId="77777777" w:rsidR="00CB7F68" w:rsidRDefault="00CB7F68" w:rsidP="00CB7F68">
      <w:pPr>
        <w:pStyle w:val="B1"/>
      </w:pPr>
      <w:r>
        <w:t>1.</w:t>
      </w:r>
      <w:r>
        <w:tab/>
        <w:t xml:space="preserve">The ad hoc group call is established and on-going with the participants MCPTT client 1, MCPTT client 2, MCPTT client 3 and MCPTT client 4. The participants list is determined by the MCPTT server based on the criteria specified by the MCPTT client 1 while initiating the call </w:t>
      </w:r>
    </w:p>
    <w:p w14:paraId="1757C757" w14:textId="77777777" w:rsidR="00CB7F68" w:rsidRDefault="00CB7F68" w:rsidP="00CB7F68">
      <w:pPr>
        <w:pStyle w:val="B1"/>
      </w:pPr>
      <w:r>
        <w:t>2.</w:t>
      </w:r>
      <w:r>
        <w:tab/>
        <w:t>The MCPTT server detects that the MCPTT client 5 satisfies the criteria specified by the MCPTT client.</w:t>
      </w:r>
    </w:p>
    <w:p w14:paraId="1D87224F" w14:textId="77777777" w:rsidR="00CB7F68" w:rsidRDefault="00CB7F68" w:rsidP="00CB7F68">
      <w:pPr>
        <w:pStyle w:val="B1"/>
      </w:pPr>
      <w:r>
        <w:t>3.</w:t>
      </w:r>
      <w:r>
        <w:tab/>
        <w:t>The MCPTT server sends the ad hoc group call request to the MCPTT client 5.</w:t>
      </w:r>
    </w:p>
    <w:p w14:paraId="643BF209" w14:textId="77777777" w:rsidR="00CB7F68" w:rsidRDefault="00CB7F68" w:rsidP="00CB7F68">
      <w:pPr>
        <w:pStyle w:val="B1"/>
        <w:rPr>
          <w:lang w:eastAsia="zh-CN"/>
        </w:rPr>
      </w:pPr>
      <w:r>
        <w:t>4.</w:t>
      </w:r>
      <w:r>
        <w:tab/>
        <w:t>The MCPTT client 5 notifies the user about the incoming ad hoc group call.</w:t>
      </w:r>
    </w:p>
    <w:p w14:paraId="6AC12C18" w14:textId="77777777" w:rsidR="00CB7F68" w:rsidRDefault="00CB7F68" w:rsidP="00CB7F68">
      <w:pPr>
        <w:pStyle w:val="B1"/>
        <w:rPr>
          <w:lang w:eastAsia="zh-CN"/>
        </w:rPr>
      </w:pPr>
      <w:r>
        <w:t>5.</w:t>
      </w:r>
      <w:r>
        <w:tab/>
        <w:t>The MCPTT client 5 accepts the ad hoc group call request and sends the ad hoc group call response to the MCPTT server.</w:t>
      </w:r>
    </w:p>
    <w:p w14:paraId="0FC572FB" w14:textId="77777777" w:rsidR="00CB7F68" w:rsidRDefault="00CB7F68" w:rsidP="00CB7F68">
      <w:pPr>
        <w:pStyle w:val="B1"/>
      </w:pPr>
      <w:r>
        <w:t>6.</w:t>
      </w:r>
      <w:r>
        <w:tab/>
        <w:t>The on-going ad hoc group call is updated by adding MCPTT client 5 which satisfies the criteria specified by the MCPTT client 1.</w:t>
      </w:r>
    </w:p>
    <w:p w14:paraId="24D8CDFE" w14:textId="77777777" w:rsidR="00CB7F68" w:rsidRDefault="00CB7F68" w:rsidP="00CB7F68">
      <w:pPr>
        <w:pStyle w:val="B1"/>
      </w:pPr>
      <w:r>
        <w:t>7.</w:t>
      </w:r>
      <w:r>
        <w:tab/>
        <w:t>The MCPTT server detects that the MCPTT client 4 is no more satisfying the criteria to be the participant of the ad hoc group call.</w:t>
      </w:r>
    </w:p>
    <w:p w14:paraId="2C6355B4" w14:textId="77777777" w:rsidR="00CB7F68" w:rsidRDefault="00CB7F68" w:rsidP="00CB7F68">
      <w:pPr>
        <w:pStyle w:val="B1"/>
      </w:pPr>
      <w:r>
        <w:t>8.</w:t>
      </w:r>
      <w:r>
        <w:tab/>
        <w:t>The MCPTT server sends the ad hoc group call leave request to the MCPTT client 4 and removes it from the on-going ad hoc group call.</w:t>
      </w:r>
    </w:p>
    <w:p w14:paraId="79DB985A" w14:textId="77777777" w:rsidR="00CB7F68" w:rsidRDefault="00CB7F68" w:rsidP="00CB7F68">
      <w:pPr>
        <w:pStyle w:val="B1"/>
        <w:rPr>
          <w:lang w:eastAsia="zh-CN"/>
        </w:rPr>
      </w:pPr>
      <w:r>
        <w:t>9.</w:t>
      </w:r>
      <w:r>
        <w:tab/>
        <w:t>The MCPTT client 4 notifies the user of the ad hoc group call leave request.</w:t>
      </w:r>
    </w:p>
    <w:p w14:paraId="7870BD36" w14:textId="77777777" w:rsidR="00CB7F68" w:rsidRDefault="00CB7F68" w:rsidP="00CB7F68">
      <w:pPr>
        <w:pStyle w:val="B1"/>
      </w:pPr>
      <w:r>
        <w:t>10.</w:t>
      </w:r>
      <w:r>
        <w:tab/>
        <w:t>The MCPTT client 4 sends the ad hoc group call leave response to the MCPTT server.</w:t>
      </w:r>
    </w:p>
    <w:p w14:paraId="1817BF06" w14:textId="77777777" w:rsidR="00CB7F68" w:rsidRDefault="00CB7F68" w:rsidP="00CB7F68">
      <w:pPr>
        <w:pStyle w:val="B1"/>
      </w:pPr>
      <w:r>
        <w:t>11.</w:t>
      </w:r>
      <w:r>
        <w:tab/>
        <w:t>The on-going ad hoc group call is updated by removing MCPTT client 4, which no more satisfies the criteria specified by the MCPTT client 1.</w:t>
      </w:r>
    </w:p>
    <w:p w14:paraId="761531B5" w14:textId="1C70EF44" w:rsidR="00213828" w:rsidRPr="00DB167E" w:rsidRDefault="00213828" w:rsidP="00213828">
      <w:pPr>
        <w:pStyle w:val="Heading5"/>
      </w:pPr>
      <w:bookmarkStart w:id="1544" w:name="_Toc138281837"/>
      <w:bookmarkStart w:id="1545" w:name="_Toc170894791"/>
      <w:r w:rsidRPr="00DB167E">
        <w:lastRenderedPageBreak/>
        <w:t>10.19.3.1.</w:t>
      </w:r>
      <w:r>
        <w:t>6</w:t>
      </w:r>
      <w:r w:rsidRPr="00DB167E">
        <w:tab/>
      </w:r>
      <w:r w:rsidRPr="0091090B">
        <w:t xml:space="preserve">Modification of ad hoc group call </w:t>
      </w:r>
      <w:r>
        <w:t>criteria</w:t>
      </w:r>
      <w:r w:rsidRPr="0091090B">
        <w:t xml:space="preserve"> by </w:t>
      </w:r>
      <w:r w:rsidR="00A0490A" w:rsidRPr="00A0490A">
        <w:t>an authorized user</w:t>
      </w:r>
      <w:bookmarkEnd w:id="1544"/>
      <w:bookmarkEnd w:id="1545"/>
    </w:p>
    <w:p w14:paraId="2620F0C8" w14:textId="68879AF5" w:rsidR="00213828" w:rsidRPr="00DB167E" w:rsidRDefault="00213828" w:rsidP="00213828">
      <w:r w:rsidRPr="00DB167E">
        <w:t>Figure 10.19.3.1.</w:t>
      </w:r>
      <w:r>
        <w:t>6</w:t>
      </w:r>
      <w:r w:rsidRPr="00DB167E">
        <w:t xml:space="preserve">-1 below illustrates the modification of ad hoc </w:t>
      </w:r>
      <w:r w:rsidRPr="00DB167E">
        <w:rPr>
          <w:rFonts w:hint="eastAsia"/>
          <w:lang w:eastAsia="zh-CN"/>
        </w:rPr>
        <w:t xml:space="preserve">group call </w:t>
      </w:r>
      <w:r>
        <w:rPr>
          <w:lang w:eastAsia="zh-CN"/>
        </w:rPr>
        <w:t>criteria</w:t>
      </w:r>
      <w:r w:rsidRPr="00DB167E">
        <w:rPr>
          <w:rFonts w:hint="eastAsia"/>
          <w:lang w:eastAsia="zh-CN"/>
        </w:rPr>
        <w:t xml:space="preserve"> procedure by </w:t>
      </w:r>
      <w:r w:rsidR="00A0490A" w:rsidRPr="00A0490A">
        <w:rPr>
          <w:lang w:eastAsia="zh-CN"/>
        </w:rPr>
        <w:t>an authorized use</w:t>
      </w:r>
      <w:r w:rsidR="00A0490A">
        <w:rPr>
          <w:lang w:eastAsia="zh-CN"/>
        </w:rPr>
        <w:t>r</w:t>
      </w:r>
      <w:r w:rsidRPr="00DB167E">
        <w:t>.</w:t>
      </w:r>
    </w:p>
    <w:p w14:paraId="58C1DE3B" w14:textId="77777777" w:rsidR="00213828" w:rsidRPr="00DB167E" w:rsidRDefault="00213828" w:rsidP="00213828">
      <w:r w:rsidRPr="00DB167E">
        <w:t>Pre-conditions:</w:t>
      </w:r>
    </w:p>
    <w:p w14:paraId="20775268" w14:textId="3550A097" w:rsidR="00213828" w:rsidRPr="00DB167E" w:rsidRDefault="00213828" w:rsidP="00213828">
      <w:pPr>
        <w:pStyle w:val="B1"/>
      </w:pPr>
      <w:r w:rsidRPr="00DB167E">
        <w:t>1.</w:t>
      </w:r>
      <w:r w:rsidRPr="00DB167E">
        <w:tab/>
        <w:t xml:space="preserve">The </w:t>
      </w:r>
      <w:r w:rsidR="00A0490A" w:rsidRPr="00A0490A">
        <w:t xml:space="preserve">MCPTT user at the </w:t>
      </w:r>
      <w:r w:rsidRPr="00DB167E">
        <w:t xml:space="preserve">MCPTT client 1 is </w:t>
      </w:r>
      <w:r w:rsidR="00A0490A" w:rsidRPr="00A0490A">
        <w:t>authorized to modify the criteria</w:t>
      </w:r>
      <w:r w:rsidRPr="00DB167E">
        <w:t>.</w:t>
      </w:r>
    </w:p>
    <w:p w14:paraId="1CA11283" w14:textId="5A27C659" w:rsidR="00213828" w:rsidRPr="00DB167E" w:rsidRDefault="00213828" w:rsidP="00213828">
      <w:pPr>
        <w:pStyle w:val="B1"/>
      </w:pPr>
      <w:r w:rsidRPr="00DB167E">
        <w:t>2.</w:t>
      </w:r>
      <w:r w:rsidRPr="00DB167E">
        <w:tab/>
      </w:r>
      <w:r w:rsidR="00A0490A">
        <w:t>Both t</w:t>
      </w:r>
      <w:r w:rsidRPr="00DB167E">
        <w:t xml:space="preserve">he </w:t>
      </w:r>
      <w:r w:rsidR="00A0490A" w:rsidRPr="00A0490A">
        <w:t>MCPTT server and the MCPTT client</w:t>
      </w:r>
      <w:r w:rsidR="00A0490A">
        <w:t> </w:t>
      </w:r>
      <w:r w:rsidR="00A0490A" w:rsidRPr="00A0490A">
        <w:t>1 are aware of the criteria related to the ongoing ad hoc group call</w:t>
      </w:r>
      <w:r w:rsidRPr="00DB167E">
        <w:t>.</w:t>
      </w:r>
    </w:p>
    <w:p w14:paraId="12C909DD" w14:textId="1AF11EDF" w:rsidR="00213828" w:rsidRPr="00DB167E" w:rsidRDefault="008035EF" w:rsidP="00213828">
      <w:pPr>
        <w:pStyle w:val="TH"/>
      </w:pPr>
      <w:r w:rsidRPr="00A17046">
        <w:object w:dxaOrig="11655" w:dyaOrig="11085" w14:anchorId="47638BF8">
          <v:shape id="_x0000_i1139" type="#_x0000_t75" style="width:514pt;height:489pt" o:ole="">
            <v:imagedata r:id="rId233" o:title=""/>
          </v:shape>
          <o:OLEObject Type="Embed" ProgID="Visio.Drawing.15" ShapeID="_x0000_i1139" DrawAspect="Content" ObjectID="_1781508558" r:id="rId234"/>
        </w:object>
      </w:r>
    </w:p>
    <w:p w14:paraId="458C2BE4" w14:textId="2F3A180C" w:rsidR="00213828" w:rsidRPr="00DB167E" w:rsidRDefault="00213828" w:rsidP="00213828">
      <w:pPr>
        <w:pStyle w:val="TF"/>
      </w:pPr>
      <w:r w:rsidRPr="00DB167E">
        <w:t>Figure 10.19.3.1.</w:t>
      </w:r>
      <w:r>
        <w:t>6</w:t>
      </w:r>
      <w:r w:rsidRPr="00DB167E">
        <w:t xml:space="preserve">-1: Modification of ad hoc group call </w:t>
      </w:r>
      <w:r>
        <w:t>criteria</w:t>
      </w:r>
      <w:r w:rsidRPr="00DB167E">
        <w:t xml:space="preserve"> by the </w:t>
      </w:r>
      <w:r w:rsidR="008035EF" w:rsidRPr="008035EF">
        <w:t>authorized user</w:t>
      </w:r>
    </w:p>
    <w:p w14:paraId="2D7CA40B" w14:textId="5F8E0FB1" w:rsidR="00213828" w:rsidRPr="00DB167E" w:rsidRDefault="00213828" w:rsidP="00213828">
      <w:pPr>
        <w:pStyle w:val="B1"/>
        <w:rPr>
          <w:lang w:eastAsia="zh-CN"/>
        </w:rPr>
      </w:pPr>
      <w:r w:rsidRPr="00DB167E">
        <w:t>1.</w:t>
      </w:r>
      <w:r w:rsidRPr="00DB167E">
        <w:tab/>
      </w:r>
      <w:r w:rsidR="008035EF" w:rsidRPr="008035EF">
        <w:t xml:space="preserve">The MCPTT user at the MCPTT client 1 is authorized and requests to modify the criteria for determining the list of participants. </w:t>
      </w:r>
      <w:r w:rsidRPr="00DB167E">
        <w:t xml:space="preserve">The MCPTT client 1 sends the modify ad hoc group call </w:t>
      </w:r>
      <w:r>
        <w:t>criteria</w:t>
      </w:r>
      <w:r w:rsidRPr="00DB167E">
        <w:t xml:space="preserve"> request to the MCPTT server</w:t>
      </w:r>
      <w:r>
        <w:t xml:space="preserve"> which contains an updated c</w:t>
      </w:r>
      <w:r w:rsidRPr="000312F2">
        <w:t>riteria to determine the list of participants</w:t>
      </w:r>
      <w:r w:rsidRPr="00DB167E">
        <w:t>.</w:t>
      </w:r>
    </w:p>
    <w:p w14:paraId="21AE0826" w14:textId="77777777" w:rsidR="00213828" w:rsidRPr="00DB167E" w:rsidRDefault="00213828" w:rsidP="00213828">
      <w:pPr>
        <w:pStyle w:val="B1"/>
      </w:pPr>
      <w:r w:rsidRPr="00DB167E">
        <w:lastRenderedPageBreak/>
        <w:t>2.</w:t>
      </w:r>
      <w:r w:rsidRPr="00DB167E">
        <w:tab/>
        <w:t xml:space="preserve">The MCPTT server verifies whether the MCPTT client 1 is authorized to </w:t>
      </w:r>
      <w:r>
        <w:t>modify the criteria which determines the list of participants</w:t>
      </w:r>
      <w:r w:rsidRPr="00DD5AEF">
        <w:t xml:space="preserve"> </w:t>
      </w:r>
      <w:r>
        <w:t>during</w:t>
      </w:r>
      <w:r w:rsidRPr="0090592C">
        <w:t xml:space="preserve"> on-going ad hoc group </w:t>
      </w:r>
      <w:r>
        <w:t>voice</w:t>
      </w:r>
      <w:r w:rsidRPr="0090592C">
        <w:t xml:space="preserve"> communication</w:t>
      </w:r>
      <w:r>
        <w:t xml:space="preserve">. </w:t>
      </w:r>
      <w:bookmarkStart w:id="1546" w:name="_Hlk142290883"/>
      <w:bookmarkStart w:id="1547" w:name="_Hlk142291278"/>
      <w:r>
        <w:t>T</w:t>
      </w:r>
      <w:r w:rsidRPr="00391314">
        <w:t>he MCPTT server determines</w:t>
      </w:r>
      <w:r>
        <w:t xml:space="preserve"> </w:t>
      </w:r>
      <w:r w:rsidRPr="00391314">
        <w:t>the list of ad</w:t>
      </w:r>
      <w:r>
        <w:t> </w:t>
      </w:r>
      <w:r w:rsidRPr="00391314">
        <w:t>hoc group call participants based on the criteria provided</w:t>
      </w:r>
      <w:bookmarkEnd w:id="1546"/>
      <w:r>
        <w:t xml:space="preserve"> and indentifies that MCPTT client 3 is to be removed from and MCPTT client 2 is to be added to the group</w:t>
      </w:r>
      <w:r w:rsidRPr="007E597D">
        <w:t>.</w:t>
      </w:r>
      <w:bookmarkEnd w:id="1547"/>
    </w:p>
    <w:p w14:paraId="2C7B5E97" w14:textId="77777777" w:rsidR="00213828" w:rsidRPr="00DB167E" w:rsidRDefault="00213828" w:rsidP="00213828">
      <w:pPr>
        <w:pStyle w:val="B1"/>
      </w:pPr>
      <w:r w:rsidRPr="00DB167E">
        <w:t>3.</w:t>
      </w:r>
      <w:r w:rsidRPr="00DB167E">
        <w:tab/>
        <w:t xml:space="preserve">The MCPTT server sends modify ad hoc group call </w:t>
      </w:r>
      <w:r>
        <w:t>criteria</w:t>
      </w:r>
      <w:r w:rsidRPr="00DB167E">
        <w:t xml:space="preserve"> response to MCPTT client 1.</w:t>
      </w:r>
    </w:p>
    <w:p w14:paraId="13E896F5" w14:textId="77777777" w:rsidR="00213828" w:rsidRPr="00DB167E" w:rsidRDefault="00213828" w:rsidP="00213828">
      <w:pPr>
        <w:pStyle w:val="B1"/>
      </w:pPr>
      <w:r w:rsidRPr="00DB167E">
        <w:t>4.</w:t>
      </w:r>
      <w:r w:rsidRPr="00DB167E">
        <w:tab/>
        <w:t>The MCPTT server sends the ad hoc group call leave request to the MCPTT client 3 to remove it from the on-going ad hoc group call.</w:t>
      </w:r>
    </w:p>
    <w:p w14:paraId="5CF3EF26" w14:textId="77777777" w:rsidR="00213828" w:rsidRPr="00DB167E" w:rsidRDefault="00213828" w:rsidP="00213828">
      <w:pPr>
        <w:pStyle w:val="B1"/>
      </w:pPr>
      <w:r w:rsidRPr="00DB167E">
        <w:t>5.</w:t>
      </w:r>
      <w:r w:rsidRPr="00DB167E">
        <w:tab/>
        <w:t>The MCPTT client 3 notifies the user of the ad hoc group call leave request.</w:t>
      </w:r>
    </w:p>
    <w:p w14:paraId="152A5CD9" w14:textId="77777777" w:rsidR="00213828" w:rsidRPr="00DB167E" w:rsidRDefault="00213828" w:rsidP="00213828">
      <w:pPr>
        <w:pStyle w:val="B1"/>
      </w:pPr>
      <w:r w:rsidRPr="00DB167E">
        <w:t>6.</w:t>
      </w:r>
      <w:r w:rsidRPr="00DB167E">
        <w:tab/>
        <w:t>The MCPTT client 3 sends the ad hoc group call leave response to the MCPTT server.</w:t>
      </w:r>
    </w:p>
    <w:p w14:paraId="3B79C00D" w14:textId="77BF517A" w:rsidR="00213828" w:rsidRPr="00DB167E" w:rsidRDefault="008035EF" w:rsidP="00213828">
      <w:pPr>
        <w:pStyle w:val="B1"/>
      </w:pPr>
      <w:r>
        <w:t>7</w:t>
      </w:r>
      <w:r w:rsidR="00213828" w:rsidRPr="00DB167E">
        <w:t>.</w:t>
      </w:r>
      <w:r w:rsidR="00213828" w:rsidRPr="00DB167E">
        <w:tab/>
        <w:t>The MCPTT server sends the ad hoc group call request towards MCPTT client 2.</w:t>
      </w:r>
    </w:p>
    <w:p w14:paraId="48C977F5" w14:textId="4E9BD721" w:rsidR="00213828" w:rsidRPr="00DB167E" w:rsidRDefault="00213828" w:rsidP="00213828">
      <w:pPr>
        <w:pStyle w:val="NO"/>
      </w:pPr>
      <w:r w:rsidRPr="00DB167E">
        <w:t>NOTE</w:t>
      </w:r>
      <w:r>
        <w:t> 1</w:t>
      </w:r>
      <w:r w:rsidRPr="00DB167E">
        <w:t>:</w:t>
      </w:r>
      <w:r w:rsidRPr="00DB167E">
        <w:tab/>
        <w:t>Steps </w:t>
      </w:r>
      <w:r w:rsidR="008035EF">
        <w:t>7</w:t>
      </w:r>
      <w:r w:rsidRPr="00DB167E">
        <w:t xml:space="preserve"> to </w:t>
      </w:r>
      <w:r w:rsidR="008035EF">
        <w:t>9</w:t>
      </w:r>
      <w:r w:rsidRPr="00DB167E">
        <w:t xml:space="preserve"> can occur at any time following step 3.</w:t>
      </w:r>
    </w:p>
    <w:p w14:paraId="740BC58C" w14:textId="4B98FF2E" w:rsidR="00213828" w:rsidRPr="00DB167E" w:rsidRDefault="008035EF" w:rsidP="00213828">
      <w:pPr>
        <w:pStyle w:val="B1"/>
        <w:rPr>
          <w:lang w:eastAsia="zh-CN"/>
        </w:rPr>
      </w:pPr>
      <w:r>
        <w:t>8</w:t>
      </w:r>
      <w:r w:rsidR="00213828" w:rsidRPr="00DB167E">
        <w:t>.</w:t>
      </w:r>
      <w:r w:rsidR="00213828" w:rsidRPr="00DB167E">
        <w:tab/>
        <w:t>The receiving MCPTT client 2 notifies the user about the incoming ad hoc group call.</w:t>
      </w:r>
    </w:p>
    <w:p w14:paraId="02A67A02" w14:textId="4782661F" w:rsidR="00213828" w:rsidRPr="00DB167E" w:rsidRDefault="008035EF" w:rsidP="00213828">
      <w:pPr>
        <w:pStyle w:val="B1"/>
      </w:pPr>
      <w:r>
        <w:t>9</w:t>
      </w:r>
      <w:r w:rsidR="00213828" w:rsidRPr="00DB167E">
        <w:t>.</w:t>
      </w:r>
      <w:r w:rsidR="00213828" w:rsidRPr="00DB167E">
        <w:tab/>
        <w:t xml:space="preserve">The MCPTT client 2 accepts the ad hoc group call request and send ad hoc </w:t>
      </w:r>
      <w:r w:rsidR="00213828" w:rsidRPr="00DB167E">
        <w:rPr>
          <w:rFonts w:hint="eastAsia"/>
        </w:rPr>
        <w:t>group call response</w:t>
      </w:r>
      <w:r w:rsidR="00213828" w:rsidRPr="00DB167E">
        <w:t>s to the MCPTT server. The response may also contain a functional alias of the responding MCPTT user, which is verified (valid and activated for the user) by the MCPTT server.</w:t>
      </w:r>
      <w:r w:rsidRPr="008035EF">
        <w:t xml:space="preserve"> The MCPTT server considers the MCPTT user as implicitly affiliated to the ad hoc group.</w:t>
      </w:r>
    </w:p>
    <w:p w14:paraId="47A352CD" w14:textId="70948801" w:rsidR="00213828" w:rsidRPr="00DB167E" w:rsidRDefault="00213828" w:rsidP="00213828">
      <w:pPr>
        <w:pStyle w:val="B1"/>
      </w:pPr>
      <w:r w:rsidRPr="00DB167E">
        <w:t>1</w:t>
      </w:r>
      <w:r w:rsidR="008035EF">
        <w:t>0</w:t>
      </w:r>
      <w:r w:rsidRPr="00DB167E">
        <w:t>.</w:t>
      </w:r>
      <w:r w:rsidRPr="00DB167E">
        <w:tab/>
        <w:t>The MCPTT server may notify the initiating MCPTT user of all the users who are added to the on-going ad hoc group call. This notification may be sent to the initiating MCPTT user by the MCPTT server more than once during the call when MCPTT users join or leave the ad hoc group call.</w:t>
      </w:r>
    </w:p>
    <w:p w14:paraId="5FAC6587" w14:textId="0D3278EA" w:rsidR="00213828" w:rsidRPr="00DB167E" w:rsidRDefault="00213828" w:rsidP="00213828">
      <w:pPr>
        <w:pStyle w:val="B1"/>
      </w:pPr>
      <w:r w:rsidRPr="00DB167E">
        <w:t>1</w:t>
      </w:r>
      <w:r w:rsidR="008035EF">
        <w:t>1</w:t>
      </w:r>
      <w:r w:rsidRPr="00DB167E">
        <w:t>.</w:t>
      </w:r>
      <w:r w:rsidRPr="00DB167E">
        <w:tab/>
        <w:t>The MCPTT server may notify the participants about the change in the participants list of on-going ad hoc group call.</w:t>
      </w:r>
    </w:p>
    <w:p w14:paraId="196BB331" w14:textId="77777777" w:rsidR="008035EF" w:rsidRDefault="008035EF" w:rsidP="006B180C">
      <w:r w:rsidRPr="008035EF">
        <w:t>The MCPTT server continuously checks whether other MCPTT clients meet or if participating MCPTT clients no longer meet the criteria for the ad hoc group emergency call.</w:t>
      </w:r>
    </w:p>
    <w:p w14:paraId="73BFE1D4" w14:textId="62BA2008" w:rsidR="00213828" w:rsidRPr="00DB167E" w:rsidRDefault="00213828" w:rsidP="00213828">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720B9796" w14:textId="77777777" w:rsidR="003B0879" w:rsidRDefault="003B0879" w:rsidP="003B0879">
      <w:pPr>
        <w:pStyle w:val="Heading4"/>
      </w:pPr>
      <w:bookmarkStart w:id="1548" w:name="_Toc170894792"/>
      <w:r>
        <w:t>10.19.3.2</w:t>
      </w:r>
      <w:r w:rsidRPr="00287882">
        <w:tab/>
      </w:r>
      <w:r>
        <w:t>Ad hoc group call involving multiple MC systems</w:t>
      </w:r>
      <w:bookmarkEnd w:id="1548"/>
    </w:p>
    <w:p w14:paraId="41C357B8" w14:textId="6F0B37C6" w:rsidR="003B0879" w:rsidRPr="0045613B" w:rsidRDefault="003B0879" w:rsidP="003B0879">
      <w:pPr>
        <w:pStyle w:val="Heading5"/>
      </w:pPr>
      <w:bookmarkStart w:id="1549" w:name="_Toc96531277"/>
      <w:bookmarkStart w:id="1550" w:name="_Toc96606987"/>
      <w:bookmarkStart w:id="1551" w:name="_Toc113304263"/>
      <w:bookmarkStart w:id="1552" w:name="_Toc170894793"/>
      <w:r>
        <w:t>10.19.3.2.1</w:t>
      </w:r>
      <w:r w:rsidRPr="0045613B">
        <w:tab/>
      </w:r>
      <w:r>
        <w:t>Procedure for a</w:t>
      </w:r>
      <w:r w:rsidRPr="0045613B">
        <w:t>d</w:t>
      </w:r>
      <w:r>
        <w:t> </w:t>
      </w:r>
      <w:r w:rsidRPr="0045613B">
        <w:t>hoc group call</w:t>
      </w:r>
      <w:r>
        <w:t xml:space="preserve"> setup</w:t>
      </w:r>
      <w:bookmarkEnd w:id="1549"/>
      <w:bookmarkEnd w:id="1550"/>
      <w:bookmarkEnd w:id="1551"/>
      <w:r>
        <w:t xml:space="preserve"> – Participants list provided by the Initiator</w:t>
      </w:r>
      <w:bookmarkEnd w:id="1552"/>
    </w:p>
    <w:p w14:paraId="7E08FBFE" w14:textId="1A2256FB" w:rsidR="003B0879" w:rsidRPr="00FD08F4" w:rsidRDefault="003B0879" w:rsidP="003B0879">
      <w:r w:rsidRPr="00FD08F4">
        <w:t>Figure </w:t>
      </w:r>
      <w:r>
        <w:t>10.19.3.2.1</w:t>
      </w:r>
      <w:r w:rsidRPr="00FD08F4">
        <w:t>-1 illustrates the procedure for ad</w:t>
      </w:r>
      <w:r>
        <w:t> </w:t>
      </w:r>
      <w:r w:rsidRPr="00FD08F4">
        <w:t>hoc group call</w:t>
      </w:r>
      <w:r>
        <w:t xml:space="preserve"> setup </w:t>
      </w:r>
      <w:r w:rsidRPr="00FD08F4">
        <w:t>procedure</w:t>
      </w:r>
      <w:r w:rsidR="00722979" w:rsidRPr="00722979">
        <w:t xml:space="preserve"> initiated by an authorized user wherein either a list of participants or an ad hoc group ID from an ad hoc group emergency alert is provided by the authorised user and the determined MCPTT users are from multiple MCPTT systems</w:t>
      </w:r>
      <w:r w:rsidRPr="00FD08F4">
        <w:t>.</w:t>
      </w:r>
    </w:p>
    <w:p w14:paraId="39B82A6C" w14:textId="77777777" w:rsidR="003B0879" w:rsidRPr="005A0216" w:rsidRDefault="003B0879" w:rsidP="003B0879">
      <w:r w:rsidRPr="005A0216">
        <w:t>Pre-conditions:</w:t>
      </w:r>
    </w:p>
    <w:p w14:paraId="6940417B" w14:textId="77777777" w:rsidR="003B0879" w:rsidRPr="00755168" w:rsidRDefault="003B0879" w:rsidP="003B0879">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611CFA20" w14:textId="77777777" w:rsidR="003B0879" w:rsidRPr="00755168" w:rsidRDefault="003B0879" w:rsidP="003B0879">
      <w:pPr>
        <w:pStyle w:val="B1"/>
      </w:pPr>
      <w:r w:rsidRPr="00755168">
        <w:t>2.</w:t>
      </w:r>
      <w:r w:rsidRPr="00755168">
        <w:tab/>
        <w:t>The authorized MC</w:t>
      </w:r>
      <w:r>
        <w:t>PTT</w:t>
      </w:r>
      <w:r w:rsidRPr="00755168">
        <w:t xml:space="preserve"> user/dispatcher belongs to the primary MC</w:t>
      </w:r>
      <w:r>
        <w:t xml:space="preserve"> </w:t>
      </w:r>
      <w:r w:rsidRPr="00755168">
        <w:t>system.</w:t>
      </w:r>
    </w:p>
    <w:p w14:paraId="2FB493CA" w14:textId="003BD2FB" w:rsidR="003B0879" w:rsidRPr="0045613B" w:rsidRDefault="003B0879" w:rsidP="003B0879">
      <w:pPr>
        <w:pStyle w:val="B1"/>
      </w:pPr>
      <w:r w:rsidRPr="00755168">
        <w:t>3.</w:t>
      </w:r>
      <w:r w:rsidRPr="00755168">
        <w:tab/>
        <w:t>The MC</w:t>
      </w:r>
      <w:r>
        <w:t>PTT</w:t>
      </w:r>
      <w:r w:rsidRPr="00755168">
        <w:t xml:space="preserve"> server of the primary MC</w:t>
      </w:r>
      <w:r>
        <w:t xml:space="preserve"> </w:t>
      </w:r>
      <w:r w:rsidRPr="00755168">
        <w:t>system is where the authorized MC</w:t>
      </w:r>
      <w:r>
        <w:t>PTT</w:t>
      </w:r>
      <w:r w:rsidRPr="00755168">
        <w:t xml:space="preserve"> user/dispatcher </w:t>
      </w:r>
      <w:r w:rsidR="00722979" w:rsidRPr="00722979">
        <w:t xml:space="preserve">controls </w:t>
      </w:r>
      <w:r w:rsidRPr="0045613B">
        <w:t xml:space="preserve">the </w:t>
      </w:r>
      <w:r>
        <w:t>ad hoc</w:t>
      </w:r>
      <w:r w:rsidRPr="0045613B">
        <w:t xml:space="preserve"> group.</w:t>
      </w:r>
    </w:p>
    <w:p w14:paraId="3D967105" w14:textId="12198EAD" w:rsidR="003B0879" w:rsidRDefault="003B0879" w:rsidP="003B0879">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4F7A8EFA" w14:textId="0B399D94" w:rsidR="003B0879" w:rsidRDefault="003B0879" w:rsidP="003B0879">
      <w:pPr>
        <w:pStyle w:val="B1"/>
        <w:rPr>
          <w:noProof/>
        </w:rPr>
      </w:pPr>
      <w:r>
        <w:t>5.</w:t>
      </w:r>
      <w:r>
        <w:tab/>
      </w:r>
      <w:r>
        <w:rPr>
          <w:noProof/>
        </w:rPr>
        <w:t xml:space="preserve">The preconfigured group identity and preconfigured group configuration to be used for an ad hoc group have been preconfigured in the MCPTT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3C5EF82E" w14:textId="49B63939" w:rsidR="00722979" w:rsidRDefault="00722979" w:rsidP="003B0879">
      <w:pPr>
        <w:pStyle w:val="B1"/>
        <w:rPr>
          <w:noProof/>
        </w:rPr>
      </w:pPr>
      <w:r>
        <w:rPr>
          <w:noProof/>
        </w:rPr>
        <w:lastRenderedPageBreak/>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9B0FBF">
        <w:rPr>
          <w:noProof/>
        </w:rPr>
        <w:t>MCPTT client is aware of the ad</w:t>
      </w:r>
      <w:r>
        <w:rPr>
          <w:noProof/>
        </w:rPr>
        <w:t> </w:t>
      </w:r>
      <w:r w:rsidRPr="009B0FBF">
        <w:rPr>
          <w:noProof/>
        </w:rPr>
        <w:t>hoc group ID.</w:t>
      </w:r>
    </w:p>
    <w:p w14:paraId="2BCBF592" w14:textId="77777777" w:rsidR="003B0879" w:rsidRPr="002935AD" w:rsidRDefault="003B0879" w:rsidP="003B0879">
      <w:pPr>
        <w:pStyle w:val="TH"/>
        <w:rPr>
          <w:rFonts w:eastAsia="SimSun"/>
        </w:rPr>
      </w:pPr>
      <w:r w:rsidRPr="002935AD">
        <w:object w:dxaOrig="12108" w:dyaOrig="5616" w14:anchorId="02DEB1C4">
          <v:shape id="_x0000_i1140" type="#_x0000_t75" style="width:466.65pt;height:216.4pt" o:ole="">
            <v:imagedata r:id="rId235" o:title=""/>
          </v:shape>
          <o:OLEObject Type="Embed" ProgID="Visio.Drawing.15" ShapeID="_x0000_i1140" DrawAspect="Content" ObjectID="_1781508559" r:id="rId236"/>
        </w:object>
      </w:r>
    </w:p>
    <w:p w14:paraId="4A98B955" w14:textId="1E2ECDA5" w:rsidR="003B0879" w:rsidRPr="0045613B" w:rsidRDefault="003B0879" w:rsidP="003B0879">
      <w:pPr>
        <w:pStyle w:val="TF"/>
      </w:pPr>
      <w:r w:rsidRPr="002935AD">
        <w:t>Figure </w:t>
      </w:r>
      <w:r>
        <w:t>10.19.3.2.1</w:t>
      </w:r>
      <w:r w:rsidRPr="0045613B">
        <w:t xml:space="preserve">-1: </w:t>
      </w:r>
      <w:r>
        <w:t>Ad hoc</w:t>
      </w:r>
      <w:r w:rsidRPr="0045613B">
        <w:t xml:space="preserve"> group call</w:t>
      </w:r>
      <w:r>
        <w:t xml:space="preserve"> setup</w:t>
      </w:r>
    </w:p>
    <w:p w14:paraId="600ABCCE" w14:textId="6E621D66" w:rsidR="003B0879" w:rsidRPr="005A0216" w:rsidRDefault="003B0879" w:rsidP="003B0879">
      <w:pPr>
        <w:pStyle w:val="B1"/>
      </w:pPr>
      <w:r w:rsidRPr="0045613B">
        <w:t>1.</w:t>
      </w:r>
      <w:r w:rsidRPr="0045613B">
        <w:tab/>
        <w:t>The MC</w:t>
      </w:r>
      <w:r>
        <w:t>PTT</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MCPTT</w:t>
      </w:r>
      <w:r w:rsidRPr="0045613B">
        <w:rPr>
          <w:lang w:eastAsia="zh-CN"/>
        </w:rPr>
        <w:t xml:space="preserve"> IDs</w:t>
      </w:r>
      <w:r>
        <w:rPr>
          <w:lang w:eastAsia="zh-CN"/>
        </w:rPr>
        <w:t xml:space="preserve"> </w:t>
      </w:r>
      <w:r w:rsidR="00722979" w:rsidRPr="00722979">
        <w:rPr>
          <w:lang w:eastAsia="zh-CN"/>
        </w:rPr>
        <w:t xml:space="preserve">or an ad hoc group ID if the ad hoc group call follows an ad hoc group emergency alert </w:t>
      </w:r>
      <w:r w:rsidRPr="0045613B">
        <w:t xml:space="preserve">is routed to the </w:t>
      </w:r>
      <w:r>
        <w:t>MCPTT</w:t>
      </w:r>
      <w:r w:rsidRPr="0045613B">
        <w:t xml:space="preserve"> server of the primary </w:t>
      </w:r>
      <w:r>
        <w:t xml:space="preserve">MC </w:t>
      </w:r>
      <w:r w:rsidRPr="0045613B">
        <w:t>system</w:t>
      </w:r>
      <w:r w:rsidRPr="005A0216">
        <w:t>.</w:t>
      </w:r>
    </w:p>
    <w:p w14:paraId="5B4EB0EC" w14:textId="6F397F66" w:rsidR="000E57DE" w:rsidRDefault="003B0879" w:rsidP="003B0879">
      <w:pPr>
        <w:pStyle w:val="B1"/>
      </w:pPr>
      <w:r w:rsidRPr="00003948">
        <w:t>2.</w:t>
      </w:r>
      <w:r w:rsidRPr="00003948">
        <w:tab/>
      </w:r>
      <w:r w:rsidR="004B3DEC" w:rsidRPr="004B3DEC">
        <w:t xml:space="preserve">If the ad hoc group call is supported, the MCPTT server of the primary MC system verifies whether the user at of MCPTT client is authorized to initiate an ad hoc group call. If not authorized, the MCPTT server of the primary MC system rejects the ad hoc group call request as specified in the step 3. </w:t>
      </w:r>
      <w:r w:rsidR="00722979" w:rsidRPr="00722979">
        <w:t xml:space="preserve">If the the MC service users' information received in step 1 does not contain an ad hoc group ID from an ad hoc group emergency alert, </w:t>
      </w:r>
      <w:r w:rsidR="00722979">
        <w:t>t</w:t>
      </w:r>
      <w:r w:rsidRPr="00003948">
        <w:t>he MC</w:t>
      </w:r>
      <w:r>
        <w:t>PTT</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MCPTT users</w:t>
      </w:r>
      <w:r w:rsidRPr="00FD08F4">
        <w:t xml:space="preserve">' information </w:t>
      </w:r>
      <w:r>
        <w:t>received in step 1</w:t>
      </w:r>
      <w:r w:rsidR="00722979">
        <w:t>,</w:t>
      </w:r>
      <w:r>
        <w:t xml:space="preserve"> determines the preconfigured group to be used for the configuration</w:t>
      </w:r>
      <w:r w:rsidR="00722979">
        <w:t xml:space="preserve"> </w:t>
      </w:r>
      <w:r w:rsidR="00722979" w:rsidRPr="00722979">
        <w:t>and assigns a</w:t>
      </w:r>
      <w:r w:rsidR="00722979">
        <w:t>n</w:t>
      </w:r>
      <w:r w:rsidR="00722979" w:rsidRPr="00722979">
        <w:t xml:space="preserve"> MCPTT group ID for the newly formed ad hoc group</w:t>
      </w:r>
      <w:r>
        <w:t xml:space="preserve">. </w:t>
      </w:r>
      <w:r w:rsidR="004B3DEC" w:rsidRPr="004B3DEC">
        <w:t xml:space="preserve">If no MC service ad hoc group ID was included in the ad hoc group call request of step 1, or if the provided MC service ad hoc group ID is not accepted by the MC service server, </w:t>
      </w:r>
      <w:r w:rsidR="004B3DEC">
        <w:t>t</w:t>
      </w:r>
      <w:r>
        <w:t>he MCPTT server assigns a MCPTT group ID for the newly formed ad hoc group</w:t>
      </w:r>
      <w:r w:rsidRPr="00FD08F4">
        <w:t>.</w:t>
      </w:r>
    </w:p>
    <w:p w14:paraId="16FA1D41" w14:textId="3CB0BEA7" w:rsidR="003B0879" w:rsidRPr="00FD08F4" w:rsidRDefault="000E57DE" w:rsidP="000E57DE">
      <w:pPr>
        <w:pStyle w:val="B1"/>
        <w:ind w:hanging="1"/>
      </w:pPr>
      <w:r w:rsidRPr="000E57DE">
        <w:t>The MCPTT server</w:t>
      </w:r>
      <w:r>
        <w:t xml:space="preserve"> </w:t>
      </w:r>
      <w:r w:rsidR="003B0879" w:rsidRPr="00FD08F4">
        <w:t xml:space="preserve">identifies the appropriate </w:t>
      </w:r>
      <w:r w:rsidR="003B0879">
        <w:t>MCPTT</w:t>
      </w:r>
      <w:r w:rsidR="003B0879" w:rsidRPr="00FD08F4">
        <w:t xml:space="preserve"> server responsible for the </w:t>
      </w:r>
      <w:r w:rsidR="003B0879">
        <w:t>MCPTT users of the ad hoc group</w:t>
      </w:r>
      <w:r w:rsidR="003B0879" w:rsidRPr="00FD08F4">
        <w:t xml:space="preserve">. </w:t>
      </w:r>
      <w:r w:rsidR="004B3DEC" w:rsidRPr="004B3DEC">
        <w:t xml:space="preserve">The MCPTT server considers the ad hoc group call participants as implicitly </w:t>
      </w:r>
      <w:r w:rsidR="003B0879" w:rsidRPr="00FD08F4">
        <w:t xml:space="preserve">affiliated to the </w:t>
      </w:r>
      <w:r w:rsidR="003B0879">
        <w:t>ad hoc</w:t>
      </w:r>
      <w:r w:rsidR="003B0879" w:rsidRPr="00FD08F4">
        <w:t xml:space="preserve"> group.</w:t>
      </w:r>
    </w:p>
    <w:p w14:paraId="1441081B" w14:textId="638EF245" w:rsidR="003B0879" w:rsidRDefault="003B0879" w:rsidP="003B0879">
      <w:pPr>
        <w:pStyle w:val="NO"/>
        <w:rPr>
          <w:noProof/>
        </w:rPr>
      </w:pPr>
      <w:r>
        <w:rPr>
          <w:noProof/>
        </w:rPr>
        <w:t>NOTE 1:</w:t>
      </w:r>
      <w:r>
        <w:rPr>
          <w:noProof/>
        </w:rPr>
        <w:tab/>
        <w:t xml:space="preserve">The ad hoc group information including the MCPTT group ID and the list of users is held in dynamic data in the MCPTT server. </w:t>
      </w:r>
    </w:p>
    <w:p w14:paraId="1DE09DD9" w14:textId="77777777" w:rsidR="003B0879" w:rsidRDefault="003B0879" w:rsidP="003B0879">
      <w:pPr>
        <w:pStyle w:val="B1"/>
      </w:pPr>
      <w:r>
        <w:t>3.</w:t>
      </w:r>
      <w:r>
        <w:tab/>
        <w:t>The MCPTT server shall send the ad hoc group call request return message to the MCPTT client containing the below:</w:t>
      </w:r>
    </w:p>
    <w:p w14:paraId="4D143D7C" w14:textId="0332B185" w:rsidR="003B0879" w:rsidRDefault="003B0879" w:rsidP="003B0879">
      <w:pPr>
        <w:pStyle w:val="B2"/>
      </w:pPr>
      <w:r>
        <w:t>i.</w:t>
      </w:r>
      <w:r>
        <w:tab/>
        <w:t xml:space="preserve">The MCPTT ad hoc group ID </w:t>
      </w:r>
      <w:r w:rsidR="000E57DE" w:rsidRPr="000E57DE">
        <w:t xml:space="preserve">either </w:t>
      </w:r>
      <w:r>
        <w:t xml:space="preserve">generated by the MCPTT server </w:t>
      </w:r>
      <w:r w:rsidR="000E57DE" w:rsidRPr="000E57DE">
        <w:t xml:space="preserve">or provided by the MCPTT client if the ad hoc group ID is from an ad hoc group emergency alert </w:t>
      </w:r>
      <w:r>
        <w:t>(only included when the ad hoc group call is authorized);</w:t>
      </w:r>
    </w:p>
    <w:p w14:paraId="1C87ABF8" w14:textId="77777777" w:rsidR="003B0879" w:rsidRDefault="003B0879" w:rsidP="003B0879">
      <w:pPr>
        <w:pStyle w:val="B2"/>
      </w:pPr>
      <w:r>
        <w:t>ii.</w:t>
      </w:r>
      <w:r>
        <w:tab/>
        <w:t>The group ID of the pre-configured group to be used for the ad hoc group call (only included when the ad hoc group call is authorized); and</w:t>
      </w:r>
    </w:p>
    <w:p w14:paraId="1BDD0E7B" w14:textId="77777777" w:rsidR="003B0879" w:rsidRDefault="003B0879" w:rsidP="003B0879">
      <w:pPr>
        <w:pStyle w:val="B2"/>
      </w:pPr>
      <w:r>
        <w:t>iii.</w:t>
      </w:r>
      <w:r>
        <w:tab/>
        <w:t>Result of whether the ad hoc group call is authorized or not.</w:t>
      </w:r>
    </w:p>
    <w:p w14:paraId="0A813FCE" w14:textId="4645B826" w:rsidR="003B0879" w:rsidRDefault="003B0879" w:rsidP="003B0879">
      <w:pPr>
        <w:pStyle w:val="B1"/>
      </w:pPr>
      <w:r>
        <w:tab/>
        <w:t xml:space="preserve">If the ad hoc group call request is not authorized, the </w:t>
      </w:r>
      <w:r w:rsidR="004B3DEC" w:rsidRPr="004B3DEC">
        <w:t xml:space="preserve">MCPTT server and </w:t>
      </w:r>
      <w:r>
        <w:t>MCPTT client shall not proceed with the rest of the steps.</w:t>
      </w:r>
    </w:p>
    <w:p w14:paraId="1B798161" w14:textId="276273C8" w:rsidR="003B0879" w:rsidRPr="00FD08F4" w:rsidRDefault="003B0879" w:rsidP="003B0879">
      <w:pPr>
        <w:pStyle w:val="B1"/>
      </w:pPr>
      <w:r>
        <w:rPr>
          <w:noProof/>
        </w:rPr>
        <w:t>4</w:t>
      </w:r>
      <w:r w:rsidRPr="00FD08F4">
        <w:rPr>
          <w:noProof/>
        </w:rPr>
        <w:t>.</w:t>
      </w:r>
      <w:r w:rsidRPr="00FD08F4">
        <w:rPr>
          <w:noProof/>
        </w:rPr>
        <w:tab/>
        <w:t xml:space="preserve">The </w:t>
      </w:r>
      <w:r>
        <w:t>MCPTT</w:t>
      </w:r>
      <w:r w:rsidRPr="00FD08F4">
        <w:t xml:space="preserve"> server of the primary </w:t>
      </w:r>
      <w:r>
        <w:t xml:space="preserve">MC </w:t>
      </w:r>
      <w:r w:rsidRPr="00FD08F4">
        <w:t xml:space="preserve">system sends the </w:t>
      </w:r>
      <w:r>
        <w:t xml:space="preserve">ad hoc </w:t>
      </w:r>
      <w:r w:rsidRPr="00FD08F4">
        <w:t>group call request</w:t>
      </w:r>
      <w:r w:rsidR="004B3DEC">
        <w:t>s</w:t>
      </w:r>
      <w:r w:rsidR="004B3DEC" w:rsidRPr="004B3DEC">
        <w:t xml:space="preserve"> towards the MCPTT clients of the invited users belonging to the primary MC system based on step 1. While sending the ad hoc group call </w:t>
      </w:r>
      <w:r w:rsidR="004B3DEC" w:rsidRPr="004B3DEC">
        <w:lastRenderedPageBreak/>
        <w:t>requests, the MCPTT server of the primary MC system shall remove the information elements that are not required to be conveyed to the target MCPTT clients (e.g. MCPTT ID list of the users who are required to acknowledge)</w:t>
      </w:r>
      <w:r w:rsidRPr="00FD08F4">
        <w:t>.</w:t>
      </w:r>
    </w:p>
    <w:p w14:paraId="1F651AEA" w14:textId="46D5A2EF" w:rsidR="003B0879" w:rsidRPr="00FD08F4" w:rsidRDefault="003B0879" w:rsidP="003B0879">
      <w:pPr>
        <w:pStyle w:val="B1"/>
        <w:rPr>
          <w:noProof/>
        </w:rPr>
      </w:pPr>
      <w:r>
        <w:t>5</w:t>
      </w:r>
      <w:r w:rsidRPr="00FD08F4">
        <w:t>.</w:t>
      </w:r>
      <w:r w:rsidRPr="00FD08F4">
        <w:tab/>
      </w:r>
      <w:r>
        <w:t xml:space="preserve">The </w:t>
      </w:r>
      <w:r w:rsid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the information of the MCPTT group ID for the ad hoc group</w:t>
      </w:r>
      <w:r w:rsidR="004B3DEC">
        <w:t>,</w:t>
      </w:r>
      <w:r>
        <w:t xml:space="preserve"> </w:t>
      </w:r>
      <w:r w:rsidR="004B3DEC">
        <w:t xml:space="preserve">and </w:t>
      </w:r>
      <w:r>
        <w:t xml:space="preserve">may accept or reject the call and </w:t>
      </w:r>
      <w:r w:rsidRPr="00FD08F4">
        <w:t xml:space="preserve">respond with </w:t>
      </w:r>
      <w:r w:rsidR="004B3DEC">
        <w:t xml:space="preserve">an adhoc </w:t>
      </w:r>
      <w:r w:rsidRPr="00FD08F4">
        <w:t>group call response.</w:t>
      </w:r>
    </w:p>
    <w:p w14:paraId="04C65116" w14:textId="77777777" w:rsidR="003B0879" w:rsidRPr="00FD08F4" w:rsidRDefault="003B0879" w:rsidP="003B0879">
      <w:pPr>
        <w:pStyle w:val="B1"/>
      </w:pPr>
      <w:r>
        <w:t>6</w:t>
      </w:r>
      <w:r w:rsidRPr="00FD08F4">
        <w:t>.</w:t>
      </w:r>
      <w:r w:rsidRPr="00FD08F4">
        <w:tab/>
      </w:r>
      <w:r>
        <w:t>The primary MCPTT server further initiates an ad hoc</w:t>
      </w:r>
      <w:r w:rsidRPr="00FD08F4">
        <w:t xml:space="preserve"> group call request message </w:t>
      </w:r>
      <w:r>
        <w:t>to</w:t>
      </w:r>
      <w:r w:rsidRPr="00FD08F4">
        <w:t xml:space="preserve"> the </w:t>
      </w:r>
      <w:r>
        <w:t>MCPTT</w:t>
      </w:r>
      <w:r w:rsidRPr="00FD08F4">
        <w:t xml:space="preserve"> </w:t>
      </w:r>
      <w:r>
        <w:t>users</w:t>
      </w:r>
      <w:r w:rsidRPr="00FD08F4">
        <w:t xml:space="preserve"> of the partner </w:t>
      </w:r>
      <w:r>
        <w:t>MC system.</w:t>
      </w:r>
      <w:r w:rsidRPr="00FD08F4">
        <w:t xml:space="preserve"> </w:t>
      </w:r>
      <w:r>
        <w:t>The ad hoc group call request message is routed to the MCPTT users via the MCPTT server of the partner MC system.</w:t>
      </w:r>
    </w:p>
    <w:p w14:paraId="472176CF" w14:textId="682CED86" w:rsidR="003B0879" w:rsidRPr="00FD08F4" w:rsidRDefault="003B0879" w:rsidP="003B0879">
      <w:pPr>
        <w:pStyle w:val="B1"/>
      </w:pPr>
      <w:r>
        <w:t>7</w:t>
      </w:r>
      <w:r w:rsidRPr="00FD08F4">
        <w:t>.</w:t>
      </w:r>
      <w:r w:rsidRPr="00FD08F4">
        <w:tab/>
      </w:r>
      <w:r>
        <w:t xml:space="preserve">The </w:t>
      </w:r>
      <w:r w:rsidR="004B3DEC" w:rsidRP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 xml:space="preserve">the information of the MCPTT group ID for the ad hoc group. </w:t>
      </w:r>
      <w:r w:rsidRPr="00FD08F4">
        <w:t xml:space="preserve">The </w:t>
      </w:r>
      <w:r>
        <w:t>MCPTT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MCPTT server of the primary MC system via the MCPTT server of the partner MC system.</w:t>
      </w:r>
    </w:p>
    <w:p w14:paraId="69D7B76B" w14:textId="77777777" w:rsidR="003B0879" w:rsidRPr="005A0216" w:rsidRDefault="003B0879" w:rsidP="003B0879">
      <w:pPr>
        <w:pStyle w:val="B1"/>
      </w:pPr>
      <w:r>
        <w:t>8</w:t>
      </w:r>
      <w:r w:rsidRPr="00FD08F4">
        <w:t>.</w:t>
      </w:r>
      <w:r w:rsidRPr="00FD08F4">
        <w:tab/>
        <w:t xml:space="preserve">The </w:t>
      </w:r>
      <w:r>
        <w:t>MCPTT</w:t>
      </w:r>
      <w:r w:rsidRPr="00FD08F4">
        <w:t xml:space="preserve"> server of the primary </w:t>
      </w:r>
      <w:r>
        <w:t xml:space="preserve">MC system provides an ad hoc </w:t>
      </w:r>
      <w:r w:rsidRPr="00FD08F4">
        <w:t xml:space="preserve">group call response message to the </w:t>
      </w:r>
      <w:r>
        <w:t>MCPTT</w:t>
      </w:r>
      <w:r w:rsidRPr="00FD08F4">
        <w:t xml:space="preserve"> client of the authorized </w:t>
      </w:r>
      <w:r>
        <w:t>MCPTT</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13A46402" w14:textId="77777777" w:rsidR="003B0879" w:rsidRPr="00FD08F4" w:rsidRDefault="003B0879" w:rsidP="003B0879">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249D55ED" w14:textId="77777777" w:rsidR="003B0879" w:rsidRPr="00003948" w:rsidRDefault="003B0879" w:rsidP="003B0879">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floor control resources are established.</w:t>
      </w:r>
    </w:p>
    <w:p w14:paraId="42F63D97" w14:textId="0E960B7F" w:rsidR="003B0879" w:rsidRPr="0045613B" w:rsidRDefault="003B0879" w:rsidP="003B0879">
      <w:pPr>
        <w:pStyle w:val="Heading5"/>
      </w:pPr>
      <w:bookmarkStart w:id="1553" w:name="_Toc96531278"/>
      <w:bookmarkStart w:id="1554" w:name="_Toc96606988"/>
      <w:bookmarkStart w:id="1555" w:name="_Toc113304264"/>
      <w:bookmarkStart w:id="1556" w:name="_Toc170894794"/>
      <w:r>
        <w:t>10.19.3.2.2</w:t>
      </w:r>
      <w:r w:rsidRPr="0045613B">
        <w:tab/>
      </w:r>
      <w:r>
        <w:t>Procedure for a</w:t>
      </w:r>
      <w:r w:rsidRPr="0045613B">
        <w:t>d</w:t>
      </w:r>
      <w:r>
        <w:t> </w:t>
      </w:r>
      <w:r w:rsidRPr="0045613B">
        <w:t>hoc group call</w:t>
      </w:r>
      <w:r>
        <w:t xml:space="preserve"> release</w:t>
      </w:r>
      <w:bookmarkEnd w:id="1553"/>
      <w:bookmarkEnd w:id="1554"/>
      <w:bookmarkEnd w:id="1555"/>
      <w:r>
        <w:t xml:space="preserve"> by MCPTT server – Participants list provided by the Initiator</w:t>
      </w:r>
      <w:bookmarkEnd w:id="1556"/>
    </w:p>
    <w:p w14:paraId="7BA5912F" w14:textId="77777777" w:rsidR="003B0879" w:rsidRPr="00AB5FED" w:rsidRDefault="003B0879" w:rsidP="003B0879">
      <w:r w:rsidRPr="00AB5FED">
        <w:t>Th</w:t>
      </w:r>
      <w:r>
        <w:t>is</w:t>
      </w:r>
      <w:r w:rsidRPr="00AB5FED">
        <w:t xml:space="preserve"> procedure focuses on the case where an </w:t>
      </w:r>
      <w:r>
        <w:t>MCPTT</w:t>
      </w:r>
      <w:r w:rsidRPr="00AB5FED">
        <w:t xml:space="preserve"> server initiates the termination of an ongoing </w:t>
      </w:r>
      <w:r>
        <w:t>MCPTT</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MCPTT</w:t>
      </w:r>
      <w:r w:rsidRPr="00AB5FED">
        <w:t xml:space="preserve"> group members are not present.</w:t>
      </w:r>
    </w:p>
    <w:p w14:paraId="19BFB548" w14:textId="243BE9BF" w:rsidR="003B0879" w:rsidRDefault="003B0879" w:rsidP="003B0879">
      <w:r w:rsidRPr="00AB5FED">
        <w:t>Procedures in figure </w:t>
      </w:r>
      <w:r>
        <w:t>10.19.3.2.2</w:t>
      </w:r>
      <w:r w:rsidRPr="00AB5FED">
        <w:t xml:space="preserve">-1 are the signalling control plane procedures for the </w:t>
      </w:r>
      <w:r>
        <w:t>MCPTT</w:t>
      </w:r>
      <w:r w:rsidRPr="00AB5FED">
        <w:t xml:space="preserve"> server initiating termination of an ongoing </w:t>
      </w:r>
      <w:r>
        <w:t>MCPTT</w:t>
      </w:r>
      <w:r w:rsidRPr="00AB5FED">
        <w:t xml:space="preserve"> </w:t>
      </w:r>
      <w:r>
        <w:t xml:space="preserve">ad hoc </w:t>
      </w:r>
      <w:r w:rsidRPr="00AB5FED">
        <w:t>group call.</w:t>
      </w:r>
    </w:p>
    <w:p w14:paraId="6A9A52B6" w14:textId="77777777" w:rsidR="003B0879" w:rsidRDefault="003B0879" w:rsidP="003B0879">
      <w:r>
        <w:t>Pre-condition:</w:t>
      </w:r>
    </w:p>
    <w:p w14:paraId="3D63FBDD" w14:textId="77777777" w:rsidR="003B0879" w:rsidRPr="00AB5FED" w:rsidRDefault="003B0879" w:rsidP="003B0879">
      <w:pPr>
        <w:pStyle w:val="B1"/>
      </w:pPr>
      <w:r>
        <w:t>-</w:t>
      </w:r>
      <w:r>
        <w:tab/>
        <w:t>The MCPTT</w:t>
      </w:r>
      <w:r w:rsidRPr="00AB5FED">
        <w:t xml:space="preserve"> client 1</w:t>
      </w:r>
      <w:r>
        <w:t xml:space="preserve"> and</w:t>
      </w:r>
      <w:r w:rsidRPr="00AB5FED">
        <w:t xml:space="preserve"> </w:t>
      </w:r>
      <w:r>
        <w:t xml:space="preserve">MCPTT </w:t>
      </w:r>
      <w:r w:rsidRPr="00AB5FED">
        <w:t>client 2</w:t>
      </w:r>
      <w:r>
        <w:t xml:space="preserve"> belong to primary MC system.</w:t>
      </w:r>
      <w:r w:rsidRPr="00AB5FED">
        <w:t xml:space="preserve"> </w:t>
      </w:r>
      <w:r>
        <w:t>The</w:t>
      </w:r>
      <w:r w:rsidRPr="00AB5FED">
        <w:t xml:space="preserve"> </w:t>
      </w:r>
      <w:r>
        <w:t xml:space="preserve">MCPTT </w:t>
      </w:r>
      <w:r w:rsidRPr="00AB5FED">
        <w:t xml:space="preserve">client 3 </w:t>
      </w:r>
      <w:r>
        <w:t>belongs to partner MC system.</w:t>
      </w:r>
    </w:p>
    <w:p w14:paraId="3FC22EC4" w14:textId="77777777" w:rsidR="003B0879" w:rsidRPr="00AB5FED" w:rsidRDefault="003B0879" w:rsidP="003B0879">
      <w:pPr>
        <w:pStyle w:val="TH"/>
      </w:pPr>
      <w:r w:rsidRPr="00AB5FED">
        <w:object w:dxaOrig="7932" w:dyaOrig="6876" w14:anchorId="3456691F">
          <v:shape id="_x0000_i1141" type="#_x0000_t75" style="width:399.25pt;height:341.15pt" o:ole="">
            <v:imagedata r:id="rId237" o:title=""/>
          </v:shape>
          <o:OLEObject Type="Embed" ProgID="Visio.Drawing.11" ShapeID="_x0000_i1141" DrawAspect="Content" ObjectID="_1781508560" r:id="rId238"/>
        </w:object>
      </w:r>
    </w:p>
    <w:p w14:paraId="1788FB1C" w14:textId="3662EB4A" w:rsidR="003B0879" w:rsidRPr="00AB5FED" w:rsidRDefault="003B0879" w:rsidP="003B0879">
      <w:pPr>
        <w:pStyle w:val="TF"/>
      </w:pPr>
      <w:r w:rsidRPr="00AB5FED">
        <w:t>Figure </w:t>
      </w:r>
      <w:r>
        <w:t>10.19.3.2.2</w:t>
      </w:r>
      <w:r w:rsidRPr="00AB5FED">
        <w:t xml:space="preserve">-1: </w:t>
      </w:r>
      <w:r>
        <w:t>Ad hoc</w:t>
      </w:r>
      <w:r w:rsidRPr="00AB5FED">
        <w:t xml:space="preserve"> group call</w:t>
      </w:r>
      <w:r>
        <w:t xml:space="preserve"> release</w:t>
      </w:r>
    </w:p>
    <w:p w14:paraId="7D1615D8" w14:textId="77777777" w:rsidR="003B0879" w:rsidRPr="00AB5FED" w:rsidRDefault="003B0879" w:rsidP="003B0879">
      <w:pPr>
        <w:pStyle w:val="B1"/>
      </w:pPr>
      <w:r w:rsidRPr="00AB5FED">
        <w:t>1.</w:t>
      </w:r>
      <w:r w:rsidRPr="00AB5FED">
        <w:tab/>
      </w:r>
      <w:r>
        <w:t>The</w:t>
      </w:r>
      <w:r w:rsidRPr="00AB5FED">
        <w:t xml:space="preserve"> </w:t>
      </w:r>
      <w:r>
        <w:t>MCPTT</w:t>
      </w:r>
      <w:r w:rsidRPr="00AB5FED">
        <w:t xml:space="preserve"> users on </w:t>
      </w:r>
      <w:r>
        <w:t>MCPTT</w:t>
      </w:r>
      <w:r w:rsidRPr="00AB5FED">
        <w:t xml:space="preserve"> client 1, client 2</w:t>
      </w:r>
      <w:r>
        <w:t xml:space="preserve"> </w:t>
      </w:r>
      <w:r w:rsidRPr="00AB5FED">
        <w:t xml:space="preserve">and client 3 are already part of the ongoing </w:t>
      </w:r>
      <w:r>
        <w:t xml:space="preserve">ad hoc </w:t>
      </w:r>
      <w:r w:rsidRPr="00AB5FED">
        <w:t xml:space="preserve">group call (e.g. as a result of </w:t>
      </w:r>
      <w:r>
        <w:t>ad hoc</w:t>
      </w:r>
      <w:r w:rsidRPr="00AB5FED">
        <w:t xml:space="preserve"> group call setup</w:t>
      </w:r>
      <w:r>
        <w:t xml:space="preserve"> as specified in clause 10.19.3.2.x</w:t>
      </w:r>
      <w:r w:rsidRPr="00AB5FED">
        <w:t>).</w:t>
      </w:r>
    </w:p>
    <w:p w14:paraId="5350F3E8" w14:textId="77777777" w:rsidR="003B0879" w:rsidRPr="00AB5FED" w:rsidRDefault="003B0879" w:rsidP="003B0879">
      <w:pPr>
        <w:pStyle w:val="B1"/>
      </w:pPr>
      <w:r w:rsidRPr="00AB5FED">
        <w:t>2.</w:t>
      </w:r>
      <w:r w:rsidRPr="00AB5FED">
        <w:tab/>
      </w:r>
      <w:r>
        <w:t>The MCPTT</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MCPTT</w:t>
      </w:r>
      <w:r w:rsidRPr="00AB5FED">
        <w:t xml:space="preserve"> group members are not present.</w:t>
      </w:r>
    </w:p>
    <w:p w14:paraId="63A9EF9C" w14:textId="77777777" w:rsidR="003B0879" w:rsidRPr="00AB5FED" w:rsidRDefault="003B0879" w:rsidP="003B0879">
      <w:pPr>
        <w:pStyle w:val="B1"/>
      </w:pPr>
      <w:r w:rsidRPr="00AB5FED">
        <w:t>3.</w:t>
      </w:r>
      <w:r w:rsidRPr="00AB5FED">
        <w:tab/>
      </w:r>
      <w:r>
        <w:t>The MCPTT</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095A15D5" w14:textId="1EA12245" w:rsidR="003B0879" w:rsidRPr="00AB5FED" w:rsidRDefault="003B0879" w:rsidP="003B0879">
      <w:pPr>
        <w:pStyle w:val="B1"/>
      </w:pPr>
      <w:r w:rsidRPr="00AB5FED">
        <w:t>4.</w:t>
      </w:r>
      <w:r w:rsidRPr="00AB5FED">
        <w:tab/>
      </w:r>
      <w:r>
        <w:t>The MCPTT</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MCPTT clients of the </w:t>
      </w:r>
      <w:r w:rsidR="00D45090">
        <w:t>partner</w:t>
      </w:r>
      <w:r>
        <w:t xml:space="preserve"> MC system via the partner MCPTT server.</w:t>
      </w:r>
    </w:p>
    <w:p w14:paraId="60043DE8" w14:textId="77777777" w:rsidR="003B0879" w:rsidRPr="00AB5FED" w:rsidRDefault="003B0879" w:rsidP="003B0879">
      <w:pPr>
        <w:pStyle w:val="B1"/>
      </w:pPr>
      <w:r w:rsidRPr="00AB5FED">
        <w:t>5.</w:t>
      </w:r>
      <w:r w:rsidRPr="00AB5FED">
        <w:tab/>
      </w:r>
      <w:r>
        <w:t>The MCPTT</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1DC7C998" w14:textId="77777777" w:rsidR="003B0879" w:rsidRPr="00AB5FED" w:rsidRDefault="003B0879" w:rsidP="003B0879">
      <w:pPr>
        <w:pStyle w:val="B1"/>
      </w:pPr>
      <w:r w:rsidRPr="00AB5FED">
        <w:t>6.</w:t>
      </w:r>
      <w:r w:rsidRPr="00AB5FED">
        <w:tab/>
      </w:r>
      <w:r>
        <w:t>The MCPTT</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MCPTT</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7E66D9C" w14:textId="26AC7CD2" w:rsidR="003B0879" w:rsidRPr="00460FCF" w:rsidRDefault="003B0879" w:rsidP="00961D11">
      <w:pPr>
        <w:pStyle w:val="B1"/>
      </w:pPr>
      <w:r w:rsidRPr="00AB5FED">
        <w:t>7.</w:t>
      </w:r>
      <w:r>
        <w:tab/>
        <w:t>The MCPTT</w:t>
      </w:r>
      <w:r w:rsidRPr="00AB5FED">
        <w:t xml:space="preserve"> client 1, client 2 and client 3 have successfully released the floor control and media plane resources associated with the </w:t>
      </w:r>
      <w:r>
        <w:t xml:space="preserve">ad hoc </w:t>
      </w:r>
      <w:r w:rsidRPr="00AB5FED">
        <w:t>group call that is terminated.</w:t>
      </w:r>
      <w:r>
        <w:t xml:space="preserve"> The MCPTT servers remove the ad hoc group information from the dynamic data held in the MCPTT servers and the ad hoc group ceases to exist</w:t>
      </w:r>
      <w:r w:rsidR="000E57DE" w:rsidRPr="000E57DE">
        <w:t>, otherwise if the ad hoc group call follows an ad hoc group emergency alert the MCPTT servers keep the dynamic data and the ad hoc group continues to exist</w:t>
      </w:r>
      <w:r>
        <w:t>.</w:t>
      </w:r>
    </w:p>
    <w:p w14:paraId="1938FB41" w14:textId="423D5044" w:rsidR="00941CB2" w:rsidRPr="00AB5FED" w:rsidRDefault="00941CB2" w:rsidP="00941CB2">
      <w:pPr>
        <w:pStyle w:val="Heading5"/>
        <w:rPr>
          <w:lang w:val="nl-NL"/>
        </w:rPr>
      </w:pPr>
      <w:bookmarkStart w:id="1557" w:name="_Toc113304257"/>
      <w:bookmarkStart w:id="1558" w:name="_Toc170894795"/>
      <w:r>
        <w:t>10.19</w:t>
      </w:r>
      <w:r w:rsidRPr="00AB5FED">
        <w:t>.</w:t>
      </w:r>
      <w:r>
        <w:t>3.2.</w:t>
      </w:r>
      <w:r w:rsidR="001D6FD8">
        <w:t>3</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MCPTT server</w:t>
      </w:r>
      <w:bookmarkEnd w:id="1557"/>
      <w:bookmarkEnd w:id="1558"/>
    </w:p>
    <w:p w14:paraId="3A0BBA17" w14:textId="5A836DD3" w:rsidR="00941CB2" w:rsidRDefault="00941CB2" w:rsidP="00941CB2">
      <w:r>
        <w:t>Figure 10.19</w:t>
      </w:r>
      <w:r w:rsidRPr="00AB5FED">
        <w:t>.</w:t>
      </w:r>
      <w:r>
        <w:t>3.2.</w:t>
      </w:r>
      <w:r w:rsidR="008438EE">
        <w:t>3</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MCPTT server based on the c</w:t>
      </w:r>
      <w:r w:rsidR="00BF69B2">
        <w:rPr>
          <w:noProof/>
        </w:rPr>
        <w:t>r</w:t>
      </w:r>
      <w:r>
        <w:rPr>
          <w:noProof/>
        </w:rPr>
        <w:t>iteria received from the MCPTT client</w:t>
      </w:r>
      <w:r w:rsidRPr="00682B94">
        <w:t xml:space="preserve"> </w:t>
      </w:r>
      <w:r>
        <w:t>and determined</w:t>
      </w:r>
      <w:r w:rsidRPr="00682B94">
        <w:t xml:space="preserve"> </w:t>
      </w:r>
      <w:r>
        <w:t>MCPTT</w:t>
      </w:r>
      <w:r w:rsidRPr="00682B94">
        <w:t xml:space="preserve"> users </w:t>
      </w:r>
      <w:r>
        <w:t xml:space="preserve">are </w:t>
      </w:r>
      <w:r w:rsidRPr="00682B94">
        <w:t xml:space="preserve">from multiple </w:t>
      </w:r>
      <w:r>
        <w:t>MCPTT systems</w:t>
      </w:r>
      <w:r w:rsidRPr="00682B94">
        <w:t>.</w:t>
      </w:r>
    </w:p>
    <w:p w14:paraId="6EEED726" w14:textId="77777777" w:rsidR="00941CB2" w:rsidRDefault="00941CB2" w:rsidP="00941CB2">
      <w:pPr>
        <w:rPr>
          <w:noProof/>
        </w:rPr>
      </w:pPr>
      <w:r>
        <w:rPr>
          <w:noProof/>
        </w:rPr>
        <w:lastRenderedPageBreak/>
        <w:t>Pre-conditions:</w:t>
      </w:r>
    </w:p>
    <w:p w14:paraId="5BC0C1FE" w14:textId="77777777" w:rsidR="00941CB2" w:rsidRPr="00755168" w:rsidRDefault="00941CB2" w:rsidP="00941CB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0CDF0A6A" w14:textId="54311E56" w:rsidR="00941CB2" w:rsidRPr="00755168" w:rsidRDefault="00941CB2" w:rsidP="00941CB2">
      <w:pPr>
        <w:pStyle w:val="B1"/>
      </w:pPr>
      <w:r w:rsidRPr="00755168">
        <w:t>2.</w:t>
      </w:r>
      <w:r w:rsidRPr="00755168">
        <w:tab/>
        <w:t>The authorized MC</w:t>
      </w:r>
      <w:r w:rsidR="00536BD4">
        <w:t>PTT</w:t>
      </w:r>
      <w:r>
        <w:t xml:space="preserve"> </w:t>
      </w:r>
      <w:r w:rsidRPr="00755168">
        <w:t>user/dispatcher belongs to the primary MC</w:t>
      </w:r>
      <w:r>
        <w:t xml:space="preserve"> </w:t>
      </w:r>
      <w:r w:rsidRPr="00755168">
        <w:t>system.</w:t>
      </w:r>
    </w:p>
    <w:p w14:paraId="639F2F84" w14:textId="094D1ED8" w:rsidR="00941CB2" w:rsidRPr="0045613B" w:rsidRDefault="00941CB2" w:rsidP="00941CB2">
      <w:pPr>
        <w:pStyle w:val="B1"/>
      </w:pPr>
      <w:r w:rsidRPr="00755168">
        <w:t>3.</w:t>
      </w:r>
      <w:r w:rsidRPr="00755168">
        <w:tab/>
        <w:t>The MC</w:t>
      </w:r>
      <w:r>
        <w:t xml:space="preserve">PTT </w:t>
      </w:r>
      <w:r w:rsidRPr="00755168">
        <w:t>server</w:t>
      </w:r>
      <w:r>
        <w:t> 1</w:t>
      </w:r>
      <w:r w:rsidRPr="00755168">
        <w:t xml:space="preserve"> of the primary MC</w:t>
      </w:r>
      <w:r>
        <w:t xml:space="preserve"> </w:t>
      </w:r>
      <w:r w:rsidRPr="00755168">
        <w:t>system is where the authorized MC</w:t>
      </w:r>
      <w:r w:rsidR="00536BD4">
        <w:t>PTT</w:t>
      </w:r>
      <w:r>
        <w:t xml:space="preserve"> </w:t>
      </w:r>
      <w:r w:rsidRPr="00755168">
        <w:t xml:space="preserve">user/dispatcher </w:t>
      </w:r>
      <w:r w:rsidRPr="0047159E">
        <w:t>creates</w:t>
      </w:r>
      <w:r w:rsidRPr="0045613B">
        <w:t xml:space="preserve"> the </w:t>
      </w:r>
      <w:r>
        <w:t>ad hoc</w:t>
      </w:r>
      <w:r w:rsidRPr="0045613B">
        <w:t xml:space="preserve"> group.</w:t>
      </w:r>
    </w:p>
    <w:p w14:paraId="6CEEBED5" w14:textId="6EA4E74F" w:rsidR="00941CB2" w:rsidRDefault="00941CB2" w:rsidP="00941CB2">
      <w:pPr>
        <w:pStyle w:val="B1"/>
      </w:pPr>
      <w:r w:rsidRPr="0045613B">
        <w:t>4.</w:t>
      </w:r>
      <w:r w:rsidRPr="0045613B">
        <w:tab/>
      </w:r>
      <w:r w:rsidRPr="0047159E">
        <w:t xml:space="preserve">Some </w:t>
      </w:r>
      <w:r>
        <w:t>users of the ad hoc group</w:t>
      </w:r>
      <w:r w:rsidRPr="0045613B">
        <w:t xml:space="preserve"> belong to </w:t>
      </w:r>
      <w:r w:rsidRPr="00755168">
        <w:t>MC</w:t>
      </w:r>
      <w:r>
        <w:t xml:space="preserve">PTT </w:t>
      </w:r>
      <w:r w:rsidRPr="00755168">
        <w:t>server</w:t>
      </w:r>
      <w:r>
        <w:t> 2</w:t>
      </w:r>
      <w:r w:rsidRPr="00755168">
        <w:t xml:space="preserve"> of the </w:t>
      </w:r>
      <w:r w:rsidRPr="0045613B">
        <w:t>partner MC</w:t>
      </w:r>
      <w:r>
        <w:t xml:space="preserve"> </w:t>
      </w:r>
      <w:r w:rsidRPr="0045613B">
        <w:t>systems.</w:t>
      </w:r>
    </w:p>
    <w:p w14:paraId="1E1BD017" w14:textId="474AAD4C" w:rsidR="00941CB2" w:rsidRDefault="00941CB2" w:rsidP="00941CB2">
      <w:pPr>
        <w:pStyle w:val="B1"/>
        <w:rPr>
          <w:noProof/>
        </w:rPr>
      </w:pPr>
      <w:r>
        <w:t>5.</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1D600E97" w14:textId="16E71028" w:rsidR="00210AAF" w:rsidRPr="00AB5FED" w:rsidRDefault="00BF69B2" w:rsidP="00210AAF">
      <w:pPr>
        <w:pStyle w:val="TH"/>
      </w:pPr>
      <w:r w:rsidRPr="00E6731F">
        <w:object w:dxaOrig="12564" w:dyaOrig="10356" w14:anchorId="4554EF5E">
          <v:shape id="_x0000_i1142" type="#_x0000_t75" style="width:481.65pt;height:397.75pt" o:ole="">
            <v:imagedata r:id="rId239" o:title=""/>
          </v:shape>
          <o:OLEObject Type="Embed" ProgID="Visio.Drawing.15" ShapeID="_x0000_i1142" DrawAspect="Content" ObjectID="_1781508561" r:id="rId240"/>
        </w:object>
      </w:r>
    </w:p>
    <w:p w14:paraId="57A38DEE" w14:textId="0B51864C" w:rsidR="00F12EEC" w:rsidRDefault="00F12EEC" w:rsidP="00F12EEC">
      <w:pPr>
        <w:pStyle w:val="TF"/>
      </w:pPr>
      <w:r w:rsidRPr="00F12EEC">
        <w:t>Figure 10.19.3.2.3-1: Ad hoc group call setup involving multiple MCPTT systems</w:t>
      </w:r>
    </w:p>
    <w:p w14:paraId="190450E0" w14:textId="7D08DA17" w:rsidR="00941CB2" w:rsidRDefault="00941CB2" w:rsidP="00941CB2">
      <w:pPr>
        <w:pStyle w:val="B1"/>
      </w:pPr>
      <w:r>
        <w:t>1-3.</w:t>
      </w:r>
      <w:r>
        <w:tab/>
        <w:t>Same as described in subclause </w:t>
      </w:r>
      <w:r w:rsidRPr="00574B53">
        <w:t>10.19.3.1.3</w:t>
      </w:r>
      <w:r>
        <w:t>.</w:t>
      </w:r>
    </w:p>
    <w:p w14:paraId="559F6E66" w14:textId="701F3C96" w:rsidR="00941CB2" w:rsidRPr="00666098" w:rsidRDefault="00941CB2" w:rsidP="00941CB2">
      <w:pPr>
        <w:pStyle w:val="B1"/>
      </w:pPr>
      <w:r>
        <w:t>4</w:t>
      </w:r>
      <w:r w:rsidRPr="003A6FC0">
        <w:t>.</w:t>
      </w:r>
      <w:r w:rsidRPr="003A6FC0">
        <w:tab/>
        <w:t xml:space="preserve">The </w:t>
      </w:r>
      <w:r>
        <w:t>MCPTT server 1</w:t>
      </w:r>
      <w:r w:rsidRPr="003A6FC0">
        <w:t xml:space="preserve"> determines the list of participants </w:t>
      </w:r>
      <w:r>
        <w:t xml:space="preserve">from </w:t>
      </w:r>
      <w:r w:rsidR="00BF69B2">
        <w:t xml:space="preserve">the </w:t>
      </w:r>
      <w:r>
        <w:t xml:space="preserve">primary </w:t>
      </w:r>
      <w:r w:rsidR="00BF69B2" w:rsidRPr="00BF69B2">
        <w:t xml:space="preserve">MC system </w:t>
      </w:r>
      <w:r>
        <w:t xml:space="preserve">and </w:t>
      </w:r>
      <w:r w:rsidR="00BF69B2" w:rsidRPr="00BF69B2">
        <w:t xml:space="preserve">determines the </w:t>
      </w:r>
      <w:r>
        <w:t xml:space="preserve">partner </w:t>
      </w:r>
      <w:r w:rsidR="00BF69B2">
        <w:t xml:space="preserve">MC </w:t>
      </w:r>
      <w:r>
        <w:t>system</w:t>
      </w:r>
      <w:r w:rsidRPr="003A6FC0">
        <w:t xml:space="preserve"> to be </w:t>
      </w:r>
      <w:r w:rsidR="00BF69B2" w:rsidRPr="00BF69B2">
        <w:t xml:space="preserve">involved in </w:t>
      </w:r>
      <w:r w:rsidRPr="00666098">
        <w:t xml:space="preserve">the </w:t>
      </w:r>
      <w:r>
        <w:t>ad hoc group call</w:t>
      </w:r>
      <w:r w:rsidRPr="003A6FC0">
        <w:t xml:space="preserve"> based on the </w:t>
      </w:r>
      <w:r>
        <w:t xml:space="preserve">information present in the information element Criteria for determining the participants. This information element </w:t>
      </w:r>
      <w:r w:rsidR="00BF69B2">
        <w:t>carries</w:t>
      </w:r>
      <w:r w:rsidR="00BF69B2" w:rsidRPr="00E6731F">
        <w:t xml:space="preserve"> </w:t>
      </w:r>
      <w:r>
        <w:t>the criteria, indicator identifying pre-defined criteria, or a combination of both.</w:t>
      </w:r>
      <w:r w:rsidRPr="00253B2B" w:rsidDel="00253B2B">
        <w:t xml:space="preserve"> </w:t>
      </w:r>
    </w:p>
    <w:p w14:paraId="605B34C4" w14:textId="77777777" w:rsidR="00941CB2" w:rsidRPr="00666098" w:rsidRDefault="00941CB2" w:rsidP="00941CB2">
      <w:pPr>
        <w:pStyle w:val="NO"/>
      </w:pPr>
      <w:r w:rsidRPr="000C3FCA">
        <w:t>NOTE</w:t>
      </w:r>
      <w:r>
        <w:t> 1</w:t>
      </w:r>
      <w:r w:rsidRPr="000C3FCA">
        <w:t>:</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26042AC2" w14:textId="15919CA8" w:rsidR="00941CB2" w:rsidRDefault="00941CB2" w:rsidP="00941CB2">
      <w:pPr>
        <w:pStyle w:val="B1"/>
      </w:pPr>
      <w:r>
        <w:lastRenderedPageBreak/>
        <w:t>5.</w:t>
      </w:r>
      <w:r>
        <w:tab/>
      </w:r>
      <w:r w:rsidR="00BF69B2">
        <w:t xml:space="preserve">If the </w:t>
      </w:r>
      <w:r>
        <w:t xml:space="preserve">MCPTT server 1 needs to involve the partner system based on the agreement and based on the criteria for determining the participant list, </w:t>
      </w:r>
      <w:r w:rsidR="00BF69B2">
        <w:t xml:space="preserve">it </w:t>
      </w:r>
      <w:r>
        <w:t>sends the ad hoc group call get userlist request to the MCPTT server 2. This request carries the criteria specified in the step 1.</w:t>
      </w:r>
    </w:p>
    <w:p w14:paraId="08E90901" w14:textId="03B02E25" w:rsidR="00941CB2" w:rsidRDefault="00941CB2" w:rsidP="00941CB2">
      <w:pPr>
        <w:pStyle w:val="B1"/>
      </w:pPr>
      <w:r>
        <w:t>6.</w:t>
      </w:r>
      <w:r>
        <w:tab/>
        <w:t>MCPTT server 2 evaluates the criteria and determines the partic</w:t>
      </w:r>
      <w:r w:rsidR="00BF69B2">
        <w:t>i</w:t>
      </w:r>
      <w:r>
        <w:t xml:space="preserve">pants satisfying the criteria </w:t>
      </w:r>
      <w:r w:rsidRPr="00FD1BAA">
        <w:t>(i.e.</w:t>
      </w:r>
      <w:r w:rsidR="00BF69B2">
        <w:t>,</w:t>
      </w:r>
      <w:r w:rsidRPr="00FD1BAA">
        <w:t xml:space="preserve"> MCPTT client 3 and MCPTT client 4)</w:t>
      </w:r>
      <w:r>
        <w:rPr>
          <w:lang w:val="en-US"/>
        </w:rPr>
        <w:t xml:space="preserve"> </w:t>
      </w:r>
      <w:r>
        <w:t>and sends the response containing the list of MCPTT users satisfying the criteria.</w:t>
      </w:r>
      <w:r w:rsidR="00BF69B2" w:rsidRPr="00BF69B2">
        <w:t xml:space="preserve"> The partner MCPTT server may apply local policies if any while determining the participants satisfying the criteria.</w:t>
      </w:r>
    </w:p>
    <w:p w14:paraId="6F0B2B80" w14:textId="77777777" w:rsidR="00941CB2" w:rsidRDefault="00941CB2" w:rsidP="00941CB2">
      <w:pPr>
        <w:pStyle w:val="B1"/>
      </w:pPr>
      <w:r>
        <w:t>7</w:t>
      </w:r>
      <w:r w:rsidRPr="00356591">
        <w:t>.</w:t>
      </w:r>
      <w:r w:rsidRPr="00356591">
        <w:tab/>
      </w:r>
      <w:r>
        <w:rPr>
          <w:lang w:val="en-US"/>
        </w:rPr>
        <w:t xml:space="preserve">The </w:t>
      </w:r>
      <w:r>
        <w:t xml:space="preserve">MCPTT server 1 </w:t>
      </w:r>
      <w:r>
        <w:rPr>
          <w:lang w:val="en-US"/>
        </w:rPr>
        <w:t>compiles the list of participants to be invited for the ad hoc group call including the participants from both primary and partner MC system</w:t>
      </w:r>
      <w:r>
        <w:t>.</w:t>
      </w:r>
    </w:p>
    <w:p w14:paraId="1A90B9ED" w14:textId="77777777" w:rsidR="00941CB2" w:rsidRDefault="00941CB2" w:rsidP="00941CB2">
      <w:pPr>
        <w:pStyle w:val="B1"/>
      </w:pPr>
      <w:r>
        <w:t>8a-8b</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 towards the </w:t>
      </w:r>
      <w:r>
        <w:t>MCPTT</w:t>
      </w:r>
      <w:r w:rsidRPr="00356591">
        <w:t xml:space="preserve"> </w:t>
      </w:r>
      <w:r>
        <w:t xml:space="preserve">client 3 and MCPTT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3D396648" w14:textId="77777777" w:rsidR="00941CB2" w:rsidRDefault="00941CB2" w:rsidP="00941CB2">
      <w:pPr>
        <w:pStyle w:val="B1"/>
      </w:pPr>
      <w:r>
        <w:t>9</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MCPTT</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5E159FF0" w14:textId="0E33841E" w:rsidR="00941CB2" w:rsidRDefault="00941CB2" w:rsidP="00941CB2">
      <w:pPr>
        <w:pStyle w:val="B1"/>
        <w:rPr>
          <w:lang w:eastAsia="zh-CN"/>
        </w:rPr>
      </w:pPr>
      <w:r>
        <w:t>10a-10c.</w:t>
      </w:r>
      <w:r>
        <w:tab/>
        <w:t xml:space="preserve">The receiving MCPTT clients </w:t>
      </w:r>
      <w:r w:rsidR="004B3DEC" w:rsidRPr="004B3DEC">
        <w:t>notify their corresponding MCPTT user</w:t>
      </w:r>
      <w:r w:rsidR="004B3DEC">
        <w:t xml:space="preserve"> </w:t>
      </w:r>
      <w:r>
        <w:t>about the incoming ad hoc group call</w:t>
      </w:r>
      <w:r w:rsidR="004B3DEC" w:rsidRPr="004B3DEC">
        <w:t xml:space="preserve"> request with the information of the MCPTT group ID for the ad hoc group</w:t>
      </w:r>
      <w:r>
        <w:t>.</w:t>
      </w:r>
    </w:p>
    <w:p w14:paraId="7EA59479" w14:textId="60E907AF" w:rsidR="00941CB2" w:rsidRDefault="00941CB2" w:rsidP="00941CB2">
      <w:pPr>
        <w:pStyle w:val="B1"/>
        <w:rPr>
          <w:lang w:eastAsia="zh-CN"/>
        </w:rPr>
      </w:pPr>
      <w:r>
        <w:t>11.</w:t>
      </w:r>
      <w:r>
        <w:tab/>
      </w:r>
      <w:r w:rsidRPr="00D83C77">
        <w:t xml:space="preserve">The </w:t>
      </w:r>
      <w:r>
        <w:t xml:space="preserve">MCPTT </w:t>
      </w:r>
      <w:r>
        <w:rPr>
          <w:lang w:eastAsia="zh-CN"/>
        </w:rPr>
        <w:t>client 2</w:t>
      </w:r>
      <w:r w:rsidRPr="00D83C77">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Pr="00D83C77">
        <w:t>.</w:t>
      </w:r>
    </w:p>
    <w:p w14:paraId="313DE171" w14:textId="69603761" w:rsidR="00941CB2" w:rsidRDefault="00941CB2" w:rsidP="00941CB2">
      <w:pPr>
        <w:pStyle w:val="B1"/>
        <w:rPr>
          <w:lang w:eastAsia="zh-CN"/>
        </w:rPr>
      </w:pPr>
      <w:r>
        <w:t>12.</w:t>
      </w:r>
      <w:r>
        <w:tab/>
        <w:t xml:space="preserve">The MCPTT client 3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2DFE6CB7" w14:textId="2B398531" w:rsidR="00941CB2" w:rsidRDefault="00941CB2" w:rsidP="00941CB2">
      <w:pPr>
        <w:pStyle w:val="B1"/>
        <w:rPr>
          <w:lang w:eastAsia="zh-CN"/>
        </w:rPr>
      </w:pPr>
      <w:r>
        <w:t>13.</w:t>
      </w:r>
      <w:r>
        <w:tab/>
        <w:t xml:space="preserve">The MCPTT </w:t>
      </w:r>
      <w:r>
        <w:rPr>
          <w:lang w:eastAsia="zh-CN"/>
        </w:rPr>
        <w:t>client 4</w:t>
      </w:r>
      <w:r>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149D78F5" w14:textId="77777777" w:rsidR="00941CB2" w:rsidRDefault="00941CB2" w:rsidP="00941CB2">
      <w:pPr>
        <w:pStyle w:val="B1"/>
      </w:pPr>
      <w:r>
        <w:t>14.</w:t>
      </w:r>
      <w:r>
        <w:tab/>
        <w:t>The MCPTT</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MCPTT</w:t>
      </w:r>
      <w:r w:rsidRPr="00CF522E">
        <w:t xml:space="preserve"> </w:t>
      </w:r>
      <w:r>
        <w:t>client 1</w:t>
      </w:r>
      <w:r w:rsidRPr="00CF522E">
        <w:t xml:space="preserve"> through the signalling path to</w:t>
      </w:r>
      <w:r>
        <w:t xml:space="preserve"> inform about successful call establishment.</w:t>
      </w:r>
    </w:p>
    <w:p w14:paraId="783605A0" w14:textId="10D41982" w:rsidR="00941CB2" w:rsidRDefault="00941CB2" w:rsidP="00941CB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MCPTT server 1 may </w:t>
      </w:r>
      <w:r w:rsidRPr="00356591">
        <w:rPr>
          <w:lang w:eastAsia="zh-CN"/>
        </w:rPr>
        <w:t xml:space="preserve">notify the initiating </w:t>
      </w:r>
      <w:r>
        <w:rPr>
          <w:lang w:eastAsia="zh-CN"/>
        </w:rPr>
        <w:t>MCPTT</w:t>
      </w:r>
      <w:r w:rsidRPr="00356591">
        <w:rPr>
          <w:lang w:eastAsia="zh-CN"/>
        </w:rPr>
        <w:t xml:space="preserve"> user of all </w:t>
      </w:r>
      <w:r>
        <w:rPr>
          <w:lang w:eastAsia="zh-CN"/>
        </w:rPr>
        <w:t>MCPTT</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The MCPTT server</w:t>
      </w:r>
      <w:r>
        <w:rPr>
          <w:lang w:eastAsia="zh-CN"/>
        </w:rPr>
        <w:t> </w:t>
      </w:r>
      <w:r w:rsidRPr="00356591">
        <w:rPr>
          <w:lang w:eastAsia="zh-CN"/>
        </w:rPr>
        <w:t xml:space="preserve">1 more than once during the call may send this notification to the initiating MCPTT user </w:t>
      </w:r>
      <w:r w:rsidR="00BF69B2" w:rsidRPr="00356591">
        <w:rPr>
          <w:lang w:eastAsia="zh-CN"/>
        </w:rPr>
        <w:t>when</w:t>
      </w:r>
      <w:r w:rsidR="00BF69B2">
        <w:rPr>
          <w:lang w:eastAsia="zh-CN"/>
        </w:rPr>
        <w:t xml:space="preserve">ever </w:t>
      </w:r>
      <w:r>
        <w:rPr>
          <w:lang w:eastAsia="zh-CN"/>
        </w:rPr>
        <w:t>an</w:t>
      </w:r>
      <w:r w:rsidRPr="00356591">
        <w:rPr>
          <w:lang w:eastAsia="zh-CN"/>
        </w:rPr>
        <w:t xml:space="preserve"> </w:t>
      </w:r>
      <w:r>
        <w:rPr>
          <w:lang w:eastAsia="zh-CN"/>
        </w:rPr>
        <w:t>MCPTT</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MCPTT</w:t>
      </w:r>
      <w:r w:rsidRPr="00356591">
        <w:rPr>
          <w:lang w:eastAsia="zh-CN"/>
        </w:rPr>
        <w:t xml:space="preserve"> ad hoc group </w:t>
      </w:r>
      <w:r>
        <w:rPr>
          <w:lang w:eastAsia="zh-CN"/>
        </w:rPr>
        <w:t>call</w:t>
      </w:r>
      <w:r w:rsidRPr="00356591">
        <w:rPr>
          <w:lang w:eastAsia="zh-CN"/>
        </w:rPr>
        <w:t>.</w:t>
      </w:r>
      <w:r w:rsidR="00BF69B2" w:rsidRPr="00BF69B2">
        <w:rPr>
          <w:lang w:eastAsia="zh-CN"/>
        </w:rPr>
        <w:t xml:space="preserve"> 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p>
    <w:p w14:paraId="4B82B4EC" w14:textId="77777777" w:rsidR="00941CB2" w:rsidRDefault="00941CB2" w:rsidP="00941CB2">
      <w:pPr>
        <w:pStyle w:val="B1"/>
        <w:rPr>
          <w:lang w:eastAsia="zh-CN"/>
        </w:rPr>
      </w:pPr>
      <w:r>
        <w:rPr>
          <w:lang w:eastAsia="zh-CN"/>
        </w:rPr>
        <w:t>16.</w:t>
      </w:r>
      <w:r w:rsidRPr="00356591">
        <w:rPr>
          <w:lang w:eastAsia="zh-CN"/>
        </w:rPr>
        <w:tab/>
      </w:r>
      <w:r>
        <w:rPr>
          <w:lang w:eastAsia="zh-CN"/>
        </w:rPr>
        <w:t xml:space="preserve">The MCPTT </w:t>
      </w:r>
      <w:r>
        <w:t>client 1</w:t>
      </w:r>
      <w:r>
        <w:rPr>
          <w:lang w:eastAsia="zh-CN"/>
        </w:rPr>
        <w:t>, MCPTT client 2, MCPTT client 3 and MCPTT client 4 establish media plane and floor control resources.</w:t>
      </w:r>
      <w:r w:rsidRPr="009A28AA">
        <w:rPr>
          <w:lang w:eastAsia="zh-CN"/>
        </w:rPr>
        <w:t xml:space="preserve"> </w:t>
      </w:r>
    </w:p>
    <w:p w14:paraId="7063ADDA" w14:textId="77777777" w:rsidR="00941CB2" w:rsidRDefault="00941CB2" w:rsidP="00941CB2">
      <w:pPr>
        <w:pStyle w:val="NO"/>
      </w:pPr>
      <w:r>
        <w:t>NOTE 2</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1C954EB1" w14:textId="440EC7B4" w:rsidR="00941CB2" w:rsidRPr="00AB5FED" w:rsidRDefault="00941CB2" w:rsidP="00941CB2">
      <w:pPr>
        <w:pStyle w:val="Heading5"/>
        <w:rPr>
          <w:lang w:val="nl-NL"/>
        </w:rPr>
      </w:pPr>
      <w:bookmarkStart w:id="1559" w:name="_Toc170894796"/>
      <w:r>
        <w:t>10.19.3.2.</w:t>
      </w:r>
      <w:r w:rsidR="008438EE">
        <w:t>4</w:t>
      </w:r>
      <w:r w:rsidRPr="00AB5FED">
        <w:rPr>
          <w:lang w:val="nl-NL"/>
        </w:rPr>
        <w:tab/>
      </w:r>
      <w:r w:rsidR="004F5DFA" w:rsidRPr="004F5DFA">
        <w:rPr>
          <w:lang w:val="nl-NL"/>
        </w:rPr>
        <w:t>Modification of ad hoc group call participants by the MCPTT server</w:t>
      </w:r>
      <w:bookmarkEnd w:id="1559"/>
    </w:p>
    <w:p w14:paraId="26F89087" w14:textId="665BB974" w:rsidR="00941CB2" w:rsidRDefault="00941CB2" w:rsidP="00941CB2">
      <w:r>
        <w:t>Figure 10.19.3.2.</w:t>
      </w:r>
      <w:r w:rsidR="008438EE">
        <w:t>4</w:t>
      </w:r>
      <w:r w:rsidRPr="00A92C50">
        <w:t>-1</w:t>
      </w:r>
      <w:r w:rsidRPr="008F46AD">
        <w:t xml:space="preserve"> below illustrates the </w:t>
      </w:r>
      <w:r>
        <w:rPr>
          <w:lang w:eastAsia="zh-CN"/>
        </w:rPr>
        <w:t>MCPTT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28CD55AC" w14:textId="77777777" w:rsidR="00941CB2" w:rsidRDefault="00941CB2" w:rsidP="00941CB2">
      <w:r>
        <w:t>Pre-conditions:</w:t>
      </w:r>
    </w:p>
    <w:p w14:paraId="685C7E06" w14:textId="77777777" w:rsidR="00941CB2" w:rsidRDefault="00941CB2" w:rsidP="00941CB2">
      <w:pPr>
        <w:pStyle w:val="B1"/>
      </w:pPr>
      <w:r>
        <w:t>1.</w:t>
      </w:r>
      <w:r>
        <w:tab/>
      </w:r>
      <w:r w:rsidRPr="008A2354">
        <w:t>The MCPTT user at MCPTT client</w:t>
      </w:r>
      <w:r>
        <w:t> </w:t>
      </w:r>
      <w:r w:rsidRPr="008A2354">
        <w:t>1 is authorized to initate ad</w:t>
      </w:r>
      <w:r>
        <w:t> </w:t>
      </w:r>
      <w:r w:rsidRPr="008A2354">
        <w:t>hoc group call.</w:t>
      </w:r>
    </w:p>
    <w:p w14:paraId="3F5BA484"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39C32ADA" w14:textId="77777777" w:rsidR="00941CB2" w:rsidRDefault="00941CB2" w:rsidP="00941CB2">
      <w:pPr>
        <w:pStyle w:val="B1"/>
      </w:pPr>
      <w:r>
        <w:lastRenderedPageBreak/>
        <w:t>3.</w:t>
      </w:r>
      <w:r>
        <w:tab/>
        <w:t>The MCPTT server 1 of the primary and MCPTT server 2 of the partner MCPTT systems continuously evaluates the criteria to monitor the list of users who meets or not meets the criteria for participating in the on-going ad hoc group call.</w:t>
      </w:r>
    </w:p>
    <w:p w14:paraId="0F4FD14E" w14:textId="77777777" w:rsidR="00941CB2" w:rsidRDefault="00941CB2" w:rsidP="00941CB2">
      <w:pPr>
        <w:pStyle w:val="B1"/>
      </w:pPr>
      <w:r>
        <w:t>4.</w:t>
      </w:r>
      <w:r>
        <w:tab/>
        <w:t>The</w:t>
      </w:r>
      <w:r w:rsidRPr="00811FD6">
        <w:t xml:space="preserve"> </w:t>
      </w:r>
      <w:r>
        <w:t>MCPTT server 1 of the primary MCPTT system detects that the MCPTT client 3 meets the criteria and MCPTT client 2 stops to meet the criteria specified by the MCPTT client 1.</w:t>
      </w:r>
    </w:p>
    <w:p w14:paraId="041D443A" w14:textId="77777777" w:rsidR="00941CB2" w:rsidRDefault="00941CB2" w:rsidP="00941CB2">
      <w:pPr>
        <w:pStyle w:val="B1"/>
      </w:pPr>
      <w:r>
        <w:t>5.</w:t>
      </w:r>
      <w:r>
        <w:tab/>
        <w:t>The</w:t>
      </w:r>
      <w:r w:rsidRPr="00811FD6">
        <w:t xml:space="preserve"> </w:t>
      </w:r>
      <w:r>
        <w:t>MCPTT server 2 of the partner MCPTT system detects that the MCPTT client 5 meets the criteria and MCPTT client 4 stops to meet the criteria specified by the MCPTT client 1.</w:t>
      </w:r>
    </w:p>
    <w:p w14:paraId="71CF22F5" w14:textId="77777777" w:rsidR="00941CB2" w:rsidRDefault="00941CB2" w:rsidP="00941CB2">
      <w:pPr>
        <w:pStyle w:val="B1"/>
      </w:pPr>
    </w:p>
    <w:p w14:paraId="327D128E" w14:textId="77777777" w:rsidR="00941CB2" w:rsidRDefault="00941CB2" w:rsidP="00941CB2">
      <w:pPr>
        <w:pStyle w:val="TH"/>
      </w:pPr>
    </w:p>
    <w:p w14:paraId="033DADAD" w14:textId="6D052CBE" w:rsidR="00941CB2" w:rsidRPr="00AB5FED" w:rsidRDefault="00941CB2" w:rsidP="00941CB2">
      <w:pPr>
        <w:pStyle w:val="TF"/>
      </w:pPr>
      <w:r>
        <w:object w:dxaOrig="11531" w:dyaOrig="10536" w14:anchorId="7606204B">
          <v:shape id="_x0000_i1143" type="#_x0000_t75" style="width:481.3pt;height:440.45pt" o:ole="">
            <v:imagedata r:id="rId241" o:title=""/>
          </v:shape>
          <o:OLEObject Type="Embed" ProgID="Visio.Drawing.15" ShapeID="_x0000_i1143" DrawAspect="Content" ObjectID="_1781508562" r:id="rId242"/>
        </w:object>
      </w:r>
      <w:r w:rsidRPr="00AB5FED">
        <w:t>Figure </w:t>
      </w:r>
      <w:r>
        <w:t>10.19.3.2.</w:t>
      </w:r>
      <w:r w:rsidR="008438EE">
        <w:t>4</w:t>
      </w:r>
      <w:r w:rsidRPr="00AB5FED">
        <w:t xml:space="preserve">-1: </w:t>
      </w:r>
      <w:r w:rsidR="004F5DFA" w:rsidRPr="004F5DFA">
        <w:t>Modification of ad hoc group call participants by the MCPTT server</w:t>
      </w:r>
    </w:p>
    <w:p w14:paraId="703C8263" w14:textId="77777777" w:rsidR="00941CB2" w:rsidRDefault="00941CB2" w:rsidP="00941CB2">
      <w:pPr>
        <w:pStyle w:val="B1"/>
      </w:pPr>
      <w:r>
        <w:t>1.</w:t>
      </w:r>
      <w:r>
        <w:tab/>
        <w:t xml:space="preserve">The ad hoc group call is established and on-going with the participants MCPTT client 1, MCPTT client 2, and MCPTT client 4. The participants list is determined by both primary and partner systems MCPTT server based on the criteria specified by the MCPTT client 1 while initiating the call. </w:t>
      </w:r>
    </w:p>
    <w:p w14:paraId="5C63072D" w14:textId="77777777" w:rsidR="00941CB2" w:rsidRDefault="00941CB2" w:rsidP="00941CB2">
      <w:pPr>
        <w:pStyle w:val="B1"/>
      </w:pPr>
      <w:r>
        <w:t>2.</w:t>
      </w:r>
      <w:r>
        <w:tab/>
        <w:t xml:space="preserve">The </w:t>
      </w:r>
      <w:r w:rsidRPr="0043676C">
        <w:t>MCPTT server</w:t>
      </w:r>
      <w:r>
        <w:t> 1</w:t>
      </w:r>
      <w:r w:rsidRPr="0043676C">
        <w:t xml:space="preserve"> detects that MCPTT client</w:t>
      </w:r>
      <w:r>
        <w:t> </w:t>
      </w:r>
      <w:r w:rsidRPr="0043676C">
        <w:t>3 now meets criteria and successfully added to call</w:t>
      </w:r>
      <w:r>
        <w:t>.</w:t>
      </w:r>
    </w:p>
    <w:p w14:paraId="5E1739D0" w14:textId="77777777" w:rsidR="00941CB2" w:rsidRDefault="00941CB2" w:rsidP="00941CB2">
      <w:pPr>
        <w:pStyle w:val="B1"/>
      </w:pPr>
      <w:r>
        <w:t>3.</w:t>
      </w:r>
      <w:r>
        <w:tab/>
        <w:t xml:space="preserve">The </w:t>
      </w:r>
      <w:r w:rsidRPr="0043676C">
        <w:t>MCPTT server</w:t>
      </w:r>
      <w:r>
        <w:t> 1</w:t>
      </w:r>
      <w:r w:rsidRPr="0043676C">
        <w:t xml:space="preserve"> detects that MCPTT client</w:t>
      </w:r>
      <w:r>
        <w:t> </w:t>
      </w:r>
      <w:r w:rsidRPr="0043676C">
        <w:t xml:space="preserve">2 does not meet criteria any more and successfully removed from </w:t>
      </w:r>
      <w:r>
        <w:t xml:space="preserve">a </w:t>
      </w:r>
      <w:r w:rsidRPr="0043676C">
        <w:t>call</w:t>
      </w:r>
      <w:r>
        <w:t>.</w:t>
      </w:r>
    </w:p>
    <w:p w14:paraId="3C11D30E" w14:textId="77777777" w:rsidR="00941CB2" w:rsidRDefault="00941CB2" w:rsidP="00941CB2">
      <w:pPr>
        <w:pStyle w:val="B1"/>
      </w:pPr>
      <w:r>
        <w:lastRenderedPageBreak/>
        <w:t>4.</w:t>
      </w:r>
      <w:r>
        <w:tab/>
        <w:t>The MCPTT server 2 detects that the MCPTT client 5 meets the criteria specified by the MCPTT client 1.</w:t>
      </w:r>
    </w:p>
    <w:p w14:paraId="12DA888B" w14:textId="77777777" w:rsidR="00941CB2" w:rsidRDefault="00941CB2" w:rsidP="00941CB2">
      <w:pPr>
        <w:pStyle w:val="B1"/>
      </w:pPr>
      <w:r>
        <w:t>5.</w:t>
      </w:r>
      <w:r>
        <w:tab/>
        <w:t>The MCPTT server 2 sends the notification to MCPTT server 1 of the primary MCPTT system to add the MCPTT user at MCPTT client 5 to on-going ad hoc group call.</w:t>
      </w:r>
    </w:p>
    <w:p w14:paraId="64B508C5" w14:textId="77777777" w:rsidR="00941CB2" w:rsidRDefault="00941CB2" w:rsidP="00941CB2">
      <w:pPr>
        <w:pStyle w:val="B1"/>
      </w:pPr>
      <w:r>
        <w:t>6.</w:t>
      </w:r>
      <w:r>
        <w:tab/>
        <w:t>The MCPTT server 1 sends the ad hoc group call request to the MCPTT client 5.</w:t>
      </w:r>
    </w:p>
    <w:p w14:paraId="101E6A53" w14:textId="77777777" w:rsidR="00941CB2" w:rsidRDefault="00941CB2" w:rsidP="00941CB2">
      <w:pPr>
        <w:pStyle w:val="B1"/>
        <w:rPr>
          <w:lang w:eastAsia="zh-CN"/>
        </w:rPr>
      </w:pPr>
      <w:r>
        <w:t>7.</w:t>
      </w:r>
      <w:r>
        <w:tab/>
        <w:t>The MCPTT client 5 notifies the user about the incoming ad hoc group call.</w:t>
      </w:r>
    </w:p>
    <w:p w14:paraId="79E1B62F" w14:textId="77777777" w:rsidR="00941CB2" w:rsidRDefault="00941CB2" w:rsidP="00941CB2">
      <w:pPr>
        <w:pStyle w:val="B1"/>
        <w:rPr>
          <w:lang w:eastAsia="zh-CN"/>
        </w:rPr>
      </w:pPr>
      <w:r>
        <w:t>8.</w:t>
      </w:r>
      <w:r>
        <w:tab/>
        <w:t>The MCPTT client 5 accepts the ad hoc group call request and sends the ad hoc group call response to the MCPTT server 1.</w:t>
      </w:r>
    </w:p>
    <w:p w14:paraId="63172694" w14:textId="77777777" w:rsidR="00941CB2" w:rsidRDefault="00941CB2" w:rsidP="00941CB2">
      <w:pPr>
        <w:pStyle w:val="B1"/>
      </w:pPr>
      <w:r>
        <w:t>9.</w:t>
      </w:r>
      <w:r>
        <w:tab/>
        <w:t>The on-going ad hoc group call is updated by adding MCPTT client 5 which meets the criteria specified by the MCPTT client 1.</w:t>
      </w:r>
    </w:p>
    <w:p w14:paraId="0A2FDF33" w14:textId="77777777" w:rsidR="00941CB2" w:rsidRDefault="00941CB2" w:rsidP="00941CB2">
      <w:pPr>
        <w:pStyle w:val="B1"/>
      </w:pPr>
      <w:r>
        <w:t>10.</w:t>
      </w:r>
      <w:r>
        <w:tab/>
        <w:t>The MCPTT server 2 detects that the MCPTT client 4 is no more satisfying the criteria to be the participant of the ad hoc group call.</w:t>
      </w:r>
    </w:p>
    <w:p w14:paraId="69925C6D" w14:textId="77777777" w:rsidR="00941CB2" w:rsidRDefault="00941CB2" w:rsidP="00941CB2">
      <w:pPr>
        <w:pStyle w:val="B1"/>
      </w:pPr>
      <w:r>
        <w:t>11.</w:t>
      </w:r>
      <w:r>
        <w:tab/>
        <w:t>The MCPTT server 2 sends the notification to MCPTT server 1 of the primary MCPTT system to remove the MCPTT user at MCPTT client 4 from on-going ad hoc group call.</w:t>
      </w:r>
    </w:p>
    <w:p w14:paraId="2EF0A494" w14:textId="77777777" w:rsidR="00941CB2" w:rsidRDefault="00941CB2" w:rsidP="00941CB2">
      <w:pPr>
        <w:pStyle w:val="B1"/>
      </w:pPr>
      <w:r>
        <w:t>12.</w:t>
      </w:r>
      <w:r>
        <w:tab/>
        <w:t>The MCPTT server 1 sends the ad hoc group call leave request to the MCPTT client 4 and removes it from the on-going ad hoc group call.</w:t>
      </w:r>
    </w:p>
    <w:p w14:paraId="60E69994" w14:textId="77777777" w:rsidR="00941CB2" w:rsidRDefault="00941CB2" w:rsidP="00941CB2">
      <w:pPr>
        <w:pStyle w:val="B1"/>
        <w:rPr>
          <w:lang w:eastAsia="zh-CN"/>
        </w:rPr>
      </w:pPr>
      <w:r>
        <w:t>13.</w:t>
      </w:r>
      <w:r>
        <w:tab/>
        <w:t>The MCPTT client 4 notifies the user of the ad hoc group call leave request.</w:t>
      </w:r>
    </w:p>
    <w:p w14:paraId="099EBE7A" w14:textId="77777777" w:rsidR="00941CB2" w:rsidRDefault="00941CB2" w:rsidP="00941CB2">
      <w:pPr>
        <w:pStyle w:val="B1"/>
      </w:pPr>
      <w:r>
        <w:t>14.</w:t>
      </w:r>
      <w:r>
        <w:tab/>
        <w:t>The MCPTT client 4 sends the ad hoc group call leave response to the MCPTT server 1.</w:t>
      </w:r>
    </w:p>
    <w:p w14:paraId="29FDFD87" w14:textId="77777777" w:rsidR="00941CB2" w:rsidRDefault="00941CB2" w:rsidP="00941CB2">
      <w:pPr>
        <w:pStyle w:val="B1"/>
      </w:pPr>
      <w:r>
        <w:t>15.</w:t>
      </w:r>
      <w:r>
        <w:tab/>
        <w:t>The on-going ad hoc group call is updated by removing MCPTT client 4, which no more meets the criteria specified by the MCPTT client 1.</w:t>
      </w:r>
      <w:r w:rsidRPr="00FE74E7">
        <w:t xml:space="preserve"> </w:t>
      </w:r>
    </w:p>
    <w:p w14:paraId="0FF3E828"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68B0C906" w14:textId="20666B1A" w:rsidR="00941CB2" w:rsidRPr="00AB5FED" w:rsidRDefault="00941CB2" w:rsidP="008438EE">
      <w:pPr>
        <w:pStyle w:val="Heading5"/>
        <w:rPr>
          <w:lang w:val="nl-NL"/>
        </w:rPr>
      </w:pPr>
      <w:bookmarkStart w:id="1560" w:name="_Toc170894797"/>
      <w:r>
        <w:t>10.19.3.2.</w:t>
      </w:r>
      <w:r w:rsidR="008438EE">
        <w:t>5</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MCPTT system</w:t>
      </w:r>
      <w:r>
        <w:rPr>
          <w:lang w:val="nl-NL"/>
        </w:rPr>
        <w:t xml:space="preserve"> – Participants list determined by the MCPTT server</w:t>
      </w:r>
      <w:bookmarkEnd w:id="1560"/>
    </w:p>
    <w:p w14:paraId="611CE636" w14:textId="5BEBF073" w:rsidR="00941CB2" w:rsidRDefault="00941CB2" w:rsidP="00941CB2">
      <w:r>
        <w:t>Figure 10.19.3.2.</w:t>
      </w:r>
      <w:r w:rsidR="008438EE">
        <w:t>5</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MCPTT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involving multiple MCPTT systems</w:t>
      </w:r>
      <w:r w:rsidRPr="008F46AD">
        <w:t>.</w:t>
      </w:r>
      <w:r>
        <w:t xml:space="preserve"> This procedure, in particular describes about how the partner MC system is notified about ad hoc group call release to cease the determining of the participants by the partner MC system. </w:t>
      </w:r>
    </w:p>
    <w:p w14:paraId="2CB88933" w14:textId="77777777" w:rsidR="00941CB2" w:rsidRDefault="00941CB2" w:rsidP="00941CB2">
      <w:r>
        <w:t>Pre-conditions:</w:t>
      </w:r>
    </w:p>
    <w:p w14:paraId="3E742C5D" w14:textId="33E33BD6" w:rsidR="00941CB2" w:rsidRDefault="00941CB2" w:rsidP="00941CB2">
      <w:pPr>
        <w:pStyle w:val="B1"/>
      </w:pPr>
      <w:r>
        <w:t>1.</w:t>
      </w:r>
      <w:r>
        <w:tab/>
      </w:r>
      <w:r w:rsidRPr="008A2354">
        <w:t>The MCPTT user at MCPTT client</w:t>
      </w:r>
      <w:r>
        <w:t> </w:t>
      </w:r>
      <w:r w:rsidRPr="008A2354">
        <w:t xml:space="preserve">1 is authorized to </w:t>
      </w:r>
      <w:r w:rsidR="00F2127E" w:rsidRPr="008A2354">
        <w:t>initiate</w:t>
      </w:r>
      <w:r w:rsidRPr="008A2354">
        <w:t xml:space="preserve"> ad hoc group call.</w:t>
      </w:r>
    </w:p>
    <w:p w14:paraId="09D6C687"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0F8ADB40"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5D09CE2F" w14:textId="77777777" w:rsidR="00941CB2" w:rsidRDefault="00941CB2" w:rsidP="00941CB2">
      <w:pPr>
        <w:pStyle w:val="TH"/>
      </w:pPr>
    </w:p>
    <w:p w14:paraId="5C37DA28" w14:textId="4D14AC89" w:rsidR="00941CB2" w:rsidRPr="00AB5FED" w:rsidRDefault="002E2C91" w:rsidP="00941CB2">
      <w:pPr>
        <w:pStyle w:val="TF"/>
      </w:pPr>
      <w:r>
        <w:object w:dxaOrig="10032" w:dyaOrig="8664" w14:anchorId="6435F1D0">
          <v:shape id="_x0000_i1144" type="#_x0000_t75" style="width:481.65pt;height:415.85pt" o:ole="">
            <v:imagedata r:id="rId243" o:title=""/>
          </v:shape>
          <o:OLEObject Type="Embed" ProgID="Visio.Drawing.15" ShapeID="_x0000_i1144" DrawAspect="Content" ObjectID="_1781508563" r:id="rId244"/>
        </w:object>
      </w:r>
      <w:r w:rsidR="00941CB2" w:rsidRPr="00AB5FED">
        <w:t>Figure </w:t>
      </w:r>
      <w:r w:rsidR="00941CB2">
        <w:t>10.19.3.2.</w:t>
      </w:r>
      <w:r w:rsidR="008438EE">
        <w:t>5</w:t>
      </w:r>
      <w:r w:rsidR="00941CB2" w:rsidRPr="00AB5FED">
        <w:t xml:space="preserve">-1: </w:t>
      </w:r>
      <w:r w:rsidR="00941CB2">
        <w:rPr>
          <w:lang w:val="nl-NL"/>
        </w:rPr>
        <w:t>MCPTT server releases an ad </w:t>
      </w:r>
      <w:r w:rsidR="00941CB2" w:rsidRPr="00BC624A">
        <w:rPr>
          <w:lang w:val="nl-NL"/>
        </w:rPr>
        <w:t xml:space="preserve">hoc group call and </w:t>
      </w:r>
      <w:r w:rsidR="00941CB2">
        <w:rPr>
          <w:lang w:val="nl-NL"/>
        </w:rPr>
        <w:t>stops the determination of ad hoc g</w:t>
      </w:r>
      <w:r w:rsidR="00941CB2" w:rsidRPr="00AB5FED">
        <w:rPr>
          <w:lang w:val="nl-NL"/>
        </w:rPr>
        <w:t xml:space="preserve">roup </w:t>
      </w:r>
      <w:r w:rsidR="00941CB2">
        <w:rPr>
          <w:lang w:val="nl-NL"/>
        </w:rPr>
        <w:t>call</w:t>
      </w:r>
      <w:r w:rsidR="00941CB2" w:rsidRPr="00AB5FED">
        <w:rPr>
          <w:lang w:val="nl-NL"/>
        </w:rPr>
        <w:t xml:space="preserve"> </w:t>
      </w:r>
      <w:r w:rsidR="00941CB2">
        <w:rPr>
          <w:lang w:val="nl-NL"/>
        </w:rPr>
        <w:t xml:space="preserve">participants </w:t>
      </w:r>
      <w:r w:rsidR="00941CB2" w:rsidRPr="00C004A6">
        <w:rPr>
          <w:lang w:val="nl-NL"/>
        </w:rPr>
        <w:t>involving multiple MCPTT systems</w:t>
      </w:r>
    </w:p>
    <w:p w14:paraId="65B91EC0" w14:textId="2F7B4FA5" w:rsidR="00941CB2" w:rsidRDefault="00941CB2" w:rsidP="00941CB2">
      <w:pPr>
        <w:pStyle w:val="B1"/>
      </w:pPr>
      <w:r>
        <w:t>1.</w:t>
      </w:r>
      <w:r>
        <w:tab/>
        <w:t xml:space="preserve">The ad hoc group call is established and on-going with the participants MCPTT client 1, MCPTT client 2, MCPTT client 3, and MCPTT client 4. The participant list is determined by both primary and partner systems MCPTT server based on the criteria specified by the MCPTT client 1 while initiating the call. </w:t>
      </w:r>
    </w:p>
    <w:p w14:paraId="09DD8D03" w14:textId="28AB2AAF" w:rsidR="00941CB2" w:rsidRDefault="00941CB2" w:rsidP="00941CB2">
      <w:pPr>
        <w:pStyle w:val="B1"/>
      </w:pPr>
      <w:r>
        <w:t>2.</w:t>
      </w:r>
      <w:r>
        <w:tab/>
        <w:t xml:space="preserve">The </w:t>
      </w:r>
      <w:r w:rsidRPr="0043676C">
        <w:t>MCPTT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e.g., due to hang time expiry, last participant leaving, second last participant leaving, initiator leaving, or minimum number of affiliated MC</w:t>
      </w:r>
      <w:r w:rsidR="00536BD4">
        <w:t>PTT</w:t>
      </w:r>
      <w:r w:rsidRPr="00E65F14">
        <w:t xml:space="preserve"> group members are not present.</w:t>
      </w:r>
    </w:p>
    <w:p w14:paraId="25940EDA" w14:textId="77777777" w:rsidR="002E2C91" w:rsidRDefault="002E2C91" w:rsidP="002E2C91">
      <w:pPr>
        <w:pStyle w:val="B1"/>
      </w:pPr>
      <w:r>
        <w:t>3.</w:t>
      </w:r>
      <w:r>
        <w:tab/>
        <w:t>The MCPTT server 1 sends the notification to MCPTT server 2 of the partner MCPTT system about the ad hoc group call release to stop determining the participant list by MCPTT server 2 of the partner MCPTT system.</w:t>
      </w:r>
    </w:p>
    <w:p w14:paraId="137756BA" w14:textId="0601456F" w:rsidR="00941CB2" w:rsidRDefault="002E2C91" w:rsidP="00941CB2">
      <w:pPr>
        <w:pStyle w:val="B1"/>
      </w:pPr>
      <w:r>
        <w:t>4</w:t>
      </w:r>
      <w:r w:rsidR="00941CB2">
        <w:t>a-</w:t>
      </w:r>
      <w:r>
        <w:t>4</w:t>
      </w:r>
      <w:r w:rsidR="00941CB2">
        <w:t>d.</w:t>
      </w:r>
      <w:r w:rsidR="00941CB2">
        <w:tab/>
        <w:t xml:space="preserve">The </w:t>
      </w:r>
      <w:r w:rsidR="00941CB2" w:rsidRPr="0043676C">
        <w:t>MCPTT server</w:t>
      </w:r>
      <w:r w:rsidR="00941CB2">
        <w:t> 1</w:t>
      </w:r>
      <w:r w:rsidR="00941CB2" w:rsidRPr="0043676C">
        <w:t xml:space="preserve"> </w:t>
      </w:r>
      <w:r w:rsidR="00941CB2">
        <w:t>sends ad </w:t>
      </w:r>
      <w:r w:rsidR="00941CB2" w:rsidRPr="008B77F5">
        <w:t>hoc group call release reques</w:t>
      </w:r>
      <w:r w:rsidR="00941CB2">
        <w:t xml:space="preserve">t to all the participants of the </w:t>
      </w:r>
      <w:r w:rsidR="00941CB2" w:rsidRPr="004E02DE">
        <w:t>ad</w:t>
      </w:r>
      <w:r w:rsidR="00941CB2">
        <w:t xml:space="preserve"> hoc group </w:t>
      </w:r>
      <w:r w:rsidR="00941CB2" w:rsidRPr="004E02DE">
        <w:t>call</w:t>
      </w:r>
      <w:r w:rsidR="00941CB2">
        <w:t>.</w:t>
      </w:r>
    </w:p>
    <w:p w14:paraId="6446DE9B" w14:textId="737DFFD4" w:rsidR="00941CB2" w:rsidRDefault="002E2C91" w:rsidP="00941CB2">
      <w:pPr>
        <w:pStyle w:val="B1"/>
      </w:pPr>
      <w:r>
        <w:t>5</w:t>
      </w:r>
      <w:r w:rsidR="00941CB2">
        <w:t>a-</w:t>
      </w:r>
      <w:r>
        <w:t>5</w:t>
      </w:r>
      <w:r w:rsidR="00941CB2">
        <w:t>d.</w:t>
      </w:r>
      <w:r w:rsidR="00941CB2">
        <w:tab/>
        <w:t xml:space="preserve">The MCPTT clients notifies the user about the </w:t>
      </w:r>
      <w:r w:rsidR="00941CB2" w:rsidRPr="00CD1BB8">
        <w:t xml:space="preserve">release of the </w:t>
      </w:r>
      <w:r w:rsidR="00941CB2">
        <w:t>ad hoc group call.</w:t>
      </w:r>
    </w:p>
    <w:p w14:paraId="0DD6D3A0" w14:textId="499148D3" w:rsidR="00941CB2" w:rsidRDefault="00941CB2" w:rsidP="00941CB2">
      <w:pPr>
        <w:pStyle w:val="B1"/>
      </w:pPr>
      <w:r>
        <w:t>5.</w:t>
      </w:r>
      <w:r>
        <w:tab/>
        <w:t>The MCPTT server 1 sends the notification to MCPTT server 2 of the partner MCPTT system about the ad hoc group call release to stop determining the participant list by MCPTT server 2 of the partner MCPTT system.</w:t>
      </w:r>
    </w:p>
    <w:p w14:paraId="05816982" w14:textId="65A3AAE8" w:rsidR="00941CB2" w:rsidRDefault="00941CB2" w:rsidP="00941CB2">
      <w:pPr>
        <w:pStyle w:val="B1"/>
      </w:pPr>
      <w:r>
        <w:t>6a-6d.</w:t>
      </w:r>
      <w:r>
        <w:tab/>
        <w:t xml:space="preserve">All the participants of the ad hoc group call </w:t>
      </w:r>
      <w:r w:rsidR="00D45090">
        <w:t>receives</w:t>
      </w:r>
      <w:r>
        <w:t xml:space="preserve"> the ad hoc group call release request and sends the ad hoc group call release response to the MCPTT server 1 of the primary MCPTT server.</w:t>
      </w:r>
    </w:p>
    <w:p w14:paraId="50B96589" w14:textId="77777777" w:rsidR="00941CB2" w:rsidRDefault="00941CB2" w:rsidP="00941CB2">
      <w:pPr>
        <w:pStyle w:val="NO"/>
      </w:pPr>
      <w:r>
        <w:lastRenderedPageBreak/>
        <w:t>NOTE</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2CFC4648" w14:textId="77777777" w:rsidR="00B823CB" w:rsidRPr="00AB5FED" w:rsidRDefault="00B823CB" w:rsidP="00B823CB">
      <w:pPr>
        <w:pStyle w:val="Heading5"/>
        <w:rPr>
          <w:lang w:val="nl-NL"/>
        </w:rPr>
      </w:pPr>
      <w:bookmarkStart w:id="1561" w:name="_Toc138278118"/>
      <w:bookmarkStart w:id="1562" w:name="_Toc170894798"/>
      <w:r>
        <w:t>10.19.3.2.6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562"/>
    </w:p>
    <w:p w14:paraId="65211211" w14:textId="77777777" w:rsidR="00B823CB" w:rsidRDefault="00B823CB" w:rsidP="00B823CB">
      <w:r>
        <w:t>Figure 10.19.3.2.6</w:t>
      </w:r>
      <w:r w:rsidRPr="00A92C50">
        <w:t>-1</w:t>
      </w:r>
      <w:r w:rsidRPr="008F46AD">
        <w:t xml:space="preserve"> below illustrates the </w:t>
      </w:r>
      <w:r>
        <w:rPr>
          <w:lang w:eastAsia="zh-CN"/>
        </w:rPr>
        <w:t>MCPTT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40BF152E" w14:textId="77777777" w:rsidR="00B823CB" w:rsidRDefault="00B823CB" w:rsidP="00B823CB">
      <w:r>
        <w:t>Pre-conditions:</w:t>
      </w:r>
    </w:p>
    <w:p w14:paraId="7D9C5AFA" w14:textId="77777777" w:rsidR="00B823CB" w:rsidRDefault="00B823CB" w:rsidP="00B823CB">
      <w:pPr>
        <w:pStyle w:val="B1"/>
      </w:pPr>
      <w:r>
        <w:t>1.</w:t>
      </w:r>
      <w:r>
        <w:tab/>
      </w:r>
      <w:r w:rsidRPr="00AB5FED">
        <w:t xml:space="preserve">An MCPTT </w:t>
      </w:r>
      <w:r>
        <w:t xml:space="preserve">ad hoc </w:t>
      </w:r>
      <w:r>
        <w:rPr>
          <w:rFonts w:hint="eastAsia"/>
          <w:lang w:eastAsia="zh-CN"/>
        </w:rPr>
        <w:t>group call</w:t>
      </w:r>
      <w:r w:rsidRPr="00AB5FED">
        <w:t xml:space="preserve"> is already in progress</w:t>
      </w:r>
      <w:r>
        <w:t xml:space="preserve"> and</w:t>
      </w:r>
      <w:r w:rsidRPr="008A2354">
        <w:t xml:space="preserve"> </w:t>
      </w:r>
      <w:r>
        <w:t xml:space="preserve">the participants list provided by the originating </w:t>
      </w:r>
      <w:r w:rsidRPr="008A2354">
        <w:t>MCPTT user</w:t>
      </w:r>
      <w:r w:rsidRPr="00F911F6">
        <w:t xml:space="preserve"> </w:t>
      </w:r>
      <w:r>
        <w:t xml:space="preserve">while initiating the </w:t>
      </w:r>
      <w:r w:rsidRPr="00AB5FED">
        <w:t xml:space="preserve">MCPTT </w:t>
      </w:r>
      <w:r>
        <w:t xml:space="preserve">ad hoc </w:t>
      </w:r>
      <w:r>
        <w:rPr>
          <w:rFonts w:hint="eastAsia"/>
          <w:lang w:eastAsia="zh-CN"/>
        </w:rPr>
        <w:t>group call</w:t>
      </w:r>
      <w:r w:rsidRPr="008A2354">
        <w:t>.</w:t>
      </w:r>
    </w:p>
    <w:p w14:paraId="725B1DC8" w14:textId="77777777" w:rsidR="00B823CB" w:rsidRPr="00AB5FED" w:rsidRDefault="00B823CB" w:rsidP="00B823CB">
      <w:pPr>
        <w:pStyle w:val="B1"/>
      </w:pPr>
      <w:r>
        <w:t>2.</w:t>
      </w:r>
      <w:r>
        <w:tab/>
        <w:t xml:space="preserve">The participants of the </w:t>
      </w:r>
      <w:r w:rsidRPr="00AB5FED">
        <w:t xml:space="preserve">MCPTT </w:t>
      </w:r>
      <w:r>
        <w:t xml:space="preserve">ad hoc </w:t>
      </w:r>
      <w:r>
        <w:rPr>
          <w:rFonts w:hint="eastAsia"/>
          <w:lang w:eastAsia="zh-CN"/>
        </w:rPr>
        <w:t>group call</w:t>
      </w:r>
      <w:r w:rsidRPr="00AB5FED">
        <w:t xml:space="preserve"> belong</w:t>
      </w:r>
      <w:r>
        <w:t>s</w:t>
      </w:r>
      <w:r w:rsidRPr="00AB5FED">
        <w:t xml:space="preserve"> to the </w:t>
      </w:r>
      <w:r>
        <w:t>multiple</w:t>
      </w:r>
      <w:r w:rsidRPr="00AB5FED">
        <w:t xml:space="preserve"> MCPTT system.</w:t>
      </w:r>
    </w:p>
    <w:p w14:paraId="2C927054" w14:textId="77777777" w:rsidR="00B823CB" w:rsidRDefault="00B823CB" w:rsidP="00B823CB">
      <w:pPr>
        <w:pStyle w:val="B1"/>
      </w:pPr>
      <w:r>
        <w:t>3.</w:t>
      </w:r>
      <w:r>
        <w:tab/>
        <w:t>The</w:t>
      </w:r>
      <w:r w:rsidRPr="00811FD6">
        <w:t xml:space="preserve"> </w:t>
      </w:r>
      <w:r w:rsidRPr="008A2354">
        <w:t>MCPTT user at MCPTT client</w:t>
      </w:r>
      <w:r>
        <w:t> </w:t>
      </w:r>
      <w:r w:rsidRPr="008A2354">
        <w:t>1</w:t>
      </w:r>
      <w:r>
        <w:t xml:space="preserve"> determines that the MCPTT client 3 needs to be invited to on-going ad hoc group call and MCPTT client 2 needs to be removed from the on-going ad hoc group call from the primary MCPTT system.</w:t>
      </w:r>
    </w:p>
    <w:p w14:paraId="08EC04EF" w14:textId="77777777" w:rsidR="00B823CB" w:rsidRDefault="00B823CB" w:rsidP="00B823CB">
      <w:pPr>
        <w:pStyle w:val="B1"/>
      </w:pPr>
      <w:r>
        <w:t>4.</w:t>
      </w:r>
      <w:r>
        <w:tab/>
        <w:t>The</w:t>
      </w:r>
      <w:r w:rsidRPr="00811FD6">
        <w:t xml:space="preserve"> </w:t>
      </w:r>
      <w:r w:rsidRPr="008A2354">
        <w:t>MCPTT user at MCPTT client</w:t>
      </w:r>
      <w:r>
        <w:t> </w:t>
      </w:r>
      <w:r w:rsidRPr="008A2354">
        <w:t>1</w:t>
      </w:r>
      <w:r>
        <w:t xml:space="preserve"> determines that the MCPTT client 5 needs to be invited to on-going ad hoc group call and MCPTT client 4 needs to be removed from the on-going ad hoc group call from the partner MCPTT system.</w:t>
      </w:r>
    </w:p>
    <w:p w14:paraId="61860410" w14:textId="77777777" w:rsidR="00B823CB" w:rsidRDefault="00B823CB" w:rsidP="00B823CB">
      <w:pPr>
        <w:pStyle w:val="B1"/>
      </w:pPr>
    </w:p>
    <w:p w14:paraId="6D56BF57" w14:textId="77777777" w:rsidR="00B823CB" w:rsidRDefault="00B823CB" w:rsidP="00B823CB">
      <w:pPr>
        <w:pStyle w:val="TH"/>
      </w:pPr>
    </w:p>
    <w:p w14:paraId="33F74B2B" w14:textId="77777777" w:rsidR="00B823CB" w:rsidRPr="00AB5FED" w:rsidRDefault="00B823CB" w:rsidP="00B823CB">
      <w:pPr>
        <w:pStyle w:val="TF"/>
      </w:pPr>
      <w:r>
        <w:object w:dxaOrig="11531" w:dyaOrig="9864" w14:anchorId="6916DBD4">
          <v:shape id="_x0000_i1145" type="#_x0000_t75" style="width:481.3pt;height:412pt" o:ole="">
            <v:imagedata r:id="rId245" o:title=""/>
          </v:shape>
          <o:OLEObject Type="Embed" ProgID="Visio.Drawing.15" ShapeID="_x0000_i1145" DrawAspect="Content" ObjectID="_1781508564" r:id="rId246"/>
        </w:object>
      </w:r>
      <w:r w:rsidRPr="00AB5FED">
        <w:t xml:space="preserve"> Figure </w:t>
      </w:r>
      <w:r>
        <w:t>10.19.3.2.6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p>
    <w:p w14:paraId="310B6D17" w14:textId="77777777" w:rsidR="00B823CB" w:rsidRDefault="00B823CB" w:rsidP="00B823CB">
      <w:pPr>
        <w:pStyle w:val="B1"/>
        <w:rPr>
          <w:lang w:eastAsia="zh-CN"/>
        </w:rPr>
      </w:pPr>
      <w:r>
        <w:t>1.</w:t>
      </w:r>
      <w:r>
        <w:tab/>
        <w:t xml:space="preserve">The MCPTT client 1 sends the </w:t>
      </w:r>
      <w:r w:rsidRPr="00DA3980">
        <w:t>modify</w:t>
      </w:r>
      <w:r>
        <w:t xml:space="preserve"> ad hoc group call participants request to the MCPTT server 1 to remove both MCPTT client </w:t>
      </w:r>
      <w:r w:rsidRPr="00DA3980">
        <w:t>2 and MCPTT client</w:t>
      </w:r>
      <w:r>
        <w:t> </w:t>
      </w:r>
      <w:r w:rsidRPr="00DA3980">
        <w:t>4 from the on</w:t>
      </w:r>
      <w:r>
        <w:t>-</w:t>
      </w:r>
      <w:r w:rsidRPr="00DA3980">
        <w:t>going ad</w:t>
      </w:r>
      <w:r>
        <w:t> </w:t>
      </w:r>
      <w:r w:rsidRPr="00DA3980">
        <w:t>hoc group call and to add both MCPTT client</w:t>
      </w:r>
      <w:r>
        <w:t> </w:t>
      </w:r>
      <w:r w:rsidRPr="00DA3980">
        <w:t>3 and MCPTT client</w:t>
      </w:r>
      <w:r>
        <w:t> </w:t>
      </w:r>
      <w:r w:rsidRPr="00DA3980">
        <w:t>5 into on</w:t>
      </w:r>
      <w:r>
        <w:t>-</w:t>
      </w:r>
      <w:r w:rsidRPr="00DA3980">
        <w:t>going ad</w:t>
      </w:r>
      <w:r>
        <w:t> </w:t>
      </w:r>
      <w:r w:rsidRPr="00DA3980">
        <w:t>hoc group call.</w:t>
      </w:r>
    </w:p>
    <w:p w14:paraId="1E64D53D" w14:textId="77777777" w:rsidR="00B823CB" w:rsidRDefault="00B823CB" w:rsidP="00B823CB">
      <w:pPr>
        <w:pStyle w:val="B1"/>
      </w:pPr>
      <w:r>
        <w:t>2.</w:t>
      </w:r>
      <w:r>
        <w:tab/>
        <w:t>The MCPTT server 1 verifies whether the MCPTT client 1 is authorized to add or remove (modify) the participants of the on-going ad hoc group call.</w:t>
      </w:r>
    </w:p>
    <w:p w14:paraId="1D553C62" w14:textId="77777777" w:rsidR="00B823CB" w:rsidRDefault="00B823CB" w:rsidP="00B823CB">
      <w:pPr>
        <w:pStyle w:val="B1"/>
        <w:rPr>
          <w:lang w:eastAsia="zh-CN"/>
        </w:rPr>
      </w:pPr>
      <w:r>
        <w:t>3.</w:t>
      </w:r>
      <w:r>
        <w:tab/>
        <w:t>The MCPTT server 1 sends modify ad hoc group call participants response to the MCPTT client 1.</w:t>
      </w:r>
    </w:p>
    <w:p w14:paraId="69FA506B" w14:textId="77777777" w:rsidR="00B823CB" w:rsidRDefault="00B823CB" w:rsidP="00B823CB">
      <w:pPr>
        <w:pStyle w:val="B1"/>
      </w:pPr>
      <w:r>
        <w:t>4.</w:t>
      </w:r>
      <w:r>
        <w:tab/>
      </w:r>
      <w:r w:rsidRPr="002D2A10">
        <w:t xml:space="preserve">The </w:t>
      </w:r>
      <w:r>
        <w:t>MCPTT server 1</w:t>
      </w:r>
      <w:r w:rsidRPr="002D2A10">
        <w:t xml:space="preserve"> determines that </w:t>
      </w:r>
      <w:r>
        <w:t>MCPTT client 1</w:t>
      </w:r>
      <w:r w:rsidRPr="002D2A10">
        <w:t xml:space="preserve"> has requested that MCPTT client</w:t>
      </w:r>
      <w:r>
        <w:t> </w:t>
      </w:r>
      <w:r w:rsidRPr="002D2A10">
        <w:t>3 from the primary MC system be invited to an on</w:t>
      </w:r>
      <w:r>
        <w:t>-</w:t>
      </w:r>
      <w:r w:rsidRPr="002D2A10">
        <w:t>going ad</w:t>
      </w:r>
      <w:r>
        <w:t> </w:t>
      </w:r>
      <w:r w:rsidRPr="002D2A10">
        <w:t>hoc group call and successfully added to the call according to the procedure defined in clause</w:t>
      </w:r>
      <w:r>
        <w:t> </w:t>
      </w:r>
      <w:r w:rsidRPr="002D2A10">
        <w:t>10.19.3.1.4.</w:t>
      </w:r>
    </w:p>
    <w:p w14:paraId="42EC0A63" w14:textId="77777777" w:rsidR="00B823CB" w:rsidRDefault="00B823CB" w:rsidP="00B823CB">
      <w:pPr>
        <w:pStyle w:val="B1"/>
      </w:pPr>
      <w:r>
        <w:t>5.</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10.19</w:t>
      </w:r>
      <w:r w:rsidRPr="00AB5FED">
        <w:t>.</w:t>
      </w:r>
      <w:r>
        <w:t>3.1.4.</w:t>
      </w:r>
    </w:p>
    <w:p w14:paraId="745758EB" w14:textId="77777777" w:rsidR="00B823CB" w:rsidRDefault="00B823CB" w:rsidP="00B823CB">
      <w:pPr>
        <w:pStyle w:val="B1"/>
      </w:pPr>
      <w:r>
        <w:t>6.</w:t>
      </w:r>
      <w:r>
        <w:tab/>
      </w:r>
      <w:r w:rsidRPr="002D2A10">
        <w:t xml:space="preserve">The </w:t>
      </w:r>
      <w:r>
        <w:t>MCPTT server 1</w:t>
      </w:r>
      <w:r w:rsidRPr="002D2A10">
        <w:t xml:space="preserve"> determines that </w:t>
      </w:r>
      <w:r>
        <w:t>MCPTT client 1</w:t>
      </w:r>
      <w:r w:rsidRPr="002D2A10">
        <w:t xml:space="preserve"> has requested that MCPTT client</w:t>
      </w:r>
      <w:r>
        <w:t> 5</w:t>
      </w:r>
      <w:r w:rsidRPr="002D2A10">
        <w:t xml:space="preserve"> from the </w:t>
      </w:r>
      <w:r>
        <w:t>partner</w:t>
      </w:r>
      <w:r w:rsidRPr="002D2A10">
        <w:t xml:space="preserve"> MC system be invited to an on</w:t>
      </w:r>
      <w:r>
        <w:t>-</w:t>
      </w:r>
      <w:r w:rsidRPr="002D2A10">
        <w:t>going ad</w:t>
      </w:r>
      <w:r>
        <w:t> </w:t>
      </w:r>
      <w:r w:rsidRPr="002D2A10">
        <w:t>hoc group call</w:t>
      </w:r>
      <w:r>
        <w:t>. The MCPTT server 1 sends the ad hoc group call request to the MCPTT client 5.</w:t>
      </w:r>
    </w:p>
    <w:p w14:paraId="55FB3139" w14:textId="77777777" w:rsidR="00B823CB" w:rsidRDefault="00B823CB" w:rsidP="00B823CB">
      <w:pPr>
        <w:pStyle w:val="B1"/>
        <w:rPr>
          <w:lang w:eastAsia="zh-CN"/>
        </w:rPr>
      </w:pPr>
      <w:r>
        <w:t>7.</w:t>
      </w:r>
      <w:r>
        <w:tab/>
        <w:t>The MCPTT client 5 notifies the user about the incoming ad hoc group call.</w:t>
      </w:r>
    </w:p>
    <w:p w14:paraId="209C294E" w14:textId="77777777" w:rsidR="00B823CB" w:rsidRDefault="00B823CB" w:rsidP="00B823CB">
      <w:pPr>
        <w:pStyle w:val="B1"/>
        <w:rPr>
          <w:lang w:eastAsia="zh-CN"/>
        </w:rPr>
      </w:pPr>
      <w:r>
        <w:lastRenderedPageBreak/>
        <w:t>8.</w:t>
      </w:r>
      <w:r>
        <w:tab/>
        <w:t>The MCPTT client 5 accepts the ad hoc group call request and sends the ad hoc group call response to the MCPTT server 1.</w:t>
      </w:r>
    </w:p>
    <w:p w14:paraId="21E967C2" w14:textId="77777777" w:rsidR="00B823CB" w:rsidRDefault="00B823CB" w:rsidP="00B823CB">
      <w:pPr>
        <w:pStyle w:val="B1"/>
      </w:pPr>
      <w:r>
        <w:t>9.</w:t>
      </w:r>
      <w:r>
        <w:tab/>
        <w:t>The on-going ad hoc group call is updated by adding MCPTT client 5 which is based on the modify participant list provided by the MCPTT client 1.</w:t>
      </w:r>
    </w:p>
    <w:p w14:paraId="123E4FD3" w14:textId="77777777" w:rsidR="00B823CB" w:rsidRDefault="00B823CB" w:rsidP="00B823CB">
      <w:pPr>
        <w:pStyle w:val="B1"/>
      </w:pPr>
      <w:r>
        <w:t>10.</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MCPTT server 1 sends the ad hoc group call leave request to the MCPTT client 4.</w:t>
      </w:r>
    </w:p>
    <w:p w14:paraId="7B891D07" w14:textId="77777777" w:rsidR="00B823CB" w:rsidRDefault="00B823CB" w:rsidP="00B823CB">
      <w:pPr>
        <w:pStyle w:val="B1"/>
        <w:rPr>
          <w:lang w:eastAsia="zh-CN"/>
        </w:rPr>
      </w:pPr>
      <w:r>
        <w:t>11.</w:t>
      </w:r>
      <w:r>
        <w:tab/>
        <w:t>The MCPTT client 4 notifies the user of the ad hoc group call leave request.</w:t>
      </w:r>
    </w:p>
    <w:p w14:paraId="562B8B67" w14:textId="77777777" w:rsidR="00B823CB" w:rsidRDefault="00B823CB" w:rsidP="00B823CB">
      <w:pPr>
        <w:pStyle w:val="B1"/>
      </w:pPr>
      <w:r>
        <w:t>12.</w:t>
      </w:r>
      <w:r>
        <w:tab/>
        <w:t>The MCPTT client 4 sends the ad hoc group call leave response to the MCPTT server 1.</w:t>
      </w:r>
    </w:p>
    <w:p w14:paraId="5F8FE3FB" w14:textId="77777777" w:rsidR="00B823CB" w:rsidRDefault="00B823CB" w:rsidP="00B823CB">
      <w:pPr>
        <w:pStyle w:val="B1"/>
      </w:pPr>
      <w:r>
        <w:t>13.</w:t>
      </w:r>
      <w:r>
        <w:tab/>
        <w:t>The on-going ad hoc group call is updated by removing MCPTT client 4, which is based on the modify participant list provided by the MCPTT client 1.</w:t>
      </w:r>
      <w:r w:rsidRPr="00FE74E7">
        <w:t xml:space="preserve"> </w:t>
      </w:r>
    </w:p>
    <w:p w14:paraId="2E29EDCD" w14:textId="77777777" w:rsidR="00B823CB" w:rsidRDefault="00B823CB" w:rsidP="00B823CB">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19948E3E" w14:textId="77777777" w:rsidR="00B823CB" w:rsidRDefault="00B823CB" w:rsidP="00B823CB">
      <w:pPr>
        <w:pStyle w:val="B1"/>
      </w:pPr>
      <w:r>
        <w:t>14.</w:t>
      </w:r>
      <w:r>
        <w:tab/>
        <w:t xml:space="preserve">The MCPTT server 1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73219FE9" w14:textId="77777777" w:rsidR="00B823CB" w:rsidRDefault="00B823CB" w:rsidP="00B823CB">
      <w:pPr>
        <w:pStyle w:val="B1"/>
      </w:pPr>
      <w:r>
        <w:t>15.</w:t>
      </w:r>
      <w:r>
        <w:tab/>
        <w:t>The MCPTT server 1 may notify the authorized participants about the change in the participants list of on-going ad hoc group call.</w:t>
      </w:r>
    </w:p>
    <w:p w14:paraId="5949F522" w14:textId="7A9254A1" w:rsidR="00925364" w:rsidRPr="002F1393" w:rsidRDefault="00925364" w:rsidP="00925364">
      <w:pPr>
        <w:pStyle w:val="Heading5"/>
      </w:pPr>
      <w:bookmarkStart w:id="1563" w:name="_Toc170894799"/>
      <w:r w:rsidRPr="002F1393">
        <w:t>10.1</w:t>
      </w:r>
      <w:r>
        <w:t>9</w:t>
      </w:r>
      <w:r w:rsidRPr="002F1393">
        <w:t>.3.</w:t>
      </w:r>
      <w:r>
        <w:t>2.</w:t>
      </w:r>
      <w:r w:rsidR="00B823CB">
        <w:t>7</w:t>
      </w:r>
      <w:r w:rsidRPr="002F1393">
        <w:tab/>
      </w:r>
      <w:r w:rsidRPr="006F572F">
        <w:t>Modification of ad</w:t>
      </w:r>
      <w:r>
        <w:t> </w:t>
      </w:r>
      <w:r w:rsidRPr="006F572F">
        <w:t>hoc group call criteria</w:t>
      </w:r>
      <w:r>
        <w:t xml:space="preserve"> by an authorized user</w:t>
      </w:r>
      <w:bookmarkEnd w:id="1563"/>
    </w:p>
    <w:p w14:paraId="054E0D92" w14:textId="5AC59BFF" w:rsidR="00925364" w:rsidRDefault="00925364" w:rsidP="00925364">
      <w:r w:rsidRPr="002F1393">
        <w:t>Figure </w:t>
      </w:r>
      <w:r w:rsidRPr="00653598">
        <w:t>10.1</w:t>
      </w:r>
      <w:r>
        <w:t>9</w:t>
      </w:r>
      <w:r w:rsidRPr="00653598">
        <w:t>.3.</w:t>
      </w:r>
      <w:r>
        <w:t>2</w:t>
      </w:r>
      <w:r w:rsidRPr="00653598">
        <w:t>.</w:t>
      </w:r>
      <w:r w:rsidR="00B823CB">
        <w:t>7</w:t>
      </w:r>
      <w:r w:rsidRPr="002F1393">
        <w:t xml:space="preserve">-1 </w:t>
      </w:r>
      <w:r w:rsidRPr="006F572F">
        <w:t>illustrates the modification of ad hoc group call criteria procedure by the initiator of the ad</w:t>
      </w:r>
      <w:r>
        <w:t> </w:t>
      </w:r>
      <w:r w:rsidRPr="006F572F">
        <w:t>hoc group call</w:t>
      </w:r>
      <w:r>
        <w:t xml:space="preserve"> between</w:t>
      </w:r>
      <w:r w:rsidRPr="002F1393">
        <w:t xml:space="preserve"> multiple MC systems.</w:t>
      </w:r>
    </w:p>
    <w:p w14:paraId="1E6B42F4" w14:textId="77777777" w:rsidR="00925364" w:rsidRPr="002F1393" w:rsidRDefault="00925364" w:rsidP="00925364">
      <w:r w:rsidRPr="002F1393">
        <w:t>Preconditions:</w:t>
      </w:r>
    </w:p>
    <w:p w14:paraId="13F444DD" w14:textId="77777777" w:rsidR="00925364" w:rsidRPr="002F1393" w:rsidRDefault="00925364" w:rsidP="00925364">
      <w:pPr>
        <w:pStyle w:val="B1"/>
      </w:pPr>
      <w:r w:rsidRPr="002F1393">
        <w:t>-</w:t>
      </w:r>
      <w:r w:rsidRPr="002F1393">
        <w:tab/>
      </w:r>
      <w:r w:rsidRPr="009D07CE">
        <w:t>The MC</w:t>
      </w:r>
      <w:r>
        <w:t>PTT</w:t>
      </w:r>
      <w:r w:rsidRPr="009D07CE">
        <w:t xml:space="preserve"> user at the MC</w:t>
      </w:r>
      <w:r>
        <w:t>PTT</w:t>
      </w:r>
      <w:r w:rsidRPr="009D07CE">
        <w:t xml:space="preserve"> client 1 is authorized to modify the criteria.</w:t>
      </w:r>
    </w:p>
    <w:p w14:paraId="1D028AEF" w14:textId="77777777" w:rsidR="00925364" w:rsidRPr="002F1393" w:rsidRDefault="00925364" w:rsidP="00925364">
      <w:pPr>
        <w:pStyle w:val="B1"/>
      </w:pPr>
      <w:r w:rsidRPr="002F1393">
        <w:t>-</w:t>
      </w:r>
      <w:r w:rsidRPr="002F1393">
        <w:tab/>
        <w:t>The MC</w:t>
      </w:r>
      <w:r>
        <w:t>PTT</w:t>
      </w:r>
      <w:r w:rsidRPr="002F1393">
        <w:t xml:space="preserve"> server A and MC</w:t>
      </w:r>
      <w:r>
        <w:t>PTT</w:t>
      </w:r>
      <w:r w:rsidRPr="002F1393">
        <w:t xml:space="preserve"> server B are aware of the criteria related to the ongoing ad</w:t>
      </w:r>
      <w:r>
        <w:t> </w:t>
      </w:r>
      <w:r w:rsidRPr="002F1393">
        <w:t xml:space="preserve">hoc group </w:t>
      </w:r>
      <w:r>
        <w:t>call</w:t>
      </w:r>
      <w:r w:rsidRPr="002F1393">
        <w:t xml:space="preserve">. </w:t>
      </w:r>
    </w:p>
    <w:p w14:paraId="0598B298" w14:textId="77777777" w:rsidR="00925364" w:rsidRPr="002F1393" w:rsidRDefault="00925364" w:rsidP="00925364">
      <w:pPr>
        <w:pStyle w:val="B1"/>
      </w:pPr>
      <w:r w:rsidRPr="002F1393">
        <w:t>-</w:t>
      </w:r>
      <w:r w:rsidRPr="002F1393">
        <w:tab/>
        <w:t>MC system A and MC system B are interconnected.</w:t>
      </w:r>
    </w:p>
    <w:p w14:paraId="4E08146F" w14:textId="77777777" w:rsidR="00925364" w:rsidRPr="002F1393" w:rsidRDefault="00925364" w:rsidP="00925364">
      <w:pPr>
        <w:pStyle w:val="TH"/>
      </w:pPr>
      <w:r w:rsidRPr="002F1393">
        <w:object w:dxaOrig="11491" w:dyaOrig="10831" w14:anchorId="717CBC1F">
          <v:shape id="_x0000_i1146" type="#_x0000_t75" style="width:439.7pt;height:420.85pt" o:ole="">
            <v:imagedata r:id="rId247" o:title=""/>
          </v:shape>
          <o:OLEObject Type="Embed" ProgID="Visio.Drawing.15" ShapeID="_x0000_i1146" DrawAspect="Content" ObjectID="_1781508565" r:id="rId248"/>
        </w:object>
      </w:r>
    </w:p>
    <w:p w14:paraId="2704CE67" w14:textId="69FE7B0C" w:rsidR="00925364" w:rsidRPr="002F1393" w:rsidRDefault="00925364" w:rsidP="00925364">
      <w:pPr>
        <w:pStyle w:val="TF"/>
      </w:pPr>
      <w:r w:rsidRPr="002F1393">
        <w:t>Figure 10.</w:t>
      </w:r>
      <w:r w:rsidRPr="006F572F">
        <w:t>19.3.2.</w:t>
      </w:r>
      <w:r w:rsidR="00B823CB">
        <w:t>7</w:t>
      </w:r>
      <w:r w:rsidRPr="002F1393">
        <w:t xml:space="preserve">-1: </w:t>
      </w:r>
      <w:r w:rsidRPr="00EA1C43">
        <w:t>Modifying the criteria for determining the participants during an ongoing ad</w:t>
      </w:r>
      <w:r>
        <w:t> </w:t>
      </w:r>
      <w:r w:rsidRPr="00EA1C43">
        <w:t xml:space="preserve">hoc group </w:t>
      </w:r>
      <w:r>
        <w:t>call</w:t>
      </w:r>
      <w:r w:rsidRPr="00EA1C43">
        <w:t xml:space="preserve"> </w:t>
      </w:r>
      <w:r w:rsidRPr="002F1393">
        <w:t>between multiple MC systems</w:t>
      </w:r>
    </w:p>
    <w:p w14:paraId="7E6F045B" w14:textId="77777777" w:rsidR="00925364" w:rsidRPr="002F19C4" w:rsidRDefault="00925364" w:rsidP="00925364">
      <w:pPr>
        <w:pStyle w:val="B1"/>
      </w:pPr>
      <w:r>
        <w:t>1.</w:t>
      </w:r>
      <w:r>
        <w:tab/>
      </w:r>
      <w:r w:rsidRPr="002F19C4">
        <w:t xml:space="preserve">An ad hoc group call has been established based on criteria sent </w:t>
      </w:r>
      <w:r>
        <w:t xml:space="preserve">by an authorized </w:t>
      </w:r>
      <w:r w:rsidRPr="002F19C4">
        <w:t>MCPTT client upon initiating the ad hoc group call.</w:t>
      </w:r>
    </w:p>
    <w:p w14:paraId="04070715" w14:textId="77777777" w:rsidR="00925364" w:rsidRPr="002F19C4" w:rsidRDefault="00925364" w:rsidP="00925364">
      <w:pPr>
        <w:pStyle w:val="B1"/>
      </w:pPr>
      <w:r w:rsidRPr="002F19C4">
        <w:t>2.</w:t>
      </w:r>
      <w:r w:rsidRPr="002F19C4">
        <w:tab/>
        <w:t xml:space="preserve">The MCPTT user at the MCPTT client 1 </w:t>
      </w:r>
      <w:r>
        <w:t xml:space="preserve">is authorized and </w:t>
      </w:r>
      <w:r w:rsidRPr="002F19C4">
        <w:t>wishes to modify the criteria for determining the list of ad hoc group call participants.</w:t>
      </w:r>
    </w:p>
    <w:p w14:paraId="1CA75306" w14:textId="77777777" w:rsidR="00925364" w:rsidRPr="002F1393" w:rsidRDefault="00925364" w:rsidP="00925364">
      <w:pPr>
        <w:pStyle w:val="B1"/>
      </w:pPr>
      <w:r>
        <w:t>3a/b.</w:t>
      </w:r>
      <w:r>
        <w:tab/>
        <w:t>The MCPTT server A receives the modify ad hoc group call criteria request and forwards the request to MCPTT server B at MC system B.</w:t>
      </w:r>
    </w:p>
    <w:p w14:paraId="5A28CEF7" w14:textId="77777777" w:rsidR="00925364" w:rsidRPr="00DB167E" w:rsidRDefault="00925364" w:rsidP="00925364">
      <w:pPr>
        <w:pStyle w:val="NO"/>
      </w:pPr>
      <w:r w:rsidRPr="00DB167E">
        <w:t>NOTE</w:t>
      </w:r>
      <w:r>
        <w:t> 1</w:t>
      </w:r>
      <w:r w:rsidRPr="00DB167E">
        <w:t>:</w:t>
      </w:r>
      <w:r w:rsidRPr="00DB167E">
        <w:tab/>
      </w:r>
      <w:r>
        <w:t>If MCPTT server A identifies that the criteria require to add participants from another MC system then MCPTT server A sends an a</w:t>
      </w:r>
      <w:r w:rsidRPr="00B37F50">
        <w:t>d</w:t>
      </w:r>
      <w:r>
        <w:t> </w:t>
      </w:r>
      <w:r w:rsidRPr="00B37F50">
        <w:t xml:space="preserve">hoc group </w:t>
      </w:r>
      <w:r>
        <w:t>call</w:t>
      </w:r>
      <w:r w:rsidRPr="00B37F50">
        <w:t xml:space="preserve"> request </w:t>
      </w:r>
      <w:r>
        <w:t>to the MCPTT server in that MC system.</w:t>
      </w:r>
    </w:p>
    <w:p w14:paraId="6A98C600" w14:textId="77777777" w:rsidR="00925364" w:rsidRDefault="00925364" w:rsidP="00925364">
      <w:pPr>
        <w:pStyle w:val="B1"/>
        <w:rPr>
          <w:lang w:eastAsia="zh-CN"/>
        </w:rPr>
      </w:pPr>
      <w:r>
        <w:rPr>
          <w:lang w:eastAsia="zh-CN"/>
        </w:rPr>
        <w:t>4a/b</w:t>
      </w:r>
      <w:r w:rsidRPr="003B3E17">
        <w:t>.</w:t>
      </w:r>
      <w:r w:rsidRPr="003B3E17">
        <w:tab/>
      </w:r>
      <w:bookmarkStart w:id="1564" w:name="_Hlk147919370"/>
      <w:r w:rsidRPr="009D07CE">
        <w:rPr>
          <w:lang w:eastAsia="zh-CN"/>
        </w:rPr>
        <w:t>The MC</w:t>
      </w:r>
      <w:r>
        <w:rPr>
          <w:lang w:eastAsia="zh-CN"/>
        </w:rPr>
        <w:t>PTT</w:t>
      </w:r>
      <w:r w:rsidRPr="009D07CE">
        <w:rPr>
          <w:lang w:eastAsia="zh-CN"/>
        </w:rPr>
        <w:t xml:space="preserve"> server A receives the ad hoc group </w:t>
      </w:r>
      <w:r>
        <w:rPr>
          <w:lang w:eastAsia="zh-CN"/>
        </w:rPr>
        <w:t>call criteria</w:t>
      </w:r>
      <w:r w:rsidRPr="009D07CE">
        <w:rPr>
          <w:lang w:eastAsia="zh-CN"/>
        </w:rPr>
        <w:t xml:space="preserve"> modify response and forwards the response to MC</w:t>
      </w:r>
      <w:r>
        <w:rPr>
          <w:lang w:eastAsia="zh-CN"/>
        </w:rPr>
        <w:t>PTT</w:t>
      </w:r>
      <w:r w:rsidRPr="009D07CE">
        <w:rPr>
          <w:lang w:eastAsia="zh-CN"/>
        </w:rPr>
        <w:t xml:space="preserve"> client 1 in MC system A.</w:t>
      </w:r>
      <w:bookmarkEnd w:id="1564"/>
    </w:p>
    <w:p w14:paraId="01F0D9E7" w14:textId="77777777" w:rsidR="00925364" w:rsidRDefault="00925364" w:rsidP="00925364">
      <w:pPr>
        <w:pStyle w:val="B1"/>
      </w:pPr>
      <w:r>
        <w:t>5</w:t>
      </w:r>
      <w:r w:rsidRPr="002F1393">
        <w:t>.</w:t>
      </w:r>
      <w:r w:rsidRPr="002F1393">
        <w:tab/>
        <w:t>MC</w:t>
      </w:r>
      <w:r>
        <w:t>PTT</w:t>
      </w:r>
      <w:r w:rsidRPr="002F1393">
        <w:t xml:space="preserve"> server B detects that MC</w:t>
      </w:r>
      <w:r>
        <w:t>PTT</w:t>
      </w:r>
      <w:r w:rsidRPr="002F1393">
        <w:t xml:space="preserve"> client 3 meets the criteria </w:t>
      </w:r>
      <w:r>
        <w:t>for</w:t>
      </w:r>
      <w:r w:rsidRPr="002F1393">
        <w:t xml:space="preserve"> the ongoing ad</w:t>
      </w:r>
      <w:r>
        <w:t> </w:t>
      </w:r>
      <w:r w:rsidRPr="002F1393">
        <w:t xml:space="preserve">hoc group </w:t>
      </w:r>
      <w:r>
        <w:t>call</w:t>
      </w:r>
      <w:r w:rsidRPr="002F1393">
        <w:t xml:space="preserve"> initiated at MC system A</w:t>
      </w:r>
      <w:r>
        <w:t>.</w:t>
      </w:r>
    </w:p>
    <w:p w14:paraId="0FE4159D" w14:textId="77777777" w:rsidR="00925364" w:rsidRDefault="00925364" w:rsidP="00925364">
      <w:pPr>
        <w:pStyle w:val="B2"/>
      </w:pPr>
      <w:r>
        <w:t>5a.</w:t>
      </w:r>
      <w:r>
        <w:tab/>
      </w:r>
      <w:r w:rsidRPr="002F1393">
        <w:t>MC</w:t>
      </w:r>
      <w:r>
        <w:t>PTT</w:t>
      </w:r>
      <w:r w:rsidRPr="002F1393">
        <w:t xml:space="preserve"> server B </w:t>
      </w:r>
      <w:r>
        <w:t xml:space="preserve">sends an ad hoc group call add user notification message towards </w:t>
      </w:r>
      <w:r w:rsidRPr="002F1393">
        <w:t>MC</w:t>
      </w:r>
      <w:r>
        <w:t>PTT</w:t>
      </w:r>
      <w:r w:rsidRPr="002F1393">
        <w:t xml:space="preserve"> server </w:t>
      </w:r>
      <w:r>
        <w:t>A.</w:t>
      </w:r>
    </w:p>
    <w:p w14:paraId="3C1DDF56" w14:textId="77777777" w:rsidR="00925364" w:rsidRDefault="00925364" w:rsidP="00925364">
      <w:pPr>
        <w:pStyle w:val="B2"/>
      </w:pPr>
      <w:r>
        <w:t>5b.</w:t>
      </w:r>
      <w:r>
        <w:tab/>
      </w:r>
      <w:r w:rsidRPr="002F1393">
        <w:t>MC</w:t>
      </w:r>
      <w:r>
        <w:t>PTT</w:t>
      </w:r>
      <w:r w:rsidRPr="002F1393">
        <w:t xml:space="preserve"> server </w:t>
      </w:r>
      <w:r>
        <w:t>A</w:t>
      </w:r>
      <w:r w:rsidRPr="002F1393">
        <w:t xml:space="preserve"> </w:t>
      </w:r>
      <w:r>
        <w:t xml:space="preserve">sends an ad hoc group call request towards </w:t>
      </w:r>
      <w:r w:rsidRPr="002F1393">
        <w:t>MC</w:t>
      </w:r>
      <w:r>
        <w:t>PTT</w:t>
      </w:r>
      <w:r w:rsidRPr="002F1393">
        <w:t xml:space="preserve"> client 3</w:t>
      </w:r>
      <w:r>
        <w:t>.</w:t>
      </w:r>
    </w:p>
    <w:p w14:paraId="610DB2AB" w14:textId="77777777" w:rsidR="00925364" w:rsidRDefault="00925364" w:rsidP="00925364">
      <w:pPr>
        <w:pStyle w:val="B2"/>
      </w:pPr>
      <w:r>
        <w:t>5c.</w:t>
      </w:r>
      <w:r>
        <w:tab/>
      </w:r>
      <w:r w:rsidRPr="008E4EAD">
        <w:t>The MC</w:t>
      </w:r>
      <w:r>
        <w:t>PTT</w:t>
      </w:r>
      <w:r w:rsidRPr="008E4EAD">
        <w:t xml:space="preserve"> user 3 is notified of entering an ongoing ad</w:t>
      </w:r>
      <w:r>
        <w:t> </w:t>
      </w:r>
      <w:r w:rsidRPr="008E4EAD">
        <w:t xml:space="preserve">hoc group </w:t>
      </w:r>
      <w:r>
        <w:t>call</w:t>
      </w:r>
      <w:r w:rsidRPr="008E4EAD">
        <w:t>.</w:t>
      </w:r>
    </w:p>
    <w:p w14:paraId="658C2E73" w14:textId="77777777" w:rsidR="00925364" w:rsidRDefault="00925364" w:rsidP="00925364">
      <w:pPr>
        <w:pStyle w:val="B2"/>
      </w:pPr>
      <w:r>
        <w:lastRenderedPageBreak/>
        <w:t>5d.</w:t>
      </w:r>
      <w:r>
        <w:tab/>
        <w:t xml:space="preserve">MCPTT client 3 sends an ad hoc group call response towards </w:t>
      </w:r>
      <w:r w:rsidRPr="002F1393">
        <w:t>MC</w:t>
      </w:r>
      <w:r>
        <w:t>PTT server A.</w:t>
      </w:r>
    </w:p>
    <w:p w14:paraId="4DDED3EF" w14:textId="77777777" w:rsidR="00925364" w:rsidRDefault="00925364" w:rsidP="00925364">
      <w:pPr>
        <w:pStyle w:val="B2"/>
      </w:pPr>
      <w:r>
        <w:t>5e.</w:t>
      </w:r>
      <w:r>
        <w:tab/>
      </w:r>
      <w:r w:rsidRPr="002F1393">
        <w:t>MC</w:t>
      </w:r>
      <w:r>
        <w:t>PTT</w:t>
      </w:r>
      <w:r w:rsidRPr="002F1393">
        <w:t xml:space="preserve"> server B </w:t>
      </w:r>
      <w:r>
        <w:t xml:space="preserve">sends an ad hoc group call remove user notification message towards </w:t>
      </w:r>
      <w:r w:rsidRPr="002F1393">
        <w:t>MC</w:t>
      </w:r>
      <w:r>
        <w:t>PTT</w:t>
      </w:r>
      <w:r w:rsidRPr="002F1393">
        <w:t xml:space="preserve"> server </w:t>
      </w:r>
      <w:r>
        <w:t>A.</w:t>
      </w:r>
    </w:p>
    <w:p w14:paraId="78754FB6" w14:textId="77777777" w:rsidR="00925364" w:rsidRDefault="00925364" w:rsidP="00925364">
      <w:pPr>
        <w:pStyle w:val="B2"/>
      </w:pPr>
      <w:r>
        <w:t>5f.</w:t>
      </w:r>
      <w:r>
        <w:tab/>
      </w:r>
      <w:r w:rsidRPr="002F1393">
        <w:t>MC</w:t>
      </w:r>
      <w:r>
        <w:t>PTT</w:t>
      </w:r>
      <w:r w:rsidRPr="002F1393">
        <w:t xml:space="preserve"> server </w:t>
      </w:r>
      <w:r>
        <w:t>A</w:t>
      </w:r>
      <w:r w:rsidRPr="002F1393">
        <w:t xml:space="preserve"> </w:t>
      </w:r>
      <w:r>
        <w:t xml:space="preserve">sends an ad hoc group call leave request towards </w:t>
      </w:r>
      <w:r w:rsidRPr="002F1393">
        <w:t>MC</w:t>
      </w:r>
      <w:r>
        <w:t>PTT</w:t>
      </w:r>
      <w:r w:rsidRPr="002F1393">
        <w:t xml:space="preserve"> client </w:t>
      </w:r>
      <w:r>
        <w:t>4.</w:t>
      </w:r>
    </w:p>
    <w:p w14:paraId="477FFBCB" w14:textId="77777777" w:rsidR="00925364" w:rsidRDefault="00925364" w:rsidP="00925364">
      <w:pPr>
        <w:pStyle w:val="B2"/>
      </w:pPr>
      <w:r>
        <w:t>5g.</w:t>
      </w:r>
      <w:r>
        <w:tab/>
      </w:r>
      <w:r w:rsidRPr="008E4EAD">
        <w:t>The MC</w:t>
      </w:r>
      <w:r>
        <w:t>PTT</w:t>
      </w:r>
      <w:r w:rsidRPr="008E4EAD">
        <w:t xml:space="preserve"> user </w:t>
      </w:r>
      <w:r>
        <w:t>4</w:t>
      </w:r>
      <w:r w:rsidRPr="008E4EAD">
        <w:t xml:space="preserve"> is notified of </w:t>
      </w:r>
      <w:r>
        <w:t>leaving</w:t>
      </w:r>
      <w:r w:rsidRPr="008E4EAD">
        <w:t xml:space="preserve"> an ongoing ad</w:t>
      </w:r>
      <w:r>
        <w:t> </w:t>
      </w:r>
      <w:r w:rsidRPr="008E4EAD">
        <w:t xml:space="preserve">hoc group </w:t>
      </w:r>
      <w:r>
        <w:t>call</w:t>
      </w:r>
      <w:r w:rsidRPr="008E4EAD">
        <w:t>.</w:t>
      </w:r>
    </w:p>
    <w:p w14:paraId="13EB6C32" w14:textId="77777777" w:rsidR="00925364" w:rsidRDefault="00925364" w:rsidP="00925364">
      <w:pPr>
        <w:pStyle w:val="B2"/>
      </w:pPr>
      <w:r>
        <w:t>5h.</w:t>
      </w:r>
      <w:r>
        <w:tab/>
        <w:t xml:space="preserve">MCPTT client 4 sends an ad hoc group call leave response towards </w:t>
      </w:r>
      <w:r w:rsidRPr="002F1393">
        <w:t>MC</w:t>
      </w:r>
      <w:r>
        <w:t>PTT server A.</w:t>
      </w:r>
    </w:p>
    <w:p w14:paraId="49A27EA6" w14:textId="77777777" w:rsidR="00925364" w:rsidRPr="00D87B5F" w:rsidRDefault="00925364" w:rsidP="006B180C">
      <w:pPr>
        <w:pStyle w:val="B1"/>
      </w:pPr>
      <w:r>
        <w:t>6</w:t>
      </w:r>
      <w:r w:rsidRPr="00D87B5F">
        <w:t>.</w:t>
      </w:r>
      <w:r w:rsidRPr="00D87B5F">
        <w:tab/>
        <w:t xml:space="preserve">The MCPTT server </w:t>
      </w:r>
      <w:r>
        <w:t xml:space="preserve">A may </w:t>
      </w:r>
      <w:r w:rsidRPr="00D87B5F">
        <w:t>notif</w:t>
      </w:r>
      <w:r>
        <w:t>y</w:t>
      </w:r>
      <w:r w:rsidRPr="00D87B5F">
        <w:t xml:space="preserve"> the </w:t>
      </w:r>
      <w:r>
        <w:t>authorised</w:t>
      </w:r>
      <w:r w:rsidRPr="00D87B5F">
        <w:t xml:space="preserve"> MCPTT user of all the users who are added to the on-going ad hoc group call. </w:t>
      </w:r>
      <w:bookmarkStart w:id="1565" w:name="_Hlk147991488"/>
      <w:r w:rsidRPr="00D87B5F">
        <w:t xml:space="preserve">This notification may be sent to the </w:t>
      </w:r>
      <w:r>
        <w:t>authorised</w:t>
      </w:r>
      <w:r w:rsidRPr="00D87B5F">
        <w:t xml:space="preserve"> MCPTT user by the MCPTT server </w:t>
      </w:r>
      <w:r>
        <w:t xml:space="preserve">A </w:t>
      </w:r>
      <w:r w:rsidRPr="00D87B5F">
        <w:t>more than once during the call when MCPTT users join or leave the ad hoc group call.</w:t>
      </w:r>
      <w:bookmarkEnd w:id="1565"/>
    </w:p>
    <w:p w14:paraId="79E180E4" w14:textId="77777777" w:rsidR="00925364" w:rsidRDefault="00925364" w:rsidP="00925364">
      <w:pPr>
        <w:pStyle w:val="B1"/>
        <w:rPr>
          <w:lang w:eastAsia="zh-CN"/>
        </w:rPr>
      </w:pPr>
      <w:r>
        <w:rPr>
          <w:lang w:eastAsia="zh-CN"/>
        </w:rPr>
        <w:t>7</w:t>
      </w:r>
      <w:r w:rsidRPr="003B3E17">
        <w:rPr>
          <w:lang w:eastAsia="zh-CN"/>
        </w:rPr>
        <w:t>.</w:t>
      </w:r>
      <w:r w:rsidRPr="003B3E17">
        <w:rPr>
          <w:lang w:eastAsia="zh-CN"/>
        </w:rPr>
        <w:tab/>
        <w:t xml:space="preserve">The </w:t>
      </w:r>
      <w:r>
        <w:rPr>
          <w:lang w:eastAsia="zh-CN"/>
        </w:rPr>
        <w:t>MCPTT server A</w:t>
      </w:r>
      <w:r>
        <w:rPr>
          <w:b/>
          <w:bCs/>
          <w:lang w:eastAsia="zh-CN"/>
        </w:rPr>
        <w:t xml:space="preserve"> </w:t>
      </w:r>
      <w:r>
        <w:rPr>
          <w:lang w:eastAsia="zh-CN"/>
        </w:rPr>
        <w:t>adds MCPTT client 3 to the ad hoc group call and removes MCPTT client 4 from</w:t>
      </w:r>
      <w:r w:rsidRPr="00686400">
        <w:rPr>
          <w:lang w:eastAsia="zh-CN"/>
        </w:rPr>
        <w:t xml:space="preserve"> the ad hoc group </w:t>
      </w:r>
      <w:r>
        <w:rPr>
          <w:lang w:eastAsia="zh-CN"/>
        </w:rPr>
        <w:t>call</w:t>
      </w:r>
      <w:r w:rsidRPr="003B3E17">
        <w:rPr>
          <w:lang w:eastAsia="zh-CN"/>
        </w:rPr>
        <w:t>.</w:t>
      </w:r>
    </w:p>
    <w:p w14:paraId="5B1A9BD2" w14:textId="77777777" w:rsidR="00925364" w:rsidRDefault="00925364" w:rsidP="00925364">
      <w:r w:rsidRPr="00DB38F9">
        <w:t>The MC</w:t>
      </w:r>
      <w:r>
        <w:t>PTT</w:t>
      </w:r>
      <w:r w:rsidRPr="00DB38F9">
        <w:t xml:space="preserve"> server</w:t>
      </w:r>
      <w:r>
        <w:t>s</w:t>
      </w:r>
      <w:r w:rsidRPr="00DB38F9">
        <w:t xml:space="preserve"> continuously check whether other MC</w:t>
      </w:r>
      <w:r>
        <w:t>PTT</w:t>
      </w:r>
      <w:r w:rsidRPr="00DB38F9">
        <w:t xml:space="preserve"> clients meet or if participating MC</w:t>
      </w:r>
      <w:r>
        <w:t>PTT</w:t>
      </w:r>
      <w:r w:rsidRPr="00DB38F9">
        <w:t xml:space="preserve"> clients no longer meet the criteria for the ad hoc group</w:t>
      </w:r>
      <w:r>
        <w:t xml:space="preserve"> call</w:t>
      </w:r>
      <w:r w:rsidRPr="00DB38F9">
        <w:t>.</w:t>
      </w:r>
    </w:p>
    <w:p w14:paraId="26D89DD5" w14:textId="77777777" w:rsidR="00925364" w:rsidRPr="00DB167E" w:rsidRDefault="00925364" w:rsidP="00925364">
      <w:pPr>
        <w:pStyle w:val="NO"/>
      </w:pPr>
      <w:r w:rsidRPr="00DB167E">
        <w:t>NOTE</w:t>
      </w:r>
      <w:r>
        <w:t> 2</w:t>
      </w:r>
      <w:r w:rsidRPr="00DB167E">
        <w:t>:</w:t>
      </w:r>
      <w:r w:rsidRPr="00DB167E">
        <w:tab/>
      </w:r>
      <w:r>
        <w:t>If the ad hoc group call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call</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bookmarkEnd w:id="1561"/>
    <w:p w14:paraId="3C17D89E" w14:textId="77777777" w:rsidR="0061294C" w:rsidRPr="00B94A85" w:rsidRDefault="0061294C" w:rsidP="00B94A85"/>
    <w:p w14:paraId="77454635" w14:textId="77777777" w:rsidR="00171381" w:rsidRPr="00AB5FED" w:rsidRDefault="00171381" w:rsidP="00171381">
      <w:pPr>
        <w:pStyle w:val="Heading8"/>
      </w:pPr>
      <w:r w:rsidRPr="00AB5FED">
        <w:br w:type="page"/>
      </w:r>
      <w:bookmarkStart w:id="1566" w:name="_Toc428365161"/>
      <w:bookmarkStart w:id="1567" w:name="_Toc433209860"/>
      <w:bookmarkStart w:id="1568" w:name="_Toc460616236"/>
      <w:bookmarkStart w:id="1569" w:name="_Toc460617097"/>
      <w:bookmarkStart w:id="1570" w:name="_Toc170894800"/>
      <w:r w:rsidRPr="00AB5FED">
        <w:lastRenderedPageBreak/>
        <w:t xml:space="preserve">Annex </w:t>
      </w:r>
      <w:r>
        <w:t>A</w:t>
      </w:r>
      <w:r w:rsidRPr="00AB5FED">
        <w:t xml:space="preserve"> (normative):</w:t>
      </w:r>
      <w:r w:rsidRPr="00AB5FED">
        <w:br/>
        <w:t xml:space="preserve">MCPTT related </w:t>
      </w:r>
      <w:r>
        <w:t xml:space="preserve">configuration </w:t>
      </w:r>
      <w:r w:rsidRPr="00AB5FED">
        <w:t>data</w:t>
      </w:r>
      <w:bookmarkEnd w:id="1566"/>
      <w:bookmarkEnd w:id="1567"/>
      <w:bookmarkEnd w:id="1568"/>
      <w:bookmarkEnd w:id="1569"/>
      <w:bookmarkEnd w:id="1570"/>
    </w:p>
    <w:p w14:paraId="37A34EE6" w14:textId="77777777" w:rsidR="00171381" w:rsidRPr="00AB5FED" w:rsidRDefault="00171381" w:rsidP="00171381">
      <w:pPr>
        <w:pStyle w:val="Heading1"/>
      </w:pPr>
      <w:bookmarkStart w:id="1571" w:name="_Toc428365162"/>
      <w:bookmarkStart w:id="1572" w:name="_Toc433209861"/>
      <w:bookmarkStart w:id="1573" w:name="_Toc460616237"/>
      <w:bookmarkStart w:id="1574" w:name="_Toc460617098"/>
      <w:bookmarkStart w:id="1575" w:name="_Toc170894801"/>
      <w:r>
        <w:t>A</w:t>
      </w:r>
      <w:r w:rsidRPr="00AB5FED">
        <w:t>.1</w:t>
      </w:r>
      <w:r w:rsidRPr="00AB5FED">
        <w:tab/>
      </w:r>
      <w:bookmarkEnd w:id="1571"/>
      <w:bookmarkEnd w:id="1572"/>
      <w:r w:rsidRPr="00AB5FED">
        <w:t>General</w:t>
      </w:r>
      <w:bookmarkEnd w:id="1573"/>
      <w:bookmarkEnd w:id="1574"/>
      <w:bookmarkEnd w:id="1575"/>
    </w:p>
    <w:p w14:paraId="0F1699E9" w14:textId="77777777" w:rsidR="00171381" w:rsidRPr="00AB5FED" w:rsidRDefault="00171381" w:rsidP="00171381">
      <w:pPr>
        <w:shd w:val="clear" w:color="auto" w:fill="FFFFFF"/>
      </w:pPr>
      <w:r w:rsidRPr="00AB5FED">
        <w:t xml:space="preserve">This Annex provides </w:t>
      </w:r>
      <w:r>
        <w:t xml:space="preserve">information about </w:t>
      </w:r>
      <w:r w:rsidRPr="00AB5FED">
        <w:t>the static data needed for configuration for the MCPTT service, which belongs to one of the following categories:</w:t>
      </w:r>
    </w:p>
    <w:p w14:paraId="711B36A4" w14:textId="77777777" w:rsidR="00171381" w:rsidRPr="00AB5FED" w:rsidRDefault="00171381" w:rsidP="00171381">
      <w:pPr>
        <w:pStyle w:val="B1"/>
      </w:pPr>
      <w:r w:rsidRPr="00AB5FED">
        <w:t>-</w:t>
      </w:r>
      <w:r w:rsidRPr="00AB5FED">
        <w:tab/>
      </w:r>
      <w:r>
        <w:t xml:space="preserve">MCPTT </w:t>
      </w:r>
      <w:r w:rsidRPr="00AB5FED">
        <w:t xml:space="preserve">UE configuration data </w:t>
      </w:r>
      <w:r>
        <w:t xml:space="preserve">(see </w:t>
      </w:r>
      <w:r w:rsidRPr="00AB5FED">
        <w:t>subclause </w:t>
      </w:r>
      <w:r>
        <w:t>A</w:t>
      </w:r>
      <w:r w:rsidRPr="00AB5FED">
        <w:t>.2</w:t>
      </w:r>
      <w:r>
        <w:t>)</w:t>
      </w:r>
      <w:r w:rsidRPr="00AB5FED">
        <w:t>;</w:t>
      </w:r>
    </w:p>
    <w:p w14:paraId="3C0C17DB" w14:textId="77777777" w:rsidR="00171381" w:rsidRPr="00AB5FED" w:rsidRDefault="00171381" w:rsidP="00171381">
      <w:pPr>
        <w:pStyle w:val="B1"/>
      </w:pPr>
      <w:r w:rsidRPr="00AB5FED">
        <w:t>-</w:t>
      </w:r>
      <w:r w:rsidRPr="00AB5FED">
        <w:tab/>
        <w:t xml:space="preserve">MCPTT </w:t>
      </w:r>
      <w:r w:rsidRPr="00AB5FED">
        <w:rPr>
          <w:rFonts w:hint="eastAsia"/>
          <w:lang w:eastAsia="zh-CN"/>
        </w:rPr>
        <w:t>u</w:t>
      </w:r>
      <w:r w:rsidRPr="00AB5FED">
        <w:t xml:space="preserve">ser profile </w:t>
      </w:r>
      <w:r>
        <w:t xml:space="preserve">configuration </w:t>
      </w:r>
      <w:r w:rsidRPr="00AB5FED">
        <w:t xml:space="preserve">data </w:t>
      </w:r>
      <w:r>
        <w:t xml:space="preserve">(see </w:t>
      </w:r>
      <w:r w:rsidRPr="00AB5FED">
        <w:t>subclause </w:t>
      </w:r>
      <w:r>
        <w:t>A</w:t>
      </w:r>
      <w:r w:rsidRPr="00AB5FED">
        <w:t>.3</w:t>
      </w:r>
      <w:r>
        <w:t>)</w:t>
      </w:r>
      <w:r w:rsidRPr="00AB5FED">
        <w:t>;</w:t>
      </w:r>
    </w:p>
    <w:p w14:paraId="36FC0427" w14:textId="77777777" w:rsidR="00171381" w:rsidRPr="00AB5FED" w:rsidRDefault="00171381" w:rsidP="00171381">
      <w:pPr>
        <w:pStyle w:val="B1"/>
      </w:pPr>
      <w:r w:rsidRPr="00AB5FED">
        <w:rPr>
          <w:color w:val="222222"/>
        </w:rPr>
        <w:t>-</w:t>
      </w:r>
      <w:r w:rsidRPr="00AB5FED">
        <w:rPr>
          <w:color w:val="222222"/>
        </w:rPr>
        <w:tab/>
      </w:r>
      <w:r>
        <w:rPr>
          <w:color w:val="222222"/>
        </w:rPr>
        <w:t>MCPTT related g</w:t>
      </w:r>
      <w:r w:rsidRPr="00AB5FED">
        <w:t xml:space="preserve">roup configuration data </w:t>
      </w:r>
      <w:r>
        <w:t xml:space="preserve">(see </w:t>
      </w:r>
      <w:r w:rsidRPr="00AB5FED">
        <w:t>subclause </w:t>
      </w:r>
      <w:r>
        <w:t>A</w:t>
      </w:r>
      <w:r w:rsidRPr="00AB5FED">
        <w:t>.4</w:t>
      </w:r>
      <w:r>
        <w:t>)</w:t>
      </w:r>
      <w:r w:rsidRPr="00AB5FED">
        <w:t>;</w:t>
      </w:r>
      <w:r>
        <w:t xml:space="preserve"> and</w:t>
      </w:r>
    </w:p>
    <w:p w14:paraId="7D380C9A" w14:textId="77777777" w:rsidR="00171381" w:rsidRPr="00AB5FED" w:rsidRDefault="00171381" w:rsidP="00171381">
      <w:pPr>
        <w:pStyle w:val="B1"/>
      </w:pPr>
      <w:r w:rsidRPr="00AB5FED">
        <w:t>-</w:t>
      </w:r>
      <w:r w:rsidRPr="00AB5FED">
        <w:tab/>
      </w:r>
      <w:r>
        <w:t>MCPTT s</w:t>
      </w:r>
      <w:r w:rsidRPr="00AB5FED">
        <w:t xml:space="preserve">ervice configuration data </w:t>
      </w:r>
      <w:r>
        <w:t xml:space="preserve">(see </w:t>
      </w:r>
      <w:r w:rsidRPr="00AB5FED">
        <w:t>subclause </w:t>
      </w:r>
      <w:r>
        <w:t>A</w:t>
      </w:r>
      <w:r w:rsidRPr="00AB5FED">
        <w:t>.5</w:t>
      </w:r>
      <w:r>
        <w:t>).</w:t>
      </w:r>
    </w:p>
    <w:p w14:paraId="6A48783D" w14:textId="77777777" w:rsidR="00171381" w:rsidRPr="00AB5FED" w:rsidRDefault="00171381" w:rsidP="00171381">
      <w:pPr>
        <w:shd w:val="clear" w:color="auto" w:fill="FFFFFF"/>
        <w:rPr>
          <w:color w:val="222222"/>
        </w:rPr>
      </w:pPr>
      <w:r w:rsidRPr="00AB5FED">
        <w:rPr>
          <w:color w:val="222222"/>
        </w:rPr>
        <w:t>For each configuration category, data is split between configuration data that is applicable to both on</w:t>
      </w:r>
      <w:r>
        <w:rPr>
          <w:color w:val="222222"/>
        </w:rPr>
        <w:noBreakHyphen/>
      </w:r>
      <w:r w:rsidRPr="00AB5FED">
        <w:rPr>
          <w:color w:val="222222"/>
        </w:rPr>
        <w:t>network and off</w:t>
      </w:r>
      <w:r>
        <w:rPr>
          <w:color w:val="222222"/>
        </w:rPr>
        <w:noBreakHyphen/>
      </w:r>
      <w:r w:rsidRPr="00AB5FED">
        <w:rPr>
          <w:color w:val="222222"/>
        </w:rPr>
        <w:t xml:space="preserve">network, configuration data that is applicable to on-network only, and configuration data that is applicable to off-network only. The configuration data in each configuration category corresponds to a single instance of the category type i.e. the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 xml:space="preserve">ervice configuration data refers to the information that will be stored against each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7939A595" w14:textId="77777777" w:rsidR="00171381" w:rsidRPr="00AB5FED" w:rsidRDefault="00171381" w:rsidP="00171381">
      <w:pPr>
        <w:rPr>
          <w:rFonts w:ascii="Calibri" w:hAnsi="Calibri"/>
          <w:sz w:val="22"/>
          <w:szCs w:val="22"/>
        </w:rPr>
      </w:pPr>
      <w:r w:rsidRPr="00AB5FED">
        <w:t>The columns in the tables have the following meanings:</w:t>
      </w:r>
    </w:p>
    <w:p w14:paraId="339234C6" w14:textId="77777777" w:rsidR="00171381" w:rsidRDefault="00171381" w:rsidP="00171381">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t xml:space="preserve"> or 3GPP TS 22.280 [17] or 3GPP TS 23.280 [16]</w:t>
      </w:r>
      <w:r w:rsidRPr="00AB5FED">
        <w:t xml:space="preserve"> or the corresponding subclause from the present document.</w:t>
      </w:r>
    </w:p>
    <w:p w14:paraId="0AFF5C49" w14:textId="77777777" w:rsidR="00171381" w:rsidRPr="00AB5FED" w:rsidRDefault="00171381" w:rsidP="00171381">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Pr="00AB5FED">
        <w:rPr>
          <w:color w:val="222222"/>
        </w:rPr>
        <w:t xml:space="preserve">Parameter description: A short definition of the semantics of the corresponding </w:t>
      </w:r>
      <w:r>
        <w:rPr>
          <w:color w:val="222222"/>
        </w:rPr>
        <w:t>item</w:t>
      </w:r>
      <w:r w:rsidRPr="00AB5FED">
        <w:rPr>
          <w:color w:val="222222"/>
        </w:rPr>
        <w:t xml:space="preserve"> of data</w:t>
      </w:r>
      <w:r>
        <w:rPr>
          <w:color w:val="222222"/>
        </w:rPr>
        <w:t>, including denotation of the level of the parameter in the configuration hierarchy</w:t>
      </w:r>
      <w:r w:rsidRPr="00AB5FED">
        <w:rPr>
          <w:color w:val="222222"/>
        </w:rPr>
        <w:t>.</w:t>
      </w:r>
    </w:p>
    <w:p w14:paraId="01841385" w14:textId="77777777" w:rsidR="00171381" w:rsidRPr="00AB5FED" w:rsidRDefault="00171381" w:rsidP="00171381">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42ED953B" w14:textId="77777777" w:rsidR="00171381" w:rsidRPr="00AB5FED" w:rsidRDefault="00171381" w:rsidP="00171381">
      <w:pPr>
        <w:pStyle w:val="B2"/>
      </w:pPr>
      <w:r w:rsidRPr="00AB5FED">
        <w:t>-</w:t>
      </w:r>
      <w:r w:rsidRPr="00AB5FED">
        <w:tab/>
        <w:t>"Y" to denote "Yes" i.e. the parameter denoted for the row needs to be configured to the functional entity denoted for the column.</w:t>
      </w:r>
    </w:p>
    <w:p w14:paraId="2F82CFF4" w14:textId="77777777" w:rsidR="00171381" w:rsidRPr="00AB5FED" w:rsidRDefault="00171381" w:rsidP="00171381">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48708893" w14:textId="77777777" w:rsidR="00171381" w:rsidRDefault="00171381" w:rsidP="00171381">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20344D71" w14:textId="77777777" w:rsidR="00171381" w:rsidRDefault="00171381" w:rsidP="00171381">
      <w:pPr>
        <w:rPr>
          <w:color w:val="222222"/>
        </w:rPr>
      </w:pPr>
      <w:r w:rsidRPr="00AB5FED">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AB5FED">
        <w:t>most recent configuration</w:t>
      </w:r>
      <w:r w:rsidRPr="00AB5FED">
        <w:rPr>
          <w:color w:val="222222"/>
        </w:rPr>
        <w:t xml:space="preserve"> data made available to the MCPTT UE shall always overwrite previous configuration data, irrespective of whether the configuration data was provided via the online or offline mechanism.</w:t>
      </w:r>
    </w:p>
    <w:p w14:paraId="118B99F5" w14:textId="77777777" w:rsidR="00171381" w:rsidRPr="00AB5FED" w:rsidRDefault="00171381" w:rsidP="00171381">
      <w:pPr>
        <w:pStyle w:val="Heading1"/>
      </w:pPr>
      <w:bookmarkStart w:id="1576" w:name="_Toc460616238"/>
      <w:bookmarkStart w:id="1577" w:name="_Toc460617099"/>
      <w:bookmarkStart w:id="1578" w:name="_Toc170894802"/>
      <w:r>
        <w:lastRenderedPageBreak/>
        <w:t>A</w:t>
      </w:r>
      <w:r w:rsidRPr="00AB5FED">
        <w:t>.2</w:t>
      </w:r>
      <w:r w:rsidRPr="00AB5FED">
        <w:tab/>
      </w:r>
      <w:r>
        <w:t xml:space="preserve">MCPTT </w:t>
      </w:r>
      <w:r w:rsidRPr="00AB5FED">
        <w:t>UE configuration data</w:t>
      </w:r>
      <w:bookmarkEnd w:id="1576"/>
      <w:bookmarkEnd w:id="1577"/>
      <w:bookmarkEnd w:id="1578"/>
    </w:p>
    <w:p w14:paraId="339DFE6F"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[16].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MCPTT UE after MCPTT authorization.</w:t>
      </w:r>
    </w:p>
    <w:p w14:paraId="4F36A52A"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w:t>
      </w:r>
      <w:r>
        <w:rPr>
          <w:rFonts w:eastAsia="GulimChe"/>
          <w:color w:val="222222"/>
          <w:sz w:val="20"/>
          <w:szCs w:val="20"/>
        </w:rPr>
        <w:t>2</w:t>
      </w:r>
      <w:r w:rsidRPr="00AB5FED">
        <w:rPr>
          <w:rFonts w:eastAsia="GulimChe"/>
          <w:color w:val="222222"/>
          <w:sz w:val="20"/>
          <w:szCs w:val="20"/>
        </w:rPr>
        <w:t xml:space="preserve"> contains the UE configuration required to support the use of off-network MCPTT service.</w:t>
      </w:r>
    </w:p>
    <w:p w14:paraId="7E6B28FA" w14:textId="77777777" w:rsidR="00171381" w:rsidRPr="00AB5FED" w:rsidRDefault="00171381" w:rsidP="00171381">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1947E501"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00FEE29"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30981A"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2634A6A1"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6291CBE" w14:textId="77777777" w:rsidR="00171381" w:rsidRPr="00AB5FED" w:rsidRDefault="00171381" w:rsidP="00643972">
            <w:pPr>
              <w:pStyle w:val="TAL"/>
            </w:pPr>
            <w:r w:rsidRPr="00AB5FED">
              <w:t>[R-5.</w:t>
            </w:r>
            <w:r>
              <w:t xml:space="preserve"> 4</w:t>
            </w:r>
            <w:r w:rsidRPr="00AB5FED">
              <w:t>.2-00</w:t>
            </w:r>
            <w:r>
              <w:t>2</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240ACDF" w14:textId="77777777" w:rsidR="00171381" w:rsidRPr="00AB5FED" w:rsidRDefault="00171381" w:rsidP="00643972">
            <w:pPr>
              <w:pStyle w:val="TAL"/>
            </w:pPr>
            <w:r w:rsidRPr="00AB5FED">
              <w:t>Maximum number of simultaneous group calls (N</w:t>
            </w:r>
            <w:r>
              <w:t>c</w:t>
            </w:r>
            <w:r w:rsidRPr="00AB5FED">
              <w:t>4)</w:t>
            </w:r>
          </w:p>
        </w:tc>
      </w:tr>
      <w:tr w:rsidR="00171381" w:rsidRPr="00AB5FED" w14:paraId="7537A8E3"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E92A21"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802244F" w14:textId="77777777" w:rsidR="00171381" w:rsidRPr="00AB5FED" w:rsidRDefault="00171381" w:rsidP="00643972">
            <w:pPr>
              <w:pStyle w:val="TAL"/>
            </w:pPr>
            <w:r w:rsidRPr="00AB5FED">
              <w:t>Maximum number of transmissions (N</w:t>
            </w:r>
            <w:r>
              <w:t>c</w:t>
            </w:r>
            <w:r w:rsidRPr="00AB5FED">
              <w:t>5) in a group</w:t>
            </w:r>
          </w:p>
        </w:tc>
      </w:tr>
      <w:tr w:rsidR="00171381" w:rsidRPr="00AB5FED" w14:paraId="6691276B"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3570386" w14:textId="77777777" w:rsidR="00171381" w:rsidRPr="00AB5FED" w:rsidRDefault="00171381" w:rsidP="00643972">
            <w:pPr>
              <w:pStyle w:val="TAL"/>
              <w:rPr>
                <w:szCs w:val="18"/>
              </w:rPr>
            </w:pPr>
            <w:r w:rsidRPr="00AB5FED">
              <w:rPr>
                <w:szCs w:val="18"/>
              </w:rPr>
              <w:t>[R-5.5.2-007]</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6C2F1DA5" w14:textId="77777777" w:rsidR="00171381" w:rsidRPr="00AB5FED" w:rsidRDefault="00171381" w:rsidP="00643972">
            <w:pPr>
              <w:pStyle w:val="TAL"/>
              <w:rPr>
                <w:szCs w:val="18"/>
              </w:rPr>
            </w:pPr>
            <w:r w:rsidRPr="00AB5FED">
              <w:rPr>
                <w:szCs w:val="18"/>
              </w:rPr>
              <w:t>Maximum number of private calls</w:t>
            </w:r>
            <w:r>
              <w:rPr>
                <w:szCs w:val="18"/>
              </w:rPr>
              <w:t xml:space="preserve"> </w:t>
            </w:r>
            <w:r w:rsidRPr="00AB5FED">
              <w:rPr>
                <w:szCs w:val="18"/>
              </w:rPr>
              <w:t>(N10)</w:t>
            </w:r>
          </w:p>
        </w:tc>
      </w:tr>
    </w:tbl>
    <w:p w14:paraId="69A22409" w14:textId="77777777" w:rsidR="00171381" w:rsidRPr="00AB5FED" w:rsidRDefault="00171381" w:rsidP="00171381"/>
    <w:p w14:paraId="0C4D6A41" w14:textId="77777777" w:rsidR="00171381" w:rsidRPr="00AB5FED" w:rsidRDefault="00171381" w:rsidP="00171381">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6A206E3E"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F1F231"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CE50C95"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67B5C27E"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32309D"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157FED0D" w14:textId="77777777" w:rsidR="00171381" w:rsidRPr="00AB5FED" w:rsidRDefault="00171381" w:rsidP="00643972">
            <w:pPr>
              <w:pStyle w:val="TAL"/>
            </w:pPr>
            <w:r w:rsidRPr="00AB5FED">
              <w:t>R</w:t>
            </w:r>
            <w:r w:rsidRPr="00AB5FED">
              <w:rPr>
                <w:rFonts w:hint="eastAsia"/>
              </w:rPr>
              <w:t>elay service (Y/N)</w:t>
            </w:r>
          </w:p>
        </w:tc>
      </w:tr>
      <w:tr w:rsidR="00171381" w:rsidRPr="00AB5FED" w14:paraId="66409884"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F35382"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0BD7861C" w14:textId="489A1EF7" w:rsidR="00171381" w:rsidRPr="00AB5FED" w:rsidRDefault="00171381" w:rsidP="00643972">
            <w:pPr>
              <w:pStyle w:val="TAL"/>
            </w:pPr>
            <w:r>
              <w:t>List of a</w:t>
            </w:r>
            <w:r w:rsidRPr="00AB5FED">
              <w:rPr>
                <w:rFonts w:hint="eastAsia"/>
              </w:rPr>
              <w:t>llowed relayed MCPTT groups</w:t>
            </w:r>
            <w:r w:rsidRPr="00AB5FED">
              <w:t xml:space="preserve"> </w:t>
            </w:r>
            <w:r>
              <w:t>and their relay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t xml:space="preserve"> (optional) (see</w:t>
            </w:r>
            <w:r w:rsidR="00AB4FA1">
              <w:t> </w:t>
            </w:r>
            <w:r w:rsidRPr="00AB5FED">
              <w:t>NOTE)</w:t>
            </w:r>
          </w:p>
        </w:tc>
      </w:tr>
      <w:tr w:rsidR="00171381" w:rsidRPr="00AB5FED" w14:paraId="18FC2B06"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27F092"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244EB1B" w14:textId="77777777" w:rsidR="00171381" w:rsidRDefault="00171381" w:rsidP="00643972">
            <w:pPr>
              <w:pStyle w:val="TAL"/>
            </w:pPr>
            <w:r>
              <w:t>&gt; MCPTT group ID</w:t>
            </w:r>
          </w:p>
        </w:tc>
      </w:tr>
      <w:tr w:rsidR="00171381" w:rsidRPr="00AB5FED" w14:paraId="5D9B1D7F"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0B5235"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65D8A9A" w14:textId="77777777" w:rsidR="00171381" w:rsidRPr="00AB5FED" w:rsidRDefault="00171381" w:rsidP="00643972">
            <w:pPr>
              <w:pStyle w:val="TAL"/>
            </w:pPr>
            <w:r>
              <w:t xml:space="preserve">&gt; </w:t>
            </w:r>
            <w:r w:rsidRPr="00AB5FED">
              <w:t>R</w:t>
            </w:r>
            <w:r w:rsidRPr="00AB5FED">
              <w:rPr>
                <w:rFonts w:hint="eastAsia"/>
              </w:rPr>
              <w:t xml:space="preserve">elay service code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171381" w:rsidRPr="00AB5FED" w14:paraId="578808AE" w14:textId="77777777" w:rsidTr="0064397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2C76C07" w14:textId="77777777" w:rsidR="00171381" w:rsidRPr="00AB5FED" w:rsidRDefault="00171381" w:rsidP="00643972">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 xml:space="preserve">parameter Relay service is N, this parameter </w:t>
            </w:r>
            <w:r>
              <w:rPr>
                <w:lang w:val="nl-NL" w:eastAsia="zh-CN"/>
              </w:rPr>
              <w:t>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18C1E7A3" w14:textId="77777777" w:rsidR="00171381" w:rsidRPr="00AB5FED" w:rsidRDefault="00171381" w:rsidP="00171381"/>
    <w:p w14:paraId="61E00552" w14:textId="77777777" w:rsidR="00171381" w:rsidRPr="00AB5FED" w:rsidRDefault="00171381" w:rsidP="00171381">
      <w:pPr>
        <w:pStyle w:val="Heading1"/>
      </w:pPr>
      <w:bookmarkStart w:id="1579" w:name="_Toc460616239"/>
      <w:bookmarkStart w:id="1580" w:name="_Toc460617100"/>
      <w:bookmarkStart w:id="1581" w:name="_Toc428365163"/>
      <w:bookmarkStart w:id="1582" w:name="_Toc433209862"/>
      <w:bookmarkStart w:id="1583" w:name="_Toc170894803"/>
      <w:r>
        <w:t>A</w:t>
      </w:r>
      <w:r w:rsidRPr="00AB5FED">
        <w:t>.3</w:t>
      </w:r>
      <w:r w:rsidRPr="00AB5FED">
        <w:tab/>
      </w:r>
      <w:r w:rsidRPr="00AB5FED">
        <w:rPr>
          <w:rFonts w:hint="eastAsia"/>
        </w:rPr>
        <w:t xml:space="preserve">MCPTT user profile </w:t>
      </w:r>
      <w:r>
        <w:t xml:space="preserve">configuration </w:t>
      </w:r>
      <w:r w:rsidRPr="00AB5FED">
        <w:rPr>
          <w:rFonts w:hint="eastAsia"/>
        </w:rPr>
        <w:t>data</w:t>
      </w:r>
      <w:bookmarkEnd w:id="1579"/>
      <w:bookmarkEnd w:id="1580"/>
      <w:bookmarkEnd w:id="1583"/>
    </w:p>
    <w:p w14:paraId="6A3901F7" w14:textId="77777777" w:rsidR="00171381" w:rsidRPr="00AB5FED" w:rsidRDefault="00171381" w:rsidP="00171381">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 xml:space="preserve">The general aspects of MC service user profile configuration data are specified in 3GPP TS 23.280 [16]. </w:t>
      </w:r>
      <w:r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data from the MCPTT user database (MCPTT-2).</w:t>
      </w:r>
    </w:p>
    <w:p w14:paraId="280D3F24"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Pr="00AB5FED">
        <w:rPr>
          <w:rFonts w:eastAsia="GulimChe"/>
          <w:color w:val="222222"/>
          <w:sz w:val="20"/>
          <w:szCs w:val="20"/>
        </w:rPr>
        <w:t>Tables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 xml:space="preserve">.3-3 contain the </w:t>
      </w:r>
      <w:r>
        <w:rPr>
          <w:rFonts w:eastAsia="GulimChe"/>
          <w:color w:val="222222"/>
          <w:sz w:val="20"/>
          <w:szCs w:val="20"/>
        </w:rPr>
        <w:t xml:space="preserve">MCPTT user profile </w:t>
      </w:r>
      <w:r w:rsidRPr="00AB5FED">
        <w:rPr>
          <w:rFonts w:eastAsia="GulimChe"/>
          <w:color w:val="222222"/>
          <w:sz w:val="20"/>
          <w:szCs w:val="20"/>
        </w:rPr>
        <w:t>configuration required to support the use of off-network MCPTT service.</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1F3C1CD3" w14:textId="77777777" w:rsidR="00171381" w:rsidRPr="00AB5FED" w:rsidRDefault="00171381" w:rsidP="00171381">
      <w:pPr>
        <w:rPr>
          <w:rFonts w:eastAsia="Malgun Gothic"/>
          <w:lang w:eastAsia="ko-KR"/>
        </w:rPr>
      </w:pPr>
    </w:p>
    <w:p w14:paraId="602A8ED6"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68336D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BB68CD2"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05452F68"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4A385776"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6E8029EC"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45D53DB1"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0AC8BFD"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38DDD09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DB85FC" w14:textId="77777777" w:rsidR="00171381" w:rsidRPr="00AB5FED" w:rsidRDefault="00171381" w:rsidP="00643972">
            <w:pPr>
              <w:pStyle w:val="TAL"/>
            </w:pPr>
            <w:r w:rsidRPr="00AB5FED">
              <w:rPr>
                <w:szCs w:val="18"/>
              </w:rPr>
              <w:t>Subclause </w:t>
            </w:r>
            <w:r>
              <w:rPr>
                <w:szCs w:val="18"/>
              </w:rPr>
              <w:t>8.1.2</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7AAFF101" w14:textId="77777777" w:rsidR="00171381" w:rsidRPr="00AB5FED" w:rsidRDefault="00171381" w:rsidP="00643972">
            <w:pPr>
              <w:pStyle w:val="TAL"/>
            </w:pPr>
            <w:r w:rsidRPr="00AB5FED">
              <w:t>MCPTT user identity (MCPTT ID)</w:t>
            </w:r>
          </w:p>
        </w:tc>
        <w:tc>
          <w:tcPr>
            <w:tcW w:w="900" w:type="dxa"/>
            <w:tcBorders>
              <w:top w:val="single" w:sz="4" w:space="0" w:color="auto"/>
              <w:left w:val="single" w:sz="4" w:space="0" w:color="auto"/>
              <w:bottom w:val="single" w:sz="4" w:space="0" w:color="auto"/>
              <w:right w:val="single" w:sz="4" w:space="0" w:color="auto"/>
            </w:tcBorders>
          </w:tcPr>
          <w:p w14:paraId="4ABDB91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B7349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E5128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F039E54"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611D4C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097DCB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4CFA2FBE" w14:textId="282BAC5B" w:rsidR="00171381" w:rsidRPr="00AB5FED" w:rsidRDefault="00171381" w:rsidP="00643972">
            <w:pPr>
              <w:pStyle w:val="TAL"/>
            </w:pPr>
            <w:r>
              <w:t>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350663C4"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12E2494"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23E1B74"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B01B3D" w14:textId="77777777" w:rsidR="00171381" w:rsidRPr="00AB5FED" w:rsidRDefault="00171381" w:rsidP="00643972">
            <w:pPr>
              <w:pStyle w:val="TAL"/>
              <w:jc w:val="center"/>
              <w:rPr>
                <w:lang w:eastAsia="zh-CN"/>
              </w:rPr>
            </w:pPr>
            <w:r>
              <w:rPr>
                <w:lang w:eastAsia="zh-CN"/>
              </w:rPr>
              <w:t>Y</w:t>
            </w:r>
          </w:p>
        </w:tc>
      </w:tr>
      <w:tr w:rsidR="00171381" w:rsidRPr="00AB5FED" w14:paraId="76073E7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51D3D3A" w14:textId="77777777" w:rsidR="00171381" w:rsidRPr="00AB5FED" w:rsidRDefault="00171381" w:rsidP="00643972">
            <w:pPr>
              <w:pStyle w:val="TAL"/>
              <w:rPr>
                <w:szCs w:val="18"/>
              </w:rPr>
            </w:pPr>
            <w:r w:rsidRPr="006343A7">
              <w:rPr>
                <w:szCs w:val="18"/>
              </w:rPr>
              <w:t>Subclause</w:t>
            </w:r>
            <w:r>
              <w:t> </w:t>
            </w:r>
            <w:r w:rsidRPr="006343A7">
              <w:rPr>
                <w:szCs w:val="18"/>
              </w:rPr>
              <w:t>5.2.</w:t>
            </w:r>
            <w:r>
              <w:rPr>
                <w:szCs w:val="18"/>
              </w:rPr>
              <w:t>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DC28681" w14:textId="7954FC95" w:rsidR="00171381" w:rsidRPr="00AB5FED" w:rsidRDefault="00171381" w:rsidP="00643972">
            <w:pPr>
              <w:pStyle w:val="TAL"/>
            </w:pPr>
            <w:r>
              <w:t>Pre</w:t>
            </w:r>
            <w:r>
              <w:noBreakHyphen/>
              <w:t>selected</w:t>
            </w:r>
            <w:r w:rsidRPr="006343A7">
              <w:t xml:space="preserve"> MC</w:t>
            </w:r>
            <w:r>
              <w:t>PTT user profile indication (see</w:t>
            </w:r>
            <w:r w:rsidR="00180242">
              <w:t> </w:t>
            </w:r>
            <w:r>
              <w:t>NOTE</w:t>
            </w:r>
            <w:r w:rsidRPr="00463F31">
              <w:rPr>
                <w:lang w:eastAsia="zh-CN"/>
              </w:rPr>
              <w:t> </w:t>
            </w:r>
            <w:r>
              <w:t>3</w:t>
            </w:r>
            <w:r w:rsidRPr="006343A7">
              <w:t>)</w:t>
            </w:r>
          </w:p>
        </w:tc>
        <w:tc>
          <w:tcPr>
            <w:tcW w:w="900" w:type="dxa"/>
            <w:tcBorders>
              <w:top w:val="single" w:sz="4" w:space="0" w:color="auto"/>
              <w:left w:val="single" w:sz="4" w:space="0" w:color="auto"/>
              <w:bottom w:val="single" w:sz="4" w:space="0" w:color="auto"/>
              <w:right w:val="single" w:sz="4" w:space="0" w:color="auto"/>
            </w:tcBorders>
          </w:tcPr>
          <w:p w14:paraId="4AAED1B0" w14:textId="77777777" w:rsidR="00171381" w:rsidRPr="00AB5FED" w:rsidRDefault="00171381" w:rsidP="00643972">
            <w:pPr>
              <w:pStyle w:val="TAL"/>
              <w:jc w:val="center"/>
            </w:pPr>
            <w:r w:rsidRPr="006343A7">
              <w:t>Y</w:t>
            </w:r>
          </w:p>
        </w:tc>
        <w:tc>
          <w:tcPr>
            <w:tcW w:w="990" w:type="dxa"/>
            <w:tcBorders>
              <w:top w:val="single" w:sz="4" w:space="0" w:color="auto"/>
              <w:left w:val="single" w:sz="4" w:space="0" w:color="auto"/>
              <w:bottom w:val="single" w:sz="4" w:space="0" w:color="auto"/>
              <w:right w:val="single" w:sz="4" w:space="0" w:color="auto"/>
            </w:tcBorders>
          </w:tcPr>
          <w:p w14:paraId="2FAF2A13" w14:textId="77777777" w:rsidR="00171381" w:rsidRPr="00AB5FED" w:rsidRDefault="00171381" w:rsidP="00643972">
            <w:pPr>
              <w:pStyle w:val="TAL"/>
              <w:jc w:val="center"/>
            </w:pPr>
            <w:r w:rsidRPr="006343A7">
              <w:t>Y</w:t>
            </w:r>
          </w:p>
        </w:tc>
        <w:tc>
          <w:tcPr>
            <w:tcW w:w="1440" w:type="dxa"/>
            <w:tcBorders>
              <w:top w:val="single" w:sz="4" w:space="0" w:color="auto"/>
              <w:left w:val="single" w:sz="4" w:space="0" w:color="auto"/>
              <w:bottom w:val="single" w:sz="4" w:space="0" w:color="auto"/>
              <w:right w:val="single" w:sz="4" w:space="0" w:color="auto"/>
            </w:tcBorders>
          </w:tcPr>
          <w:p w14:paraId="6DEDEC46" w14:textId="77777777" w:rsidR="00171381" w:rsidRPr="00AB5FED" w:rsidRDefault="00171381" w:rsidP="00643972">
            <w:pPr>
              <w:pStyle w:val="TAL"/>
              <w:jc w:val="center"/>
            </w:pPr>
            <w:r w:rsidRPr="006343A7">
              <w:t>Y</w:t>
            </w:r>
          </w:p>
        </w:tc>
        <w:tc>
          <w:tcPr>
            <w:tcW w:w="1080" w:type="dxa"/>
            <w:tcBorders>
              <w:top w:val="single" w:sz="4" w:space="0" w:color="auto"/>
              <w:left w:val="single" w:sz="4" w:space="0" w:color="auto"/>
              <w:bottom w:val="single" w:sz="4" w:space="0" w:color="auto"/>
              <w:right w:val="single" w:sz="4" w:space="0" w:color="auto"/>
            </w:tcBorders>
          </w:tcPr>
          <w:p w14:paraId="5B8E1D4F" w14:textId="77777777" w:rsidR="00171381" w:rsidRDefault="00171381" w:rsidP="00643972">
            <w:pPr>
              <w:pStyle w:val="TAL"/>
              <w:jc w:val="center"/>
              <w:rPr>
                <w:lang w:eastAsia="zh-CN"/>
              </w:rPr>
            </w:pPr>
            <w:r w:rsidRPr="006343A7">
              <w:t>Y</w:t>
            </w:r>
          </w:p>
        </w:tc>
      </w:tr>
      <w:tr w:rsidR="00171381" w:rsidRPr="00AB5FED" w14:paraId="7C541E4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EC46"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6518E902" w14:textId="77777777" w:rsidR="00171381" w:rsidRPr="00AB5FED" w:rsidRDefault="00171381" w:rsidP="00643972">
            <w:pPr>
              <w:pStyle w:val="TAL"/>
            </w:pPr>
            <w:r w:rsidRPr="00AB5FED">
              <w:t>MCPTT user profile index</w:t>
            </w:r>
          </w:p>
        </w:tc>
        <w:tc>
          <w:tcPr>
            <w:tcW w:w="900" w:type="dxa"/>
            <w:tcBorders>
              <w:top w:val="single" w:sz="4" w:space="0" w:color="auto"/>
              <w:left w:val="single" w:sz="4" w:space="0" w:color="auto"/>
              <w:bottom w:val="single" w:sz="4" w:space="0" w:color="auto"/>
              <w:right w:val="single" w:sz="4" w:space="0" w:color="auto"/>
            </w:tcBorders>
          </w:tcPr>
          <w:p w14:paraId="07AFD8A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01854B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76D19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95350EB" w14:textId="77777777" w:rsidR="00171381" w:rsidRPr="00AB5FED" w:rsidRDefault="00171381" w:rsidP="00643972">
            <w:pPr>
              <w:pStyle w:val="TAL"/>
              <w:jc w:val="center"/>
              <w:rPr>
                <w:lang w:eastAsia="zh-CN"/>
              </w:rPr>
            </w:pPr>
            <w:r>
              <w:rPr>
                <w:lang w:eastAsia="zh-CN"/>
              </w:rPr>
              <w:t>Y</w:t>
            </w:r>
          </w:p>
        </w:tc>
      </w:tr>
      <w:tr w:rsidR="00171381" w:rsidRPr="00AB5FED" w14:paraId="1D197B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1ACB55"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8F75C9D" w14:textId="77777777" w:rsidR="00171381" w:rsidRPr="00AB5FED" w:rsidRDefault="00171381" w:rsidP="00643972">
            <w:pPr>
              <w:pStyle w:val="TAL"/>
            </w:pPr>
            <w:r w:rsidRPr="00AB5FED">
              <w:t>MCPTT user profile name</w:t>
            </w:r>
          </w:p>
        </w:tc>
        <w:tc>
          <w:tcPr>
            <w:tcW w:w="900" w:type="dxa"/>
            <w:tcBorders>
              <w:top w:val="single" w:sz="4" w:space="0" w:color="auto"/>
              <w:left w:val="single" w:sz="4" w:space="0" w:color="auto"/>
              <w:bottom w:val="single" w:sz="4" w:space="0" w:color="auto"/>
              <w:right w:val="single" w:sz="4" w:space="0" w:color="auto"/>
            </w:tcBorders>
          </w:tcPr>
          <w:p w14:paraId="64A8B99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E5C04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40E7AD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A8BB7DD" w14:textId="77777777" w:rsidR="00171381" w:rsidRPr="00AB5FED" w:rsidRDefault="00171381" w:rsidP="00643972">
            <w:pPr>
              <w:pStyle w:val="TAL"/>
              <w:jc w:val="center"/>
              <w:rPr>
                <w:lang w:eastAsia="zh-CN"/>
              </w:rPr>
            </w:pPr>
            <w:r>
              <w:rPr>
                <w:lang w:eastAsia="zh-CN"/>
              </w:rPr>
              <w:t>Y</w:t>
            </w:r>
          </w:p>
        </w:tc>
      </w:tr>
      <w:tr w:rsidR="00171381" w:rsidRPr="00AB5FED" w14:paraId="0C0A664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ACF56C" w14:textId="77777777" w:rsidR="00171381" w:rsidRPr="00AB5FED" w:rsidRDefault="00171381" w:rsidP="00643972">
            <w:pPr>
              <w:pStyle w:val="TAL"/>
            </w:pPr>
            <w:r w:rsidRPr="00AB5FED">
              <w:t>[R-5.19-007]</w:t>
            </w:r>
            <w:r>
              <w:t>,</w:t>
            </w:r>
          </w:p>
          <w:p w14:paraId="0750226E" w14:textId="77777777" w:rsidR="00171381" w:rsidRPr="00AB5FED" w:rsidRDefault="00171381" w:rsidP="00643972">
            <w:pPr>
              <w:pStyle w:val="TAL"/>
            </w:pPr>
            <w:r w:rsidRPr="00AB5FED">
              <w:t>[R-6.13.4-002]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5828C" w14:textId="77777777" w:rsidR="00171381" w:rsidRPr="00AB5FED" w:rsidRDefault="00171381" w:rsidP="00643972">
            <w:pPr>
              <w:pStyle w:val="TAL"/>
            </w:pPr>
            <w:r w:rsidRPr="00AB5FED">
              <w:t>User profile status (enabled/disabled)</w:t>
            </w:r>
          </w:p>
        </w:tc>
        <w:tc>
          <w:tcPr>
            <w:tcW w:w="900" w:type="dxa"/>
            <w:tcBorders>
              <w:top w:val="single" w:sz="4" w:space="0" w:color="auto"/>
              <w:left w:val="single" w:sz="4" w:space="0" w:color="auto"/>
              <w:bottom w:val="single" w:sz="4" w:space="0" w:color="auto"/>
              <w:right w:val="single" w:sz="4" w:space="0" w:color="auto"/>
            </w:tcBorders>
          </w:tcPr>
          <w:p w14:paraId="0DADEB4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2717D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CB982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2D2F" w14:textId="77777777" w:rsidR="00171381" w:rsidRPr="00AB5FED" w:rsidRDefault="00171381" w:rsidP="00643972">
            <w:pPr>
              <w:pStyle w:val="TAL"/>
              <w:jc w:val="center"/>
            </w:pPr>
            <w:r w:rsidRPr="00AB5FED">
              <w:rPr>
                <w:rFonts w:hint="eastAsia"/>
                <w:lang w:eastAsia="zh-CN"/>
              </w:rPr>
              <w:t>Y</w:t>
            </w:r>
          </w:p>
        </w:tc>
      </w:tr>
      <w:tr w:rsidR="00171381" w:rsidRPr="00AB5FED" w14:paraId="62CA537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036620" w14:textId="77777777" w:rsidR="00171381" w:rsidRPr="00AB5FED" w:rsidRDefault="00171381" w:rsidP="00643972">
            <w:pPr>
              <w:pStyle w:val="TAL"/>
            </w:pPr>
            <w:r w:rsidRPr="00AB5FED">
              <w:t>[R-5.8-001]</w:t>
            </w:r>
            <w:r>
              <w:t>,</w:t>
            </w:r>
          </w:p>
          <w:p w14:paraId="4B719E69"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6F23E" w14:textId="77777777" w:rsidR="00171381" w:rsidRPr="00AB5FED" w:rsidRDefault="00171381" w:rsidP="00643972">
            <w:pPr>
              <w:pStyle w:val="TAL"/>
            </w:pPr>
            <w:r w:rsidRPr="00AB5FED">
              <w:t xml:space="preserve">Authorised to create and delete aliases of an MCPTT User and its associated user profiles. </w:t>
            </w:r>
          </w:p>
        </w:tc>
        <w:tc>
          <w:tcPr>
            <w:tcW w:w="900" w:type="dxa"/>
            <w:tcBorders>
              <w:top w:val="single" w:sz="4" w:space="0" w:color="auto"/>
              <w:left w:val="single" w:sz="4" w:space="0" w:color="auto"/>
              <w:bottom w:val="single" w:sz="4" w:space="0" w:color="auto"/>
              <w:right w:val="single" w:sz="4" w:space="0" w:color="auto"/>
            </w:tcBorders>
          </w:tcPr>
          <w:p w14:paraId="3118150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EBABF3"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3304D2B"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F0D0D76" w14:textId="77777777" w:rsidR="00171381" w:rsidRPr="00AB5FED" w:rsidRDefault="00171381" w:rsidP="00643972">
            <w:pPr>
              <w:pStyle w:val="TAL"/>
              <w:jc w:val="center"/>
            </w:pPr>
            <w:r w:rsidRPr="00AB5FED">
              <w:rPr>
                <w:rFonts w:hint="eastAsia"/>
                <w:lang w:eastAsia="zh-CN"/>
              </w:rPr>
              <w:t>Y</w:t>
            </w:r>
          </w:p>
        </w:tc>
      </w:tr>
      <w:tr w:rsidR="00171381" w:rsidRPr="00AB5FED" w14:paraId="567E596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F0E6DB" w14:textId="77777777" w:rsidR="00171381" w:rsidRPr="00AB5FED" w:rsidRDefault="00171381" w:rsidP="00643972">
            <w:pPr>
              <w:pStyle w:val="TAL"/>
            </w:pPr>
            <w:r w:rsidRPr="00AB5FED">
              <w:t>[R-5.8-002]</w:t>
            </w:r>
            <w:r>
              <w:t>,</w:t>
            </w:r>
          </w:p>
          <w:p w14:paraId="62D5253D"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6029284" w14:textId="77777777" w:rsidR="00171381" w:rsidRPr="00AB5FED" w:rsidRDefault="00171381" w:rsidP="00643972">
            <w:pPr>
              <w:pStyle w:val="TAL"/>
            </w:pPr>
            <w:r w:rsidRPr="00AB5FED">
              <w:t>Alphanumeric aliases of user</w:t>
            </w:r>
          </w:p>
        </w:tc>
        <w:tc>
          <w:tcPr>
            <w:tcW w:w="900" w:type="dxa"/>
            <w:tcBorders>
              <w:top w:val="single" w:sz="4" w:space="0" w:color="auto"/>
              <w:left w:val="single" w:sz="4" w:space="0" w:color="auto"/>
              <w:bottom w:val="single" w:sz="4" w:space="0" w:color="auto"/>
              <w:right w:val="single" w:sz="4" w:space="0" w:color="auto"/>
            </w:tcBorders>
          </w:tcPr>
          <w:p w14:paraId="4BBBA75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10C40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3DE6B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8C8B2C0" w14:textId="77777777" w:rsidR="00171381" w:rsidRPr="00AB5FED" w:rsidRDefault="00171381" w:rsidP="00643972">
            <w:pPr>
              <w:pStyle w:val="TAL"/>
              <w:jc w:val="center"/>
            </w:pPr>
            <w:r w:rsidRPr="00AB5FED">
              <w:rPr>
                <w:rFonts w:hint="eastAsia"/>
                <w:lang w:eastAsia="zh-CN"/>
              </w:rPr>
              <w:t>Y</w:t>
            </w:r>
          </w:p>
        </w:tc>
      </w:tr>
      <w:tr w:rsidR="00171381" w:rsidRPr="00AB5FED" w14:paraId="436D569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387C3D" w14:textId="77777777" w:rsidR="00171381" w:rsidRPr="00AB5FED" w:rsidRDefault="00171381" w:rsidP="00643972">
            <w:pPr>
              <w:pStyle w:val="TAL"/>
            </w:pPr>
            <w:r w:rsidRPr="00AB5FED" w:rsidDel="003D5E8A">
              <w:t xml:space="preserve"> </w:t>
            </w: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03165D" w14:textId="77777777" w:rsidR="00171381" w:rsidRPr="00AB5FED" w:rsidRDefault="00171381" w:rsidP="00643972">
            <w:pPr>
              <w:pStyle w:val="TAL"/>
            </w:pPr>
            <w:r w:rsidRPr="00AB5FED">
              <w:t>Participant type of the user</w:t>
            </w:r>
          </w:p>
        </w:tc>
        <w:tc>
          <w:tcPr>
            <w:tcW w:w="900" w:type="dxa"/>
            <w:tcBorders>
              <w:top w:val="single" w:sz="4" w:space="0" w:color="auto"/>
              <w:left w:val="single" w:sz="4" w:space="0" w:color="auto"/>
              <w:bottom w:val="single" w:sz="4" w:space="0" w:color="auto"/>
              <w:right w:val="single" w:sz="4" w:space="0" w:color="auto"/>
            </w:tcBorders>
          </w:tcPr>
          <w:p w14:paraId="237DBE5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9FBA6D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3C1F0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B804895" w14:textId="77777777" w:rsidR="00171381" w:rsidRPr="00AB5FED" w:rsidRDefault="00171381" w:rsidP="00643972">
            <w:pPr>
              <w:pStyle w:val="TAL"/>
              <w:jc w:val="center"/>
            </w:pPr>
            <w:r w:rsidRPr="00AB5FED">
              <w:rPr>
                <w:rFonts w:hint="eastAsia"/>
                <w:lang w:eastAsia="zh-CN"/>
              </w:rPr>
              <w:t>Y</w:t>
            </w:r>
          </w:p>
        </w:tc>
      </w:tr>
      <w:tr w:rsidR="00171381" w:rsidRPr="00AB5FED" w14:paraId="447643C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9EDBBB" w14:textId="77777777" w:rsidR="00171381" w:rsidRPr="00AB5FED" w:rsidRDefault="00171381" w:rsidP="00643972">
            <w:pPr>
              <w:pStyle w:val="TAL"/>
            </w:pPr>
            <w:r w:rsidRPr="00AB5FED" w:rsidDel="003D5E8A">
              <w:t xml:space="preserve"> </w:t>
            </w:r>
            <w:r w:rsidRPr="00AB5FED">
              <w:t>[R-5.3-002]</w:t>
            </w:r>
            <w:r>
              <w:t>,</w:t>
            </w:r>
          </w:p>
          <w:p w14:paraId="6D6073B7" w14:textId="77777777" w:rsidR="00171381" w:rsidRPr="00AB5FED" w:rsidRDefault="00171381" w:rsidP="00643972">
            <w:pPr>
              <w:pStyle w:val="TAL"/>
            </w:pP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42B11" w14:textId="77777777" w:rsidR="00171381" w:rsidRPr="00AB5FED" w:rsidRDefault="00171381" w:rsidP="00643972">
            <w:pPr>
              <w:pStyle w:val="TAL"/>
            </w:pPr>
            <w:r w:rsidRPr="00AB5FED">
              <w:t>User's Mission Critical Organization (i.e. which organization a user belongs to)</w:t>
            </w:r>
          </w:p>
        </w:tc>
        <w:tc>
          <w:tcPr>
            <w:tcW w:w="900" w:type="dxa"/>
            <w:tcBorders>
              <w:top w:val="single" w:sz="4" w:space="0" w:color="auto"/>
              <w:left w:val="single" w:sz="4" w:space="0" w:color="auto"/>
              <w:bottom w:val="single" w:sz="4" w:space="0" w:color="auto"/>
              <w:right w:val="single" w:sz="4" w:space="0" w:color="auto"/>
            </w:tcBorders>
          </w:tcPr>
          <w:p w14:paraId="5A35011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E78C2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D7EEB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BED2A23" w14:textId="77777777" w:rsidR="00171381" w:rsidRPr="00AB5FED" w:rsidRDefault="00171381" w:rsidP="00643972">
            <w:pPr>
              <w:pStyle w:val="TAL"/>
              <w:jc w:val="center"/>
            </w:pPr>
            <w:r w:rsidRPr="00AB5FED">
              <w:rPr>
                <w:rFonts w:hint="eastAsia"/>
                <w:lang w:eastAsia="zh-CN"/>
              </w:rPr>
              <w:t>Y</w:t>
            </w:r>
          </w:p>
        </w:tc>
      </w:tr>
      <w:tr w:rsidR="00171381" w:rsidRPr="00AB5FED" w14:paraId="5FFA14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12F294"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9F0BD9A" w14:textId="77777777" w:rsidR="00171381" w:rsidRPr="00AB5FED" w:rsidRDefault="00171381" w:rsidP="00643972">
            <w:pPr>
              <w:pStyle w:val="TAL"/>
              <w:rPr>
                <w:lang w:val="nl-NL" w:eastAsia="zh-CN"/>
              </w:rPr>
            </w:pPr>
            <w:r w:rsidRPr="00AB5FED">
              <w:t>Maximum number of simultaneously received group calls (N</w:t>
            </w:r>
            <w:r>
              <w:t>c5</w:t>
            </w:r>
            <w:r w:rsidRPr="00AB5FED">
              <w:t>)</w:t>
            </w:r>
          </w:p>
        </w:tc>
        <w:tc>
          <w:tcPr>
            <w:tcW w:w="900" w:type="dxa"/>
            <w:tcBorders>
              <w:top w:val="single" w:sz="4" w:space="0" w:color="auto"/>
              <w:left w:val="single" w:sz="4" w:space="0" w:color="auto"/>
              <w:bottom w:val="single" w:sz="4" w:space="0" w:color="auto"/>
              <w:right w:val="single" w:sz="4" w:space="0" w:color="auto"/>
            </w:tcBorders>
          </w:tcPr>
          <w:p w14:paraId="03A6B2B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D239E74"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829EE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171129" w14:textId="77777777" w:rsidR="00171381" w:rsidRPr="00AB5FED" w:rsidRDefault="00171381" w:rsidP="00643972">
            <w:pPr>
              <w:pStyle w:val="TAL"/>
              <w:jc w:val="center"/>
            </w:pPr>
            <w:r w:rsidRPr="00AB5FED">
              <w:rPr>
                <w:rFonts w:hint="eastAsia"/>
                <w:lang w:eastAsia="zh-CN"/>
              </w:rPr>
              <w:t>Y</w:t>
            </w:r>
          </w:p>
        </w:tc>
      </w:tr>
      <w:tr w:rsidR="00171381" w:rsidRPr="00AB5FED" w14:paraId="3A5BD11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EEA531" w14:textId="77777777" w:rsidR="00171381" w:rsidRPr="00AB5FED" w:rsidRDefault="00171381" w:rsidP="00643972">
            <w:pPr>
              <w:pStyle w:val="TAL"/>
            </w:pPr>
            <w:r w:rsidRPr="00AB5FED">
              <w:t>[R-5.6.5-004]</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39440B7D" w14:textId="77777777" w:rsidR="00171381" w:rsidRPr="00AB5FED" w:rsidRDefault="00171381" w:rsidP="00643972">
            <w:pPr>
              <w:pStyle w:val="TAL"/>
            </w:pPr>
            <w:r w:rsidRPr="00AB5FED">
              <w:t>Authorised to make a private call</w:t>
            </w:r>
          </w:p>
        </w:tc>
        <w:tc>
          <w:tcPr>
            <w:tcW w:w="900" w:type="dxa"/>
            <w:tcBorders>
              <w:top w:val="single" w:sz="4" w:space="0" w:color="auto"/>
              <w:left w:val="single" w:sz="4" w:space="0" w:color="auto"/>
              <w:bottom w:val="single" w:sz="4" w:space="0" w:color="auto"/>
              <w:right w:val="single" w:sz="4" w:space="0" w:color="auto"/>
            </w:tcBorders>
          </w:tcPr>
          <w:p w14:paraId="0279873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B45036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1A13A2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40B490" w14:textId="77777777" w:rsidR="00171381" w:rsidRPr="00AB5FED" w:rsidRDefault="00171381" w:rsidP="00643972">
            <w:pPr>
              <w:pStyle w:val="TAL"/>
              <w:jc w:val="center"/>
            </w:pPr>
            <w:r w:rsidRPr="00AB5FED">
              <w:rPr>
                <w:rFonts w:hint="eastAsia"/>
                <w:lang w:eastAsia="zh-CN"/>
              </w:rPr>
              <w:t>Y</w:t>
            </w:r>
          </w:p>
        </w:tc>
      </w:tr>
      <w:tr w:rsidR="00171381" w:rsidRPr="00AB5FED" w14:paraId="3AE4264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71B5A6" w14:textId="77777777" w:rsidR="00171381" w:rsidRPr="00AB5FED" w:rsidRDefault="00171381" w:rsidP="00643972">
            <w:pPr>
              <w:pStyle w:val="TAL"/>
            </w:pPr>
            <w:r w:rsidRPr="00AB5FED">
              <w:t>[R-5.6.5-001]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8528E06" w14:textId="77777777" w:rsidR="00171381" w:rsidRPr="00AB5FED" w:rsidRDefault="00171381" w:rsidP="00643972">
            <w:pPr>
              <w:pStyle w:val="TAL"/>
            </w:pPr>
            <w:r w:rsidRPr="00AB5FED">
              <w:t>Authorised to make a private call with manual commencement</w:t>
            </w:r>
          </w:p>
        </w:tc>
        <w:tc>
          <w:tcPr>
            <w:tcW w:w="900" w:type="dxa"/>
            <w:tcBorders>
              <w:top w:val="single" w:sz="4" w:space="0" w:color="auto"/>
              <w:left w:val="single" w:sz="4" w:space="0" w:color="auto"/>
              <w:bottom w:val="single" w:sz="4" w:space="0" w:color="auto"/>
              <w:right w:val="single" w:sz="4" w:space="0" w:color="auto"/>
            </w:tcBorders>
          </w:tcPr>
          <w:p w14:paraId="121F6B9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6FAA5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8E5C82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23D75FC" w14:textId="77777777" w:rsidR="00171381" w:rsidRPr="00AB5FED" w:rsidRDefault="00171381" w:rsidP="00643972">
            <w:pPr>
              <w:pStyle w:val="TAL"/>
              <w:jc w:val="center"/>
            </w:pPr>
            <w:r w:rsidRPr="00AB5FED">
              <w:rPr>
                <w:rFonts w:hint="eastAsia"/>
                <w:lang w:eastAsia="zh-CN"/>
              </w:rPr>
              <w:t>Y</w:t>
            </w:r>
          </w:p>
        </w:tc>
      </w:tr>
      <w:tr w:rsidR="00171381" w:rsidRPr="00AB5FED" w14:paraId="3D85E0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9C600E" w14:textId="77777777" w:rsidR="00171381" w:rsidRDefault="00171381" w:rsidP="00643972">
            <w:pPr>
              <w:pStyle w:val="TAL"/>
            </w:pPr>
            <w:r w:rsidRPr="00AB5FED">
              <w:t>[R-5.6.5-003]</w:t>
            </w:r>
            <w:r>
              <w:t xml:space="preserve"> of </w:t>
            </w:r>
            <w:r w:rsidRPr="00AB5FED">
              <w:t>3GPP TS 22.179 [2]</w:t>
            </w:r>
          </w:p>
          <w:p w14:paraId="531DEE20" w14:textId="77777777" w:rsidR="00171381" w:rsidRDefault="00171381" w:rsidP="00643972">
            <w:pPr>
              <w:pStyle w:val="TAL"/>
            </w:pPr>
            <w:r>
              <w:t>[R-6.7.3-007] of 3GPP TS 22.280 [17]</w:t>
            </w:r>
          </w:p>
          <w:p w14:paraId="3E4510D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AA34843" w14:textId="77777777" w:rsidR="00171381" w:rsidRPr="00AB5FED" w:rsidRDefault="00171381" w:rsidP="00643972">
            <w:pPr>
              <w:pStyle w:val="TAL"/>
            </w:pPr>
            <w:r w:rsidRPr="00AB5FED">
              <w:t>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65183BD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DBC4034"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9F80552"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AF1137F" w14:textId="77777777" w:rsidR="00171381" w:rsidRPr="00AB5FED" w:rsidRDefault="00171381" w:rsidP="00643972">
            <w:pPr>
              <w:pStyle w:val="TAL"/>
              <w:jc w:val="center"/>
            </w:pPr>
          </w:p>
        </w:tc>
      </w:tr>
      <w:tr w:rsidR="00171381" w:rsidRPr="00AB5FED" w14:paraId="34A0CA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10E76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7899E07"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65803CF2"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AEF7EB"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69AA57"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B8BFBE" w14:textId="77777777" w:rsidR="00171381" w:rsidRPr="00AB5FED" w:rsidDel="004255C9" w:rsidRDefault="00171381" w:rsidP="00643972">
            <w:pPr>
              <w:pStyle w:val="TAL"/>
              <w:jc w:val="center"/>
              <w:rPr>
                <w:lang w:eastAsia="zh-CN"/>
              </w:rPr>
            </w:pPr>
            <w:r>
              <w:rPr>
                <w:lang w:eastAsia="zh-CN"/>
              </w:rPr>
              <w:t>Y</w:t>
            </w:r>
          </w:p>
        </w:tc>
      </w:tr>
      <w:tr w:rsidR="00171381" w:rsidRPr="00AB5FED" w14:paraId="14D8D45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8CCD1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45DDF" w14:textId="77777777" w:rsidR="00171381" w:rsidRPr="00AB5FED" w:rsidRDefault="00171381" w:rsidP="00643972">
            <w:pPr>
              <w:pStyle w:val="TAL"/>
            </w:pPr>
            <w:r>
              <w:t>&gt; User info ID</w:t>
            </w:r>
          </w:p>
        </w:tc>
        <w:tc>
          <w:tcPr>
            <w:tcW w:w="900" w:type="dxa"/>
            <w:tcBorders>
              <w:top w:val="single" w:sz="4" w:space="0" w:color="auto"/>
              <w:left w:val="single" w:sz="4" w:space="0" w:color="auto"/>
              <w:bottom w:val="single" w:sz="4" w:space="0" w:color="auto"/>
              <w:right w:val="single" w:sz="4" w:space="0" w:color="auto"/>
            </w:tcBorders>
          </w:tcPr>
          <w:p w14:paraId="2FB1F32D"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8CAE3E8"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A961DF5"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C0848AC" w14:textId="77777777" w:rsidR="00171381" w:rsidRPr="00AB5FED" w:rsidDel="004255C9" w:rsidRDefault="00171381" w:rsidP="00643972">
            <w:pPr>
              <w:pStyle w:val="TAL"/>
              <w:jc w:val="center"/>
              <w:rPr>
                <w:lang w:eastAsia="zh-CN"/>
              </w:rPr>
            </w:pPr>
            <w:r>
              <w:rPr>
                <w:lang w:eastAsia="zh-CN"/>
              </w:rPr>
              <w:t>Y</w:t>
            </w:r>
          </w:p>
        </w:tc>
      </w:tr>
      <w:tr w:rsidR="00171381" w:rsidRPr="00AB5FED" w14:paraId="4EEB188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55D53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0E12B6B" w14:textId="77777777" w:rsidR="00171381" w:rsidRPr="00AB5FED" w:rsidRDefault="00171381" w:rsidP="00643972">
            <w:pPr>
              <w:pStyle w:val="TAL"/>
            </w:pPr>
            <w:r>
              <w:t>&gt; ProSe discovery group ID</w:t>
            </w:r>
          </w:p>
        </w:tc>
        <w:tc>
          <w:tcPr>
            <w:tcW w:w="900" w:type="dxa"/>
            <w:tcBorders>
              <w:top w:val="single" w:sz="4" w:space="0" w:color="auto"/>
              <w:left w:val="single" w:sz="4" w:space="0" w:color="auto"/>
              <w:bottom w:val="single" w:sz="4" w:space="0" w:color="auto"/>
              <w:right w:val="single" w:sz="4" w:space="0" w:color="auto"/>
            </w:tcBorders>
          </w:tcPr>
          <w:p w14:paraId="194B878F"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9C2AB5"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5F1F063E"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3F63F9" w14:textId="77777777" w:rsidR="00171381" w:rsidRPr="00AB5FED" w:rsidDel="004255C9" w:rsidRDefault="00171381" w:rsidP="00643972">
            <w:pPr>
              <w:pStyle w:val="TAL"/>
              <w:jc w:val="center"/>
              <w:rPr>
                <w:lang w:eastAsia="zh-CN"/>
              </w:rPr>
            </w:pPr>
            <w:r>
              <w:rPr>
                <w:lang w:eastAsia="zh-CN"/>
              </w:rPr>
              <w:t>Y</w:t>
            </w:r>
          </w:p>
        </w:tc>
      </w:tr>
      <w:tr w:rsidR="00171381" w:rsidRPr="00AB5FED" w14:paraId="665654A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18E16A" w14:textId="77777777" w:rsidR="00171381" w:rsidRPr="00AB5FED"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518C6856" w14:textId="3CDEFB2C" w:rsidR="00171381" w:rsidRDefault="00171381" w:rsidP="00643972">
            <w:pPr>
              <w:pStyle w:val="TAL"/>
            </w:pPr>
            <w:r>
              <w:t>&gt; 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128B9A5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0ADA39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69044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D7369A" w14:textId="77777777" w:rsidR="00171381" w:rsidRDefault="00171381" w:rsidP="00643972">
            <w:pPr>
              <w:pStyle w:val="TAL"/>
              <w:jc w:val="center"/>
              <w:rPr>
                <w:lang w:eastAsia="zh-CN"/>
              </w:rPr>
            </w:pPr>
            <w:r>
              <w:rPr>
                <w:lang w:eastAsia="zh-CN"/>
              </w:rPr>
              <w:t>Y</w:t>
            </w:r>
          </w:p>
        </w:tc>
      </w:tr>
      <w:tr w:rsidR="00171381" w:rsidRPr="00AB5FED" w14:paraId="3C9B84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F9CEE1" w14:textId="77777777" w:rsidR="00171381" w:rsidRPr="00B07A13" w:rsidRDefault="00171381" w:rsidP="00643972">
            <w:pPr>
              <w:keepNext/>
              <w:keepLines/>
              <w:spacing w:after="0"/>
              <w:rPr>
                <w:rFonts w:ascii="Arial" w:hAnsi="Arial"/>
                <w:sz w:val="18"/>
              </w:rPr>
            </w:pPr>
            <w:r>
              <w:rPr>
                <w:rFonts w:ascii="Arial" w:hAnsi="Arial"/>
                <w:sz w:val="18"/>
              </w:rP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4282432A" w14:textId="042527AA" w:rsidR="00171381" w:rsidRPr="00AB5FED" w:rsidRDefault="00171381" w:rsidP="00643972">
            <w:pPr>
              <w:pStyle w:val="TAL"/>
            </w:pPr>
            <w:r>
              <w:t>&gt; Presentation priority relative to other users and groups (see</w:t>
            </w:r>
            <w:r w:rsidR="00180242">
              <w:t> </w:t>
            </w:r>
            <w:r>
              <w:t>NOTE</w:t>
            </w:r>
            <w:r w:rsidRPr="00463F31">
              <w:rPr>
                <w:lang w:eastAsia="zh-CN"/>
              </w:rPr>
              <w:t> </w:t>
            </w:r>
            <w:r>
              <w:t>2)</w:t>
            </w:r>
          </w:p>
        </w:tc>
        <w:tc>
          <w:tcPr>
            <w:tcW w:w="900" w:type="dxa"/>
            <w:tcBorders>
              <w:top w:val="single" w:sz="4" w:space="0" w:color="auto"/>
              <w:left w:val="single" w:sz="4" w:space="0" w:color="auto"/>
              <w:bottom w:val="single" w:sz="4" w:space="0" w:color="auto"/>
              <w:right w:val="single" w:sz="4" w:space="0" w:color="auto"/>
            </w:tcBorders>
          </w:tcPr>
          <w:p w14:paraId="1A57694B"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66F1D3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FC09EF3"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B9E8D31" w14:textId="77777777" w:rsidR="00171381" w:rsidRPr="00AB5FED" w:rsidDel="004255C9" w:rsidRDefault="00171381" w:rsidP="00643972">
            <w:pPr>
              <w:pStyle w:val="TAL"/>
              <w:jc w:val="center"/>
              <w:rPr>
                <w:lang w:eastAsia="zh-CN"/>
              </w:rPr>
            </w:pPr>
            <w:r>
              <w:rPr>
                <w:lang w:eastAsia="zh-CN"/>
              </w:rPr>
              <w:t>Y</w:t>
            </w:r>
          </w:p>
        </w:tc>
      </w:tr>
      <w:tr w:rsidR="00171381" w:rsidRPr="00AB5FED" w14:paraId="06B8935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369AA2" w14:textId="77777777" w:rsidR="00171381" w:rsidRPr="00AB5FED" w:rsidRDefault="00171381" w:rsidP="00643972">
            <w:pPr>
              <w:pStyle w:val="TAL"/>
            </w:pPr>
            <w:r w:rsidRPr="00AB5FED">
              <w:t>[R-5.6.5-003]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AD70FEC" w14:textId="77777777" w:rsidR="00171381" w:rsidRPr="00AB5FED" w:rsidRDefault="00171381" w:rsidP="00643972">
            <w:pPr>
              <w:pStyle w:val="TAL"/>
            </w:pPr>
            <w:r w:rsidRPr="00AB5FED">
              <w:t>Authorised to make a private call to users not included in "list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778A86C1"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86098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CD6498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D0A78C" w14:textId="77777777" w:rsidR="00171381" w:rsidRPr="00AB5FED" w:rsidRDefault="00171381" w:rsidP="00643972">
            <w:pPr>
              <w:pStyle w:val="TAL"/>
              <w:jc w:val="center"/>
            </w:pPr>
            <w:r w:rsidRPr="00AB5FED">
              <w:rPr>
                <w:rFonts w:hint="eastAsia"/>
                <w:lang w:eastAsia="zh-CN"/>
              </w:rPr>
              <w:t>Y</w:t>
            </w:r>
          </w:p>
        </w:tc>
      </w:tr>
      <w:tr w:rsidR="00171381" w:rsidRPr="00AB5FED" w14:paraId="36F3058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8E5D0" w14:textId="77777777" w:rsidR="00171381" w:rsidRPr="00AB5FED" w:rsidRDefault="00171381" w:rsidP="00643972">
            <w:pPr>
              <w:pStyle w:val="TAL"/>
            </w:pPr>
            <w:r w:rsidRPr="00AB5FED">
              <w:t>[R-5.6.5-002]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49556C5" w14:textId="77777777" w:rsidR="00171381" w:rsidRPr="00AB5FED" w:rsidRDefault="00171381" w:rsidP="00643972">
            <w:pPr>
              <w:pStyle w:val="TAL"/>
            </w:pPr>
            <w:r w:rsidRPr="00AB5FED">
              <w:t>Authorised to make a private call with automatic commencement</w:t>
            </w:r>
          </w:p>
        </w:tc>
        <w:tc>
          <w:tcPr>
            <w:tcW w:w="900" w:type="dxa"/>
            <w:tcBorders>
              <w:top w:val="single" w:sz="4" w:space="0" w:color="auto"/>
              <w:left w:val="single" w:sz="4" w:space="0" w:color="auto"/>
              <w:bottom w:val="single" w:sz="4" w:space="0" w:color="auto"/>
              <w:right w:val="single" w:sz="4" w:space="0" w:color="auto"/>
            </w:tcBorders>
          </w:tcPr>
          <w:p w14:paraId="202EA74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8D4DF7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8D64F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067534A" w14:textId="77777777" w:rsidR="00171381" w:rsidRPr="00AB5FED" w:rsidRDefault="00171381" w:rsidP="00643972">
            <w:pPr>
              <w:pStyle w:val="TAL"/>
              <w:jc w:val="center"/>
            </w:pPr>
            <w:r w:rsidRPr="00AB5FED">
              <w:rPr>
                <w:rFonts w:hint="eastAsia"/>
                <w:lang w:eastAsia="zh-CN"/>
              </w:rPr>
              <w:t>Y</w:t>
            </w:r>
          </w:p>
        </w:tc>
      </w:tr>
      <w:tr w:rsidR="00171381" w:rsidRPr="00AB5FED" w14:paraId="1F13A6F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27654F" w14:textId="77777777" w:rsidR="00171381" w:rsidRPr="00AB5FED" w:rsidRDefault="00171381" w:rsidP="00643972">
            <w:pPr>
              <w:pStyle w:val="TAL"/>
            </w:pPr>
            <w:r w:rsidRPr="00AB5FED">
              <w:t>[R-5.6.3-011]</w:t>
            </w:r>
            <w:r>
              <w:t>,</w:t>
            </w:r>
          </w:p>
          <w:p w14:paraId="16663EB3" w14:textId="77777777" w:rsidR="00171381" w:rsidRPr="00AB5FED" w:rsidRDefault="00171381" w:rsidP="00643972">
            <w:pPr>
              <w:pStyle w:val="TAL"/>
            </w:pPr>
            <w:r w:rsidRPr="00AB5FED">
              <w:t>[R-6.7.4-010]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8018F0" w14:textId="77777777" w:rsidR="00171381" w:rsidRPr="00AB5FED" w:rsidRDefault="00171381" w:rsidP="00643972">
            <w:pPr>
              <w:pStyle w:val="TAL"/>
            </w:pPr>
            <w:r w:rsidRPr="00AB5FED">
              <w:t>Authorisation of user to force automatic answer for a private call</w:t>
            </w:r>
          </w:p>
        </w:tc>
        <w:tc>
          <w:tcPr>
            <w:tcW w:w="900" w:type="dxa"/>
            <w:tcBorders>
              <w:top w:val="single" w:sz="4" w:space="0" w:color="auto"/>
              <w:left w:val="single" w:sz="4" w:space="0" w:color="auto"/>
              <w:bottom w:val="single" w:sz="4" w:space="0" w:color="auto"/>
              <w:right w:val="single" w:sz="4" w:space="0" w:color="auto"/>
            </w:tcBorders>
          </w:tcPr>
          <w:p w14:paraId="2C49AD1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181450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4143C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DD21245" w14:textId="77777777" w:rsidR="00171381" w:rsidRPr="00AB5FED" w:rsidRDefault="00171381" w:rsidP="00643972">
            <w:pPr>
              <w:pStyle w:val="TAL"/>
              <w:jc w:val="center"/>
            </w:pPr>
            <w:r w:rsidRPr="00AB5FED">
              <w:rPr>
                <w:rFonts w:hint="eastAsia"/>
                <w:lang w:eastAsia="zh-CN"/>
              </w:rPr>
              <w:t>Y</w:t>
            </w:r>
          </w:p>
        </w:tc>
      </w:tr>
      <w:tr w:rsidR="00171381" w:rsidRPr="00AB5FED" w14:paraId="61484A1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FF98A5A" w14:textId="77777777" w:rsidR="00171381" w:rsidRPr="00AB5FED" w:rsidRDefault="00171381" w:rsidP="00643972">
            <w:pPr>
              <w:pStyle w:val="TAL"/>
            </w:pPr>
            <w:r w:rsidRPr="00AB5FED">
              <w:t>[R-5.6.5-006]</w:t>
            </w:r>
            <w:r>
              <w:t>,</w:t>
            </w:r>
          </w:p>
          <w:p w14:paraId="333D8E1D" w14:textId="77777777" w:rsidR="00171381" w:rsidRPr="00AB5FED" w:rsidRDefault="00171381" w:rsidP="00643972">
            <w:pPr>
              <w:pStyle w:val="TAL"/>
            </w:pPr>
            <w:r w:rsidRPr="00AB5FED">
              <w:t>[R-6.7.5-002]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B81CC32" w14:textId="77777777" w:rsidR="00171381" w:rsidRPr="00AB5FED" w:rsidRDefault="00171381" w:rsidP="00643972">
            <w:pPr>
              <w:pStyle w:val="TAL"/>
            </w:pPr>
            <w:r w:rsidRPr="00AB5FED">
              <w:t>Authorised to restrict the provision of a notification of call failure reason for private call</w:t>
            </w:r>
          </w:p>
        </w:tc>
        <w:tc>
          <w:tcPr>
            <w:tcW w:w="900" w:type="dxa"/>
            <w:tcBorders>
              <w:top w:val="single" w:sz="4" w:space="0" w:color="auto"/>
              <w:left w:val="single" w:sz="4" w:space="0" w:color="auto"/>
              <w:bottom w:val="single" w:sz="4" w:space="0" w:color="auto"/>
              <w:right w:val="single" w:sz="4" w:space="0" w:color="auto"/>
            </w:tcBorders>
          </w:tcPr>
          <w:p w14:paraId="1D8375F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750D8A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951FD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AF26CE5" w14:textId="77777777" w:rsidR="00171381" w:rsidRPr="00AB5FED" w:rsidRDefault="00171381" w:rsidP="00643972">
            <w:pPr>
              <w:pStyle w:val="TAL"/>
              <w:jc w:val="center"/>
            </w:pPr>
            <w:r w:rsidRPr="00AB5FED">
              <w:rPr>
                <w:rFonts w:hint="eastAsia"/>
                <w:lang w:eastAsia="zh-CN"/>
              </w:rPr>
              <w:t>Y</w:t>
            </w:r>
          </w:p>
        </w:tc>
      </w:tr>
      <w:tr w:rsidR="00171381" w:rsidRPr="00AB5FED" w14:paraId="51A1FD3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4FE180"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C8AB05B" w14:textId="77777777" w:rsidR="00171381" w:rsidRPr="00AB5FED" w:rsidRDefault="00171381" w:rsidP="00643972">
            <w:pPr>
              <w:pStyle w:val="TAL"/>
            </w:pPr>
            <w:r w:rsidRPr="00AB5FED">
              <w:t>Authorisation to protect confidentiality and integrity of media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1F9C907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45FE7F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E52154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E06B030" w14:textId="77777777" w:rsidR="00171381" w:rsidRPr="00AB5FED" w:rsidRDefault="00171381" w:rsidP="00643972">
            <w:pPr>
              <w:pStyle w:val="TAL"/>
              <w:jc w:val="center"/>
              <w:rPr>
                <w:lang w:eastAsia="zh-CN"/>
              </w:rPr>
            </w:pPr>
            <w:r>
              <w:rPr>
                <w:lang w:eastAsia="zh-CN"/>
              </w:rPr>
              <w:t>Y</w:t>
            </w:r>
          </w:p>
        </w:tc>
      </w:tr>
      <w:tr w:rsidR="00171381" w:rsidRPr="00AB5FED" w14:paraId="2ADC433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7C611A"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4A603C8" w14:textId="77777777" w:rsidR="00171381" w:rsidRPr="00AB5FED" w:rsidRDefault="00171381" w:rsidP="00643972">
            <w:pPr>
              <w:pStyle w:val="TAL"/>
            </w:pPr>
            <w:r w:rsidRPr="00AB5FED">
              <w:t>Authorisation to protect confidentiality and integrity of floor control signalling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3FEBC14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261E44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7E854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0CCC632" w14:textId="77777777" w:rsidR="00171381" w:rsidRPr="00AB5FED" w:rsidRDefault="00171381" w:rsidP="00643972">
            <w:pPr>
              <w:pStyle w:val="TAL"/>
              <w:jc w:val="center"/>
              <w:rPr>
                <w:lang w:eastAsia="zh-CN"/>
              </w:rPr>
            </w:pPr>
            <w:r>
              <w:rPr>
                <w:lang w:eastAsia="zh-CN"/>
              </w:rPr>
              <w:t>Y</w:t>
            </w:r>
          </w:p>
        </w:tc>
      </w:tr>
      <w:tr w:rsidR="00171381" w:rsidRPr="00AB5FED" w14:paraId="2B248C8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0C0AD2" w14:textId="77777777" w:rsidR="00171381" w:rsidRPr="00AB5FED" w:rsidRDefault="00171381" w:rsidP="00643972">
            <w:pPr>
              <w:pStyle w:val="TAL"/>
            </w:pPr>
            <w:r w:rsidRPr="00AB5FED">
              <w:t>[R-5.</w:t>
            </w:r>
            <w:r>
              <w:t>6</w:t>
            </w:r>
            <w:r w:rsidRPr="00AB5FED">
              <w:t>.2.</w:t>
            </w:r>
            <w:r>
              <w:t>2</w:t>
            </w:r>
            <w:r w:rsidRPr="00AB5FED">
              <w:t>.1-001]</w:t>
            </w:r>
            <w:r>
              <w:t xml:space="preserve"> of </w:t>
            </w:r>
            <w:r>
              <w:lastRenderedPageBreak/>
              <w:t>3GPP TS 22.280 [17]</w:t>
            </w:r>
          </w:p>
        </w:tc>
        <w:tc>
          <w:tcPr>
            <w:tcW w:w="3235" w:type="dxa"/>
            <w:tcBorders>
              <w:top w:val="single" w:sz="4" w:space="0" w:color="auto"/>
              <w:left w:val="single" w:sz="4" w:space="0" w:color="auto"/>
              <w:bottom w:val="single" w:sz="4" w:space="0" w:color="auto"/>
              <w:right w:val="single" w:sz="4" w:space="0" w:color="auto"/>
            </w:tcBorders>
          </w:tcPr>
          <w:p w14:paraId="6C07F2B4" w14:textId="77777777" w:rsidR="00171381" w:rsidRPr="00AB5FED" w:rsidRDefault="00171381" w:rsidP="00643972">
            <w:pPr>
              <w:pStyle w:val="TAL"/>
            </w:pPr>
            <w:r w:rsidRPr="00AB5FED">
              <w:lastRenderedPageBreak/>
              <w:t xml:space="preserve">Authorisation to make an MCPTT </w:t>
            </w:r>
            <w:r w:rsidRPr="00AB5FED">
              <w:lastRenderedPageBreak/>
              <w:t>emergency group call functionality enabled for user</w:t>
            </w:r>
          </w:p>
        </w:tc>
        <w:tc>
          <w:tcPr>
            <w:tcW w:w="900" w:type="dxa"/>
            <w:tcBorders>
              <w:top w:val="single" w:sz="4" w:space="0" w:color="auto"/>
              <w:left w:val="single" w:sz="4" w:space="0" w:color="auto"/>
              <w:bottom w:val="single" w:sz="4" w:space="0" w:color="auto"/>
              <w:right w:val="single" w:sz="4" w:space="0" w:color="auto"/>
            </w:tcBorders>
          </w:tcPr>
          <w:p w14:paraId="07F6CA1F" w14:textId="77777777" w:rsidR="00171381" w:rsidRPr="00AB5FED" w:rsidRDefault="00171381" w:rsidP="00643972">
            <w:pPr>
              <w:pStyle w:val="TAL"/>
              <w:jc w:val="center"/>
            </w:pPr>
            <w:r w:rsidRPr="00AB5FED">
              <w:lastRenderedPageBreak/>
              <w:t>Y</w:t>
            </w:r>
          </w:p>
        </w:tc>
        <w:tc>
          <w:tcPr>
            <w:tcW w:w="990" w:type="dxa"/>
            <w:tcBorders>
              <w:top w:val="single" w:sz="4" w:space="0" w:color="auto"/>
              <w:left w:val="single" w:sz="4" w:space="0" w:color="auto"/>
              <w:bottom w:val="single" w:sz="4" w:space="0" w:color="auto"/>
              <w:right w:val="single" w:sz="4" w:space="0" w:color="auto"/>
            </w:tcBorders>
          </w:tcPr>
          <w:p w14:paraId="21B4BBF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9AB44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3025285" w14:textId="77777777" w:rsidR="00171381" w:rsidRPr="00AB5FED" w:rsidRDefault="00171381" w:rsidP="00643972">
            <w:pPr>
              <w:pStyle w:val="TAL"/>
              <w:jc w:val="center"/>
            </w:pPr>
            <w:r w:rsidRPr="00AB5FED">
              <w:rPr>
                <w:rFonts w:hint="eastAsia"/>
                <w:lang w:eastAsia="zh-CN"/>
              </w:rPr>
              <w:t>Y</w:t>
            </w:r>
          </w:p>
        </w:tc>
      </w:tr>
      <w:tr w:rsidR="00171381" w:rsidRPr="00AB5FED" w14:paraId="2B72D9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43043E7" w14:textId="77777777" w:rsidR="00171381" w:rsidRPr="00AB5FED" w:rsidRDefault="00171381" w:rsidP="00643972">
            <w:pPr>
              <w:pStyle w:val="TAL"/>
            </w:pPr>
            <w:r w:rsidRPr="00AB5FED">
              <w:t>[R-5.</w:t>
            </w:r>
            <w:r>
              <w:t>6</w:t>
            </w:r>
            <w:r w:rsidRPr="00AB5FED">
              <w:t>.2.</w:t>
            </w:r>
            <w:r>
              <w:t>4</w:t>
            </w:r>
            <w:r w:rsidRPr="00AB5FED">
              <w:t>.1-001]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A9D07B" w14:textId="77777777" w:rsidR="00171381" w:rsidRPr="00AB5FED" w:rsidRDefault="00171381" w:rsidP="00643972">
            <w:pPr>
              <w:pStyle w:val="TAL"/>
            </w:pPr>
            <w:r w:rsidRPr="00AB5FED">
              <w:t xml:space="preserve">Group used on initiation of an MCPTT emergency group call </w:t>
            </w:r>
            <w:r>
              <w:t>(see NOTE 7)</w:t>
            </w:r>
          </w:p>
        </w:tc>
        <w:tc>
          <w:tcPr>
            <w:tcW w:w="900" w:type="dxa"/>
            <w:tcBorders>
              <w:top w:val="single" w:sz="4" w:space="0" w:color="auto"/>
              <w:left w:val="single" w:sz="4" w:space="0" w:color="auto"/>
              <w:bottom w:val="single" w:sz="4" w:space="0" w:color="auto"/>
              <w:right w:val="single" w:sz="4" w:space="0" w:color="auto"/>
            </w:tcBorders>
          </w:tcPr>
          <w:p w14:paraId="1FAFD72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DEA0A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2C70A0D"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D98291" w14:textId="77777777" w:rsidR="00171381" w:rsidRPr="00AB5FED" w:rsidRDefault="00171381" w:rsidP="00643972">
            <w:pPr>
              <w:pStyle w:val="TAL"/>
              <w:jc w:val="center"/>
            </w:pPr>
            <w:r w:rsidRPr="00AB5FED">
              <w:rPr>
                <w:rFonts w:hint="eastAsia"/>
                <w:lang w:eastAsia="zh-CN"/>
              </w:rPr>
              <w:t>Y</w:t>
            </w:r>
          </w:p>
        </w:tc>
      </w:tr>
      <w:tr w:rsidR="00171381" w:rsidRPr="00AB5FED" w14:paraId="457D226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12DC7B" w14:textId="77777777" w:rsidR="00171381" w:rsidRPr="00AB5FED" w:rsidRDefault="00171381" w:rsidP="00643972">
            <w:pPr>
              <w:pStyle w:val="TAL"/>
            </w:pPr>
            <w:r w:rsidRPr="00D86C05">
              <w:t>[R-5.6.2.</w:t>
            </w:r>
            <w:r>
              <w:t>4</w:t>
            </w:r>
            <w:r w:rsidRPr="00D86C05">
              <w:t>.1-001] of 3GPP TS 22.280 [17]</w:t>
            </w:r>
          </w:p>
        </w:tc>
        <w:tc>
          <w:tcPr>
            <w:tcW w:w="3235" w:type="dxa"/>
            <w:tcBorders>
              <w:top w:val="single" w:sz="4" w:space="0" w:color="auto"/>
              <w:left w:val="single" w:sz="4" w:space="0" w:color="auto"/>
              <w:bottom w:val="single" w:sz="4" w:space="0" w:color="auto"/>
              <w:right w:val="single" w:sz="4" w:space="0" w:color="auto"/>
            </w:tcBorders>
          </w:tcPr>
          <w:p w14:paraId="1EA15E56" w14:textId="77777777" w:rsidR="00171381" w:rsidRPr="008440FA" w:rsidRDefault="00171381" w:rsidP="00643972">
            <w:pPr>
              <w:pStyle w:val="TAL"/>
            </w:pPr>
            <w:r w:rsidRPr="00B41B35">
              <w:t xml:space="preserve">Recipient for an emergency private </w:t>
            </w:r>
            <w:r>
              <w:t xml:space="preserve">MCPTT </w:t>
            </w:r>
            <w:r w:rsidRPr="00B41B35">
              <w:t>call</w:t>
            </w:r>
            <w:r>
              <w:t xml:space="preserve"> (see NOTE 7)</w:t>
            </w:r>
          </w:p>
          <w:p w14:paraId="2FACC244" w14:textId="77777777" w:rsidR="00171381" w:rsidRPr="00AB5FED" w:rsidRDefault="00171381" w:rsidP="00643972">
            <w:pPr>
              <w:pStyle w:val="TAL"/>
            </w:pPr>
          </w:p>
        </w:tc>
        <w:tc>
          <w:tcPr>
            <w:tcW w:w="900" w:type="dxa"/>
            <w:tcBorders>
              <w:top w:val="single" w:sz="4" w:space="0" w:color="auto"/>
              <w:left w:val="single" w:sz="4" w:space="0" w:color="auto"/>
              <w:bottom w:val="single" w:sz="4" w:space="0" w:color="auto"/>
              <w:right w:val="single" w:sz="4" w:space="0" w:color="auto"/>
            </w:tcBorders>
          </w:tcPr>
          <w:p w14:paraId="11A566F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6B2D41"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7B3DA3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9C6AA39" w14:textId="77777777" w:rsidR="00171381" w:rsidRPr="00AB5FED" w:rsidRDefault="00171381" w:rsidP="00643972">
            <w:pPr>
              <w:pStyle w:val="TAL"/>
              <w:jc w:val="center"/>
              <w:rPr>
                <w:lang w:eastAsia="zh-CN"/>
              </w:rPr>
            </w:pPr>
          </w:p>
        </w:tc>
      </w:tr>
      <w:tr w:rsidR="00171381" w:rsidRPr="00AB5FED" w14:paraId="4AFD1E5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9E81A4"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7E06CD0"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17BB2156"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0FA9572"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843E88B"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3CE3D4" w14:textId="77777777" w:rsidR="00171381" w:rsidRPr="00AB5FED" w:rsidRDefault="00171381" w:rsidP="00643972">
            <w:pPr>
              <w:pStyle w:val="TAL"/>
              <w:jc w:val="center"/>
              <w:rPr>
                <w:lang w:eastAsia="zh-CN"/>
              </w:rPr>
            </w:pPr>
            <w:r>
              <w:rPr>
                <w:lang w:eastAsia="zh-CN"/>
              </w:rPr>
              <w:t>Y</w:t>
            </w:r>
          </w:p>
        </w:tc>
      </w:tr>
      <w:tr w:rsidR="00171381" w:rsidRPr="00AB5FED" w14:paraId="668FEF9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B828596" w14:textId="77777777" w:rsidR="00171381" w:rsidRPr="00AB5FED"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094BC75A" w14:textId="77777777" w:rsidR="00171381" w:rsidRPr="00AB5FED" w:rsidRDefault="00171381" w:rsidP="00643972">
            <w:pPr>
              <w:pStyle w:val="TAL"/>
            </w:pPr>
            <w:r>
              <w:t>&gt; KMSUri for security domain of MCPTT ID (see NOTE 4)</w:t>
            </w:r>
          </w:p>
        </w:tc>
        <w:tc>
          <w:tcPr>
            <w:tcW w:w="900" w:type="dxa"/>
            <w:tcBorders>
              <w:top w:val="single" w:sz="4" w:space="0" w:color="auto"/>
              <w:left w:val="single" w:sz="4" w:space="0" w:color="auto"/>
              <w:bottom w:val="single" w:sz="4" w:space="0" w:color="auto"/>
              <w:right w:val="single" w:sz="4" w:space="0" w:color="auto"/>
            </w:tcBorders>
          </w:tcPr>
          <w:p w14:paraId="3B2B84EA"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96C7D9"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7D843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845BDD2" w14:textId="77777777" w:rsidR="00171381" w:rsidRPr="00AB5FED" w:rsidRDefault="00171381" w:rsidP="00643972">
            <w:pPr>
              <w:pStyle w:val="TAL"/>
              <w:jc w:val="center"/>
              <w:rPr>
                <w:lang w:eastAsia="zh-CN"/>
              </w:rPr>
            </w:pPr>
            <w:r>
              <w:rPr>
                <w:lang w:eastAsia="zh-CN"/>
              </w:rPr>
              <w:t>Y</w:t>
            </w:r>
          </w:p>
        </w:tc>
      </w:tr>
      <w:tr w:rsidR="00171381" w:rsidRPr="00AB5FED" w14:paraId="6450EFF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E74694" w14:textId="77777777" w:rsidR="00171381" w:rsidRPr="00AB5FED" w:rsidRDefault="00171381" w:rsidP="00643972">
            <w:pPr>
              <w:pStyle w:val="TAL"/>
            </w:pPr>
            <w:r w:rsidRPr="00AB5FED">
              <w:t>[R-5.</w:t>
            </w:r>
            <w:r>
              <w:t>6</w:t>
            </w:r>
            <w:r w:rsidRPr="00AB5FED">
              <w:t>.2.</w:t>
            </w:r>
            <w:r>
              <w:t>2</w:t>
            </w:r>
            <w:r w:rsidRPr="00AB5FED">
              <w:t>.2-005]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58B639F" w14:textId="77777777" w:rsidR="00171381" w:rsidRPr="00AB5FED" w:rsidRDefault="00171381" w:rsidP="00643972">
            <w:pPr>
              <w:pStyle w:val="TAL"/>
            </w:pPr>
            <w:r w:rsidRPr="00AB5FED">
              <w:t>Authorisation to cancel an in progress emergency associated with a group</w:t>
            </w:r>
          </w:p>
        </w:tc>
        <w:tc>
          <w:tcPr>
            <w:tcW w:w="900" w:type="dxa"/>
            <w:tcBorders>
              <w:top w:val="single" w:sz="4" w:space="0" w:color="auto"/>
              <w:left w:val="single" w:sz="4" w:space="0" w:color="auto"/>
              <w:bottom w:val="single" w:sz="4" w:space="0" w:color="auto"/>
              <w:right w:val="single" w:sz="4" w:space="0" w:color="auto"/>
            </w:tcBorders>
          </w:tcPr>
          <w:p w14:paraId="5F79AC0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C90CD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FD6EF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96C6AE" w14:textId="77777777" w:rsidR="00171381" w:rsidRPr="00AB5FED" w:rsidRDefault="00171381" w:rsidP="00643972">
            <w:pPr>
              <w:pStyle w:val="TAL"/>
              <w:jc w:val="center"/>
            </w:pPr>
            <w:r w:rsidRPr="00AB5FED">
              <w:rPr>
                <w:rFonts w:hint="eastAsia"/>
                <w:lang w:eastAsia="zh-CN"/>
              </w:rPr>
              <w:t>Y</w:t>
            </w:r>
          </w:p>
        </w:tc>
      </w:tr>
      <w:tr w:rsidR="00171381" w:rsidRPr="00AB5FED" w14:paraId="71C09E0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0124F51" w14:textId="77777777" w:rsidR="00171381" w:rsidRPr="00AB5FED" w:rsidRDefault="00171381" w:rsidP="00643972">
            <w:pPr>
              <w:pStyle w:val="TAL"/>
            </w:pPr>
            <w:r w:rsidRPr="00AB5FED">
              <w:t>[R-5.</w:t>
            </w:r>
            <w:r>
              <w:t>6</w:t>
            </w:r>
            <w:r w:rsidRPr="00AB5FED">
              <w:t>.2.2.</w:t>
            </w:r>
            <w:r>
              <w:t>3</w:t>
            </w:r>
            <w:r w:rsidRPr="00AB5FED">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9798A94" w14:textId="77777777" w:rsidR="00171381" w:rsidRPr="00AB5FED" w:rsidRDefault="00171381" w:rsidP="00643972">
            <w:pPr>
              <w:pStyle w:val="TAL"/>
            </w:pPr>
            <w:r w:rsidRPr="00AB5FED">
              <w:t>Authorised to make an Imminent Peril group call</w:t>
            </w:r>
          </w:p>
        </w:tc>
        <w:tc>
          <w:tcPr>
            <w:tcW w:w="900" w:type="dxa"/>
            <w:tcBorders>
              <w:top w:val="single" w:sz="4" w:space="0" w:color="auto"/>
              <w:left w:val="single" w:sz="4" w:space="0" w:color="auto"/>
              <w:bottom w:val="single" w:sz="4" w:space="0" w:color="auto"/>
              <w:right w:val="single" w:sz="4" w:space="0" w:color="auto"/>
            </w:tcBorders>
          </w:tcPr>
          <w:p w14:paraId="36C6136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7E4174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45D36F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711679B" w14:textId="77777777" w:rsidR="00171381" w:rsidRPr="00AB5FED" w:rsidRDefault="00171381" w:rsidP="00643972">
            <w:pPr>
              <w:pStyle w:val="TAL"/>
              <w:jc w:val="center"/>
            </w:pPr>
            <w:r w:rsidRPr="00AB5FED">
              <w:rPr>
                <w:rFonts w:hint="eastAsia"/>
                <w:lang w:eastAsia="zh-CN"/>
              </w:rPr>
              <w:t>Y</w:t>
            </w:r>
          </w:p>
        </w:tc>
      </w:tr>
      <w:tr w:rsidR="00171381" w:rsidRPr="00AB5FED" w14:paraId="4FACA4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7AF146" w14:textId="77777777" w:rsidR="00171381" w:rsidRPr="00AB5FED" w:rsidRDefault="00171381" w:rsidP="00643972">
            <w:pPr>
              <w:pStyle w:val="TAL"/>
              <w:rPr>
                <w:lang w:val="nl-NL" w:eastAsia="zh-CN"/>
              </w:rPr>
            </w:pPr>
            <w:r w:rsidRPr="00AB5FED">
              <w:t>[R-5.</w:t>
            </w:r>
            <w:r>
              <w:t>6</w:t>
            </w:r>
            <w:r w:rsidRPr="00AB5FED">
              <w:t>.2.2.</w:t>
            </w:r>
            <w:r>
              <w:t>3</w:t>
            </w:r>
            <w:r w:rsidRPr="00AB5FED">
              <w:t>-009]</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886BA9B" w14:textId="77777777" w:rsidR="00171381" w:rsidRPr="00AB5FED" w:rsidRDefault="00171381" w:rsidP="00643972">
            <w:pPr>
              <w:pStyle w:val="TAL"/>
            </w:pPr>
            <w:r w:rsidRPr="00AB5FED">
              <w:t>Group used on initiation of an MCPTT imminent peril group call (</w:t>
            </w:r>
            <w:r>
              <w:t>see NOTE 8</w:t>
            </w:r>
            <w:r w:rsidRPr="00AB5FED">
              <w:t>)</w:t>
            </w:r>
          </w:p>
        </w:tc>
        <w:tc>
          <w:tcPr>
            <w:tcW w:w="900" w:type="dxa"/>
            <w:tcBorders>
              <w:top w:val="single" w:sz="4" w:space="0" w:color="auto"/>
              <w:left w:val="single" w:sz="4" w:space="0" w:color="auto"/>
              <w:bottom w:val="single" w:sz="4" w:space="0" w:color="auto"/>
              <w:right w:val="single" w:sz="4" w:space="0" w:color="auto"/>
            </w:tcBorders>
          </w:tcPr>
          <w:p w14:paraId="43B1C4A5"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5D1BCD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A46683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18ACDE" w14:textId="77777777" w:rsidR="00171381" w:rsidRPr="00AB5FED" w:rsidRDefault="00171381" w:rsidP="00643972">
            <w:pPr>
              <w:pStyle w:val="TAL"/>
              <w:jc w:val="center"/>
            </w:pPr>
            <w:r w:rsidRPr="00AB5FED">
              <w:rPr>
                <w:rFonts w:hint="eastAsia"/>
                <w:lang w:eastAsia="zh-CN"/>
              </w:rPr>
              <w:t>Y</w:t>
            </w:r>
          </w:p>
        </w:tc>
      </w:tr>
      <w:tr w:rsidR="00171381" w:rsidRPr="00AB5FED" w14:paraId="2BCB30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3F0D1B" w14:textId="77777777" w:rsidR="00171381" w:rsidRPr="00AB5FED" w:rsidRDefault="00171381" w:rsidP="00643972">
            <w:pPr>
              <w:pStyle w:val="TAL"/>
            </w:pPr>
            <w:r w:rsidRPr="00AB5FED">
              <w:t>[R-5.</w:t>
            </w:r>
            <w:r>
              <w:t>6</w:t>
            </w:r>
            <w:r w:rsidRPr="00AB5FED">
              <w:t>.2.2.2-002]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6E6A0D2" w14:textId="77777777" w:rsidR="00171381" w:rsidRPr="00AB5FED" w:rsidRDefault="00171381" w:rsidP="00643972">
            <w:pPr>
              <w:pStyle w:val="TAL"/>
            </w:pPr>
            <w:r w:rsidRPr="00AB5FED">
              <w:t>Authorised for imminent in- peril cancelation</w:t>
            </w:r>
          </w:p>
        </w:tc>
        <w:tc>
          <w:tcPr>
            <w:tcW w:w="900" w:type="dxa"/>
            <w:tcBorders>
              <w:top w:val="single" w:sz="4" w:space="0" w:color="auto"/>
              <w:left w:val="single" w:sz="4" w:space="0" w:color="auto"/>
              <w:bottom w:val="single" w:sz="4" w:space="0" w:color="auto"/>
              <w:right w:val="single" w:sz="4" w:space="0" w:color="auto"/>
            </w:tcBorders>
          </w:tcPr>
          <w:p w14:paraId="38B4743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DBAA0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F171AB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46903FF" w14:textId="77777777" w:rsidR="00171381" w:rsidRPr="00AB5FED" w:rsidRDefault="00171381" w:rsidP="00643972">
            <w:pPr>
              <w:pStyle w:val="TAL"/>
              <w:jc w:val="center"/>
            </w:pPr>
            <w:r w:rsidRPr="00AB5FED">
              <w:rPr>
                <w:rFonts w:hint="eastAsia"/>
                <w:lang w:eastAsia="zh-CN"/>
              </w:rPr>
              <w:t>Y</w:t>
            </w:r>
          </w:p>
        </w:tc>
      </w:tr>
      <w:tr w:rsidR="00171381" w:rsidRPr="00AB5FED" w14:paraId="5B802CB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2074B3" w14:textId="77777777" w:rsidR="00171381" w:rsidRPr="00AB5FED" w:rsidRDefault="00171381" w:rsidP="00643972">
            <w:pPr>
              <w:pStyle w:val="TAL"/>
            </w:pPr>
            <w:r w:rsidRPr="00AB5FED">
              <w:t>[R-5.</w:t>
            </w:r>
            <w:r>
              <w:t>6</w:t>
            </w:r>
            <w:r w:rsidRPr="00AB5FED">
              <w:t>.2.3.1-001]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129BBE3" w14:textId="77777777" w:rsidR="00171381" w:rsidRPr="00AB5FED" w:rsidRDefault="00171381" w:rsidP="00643972">
            <w:pPr>
              <w:pStyle w:val="TAL"/>
            </w:pPr>
            <w:r w:rsidRPr="00AB5FED">
              <w:t>Authorised to make an emergency private call</w:t>
            </w:r>
          </w:p>
        </w:tc>
        <w:tc>
          <w:tcPr>
            <w:tcW w:w="900" w:type="dxa"/>
            <w:tcBorders>
              <w:top w:val="single" w:sz="4" w:space="0" w:color="auto"/>
              <w:left w:val="single" w:sz="4" w:space="0" w:color="auto"/>
              <w:bottom w:val="single" w:sz="4" w:space="0" w:color="auto"/>
              <w:right w:val="single" w:sz="4" w:space="0" w:color="auto"/>
            </w:tcBorders>
          </w:tcPr>
          <w:p w14:paraId="4919CA88"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7B9FC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AAE07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55969F" w14:textId="77777777" w:rsidR="00171381" w:rsidRPr="00AB5FED" w:rsidRDefault="00171381" w:rsidP="00643972">
            <w:pPr>
              <w:pStyle w:val="TAL"/>
              <w:jc w:val="center"/>
            </w:pPr>
            <w:r w:rsidRPr="00AB5FED">
              <w:rPr>
                <w:rFonts w:hint="eastAsia"/>
                <w:lang w:eastAsia="zh-CN"/>
              </w:rPr>
              <w:t>Y</w:t>
            </w:r>
          </w:p>
        </w:tc>
      </w:tr>
      <w:tr w:rsidR="00171381" w:rsidRPr="00AB5FED" w14:paraId="45D648C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F40A2AD" w14:textId="77777777" w:rsidR="00171381" w:rsidRPr="00AB5FED" w:rsidRDefault="00171381" w:rsidP="00643972">
            <w:pPr>
              <w:pStyle w:val="TAL"/>
            </w:pPr>
            <w:r w:rsidRPr="00AB5FED">
              <w:t>[R-5.</w:t>
            </w:r>
            <w:r>
              <w:t>6</w:t>
            </w:r>
            <w:r w:rsidRPr="00AB5FED">
              <w:t>.2.3.2-001]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4DADAF26" w14:textId="77777777" w:rsidR="00171381" w:rsidRPr="00AB5FED" w:rsidRDefault="00171381" w:rsidP="00643972">
            <w:pPr>
              <w:pStyle w:val="TAL"/>
            </w:pPr>
            <w:r w:rsidRPr="00AB5FED">
              <w:t>Authorised to cancel emergency priority in a private emergency call by an authorized user</w:t>
            </w:r>
          </w:p>
        </w:tc>
        <w:tc>
          <w:tcPr>
            <w:tcW w:w="900" w:type="dxa"/>
            <w:tcBorders>
              <w:top w:val="single" w:sz="4" w:space="0" w:color="auto"/>
              <w:left w:val="single" w:sz="4" w:space="0" w:color="auto"/>
              <w:bottom w:val="single" w:sz="4" w:space="0" w:color="auto"/>
              <w:right w:val="single" w:sz="4" w:space="0" w:color="auto"/>
            </w:tcBorders>
          </w:tcPr>
          <w:p w14:paraId="1B2518A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2F7B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B3562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FDACAD" w14:textId="77777777" w:rsidR="00171381" w:rsidRPr="00AB5FED" w:rsidRDefault="00171381" w:rsidP="00643972">
            <w:pPr>
              <w:pStyle w:val="TAL"/>
              <w:jc w:val="center"/>
            </w:pPr>
            <w:r w:rsidRPr="00AB5FED">
              <w:rPr>
                <w:rFonts w:hint="eastAsia"/>
                <w:lang w:eastAsia="zh-CN"/>
              </w:rPr>
              <w:t>Y</w:t>
            </w:r>
          </w:p>
        </w:tc>
      </w:tr>
      <w:tr w:rsidR="00171381" w:rsidRPr="00AB5FED" w14:paraId="7E59FC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B20122" w14:textId="77777777" w:rsidR="00171381" w:rsidRPr="00AB5FED" w:rsidRDefault="00171381" w:rsidP="00643972">
            <w:pPr>
              <w:pStyle w:val="TAL"/>
            </w:pPr>
            <w:r w:rsidRPr="00AB5FED">
              <w:t>[R-5.</w:t>
            </w:r>
            <w:r>
              <w:t>6</w:t>
            </w:r>
            <w:r w:rsidRPr="00AB5FED">
              <w:t>.2.4.1-002]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E25A34" w14:textId="77777777" w:rsidR="00171381" w:rsidRPr="00AB5FED" w:rsidRDefault="00171381" w:rsidP="00643972">
            <w:pPr>
              <w:pStyle w:val="TAL"/>
            </w:pPr>
            <w:r w:rsidRPr="00AB5FED">
              <w:t>Authorised to activate emergency alert</w:t>
            </w:r>
          </w:p>
        </w:tc>
        <w:tc>
          <w:tcPr>
            <w:tcW w:w="900" w:type="dxa"/>
            <w:tcBorders>
              <w:top w:val="single" w:sz="4" w:space="0" w:color="auto"/>
              <w:left w:val="single" w:sz="4" w:space="0" w:color="auto"/>
              <w:bottom w:val="single" w:sz="4" w:space="0" w:color="auto"/>
              <w:right w:val="single" w:sz="4" w:space="0" w:color="auto"/>
            </w:tcBorders>
          </w:tcPr>
          <w:p w14:paraId="59AB69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F9B55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AEFD3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35C1D5" w14:textId="77777777" w:rsidR="00171381" w:rsidRPr="00AB5FED" w:rsidRDefault="00171381" w:rsidP="00643972">
            <w:pPr>
              <w:pStyle w:val="TAL"/>
              <w:jc w:val="center"/>
            </w:pPr>
            <w:r w:rsidRPr="00AB5FED">
              <w:rPr>
                <w:rFonts w:hint="eastAsia"/>
                <w:lang w:eastAsia="zh-CN"/>
              </w:rPr>
              <w:t>Y</w:t>
            </w:r>
          </w:p>
        </w:tc>
      </w:tr>
      <w:tr w:rsidR="00171381" w:rsidRPr="00AB5FED" w14:paraId="674212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D44C21A" w14:textId="77777777" w:rsidR="00171381" w:rsidRPr="00AB5FED" w:rsidRDefault="00171381" w:rsidP="00643972">
            <w:pPr>
              <w:pStyle w:val="TAL"/>
            </w:pPr>
            <w:r w:rsidRPr="00AB5FED">
              <w:t>[R-5.</w:t>
            </w:r>
            <w:r>
              <w:t>6</w:t>
            </w:r>
            <w:r w:rsidRPr="00AB5FED">
              <w:t>.2.4.1-0</w:t>
            </w:r>
            <w:r>
              <w:t>13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1D75A1B" w14:textId="77777777" w:rsidR="00171381" w:rsidRPr="00AB5FED" w:rsidRDefault="00171381" w:rsidP="00643972">
            <w:pPr>
              <w:pStyle w:val="TAL"/>
            </w:pPr>
            <w:r>
              <w:t>Automatically trigger a MCPTT emergency communication after initiating the MCPTT emergency alert</w:t>
            </w:r>
          </w:p>
        </w:tc>
        <w:tc>
          <w:tcPr>
            <w:tcW w:w="900" w:type="dxa"/>
            <w:tcBorders>
              <w:top w:val="single" w:sz="4" w:space="0" w:color="auto"/>
              <w:left w:val="single" w:sz="4" w:space="0" w:color="auto"/>
              <w:bottom w:val="single" w:sz="4" w:space="0" w:color="auto"/>
              <w:right w:val="single" w:sz="4" w:space="0" w:color="auto"/>
            </w:tcBorders>
          </w:tcPr>
          <w:p w14:paraId="2DA87E8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40B984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BDE9AD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E6EDEA"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F5C35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D0B406" w14:textId="77777777" w:rsidR="00171381" w:rsidRPr="00AB5FED" w:rsidRDefault="00171381" w:rsidP="00643972">
            <w:pPr>
              <w:pStyle w:val="TAL"/>
            </w:pPr>
            <w:r w:rsidRPr="00AB5FED">
              <w:t>[R-5.</w:t>
            </w:r>
            <w:r>
              <w:t>6</w:t>
            </w:r>
            <w:r w:rsidRPr="00AB5FED">
              <w:t>.2.4.2-002]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D9743B7" w14:textId="77777777" w:rsidR="00171381" w:rsidRPr="00AB5FED" w:rsidRDefault="00171381" w:rsidP="00643972">
            <w:pPr>
              <w:pStyle w:val="TAL"/>
            </w:pPr>
            <w:r w:rsidRPr="00AB5FED">
              <w:t>Authorisation to cancel an MCPTT emergency alert</w:t>
            </w:r>
          </w:p>
        </w:tc>
        <w:tc>
          <w:tcPr>
            <w:tcW w:w="900" w:type="dxa"/>
            <w:tcBorders>
              <w:top w:val="single" w:sz="4" w:space="0" w:color="auto"/>
              <w:left w:val="single" w:sz="4" w:space="0" w:color="auto"/>
              <w:bottom w:val="single" w:sz="4" w:space="0" w:color="auto"/>
              <w:right w:val="single" w:sz="4" w:space="0" w:color="auto"/>
            </w:tcBorders>
          </w:tcPr>
          <w:p w14:paraId="4F0D8EE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6313D4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09314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DB33746" w14:textId="77777777" w:rsidR="00171381" w:rsidRPr="00AB5FED" w:rsidRDefault="00171381" w:rsidP="00643972">
            <w:pPr>
              <w:pStyle w:val="TAL"/>
              <w:jc w:val="center"/>
            </w:pPr>
            <w:r w:rsidRPr="00AB5FED">
              <w:rPr>
                <w:rFonts w:hint="eastAsia"/>
                <w:lang w:eastAsia="zh-CN"/>
              </w:rPr>
              <w:t>Y</w:t>
            </w:r>
          </w:p>
        </w:tc>
      </w:tr>
      <w:tr w:rsidR="009F17C7" w:rsidRPr="00AB5FED" w14:paraId="718DDF4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37B3429" w14:textId="73142A2A" w:rsidR="009F17C7" w:rsidRPr="00AB5FED" w:rsidRDefault="009F17C7" w:rsidP="009F17C7">
            <w:pPr>
              <w:pStyle w:val="TAL"/>
            </w:pPr>
            <w:r w:rsidRPr="004B4401">
              <w:t>[</w:t>
            </w:r>
            <w:r w:rsidRPr="00420CDE">
              <w:t>R-6.15.6.2-002]</w:t>
            </w:r>
            <w:r w:rsidRPr="004B4401">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8CD7A4" w14:textId="67A27FF9" w:rsidR="009F17C7" w:rsidRPr="00AB5FED" w:rsidRDefault="009F17C7" w:rsidP="009F17C7">
            <w:pPr>
              <w:pStyle w:val="TAL"/>
            </w:pPr>
            <w:r w:rsidRPr="004B4401">
              <w:t xml:space="preserve">Authorised to activate </w:t>
            </w:r>
            <w:r>
              <w:t xml:space="preserve">an MCPTT 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E39AB1C" w14:textId="601450E4"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156626D1" w14:textId="0670281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0AEBEB02" w14:textId="17BE344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17A35F5B" w14:textId="76E927D0" w:rsidR="009F17C7" w:rsidRPr="00AB5FED" w:rsidRDefault="009F17C7" w:rsidP="009F17C7">
            <w:pPr>
              <w:pStyle w:val="TAL"/>
              <w:jc w:val="center"/>
              <w:rPr>
                <w:lang w:eastAsia="zh-CN"/>
              </w:rPr>
            </w:pPr>
            <w:r w:rsidRPr="004B4401">
              <w:rPr>
                <w:rFonts w:hint="eastAsia"/>
                <w:lang w:eastAsia="zh-CN"/>
              </w:rPr>
              <w:t>Y</w:t>
            </w:r>
          </w:p>
        </w:tc>
      </w:tr>
      <w:tr w:rsidR="009F17C7" w:rsidRPr="00AB5FED" w14:paraId="403C5FA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AE6DF0" w14:textId="69A95F74" w:rsidR="009F17C7" w:rsidRPr="00AB5FED" w:rsidRDefault="009F17C7" w:rsidP="009F17C7">
            <w:pPr>
              <w:pStyle w:val="TAL"/>
            </w:pPr>
            <w:r w:rsidRPr="00420CDE">
              <w:rPr>
                <w:noProof/>
                <w:lang w:val="fr-FR"/>
              </w:rPr>
              <w:t>[R-6.15.6.2-006]</w:t>
            </w:r>
            <w:r w:rsidRPr="00A06ACE">
              <w:rPr>
                <w:noProof/>
                <w:lang w:val="fr-FR"/>
              </w:rPr>
              <w:t xml:space="preserve"> </w:t>
            </w:r>
            <w:r w:rsidRPr="004B4401">
              <w:t>of 3GPP TS 22.280 [17]</w:t>
            </w:r>
          </w:p>
        </w:tc>
        <w:tc>
          <w:tcPr>
            <w:tcW w:w="3235" w:type="dxa"/>
            <w:tcBorders>
              <w:top w:val="single" w:sz="4" w:space="0" w:color="auto"/>
              <w:left w:val="single" w:sz="4" w:space="0" w:color="auto"/>
              <w:bottom w:val="single" w:sz="4" w:space="0" w:color="auto"/>
              <w:right w:val="single" w:sz="4" w:space="0" w:color="auto"/>
            </w:tcBorders>
          </w:tcPr>
          <w:p w14:paraId="4ABC9DF4" w14:textId="21BFDFF3" w:rsidR="009F17C7" w:rsidRPr="00AB5FED" w:rsidRDefault="009F17C7" w:rsidP="009F17C7">
            <w:pPr>
              <w:pStyle w:val="TAL"/>
            </w:pPr>
            <w:r w:rsidRPr="004B4401">
              <w:t xml:space="preserve">Authorisation to cancel an MCPTT </w:t>
            </w:r>
            <w:r>
              <w:t xml:space="preserve">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1046698" w14:textId="58FF3BF3"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60E09D99" w14:textId="52ABCED7"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240AE242" w14:textId="242AE7B9"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5096B220" w14:textId="1D0860FA" w:rsidR="009F17C7" w:rsidRPr="00AB5FED" w:rsidRDefault="009F17C7" w:rsidP="009F17C7">
            <w:pPr>
              <w:pStyle w:val="TAL"/>
              <w:jc w:val="center"/>
              <w:rPr>
                <w:lang w:eastAsia="zh-CN"/>
              </w:rPr>
            </w:pPr>
            <w:r w:rsidRPr="004B4401">
              <w:rPr>
                <w:rFonts w:hint="eastAsia"/>
                <w:lang w:eastAsia="zh-CN"/>
              </w:rPr>
              <w:t>Y</w:t>
            </w:r>
          </w:p>
        </w:tc>
      </w:tr>
      <w:tr w:rsidR="00BF69B2" w:rsidRPr="00AB5FED" w14:paraId="0DBFDD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D383AF" w14:textId="77777777" w:rsidR="00BF69B2" w:rsidRPr="00420CDE" w:rsidRDefault="00BF69B2" w:rsidP="00BF69B2">
            <w:pPr>
              <w:pStyle w:val="TAL"/>
              <w:rPr>
                <w:noProof/>
                <w:lang w:val="fr-FR"/>
              </w:rPr>
            </w:pPr>
          </w:p>
        </w:tc>
        <w:tc>
          <w:tcPr>
            <w:tcW w:w="3235" w:type="dxa"/>
            <w:tcBorders>
              <w:top w:val="single" w:sz="4" w:space="0" w:color="auto"/>
              <w:left w:val="single" w:sz="4" w:space="0" w:color="auto"/>
              <w:bottom w:val="single" w:sz="4" w:space="0" w:color="auto"/>
              <w:right w:val="single" w:sz="4" w:space="0" w:color="auto"/>
            </w:tcBorders>
          </w:tcPr>
          <w:p w14:paraId="326F8DDE" w14:textId="0794567B" w:rsidR="00BF69B2" w:rsidRPr="004B4401" w:rsidRDefault="00BF69B2" w:rsidP="00BF69B2">
            <w:pPr>
              <w:pStyle w:val="TAL"/>
            </w:pPr>
            <w:r w:rsidRPr="00A91DC9">
              <w:t>Authorised to receive the participants information of an MCPTT ad hoc group emergency alert</w:t>
            </w:r>
          </w:p>
        </w:tc>
        <w:tc>
          <w:tcPr>
            <w:tcW w:w="900" w:type="dxa"/>
            <w:tcBorders>
              <w:top w:val="single" w:sz="4" w:space="0" w:color="auto"/>
              <w:left w:val="single" w:sz="4" w:space="0" w:color="auto"/>
              <w:bottom w:val="single" w:sz="4" w:space="0" w:color="auto"/>
              <w:right w:val="single" w:sz="4" w:space="0" w:color="auto"/>
            </w:tcBorders>
          </w:tcPr>
          <w:p w14:paraId="7CA24773" w14:textId="24DFEF17" w:rsidR="00BF69B2" w:rsidRPr="004B4401" w:rsidRDefault="00F33392" w:rsidP="00BF69B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789C03C1" w14:textId="37BF7B69" w:rsidR="00BF69B2" w:rsidRPr="004B4401" w:rsidRDefault="00BF69B2" w:rsidP="00BF69B2">
            <w:pPr>
              <w:pStyle w:val="TAL"/>
              <w:jc w:val="center"/>
            </w:pPr>
            <w:r w:rsidRPr="00A91DC9">
              <w:t>Y</w:t>
            </w:r>
          </w:p>
        </w:tc>
        <w:tc>
          <w:tcPr>
            <w:tcW w:w="1440" w:type="dxa"/>
            <w:tcBorders>
              <w:top w:val="single" w:sz="4" w:space="0" w:color="auto"/>
              <w:left w:val="single" w:sz="4" w:space="0" w:color="auto"/>
              <w:bottom w:val="single" w:sz="4" w:space="0" w:color="auto"/>
              <w:right w:val="single" w:sz="4" w:space="0" w:color="auto"/>
            </w:tcBorders>
          </w:tcPr>
          <w:p w14:paraId="1449026B" w14:textId="47EE2F1B" w:rsidR="00BF69B2" w:rsidRPr="004B4401" w:rsidRDefault="00BF69B2" w:rsidP="00BF69B2">
            <w:pPr>
              <w:pStyle w:val="TAL"/>
              <w:jc w:val="center"/>
            </w:pPr>
            <w:r w:rsidRPr="00A91DC9">
              <w:t>Y</w:t>
            </w:r>
          </w:p>
        </w:tc>
        <w:tc>
          <w:tcPr>
            <w:tcW w:w="1080" w:type="dxa"/>
            <w:tcBorders>
              <w:top w:val="single" w:sz="4" w:space="0" w:color="auto"/>
              <w:left w:val="single" w:sz="4" w:space="0" w:color="auto"/>
              <w:bottom w:val="single" w:sz="4" w:space="0" w:color="auto"/>
              <w:right w:val="single" w:sz="4" w:space="0" w:color="auto"/>
            </w:tcBorders>
          </w:tcPr>
          <w:p w14:paraId="4FEE8DB9" w14:textId="1791EEFC" w:rsidR="00BF69B2" w:rsidRPr="004B4401" w:rsidRDefault="00BF69B2" w:rsidP="00BF69B2">
            <w:pPr>
              <w:pStyle w:val="TAL"/>
              <w:jc w:val="center"/>
              <w:rPr>
                <w:lang w:eastAsia="zh-CN"/>
              </w:rPr>
            </w:pPr>
            <w:r w:rsidRPr="00A91DC9">
              <w:t>Y</w:t>
            </w:r>
          </w:p>
        </w:tc>
      </w:tr>
      <w:tr w:rsidR="009F17C7" w:rsidRPr="00AB5FED" w14:paraId="0D44E4A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AAA1A9" w14:textId="657D1635" w:rsidR="009F17C7" w:rsidRPr="00AB5FED" w:rsidRDefault="009F17C7" w:rsidP="009F17C7">
            <w:pPr>
              <w:pStyle w:val="TAL"/>
            </w:pPr>
            <w:r w:rsidRPr="00553AE9">
              <w:rPr>
                <w:noProof/>
                <w:lang w:val="fr-FR"/>
              </w:rPr>
              <w:t>[R-6.15.6.2-007]</w:t>
            </w:r>
            <w:r>
              <w:rPr>
                <w:noProof/>
                <w:lang w:val="fr-FR"/>
              </w:rPr>
              <w:t xml:space="preserve"> </w:t>
            </w:r>
            <w:r w:rsidRPr="00553AE9">
              <w:rPr>
                <w:noProof/>
                <w:lang w:val="fr-FR"/>
              </w:rPr>
              <w:t>of 3GPP TS 22.280 [17]</w:t>
            </w:r>
          </w:p>
        </w:tc>
        <w:tc>
          <w:tcPr>
            <w:tcW w:w="3235" w:type="dxa"/>
            <w:tcBorders>
              <w:top w:val="single" w:sz="4" w:space="0" w:color="auto"/>
              <w:left w:val="single" w:sz="4" w:space="0" w:color="auto"/>
              <w:bottom w:val="single" w:sz="4" w:space="0" w:color="auto"/>
              <w:right w:val="single" w:sz="4" w:space="0" w:color="auto"/>
            </w:tcBorders>
          </w:tcPr>
          <w:p w14:paraId="5408C3B5" w14:textId="0AC9E2B9" w:rsidR="009F17C7" w:rsidRPr="00AB5FED" w:rsidRDefault="009F17C7" w:rsidP="009F17C7">
            <w:pPr>
              <w:pStyle w:val="TAL"/>
            </w:pPr>
            <w:r w:rsidRPr="004B4401">
              <w:t xml:space="preserve">Authorised </w:t>
            </w:r>
            <w:r w:rsidRPr="00553AE9">
              <w:t xml:space="preserve">to set up </w:t>
            </w:r>
            <w:r>
              <w:t xml:space="preserve">a </w:t>
            </w:r>
            <w:r w:rsidRPr="00553AE9">
              <w:t>group c</w:t>
            </w:r>
            <w:r>
              <w:t>all</w:t>
            </w:r>
            <w:r w:rsidRPr="00553AE9">
              <w:t xml:space="preserve"> using the ad</w:t>
            </w:r>
            <w:r>
              <w:t> </w:t>
            </w:r>
            <w:r w:rsidRPr="00553AE9">
              <w:t>hoc group</w:t>
            </w:r>
            <w:r>
              <w:t xml:space="preserve"> used for the alert</w:t>
            </w:r>
          </w:p>
        </w:tc>
        <w:tc>
          <w:tcPr>
            <w:tcW w:w="900" w:type="dxa"/>
            <w:tcBorders>
              <w:top w:val="single" w:sz="4" w:space="0" w:color="auto"/>
              <w:left w:val="single" w:sz="4" w:space="0" w:color="auto"/>
              <w:bottom w:val="single" w:sz="4" w:space="0" w:color="auto"/>
              <w:right w:val="single" w:sz="4" w:space="0" w:color="auto"/>
            </w:tcBorders>
          </w:tcPr>
          <w:p w14:paraId="6F48E57F" w14:textId="7E0B8328"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5A9924CF" w14:textId="1AB39F5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4025F3CA" w14:textId="77F40E7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0B065704" w14:textId="68DCBB5B" w:rsidR="009F17C7" w:rsidRPr="00AB5FED" w:rsidRDefault="009F17C7" w:rsidP="009F17C7">
            <w:pPr>
              <w:pStyle w:val="TAL"/>
              <w:jc w:val="center"/>
              <w:rPr>
                <w:lang w:eastAsia="zh-CN"/>
              </w:rPr>
            </w:pPr>
            <w:r w:rsidRPr="004B4401">
              <w:rPr>
                <w:rFonts w:hint="eastAsia"/>
                <w:lang w:eastAsia="zh-CN"/>
              </w:rPr>
              <w:t>Y</w:t>
            </w:r>
          </w:p>
        </w:tc>
      </w:tr>
      <w:tr w:rsidR="007C3CFB" w:rsidRPr="00AB5FED" w14:paraId="47A7CAA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34018C" w14:textId="77777777" w:rsidR="007C3CFB" w:rsidRPr="00553AE9" w:rsidRDefault="007C3CFB" w:rsidP="007C3CFB">
            <w:pPr>
              <w:pStyle w:val="TAL"/>
              <w:rPr>
                <w:noProof/>
                <w:lang w:val="fr-FR"/>
              </w:rPr>
            </w:pPr>
          </w:p>
        </w:tc>
        <w:tc>
          <w:tcPr>
            <w:tcW w:w="3235" w:type="dxa"/>
            <w:tcBorders>
              <w:top w:val="single" w:sz="4" w:space="0" w:color="auto"/>
              <w:left w:val="single" w:sz="4" w:space="0" w:color="auto"/>
              <w:bottom w:val="single" w:sz="4" w:space="0" w:color="auto"/>
              <w:right w:val="single" w:sz="4" w:space="0" w:color="auto"/>
            </w:tcBorders>
          </w:tcPr>
          <w:p w14:paraId="4B2C1D9E" w14:textId="4BFFA5FC" w:rsidR="007C3CFB" w:rsidRPr="004B4401" w:rsidRDefault="007C3CFB" w:rsidP="007C3CFB">
            <w:pPr>
              <w:pStyle w:val="TAL"/>
            </w:pPr>
            <w:r>
              <w:t xml:space="preserve">Authorised to modify the list of participants and criteria for an </w:t>
            </w:r>
            <w:r w:rsidRPr="004B4401">
              <w:t xml:space="preserve">MCPTT </w:t>
            </w:r>
            <w:r>
              <w:t xml:space="preserve">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7679145B" w14:textId="298F804D" w:rsidR="007C3CFB" w:rsidRPr="004B4401" w:rsidRDefault="007C3CFB" w:rsidP="007C3CFB">
            <w:pPr>
              <w:pStyle w:val="TAL"/>
              <w:jc w:val="center"/>
            </w:pPr>
            <w:r w:rsidRPr="00A91DC9">
              <w:t>Y</w:t>
            </w:r>
          </w:p>
        </w:tc>
        <w:tc>
          <w:tcPr>
            <w:tcW w:w="990" w:type="dxa"/>
            <w:tcBorders>
              <w:top w:val="single" w:sz="4" w:space="0" w:color="auto"/>
              <w:left w:val="single" w:sz="4" w:space="0" w:color="auto"/>
              <w:bottom w:val="single" w:sz="4" w:space="0" w:color="auto"/>
              <w:right w:val="single" w:sz="4" w:space="0" w:color="auto"/>
            </w:tcBorders>
          </w:tcPr>
          <w:p w14:paraId="1E0EDEB9" w14:textId="0139D5F4" w:rsidR="007C3CFB" w:rsidRPr="004B4401" w:rsidRDefault="007C3CFB" w:rsidP="007C3CFB">
            <w:pPr>
              <w:pStyle w:val="TAL"/>
              <w:jc w:val="center"/>
            </w:pPr>
            <w:r w:rsidRPr="00A91DC9">
              <w:t>Y</w:t>
            </w:r>
          </w:p>
        </w:tc>
        <w:tc>
          <w:tcPr>
            <w:tcW w:w="1440" w:type="dxa"/>
            <w:tcBorders>
              <w:top w:val="single" w:sz="4" w:space="0" w:color="auto"/>
              <w:left w:val="single" w:sz="4" w:space="0" w:color="auto"/>
              <w:bottom w:val="single" w:sz="4" w:space="0" w:color="auto"/>
              <w:right w:val="single" w:sz="4" w:space="0" w:color="auto"/>
            </w:tcBorders>
          </w:tcPr>
          <w:p w14:paraId="3B8315D5" w14:textId="22D1AC29" w:rsidR="007C3CFB" w:rsidRPr="004B4401" w:rsidRDefault="007C3CFB" w:rsidP="007C3CFB">
            <w:pPr>
              <w:pStyle w:val="TAL"/>
              <w:jc w:val="center"/>
            </w:pPr>
            <w:r w:rsidRPr="00A91DC9">
              <w:t>Y</w:t>
            </w:r>
          </w:p>
        </w:tc>
        <w:tc>
          <w:tcPr>
            <w:tcW w:w="1080" w:type="dxa"/>
            <w:tcBorders>
              <w:top w:val="single" w:sz="4" w:space="0" w:color="auto"/>
              <w:left w:val="single" w:sz="4" w:space="0" w:color="auto"/>
              <w:bottom w:val="single" w:sz="4" w:space="0" w:color="auto"/>
              <w:right w:val="single" w:sz="4" w:space="0" w:color="auto"/>
            </w:tcBorders>
          </w:tcPr>
          <w:p w14:paraId="2EE94FD1" w14:textId="60C6756A" w:rsidR="007C3CFB" w:rsidRPr="004B4401" w:rsidRDefault="007C3CFB" w:rsidP="007C3CFB">
            <w:pPr>
              <w:pStyle w:val="TAL"/>
              <w:jc w:val="center"/>
              <w:rPr>
                <w:lang w:eastAsia="zh-CN"/>
              </w:rPr>
            </w:pPr>
            <w:r w:rsidRPr="00A91DC9">
              <w:t>Y</w:t>
            </w:r>
          </w:p>
        </w:tc>
      </w:tr>
      <w:tr w:rsidR="00171381" w:rsidRPr="00AB5FED" w14:paraId="1E494B7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88A3E1" w14:textId="77777777" w:rsidR="00171381" w:rsidRDefault="00171381" w:rsidP="00643972">
            <w:pPr>
              <w:pStyle w:val="TAL"/>
            </w:pPr>
            <w:r w:rsidRPr="00AB5FED">
              <w:t>[R-5.1.7-002]</w:t>
            </w:r>
            <w:r>
              <w:t xml:space="preserve"> and</w:t>
            </w:r>
          </w:p>
          <w:p w14:paraId="3803E799" w14:textId="77777777" w:rsidR="00171381" w:rsidRPr="00AB5FED" w:rsidRDefault="00171381" w:rsidP="00643972">
            <w:pPr>
              <w:pStyle w:val="TAL"/>
            </w:pPr>
            <w:r>
              <w:t>[R-6.8.7.2-007] and [R-6.8.7.2-008] of 3GPP TS 22.280 [17]</w:t>
            </w:r>
          </w:p>
        </w:tc>
        <w:tc>
          <w:tcPr>
            <w:tcW w:w="3235" w:type="dxa"/>
            <w:tcBorders>
              <w:top w:val="single" w:sz="4" w:space="0" w:color="auto"/>
              <w:left w:val="single" w:sz="4" w:space="0" w:color="auto"/>
              <w:bottom w:val="single" w:sz="4" w:space="0" w:color="auto"/>
              <w:right w:val="single" w:sz="4" w:space="0" w:color="auto"/>
            </w:tcBorders>
          </w:tcPr>
          <w:p w14:paraId="08D8B1FA" w14:textId="77777777" w:rsidR="00171381" w:rsidRPr="00AB5FED" w:rsidRDefault="00171381" w:rsidP="00643972">
            <w:pPr>
              <w:pStyle w:val="TAL"/>
            </w:pPr>
            <w:r w:rsidRPr="00AB5FED">
              <w:t xml:space="preserve">Priority of the user </w:t>
            </w:r>
            <w:r>
              <w:t>(see NOTE 9)</w:t>
            </w:r>
          </w:p>
        </w:tc>
        <w:tc>
          <w:tcPr>
            <w:tcW w:w="900" w:type="dxa"/>
            <w:tcBorders>
              <w:top w:val="single" w:sz="4" w:space="0" w:color="auto"/>
              <w:left w:val="single" w:sz="4" w:space="0" w:color="auto"/>
              <w:bottom w:val="single" w:sz="4" w:space="0" w:color="auto"/>
              <w:right w:val="single" w:sz="4" w:space="0" w:color="auto"/>
            </w:tcBorders>
          </w:tcPr>
          <w:p w14:paraId="7C306BAE"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89FE45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073691"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4C54088" w14:textId="77777777" w:rsidR="00171381" w:rsidRPr="00AB5FED" w:rsidRDefault="00171381" w:rsidP="00643972">
            <w:pPr>
              <w:pStyle w:val="TAL"/>
              <w:jc w:val="center"/>
            </w:pPr>
            <w:r w:rsidRPr="00AB5FED">
              <w:rPr>
                <w:rFonts w:hint="eastAsia"/>
                <w:lang w:eastAsia="zh-CN"/>
              </w:rPr>
              <w:t>Y</w:t>
            </w:r>
          </w:p>
        </w:tc>
      </w:tr>
      <w:tr w:rsidR="00171381" w:rsidRPr="00AB5FED" w14:paraId="2F0F9D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798FA30" w14:textId="77777777" w:rsidR="00ED41B8" w:rsidRDefault="00171381" w:rsidP="00ED41B8">
            <w:pPr>
              <w:pStyle w:val="TAL"/>
            </w:pPr>
            <w:r w:rsidRPr="00AB5FED">
              <w:rPr>
                <w:rFonts w:cs="Arial"/>
                <w:szCs w:val="18"/>
              </w:rPr>
              <w:t>[R-5.2.2-003]</w:t>
            </w:r>
            <w:r>
              <w:t xml:space="preserve"> </w:t>
            </w:r>
            <w:r w:rsidR="00ED41B8">
              <w:t xml:space="preserve">and </w:t>
            </w:r>
          </w:p>
          <w:p w14:paraId="7CE00411" w14:textId="1126E876" w:rsidR="00171381" w:rsidRPr="00AB5FED" w:rsidRDefault="00ED41B8" w:rsidP="00ED41B8">
            <w:pPr>
              <w:pStyle w:val="TAL"/>
              <w:rPr>
                <w:szCs w:val="18"/>
              </w:rPr>
            </w:pPr>
            <w:r>
              <w:t xml:space="preserve">[R-6.6.3-002] </w:t>
            </w:r>
            <w:r w:rsidR="00171381">
              <w:t>of 3GPP TS 22.280 [17]</w:t>
            </w:r>
          </w:p>
        </w:tc>
        <w:tc>
          <w:tcPr>
            <w:tcW w:w="3235" w:type="dxa"/>
            <w:tcBorders>
              <w:top w:val="single" w:sz="4" w:space="0" w:color="auto"/>
              <w:left w:val="single" w:sz="4" w:space="0" w:color="auto"/>
              <w:bottom w:val="single" w:sz="4" w:space="0" w:color="auto"/>
              <w:right w:val="single" w:sz="4" w:space="0" w:color="auto"/>
            </w:tcBorders>
          </w:tcPr>
          <w:p w14:paraId="3908EE19" w14:textId="63202870" w:rsidR="00171381" w:rsidRPr="00AB5FED" w:rsidRDefault="00171381" w:rsidP="00643972">
            <w:pPr>
              <w:pStyle w:val="TAL"/>
              <w:rPr>
                <w:szCs w:val="18"/>
              </w:rPr>
            </w:pPr>
            <w:r w:rsidRPr="00AB5FED">
              <w:rPr>
                <w:rFonts w:cs="Arial"/>
                <w:szCs w:val="18"/>
              </w:rPr>
              <w:t>Authorisation to create a group-broadcast group</w:t>
            </w:r>
            <w:r w:rsidR="00ED41B8" w:rsidRPr="00ED41B8">
              <w:rPr>
                <w:rFonts w:cs="Arial"/>
                <w:szCs w:val="18"/>
              </w:rPr>
              <w:t xml:space="preserve"> (see NOTE 11)</w:t>
            </w:r>
          </w:p>
        </w:tc>
        <w:tc>
          <w:tcPr>
            <w:tcW w:w="900" w:type="dxa"/>
            <w:tcBorders>
              <w:top w:val="single" w:sz="4" w:space="0" w:color="auto"/>
              <w:left w:val="single" w:sz="4" w:space="0" w:color="auto"/>
              <w:bottom w:val="single" w:sz="4" w:space="0" w:color="auto"/>
              <w:right w:val="single" w:sz="4" w:space="0" w:color="auto"/>
            </w:tcBorders>
          </w:tcPr>
          <w:p w14:paraId="26A2FA8B"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55726895"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122FDEA" w14:textId="77777777" w:rsidR="00171381" w:rsidRPr="00AB5FED" w:rsidRDefault="00171381" w:rsidP="00643972">
            <w:pPr>
              <w:pStyle w:val="TAL"/>
              <w:jc w:val="center"/>
              <w:rPr>
                <w:rFonts w:cs="Arial"/>
                <w:szCs w:val="18"/>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73AF0E"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3AE6592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AEA4B3B" w14:textId="77777777" w:rsidR="00ED41B8" w:rsidRDefault="00171381" w:rsidP="00ED41B8">
            <w:pPr>
              <w:pStyle w:val="TAL"/>
            </w:pPr>
            <w:r w:rsidRPr="00AB5FED" w:rsidDel="0044760C">
              <w:rPr>
                <w:rFonts w:cs="Arial"/>
                <w:szCs w:val="18"/>
              </w:rPr>
              <w:t>[R-5.2.2-003]</w:t>
            </w:r>
            <w:r w:rsidDel="0044760C">
              <w:t xml:space="preserve"> </w:t>
            </w:r>
            <w:r w:rsidR="00ED41B8">
              <w:t xml:space="preserve">and </w:t>
            </w:r>
          </w:p>
          <w:p w14:paraId="0506FEF1" w14:textId="67264A64" w:rsidR="00171381" w:rsidRPr="00AB5FED" w:rsidRDefault="00ED41B8" w:rsidP="00ED41B8">
            <w:pPr>
              <w:pStyle w:val="TAL"/>
              <w:rPr>
                <w:rFonts w:cs="Arial"/>
                <w:szCs w:val="18"/>
              </w:rPr>
            </w:pPr>
            <w:r>
              <w:t xml:space="preserve">[R-6.6.3-002] </w:t>
            </w:r>
            <w:r w:rsidR="00171381" w:rsidDel="0044760C">
              <w:t>of 3GPP TS 22.280 [17]</w:t>
            </w:r>
          </w:p>
        </w:tc>
        <w:tc>
          <w:tcPr>
            <w:tcW w:w="3235" w:type="dxa"/>
            <w:tcBorders>
              <w:top w:val="single" w:sz="4" w:space="0" w:color="auto"/>
              <w:left w:val="single" w:sz="4" w:space="0" w:color="auto"/>
              <w:bottom w:val="single" w:sz="4" w:space="0" w:color="auto"/>
              <w:right w:val="single" w:sz="4" w:space="0" w:color="auto"/>
            </w:tcBorders>
          </w:tcPr>
          <w:p w14:paraId="786F1347" w14:textId="169D87F1" w:rsidR="00171381" w:rsidRPr="00AB5FED" w:rsidRDefault="00171381" w:rsidP="00643972">
            <w:pPr>
              <w:pStyle w:val="TAL"/>
              <w:rPr>
                <w:rFonts w:cs="Arial"/>
                <w:szCs w:val="18"/>
              </w:rPr>
            </w:pPr>
            <w:r w:rsidRPr="00AB5FED" w:rsidDel="0044760C">
              <w:rPr>
                <w:rFonts w:cs="Arial"/>
                <w:szCs w:val="18"/>
              </w:rPr>
              <w:t>Authorisation to create a user-broadcast group</w:t>
            </w:r>
            <w:r w:rsidR="00ED41B8" w:rsidRPr="00ED41B8">
              <w:rPr>
                <w:rFonts w:cs="Arial"/>
                <w:szCs w:val="18"/>
              </w:rPr>
              <w:t xml:space="preserve"> (see NOTE 11)</w:t>
            </w:r>
          </w:p>
        </w:tc>
        <w:tc>
          <w:tcPr>
            <w:tcW w:w="900" w:type="dxa"/>
            <w:tcBorders>
              <w:top w:val="single" w:sz="4" w:space="0" w:color="auto"/>
              <w:left w:val="single" w:sz="4" w:space="0" w:color="auto"/>
              <w:bottom w:val="single" w:sz="4" w:space="0" w:color="auto"/>
              <w:right w:val="single" w:sz="4" w:space="0" w:color="auto"/>
            </w:tcBorders>
          </w:tcPr>
          <w:p w14:paraId="58437FAE"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0861DD7"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4337C9A" w14:textId="77777777" w:rsidR="00171381" w:rsidRPr="00AB5FED" w:rsidRDefault="00171381" w:rsidP="00643972">
            <w:pPr>
              <w:pStyle w:val="TAL"/>
              <w:jc w:val="center"/>
              <w:rPr>
                <w:lang w:eastAsia="zh-CN"/>
              </w:rPr>
            </w:pPr>
            <w:r w:rsidRPr="00AB5FED" w:rsidDel="0044760C">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63FDBF6" w14:textId="77777777" w:rsidR="00171381" w:rsidRPr="00AB5FED" w:rsidRDefault="00171381" w:rsidP="00643972">
            <w:pPr>
              <w:pStyle w:val="TAL"/>
              <w:jc w:val="center"/>
              <w:rPr>
                <w:lang w:eastAsia="zh-CN"/>
              </w:rPr>
            </w:pPr>
            <w:r w:rsidRPr="00AB5FED" w:rsidDel="0044760C">
              <w:rPr>
                <w:rFonts w:hint="eastAsia"/>
                <w:lang w:eastAsia="zh-CN"/>
              </w:rPr>
              <w:t>Y</w:t>
            </w:r>
          </w:p>
        </w:tc>
      </w:tr>
      <w:tr w:rsidR="00171381" w:rsidRPr="00AB5FED" w14:paraId="6285434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F77035" w14:textId="77777777" w:rsidR="00171381" w:rsidRPr="00C669BB" w:rsidRDefault="00171381" w:rsidP="00643972">
            <w:pPr>
              <w:pStyle w:val="TAL"/>
              <w:rPr>
                <w:rFonts w:cs="Arial"/>
              </w:rPr>
            </w:pPr>
            <w:r w:rsidRPr="00C669BB">
              <w:rPr>
                <w:rFonts w:cs="Arial"/>
              </w:rPr>
              <w:t>[R-5.3-003]</w:t>
            </w:r>
            <w:r>
              <w:rPr>
                <w:rFonts w:cs="Arial"/>
              </w:rPr>
              <w:t>,</w:t>
            </w:r>
          </w:p>
          <w:p w14:paraId="7C9873D2" w14:textId="77777777" w:rsidR="00171381" w:rsidRPr="00C669BB" w:rsidRDefault="00171381" w:rsidP="00643972">
            <w:pPr>
              <w:pStyle w:val="TAL"/>
              <w:rPr>
                <w:rFonts w:cs="Arial"/>
              </w:rPr>
            </w:pPr>
            <w:r w:rsidRPr="00C669BB">
              <w:rPr>
                <w:rFonts w:cs="Arial"/>
              </w:rPr>
              <w:t>[R-6.12-001]</w:t>
            </w:r>
            <w:r>
              <w:rPr>
                <w:rFonts w:cs="Arial"/>
              </w:rPr>
              <w:t>,</w:t>
            </w:r>
          </w:p>
          <w:p w14:paraId="7FA045EF" w14:textId="77777777" w:rsidR="00171381" w:rsidRPr="00AB5FED" w:rsidRDefault="00171381" w:rsidP="00643972">
            <w:pPr>
              <w:pStyle w:val="TAL"/>
              <w:rPr>
                <w:rFonts w:cs="Arial"/>
                <w:szCs w:val="18"/>
              </w:rPr>
            </w:pPr>
            <w:r w:rsidRPr="00C669BB">
              <w:rPr>
                <w:rFonts w:cs="Arial"/>
              </w:rPr>
              <w:t>[R-7.2-005]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2A7CB66" w14:textId="77777777" w:rsidR="00171381" w:rsidRPr="00AB5FED" w:rsidRDefault="00171381" w:rsidP="00643972">
            <w:pPr>
              <w:pStyle w:val="TAL"/>
              <w:rPr>
                <w:rFonts w:cs="Arial"/>
                <w:szCs w:val="18"/>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900" w:type="dxa"/>
            <w:tcBorders>
              <w:top w:val="single" w:sz="4" w:space="0" w:color="auto"/>
              <w:left w:val="single" w:sz="4" w:space="0" w:color="auto"/>
              <w:bottom w:val="single" w:sz="4" w:space="0" w:color="auto"/>
              <w:right w:val="single" w:sz="4" w:space="0" w:color="auto"/>
            </w:tcBorders>
          </w:tcPr>
          <w:p w14:paraId="3A32DF59"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CAF2443" w14:textId="77777777" w:rsidR="00171381" w:rsidRPr="00AB5FED" w:rsidRDefault="00171381" w:rsidP="00643972">
            <w:pPr>
              <w:pStyle w:val="TAL"/>
              <w:jc w:val="center"/>
              <w:rPr>
                <w:rFonts w:cs="Arial"/>
                <w:szCs w:val="18"/>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60EEA64" w14:textId="77777777" w:rsidR="00171381" w:rsidRPr="00AB5FED" w:rsidRDefault="00171381" w:rsidP="00643972">
            <w:pPr>
              <w:pStyle w:val="TAL"/>
              <w:jc w:val="center"/>
              <w:rPr>
                <w:lang w:eastAsia="zh-CN"/>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542E62E" w14:textId="77777777" w:rsidR="00171381" w:rsidRPr="00AB5FED" w:rsidRDefault="00171381" w:rsidP="00643972">
            <w:pPr>
              <w:pStyle w:val="TAL"/>
              <w:jc w:val="center"/>
              <w:rPr>
                <w:lang w:eastAsia="zh-CN"/>
              </w:rPr>
            </w:pPr>
            <w:r>
              <w:rPr>
                <w:lang w:eastAsia="zh-CN"/>
              </w:rPr>
              <w:t>Y</w:t>
            </w:r>
          </w:p>
        </w:tc>
      </w:tr>
      <w:tr w:rsidR="00171381" w:rsidRPr="00AB5FED" w14:paraId="14D951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721EE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0E197624"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Authorised to use LMR E2EE for interworking</w:t>
            </w:r>
          </w:p>
        </w:tc>
        <w:tc>
          <w:tcPr>
            <w:tcW w:w="900" w:type="dxa"/>
            <w:tcBorders>
              <w:top w:val="single" w:sz="4" w:space="0" w:color="auto"/>
              <w:left w:val="single" w:sz="4" w:space="0" w:color="auto"/>
              <w:bottom w:val="single" w:sz="4" w:space="0" w:color="auto"/>
              <w:right w:val="single" w:sz="4" w:space="0" w:color="auto"/>
            </w:tcBorders>
          </w:tcPr>
          <w:p w14:paraId="01D60937" w14:textId="77777777" w:rsidR="00171381" w:rsidRPr="00AB5FED"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0B2C370F"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A48F725" w14:textId="77777777" w:rsidR="00171381" w:rsidRPr="00AB5FED"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1C3E15DC" w14:textId="77777777" w:rsidR="00171381" w:rsidRDefault="00171381" w:rsidP="00643972">
            <w:pPr>
              <w:pStyle w:val="TAL"/>
              <w:jc w:val="center"/>
              <w:rPr>
                <w:lang w:eastAsia="zh-CN"/>
              </w:rPr>
            </w:pPr>
            <w:r>
              <w:rPr>
                <w:lang w:eastAsia="zh-CN"/>
              </w:rPr>
              <w:t>Y</w:t>
            </w:r>
          </w:p>
        </w:tc>
      </w:tr>
      <w:tr w:rsidR="00171381" w:rsidRPr="00AB5FED" w14:paraId="4A6065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23AD6A"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23C09F17"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&gt; List of supported LMR technology types</w:t>
            </w:r>
          </w:p>
        </w:tc>
        <w:tc>
          <w:tcPr>
            <w:tcW w:w="900" w:type="dxa"/>
            <w:tcBorders>
              <w:top w:val="single" w:sz="4" w:space="0" w:color="auto"/>
              <w:left w:val="single" w:sz="4" w:space="0" w:color="auto"/>
              <w:bottom w:val="single" w:sz="4" w:space="0" w:color="auto"/>
              <w:right w:val="single" w:sz="4" w:space="0" w:color="auto"/>
            </w:tcBorders>
          </w:tcPr>
          <w:p w14:paraId="2FA3F845"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0782A69"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CFFD296" w14:textId="77777777" w:rsidR="00171381" w:rsidRPr="00AB5FED"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D3EB987" w14:textId="77777777" w:rsidR="00171381" w:rsidRDefault="00171381" w:rsidP="00643972">
            <w:pPr>
              <w:pStyle w:val="TAL"/>
              <w:jc w:val="center"/>
              <w:rPr>
                <w:lang w:eastAsia="zh-CN"/>
              </w:rPr>
            </w:pPr>
          </w:p>
        </w:tc>
      </w:tr>
      <w:tr w:rsidR="00171381" w:rsidRPr="00AB5FED" w14:paraId="50EBBFD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26C4EC"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3D5D74DD" w14:textId="77777777" w:rsidR="00171381" w:rsidRPr="00A32F92" w:rsidRDefault="00171381" w:rsidP="00643972">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900" w:type="dxa"/>
            <w:tcBorders>
              <w:top w:val="single" w:sz="4" w:space="0" w:color="auto"/>
              <w:left w:val="single" w:sz="4" w:space="0" w:color="auto"/>
              <w:bottom w:val="single" w:sz="4" w:space="0" w:color="auto"/>
              <w:right w:val="single" w:sz="4" w:space="0" w:color="auto"/>
            </w:tcBorders>
          </w:tcPr>
          <w:p w14:paraId="4559281D"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64B49C"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1A71708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CF5E8AC" w14:textId="77777777" w:rsidR="00171381" w:rsidRDefault="00171381" w:rsidP="00643972">
            <w:pPr>
              <w:pStyle w:val="TAL"/>
              <w:jc w:val="center"/>
              <w:rPr>
                <w:lang w:eastAsia="zh-CN"/>
              </w:rPr>
            </w:pPr>
            <w:r>
              <w:rPr>
                <w:lang w:eastAsia="zh-CN"/>
              </w:rPr>
              <w:t>Y</w:t>
            </w:r>
          </w:p>
        </w:tc>
      </w:tr>
      <w:tr w:rsidR="00171381" w:rsidRPr="00AB5FED" w14:paraId="700BEE1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2C4FA8" w14:textId="77777777" w:rsidR="00171381" w:rsidRPr="00C669BB" w:rsidRDefault="00171381" w:rsidP="00643972">
            <w:pPr>
              <w:pStyle w:val="TAL"/>
              <w:rPr>
                <w:rFonts w:cs="Arial"/>
              </w:rPr>
            </w:pPr>
            <w:r>
              <w:lastRenderedPageBreak/>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61F8E015"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 xml:space="preserve">&gt;&gt; URI of LMR key management functional entity (see NOTE 6) </w:t>
            </w:r>
          </w:p>
        </w:tc>
        <w:tc>
          <w:tcPr>
            <w:tcW w:w="900" w:type="dxa"/>
            <w:tcBorders>
              <w:top w:val="single" w:sz="4" w:space="0" w:color="auto"/>
              <w:left w:val="single" w:sz="4" w:space="0" w:color="auto"/>
              <w:bottom w:val="single" w:sz="4" w:space="0" w:color="auto"/>
              <w:right w:val="single" w:sz="4" w:space="0" w:color="auto"/>
            </w:tcBorders>
          </w:tcPr>
          <w:p w14:paraId="23B96FCE"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C02F413"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385A464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A462525" w14:textId="77777777" w:rsidR="00171381" w:rsidRDefault="00171381" w:rsidP="00643972">
            <w:pPr>
              <w:pStyle w:val="TAL"/>
              <w:jc w:val="center"/>
              <w:rPr>
                <w:lang w:eastAsia="zh-CN"/>
              </w:rPr>
            </w:pPr>
            <w:r>
              <w:rPr>
                <w:lang w:eastAsia="zh-CN"/>
              </w:rPr>
              <w:t>Y</w:t>
            </w:r>
          </w:p>
        </w:tc>
      </w:tr>
      <w:tr w:rsidR="00171381" w:rsidRPr="00AB5FED" w14:paraId="5EFCC9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BA70C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F855C95" w14:textId="6931653F" w:rsidR="00171381" w:rsidRPr="00C669BB" w:rsidRDefault="00171381" w:rsidP="00643972">
            <w:pPr>
              <w:pStyle w:val="TAL"/>
              <w:rPr>
                <w:rFonts w:eastAsia="Calibri Light" w:cs="Arial"/>
                <w:szCs w:val="18"/>
                <w:lang w:eastAsia="zh-CN"/>
              </w:rPr>
            </w:pPr>
            <w:r>
              <w:rPr>
                <w:rFonts w:eastAsia="Calibri Light" w:cs="Arial"/>
                <w:szCs w:val="18"/>
                <w:lang w:eastAsia="zh-CN"/>
              </w:rPr>
              <w:t>&gt;&gt; LMR specific identity (RSI for P25 or ITSI for TETRA) (see</w:t>
            </w:r>
            <w:r w:rsidR="004A3F1A">
              <w:rPr>
                <w:rFonts w:eastAsia="Calibri Light" w:cs="Arial"/>
                <w:szCs w:val="18"/>
                <w:lang w:eastAsia="zh-CN"/>
              </w:rPr>
              <w:t> </w:t>
            </w:r>
            <w:r>
              <w:rPr>
                <w:rFonts w:eastAsia="Calibri Light" w:cs="Arial"/>
                <w:szCs w:val="18"/>
                <w:lang w:eastAsia="zh-CN"/>
              </w:rPr>
              <w:t xml:space="preserve">NOTE 5) </w:t>
            </w:r>
          </w:p>
        </w:tc>
        <w:tc>
          <w:tcPr>
            <w:tcW w:w="900" w:type="dxa"/>
            <w:tcBorders>
              <w:top w:val="single" w:sz="4" w:space="0" w:color="auto"/>
              <w:left w:val="single" w:sz="4" w:space="0" w:color="auto"/>
              <w:bottom w:val="single" w:sz="4" w:space="0" w:color="auto"/>
              <w:right w:val="single" w:sz="4" w:space="0" w:color="auto"/>
            </w:tcBorders>
          </w:tcPr>
          <w:p w14:paraId="4A3D953F"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79378EA"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2F92797B"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B40AC" w14:textId="77777777" w:rsidR="00171381" w:rsidRDefault="00171381" w:rsidP="00643972">
            <w:pPr>
              <w:pStyle w:val="TAL"/>
              <w:jc w:val="center"/>
              <w:rPr>
                <w:lang w:eastAsia="zh-CN"/>
              </w:rPr>
            </w:pPr>
            <w:r>
              <w:rPr>
                <w:lang w:eastAsia="zh-CN"/>
              </w:rPr>
              <w:t>Y</w:t>
            </w:r>
          </w:p>
        </w:tc>
      </w:tr>
      <w:tr w:rsidR="00171381" w:rsidRPr="00AB5FED" w14:paraId="7719395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2DB287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CAD47BC" w14:textId="21B686FC" w:rsidR="00171381" w:rsidRPr="00C669BB" w:rsidRDefault="00171381" w:rsidP="00643972">
            <w:pPr>
              <w:pStyle w:val="TAL"/>
              <w:rPr>
                <w:rFonts w:eastAsia="Calibri Light" w:cs="Arial"/>
                <w:szCs w:val="18"/>
                <w:lang w:eastAsia="zh-CN"/>
              </w:rPr>
            </w:pPr>
            <w:r>
              <w:rPr>
                <w:rFonts w:eastAsia="Calibri Light" w:cs="Arial"/>
                <w:szCs w:val="18"/>
                <w:lang w:eastAsia="zh-CN"/>
              </w:rPr>
              <w:t>&gt;&gt;LMR specific security information (see</w:t>
            </w:r>
            <w:r w:rsidR="004A3F1A">
              <w:rPr>
                <w:rFonts w:eastAsia="Calibri Light" w:cs="Arial"/>
                <w:szCs w:val="18"/>
                <w:lang w:eastAsia="zh-CN"/>
              </w:rPr>
              <w:t> </w:t>
            </w:r>
            <w:r>
              <w:rPr>
                <w:rFonts w:eastAsia="Calibri Light" w:cs="Arial"/>
                <w:szCs w:val="18"/>
                <w:lang w:eastAsia="zh-CN"/>
              </w:rPr>
              <w:t>NOTE 5)</w:t>
            </w:r>
          </w:p>
        </w:tc>
        <w:tc>
          <w:tcPr>
            <w:tcW w:w="900" w:type="dxa"/>
            <w:tcBorders>
              <w:top w:val="single" w:sz="4" w:space="0" w:color="auto"/>
              <w:left w:val="single" w:sz="4" w:space="0" w:color="auto"/>
              <w:bottom w:val="single" w:sz="4" w:space="0" w:color="auto"/>
              <w:right w:val="single" w:sz="4" w:space="0" w:color="auto"/>
            </w:tcBorders>
          </w:tcPr>
          <w:p w14:paraId="2EA5C898"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90D4C22"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E2E70D1"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AAF22B" w14:textId="77777777" w:rsidR="00171381" w:rsidRDefault="00171381" w:rsidP="00643972">
            <w:pPr>
              <w:pStyle w:val="TAL"/>
              <w:jc w:val="center"/>
              <w:rPr>
                <w:lang w:eastAsia="zh-CN"/>
              </w:rPr>
            </w:pPr>
            <w:r>
              <w:rPr>
                <w:lang w:eastAsia="zh-CN"/>
              </w:rPr>
              <w:t>Y</w:t>
            </w:r>
          </w:p>
        </w:tc>
      </w:tr>
      <w:tr w:rsidR="00DC3D61" w:rsidRPr="00AB5FED" w14:paraId="72A2BA2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848804" w14:textId="09809F33" w:rsidR="00DC3D61" w:rsidRDefault="00DC3D61" w:rsidP="00DC3D61">
            <w:pPr>
              <w:pStyle w:val="TAL"/>
            </w:pPr>
            <w:r w:rsidRPr="00B60ECB">
              <w:rPr>
                <w:rFonts w:cs="Arial"/>
              </w:rPr>
              <w:t>[R-6.12-003] of 3GPP TS 22.280 [17]</w:t>
            </w:r>
          </w:p>
        </w:tc>
        <w:tc>
          <w:tcPr>
            <w:tcW w:w="3235" w:type="dxa"/>
            <w:tcBorders>
              <w:top w:val="single" w:sz="4" w:space="0" w:color="auto"/>
              <w:left w:val="single" w:sz="4" w:space="0" w:color="auto"/>
              <w:bottom w:val="single" w:sz="4" w:space="0" w:color="auto"/>
              <w:right w:val="single" w:sz="4" w:space="0" w:color="auto"/>
            </w:tcBorders>
          </w:tcPr>
          <w:p w14:paraId="7262C7CF" w14:textId="26682233" w:rsidR="00DC3D61" w:rsidRDefault="00DC3D61" w:rsidP="00DC3D61">
            <w:pPr>
              <w:pStyle w:val="TAL"/>
              <w:rPr>
                <w:rFonts w:eastAsia="Calibri Light" w:cs="Arial"/>
                <w:szCs w:val="18"/>
                <w:lang w:eastAsia="zh-CN"/>
              </w:rPr>
            </w:pPr>
            <w:r w:rsidRPr="00AB5FED">
              <w:t xml:space="preserve">Authorised to restrict the </w:t>
            </w:r>
            <w:r w:rsidRPr="006D7CE7">
              <w:t>dissemination</w:t>
            </w:r>
            <w:r>
              <w:t xml:space="preserve"> of the location information</w:t>
            </w:r>
          </w:p>
        </w:tc>
        <w:tc>
          <w:tcPr>
            <w:tcW w:w="900" w:type="dxa"/>
            <w:tcBorders>
              <w:top w:val="single" w:sz="4" w:space="0" w:color="auto"/>
              <w:left w:val="single" w:sz="4" w:space="0" w:color="auto"/>
              <w:bottom w:val="single" w:sz="4" w:space="0" w:color="auto"/>
              <w:right w:val="single" w:sz="4" w:space="0" w:color="auto"/>
            </w:tcBorders>
          </w:tcPr>
          <w:p w14:paraId="52983F8B" w14:textId="03F4BAA0" w:rsidR="00DC3D61" w:rsidRDefault="00DC3D61" w:rsidP="00DC3D61">
            <w:pPr>
              <w:pStyle w:val="TAL"/>
              <w:jc w:val="center"/>
              <w:rPr>
                <w:rFonts w:cs="Arial"/>
                <w:szCs w:val="18"/>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A8E57" w14:textId="5EA83329" w:rsidR="00DC3D61" w:rsidRDefault="00DC3D61" w:rsidP="00DC3D61">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C36717" w14:textId="75BF9E15" w:rsidR="00DC3D61" w:rsidRDefault="00DC3D61" w:rsidP="00DC3D61">
            <w:pPr>
              <w:pStyle w:val="TAL"/>
              <w:jc w:val="center"/>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1569BC6" w14:textId="532084F0" w:rsidR="00DC3D61" w:rsidRDefault="00DC3D61" w:rsidP="00DC3D61">
            <w:pPr>
              <w:pStyle w:val="TAL"/>
              <w:jc w:val="center"/>
              <w:rPr>
                <w:lang w:eastAsia="zh-CN"/>
              </w:rPr>
            </w:pPr>
            <w:r w:rsidRPr="00AB5FED">
              <w:rPr>
                <w:rFonts w:hint="eastAsia"/>
                <w:lang w:eastAsia="zh-CN"/>
              </w:rPr>
              <w:t>Y</w:t>
            </w:r>
          </w:p>
        </w:tc>
      </w:tr>
      <w:tr w:rsidR="00123790" w:rsidRPr="00AB5FED" w14:paraId="6C27438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6F2F3" w14:textId="4B5149D1" w:rsidR="00123790" w:rsidRPr="00B60ECB" w:rsidRDefault="00123790" w:rsidP="00123790">
            <w:pPr>
              <w:pStyle w:val="TAL"/>
              <w:rPr>
                <w:rFonts w:cs="Arial"/>
              </w:rPr>
            </w:pPr>
            <w:r w:rsidRPr="009420CB">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2193231B" w14:textId="27E480F1" w:rsidR="00123790" w:rsidRPr="00AB5FED" w:rsidRDefault="00123790" w:rsidP="00123790">
            <w:pPr>
              <w:pStyle w:val="TAL"/>
            </w:pPr>
            <w:r w:rsidRPr="009420CB">
              <w:t>Authorised to request location information of another user in the primary MCPTT system (</w:t>
            </w:r>
            <w:r>
              <w:t>see </w:t>
            </w:r>
            <w:r w:rsidRPr="009420CB">
              <w:t>NOTE</w:t>
            </w:r>
            <w:r>
              <w:t> </w:t>
            </w:r>
            <w:r w:rsidRPr="009420CB">
              <w:t>10)</w:t>
            </w:r>
          </w:p>
        </w:tc>
        <w:tc>
          <w:tcPr>
            <w:tcW w:w="900" w:type="dxa"/>
            <w:tcBorders>
              <w:top w:val="single" w:sz="4" w:space="0" w:color="auto"/>
              <w:left w:val="single" w:sz="4" w:space="0" w:color="auto"/>
              <w:bottom w:val="single" w:sz="4" w:space="0" w:color="auto"/>
              <w:right w:val="single" w:sz="4" w:space="0" w:color="auto"/>
            </w:tcBorders>
          </w:tcPr>
          <w:p w14:paraId="24B67995" w14:textId="26351688"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07631A81" w14:textId="5DAE2204"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7FFC8460" w14:textId="7C5BDFA5"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56F5BF3" w14:textId="6B9FC83B" w:rsidR="00123790" w:rsidRPr="00AB5FED" w:rsidRDefault="00123790" w:rsidP="00123790">
            <w:pPr>
              <w:pStyle w:val="TAL"/>
              <w:jc w:val="center"/>
              <w:rPr>
                <w:lang w:eastAsia="zh-CN"/>
              </w:rPr>
            </w:pPr>
            <w:r w:rsidRPr="009420CB">
              <w:t>Y</w:t>
            </w:r>
          </w:p>
        </w:tc>
      </w:tr>
      <w:tr w:rsidR="00123790" w:rsidRPr="00AB5FED" w14:paraId="14F75E0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A7E663" w14:textId="6BD1730C" w:rsidR="00123790" w:rsidRPr="00B60ECB" w:rsidRDefault="00123790" w:rsidP="00123790">
            <w:pPr>
              <w:pStyle w:val="TAL"/>
              <w:rPr>
                <w:rFonts w:cs="Arial"/>
              </w:rPr>
            </w:pPr>
            <w:r w:rsidRPr="009420CB">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563E27C6" w14:textId="5D3777B0" w:rsidR="00123790" w:rsidRPr="00AB5FED" w:rsidRDefault="00123790" w:rsidP="00123790">
            <w:pPr>
              <w:pStyle w:val="TAL"/>
            </w:pPr>
            <w:r w:rsidRPr="009420CB">
              <w:t>List of partner MCPTT systems for which user is authorised to request location information for another user</w:t>
            </w:r>
          </w:p>
        </w:tc>
        <w:tc>
          <w:tcPr>
            <w:tcW w:w="900" w:type="dxa"/>
            <w:tcBorders>
              <w:top w:val="single" w:sz="4" w:space="0" w:color="auto"/>
              <w:left w:val="single" w:sz="4" w:space="0" w:color="auto"/>
              <w:bottom w:val="single" w:sz="4" w:space="0" w:color="auto"/>
              <w:right w:val="single" w:sz="4" w:space="0" w:color="auto"/>
            </w:tcBorders>
          </w:tcPr>
          <w:p w14:paraId="2988BF88" w14:textId="77777777" w:rsidR="00123790" w:rsidRPr="00AB5FED" w:rsidRDefault="00123790" w:rsidP="00123790">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E288DC2" w14:textId="77777777" w:rsidR="00123790" w:rsidRPr="00AB5FED" w:rsidRDefault="00123790" w:rsidP="00123790">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4D34502" w14:textId="77777777" w:rsidR="00123790" w:rsidRPr="00AB5FED" w:rsidRDefault="00123790" w:rsidP="00123790">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80B4F8A" w14:textId="77777777" w:rsidR="00123790" w:rsidRPr="00AB5FED" w:rsidRDefault="00123790" w:rsidP="00123790">
            <w:pPr>
              <w:pStyle w:val="TAL"/>
              <w:jc w:val="center"/>
              <w:rPr>
                <w:lang w:eastAsia="zh-CN"/>
              </w:rPr>
            </w:pPr>
          </w:p>
        </w:tc>
      </w:tr>
      <w:tr w:rsidR="00123790" w:rsidRPr="00AB5FED" w14:paraId="5B333BA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9E344B" w14:textId="77777777" w:rsidR="00123790" w:rsidRPr="00B60ECB" w:rsidRDefault="00123790" w:rsidP="00123790">
            <w:pPr>
              <w:pStyle w:val="TAL"/>
              <w:rPr>
                <w:rFonts w:cs="Arial"/>
              </w:rPr>
            </w:pPr>
          </w:p>
        </w:tc>
        <w:tc>
          <w:tcPr>
            <w:tcW w:w="3235" w:type="dxa"/>
            <w:tcBorders>
              <w:top w:val="single" w:sz="4" w:space="0" w:color="auto"/>
              <w:left w:val="single" w:sz="4" w:space="0" w:color="auto"/>
              <w:bottom w:val="single" w:sz="4" w:space="0" w:color="auto"/>
              <w:right w:val="single" w:sz="4" w:space="0" w:color="auto"/>
            </w:tcBorders>
          </w:tcPr>
          <w:p w14:paraId="0D490474" w14:textId="33F77D2B" w:rsidR="00123790" w:rsidRPr="00AB5FED" w:rsidRDefault="00123790" w:rsidP="00123790">
            <w:pPr>
              <w:pStyle w:val="TAL"/>
            </w:pPr>
            <w:r w:rsidRPr="009420CB">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453C9C80" w14:textId="3889B97B"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414CA37B" w14:textId="169D7BE1"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34287C60" w14:textId="32A61233"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0384EC9" w14:textId="2814EF7E" w:rsidR="00123790" w:rsidRPr="00AB5FED" w:rsidRDefault="00123790" w:rsidP="00123790">
            <w:pPr>
              <w:pStyle w:val="TAL"/>
              <w:jc w:val="center"/>
              <w:rPr>
                <w:lang w:eastAsia="zh-CN"/>
              </w:rPr>
            </w:pPr>
            <w:r w:rsidRPr="009420CB">
              <w:t>Y</w:t>
            </w:r>
          </w:p>
        </w:tc>
      </w:tr>
      <w:tr w:rsidR="00171381" w:rsidRPr="00AB5FED" w14:paraId="62F11A26"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DBA3AD1" w14:textId="77777777" w:rsidR="00171381" w:rsidRDefault="00171381" w:rsidP="00643972">
            <w:pPr>
              <w:pStyle w:val="TAN"/>
              <w:ind w:left="0" w:firstLine="0"/>
            </w:pPr>
            <w:r w:rsidRPr="00AB5FED">
              <w:t>NOTE</w:t>
            </w:r>
            <w:r>
              <w:t> 1</w:t>
            </w:r>
            <w:r w:rsidRPr="00AB5FED">
              <w:t>:</w:t>
            </w:r>
            <w:r w:rsidRPr="00AB5FED">
              <w:tab/>
              <w:t>Security mechanisms are specified in 3GPP</w:t>
            </w:r>
            <w:r>
              <w:t> </w:t>
            </w:r>
            <w:r w:rsidRPr="00AB5FED">
              <w:t>TS</w:t>
            </w:r>
            <w:r>
              <w:t> </w:t>
            </w:r>
            <w:r w:rsidRPr="006F1700">
              <w:t>33.180</w:t>
            </w:r>
            <w:r>
              <w:t> </w:t>
            </w:r>
            <w:r w:rsidRPr="00AB5FED">
              <w:t>[1</w:t>
            </w:r>
            <w:r>
              <w:t>1</w:t>
            </w:r>
            <w:r w:rsidRPr="00AB5FED">
              <w:t>].</w:t>
            </w:r>
          </w:p>
          <w:p w14:paraId="0C6F26FD" w14:textId="77777777" w:rsidR="00171381" w:rsidRPr="00463F31" w:rsidRDefault="00171381" w:rsidP="00643972">
            <w:pPr>
              <w:pStyle w:val="TAN"/>
              <w:rPr>
                <w:lang w:eastAsia="zh-CN"/>
              </w:rPr>
            </w:pPr>
            <w:r w:rsidRPr="00463F31">
              <w:rPr>
                <w:lang w:eastAsia="zh-CN"/>
              </w:rPr>
              <w:t>NOTE 2:</w:t>
            </w:r>
            <w:r w:rsidRPr="00463F31">
              <w:rPr>
                <w:lang w:eastAsia="zh-CN"/>
              </w:rPr>
              <w:tab/>
              <w:t>The use of this parameter by the MCPTT UE is outside the scope of the present document.</w:t>
            </w:r>
          </w:p>
          <w:p w14:paraId="1F378131" w14:textId="77777777" w:rsidR="00171381" w:rsidRDefault="00171381" w:rsidP="00643972">
            <w:pPr>
              <w:pStyle w:val="TAN"/>
              <w:rPr>
                <w:rFonts w:eastAsia="Malgun Gothic"/>
                <w:bCs/>
              </w:rPr>
            </w:pPr>
            <w:r>
              <w:rPr>
                <w:rFonts w:eastAsia="Malgun Gothic"/>
                <w:bCs/>
              </w:rPr>
              <w:t>NOTE 3</w:t>
            </w:r>
            <w:r w:rsidRPr="0033742D">
              <w:rPr>
                <w:rFonts w:eastAsia="Malgun Gothic"/>
                <w:bCs/>
              </w:rPr>
              <w:t>:</w:t>
            </w:r>
            <w:r w:rsidRPr="0033742D">
              <w:rPr>
                <w:rFonts w:eastAsia="Malgun Gothic"/>
                <w:bCs/>
              </w:rPr>
              <w:tab/>
              <w:t xml:space="preserve">As specified in </w:t>
            </w:r>
            <w:r>
              <w:rPr>
                <w:rFonts w:eastAsia="Malgun Gothic"/>
                <w:bCs/>
              </w:rPr>
              <w:t>3GPP TS 23.280 [16]</w:t>
            </w:r>
            <w:r w:rsidRPr="0033742D">
              <w:rPr>
                <w:rFonts w:eastAsia="Malgun Gothic"/>
                <w:bCs/>
              </w:rPr>
              <w:t xml:space="preserve">, </w:t>
            </w:r>
            <w:r>
              <w:rPr>
                <w:rFonts w:eastAsia="Malgun Gothic"/>
                <w:bCs/>
              </w:rPr>
              <w:t xml:space="preserve">for each MCPTT user's set of MCPTT user profiles, </w:t>
            </w:r>
            <w:r w:rsidRPr="0033742D">
              <w:rPr>
                <w:rFonts w:eastAsia="Malgun Gothic"/>
                <w:bCs/>
              </w:rPr>
              <w:t xml:space="preserve">only one </w:t>
            </w:r>
            <w:r>
              <w:rPr>
                <w:rFonts w:eastAsia="Malgun Gothic"/>
                <w:bCs/>
              </w:rPr>
              <w:t xml:space="preserve">MCPTT user profile shall be indicated as being the </w:t>
            </w:r>
            <w:r w:rsidRPr="0033742D">
              <w:rPr>
                <w:rFonts w:eastAsia="Malgun Gothic"/>
                <w:bCs/>
              </w:rPr>
              <w:t>pre</w:t>
            </w:r>
            <w:r w:rsidRPr="0033742D">
              <w:rPr>
                <w:rFonts w:eastAsia="Malgun Gothic"/>
                <w:bCs/>
              </w:rPr>
              <w:noBreakHyphen/>
              <w:t>selected MC</w:t>
            </w:r>
            <w:r>
              <w:rPr>
                <w:rFonts w:eastAsia="Malgun Gothic"/>
                <w:bCs/>
              </w:rPr>
              <w:t>PTT</w:t>
            </w:r>
            <w:r w:rsidRPr="0033742D">
              <w:rPr>
                <w:rFonts w:eastAsia="Malgun Gothic"/>
                <w:bCs/>
              </w:rPr>
              <w:t xml:space="preserve"> user profile</w:t>
            </w:r>
            <w:r w:rsidRPr="00CE16DA">
              <w:rPr>
                <w:rFonts w:eastAsia="Malgun Gothic"/>
                <w:bCs/>
              </w:rPr>
              <w:t>.</w:t>
            </w:r>
          </w:p>
          <w:p w14:paraId="2F640101" w14:textId="77777777" w:rsidR="00171381" w:rsidRDefault="00171381" w:rsidP="00643972">
            <w:pPr>
              <w:pStyle w:val="TAN"/>
              <w:rPr>
                <w:lang w:eastAsia="zh-CN"/>
              </w:rPr>
            </w:pPr>
            <w:r w:rsidRPr="000807B3">
              <w:t>NOTE</w:t>
            </w:r>
            <w:r>
              <w:t> 4</w:t>
            </w:r>
            <w:r w:rsidRPr="000807B3">
              <w:t>:</w:t>
            </w:r>
            <w:r w:rsidRPr="000807B3">
              <w:tab/>
              <w:t>If this parameter is</w:t>
            </w:r>
            <w:r>
              <w:t xml:space="preserve"> absent</w:t>
            </w:r>
            <w:r w:rsidRPr="000807B3">
              <w:t>, the KMSUri shall be that identified in the initial MC service UE configuration data (on-network) configured in table A.6-1</w:t>
            </w:r>
            <w:r>
              <w:t xml:space="preserve"> of 3GPP TS 23.280 [16].</w:t>
            </w:r>
            <w:r>
              <w:rPr>
                <w:lang w:eastAsia="zh-CN"/>
              </w:rPr>
              <w:t xml:space="preserve"> </w:t>
            </w:r>
          </w:p>
          <w:p w14:paraId="2A8752CA" w14:textId="77777777" w:rsidR="00171381" w:rsidRDefault="00171381" w:rsidP="00643972">
            <w:pPr>
              <w:pStyle w:val="TAN"/>
            </w:pPr>
            <w:r>
              <w:t>NOTE 5:</w:t>
            </w:r>
            <w:r w:rsidRPr="000807B3">
              <w:tab/>
            </w:r>
            <w:r>
              <w:t>This is an LMR specific parameter with no meaning within MC services.</w:t>
            </w:r>
          </w:p>
          <w:p w14:paraId="247FD78A" w14:textId="77777777" w:rsidR="00171381" w:rsidRDefault="00171381" w:rsidP="00643972">
            <w:pPr>
              <w:pStyle w:val="TAN"/>
            </w:pPr>
            <w:r>
              <w:t>NOTE</w:t>
            </w:r>
            <w:r>
              <w:rPr>
                <w:rFonts w:eastAsia="Calibri Light" w:cs="Arial"/>
                <w:szCs w:val="18"/>
                <w:lang w:eastAsia="zh-CN"/>
              </w:rPr>
              <w:t> </w:t>
            </w:r>
            <w:r>
              <w:t>6:</w:t>
            </w:r>
            <w:r w:rsidRPr="000807B3">
              <w:tab/>
            </w:r>
            <w:r>
              <w:t>The LMR key management functional entity is part of the LMR system and is outside the scope of the present document.</w:t>
            </w:r>
          </w:p>
          <w:p w14:paraId="577C9FE6" w14:textId="77777777" w:rsidR="00171381" w:rsidRDefault="00171381" w:rsidP="00643972">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630F216E" w14:textId="77777777" w:rsidR="00171381" w:rsidRDefault="00171381" w:rsidP="00643972">
            <w:pPr>
              <w:pStyle w:val="TAN"/>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 xml:space="preserve">s currently selected group will be used. </w:t>
            </w:r>
          </w:p>
          <w:p w14:paraId="25BE6E4B" w14:textId="77777777" w:rsidR="00171381" w:rsidRDefault="00171381" w:rsidP="00643972">
            <w:pPr>
              <w:pStyle w:val="TAN"/>
            </w:pPr>
            <w:r>
              <w:t>NOTE</w:t>
            </w:r>
            <w:r>
              <w:rPr>
                <w:rFonts w:eastAsia="Calibri Light" w:cs="Arial"/>
                <w:szCs w:val="18"/>
                <w:lang w:eastAsia="zh-CN"/>
              </w:rPr>
              <w:t> </w:t>
            </w:r>
            <w:r>
              <w:t>9:</w:t>
            </w:r>
            <w:r>
              <w:tab/>
              <w:t>The use of the parameter is left to implementation.</w:t>
            </w:r>
          </w:p>
          <w:p w14:paraId="39CEC822" w14:textId="2B5AE265" w:rsidR="00123790" w:rsidRDefault="00123790" w:rsidP="00643972">
            <w:pPr>
              <w:pStyle w:val="TAN"/>
            </w:pPr>
            <w:r>
              <w:t>NOTE 10:</w:t>
            </w:r>
            <w:r>
              <w:tab/>
              <w:t>Further differentiation on authorisation for requesting location information based on detailed character</w:t>
            </w:r>
            <w:r w:rsidR="00C11C1D">
              <w:t>i</w:t>
            </w:r>
            <w:r>
              <w:t>stics (e.g. MC organization, MC service ID, functional alias) is left to implementation.</w:t>
            </w:r>
          </w:p>
          <w:p w14:paraId="568261DC" w14:textId="3F248A29" w:rsidR="00ED41B8" w:rsidRPr="00AB5FED" w:rsidRDefault="00ED41B8" w:rsidP="00ED41B8">
            <w:pPr>
              <w:pStyle w:val="TAN"/>
            </w:pPr>
            <w:r>
              <w:t>NOTE 11:</w:t>
            </w:r>
            <w:r>
              <w:tab/>
              <w:t>This parameter applies to temporary broadcast groups built from regrouping mechanism. This authorisation automatically sets the originator of the temporary group as the only transmitting party.</w:t>
            </w:r>
          </w:p>
        </w:tc>
      </w:tr>
    </w:tbl>
    <w:p w14:paraId="56850CDA" w14:textId="77777777" w:rsidR="00171381" w:rsidRPr="00AB5FED" w:rsidRDefault="00171381" w:rsidP="00171381"/>
    <w:p w14:paraId="494AFA5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2</w:t>
      </w:r>
      <w:r w:rsidRPr="00AB5FED">
        <w:t xml:space="preserve">: </w:t>
      </w:r>
      <w:r w:rsidRPr="00AB5FED">
        <w:rPr>
          <w:lang w:eastAsia="ko-KR"/>
        </w:rPr>
        <w:t>MCPTT user profile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08B8BA28"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C737C3A"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5571B0FC"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059F8D51"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54FD00C4"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09133CB8"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420D0655"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5E64603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1CA4AC0" w14:textId="77777777" w:rsidR="00171381" w:rsidRPr="00AB5FED" w:rsidRDefault="00171381" w:rsidP="00643972">
            <w:pPr>
              <w:pStyle w:val="TAL"/>
              <w:rPr>
                <w:szCs w:val="18"/>
              </w:rPr>
            </w:pPr>
            <w:r w:rsidRPr="00AB5FED">
              <w:rPr>
                <w:szCs w:val="18"/>
              </w:rPr>
              <w:t>[R-5.1.5-001]</w:t>
            </w:r>
            <w:r>
              <w:rPr>
                <w:szCs w:val="18"/>
              </w:rPr>
              <w:t>,</w:t>
            </w:r>
          </w:p>
          <w:p w14:paraId="38A286C3" w14:textId="77777777" w:rsidR="00171381" w:rsidRPr="00AB5FED" w:rsidRDefault="00171381" w:rsidP="00643972">
            <w:pPr>
              <w:pStyle w:val="TAL"/>
              <w:rPr>
                <w:szCs w:val="18"/>
              </w:rPr>
            </w:pPr>
            <w:r w:rsidRPr="00AB5FED">
              <w:rPr>
                <w:szCs w:val="18"/>
              </w:rPr>
              <w:t>[R-5.1.5-002]</w:t>
            </w:r>
            <w:r>
              <w:rPr>
                <w:szCs w:val="18"/>
              </w:rPr>
              <w:t>,</w:t>
            </w:r>
          </w:p>
          <w:p w14:paraId="4E18A69A" w14:textId="77777777" w:rsidR="00171381" w:rsidRDefault="00171381" w:rsidP="00643972">
            <w:pPr>
              <w:pStyle w:val="TAL"/>
              <w:rPr>
                <w:szCs w:val="18"/>
              </w:rPr>
            </w:pPr>
            <w:r w:rsidRPr="00AB5FED">
              <w:rPr>
                <w:szCs w:val="18"/>
              </w:rPr>
              <w:t>[R-5.10-001]</w:t>
            </w:r>
            <w:r>
              <w:rPr>
                <w:szCs w:val="18"/>
              </w:rPr>
              <w:t>,</w:t>
            </w:r>
          </w:p>
          <w:p w14:paraId="22BC51E4" w14:textId="77777777" w:rsidR="00171381" w:rsidRDefault="00171381" w:rsidP="00643972">
            <w:pPr>
              <w:pStyle w:val="TAL"/>
            </w:pPr>
            <w:r w:rsidRPr="00482651">
              <w:t>[R-6.4.7-002]</w:t>
            </w:r>
            <w:r>
              <w:t>,</w:t>
            </w:r>
          </w:p>
          <w:p w14:paraId="2D9E598B" w14:textId="77777777" w:rsidR="00171381" w:rsidRPr="00AB5FED" w:rsidRDefault="00171381" w:rsidP="00643972">
            <w:pPr>
              <w:pStyle w:val="TAL"/>
            </w:pPr>
            <w:r w:rsidRPr="00482651">
              <w:t>[R-6.8.1-008]</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EDDE870" w14:textId="77777777" w:rsidR="00171381" w:rsidRPr="00AB5FED" w:rsidRDefault="00171381" w:rsidP="00643972">
            <w:pPr>
              <w:pStyle w:val="TAL"/>
            </w:pPr>
            <w:r w:rsidRPr="00AB5FED">
              <w:t>List of on-network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122ADA5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072AA7"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AFC037C"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11E9C71" w14:textId="77777777" w:rsidR="00171381" w:rsidRPr="00AB5FED" w:rsidRDefault="00171381" w:rsidP="00643972">
            <w:pPr>
              <w:pStyle w:val="TAL"/>
              <w:jc w:val="center"/>
            </w:pPr>
          </w:p>
        </w:tc>
      </w:tr>
      <w:tr w:rsidR="00171381" w:rsidRPr="00AB5FED" w14:paraId="2159B1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BCBC432"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3327E11" w14:textId="77777777" w:rsidR="00171381" w:rsidRPr="00AB5FED" w:rsidRDefault="00171381" w:rsidP="00643972">
            <w:pPr>
              <w:pStyle w:val="TAL"/>
            </w:pPr>
            <w:r>
              <w:t>&gt; MCPTT Group ID</w:t>
            </w:r>
          </w:p>
        </w:tc>
        <w:tc>
          <w:tcPr>
            <w:tcW w:w="900" w:type="dxa"/>
            <w:tcBorders>
              <w:top w:val="single" w:sz="4" w:space="0" w:color="auto"/>
              <w:left w:val="single" w:sz="4" w:space="0" w:color="auto"/>
              <w:bottom w:val="single" w:sz="4" w:space="0" w:color="auto"/>
              <w:right w:val="single" w:sz="4" w:space="0" w:color="auto"/>
            </w:tcBorders>
          </w:tcPr>
          <w:p w14:paraId="231B2C18"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47746FE"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EEB79E8"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B087E2" w14:textId="77777777" w:rsidR="00171381" w:rsidRPr="00AB5FED" w:rsidDel="004255C9" w:rsidRDefault="00171381" w:rsidP="00643972">
            <w:pPr>
              <w:pStyle w:val="TAL"/>
              <w:jc w:val="center"/>
              <w:rPr>
                <w:lang w:eastAsia="zh-CN"/>
              </w:rPr>
            </w:pPr>
            <w:r>
              <w:rPr>
                <w:lang w:eastAsia="zh-CN"/>
              </w:rPr>
              <w:t>Y</w:t>
            </w:r>
          </w:p>
        </w:tc>
      </w:tr>
      <w:tr w:rsidR="00171381" w:rsidRPr="00AB5FED" w14:paraId="7391CD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F4E79E"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366654CB" w14:textId="77777777" w:rsidR="00171381" w:rsidRPr="00AB5FED" w:rsidRDefault="00171381" w:rsidP="00643972">
            <w:pPr>
              <w:pStyle w:val="TAL"/>
            </w:pPr>
            <w: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0ECFB2A9" w14:textId="77777777" w:rsidR="00171381" w:rsidRPr="00AB5FED" w:rsidDel="004255C9"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105B8BD" w14:textId="77777777" w:rsidR="00171381" w:rsidRPr="00AB5FED" w:rsidDel="004255C9"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38CFF1A" w14:textId="77777777" w:rsidR="00171381" w:rsidRPr="00AB5FED" w:rsidDel="004255C9"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37D7C" w14:textId="77777777" w:rsidR="00171381" w:rsidRPr="00AB5FED" w:rsidDel="004255C9" w:rsidRDefault="00171381" w:rsidP="00643972">
            <w:pPr>
              <w:pStyle w:val="TAL"/>
              <w:jc w:val="center"/>
              <w:rPr>
                <w:lang w:eastAsia="zh-CN"/>
              </w:rPr>
            </w:pPr>
          </w:p>
        </w:tc>
      </w:tr>
      <w:tr w:rsidR="00171381" w:rsidRPr="00AB5FED" w14:paraId="005404F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7BC380"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1607E8A2"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48744E3E"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0EA6DA0"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C7C6972"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BE5F77B" w14:textId="77777777" w:rsidR="00171381" w:rsidDel="006542B7" w:rsidRDefault="00171381" w:rsidP="00643972">
            <w:pPr>
              <w:pStyle w:val="TAL"/>
              <w:jc w:val="center"/>
              <w:rPr>
                <w:lang w:eastAsia="zh-CN"/>
              </w:rPr>
            </w:pPr>
            <w:r>
              <w:rPr>
                <w:lang w:eastAsia="zh-CN"/>
              </w:rPr>
              <w:t>Y</w:t>
            </w:r>
          </w:p>
        </w:tc>
      </w:tr>
      <w:tr w:rsidR="00171381" w:rsidRPr="00AB5FED" w14:paraId="11B90DA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4E9AE5"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0C991B03" w14:textId="3CF948B9" w:rsidR="00171381" w:rsidRDefault="00171381" w:rsidP="00643972">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68ADFF74" w14:textId="77777777" w:rsidR="00171381" w:rsidDel="006542B7"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62DFC46" w14:textId="77777777" w:rsidR="00171381" w:rsidDel="006542B7"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D34024A" w14:textId="77777777" w:rsidR="00171381" w:rsidDel="006542B7"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F48AA46" w14:textId="77777777" w:rsidR="00171381" w:rsidDel="006542B7" w:rsidRDefault="00171381" w:rsidP="00643972">
            <w:pPr>
              <w:pStyle w:val="TAL"/>
              <w:jc w:val="center"/>
              <w:rPr>
                <w:lang w:eastAsia="zh-CN"/>
              </w:rPr>
            </w:pPr>
          </w:p>
        </w:tc>
      </w:tr>
      <w:tr w:rsidR="00171381" w:rsidRPr="00AB5FED" w14:paraId="1E72063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4DB1CA"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56AA37FF"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5B331285"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15A63D6"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3B4FBAF"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128347B" w14:textId="77777777" w:rsidR="00171381" w:rsidDel="006542B7" w:rsidRDefault="00171381" w:rsidP="00643972">
            <w:pPr>
              <w:pStyle w:val="TAL"/>
              <w:jc w:val="center"/>
              <w:rPr>
                <w:lang w:eastAsia="zh-CN"/>
              </w:rPr>
            </w:pPr>
            <w:r>
              <w:rPr>
                <w:lang w:eastAsia="zh-CN"/>
              </w:rPr>
              <w:t>Y</w:t>
            </w:r>
          </w:p>
        </w:tc>
      </w:tr>
      <w:tr w:rsidR="00171381" w:rsidRPr="00AB5FED" w14:paraId="79C102B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66047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3FC511F5" w14:textId="15D85D6C" w:rsidR="00171381" w:rsidRDefault="00171381" w:rsidP="00643972">
            <w:pPr>
              <w:pStyle w:val="TAL"/>
              <w:rPr>
                <w:rFonts w:cs="Arial"/>
                <w:szCs w:val="18"/>
              </w:rPr>
            </w:pPr>
            <w:r>
              <w:t>&gt; KMSUri for security domain of group (see</w:t>
            </w:r>
            <w:r w:rsidR="004A3F1A">
              <w:t> </w:t>
            </w:r>
            <w:r>
              <w:t>NOTE 3)</w:t>
            </w:r>
          </w:p>
        </w:tc>
        <w:tc>
          <w:tcPr>
            <w:tcW w:w="900" w:type="dxa"/>
            <w:tcBorders>
              <w:top w:val="single" w:sz="4" w:space="0" w:color="auto"/>
              <w:left w:val="single" w:sz="4" w:space="0" w:color="auto"/>
              <w:bottom w:val="single" w:sz="4" w:space="0" w:color="auto"/>
              <w:right w:val="single" w:sz="4" w:space="0" w:color="auto"/>
            </w:tcBorders>
          </w:tcPr>
          <w:p w14:paraId="064EB29C"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1426AC8B" w14:textId="77777777" w:rsidR="00171381" w:rsidRDefault="00171381" w:rsidP="00643972">
            <w:pPr>
              <w:pStyle w:val="TAL"/>
              <w:jc w:val="center"/>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2AB607DF"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2458B268" w14:textId="77777777" w:rsidR="00171381" w:rsidRDefault="00171381" w:rsidP="00643972">
            <w:pPr>
              <w:pStyle w:val="TAL"/>
              <w:jc w:val="center"/>
              <w:rPr>
                <w:lang w:eastAsia="zh-CN"/>
              </w:rPr>
            </w:pPr>
            <w:r>
              <w:rPr>
                <w:lang w:eastAsia="zh-CN"/>
              </w:rPr>
              <w:t>Y</w:t>
            </w:r>
          </w:p>
        </w:tc>
      </w:tr>
      <w:tr w:rsidR="00171381" w:rsidRPr="00AB5FED" w14:paraId="02137D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C912201"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6D27B2B" w14:textId="074E894F" w:rsidR="00171381" w:rsidRPr="00AB5FED" w:rsidRDefault="00171381" w:rsidP="00643972">
            <w:pPr>
              <w:pStyle w:val="TAL"/>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33CC15BC"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76AA37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0DE1BA"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C9959B6" w14:textId="77777777" w:rsidR="00171381" w:rsidRPr="00AB5FED" w:rsidDel="004255C9" w:rsidRDefault="00171381" w:rsidP="00643972">
            <w:pPr>
              <w:pStyle w:val="TAL"/>
              <w:jc w:val="center"/>
              <w:rPr>
                <w:lang w:eastAsia="zh-CN"/>
              </w:rPr>
            </w:pPr>
            <w:r>
              <w:rPr>
                <w:lang w:eastAsia="zh-CN"/>
              </w:rPr>
              <w:t>Y</w:t>
            </w:r>
          </w:p>
        </w:tc>
      </w:tr>
      <w:tr w:rsidR="00171381" w:rsidRPr="00FB36D9" w14:paraId="07DE4E2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BC9E31" w14:textId="77777777" w:rsidR="00171381" w:rsidRPr="00FB36D9" w:rsidRDefault="00171381" w:rsidP="00643972">
            <w:pPr>
              <w:pStyle w:val="TAL"/>
              <w:rPr>
                <w:lang w:val="en-US"/>
              </w:rPr>
            </w:pPr>
            <w:r w:rsidRPr="00FB36D9">
              <w:rPr>
                <w:lang w:val="en-US"/>
              </w:rPr>
              <w:t>[R-6.2.3.7.2-006] of 3GPP TS 22.179 [2]</w:t>
            </w:r>
          </w:p>
        </w:tc>
        <w:tc>
          <w:tcPr>
            <w:tcW w:w="3235" w:type="dxa"/>
            <w:tcBorders>
              <w:top w:val="single" w:sz="4" w:space="0" w:color="auto"/>
              <w:left w:val="single" w:sz="4" w:space="0" w:color="auto"/>
              <w:bottom w:val="single" w:sz="4" w:space="0" w:color="auto"/>
              <w:right w:val="single" w:sz="4" w:space="0" w:color="auto"/>
            </w:tcBorders>
          </w:tcPr>
          <w:p w14:paraId="1F0D95FF" w14:textId="77777777" w:rsidR="00171381" w:rsidRPr="00FB36D9" w:rsidRDefault="00171381" w:rsidP="00643972">
            <w:pPr>
              <w:pStyle w:val="TAL"/>
              <w:rPr>
                <w:lang w:val="en-US"/>
              </w:rPr>
            </w:pPr>
            <w:r w:rsidRPr="00FB36D9">
              <w:rPr>
                <w:lang w:val="en-US"/>
              </w:rPr>
              <w:t>&gt; Authorisation of an MCPTT user to change the maximum number of simultaneous talkers</w:t>
            </w:r>
          </w:p>
        </w:tc>
        <w:tc>
          <w:tcPr>
            <w:tcW w:w="900" w:type="dxa"/>
            <w:tcBorders>
              <w:top w:val="single" w:sz="4" w:space="0" w:color="auto"/>
              <w:left w:val="single" w:sz="4" w:space="0" w:color="auto"/>
              <w:bottom w:val="single" w:sz="4" w:space="0" w:color="auto"/>
              <w:right w:val="single" w:sz="4" w:space="0" w:color="auto"/>
            </w:tcBorders>
          </w:tcPr>
          <w:p w14:paraId="67401A19" w14:textId="77777777" w:rsidR="00171381" w:rsidRPr="00FB36D9" w:rsidRDefault="00171381" w:rsidP="00643972">
            <w:pPr>
              <w:pStyle w:val="TAL"/>
              <w:jc w:val="center"/>
              <w:rPr>
                <w:lang w:val="en-US"/>
              </w:rPr>
            </w:pPr>
            <w:r w:rsidRPr="00FB36D9">
              <w:rPr>
                <w:lang w:val="en-US"/>
              </w:rPr>
              <w:t>Y</w:t>
            </w:r>
          </w:p>
        </w:tc>
        <w:tc>
          <w:tcPr>
            <w:tcW w:w="990" w:type="dxa"/>
            <w:tcBorders>
              <w:top w:val="single" w:sz="4" w:space="0" w:color="auto"/>
              <w:left w:val="single" w:sz="4" w:space="0" w:color="auto"/>
              <w:bottom w:val="single" w:sz="4" w:space="0" w:color="auto"/>
              <w:right w:val="single" w:sz="4" w:space="0" w:color="auto"/>
            </w:tcBorders>
          </w:tcPr>
          <w:p w14:paraId="21360F58" w14:textId="77777777" w:rsidR="00171381" w:rsidRPr="00FB36D9" w:rsidRDefault="00171381" w:rsidP="00643972">
            <w:pPr>
              <w:pStyle w:val="TAL"/>
              <w:jc w:val="center"/>
              <w:rPr>
                <w:lang w:val="en-US"/>
              </w:rPr>
            </w:pPr>
            <w:r w:rsidRPr="00FB36D9">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1F769C7" w14:textId="77777777" w:rsidR="00171381" w:rsidRPr="00FB36D9" w:rsidRDefault="00171381" w:rsidP="00643972">
            <w:pPr>
              <w:pStyle w:val="TAL"/>
              <w:jc w:val="center"/>
              <w:rPr>
                <w:lang w:val="en-US"/>
              </w:rPr>
            </w:pPr>
            <w:r w:rsidRPr="00FB36D9">
              <w:rPr>
                <w:lang w:val="en-US"/>
              </w:rPr>
              <w:t>Y</w:t>
            </w:r>
          </w:p>
        </w:tc>
        <w:tc>
          <w:tcPr>
            <w:tcW w:w="1080" w:type="dxa"/>
            <w:tcBorders>
              <w:top w:val="single" w:sz="4" w:space="0" w:color="auto"/>
              <w:left w:val="single" w:sz="4" w:space="0" w:color="auto"/>
              <w:bottom w:val="single" w:sz="4" w:space="0" w:color="auto"/>
              <w:right w:val="single" w:sz="4" w:space="0" w:color="auto"/>
            </w:tcBorders>
          </w:tcPr>
          <w:p w14:paraId="7BA1C3B7" w14:textId="77777777" w:rsidR="00171381" w:rsidRPr="00FB36D9" w:rsidRDefault="00171381" w:rsidP="00643972">
            <w:pPr>
              <w:pStyle w:val="TAL"/>
              <w:jc w:val="center"/>
              <w:rPr>
                <w:lang w:val="en-US" w:eastAsia="zh-CN"/>
              </w:rPr>
            </w:pPr>
            <w:r w:rsidRPr="00FB36D9">
              <w:rPr>
                <w:lang w:val="en-US" w:eastAsia="zh-CN"/>
              </w:rPr>
              <w:t>Y</w:t>
            </w:r>
          </w:p>
        </w:tc>
      </w:tr>
      <w:tr w:rsidR="00171381" w:rsidRPr="00AB5FED" w14:paraId="0977BBE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669D036" w14:textId="77777777" w:rsidR="00171381" w:rsidRPr="00AB5FED" w:rsidRDefault="00171381" w:rsidP="00643972">
            <w:pPr>
              <w:pStyle w:val="TAL"/>
            </w:pPr>
            <w:r w:rsidRPr="00AB5FED">
              <w:t>Subclause 5.2.5</w:t>
            </w:r>
            <w:r>
              <w:t xml:space="preserve"> of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p>
        </w:tc>
        <w:tc>
          <w:tcPr>
            <w:tcW w:w="3235" w:type="dxa"/>
            <w:tcBorders>
              <w:top w:val="single" w:sz="4" w:space="0" w:color="auto"/>
              <w:left w:val="single" w:sz="4" w:space="0" w:color="auto"/>
              <w:bottom w:val="single" w:sz="4" w:space="0" w:color="auto"/>
              <w:right w:val="single" w:sz="4" w:space="0" w:color="auto"/>
            </w:tcBorders>
          </w:tcPr>
          <w:p w14:paraId="5465ACD7" w14:textId="77777777" w:rsidR="00171381" w:rsidRPr="00AB5FED" w:rsidRDefault="00171381" w:rsidP="00643972">
            <w:pPr>
              <w:pStyle w:val="TAL"/>
            </w:pPr>
            <w:r>
              <w:t>List of g</w:t>
            </w:r>
            <w:r w:rsidRPr="00AB5FED">
              <w:t>roup</w:t>
            </w:r>
            <w:r>
              <w:t>s</w:t>
            </w:r>
            <w:r w:rsidRPr="00AB5FED">
              <w:t xml:space="preserve"> user implicitly affiliates to after </w:t>
            </w:r>
            <w:r>
              <w:t>MCPTT service authorization for the user</w:t>
            </w:r>
          </w:p>
        </w:tc>
        <w:tc>
          <w:tcPr>
            <w:tcW w:w="900" w:type="dxa"/>
            <w:tcBorders>
              <w:top w:val="single" w:sz="4" w:space="0" w:color="auto"/>
              <w:left w:val="single" w:sz="4" w:space="0" w:color="auto"/>
              <w:bottom w:val="single" w:sz="4" w:space="0" w:color="auto"/>
              <w:right w:val="single" w:sz="4" w:space="0" w:color="auto"/>
            </w:tcBorders>
          </w:tcPr>
          <w:p w14:paraId="5BA48C72"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2ACD12C"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AE16411"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3C8CD45" w14:textId="77777777" w:rsidR="00171381" w:rsidRPr="00AB5FED" w:rsidRDefault="00171381" w:rsidP="00643972">
            <w:pPr>
              <w:pStyle w:val="TAL"/>
              <w:jc w:val="center"/>
            </w:pPr>
          </w:p>
        </w:tc>
      </w:tr>
      <w:tr w:rsidR="00171381" w:rsidRPr="00AB5FED" w14:paraId="08E1D2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16FDBEA"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B5481CA" w14:textId="77777777" w:rsidR="00171381" w:rsidRDefault="00171381" w:rsidP="00643972">
            <w:pPr>
              <w:pStyle w:val="TAL"/>
            </w:pPr>
            <w:r>
              <w:t>&gt; MCPTT Group IDs</w:t>
            </w:r>
          </w:p>
        </w:tc>
        <w:tc>
          <w:tcPr>
            <w:tcW w:w="900" w:type="dxa"/>
            <w:tcBorders>
              <w:top w:val="single" w:sz="4" w:space="0" w:color="auto"/>
              <w:left w:val="single" w:sz="4" w:space="0" w:color="auto"/>
              <w:bottom w:val="single" w:sz="4" w:space="0" w:color="auto"/>
              <w:right w:val="single" w:sz="4" w:space="0" w:color="auto"/>
            </w:tcBorders>
          </w:tcPr>
          <w:p w14:paraId="0403FDCD" w14:textId="77777777" w:rsidR="00171381" w:rsidRPr="00AB5FED" w:rsidDel="00152694"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82C45AA" w14:textId="77777777" w:rsidR="00171381" w:rsidRPr="00AB5FED" w:rsidDel="00152694"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5795A55" w14:textId="77777777" w:rsidR="00171381" w:rsidRPr="00AB5FED" w:rsidDel="00152694"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8B44F8" w14:textId="77777777" w:rsidR="00171381" w:rsidRPr="00AB5FED" w:rsidDel="00152694" w:rsidRDefault="00171381" w:rsidP="00643972">
            <w:pPr>
              <w:pStyle w:val="TAL"/>
              <w:jc w:val="center"/>
              <w:rPr>
                <w:lang w:eastAsia="zh-CN"/>
              </w:rPr>
            </w:pPr>
            <w:r>
              <w:rPr>
                <w:lang w:eastAsia="zh-CN"/>
              </w:rPr>
              <w:t>Y</w:t>
            </w:r>
          </w:p>
        </w:tc>
      </w:tr>
      <w:tr w:rsidR="00171381" w:rsidRPr="00AB5FED" w14:paraId="53D1DE4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7CECF" w14:textId="77777777" w:rsidR="00171381" w:rsidRPr="00AB5FED" w:rsidRDefault="00171381" w:rsidP="00643972">
            <w:pPr>
              <w:pStyle w:val="TAL"/>
            </w:pPr>
            <w:r w:rsidRPr="00AB5FED">
              <w:t>[R-6.4.2-006]</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B75BD0E" w14:textId="77777777" w:rsidR="00171381" w:rsidRPr="00AB5FED" w:rsidRDefault="00171381" w:rsidP="00643972">
            <w:pPr>
              <w:pStyle w:val="TAL"/>
            </w:pPr>
            <w:r w:rsidRPr="00AB5FED">
              <w:t>Authorisation of a</w:t>
            </w:r>
            <w:r>
              <w:t>n</w:t>
            </w:r>
            <w:r w:rsidRPr="00AB5FED">
              <w:t xml:space="preserve"> </w:t>
            </w:r>
            <w:r>
              <w:t xml:space="preserve">MCPTT </w:t>
            </w:r>
            <w:r w:rsidRPr="00AB5FED">
              <w:t>user to request a list of which groups a</w:t>
            </w:r>
            <w:r>
              <w:t>n</w:t>
            </w:r>
            <w:r w:rsidRPr="00AB5FED">
              <w:t xml:space="preserve"> </w:t>
            </w:r>
            <w:r>
              <w:t xml:space="preserve">MCPTT </w:t>
            </w:r>
            <w:r w:rsidRPr="00AB5FED">
              <w:t>user has affiliated to</w:t>
            </w:r>
          </w:p>
        </w:tc>
        <w:tc>
          <w:tcPr>
            <w:tcW w:w="900" w:type="dxa"/>
            <w:tcBorders>
              <w:top w:val="single" w:sz="4" w:space="0" w:color="auto"/>
              <w:left w:val="single" w:sz="4" w:space="0" w:color="auto"/>
              <w:bottom w:val="single" w:sz="4" w:space="0" w:color="auto"/>
              <w:right w:val="single" w:sz="4" w:space="0" w:color="auto"/>
            </w:tcBorders>
          </w:tcPr>
          <w:p w14:paraId="4EE2A477"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CC560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0D1A7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2BE2659" w14:textId="77777777" w:rsidR="00171381" w:rsidRPr="00AB5FED" w:rsidRDefault="00171381" w:rsidP="00643972">
            <w:pPr>
              <w:pStyle w:val="TAL"/>
              <w:jc w:val="center"/>
            </w:pPr>
            <w:r w:rsidRPr="00AB5FED">
              <w:rPr>
                <w:rFonts w:hint="eastAsia"/>
                <w:lang w:eastAsia="zh-CN"/>
              </w:rPr>
              <w:t>Y</w:t>
            </w:r>
          </w:p>
        </w:tc>
      </w:tr>
      <w:tr w:rsidR="00171381" w:rsidRPr="00AB5FED" w14:paraId="1428C7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826C1" w14:textId="77777777" w:rsidR="00171381" w:rsidRPr="00AB5FED" w:rsidRDefault="00171381" w:rsidP="00643972">
            <w:pPr>
              <w:pStyle w:val="TAL"/>
            </w:pPr>
            <w:r w:rsidRPr="00AB5FED">
              <w:t>[R-6.4.6.1-002]</w:t>
            </w:r>
            <w:r>
              <w:t>,</w:t>
            </w:r>
          </w:p>
          <w:p w14:paraId="2C037B01" w14:textId="77777777" w:rsidR="00171381" w:rsidRPr="00AB5FED" w:rsidRDefault="00171381" w:rsidP="00643972">
            <w:pPr>
              <w:pStyle w:val="TAL"/>
            </w:pPr>
            <w:r w:rsidRPr="00AB5FED">
              <w:t>[R-6.4.6.1-003]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C929461" w14:textId="77777777" w:rsidR="00171381" w:rsidRPr="00AB5FED" w:rsidRDefault="00171381" w:rsidP="00643972">
            <w:pPr>
              <w:pStyle w:val="TAL"/>
            </w:pPr>
            <w:r w:rsidRPr="00AB5FED">
              <w:t>Authorisation to change affiliated groups of other specified user(s)</w:t>
            </w:r>
          </w:p>
        </w:tc>
        <w:tc>
          <w:tcPr>
            <w:tcW w:w="900" w:type="dxa"/>
            <w:tcBorders>
              <w:top w:val="single" w:sz="4" w:space="0" w:color="auto"/>
              <w:left w:val="single" w:sz="4" w:space="0" w:color="auto"/>
              <w:bottom w:val="single" w:sz="4" w:space="0" w:color="auto"/>
              <w:right w:val="single" w:sz="4" w:space="0" w:color="auto"/>
            </w:tcBorders>
          </w:tcPr>
          <w:p w14:paraId="3E531DD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5AD6BD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0F1F0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426160E" w14:textId="77777777" w:rsidR="00171381" w:rsidRPr="00AB5FED" w:rsidRDefault="00171381" w:rsidP="00643972">
            <w:pPr>
              <w:pStyle w:val="TAL"/>
              <w:jc w:val="center"/>
            </w:pPr>
            <w:r w:rsidRPr="00AB5FED">
              <w:rPr>
                <w:rFonts w:hint="eastAsia"/>
                <w:lang w:eastAsia="zh-CN"/>
              </w:rPr>
              <w:t>Y</w:t>
            </w:r>
          </w:p>
        </w:tc>
      </w:tr>
      <w:tr w:rsidR="00171381" w:rsidRPr="00AB5FED" w14:paraId="43F2040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B7FAD06" w14:textId="77777777" w:rsidR="00171381" w:rsidRPr="00AB5FED" w:rsidRDefault="00171381" w:rsidP="00643972">
            <w:pPr>
              <w:pStyle w:val="TAL"/>
            </w:pPr>
            <w:r w:rsidRPr="00AB5FED">
              <w:t>[R-6.4.6.2-001]</w:t>
            </w:r>
            <w:r>
              <w:t>,</w:t>
            </w:r>
            <w:r w:rsidRPr="00AB5FED">
              <w:t xml:space="preserve"> </w:t>
            </w:r>
          </w:p>
          <w:p w14:paraId="6C1DC633" w14:textId="77777777" w:rsidR="00171381" w:rsidRPr="00AB5FED" w:rsidRDefault="00171381" w:rsidP="00643972">
            <w:pPr>
              <w:pStyle w:val="TAL"/>
            </w:pPr>
            <w:r w:rsidRPr="00AB5FED">
              <w:t>[R-6.4.6.2-002]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D4978A7" w14:textId="77777777" w:rsidR="00171381" w:rsidRPr="00AB5FED" w:rsidRDefault="00171381" w:rsidP="00643972">
            <w:pPr>
              <w:pStyle w:val="TAL"/>
            </w:pPr>
            <w:r w:rsidRPr="00AB5FED">
              <w:t>Authorisation to recommend to specified user(s) to affiliate to specific group(s)</w:t>
            </w:r>
          </w:p>
        </w:tc>
        <w:tc>
          <w:tcPr>
            <w:tcW w:w="900" w:type="dxa"/>
            <w:tcBorders>
              <w:top w:val="single" w:sz="4" w:space="0" w:color="auto"/>
              <w:left w:val="single" w:sz="4" w:space="0" w:color="auto"/>
              <w:bottom w:val="single" w:sz="4" w:space="0" w:color="auto"/>
              <w:right w:val="single" w:sz="4" w:space="0" w:color="auto"/>
            </w:tcBorders>
          </w:tcPr>
          <w:p w14:paraId="16A68EB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EBCBE9F"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9E9949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F5E229" w14:textId="77777777" w:rsidR="00171381" w:rsidRPr="00AB5FED" w:rsidRDefault="00171381" w:rsidP="00643972">
            <w:pPr>
              <w:pStyle w:val="TAL"/>
              <w:jc w:val="center"/>
            </w:pPr>
            <w:r w:rsidRPr="00AB5FED">
              <w:rPr>
                <w:rFonts w:hint="eastAsia"/>
                <w:lang w:eastAsia="zh-CN"/>
              </w:rPr>
              <w:t>Y</w:t>
            </w:r>
          </w:p>
        </w:tc>
      </w:tr>
      <w:tr w:rsidR="00171381" w:rsidRPr="00AB5FED" w14:paraId="1DD113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9259AA" w14:textId="77777777" w:rsidR="00171381" w:rsidRPr="00AB5FED" w:rsidRDefault="00171381" w:rsidP="00643972">
            <w:pPr>
              <w:pStyle w:val="TAL"/>
            </w:pPr>
            <w:r w:rsidRPr="00AB5FED">
              <w:t>[R-6.6.1-004]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7869AA9" w14:textId="77777777" w:rsidR="00171381" w:rsidRPr="00AB5FED" w:rsidRDefault="00171381" w:rsidP="00643972">
            <w:pPr>
              <w:pStyle w:val="TAL"/>
            </w:pPr>
            <w:r w:rsidRPr="00AB5FED">
              <w:t>Authorisation to perform regrouping</w:t>
            </w:r>
          </w:p>
        </w:tc>
        <w:tc>
          <w:tcPr>
            <w:tcW w:w="900" w:type="dxa"/>
            <w:tcBorders>
              <w:top w:val="single" w:sz="4" w:space="0" w:color="auto"/>
              <w:left w:val="single" w:sz="4" w:space="0" w:color="auto"/>
              <w:bottom w:val="single" w:sz="4" w:space="0" w:color="auto"/>
              <w:right w:val="single" w:sz="4" w:space="0" w:color="auto"/>
            </w:tcBorders>
          </w:tcPr>
          <w:p w14:paraId="71E81F4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5F25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C2EC8F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9DFE7EB" w14:textId="77777777" w:rsidR="00171381" w:rsidRPr="00AB5FED" w:rsidRDefault="00171381" w:rsidP="00643972">
            <w:pPr>
              <w:pStyle w:val="TAL"/>
              <w:jc w:val="center"/>
            </w:pPr>
            <w:r w:rsidRPr="00AB5FED">
              <w:rPr>
                <w:rFonts w:hint="eastAsia"/>
                <w:lang w:eastAsia="zh-CN"/>
              </w:rPr>
              <w:t>Y</w:t>
            </w:r>
          </w:p>
        </w:tc>
      </w:tr>
      <w:tr w:rsidR="00171381" w:rsidRPr="00AB5FED" w14:paraId="6DF08D9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8F1ECB3" w14:textId="77777777" w:rsidR="00171381" w:rsidRPr="00AB5FED" w:rsidRDefault="00171381" w:rsidP="00643972">
            <w:pPr>
              <w:pStyle w:val="TAL"/>
            </w:pPr>
            <w:r w:rsidRPr="00AB5FED">
              <w:t>[R-6.7.2-001]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4127C92" w14:textId="77777777" w:rsidR="00171381" w:rsidRPr="00AB5FED" w:rsidRDefault="00171381" w:rsidP="00643972">
            <w:pPr>
              <w:pStyle w:val="TAL"/>
            </w:pPr>
            <w:r w:rsidRPr="00AB5FED">
              <w:t>Presence status is available/not available to other users</w:t>
            </w:r>
          </w:p>
        </w:tc>
        <w:tc>
          <w:tcPr>
            <w:tcW w:w="900" w:type="dxa"/>
            <w:tcBorders>
              <w:top w:val="single" w:sz="4" w:space="0" w:color="auto"/>
              <w:left w:val="single" w:sz="4" w:space="0" w:color="auto"/>
              <w:bottom w:val="single" w:sz="4" w:space="0" w:color="auto"/>
              <w:right w:val="single" w:sz="4" w:space="0" w:color="auto"/>
            </w:tcBorders>
          </w:tcPr>
          <w:p w14:paraId="0441DC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B3523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66D0E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698A6E" w14:textId="77777777" w:rsidR="00171381" w:rsidRPr="00AB5FED" w:rsidRDefault="00171381" w:rsidP="00643972">
            <w:pPr>
              <w:pStyle w:val="TAL"/>
              <w:jc w:val="center"/>
            </w:pPr>
            <w:r w:rsidRPr="00AB5FED">
              <w:rPr>
                <w:rFonts w:hint="eastAsia"/>
                <w:lang w:eastAsia="zh-CN"/>
              </w:rPr>
              <w:t>Y</w:t>
            </w:r>
          </w:p>
        </w:tc>
      </w:tr>
      <w:tr w:rsidR="00171381" w:rsidRPr="00AB5FED" w14:paraId="209A5B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753F83" w14:textId="77777777" w:rsidR="00171381" w:rsidRPr="00AB5FED" w:rsidRDefault="00171381" w:rsidP="00643972">
            <w:pPr>
              <w:pStyle w:val="TAL"/>
            </w:pPr>
            <w:r w:rsidRPr="00AB5FED">
              <w:t>[R-6.7.1-002]</w:t>
            </w:r>
            <w:r>
              <w:t>,</w:t>
            </w:r>
            <w:r w:rsidRPr="00AB5FED">
              <w:t xml:space="preserve"> </w:t>
            </w:r>
          </w:p>
          <w:p w14:paraId="6D125416" w14:textId="77777777" w:rsidR="00171381" w:rsidRPr="00AB5FED" w:rsidRDefault="00171381" w:rsidP="00643972">
            <w:pPr>
              <w:pStyle w:val="TAL"/>
            </w:pPr>
            <w:r w:rsidRPr="00AB5FED">
              <w:t>[R-6.7.2-002]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330C57A" w14:textId="77777777" w:rsidR="00171381" w:rsidRPr="00AB5FED" w:rsidRDefault="00171381" w:rsidP="00643972">
            <w:pPr>
              <w:pStyle w:val="TAL"/>
            </w:pPr>
            <w:r>
              <w:t>List of MCPTT users that an MCPTT user is a</w:t>
            </w:r>
            <w:r w:rsidRPr="00AB5FED">
              <w:t>uthoris</w:t>
            </w:r>
            <w:r>
              <w:t>ed</w:t>
            </w:r>
            <w:r w:rsidRPr="00AB5FED">
              <w:t xml:space="preserve"> to obtain presence of</w:t>
            </w:r>
          </w:p>
        </w:tc>
        <w:tc>
          <w:tcPr>
            <w:tcW w:w="900" w:type="dxa"/>
            <w:tcBorders>
              <w:top w:val="single" w:sz="4" w:space="0" w:color="auto"/>
              <w:left w:val="single" w:sz="4" w:space="0" w:color="auto"/>
              <w:bottom w:val="single" w:sz="4" w:space="0" w:color="auto"/>
              <w:right w:val="single" w:sz="4" w:space="0" w:color="auto"/>
            </w:tcBorders>
          </w:tcPr>
          <w:p w14:paraId="3114D25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D5C7D8"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606F7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8A081A4" w14:textId="77777777" w:rsidR="00171381" w:rsidRPr="00AB5FED" w:rsidRDefault="00171381" w:rsidP="00643972">
            <w:pPr>
              <w:pStyle w:val="TAL"/>
              <w:jc w:val="center"/>
            </w:pPr>
          </w:p>
        </w:tc>
      </w:tr>
      <w:tr w:rsidR="00171381" w:rsidRPr="00AB5FED" w14:paraId="4D53B06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C37E69"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D55A69" w14:textId="77777777" w:rsidR="00171381" w:rsidRDefault="00171381" w:rsidP="00643972">
            <w:pPr>
              <w:pStyle w:val="TAL"/>
            </w:pPr>
            <w:r>
              <w:t>&gt; MCPTT IDs</w:t>
            </w:r>
          </w:p>
        </w:tc>
        <w:tc>
          <w:tcPr>
            <w:tcW w:w="900" w:type="dxa"/>
            <w:tcBorders>
              <w:top w:val="single" w:sz="4" w:space="0" w:color="auto"/>
              <w:left w:val="single" w:sz="4" w:space="0" w:color="auto"/>
              <w:bottom w:val="single" w:sz="4" w:space="0" w:color="auto"/>
              <w:right w:val="single" w:sz="4" w:space="0" w:color="auto"/>
            </w:tcBorders>
          </w:tcPr>
          <w:p w14:paraId="5DFA46EF" w14:textId="77777777" w:rsidR="00171381" w:rsidRPr="00AB5FED" w:rsidDel="008A1757"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5802207" w14:textId="77777777" w:rsidR="00171381" w:rsidRPr="00AB5FED" w:rsidDel="008A1757"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FA65343" w14:textId="77777777" w:rsidR="00171381" w:rsidRPr="00AB5FED" w:rsidDel="008A1757"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AD520AF" w14:textId="77777777" w:rsidR="00171381" w:rsidRPr="00AB5FED" w:rsidDel="008A1757" w:rsidRDefault="00171381" w:rsidP="00643972">
            <w:pPr>
              <w:pStyle w:val="TAL"/>
              <w:jc w:val="center"/>
              <w:rPr>
                <w:lang w:eastAsia="zh-CN"/>
              </w:rPr>
            </w:pPr>
            <w:r>
              <w:rPr>
                <w:lang w:eastAsia="zh-CN"/>
              </w:rPr>
              <w:t>Y</w:t>
            </w:r>
          </w:p>
        </w:tc>
      </w:tr>
      <w:tr w:rsidR="00171381" w:rsidRPr="00AB5FED" w14:paraId="7ABE55F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A3C05B" w14:textId="77777777" w:rsidR="00171381" w:rsidRPr="00AB5FED" w:rsidRDefault="00171381" w:rsidP="00643972">
            <w:pPr>
              <w:pStyle w:val="TAL"/>
            </w:pPr>
            <w:r w:rsidRPr="00AB5FED">
              <w:t>[R-6.7.2-003]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B17217A" w14:textId="77777777" w:rsidR="00171381" w:rsidRPr="00AB5FED" w:rsidRDefault="00171381" w:rsidP="00643972">
            <w:pPr>
              <w:pStyle w:val="TAL"/>
            </w:pPr>
            <w:r w:rsidRPr="00AB5FED">
              <w:t>User is able/ unable to participate in private calls</w:t>
            </w:r>
          </w:p>
        </w:tc>
        <w:tc>
          <w:tcPr>
            <w:tcW w:w="900" w:type="dxa"/>
            <w:tcBorders>
              <w:top w:val="single" w:sz="4" w:space="0" w:color="auto"/>
              <w:left w:val="single" w:sz="4" w:space="0" w:color="auto"/>
              <w:bottom w:val="single" w:sz="4" w:space="0" w:color="auto"/>
              <w:right w:val="single" w:sz="4" w:space="0" w:color="auto"/>
            </w:tcBorders>
          </w:tcPr>
          <w:p w14:paraId="116C0490"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7F7C77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AC71E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D99A792" w14:textId="77777777" w:rsidR="00171381" w:rsidRPr="00AB5FED" w:rsidRDefault="00171381" w:rsidP="00643972">
            <w:pPr>
              <w:pStyle w:val="TAL"/>
              <w:jc w:val="center"/>
            </w:pPr>
            <w:r w:rsidRPr="00AB5FED">
              <w:rPr>
                <w:rFonts w:hint="eastAsia"/>
                <w:lang w:eastAsia="zh-CN"/>
              </w:rPr>
              <w:t>Y</w:t>
            </w:r>
          </w:p>
        </w:tc>
      </w:tr>
      <w:tr w:rsidR="00171381" w:rsidRPr="00AB5FED" w14:paraId="14F121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2F5D5D3" w14:textId="77777777" w:rsidR="00171381" w:rsidRPr="00AB5FED" w:rsidRDefault="00171381" w:rsidP="00643972">
            <w:pPr>
              <w:pStyle w:val="TAL"/>
            </w:pPr>
            <w:r w:rsidRPr="00AB5FED">
              <w:t>[R-6.7.1-004]</w:t>
            </w:r>
            <w:r>
              <w:t>,</w:t>
            </w:r>
            <w:r w:rsidRPr="00AB5FED">
              <w:br/>
              <w:t>[R-6.7.2-003]</w:t>
            </w:r>
            <w:r>
              <w:t>,</w:t>
            </w:r>
            <w:r w:rsidRPr="00AB5FED">
              <w:br/>
              <w:t>[R-6.7.2-004]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C18F6DD" w14:textId="77777777" w:rsidR="00171381" w:rsidRPr="00AB5FED" w:rsidRDefault="00171381" w:rsidP="00643972">
            <w:pPr>
              <w:pStyle w:val="TAL"/>
            </w:pPr>
            <w:r w:rsidRPr="00AB5FED">
              <w:t>Authorisation to query whether MCPTT User is available for private calls</w:t>
            </w:r>
          </w:p>
        </w:tc>
        <w:tc>
          <w:tcPr>
            <w:tcW w:w="900" w:type="dxa"/>
            <w:tcBorders>
              <w:top w:val="single" w:sz="4" w:space="0" w:color="auto"/>
              <w:left w:val="single" w:sz="4" w:space="0" w:color="auto"/>
              <w:bottom w:val="single" w:sz="4" w:space="0" w:color="auto"/>
              <w:right w:val="single" w:sz="4" w:space="0" w:color="auto"/>
            </w:tcBorders>
          </w:tcPr>
          <w:p w14:paraId="44C355D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4C05BD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28F247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75A96A" w14:textId="77777777" w:rsidR="00171381" w:rsidRPr="00AB5FED" w:rsidRDefault="00171381" w:rsidP="00643972">
            <w:pPr>
              <w:pStyle w:val="TAL"/>
              <w:jc w:val="center"/>
            </w:pPr>
            <w:r w:rsidRPr="00AB5FED">
              <w:rPr>
                <w:rFonts w:hint="eastAsia"/>
                <w:lang w:eastAsia="zh-CN"/>
              </w:rPr>
              <w:t>Y</w:t>
            </w:r>
          </w:p>
        </w:tc>
      </w:tr>
      <w:tr w:rsidR="00171381" w:rsidRPr="00AB5FED" w14:paraId="646A9FE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1992502" w14:textId="77777777" w:rsidR="00171381" w:rsidRPr="00AB5FED" w:rsidRDefault="00171381" w:rsidP="00643972">
            <w:pPr>
              <w:pStyle w:val="TAL"/>
            </w:pPr>
            <w:r w:rsidRPr="00AB5FED">
              <w:t>[R-6.7.1-010]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2D70C0" w14:textId="77777777" w:rsidR="00171381" w:rsidRPr="00AB5FED" w:rsidRDefault="00171381" w:rsidP="00643972">
            <w:pPr>
              <w:pStyle w:val="TAL"/>
            </w:pPr>
            <w:r w:rsidRPr="00AB5FED">
              <w:t>Authorisation to override transmission in a private call</w:t>
            </w:r>
          </w:p>
        </w:tc>
        <w:tc>
          <w:tcPr>
            <w:tcW w:w="900" w:type="dxa"/>
            <w:tcBorders>
              <w:top w:val="single" w:sz="4" w:space="0" w:color="auto"/>
              <w:left w:val="single" w:sz="4" w:space="0" w:color="auto"/>
              <w:bottom w:val="single" w:sz="4" w:space="0" w:color="auto"/>
              <w:right w:val="single" w:sz="4" w:space="0" w:color="auto"/>
            </w:tcBorders>
          </w:tcPr>
          <w:p w14:paraId="494B6A5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3B62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A4DDC7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104D1A" w14:textId="77777777" w:rsidR="00171381" w:rsidRPr="00AB5FED" w:rsidRDefault="00171381" w:rsidP="00643972">
            <w:pPr>
              <w:pStyle w:val="TAL"/>
              <w:jc w:val="center"/>
            </w:pPr>
            <w:r w:rsidRPr="00AB5FED">
              <w:rPr>
                <w:rFonts w:hint="eastAsia"/>
                <w:lang w:eastAsia="zh-CN"/>
              </w:rPr>
              <w:t>Y</w:t>
            </w:r>
          </w:p>
        </w:tc>
      </w:tr>
      <w:tr w:rsidR="00171381" w:rsidRPr="00AB5FED" w14:paraId="10294A6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866438" w14:textId="77777777" w:rsidR="00171381" w:rsidRPr="00AB5FED" w:rsidRDefault="00171381" w:rsidP="00643972">
            <w:pPr>
              <w:pStyle w:val="TAL"/>
            </w:pPr>
            <w:r w:rsidRPr="00AB5FED">
              <w:t>[R-6.7.1-013]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3BFB4B9" w14:textId="77777777" w:rsidR="00171381" w:rsidRPr="00AB5FED" w:rsidRDefault="00171381" w:rsidP="00643972">
            <w:pPr>
              <w:pStyle w:val="TAL"/>
            </w:pPr>
            <w:r w:rsidRPr="00AB5FED">
              <w:t>Authorisation to restrict provision of private call set-up failure cause to the caller</w:t>
            </w:r>
          </w:p>
        </w:tc>
        <w:tc>
          <w:tcPr>
            <w:tcW w:w="900" w:type="dxa"/>
            <w:tcBorders>
              <w:top w:val="single" w:sz="4" w:space="0" w:color="auto"/>
              <w:left w:val="single" w:sz="4" w:space="0" w:color="auto"/>
              <w:bottom w:val="single" w:sz="4" w:space="0" w:color="auto"/>
              <w:right w:val="single" w:sz="4" w:space="0" w:color="auto"/>
            </w:tcBorders>
          </w:tcPr>
          <w:p w14:paraId="4C850B2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708B66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4493BF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8F652D" w14:textId="77777777" w:rsidR="00171381" w:rsidRPr="00AB5FED" w:rsidRDefault="00171381" w:rsidP="00643972">
            <w:pPr>
              <w:pStyle w:val="TAL"/>
              <w:jc w:val="center"/>
            </w:pPr>
            <w:r w:rsidRPr="00AB5FED">
              <w:rPr>
                <w:rFonts w:hint="eastAsia"/>
                <w:lang w:eastAsia="zh-CN"/>
              </w:rPr>
              <w:t>Y</w:t>
            </w:r>
          </w:p>
        </w:tc>
      </w:tr>
      <w:tr w:rsidR="00171381" w:rsidRPr="00AB5FED" w14:paraId="63E3CD1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B17860B" w14:textId="77777777" w:rsidR="00171381" w:rsidRPr="00AB5FED" w:rsidRDefault="00171381" w:rsidP="00643972">
            <w:pPr>
              <w:pStyle w:val="TAL"/>
            </w:pPr>
            <w:r w:rsidRPr="00427AD1">
              <w:t>[R-6.7.6-001]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07E11CF" w14:textId="77777777" w:rsidR="00171381" w:rsidRPr="00AB5FED" w:rsidRDefault="00171381" w:rsidP="00643972">
            <w:pPr>
              <w:pStyle w:val="TAL"/>
            </w:pPr>
            <w:r w:rsidRPr="00427AD1">
              <w:t xml:space="preserve">Authorized to make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2F7E2CC9"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688D4CB"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A5824F3"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8E3068" w14:textId="77777777" w:rsidR="00171381" w:rsidRPr="00AB5FED" w:rsidRDefault="00171381" w:rsidP="00643972">
            <w:pPr>
              <w:pStyle w:val="TAL"/>
              <w:jc w:val="center"/>
              <w:rPr>
                <w:lang w:eastAsia="zh-CN"/>
              </w:rPr>
            </w:pPr>
            <w:r>
              <w:rPr>
                <w:lang w:eastAsia="zh-CN"/>
              </w:rPr>
              <w:t>Y</w:t>
            </w:r>
          </w:p>
        </w:tc>
      </w:tr>
      <w:tr w:rsidR="00171381" w:rsidRPr="00AB5FED" w14:paraId="3803BE7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0A861" w14:textId="77777777" w:rsidR="00171381" w:rsidRPr="00AB5FED" w:rsidRDefault="00171381" w:rsidP="00643972">
            <w:pPr>
              <w:pStyle w:val="TAL"/>
            </w:pPr>
            <w:r w:rsidRPr="00427AD1">
              <w:lastRenderedPageBreak/>
              <w:t>[R-6.7.6-004</w:t>
            </w:r>
            <w:r w:rsidRPr="00427AD1">
              <w:rPr>
                <w:rFonts w:hint="eastAsia"/>
                <w:lang w:eastAsia="zh-CN"/>
              </w:rPr>
              <w:t>]</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C8858B9" w14:textId="77777777" w:rsidR="00171381" w:rsidRPr="00AB5FED" w:rsidRDefault="00171381" w:rsidP="00643972">
            <w:pPr>
              <w:pStyle w:val="TAL"/>
            </w:pPr>
            <w:r w:rsidRPr="00427AD1">
              <w:t xml:space="preserve">Authorized to cancel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65C06F9F"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2870C5E"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1F23150"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5AA8A0" w14:textId="77777777" w:rsidR="00171381" w:rsidRPr="00AB5FED" w:rsidRDefault="00171381" w:rsidP="00643972">
            <w:pPr>
              <w:pStyle w:val="TAL"/>
              <w:jc w:val="center"/>
              <w:rPr>
                <w:lang w:eastAsia="zh-CN"/>
              </w:rPr>
            </w:pPr>
            <w:r>
              <w:rPr>
                <w:lang w:eastAsia="zh-CN"/>
              </w:rPr>
              <w:t>Y</w:t>
            </w:r>
          </w:p>
        </w:tc>
      </w:tr>
      <w:tr w:rsidR="00171381" w:rsidRPr="00AB5FED" w14:paraId="1C067C3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2ADD75C" w14:textId="77777777" w:rsidR="00171381" w:rsidRPr="00AB5FED" w:rsidRDefault="00171381" w:rsidP="00643972">
            <w:pPr>
              <w:pStyle w:val="TAL"/>
            </w:pPr>
            <w:r w:rsidRPr="00AB5FED">
              <w:t>[R-6.8.7.4.2-001]</w:t>
            </w:r>
            <w:r>
              <w:t>,</w:t>
            </w:r>
            <w:r w:rsidRPr="00AB5FED">
              <w:br/>
              <w:t>[R-6.8.7.4.2-002]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22BA3E2" w14:textId="77777777" w:rsidR="00171381" w:rsidRPr="00AB5FED" w:rsidRDefault="00171381" w:rsidP="00643972">
            <w:pPr>
              <w:pStyle w:val="TAL"/>
            </w:pPr>
            <w:r w:rsidRPr="00AB5FED">
              <w:t>Authorisation of a</w:t>
            </w:r>
            <w:r>
              <w:t>n MCPTT</w:t>
            </w:r>
            <w:r w:rsidRPr="00AB5FED">
              <w:t xml:space="preserve"> user to cancel an emergency alert on any MCPTT UE of any </w:t>
            </w:r>
            <w:r>
              <w:t xml:space="preserve">MCPTT </w:t>
            </w:r>
            <w:r w:rsidRPr="00AB5FED">
              <w:t>user</w:t>
            </w:r>
          </w:p>
        </w:tc>
        <w:tc>
          <w:tcPr>
            <w:tcW w:w="900" w:type="dxa"/>
            <w:tcBorders>
              <w:top w:val="single" w:sz="4" w:space="0" w:color="auto"/>
              <w:left w:val="single" w:sz="4" w:space="0" w:color="auto"/>
              <w:bottom w:val="single" w:sz="4" w:space="0" w:color="auto"/>
              <w:right w:val="single" w:sz="4" w:space="0" w:color="auto"/>
            </w:tcBorders>
          </w:tcPr>
          <w:p w14:paraId="3F3B0F89"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7CFE3F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D697BD5"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C072F2" w14:textId="77777777" w:rsidR="00171381" w:rsidRPr="00AB5FED" w:rsidRDefault="00171381" w:rsidP="00643972">
            <w:pPr>
              <w:pStyle w:val="TAL"/>
              <w:jc w:val="center"/>
            </w:pPr>
            <w:r w:rsidRPr="00AB5FED">
              <w:rPr>
                <w:rFonts w:hint="eastAsia"/>
                <w:lang w:eastAsia="zh-CN"/>
              </w:rPr>
              <w:t>Y</w:t>
            </w:r>
          </w:p>
        </w:tc>
      </w:tr>
      <w:tr w:rsidR="00171381" w:rsidRPr="00AB5FED" w14:paraId="3AB642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D81CB4" w14:textId="77777777" w:rsidR="00171381" w:rsidRPr="00AB5FED" w:rsidRDefault="00171381" w:rsidP="00643972">
            <w:pPr>
              <w:pStyle w:val="TAL"/>
            </w:pPr>
            <w:r w:rsidRPr="00AB5FED">
              <w:t>[R-6.13.4-001]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1ED3F" w14:textId="77777777" w:rsidR="00171381" w:rsidRPr="00AB5FED" w:rsidRDefault="00171381" w:rsidP="00643972">
            <w:pPr>
              <w:pStyle w:val="TAL"/>
            </w:pPr>
            <w:r w:rsidRPr="00AB5FED">
              <w:t xml:space="preserve">Authorisation for a </w:t>
            </w:r>
            <w:r>
              <w:t xml:space="preserve">MCPTT </w:t>
            </w:r>
            <w:r w:rsidRPr="00AB5FED">
              <w:t>user to enable/disable a</w:t>
            </w:r>
            <w:r>
              <w:t>n MCPTT</w:t>
            </w:r>
            <w:r w:rsidRPr="00AB5FED">
              <w:t xml:space="preserve"> user</w:t>
            </w:r>
          </w:p>
        </w:tc>
        <w:tc>
          <w:tcPr>
            <w:tcW w:w="900" w:type="dxa"/>
            <w:tcBorders>
              <w:top w:val="single" w:sz="4" w:space="0" w:color="auto"/>
              <w:left w:val="single" w:sz="4" w:space="0" w:color="auto"/>
              <w:bottom w:val="single" w:sz="4" w:space="0" w:color="auto"/>
              <w:right w:val="single" w:sz="4" w:space="0" w:color="auto"/>
            </w:tcBorders>
          </w:tcPr>
          <w:p w14:paraId="70876B24"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263B7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C31F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8F622D" w14:textId="77777777" w:rsidR="00171381" w:rsidRPr="00AB5FED" w:rsidRDefault="00171381" w:rsidP="00643972">
            <w:pPr>
              <w:pStyle w:val="TAL"/>
              <w:jc w:val="center"/>
            </w:pPr>
            <w:r w:rsidRPr="00AB5FED">
              <w:rPr>
                <w:rFonts w:hint="eastAsia"/>
                <w:lang w:eastAsia="zh-CN"/>
              </w:rPr>
              <w:t>Y</w:t>
            </w:r>
          </w:p>
        </w:tc>
      </w:tr>
      <w:tr w:rsidR="00171381" w:rsidRPr="00AB5FED" w14:paraId="626CD90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D341036" w14:textId="77777777" w:rsidR="00171381" w:rsidRPr="00AB5FED" w:rsidRDefault="00171381" w:rsidP="00643972">
            <w:pPr>
              <w:pStyle w:val="TAL"/>
            </w:pPr>
            <w:r w:rsidRPr="00AB5FED">
              <w:t>[R-6.13.4-003]</w:t>
            </w:r>
            <w:r>
              <w:t>,</w:t>
            </w:r>
            <w:r w:rsidRPr="00AB5FED">
              <w:br/>
              <w:t>[R-6.13.4-005]</w:t>
            </w:r>
            <w:r>
              <w:t>,</w:t>
            </w:r>
            <w:r w:rsidRPr="00AB5FED">
              <w:br/>
              <w:t>[R-6.13.4-006]</w:t>
            </w:r>
            <w:r>
              <w:t>,</w:t>
            </w:r>
            <w:r w:rsidRPr="00AB5FED">
              <w:br/>
              <w:t>[R-6.13.4-007]</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15EEBF1" w14:textId="77777777" w:rsidR="00171381" w:rsidRPr="00AB5FED" w:rsidRDefault="00171381" w:rsidP="00643972">
            <w:pPr>
              <w:pStyle w:val="TAL"/>
            </w:pPr>
            <w:r w:rsidRPr="00AB5FED">
              <w:t>Authorisation for a</w:t>
            </w:r>
            <w:r>
              <w:t>n MCPTT</w:t>
            </w:r>
            <w:r w:rsidRPr="00AB5FED">
              <w:t xml:space="preserve"> user to (permanently /temporarily) enable/disable a UE</w:t>
            </w:r>
          </w:p>
        </w:tc>
        <w:tc>
          <w:tcPr>
            <w:tcW w:w="900" w:type="dxa"/>
            <w:tcBorders>
              <w:top w:val="single" w:sz="4" w:space="0" w:color="auto"/>
              <w:left w:val="single" w:sz="4" w:space="0" w:color="auto"/>
              <w:bottom w:val="single" w:sz="4" w:space="0" w:color="auto"/>
              <w:right w:val="single" w:sz="4" w:space="0" w:color="auto"/>
            </w:tcBorders>
          </w:tcPr>
          <w:p w14:paraId="418E4E0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B531A7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E2BE1A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47BF4D8" w14:textId="77777777" w:rsidR="00171381" w:rsidRPr="00AB5FED" w:rsidRDefault="00171381" w:rsidP="00643972">
            <w:pPr>
              <w:pStyle w:val="TAL"/>
              <w:jc w:val="center"/>
            </w:pPr>
            <w:r w:rsidRPr="00AB5FED">
              <w:rPr>
                <w:rFonts w:hint="eastAsia"/>
                <w:lang w:eastAsia="zh-CN"/>
              </w:rPr>
              <w:t>Y</w:t>
            </w:r>
          </w:p>
        </w:tc>
      </w:tr>
      <w:tr w:rsidR="00171381" w:rsidRPr="00AB5FED" w14:paraId="6CA8E84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4CE1A11" w14:textId="77777777" w:rsidR="00171381" w:rsidRPr="00AB5FED" w:rsidRDefault="00171381" w:rsidP="00643972">
            <w:pPr>
              <w:pStyle w:val="TAL"/>
            </w:pPr>
            <w:r w:rsidRPr="00AB5FED">
              <w:t>[R-6.2.3.4-001]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1CAA6B6" w14:textId="77777777" w:rsidR="00171381" w:rsidRPr="00AB5FED" w:rsidRDefault="00171381" w:rsidP="00643972">
            <w:pPr>
              <w:pStyle w:val="TAL"/>
            </w:pPr>
            <w:r w:rsidRPr="00AB5FED">
              <w:t>Authorisation to revoke permission to transmit</w:t>
            </w:r>
          </w:p>
        </w:tc>
        <w:tc>
          <w:tcPr>
            <w:tcW w:w="900" w:type="dxa"/>
            <w:tcBorders>
              <w:top w:val="single" w:sz="4" w:space="0" w:color="auto"/>
              <w:left w:val="single" w:sz="4" w:space="0" w:color="auto"/>
              <w:bottom w:val="single" w:sz="4" w:space="0" w:color="auto"/>
              <w:right w:val="single" w:sz="4" w:space="0" w:color="auto"/>
            </w:tcBorders>
          </w:tcPr>
          <w:p w14:paraId="066A783A"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D92EF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0C6E4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EEB529" w14:textId="77777777" w:rsidR="00171381" w:rsidRPr="00AB5FED" w:rsidRDefault="00171381" w:rsidP="00643972">
            <w:pPr>
              <w:pStyle w:val="TAL"/>
              <w:jc w:val="center"/>
            </w:pPr>
            <w:r w:rsidRPr="00AB5FED">
              <w:rPr>
                <w:rFonts w:hint="eastAsia"/>
                <w:lang w:eastAsia="zh-CN"/>
              </w:rPr>
              <w:t>Y</w:t>
            </w:r>
          </w:p>
        </w:tc>
      </w:tr>
      <w:tr w:rsidR="00171381" w:rsidRPr="00AB5FED" w14:paraId="16F8E9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E37B01" w14:textId="77777777" w:rsidR="00171381" w:rsidRPr="00AB5FED" w:rsidRDefault="00171381" w:rsidP="00643972">
            <w:pPr>
              <w:pStyle w:val="TAL"/>
            </w:pPr>
            <w:r w:rsidRPr="00AB5FED">
              <w:t>[R-7.14-002]</w:t>
            </w:r>
            <w:r>
              <w:t>,</w:t>
            </w:r>
          </w:p>
          <w:p w14:paraId="7FF2AA67" w14:textId="77777777" w:rsidR="00171381" w:rsidRPr="00AB5FED" w:rsidRDefault="00171381" w:rsidP="00643972">
            <w:pPr>
              <w:pStyle w:val="TAL"/>
            </w:pPr>
            <w:r w:rsidRPr="00AB5FED">
              <w:t>[R-7.14-003]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B8037D8" w14:textId="77777777" w:rsidR="00171381" w:rsidRPr="00AB5FED" w:rsidRDefault="00171381" w:rsidP="00643972">
            <w:pPr>
              <w:pStyle w:val="TAL"/>
            </w:pPr>
            <w:r w:rsidRPr="00AB5FED">
              <w:t>Authorization for manual switch to off-network while in on-network</w:t>
            </w:r>
          </w:p>
        </w:tc>
        <w:tc>
          <w:tcPr>
            <w:tcW w:w="900" w:type="dxa"/>
            <w:tcBorders>
              <w:top w:val="single" w:sz="4" w:space="0" w:color="auto"/>
              <w:left w:val="single" w:sz="4" w:space="0" w:color="auto"/>
              <w:bottom w:val="single" w:sz="4" w:space="0" w:color="auto"/>
              <w:right w:val="single" w:sz="4" w:space="0" w:color="auto"/>
            </w:tcBorders>
          </w:tcPr>
          <w:p w14:paraId="20EB07D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398FA6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ECA405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0123E9D" w14:textId="77777777" w:rsidR="00171381" w:rsidRPr="00AB5FED" w:rsidRDefault="00171381" w:rsidP="00643972">
            <w:pPr>
              <w:pStyle w:val="TAL"/>
              <w:jc w:val="center"/>
            </w:pPr>
            <w:r w:rsidRPr="00AB5FED">
              <w:rPr>
                <w:rFonts w:hint="eastAsia"/>
                <w:lang w:eastAsia="zh-CN"/>
              </w:rPr>
              <w:t>Y</w:t>
            </w:r>
          </w:p>
        </w:tc>
      </w:tr>
      <w:tr w:rsidR="00171381" w:rsidRPr="00AB5FED" w14:paraId="5C60D4B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114D4B" w14:textId="77777777" w:rsidR="00171381" w:rsidRPr="00AB5FED" w:rsidRDefault="00171381" w:rsidP="00643972">
            <w:pPr>
              <w:pStyle w:val="TAL"/>
            </w:pPr>
            <w:r w:rsidRPr="00AB5FED">
              <w:t>[R-5.1.5-004]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0CF3194" w14:textId="77777777" w:rsidR="00171381" w:rsidRPr="00AB5FED" w:rsidRDefault="00171381" w:rsidP="00643972">
            <w:pPr>
              <w:pStyle w:val="TAL"/>
            </w:pPr>
            <w:r w:rsidRPr="00AB5FED">
              <w:t>Limitation of number of affiliations per user (N2)</w:t>
            </w:r>
          </w:p>
        </w:tc>
        <w:tc>
          <w:tcPr>
            <w:tcW w:w="900" w:type="dxa"/>
            <w:tcBorders>
              <w:top w:val="single" w:sz="4" w:space="0" w:color="auto"/>
              <w:left w:val="single" w:sz="4" w:space="0" w:color="auto"/>
              <w:bottom w:val="single" w:sz="4" w:space="0" w:color="auto"/>
              <w:right w:val="single" w:sz="4" w:space="0" w:color="auto"/>
            </w:tcBorders>
          </w:tcPr>
          <w:p w14:paraId="67ADD3DA" w14:textId="77777777" w:rsidR="00171381" w:rsidRPr="00AB5FED" w:rsidRDefault="00171381" w:rsidP="00643972">
            <w:pPr>
              <w:pStyle w:val="TAL"/>
              <w:jc w:val="center"/>
            </w:pPr>
            <w:r w:rsidRPr="00AB5FED">
              <w:t>N</w:t>
            </w:r>
          </w:p>
        </w:tc>
        <w:tc>
          <w:tcPr>
            <w:tcW w:w="990" w:type="dxa"/>
            <w:tcBorders>
              <w:top w:val="single" w:sz="4" w:space="0" w:color="auto"/>
              <w:left w:val="single" w:sz="4" w:space="0" w:color="auto"/>
              <w:bottom w:val="single" w:sz="4" w:space="0" w:color="auto"/>
              <w:right w:val="single" w:sz="4" w:space="0" w:color="auto"/>
            </w:tcBorders>
          </w:tcPr>
          <w:p w14:paraId="12A55147"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B2BC6A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971589A" w14:textId="77777777" w:rsidR="00171381" w:rsidRPr="00AB5FED" w:rsidRDefault="00171381" w:rsidP="00643972">
            <w:pPr>
              <w:pStyle w:val="TAL"/>
              <w:jc w:val="center"/>
            </w:pPr>
            <w:r w:rsidRPr="00AB5FED">
              <w:rPr>
                <w:rFonts w:hint="eastAsia"/>
                <w:lang w:eastAsia="zh-CN"/>
              </w:rPr>
              <w:t>Y</w:t>
            </w:r>
          </w:p>
        </w:tc>
      </w:tr>
      <w:tr w:rsidR="00171381" w:rsidRPr="00AB5FED" w14:paraId="10560B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9CCBF2E" w14:textId="77777777" w:rsidR="00171381" w:rsidRPr="00AB5FED" w:rsidRDefault="00171381" w:rsidP="00643972">
            <w:pPr>
              <w:pStyle w:val="TAL"/>
            </w:pPr>
            <w:r w:rsidRPr="00AB5FED">
              <w:t>[R-5.5.2-009]</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ECF0D9F" w14:textId="77777777" w:rsidR="00171381" w:rsidRPr="00AB5FED" w:rsidRDefault="00171381" w:rsidP="00643972">
            <w:pPr>
              <w:pStyle w:val="TAL"/>
            </w:pPr>
            <w:r w:rsidRPr="00AB5FED">
              <w:t>Maximum number of simultaneous transmissions received in one group call for override (N7)</w:t>
            </w:r>
          </w:p>
        </w:tc>
        <w:tc>
          <w:tcPr>
            <w:tcW w:w="900" w:type="dxa"/>
            <w:tcBorders>
              <w:top w:val="single" w:sz="4" w:space="0" w:color="auto"/>
              <w:left w:val="single" w:sz="4" w:space="0" w:color="auto"/>
              <w:bottom w:val="single" w:sz="4" w:space="0" w:color="auto"/>
              <w:right w:val="single" w:sz="4" w:space="0" w:color="auto"/>
            </w:tcBorders>
          </w:tcPr>
          <w:p w14:paraId="384A524C"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43F6AB"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85AB56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AEEA5A8" w14:textId="77777777" w:rsidR="00171381" w:rsidRPr="00AB5FED" w:rsidRDefault="00171381" w:rsidP="00643972">
            <w:pPr>
              <w:pStyle w:val="TAL"/>
              <w:jc w:val="center"/>
            </w:pPr>
            <w:r w:rsidRPr="00AB5FED">
              <w:rPr>
                <w:rFonts w:hint="eastAsia"/>
                <w:lang w:eastAsia="zh-CN"/>
              </w:rPr>
              <w:t>Y</w:t>
            </w:r>
          </w:p>
        </w:tc>
      </w:tr>
      <w:tr w:rsidR="00171381" w:rsidRPr="00AB5FED" w14:paraId="417D18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00135EE" w14:textId="77777777" w:rsidR="00171381" w:rsidRPr="009234FE" w:rsidRDefault="00171381" w:rsidP="00643972">
            <w:pPr>
              <w:pStyle w:val="TAL"/>
            </w:pPr>
            <w:r w:rsidRPr="009234FE">
              <w:t>[R-6.4.6.1-001]</w:t>
            </w:r>
            <w:r>
              <w:t>,</w:t>
            </w:r>
          </w:p>
          <w:p w14:paraId="597EC36D" w14:textId="77777777" w:rsidR="00171381" w:rsidRPr="00AB5FED" w:rsidRDefault="00171381" w:rsidP="00643972">
            <w:pPr>
              <w:pStyle w:val="TAL"/>
            </w:pPr>
            <w:r w:rsidRPr="009234FE">
              <w:t>[R-6.4.6.1-004]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1C0FE0" w14:textId="77777777" w:rsidR="00171381" w:rsidRPr="00AB5FED" w:rsidRDefault="00171381" w:rsidP="00643972">
            <w:pPr>
              <w:pStyle w:val="TAL"/>
            </w:pPr>
            <w:r w:rsidRPr="004E0659">
              <w:rPr>
                <w:rFonts w:cs="Arial"/>
                <w:szCs w:val="18"/>
              </w:rPr>
              <w:t>List of</w:t>
            </w:r>
            <w:r>
              <w:rPr>
                <w:rFonts w:cs="Arial"/>
                <w:szCs w:val="18"/>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00" w:type="dxa"/>
            <w:tcBorders>
              <w:top w:val="single" w:sz="4" w:space="0" w:color="auto"/>
              <w:left w:val="single" w:sz="4" w:space="0" w:color="auto"/>
              <w:bottom w:val="single" w:sz="4" w:space="0" w:color="auto"/>
              <w:right w:val="single" w:sz="4" w:space="0" w:color="auto"/>
            </w:tcBorders>
          </w:tcPr>
          <w:p w14:paraId="2299F811"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CE690A"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A05557"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5F6A0A0" w14:textId="77777777" w:rsidR="00171381" w:rsidRPr="00AB5FED" w:rsidRDefault="00171381" w:rsidP="00643972">
            <w:pPr>
              <w:pStyle w:val="TAL"/>
              <w:jc w:val="center"/>
              <w:rPr>
                <w:lang w:eastAsia="zh-CN"/>
              </w:rPr>
            </w:pPr>
          </w:p>
        </w:tc>
      </w:tr>
      <w:tr w:rsidR="00171381" w:rsidRPr="00AB5FED" w14:paraId="6D6B1B7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7313CA4" w14:textId="77777777" w:rsidR="00171381" w:rsidRPr="009234FE"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6F060E8" w14:textId="77777777" w:rsidR="00171381" w:rsidRPr="004E0659" w:rsidRDefault="00171381" w:rsidP="00643972">
            <w:pPr>
              <w:pStyle w:val="TAL"/>
              <w:rPr>
                <w:rFonts w:cs="Arial"/>
                <w:szCs w:val="18"/>
              </w:rPr>
            </w:pPr>
            <w:r>
              <w:rPr>
                <w:rFonts w:cs="Arial"/>
                <w:szCs w:val="18"/>
              </w:rPr>
              <w:t>&gt; MCPTT IDs</w:t>
            </w:r>
          </w:p>
        </w:tc>
        <w:tc>
          <w:tcPr>
            <w:tcW w:w="900" w:type="dxa"/>
            <w:tcBorders>
              <w:top w:val="single" w:sz="4" w:space="0" w:color="auto"/>
              <w:left w:val="single" w:sz="4" w:space="0" w:color="auto"/>
              <w:bottom w:val="single" w:sz="4" w:space="0" w:color="auto"/>
              <w:right w:val="single" w:sz="4" w:space="0" w:color="auto"/>
            </w:tcBorders>
          </w:tcPr>
          <w:p w14:paraId="3EC26B8A" w14:textId="77777777" w:rsidR="00171381" w:rsidRPr="00E7400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3A45D02" w14:textId="77777777" w:rsidR="00171381" w:rsidRPr="00E7400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390E155" w14:textId="77777777" w:rsidR="00171381" w:rsidRPr="00AF0E90"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2137EC" w14:textId="77777777" w:rsidR="00171381" w:rsidRPr="00AF0E90" w:rsidRDefault="00171381" w:rsidP="00643972">
            <w:pPr>
              <w:pStyle w:val="TAL"/>
              <w:jc w:val="center"/>
              <w:rPr>
                <w:lang w:eastAsia="zh-CN"/>
              </w:rPr>
            </w:pPr>
            <w:r>
              <w:rPr>
                <w:lang w:eastAsia="zh-CN"/>
              </w:rPr>
              <w:t>Y</w:t>
            </w:r>
          </w:p>
        </w:tc>
      </w:tr>
      <w:tr w:rsidR="00171381" w:rsidRPr="00AB5FED" w14:paraId="7EC729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AE8" w14:textId="77777777" w:rsidR="00171381" w:rsidRPr="009234FE" w:rsidRDefault="00171381" w:rsidP="00643972">
            <w:pPr>
              <w:pStyle w:val="TAL"/>
            </w:pPr>
            <w:r>
              <w:t>Subclause 10.15.3</w:t>
            </w:r>
          </w:p>
        </w:tc>
        <w:tc>
          <w:tcPr>
            <w:tcW w:w="3235" w:type="dxa"/>
            <w:tcBorders>
              <w:top w:val="single" w:sz="4" w:space="0" w:color="auto"/>
              <w:left w:val="single" w:sz="4" w:space="0" w:color="auto"/>
              <w:bottom w:val="single" w:sz="4" w:space="0" w:color="auto"/>
              <w:right w:val="single" w:sz="4" w:space="0" w:color="auto"/>
            </w:tcBorders>
          </w:tcPr>
          <w:p w14:paraId="514B631E"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 xml:space="preserve">to make a </w:t>
            </w:r>
            <w:r>
              <w:rPr>
                <w:rFonts w:cs="Arial"/>
                <w:szCs w:val="18"/>
              </w:rPr>
              <w:t>first</w:t>
            </w:r>
            <w:r>
              <w:rPr>
                <w:rFonts w:cs="Arial"/>
                <w:szCs w:val="18"/>
              </w:rPr>
              <w:noBreakHyphen/>
              <w:t>to</w:t>
            </w:r>
            <w:r>
              <w:rPr>
                <w:rFonts w:cs="Arial"/>
                <w:szCs w:val="18"/>
              </w:rPr>
              <w:noBreakHyphen/>
            </w:r>
            <w:r w:rsidRPr="00DB2A2A">
              <w:rPr>
                <w:rFonts w:cs="Arial"/>
                <w:szCs w:val="18"/>
              </w:rPr>
              <w:t>answer</w:t>
            </w:r>
            <w:r>
              <w:rPr>
                <w:rFonts w:cs="Arial"/>
                <w:szCs w:val="18"/>
              </w:rPr>
              <w:t xml:space="preserve"> </w:t>
            </w:r>
            <w:r w:rsidRPr="00DB2A2A">
              <w:rPr>
                <w:rFonts w:cs="Arial"/>
                <w:szCs w:val="18"/>
              </w:rPr>
              <w:t>call</w:t>
            </w:r>
          </w:p>
        </w:tc>
        <w:tc>
          <w:tcPr>
            <w:tcW w:w="900" w:type="dxa"/>
            <w:tcBorders>
              <w:top w:val="single" w:sz="4" w:space="0" w:color="auto"/>
              <w:left w:val="single" w:sz="4" w:space="0" w:color="auto"/>
              <w:bottom w:val="single" w:sz="4" w:space="0" w:color="auto"/>
              <w:right w:val="single" w:sz="4" w:space="0" w:color="auto"/>
            </w:tcBorders>
          </w:tcPr>
          <w:p w14:paraId="542651C2"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D1B73D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137DC52"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70BE7C4" w14:textId="77777777" w:rsidR="00171381" w:rsidRDefault="00171381" w:rsidP="00643972">
            <w:pPr>
              <w:pStyle w:val="TAL"/>
              <w:jc w:val="center"/>
              <w:rPr>
                <w:lang w:eastAsia="zh-CN"/>
              </w:rPr>
            </w:pPr>
            <w:r>
              <w:rPr>
                <w:lang w:eastAsia="zh-CN"/>
              </w:rPr>
              <w:t>Y</w:t>
            </w:r>
          </w:p>
        </w:tc>
      </w:tr>
      <w:tr w:rsidR="00171381" w:rsidRPr="00AB5FED" w14:paraId="46EF41A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A1ACEA" w14:textId="77777777" w:rsidR="00171381" w:rsidRPr="009234FE" w:rsidRDefault="00171381" w:rsidP="00643972">
            <w:pPr>
              <w:pStyle w:val="TAL"/>
            </w:pPr>
            <w:r>
              <w:t>[</w:t>
            </w:r>
            <w:r w:rsidRPr="004A6C48">
              <w:t>R-6.15.2.2.2-001</w:t>
            </w:r>
            <w:r>
              <w:t>]</w:t>
            </w:r>
            <w:r>
              <w:rPr>
                <w:rFonts w:hint="eastAsia"/>
                <w:lang w:eastAsia="zh-CN"/>
              </w:rPr>
              <w:t xml:space="preserve"> </w:t>
            </w:r>
            <w:r>
              <w:rPr>
                <w:rFonts w:cs="Arial"/>
                <w:szCs w:val="18"/>
              </w:rPr>
              <w:t>of 3GPP TS 22.280 [</w:t>
            </w:r>
            <w:r>
              <w:rPr>
                <w:lang w:eastAsia="zh-CN"/>
              </w:rPr>
              <w:t>17</w:t>
            </w:r>
            <w:r>
              <w:rPr>
                <w:rFonts w:cs="Arial"/>
                <w:szCs w:val="18"/>
              </w:rPr>
              <w:t>]</w:t>
            </w:r>
            <w:r>
              <w:t xml:space="preserve"> </w:t>
            </w:r>
          </w:p>
        </w:tc>
        <w:tc>
          <w:tcPr>
            <w:tcW w:w="3235" w:type="dxa"/>
            <w:tcBorders>
              <w:top w:val="single" w:sz="4" w:space="0" w:color="auto"/>
              <w:left w:val="single" w:sz="4" w:space="0" w:color="auto"/>
              <w:bottom w:val="single" w:sz="4" w:space="0" w:color="auto"/>
              <w:right w:val="single" w:sz="4" w:space="0" w:color="auto"/>
            </w:tcBorders>
          </w:tcPr>
          <w:p w14:paraId="0A73723D"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to make a remotely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09F250D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1461A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8F264A9"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C74F2" w14:textId="77777777" w:rsidR="00171381" w:rsidRDefault="00171381" w:rsidP="00643972">
            <w:pPr>
              <w:pStyle w:val="TAL"/>
              <w:jc w:val="center"/>
              <w:rPr>
                <w:lang w:eastAsia="zh-CN"/>
              </w:rPr>
            </w:pPr>
            <w:r>
              <w:rPr>
                <w:lang w:eastAsia="zh-CN"/>
              </w:rPr>
              <w:t>Y</w:t>
            </w:r>
          </w:p>
        </w:tc>
      </w:tr>
      <w:tr w:rsidR="00171381" w:rsidRPr="00AB5FED" w14:paraId="7F4E542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B77AEA" w14:textId="77777777" w:rsidR="00171381" w:rsidRPr="009234FE" w:rsidRDefault="00171381" w:rsidP="00643972">
            <w:pPr>
              <w:pStyle w:val="TAL"/>
            </w:pPr>
            <w:r w:rsidRPr="004A6C48">
              <w:t>[R-6.15.2.2.3-001]</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0F34086" w14:textId="77777777" w:rsidR="00171381" w:rsidRDefault="00171381" w:rsidP="00643972">
            <w:pPr>
              <w:pStyle w:val="TAL"/>
              <w:rPr>
                <w:rFonts w:cs="Arial"/>
                <w:szCs w:val="18"/>
              </w:rPr>
            </w:pPr>
            <w:r>
              <w:t>Authoriz</w:t>
            </w:r>
            <w:r w:rsidRPr="00AB5FED">
              <w:t>ation</w:t>
            </w:r>
            <w:r>
              <w:rPr>
                <w:rFonts w:cs="Arial"/>
                <w:szCs w:val="18"/>
              </w:rPr>
              <w:t xml:space="preserve"> </w:t>
            </w:r>
            <w:r w:rsidRPr="00D14466">
              <w:rPr>
                <w:rFonts w:cs="Arial"/>
                <w:szCs w:val="18"/>
              </w:rPr>
              <w:t xml:space="preserve">to make a </w:t>
            </w:r>
            <w:r>
              <w:rPr>
                <w:rFonts w:cs="Arial"/>
                <w:szCs w:val="18"/>
              </w:rPr>
              <w:t>locally</w:t>
            </w:r>
            <w:r w:rsidRPr="00D14466">
              <w:rPr>
                <w:rFonts w:cs="Arial"/>
                <w:szCs w:val="18"/>
              </w:rPr>
              <w:t xml:space="preserve">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5EFEFC2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71CCCE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ED4DC7"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CD8403" w14:textId="77777777" w:rsidR="00171381" w:rsidRDefault="00171381" w:rsidP="00643972">
            <w:pPr>
              <w:pStyle w:val="TAL"/>
              <w:jc w:val="center"/>
              <w:rPr>
                <w:lang w:eastAsia="zh-CN"/>
              </w:rPr>
            </w:pPr>
            <w:r>
              <w:rPr>
                <w:lang w:eastAsia="zh-CN"/>
              </w:rPr>
              <w:t>Y</w:t>
            </w:r>
          </w:p>
        </w:tc>
      </w:tr>
      <w:tr w:rsidR="00171381" w:rsidRPr="00AB5FED" w14:paraId="0CB57A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B007AE5" w14:textId="77777777" w:rsidR="00171381" w:rsidRPr="004A6C48" w:rsidRDefault="00171381" w:rsidP="00643972">
            <w:pPr>
              <w:pStyle w:val="TAL"/>
            </w:pPr>
            <w:r w:rsidRPr="004A6C48">
              <w:t>[</w:t>
            </w:r>
            <w:r w:rsidRPr="007F47D4">
              <w:t>R-6.15.3.2-001</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5C778BB7"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w:t>
            </w:r>
            <w:r w:rsidRPr="00D14466">
              <w:rPr>
                <w:rFonts w:cs="Arial"/>
                <w:szCs w:val="18"/>
              </w:rPr>
              <w:t xml:space="preserve"> private call</w:t>
            </w:r>
          </w:p>
        </w:tc>
        <w:tc>
          <w:tcPr>
            <w:tcW w:w="900" w:type="dxa"/>
            <w:tcBorders>
              <w:top w:val="single" w:sz="4" w:space="0" w:color="auto"/>
              <w:left w:val="single" w:sz="4" w:space="0" w:color="auto"/>
              <w:bottom w:val="single" w:sz="4" w:space="0" w:color="auto"/>
              <w:right w:val="single" w:sz="4" w:space="0" w:color="auto"/>
            </w:tcBorders>
          </w:tcPr>
          <w:p w14:paraId="7137D44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D8929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07CBE8A"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A68E7F" w14:textId="77777777" w:rsidR="00171381" w:rsidRDefault="00171381" w:rsidP="00643972">
            <w:pPr>
              <w:pStyle w:val="TAL"/>
              <w:jc w:val="center"/>
              <w:rPr>
                <w:lang w:eastAsia="zh-CN"/>
              </w:rPr>
            </w:pPr>
            <w:r>
              <w:rPr>
                <w:lang w:eastAsia="zh-CN"/>
              </w:rPr>
              <w:t>Y</w:t>
            </w:r>
          </w:p>
        </w:tc>
      </w:tr>
      <w:tr w:rsidR="00171381" w:rsidRPr="00AB5FED" w14:paraId="37AF6E9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1EBF9D" w14:textId="77777777" w:rsidR="00171381" w:rsidRPr="004A6C48" w:rsidRDefault="00171381" w:rsidP="00643972">
            <w:pPr>
              <w:pStyle w:val="TAL"/>
            </w:pPr>
            <w:r w:rsidRPr="004A6C48">
              <w:t>[</w:t>
            </w:r>
            <w:r w:rsidRPr="007F47D4">
              <w:t>R-6.15.3.2-003</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BA9BAE3"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 group</w:t>
            </w:r>
            <w:r w:rsidRPr="00D14466">
              <w:rPr>
                <w:rFonts w:cs="Arial"/>
                <w:szCs w:val="18"/>
              </w:rPr>
              <w:t xml:space="preserve"> call</w:t>
            </w:r>
          </w:p>
        </w:tc>
        <w:tc>
          <w:tcPr>
            <w:tcW w:w="900" w:type="dxa"/>
            <w:tcBorders>
              <w:top w:val="single" w:sz="4" w:space="0" w:color="auto"/>
              <w:left w:val="single" w:sz="4" w:space="0" w:color="auto"/>
              <w:bottom w:val="single" w:sz="4" w:space="0" w:color="auto"/>
              <w:right w:val="single" w:sz="4" w:space="0" w:color="auto"/>
            </w:tcBorders>
          </w:tcPr>
          <w:p w14:paraId="5973499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6DA14D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5F76A4"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57644B" w14:textId="77777777" w:rsidR="00171381" w:rsidRDefault="00171381" w:rsidP="00643972">
            <w:pPr>
              <w:pStyle w:val="TAL"/>
              <w:jc w:val="center"/>
              <w:rPr>
                <w:lang w:eastAsia="zh-CN"/>
              </w:rPr>
            </w:pPr>
            <w:r>
              <w:rPr>
                <w:lang w:eastAsia="zh-CN"/>
              </w:rPr>
              <w:t>Y</w:t>
            </w:r>
          </w:p>
        </w:tc>
      </w:tr>
      <w:tr w:rsidR="00171381" w:rsidRPr="00AB5FED" w14:paraId="66407F9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331696" w14:textId="77777777" w:rsidR="00171381" w:rsidRPr="004A6C48" w:rsidRDefault="00171381" w:rsidP="00643972">
            <w:pPr>
              <w:pStyle w:val="TAL"/>
            </w:pPr>
            <w:r>
              <w:t>[R-5.9a-013]</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22F65003" w14:textId="77777777" w:rsidR="00171381" w:rsidRDefault="00171381" w:rsidP="00643972">
            <w:pPr>
              <w:pStyle w:val="TAL"/>
            </w:pPr>
            <w:r>
              <w:t>Authorised to request association between active functional alias(es) and MCPTT ID(s)</w:t>
            </w:r>
          </w:p>
        </w:tc>
        <w:tc>
          <w:tcPr>
            <w:tcW w:w="900" w:type="dxa"/>
            <w:tcBorders>
              <w:top w:val="single" w:sz="4" w:space="0" w:color="auto"/>
              <w:left w:val="single" w:sz="4" w:space="0" w:color="auto"/>
              <w:bottom w:val="single" w:sz="4" w:space="0" w:color="auto"/>
              <w:right w:val="single" w:sz="4" w:space="0" w:color="auto"/>
            </w:tcBorders>
          </w:tcPr>
          <w:p w14:paraId="5E683C8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FE8200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2088F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6633A4A7" w14:textId="77777777" w:rsidR="00171381" w:rsidRDefault="00171381" w:rsidP="00643972">
            <w:pPr>
              <w:pStyle w:val="TAL"/>
              <w:jc w:val="center"/>
              <w:rPr>
                <w:lang w:eastAsia="zh-CN"/>
              </w:rPr>
            </w:pPr>
            <w:r>
              <w:t>Y</w:t>
            </w:r>
          </w:p>
        </w:tc>
      </w:tr>
      <w:tr w:rsidR="00171381" w:rsidRPr="00AB5FED" w14:paraId="193DD2B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6BDDC2" w14:textId="77777777" w:rsidR="00171381" w:rsidRPr="004A6C48" w:rsidRDefault="00171381" w:rsidP="00643972">
            <w:pPr>
              <w:pStyle w:val="TAL"/>
            </w:pPr>
            <w:r>
              <w:t>[R-5.9a-012]</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6C2738C3" w14:textId="77777777" w:rsidR="00171381" w:rsidRDefault="00171381" w:rsidP="00643972">
            <w:pPr>
              <w:pStyle w:val="TAL"/>
            </w:pPr>
            <w:r>
              <w:t>Authorised to take over a functional alias from another MCPTT user</w:t>
            </w:r>
          </w:p>
        </w:tc>
        <w:tc>
          <w:tcPr>
            <w:tcW w:w="900" w:type="dxa"/>
            <w:tcBorders>
              <w:top w:val="single" w:sz="4" w:space="0" w:color="auto"/>
              <w:left w:val="single" w:sz="4" w:space="0" w:color="auto"/>
              <w:bottom w:val="single" w:sz="4" w:space="0" w:color="auto"/>
              <w:right w:val="single" w:sz="4" w:space="0" w:color="auto"/>
            </w:tcBorders>
          </w:tcPr>
          <w:p w14:paraId="37B97026"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0103D7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11F782"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4E511FCD" w14:textId="77777777" w:rsidR="00171381" w:rsidRDefault="00171381" w:rsidP="00643972">
            <w:pPr>
              <w:pStyle w:val="TAL"/>
              <w:jc w:val="center"/>
              <w:rPr>
                <w:lang w:eastAsia="zh-CN"/>
              </w:rPr>
            </w:pPr>
            <w:r>
              <w:t>Y</w:t>
            </w:r>
          </w:p>
        </w:tc>
      </w:tr>
      <w:tr w:rsidR="00171381" w:rsidRPr="00AB5FED" w14:paraId="463FB79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C89442" w14:textId="77777777" w:rsidR="00171381" w:rsidRPr="004A6C48"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0EC9E83" w14:textId="77777777" w:rsidR="00171381" w:rsidRDefault="00171381" w:rsidP="00643972">
            <w:pPr>
              <w:pStyle w:val="TAL"/>
            </w:pPr>
            <w:r>
              <w:t>List of functional alias(es) of the MCPTT user</w:t>
            </w:r>
          </w:p>
        </w:tc>
        <w:tc>
          <w:tcPr>
            <w:tcW w:w="900" w:type="dxa"/>
            <w:tcBorders>
              <w:top w:val="single" w:sz="4" w:space="0" w:color="auto"/>
              <w:left w:val="single" w:sz="4" w:space="0" w:color="auto"/>
              <w:bottom w:val="single" w:sz="4" w:space="0" w:color="auto"/>
              <w:right w:val="single" w:sz="4" w:space="0" w:color="auto"/>
            </w:tcBorders>
          </w:tcPr>
          <w:p w14:paraId="4089EF3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AAF2E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35BDFE" w14:textId="77777777" w:rsidR="00171381"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C6A1F4" w14:textId="77777777" w:rsidR="00171381" w:rsidRDefault="00171381" w:rsidP="00643972">
            <w:pPr>
              <w:pStyle w:val="TAL"/>
              <w:jc w:val="center"/>
              <w:rPr>
                <w:lang w:eastAsia="zh-CN"/>
              </w:rPr>
            </w:pPr>
          </w:p>
        </w:tc>
      </w:tr>
      <w:tr w:rsidR="00171381" w:rsidRPr="00AB5FED" w14:paraId="69FC7DA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735DFF" w14:textId="77777777" w:rsidR="00171381" w:rsidRPr="004A6C48" w:rsidRDefault="00171381" w:rsidP="00643972">
            <w:pPr>
              <w:pStyle w:val="TAL"/>
            </w:pPr>
            <w:r>
              <w:t>[R-5.9a-005]</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05E9CB51"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7529A76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A09325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DDC94A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023FF090" w14:textId="77777777" w:rsidR="00171381" w:rsidRDefault="00171381" w:rsidP="00643972">
            <w:pPr>
              <w:pStyle w:val="TAL"/>
              <w:jc w:val="center"/>
              <w:rPr>
                <w:lang w:eastAsia="zh-CN"/>
              </w:rPr>
            </w:pPr>
            <w:r>
              <w:t>Y</w:t>
            </w:r>
          </w:p>
        </w:tc>
      </w:tr>
      <w:tr w:rsidR="00171381" w:rsidRPr="00AB5FED" w14:paraId="6506434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66C87F9" w14:textId="77777777" w:rsidR="00171381" w:rsidRDefault="00171381" w:rsidP="00643972">
            <w:pPr>
              <w:pStyle w:val="TAL"/>
            </w:pPr>
            <w:r>
              <w:t xml:space="preserve">[R-5.4.2-007a] of 3GPP TS 22.280 [17] </w:t>
            </w:r>
          </w:p>
        </w:tc>
        <w:tc>
          <w:tcPr>
            <w:tcW w:w="3235" w:type="dxa"/>
            <w:tcBorders>
              <w:top w:val="single" w:sz="4" w:space="0" w:color="auto"/>
              <w:left w:val="single" w:sz="4" w:space="0" w:color="auto"/>
              <w:bottom w:val="single" w:sz="4" w:space="0" w:color="auto"/>
              <w:right w:val="single" w:sz="4" w:space="0" w:color="auto"/>
            </w:tcBorders>
          </w:tcPr>
          <w:p w14:paraId="5CA916F3" w14:textId="77777777" w:rsidR="00171381" w:rsidRDefault="00171381" w:rsidP="00643972">
            <w:pPr>
              <w:pStyle w:val="TAL"/>
            </w:pPr>
            <w:r>
              <w:t>&gt;&gt; Maximum number of parallel emergency group calls</w:t>
            </w:r>
          </w:p>
        </w:tc>
        <w:tc>
          <w:tcPr>
            <w:tcW w:w="900" w:type="dxa"/>
            <w:tcBorders>
              <w:top w:val="single" w:sz="4" w:space="0" w:color="auto"/>
              <w:left w:val="single" w:sz="4" w:space="0" w:color="auto"/>
              <w:bottom w:val="single" w:sz="4" w:space="0" w:color="auto"/>
              <w:right w:val="single" w:sz="4" w:space="0" w:color="auto"/>
            </w:tcBorders>
          </w:tcPr>
          <w:p w14:paraId="5DE24AA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D56FBD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07C3F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DF5AD4D" w14:textId="77777777" w:rsidR="00171381" w:rsidRDefault="00171381" w:rsidP="00643972">
            <w:pPr>
              <w:pStyle w:val="TAL"/>
              <w:jc w:val="center"/>
            </w:pPr>
            <w:r>
              <w:t>Y</w:t>
            </w:r>
          </w:p>
        </w:tc>
      </w:tr>
      <w:tr w:rsidR="00171381" w:rsidRPr="00AB5FED" w14:paraId="7F7B71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C4EFE1D" w14:textId="77777777" w:rsidR="00171381" w:rsidRDefault="00171381" w:rsidP="00643972">
            <w:pPr>
              <w:pStyle w:val="TAL"/>
            </w:pPr>
            <w:r>
              <w:t>[R-5.9a-018] of 3GPP TS 22.280 [17]</w:t>
            </w:r>
          </w:p>
        </w:tc>
        <w:tc>
          <w:tcPr>
            <w:tcW w:w="3235" w:type="dxa"/>
            <w:tcBorders>
              <w:top w:val="single" w:sz="4" w:space="0" w:color="auto"/>
              <w:left w:val="single" w:sz="4" w:space="0" w:color="auto"/>
              <w:bottom w:val="single" w:sz="4" w:space="0" w:color="auto"/>
              <w:right w:val="single" w:sz="4" w:space="0" w:color="auto"/>
            </w:tcBorders>
          </w:tcPr>
          <w:p w14:paraId="3D776EC9" w14:textId="421954A6" w:rsidR="00171381" w:rsidRDefault="00171381" w:rsidP="00643972">
            <w:pPr>
              <w:pStyle w:val="TAL"/>
            </w:pPr>
            <w:r>
              <w:t>&gt;&gt; Criteria for automatic 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29E1DD1A"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8EBFE3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857B85"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BE085D7" w14:textId="77777777" w:rsidR="00171381" w:rsidRDefault="00171381" w:rsidP="00643972">
            <w:pPr>
              <w:pStyle w:val="TAL"/>
              <w:jc w:val="center"/>
            </w:pPr>
            <w:r>
              <w:t>Y</w:t>
            </w:r>
          </w:p>
        </w:tc>
      </w:tr>
      <w:tr w:rsidR="00171381" w:rsidRPr="00AB5FED" w14:paraId="21DA6D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CE95B9" w14:textId="77777777" w:rsidR="00171381" w:rsidRDefault="00171381" w:rsidP="00643972">
            <w:pPr>
              <w:pStyle w:val="TAL"/>
            </w:pPr>
            <w:r>
              <w:t xml:space="preserve">[R-5.9a-017], </w:t>
            </w:r>
          </w:p>
          <w:p w14:paraId="3952A12A" w14:textId="77777777" w:rsidR="00171381" w:rsidRDefault="00171381" w:rsidP="00643972">
            <w:pPr>
              <w:pStyle w:val="TAL"/>
            </w:pPr>
            <w:r>
              <w:t xml:space="preserve">[R-5.9a-018] of </w:t>
            </w:r>
          </w:p>
          <w:p w14:paraId="31FDA29F" w14:textId="77777777" w:rsidR="00171381" w:rsidRDefault="00171381" w:rsidP="00643972">
            <w:pPr>
              <w:pStyle w:val="TAL"/>
            </w:pPr>
            <w:r>
              <w:t>3GPP TS 22.280 [17]</w:t>
            </w:r>
          </w:p>
        </w:tc>
        <w:tc>
          <w:tcPr>
            <w:tcW w:w="3235" w:type="dxa"/>
            <w:tcBorders>
              <w:top w:val="single" w:sz="4" w:space="0" w:color="auto"/>
              <w:left w:val="single" w:sz="4" w:space="0" w:color="auto"/>
              <w:bottom w:val="single" w:sz="4" w:space="0" w:color="auto"/>
              <w:right w:val="single" w:sz="4" w:space="0" w:color="auto"/>
            </w:tcBorders>
          </w:tcPr>
          <w:p w14:paraId="6A5489D9" w14:textId="090B486B" w:rsidR="00171381" w:rsidRDefault="00171381" w:rsidP="00643972">
            <w:pPr>
              <w:pStyle w:val="TAL"/>
            </w:pPr>
            <w:r>
              <w:t>&gt;&gt; Criteria for automatic de-activation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48392CBD"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4761F82"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2A397B1"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8FF367E" w14:textId="77777777" w:rsidR="00171381" w:rsidRDefault="00171381" w:rsidP="00643972">
            <w:pPr>
              <w:pStyle w:val="TAL"/>
              <w:jc w:val="center"/>
            </w:pPr>
            <w:r>
              <w:t>Y</w:t>
            </w:r>
          </w:p>
        </w:tc>
      </w:tr>
      <w:tr w:rsidR="00171381" w:rsidRPr="00AB5FED" w14:paraId="58C5FE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B1EAEB" w14:textId="77777777" w:rsidR="00171381" w:rsidRDefault="00171381" w:rsidP="00643972">
            <w:pPr>
              <w:pStyle w:val="TAL"/>
            </w:pPr>
            <w:r w:rsidRPr="00B07A13">
              <w:t>[R-5.9a-019] of 3GPP TS 22.280 [</w:t>
            </w:r>
            <w:r>
              <w:t>17</w:t>
            </w:r>
            <w:r w:rsidRPr="00B07A13">
              <w:t>]</w:t>
            </w:r>
          </w:p>
        </w:tc>
        <w:tc>
          <w:tcPr>
            <w:tcW w:w="3235" w:type="dxa"/>
            <w:tcBorders>
              <w:top w:val="single" w:sz="4" w:space="0" w:color="auto"/>
              <w:left w:val="single" w:sz="4" w:space="0" w:color="auto"/>
              <w:bottom w:val="single" w:sz="4" w:space="0" w:color="auto"/>
              <w:right w:val="single" w:sz="4" w:space="0" w:color="auto"/>
            </w:tcBorders>
          </w:tcPr>
          <w:p w14:paraId="6B8E16BB" w14:textId="77777777" w:rsidR="00171381" w:rsidRDefault="00171381" w:rsidP="00643972">
            <w:pPr>
              <w:pStyle w:val="TAL"/>
            </w:pPr>
            <w:r>
              <w:t>&gt;&gt; Location criteria for activation</w:t>
            </w:r>
          </w:p>
        </w:tc>
        <w:tc>
          <w:tcPr>
            <w:tcW w:w="900" w:type="dxa"/>
            <w:tcBorders>
              <w:top w:val="single" w:sz="4" w:space="0" w:color="auto"/>
              <w:left w:val="single" w:sz="4" w:space="0" w:color="auto"/>
              <w:bottom w:val="single" w:sz="4" w:space="0" w:color="auto"/>
              <w:right w:val="single" w:sz="4" w:space="0" w:color="auto"/>
            </w:tcBorders>
          </w:tcPr>
          <w:p w14:paraId="450AEA3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EC7F1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7D650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9AAC04" w14:textId="77777777" w:rsidR="00171381" w:rsidRDefault="00171381" w:rsidP="00643972">
            <w:pPr>
              <w:pStyle w:val="TAL"/>
              <w:jc w:val="center"/>
            </w:pPr>
            <w:r>
              <w:t>Y</w:t>
            </w:r>
          </w:p>
        </w:tc>
      </w:tr>
      <w:tr w:rsidR="00171381" w:rsidRPr="00AB5FED" w14:paraId="1131C6A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CCE726" w14:textId="77777777" w:rsidR="00171381" w:rsidRDefault="00171381" w:rsidP="00643972">
            <w:pPr>
              <w:pStyle w:val="TAL"/>
            </w:pPr>
            <w:r>
              <w:t>[R-5.9a-019] of 3GPP TS 22.280 [17]</w:t>
            </w:r>
          </w:p>
        </w:tc>
        <w:tc>
          <w:tcPr>
            <w:tcW w:w="3235" w:type="dxa"/>
            <w:tcBorders>
              <w:top w:val="single" w:sz="4" w:space="0" w:color="auto"/>
              <w:left w:val="single" w:sz="4" w:space="0" w:color="auto"/>
              <w:bottom w:val="single" w:sz="4" w:space="0" w:color="auto"/>
              <w:right w:val="single" w:sz="4" w:space="0" w:color="auto"/>
            </w:tcBorders>
          </w:tcPr>
          <w:p w14:paraId="55CC6D20" w14:textId="77777777" w:rsidR="00171381" w:rsidRDefault="00171381" w:rsidP="00643972">
            <w:pPr>
              <w:pStyle w:val="TAL"/>
            </w:pPr>
            <w:r>
              <w:t>&gt;&gt; Location criteria for de-activation</w:t>
            </w:r>
          </w:p>
        </w:tc>
        <w:tc>
          <w:tcPr>
            <w:tcW w:w="900" w:type="dxa"/>
            <w:tcBorders>
              <w:top w:val="single" w:sz="4" w:space="0" w:color="auto"/>
              <w:left w:val="single" w:sz="4" w:space="0" w:color="auto"/>
              <w:bottom w:val="single" w:sz="4" w:space="0" w:color="auto"/>
              <w:right w:val="single" w:sz="4" w:space="0" w:color="auto"/>
            </w:tcBorders>
          </w:tcPr>
          <w:p w14:paraId="1E835A0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21FD50"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2FFAB1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552B68B" w14:textId="77777777" w:rsidR="00171381" w:rsidRDefault="00171381" w:rsidP="00643972">
            <w:pPr>
              <w:pStyle w:val="TAL"/>
              <w:jc w:val="center"/>
            </w:pPr>
            <w:r>
              <w:t>Y</w:t>
            </w:r>
          </w:p>
        </w:tc>
      </w:tr>
      <w:tr w:rsidR="00171381" w:rsidRPr="00AB5FED" w14:paraId="496D2FC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9E5AB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F0C0AB4" w14:textId="77777777" w:rsidR="00171381" w:rsidRDefault="00171381" w:rsidP="00643972">
            <w:pPr>
              <w:pStyle w:val="TAL"/>
            </w:pPr>
            <w:r>
              <w:t>&gt;&gt; Manual de-activation is not allowed if the location criteria are met</w:t>
            </w:r>
          </w:p>
        </w:tc>
        <w:tc>
          <w:tcPr>
            <w:tcW w:w="900" w:type="dxa"/>
            <w:tcBorders>
              <w:top w:val="single" w:sz="4" w:space="0" w:color="auto"/>
              <w:left w:val="single" w:sz="4" w:space="0" w:color="auto"/>
              <w:bottom w:val="single" w:sz="4" w:space="0" w:color="auto"/>
              <w:right w:val="single" w:sz="4" w:space="0" w:color="auto"/>
            </w:tcBorders>
          </w:tcPr>
          <w:p w14:paraId="0C0399E0"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32CAD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9D6BBC"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63AD0E7" w14:textId="77777777" w:rsidR="00171381" w:rsidRDefault="00171381" w:rsidP="00643972">
            <w:pPr>
              <w:pStyle w:val="TAL"/>
              <w:jc w:val="center"/>
            </w:pPr>
            <w:r>
              <w:t>Y</w:t>
            </w:r>
          </w:p>
        </w:tc>
      </w:tr>
      <w:tr w:rsidR="00171381" w:rsidRPr="00AB5FED" w14:paraId="3B4D488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CFDA0F" w14:textId="77777777" w:rsidR="00171381" w:rsidRDefault="00171381" w:rsidP="00643972">
            <w:pPr>
              <w:pStyle w:val="TAL"/>
            </w:pPr>
            <w:r w:rsidRPr="005D5EE7">
              <w:t>[R-5.9a-020] of 3GPP TS 22.280 [17]</w:t>
            </w:r>
          </w:p>
        </w:tc>
        <w:tc>
          <w:tcPr>
            <w:tcW w:w="3235" w:type="dxa"/>
            <w:tcBorders>
              <w:top w:val="single" w:sz="4" w:space="0" w:color="auto"/>
              <w:left w:val="single" w:sz="4" w:space="0" w:color="auto"/>
              <w:bottom w:val="single" w:sz="4" w:space="0" w:color="auto"/>
              <w:right w:val="single" w:sz="4" w:space="0" w:color="auto"/>
            </w:tcBorders>
          </w:tcPr>
          <w:p w14:paraId="4CED64B0" w14:textId="77777777" w:rsidR="00171381" w:rsidRDefault="00171381" w:rsidP="00643972">
            <w:pPr>
              <w:pStyle w:val="TAL"/>
            </w:pPr>
            <w:r w:rsidRPr="005D5EE7">
              <w:t xml:space="preserve">List of functional aliases to which </w:t>
            </w:r>
            <w:r>
              <w:t>first-to-answer</w:t>
            </w:r>
            <w:r w:rsidRPr="005D5EE7">
              <w:t xml:space="preserve"> call</w:t>
            </w:r>
            <w:r>
              <w:t>s</w:t>
            </w:r>
            <w:r w:rsidRPr="005D5EE7">
              <w:t xml:space="preserve"> </w:t>
            </w:r>
            <w:r>
              <w:t>and private calls are</w:t>
            </w:r>
            <w:r w:rsidRPr="005D5EE7">
              <w:t xml:space="preserve"> allowed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4A3C9B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23444A8"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A3A8C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F5E9C" w14:textId="77777777" w:rsidR="00171381" w:rsidRDefault="00171381" w:rsidP="00643972">
            <w:pPr>
              <w:pStyle w:val="TAL"/>
              <w:jc w:val="center"/>
            </w:pPr>
          </w:p>
        </w:tc>
      </w:tr>
      <w:tr w:rsidR="00171381" w:rsidRPr="00AB5FED" w14:paraId="046EB6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E47CA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E8EADB8"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02AB3547"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7D279891"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7314E038"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02EACAB2" w14:textId="77777777" w:rsidR="00171381" w:rsidRDefault="00171381" w:rsidP="00643972">
            <w:pPr>
              <w:pStyle w:val="TAL"/>
              <w:jc w:val="center"/>
            </w:pPr>
            <w:r w:rsidRPr="005D5EE7">
              <w:t>Y</w:t>
            </w:r>
          </w:p>
        </w:tc>
      </w:tr>
      <w:tr w:rsidR="00171381" w:rsidRPr="00AB5FED" w14:paraId="03C72F8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4905B4"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A6CA3D8" w14:textId="77777777" w:rsidR="00171381" w:rsidRDefault="00171381" w:rsidP="00643972">
            <w:pPr>
              <w:pStyle w:val="TAL"/>
            </w:pPr>
            <w:r w:rsidRPr="005D5EE7">
              <w:t>&gt;&gt; List of functional aliases</w:t>
            </w:r>
            <w:r>
              <w:t xml:space="preserve"> which can be called</w:t>
            </w:r>
          </w:p>
        </w:tc>
        <w:tc>
          <w:tcPr>
            <w:tcW w:w="900" w:type="dxa"/>
            <w:tcBorders>
              <w:top w:val="single" w:sz="4" w:space="0" w:color="auto"/>
              <w:left w:val="single" w:sz="4" w:space="0" w:color="auto"/>
              <w:bottom w:val="single" w:sz="4" w:space="0" w:color="auto"/>
              <w:right w:val="single" w:sz="4" w:space="0" w:color="auto"/>
            </w:tcBorders>
          </w:tcPr>
          <w:p w14:paraId="14D681C8"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43D8B7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81BCB0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D48252D" w14:textId="77777777" w:rsidR="00171381" w:rsidRDefault="00171381" w:rsidP="00643972">
            <w:pPr>
              <w:pStyle w:val="TAL"/>
              <w:jc w:val="center"/>
            </w:pPr>
          </w:p>
        </w:tc>
      </w:tr>
      <w:tr w:rsidR="00171381" w:rsidRPr="00AB5FED" w14:paraId="7788572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B7805F9"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689DB74"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41B4BB3F"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4D802C03"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49255DE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39907FEC" w14:textId="77777777" w:rsidR="00171381" w:rsidRDefault="00171381" w:rsidP="00643972">
            <w:pPr>
              <w:pStyle w:val="TAL"/>
              <w:jc w:val="center"/>
            </w:pPr>
            <w:r w:rsidRPr="005D5EE7">
              <w:t>Y</w:t>
            </w:r>
          </w:p>
        </w:tc>
      </w:tr>
      <w:tr w:rsidR="00171381" w:rsidRPr="00AB5FED" w14:paraId="1A5A86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4835106" w14:textId="77777777" w:rsidR="00171381" w:rsidRDefault="00171381" w:rsidP="00643972">
            <w:pPr>
              <w:pStyle w:val="TAL"/>
            </w:pPr>
            <w:r w:rsidRPr="005D5EE7">
              <w:t>[R-5.9a-021] of 3GPP TS 22.280 [17]</w:t>
            </w:r>
          </w:p>
        </w:tc>
        <w:tc>
          <w:tcPr>
            <w:tcW w:w="3235" w:type="dxa"/>
            <w:tcBorders>
              <w:top w:val="single" w:sz="4" w:space="0" w:color="auto"/>
              <w:left w:val="single" w:sz="4" w:space="0" w:color="auto"/>
              <w:bottom w:val="single" w:sz="4" w:space="0" w:color="auto"/>
              <w:right w:val="single" w:sz="4" w:space="0" w:color="auto"/>
            </w:tcBorders>
          </w:tcPr>
          <w:p w14:paraId="7CC82A51" w14:textId="77777777" w:rsidR="00171381" w:rsidRDefault="00171381" w:rsidP="00643972">
            <w:pPr>
              <w:pStyle w:val="TAL"/>
            </w:pPr>
            <w:r w:rsidRPr="005D5EE7">
              <w:t xml:space="preserve">List of functional aliases from which </w:t>
            </w:r>
            <w:r>
              <w:t>first-to-answer</w:t>
            </w:r>
            <w:r w:rsidRPr="005D5EE7">
              <w:t xml:space="preserve"> call</w:t>
            </w:r>
            <w:r>
              <w:t>s</w:t>
            </w:r>
            <w:r w:rsidRPr="005D5EE7">
              <w:t xml:space="preserve"> </w:t>
            </w:r>
            <w:r>
              <w:t>and private calls can</w:t>
            </w:r>
            <w:r w:rsidRPr="005D5EE7">
              <w:t xml:space="preserve"> be received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260C6F25"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4610B2E3"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9AB7D2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2EC9D48" w14:textId="77777777" w:rsidR="00171381" w:rsidRDefault="00171381" w:rsidP="00643972">
            <w:pPr>
              <w:pStyle w:val="TAL"/>
              <w:jc w:val="center"/>
            </w:pPr>
          </w:p>
        </w:tc>
      </w:tr>
      <w:tr w:rsidR="00171381" w:rsidRPr="00AB5FED" w14:paraId="54BA2F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E326EA"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E589E66"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18C17C29"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51C4E0D9"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08F2C844"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64F98D9A" w14:textId="77777777" w:rsidR="00171381" w:rsidRDefault="00171381" w:rsidP="00643972">
            <w:pPr>
              <w:pStyle w:val="TAL"/>
              <w:jc w:val="center"/>
            </w:pPr>
            <w:r w:rsidRPr="005D5EE7">
              <w:t>Y</w:t>
            </w:r>
          </w:p>
        </w:tc>
      </w:tr>
      <w:tr w:rsidR="00171381" w:rsidRPr="00AB5FED" w14:paraId="1A25CB8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CD6EEB"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524DC5A" w14:textId="77777777" w:rsidR="00171381" w:rsidRDefault="00171381" w:rsidP="00643972">
            <w:pPr>
              <w:pStyle w:val="TAL"/>
            </w:pPr>
            <w:r w:rsidRPr="005D5EE7">
              <w:t>&gt;&gt; List of functional aliases</w:t>
            </w:r>
            <w:r>
              <w:t xml:space="preserve"> from which calls can be received</w:t>
            </w:r>
          </w:p>
        </w:tc>
        <w:tc>
          <w:tcPr>
            <w:tcW w:w="900" w:type="dxa"/>
            <w:tcBorders>
              <w:top w:val="single" w:sz="4" w:space="0" w:color="auto"/>
              <w:left w:val="single" w:sz="4" w:space="0" w:color="auto"/>
              <w:bottom w:val="single" w:sz="4" w:space="0" w:color="auto"/>
              <w:right w:val="single" w:sz="4" w:space="0" w:color="auto"/>
            </w:tcBorders>
          </w:tcPr>
          <w:p w14:paraId="62263E4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02F7AC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8875BAC"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BD4B4B8" w14:textId="77777777" w:rsidR="00171381" w:rsidRDefault="00171381" w:rsidP="00643972">
            <w:pPr>
              <w:pStyle w:val="TAL"/>
              <w:jc w:val="center"/>
            </w:pPr>
          </w:p>
        </w:tc>
      </w:tr>
      <w:tr w:rsidR="00171381" w:rsidRPr="00AB5FED" w14:paraId="4DB6B11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6FD442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D2D0ED2"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349E6907"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3C300A1C"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1A00A27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2565CEAE" w14:textId="77777777" w:rsidR="00171381" w:rsidRDefault="00171381" w:rsidP="00643972">
            <w:pPr>
              <w:pStyle w:val="TAL"/>
              <w:jc w:val="center"/>
            </w:pPr>
            <w:r w:rsidRPr="005D5EE7">
              <w:t>Y</w:t>
            </w:r>
          </w:p>
        </w:tc>
      </w:tr>
      <w:tr w:rsidR="00171381" w:rsidRPr="00AB5FED" w14:paraId="5667FA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B3BA6E" w14:textId="77777777" w:rsidR="00171381" w:rsidRDefault="00171381" w:rsidP="00643972">
            <w:pPr>
              <w:rPr>
                <w:rFonts w:ascii="Arial" w:hAnsi="Arial"/>
                <w:sz w:val="18"/>
              </w:rPr>
            </w:pPr>
            <w:r>
              <w:rPr>
                <w:rFonts w:ascii="Arial" w:hAnsi="Arial"/>
                <w:sz w:val="18"/>
              </w:rPr>
              <w:t>[R-6.7.3-007a] of 3GPP TS 22.280 [17]</w:t>
            </w:r>
          </w:p>
          <w:p w14:paraId="2E040553"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B4D0243" w14:textId="77777777" w:rsidR="00171381" w:rsidRDefault="00171381" w:rsidP="00643972">
            <w:pPr>
              <w:pStyle w:val="TAL"/>
            </w:pPr>
            <w:r>
              <w:t>List of user(s) from which private calls can be received</w:t>
            </w:r>
          </w:p>
        </w:tc>
        <w:tc>
          <w:tcPr>
            <w:tcW w:w="900" w:type="dxa"/>
            <w:tcBorders>
              <w:top w:val="single" w:sz="4" w:space="0" w:color="auto"/>
              <w:left w:val="single" w:sz="4" w:space="0" w:color="auto"/>
              <w:bottom w:val="single" w:sz="4" w:space="0" w:color="auto"/>
              <w:right w:val="single" w:sz="4" w:space="0" w:color="auto"/>
            </w:tcBorders>
          </w:tcPr>
          <w:p w14:paraId="045CBEA0"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509C462"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2BFCFA7"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38DEA72" w14:textId="77777777" w:rsidR="00171381" w:rsidRDefault="00171381" w:rsidP="00643972">
            <w:pPr>
              <w:pStyle w:val="TAL"/>
              <w:jc w:val="center"/>
            </w:pPr>
          </w:p>
        </w:tc>
      </w:tr>
      <w:tr w:rsidR="00171381" w:rsidRPr="00AB5FED" w14:paraId="4A30CFF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E0C2BD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3FB7E05"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421E839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7AC43A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6AB3B4D"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0EBB36" w14:textId="77777777" w:rsidR="00171381" w:rsidRDefault="00171381" w:rsidP="00643972">
            <w:pPr>
              <w:pStyle w:val="TAL"/>
              <w:jc w:val="center"/>
            </w:pPr>
            <w:r>
              <w:t>Y</w:t>
            </w:r>
          </w:p>
        </w:tc>
      </w:tr>
      <w:tr w:rsidR="00171381" w:rsidRPr="00AB5FED" w14:paraId="7B43D6B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DA756A0" w14:textId="77777777" w:rsidR="00171381"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27B329CB" w14:textId="77777777" w:rsidR="00171381" w:rsidRDefault="00171381" w:rsidP="00643972">
            <w:pPr>
              <w:pStyle w:val="TAL"/>
            </w:pPr>
            <w:r>
              <w:t>&gt; KMSUri for security domain of MCPTT ID</w:t>
            </w:r>
          </w:p>
        </w:tc>
        <w:tc>
          <w:tcPr>
            <w:tcW w:w="900" w:type="dxa"/>
            <w:tcBorders>
              <w:top w:val="single" w:sz="4" w:space="0" w:color="auto"/>
              <w:left w:val="single" w:sz="4" w:space="0" w:color="auto"/>
              <w:bottom w:val="single" w:sz="4" w:space="0" w:color="auto"/>
              <w:right w:val="single" w:sz="4" w:space="0" w:color="auto"/>
            </w:tcBorders>
          </w:tcPr>
          <w:p w14:paraId="1F57194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B718C0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E162DE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EBE1D7" w14:textId="77777777" w:rsidR="00171381" w:rsidRDefault="00171381" w:rsidP="00643972">
            <w:pPr>
              <w:pStyle w:val="TAL"/>
              <w:jc w:val="center"/>
            </w:pPr>
            <w:r>
              <w:t>Y</w:t>
            </w:r>
          </w:p>
        </w:tc>
      </w:tr>
      <w:tr w:rsidR="00171381" w:rsidRPr="00AB5FED" w14:paraId="10B546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91DE22" w14:textId="77777777" w:rsidR="00171381" w:rsidRDefault="00171381" w:rsidP="00643972">
            <w:pPr>
              <w:pStyle w:val="TAL"/>
            </w:pPr>
            <w: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1B03B7AA" w14:textId="77777777" w:rsidR="00171381" w:rsidRDefault="00171381" w:rsidP="00643972">
            <w:pPr>
              <w:pStyle w:val="TAL"/>
            </w:pPr>
            <w:r>
              <w:t>&gt; Presentation priority relative to other users and groups</w:t>
            </w:r>
          </w:p>
        </w:tc>
        <w:tc>
          <w:tcPr>
            <w:tcW w:w="900" w:type="dxa"/>
            <w:tcBorders>
              <w:top w:val="single" w:sz="4" w:space="0" w:color="auto"/>
              <w:left w:val="single" w:sz="4" w:space="0" w:color="auto"/>
              <w:bottom w:val="single" w:sz="4" w:space="0" w:color="auto"/>
              <w:right w:val="single" w:sz="4" w:space="0" w:color="auto"/>
            </w:tcBorders>
          </w:tcPr>
          <w:p w14:paraId="78A9AB3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1AD24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0027BC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52ACA0" w14:textId="77777777" w:rsidR="00171381" w:rsidRDefault="00171381" w:rsidP="00643972">
            <w:pPr>
              <w:pStyle w:val="TAL"/>
              <w:jc w:val="center"/>
            </w:pPr>
            <w:r>
              <w:t>Y</w:t>
            </w:r>
          </w:p>
        </w:tc>
      </w:tr>
      <w:tr w:rsidR="00171381" w:rsidRPr="00AB5FED" w14:paraId="190725A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53D93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CC0EB05" w14:textId="77777777" w:rsidR="00171381" w:rsidRDefault="00171381" w:rsidP="00643972">
            <w:pPr>
              <w:pStyle w:val="TAL"/>
            </w:pPr>
            <w:r>
              <w:t>Authorised to receive private calls from any other MCPTT ID (see NOTE 8)</w:t>
            </w:r>
          </w:p>
        </w:tc>
        <w:tc>
          <w:tcPr>
            <w:tcW w:w="900" w:type="dxa"/>
            <w:tcBorders>
              <w:top w:val="single" w:sz="4" w:space="0" w:color="auto"/>
              <w:left w:val="single" w:sz="4" w:space="0" w:color="auto"/>
              <w:bottom w:val="single" w:sz="4" w:space="0" w:color="auto"/>
              <w:right w:val="single" w:sz="4" w:space="0" w:color="auto"/>
            </w:tcBorders>
          </w:tcPr>
          <w:p w14:paraId="2005091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C399A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E466D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D49F349" w14:textId="77777777" w:rsidR="00171381" w:rsidRDefault="00171381" w:rsidP="00643972">
            <w:pPr>
              <w:pStyle w:val="TAL"/>
              <w:jc w:val="center"/>
            </w:pPr>
            <w:r>
              <w:t>Y</w:t>
            </w:r>
          </w:p>
        </w:tc>
      </w:tr>
      <w:tr w:rsidR="00171381" w:rsidRPr="00AB5FED" w14:paraId="6BA46C4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23CC532"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3065F238" w14:textId="77777777" w:rsidR="00171381" w:rsidRDefault="00171381" w:rsidP="00643972">
            <w:pPr>
              <w:pStyle w:val="TAL"/>
            </w:pPr>
            <w:r>
              <w:t>List of partner MCPTT systems in which this profile is valid for use during migration</w:t>
            </w:r>
          </w:p>
        </w:tc>
        <w:tc>
          <w:tcPr>
            <w:tcW w:w="900" w:type="dxa"/>
            <w:tcBorders>
              <w:top w:val="single" w:sz="4" w:space="0" w:color="auto"/>
              <w:left w:val="single" w:sz="4" w:space="0" w:color="auto"/>
              <w:bottom w:val="single" w:sz="4" w:space="0" w:color="auto"/>
              <w:right w:val="single" w:sz="4" w:space="0" w:color="auto"/>
            </w:tcBorders>
          </w:tcPr>
          <w:p w14:paraId="520A2D21"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B721C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3B119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2E69FB" w14:textId="77777777" w:rsidR="00171381" w:rsidRDefault="00171381" w:rsidP="00643972">
            <w:pPr>
              <w:pStyle w:val="TAL"/>
              <w:jc w:val="center"/>
            </w:pPr>
          </w:p>
        </w:tc>
      </w:tr>
      <w:tr w:rsidR="00171381" w:rsidRPr="00AB5FED" w14:paraId="346CCB3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DB563C"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287FF50" w14:textId="77777777" w:rsidR="00171381" w:rsidRDefault="00171381" w:rsidP="00643972">
            <w:pPr>
              <w:pStyle w:val="TAL"/>
            </w:pPr>
            <w:r>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365A466D"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404C9D70"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640BA5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C3A521D" w14:textId="77777777" w:rsidR="00171381" w:rsidRDefault="00171381" w:rsidP="00643972">
            <w:pPr>
              <w:pStyle w:val="TAL"/>
              <w:jc w:val="center"/>
            </w:pPr>
            <w:r w:rsidRPr="00AB5FED">
              <w:rPr>
                <w:rFonts w:hint="eastAsia"/>
                <w:lang w:eastAsia="zh-CN"/>
              </w:rPr>
              <w:t>Y</w:t>
            </w:r>
          </w:p>
        </w:tc>
      </w:tr>
      <w:tr w:rsidR="00171381" w:rsidRPr="00AB5FED" w14:paraId="009763B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D1562" w14:textId="77777777" w:rsidR="00171381" w:rsidRDefault="00171381" w:rsidP="00643972">
            <w:pPr>
              <w:pStyle w:val="TAL"/>
            </w:pPr>
            <w:r>
              <w:rPr>
                <w:szCs w:val="18"/>
              </w:rPr>
              <w:t xml:space="preserve">Subclause 10.1.1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CEA3BFA" w14:textId="310ACE13" w:rsidR="00171381" w:rsidRDefault="00171381" w:rsidP="00643972">
            <w:pPr>
              <w:pStyle w:val="TAL"/>
            </w:pPr>
            <w:r>
              <w:t>&gt; Access information for partner MCPTT system (see</w:t>
            </w:r>
            <w:r w:rsidR="004A3F1A">
              <w:t> </w:t>
            </w:r>
            <w:r>
              <w:t>NOTE 4)</w:t>
            </w:r>
          </w:p>
        </w:tc>
        <w:tc>
          <w:tcPr>
            <w:tcW w:w="900" w:type="dxa"/>
            <w:tcBorders>
              <w:top w:val="single" w:sz="4" w:space="0" w:color="auto"/>
              <w:left w:val="single" w:sz="4" w:space="0" w:color="auto"/>
              <w:bottom w:val="single" w:sz="4" w:space="0" w:color="auto"/>
              <w:right w:val="single" w:sz="4" w:space="0" w:color="auto"/>
            </w:tcBorders>
          </w:tcPr>
          <w:p w14:paraId="110BA477"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6B1170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CCA741"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39484D" w14:textId="77777777" w:rsidR="00171381" w:rsidRDefault="00171381" w:rsidP="00643972">
            <w:pPr>
              <w:pStyle w:val="TAL"/>
              <w:jc w:val="center"/>
            </w:pPr>
            <w:r w:rsidRPr="00AB5FED">
              <w:rPr>
                <w:rFonts w:hint="eastAsia"/>
                <w:lang w:eastAsia="zh-CN"/>
              </w:rPr>
              <w:t>Y</w:t>
            </w:r>
          </w:p>
        </w:tc>
      </w:tr>
      <w:tr w:rsidR="00171381" w:rsidRPr="00AB5FED" w14:paraId="7AE22B1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AD9A16C" w14:textId="77777777" w:rsidR="00171381" w:rsidRDefault="00171381" w:rsidP="00643972">
            <w:pPr>
              <w:pStyle w:val="TAL"/>
              <w:rPr>
                <w:szCs w:val="18"/>
              </w:rPr>
            </w:pPr>
            <w:r>
              <w:t>Subclause 10.6.2.9</w:t>
            </w:r>
          </w:p>
        </w:tc>
        <w:tc>
          <w:tcPr>
            <w:tcW w:w="3235" w:type="dxa"/>
            <w:tcBorders>
              <w:top w:val="single" w:sz="4" w:space="0" w:color="auto"/>
              <w:left w:val="single" w:sz="4" w:space="0" w:color="auto"/>
              <w:bottom w:val="single" w:sz="4" w:space="0" w:color="auto"/>
              <w:right w:val="single" w:sz="4" w:space="0" w:color="auto"/>
            </w:tcBorders>
          </w:tcPr>
          <w:p w14:paraId="1A1297AF" w14:textId="77777777" w:rsidR="00171381" w:rsidRDefault="00171381" w:rsidP="00643972">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00" w:type="dxa"/>
            <w:tcBorders>
              <w:top w:val="single" w:sz="4" w:space="0" w:color="auto"/>
              <w:left w:val="single" w:sz="4" w:space="0" w:color="auto"/>
              <w:bottom w:val="single" w:sz="4" w:space="0" w:color="auto"/>
              <w:right w:val="single" w:sz="4" w:space="0" w:color="auto"/>
            </w:tcBorders>
          </w:tcPr>
          <w:p w14:paraId="5651E5A5"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EE3D95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149AE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F870BF1" w14:textId="77777777" w:rsidR="00171381" w:rsidRPr="00AB5FED" w:rsidRDefault="00171381" w:rsidP="00643972">
            <w:pPr>
              <w:pStyle w:val="TAL"/>
              <w:jc w:val="center"/>
              <w:rPr>
                <w:lang w:eastAsia="zh-CN"/>
              </w:rPr>
            </w:pPr>
            <w:r>
              <w:rPr>
                <w:lang w:eastAsia="zh-CN"/>
              </w:rPr>
              <w:t>Y</w:t>
            </w:r>
          </w:p>
        </w:tc>
      </w:tr>
      <w:tr w:rsidR="00171381" w:rsidRPr="00AB5FED" w14:paraId="2C6449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9AF13C" w14:textId="77777777" w:rsidR="00171381" w:rsidRDefault="00171381" w:rsidP="00643972">
            <w:pPr>
              <w:pStyle w:val="TAL"/>
            </w:pPr>
            <w:r>
              <w:t>[R-6.6.4.2-002a] and [R-6.6.4.2-002b] of 3GPP TS 22.280 [17]</w:t>
            </w:r>
          </w:p>
        </w:tc>
        <w:tc>
          <w:tcPr>
            <w:tcW w:w="3235" w:type="dxa"/>
            <w:tcBorders>
              <w:top w:val="single" w:sz="4" w:space="0" w:color="auto"/>
              <w:left w:val="single" w:sz="4" w:space="0" w:color="auto"/>
              <w:bottom w:val="single" w:sz="4" w:space="0" w:color="auto"/>
              <w:right w:val="single" w:sz="4" w:space="0" w:color="auto"/>
            </w:tcBorders>
          </w:tcPr>
          <w:p w14:paraId="40255E58"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00" w:type="dxa"/>
            <w:tcBorders>
              <w:top w:val="single" w:sz="4" w:space="0" w:color="auto"/>
              <w:left w:val="single" w:sz="4" w:space="0" w:color="auto"/>
              <w:bottom w:val="single" w:sz="4" w:space="0" w:color="auto"/>
              <w:right w:val="single" w:sz="4" w:space="0" w:color="auto"/>
            </w:tcBorders>
          </w:tcPr>
          <w:p w14:paraId="74A11D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FF2909"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ED639D3"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B7541A7" w14:textId="77777777" w:rsidR="00171381" w:rsidRDefault="00171381" w:rsidP="00643972">
            <w:pPr>
              <w:pStyle w:val="TAL"/>
              <w:jc w:val="center"/>
              <w:rPr>
                <w:lang w:eastAsia="zh-CN"/>
              </w:rPr>
            </w:pPr>
          </w:p>
        </w:tc>
      </w:tr>
      <w:tr w:rsidR="00171381" w:rsidRPr="00AB5FED" w14:paraId="2D8A284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6A8F65"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90BD59A"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560E72D3"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57E87D"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E7EC31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00F7F0F" w14:textId="77777777" w:rsidR="00171381" w:rsidRDefault="00171381" w:rsidP="00643972">
            <w:pPr>
              <w:pStyle w:val="TAL"/>
              <w:jc w:val="center"/>
              <w:rPr>
                <w:lang w:eastAsia="zh-CN"/>
              </w:rPr>
            </w:pPr>
            <w:r>
              <w:rPr>
                <w:lang w:eastAsia="zh-CN"/>
              </w:rPr>
              <w:t>Y</w:t>
            </w:r>
          </w:p>
        </w:tc>
      </w:tr>
      <w:tr w:rsidR="00171381" w:rsidRPr="00AB5FED" w14:paraId="74889B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838371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6142C" w14:textId="77777777" w:rsidR="00171381" w:rsidRDefault="00171381" w:rsidP="00643972">
            <w:pPr>
              <w:pStyle w:val="TAL"/>
              <w:rPr>
                <w:rFonts w:eastAsia="Calibri Light" w:cs="Arial"/>
                <w:szCs w:val="18"/>
                <w:lang w:eastAsia="zh-CN"/>
              </w:rPr>
            </w:pPr>
            <w:r>
              <w:rPr>
                <w:rFonts w:eastAsia="Calibri Light" w:cs="Arial"/>
                <w:lang w:eastAsia="zh-CN"/>
              </w:rPr>
              <w:t>&gt;&gt; Criteria for affiliation (see NOTE 5)</w:t>
            </w:r>
          </w:p>
        </w:tc>
        <w:tc>
          <w:tcPr>
            <w:tcW w:w="900" w:type="dxa"/>
            <w:tcBorders>
              <w:top w:val="single" w:sz="4" w:space="0" w:color="auto"/>
              <w:left w:val="single" w:sz="4" w:space="0" w:color="auto"/>
              <w:bottom w:val="single" w:sz="4" w:space="0" w:color="auto"/>
              <w:right w:val="single" w:sz="4" w:space="0" w:color="auto"/>
            </w:tcBorders>
          </w:tcPr>
          <w:p w14:paraId="716092E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F0AD9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C40557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1CA23B" w14:textId="77777777" w:rsidR="00171381" w:rsidRDefault="00171381" w:rsidP="00643972">
            <w:pPr>
              <w:pStyle w:val="TAL"/>
              <w:jc w:val="center"/>
              <w:rPr>
                <w:lang w:eastAsia="zh-CN"/>
              </w:rPr>
            </w:pPr>
            <w:r>
              <w:rPr>
                <w:lang w:eastAsia="zh-CN"/>
              </w:rPr>
              <w:t>Y</w:t>
            </w:r>
          </w:p>
        </w:tc>
      </w:tr>
      <w:tr w:rsidR="00171381" w:rsidRPr="00AB5FED" w14:paraId="77FA0DF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AF72F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0D971DF" w14:textId="77777777" w:rsidR="00171381" w:rsidRDefault="00171381" w:rsidP="00643972">
            <w:pPr>
              <w:pStyle w:val="TAL"/>
              <w:rPr>
                <w:rFonts w:eastAsia="Calibri Light" w:cs="Arial"/>
                <w:szCs w:val="18"/>
                <w:lang w:eastAsia="zh-CN"/>
              </w:rPr>
            </w:pPr>
            <w:r>
              <w:rPr>
                <w:rFonts w:eastAsia="Calibri Light" w:cs="Arial"/>
                <w:lang w:eastAsia="zh-CN"/>
              </w:rPr>
              <w:t>&gt;&gt; Criteria for de-affiliation (see NOTE 5)</w:t>
            </w:r>
          </w:p>
        </w:tc>
        <w:tc>
          <w:tcPr>
            <w:tcW w:w="900" w:type="dxa"/>
            <w:tcBorders>
              <w:top w:val="single" w:sz="4" w:space="0" w:color="auto"/>
              <w:left w:val="single" w:sz="4" w:space="0" w:color="auto"/>
              <w:bottom w:val="single" w:sz="4" w:space="0" w:color="auto"/>
              <w:right w:val="single" w:sz="4" w:space="0" w:color="auto"/>
            </w:tcBorders>
          </w:tcPr>
          <w:p w14:paraId="10F26E8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F87D856"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9832F2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8B52285" w14:textId="77777777" w:rsidR="00171381" w:rsidRDefault="00171381" w:rsidP="00643972">
            <w:pPr>
              <w:pStyle w:val="TAL"/>
              <w:jc w:val="center"/>
              <w:rPr>
                <w:lang w:eastAsia="zh-CN"/>
              </w:rPr>
            </w:pPr>
            <w:r>
              <w:rPr>
                <w:lang w:eastAsia="zh-CN"/>
              </w:rPr>
              <w:t>Y</w:t>
            </w:r>
          </w:p>
        </w:tc>
      </w:tr>
      <w:tr w:rsidR="00171381" w:rsidRPr="00AB5FED" w14:paraId="46ECE15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EF7ECF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84BA1C5"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2889BFB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78C64F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0AF66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F9BCBF8" w14:textId="77777777" w:rsidR="00171381" w:rsidRDefault="00171381" w:rsidP="00643972">
            <w:pPr>
              <w:pStyle w:val="TAL"/>
              <w:jc w:val="center"/>
              <w:rPr>
                <w:lang w:eastAsia="zh-CN"/>
              </w:rPr>
            </w:pPr>
            <w:r>
              <w:rPr>
                <w:lang w:eastAsia="zh-CN"/>
              </w:rPr>
              <w:t>Y</w:t>
            </w:r>
          </w:p>
        </w:tc>
      </w:tr>
      <w:tr w:rsidR="00171381" w:rsidRPr="00AB5FED" w14:paraId="7FF4EAF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88E2812" w14:textId="77777777" w:rsidR="00171381" w:rsidRDefault="00171381" w:rsidP="00643972">
            <w:pPr>
              <w:pStyle w:val="TAL"/>
            </w:pPr>
            <w:r>
              <w:t>[R-6.6.4.2-002] of 3GPP TS 22.280 [17]</w:t>
            </w:r>
          </w:p>
        </w:tc>
        <w:tc>
          <w:tcPr>
            <w:tcW w:w="3235" w:type="dxa"/>
            <w:tcBorders>
              <w:top w:val="single" w:sz="4" w:space="0" w:color="auto"/>
              <w:left w:val="single" w:sz="4" w:space="0" w:color="auto"/>
              <w:bottom w:val="single" w:sz="4" w:space="0" w:color="auto"/>
              <w:right w:val="single" w:sz="4" w:space="0" w:color="auto"/>
            </w:tcBorders>
          </w:tcPr>
          <w:p w14:paraId="50A3DD01"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00" w:type="dxa"/>
            <w:tcBorders>
              <w:top w:val="single" w:sz="4" w:space="0" w:color="auto"/>
              <w:left w:val="single" w:sz="4" w:space="0" w:color="auto"/>
              <w:bottom w:val="single" w:sz="4" w:space="0" w:color="auto"/>
              <w:right w:val="single" w:sz="4" w:space="0" w:color="auto"/>
            </w:tcBorders>
          </w:tcPr>
          <w:p w14:paraId="39625E7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DCF7CD6"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BF4E3A6"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CCE4334" w14:textId="77777777" w:rsidR="00171381" w:rsidRDefault="00171381" w:rsidP="00643972">
            <w:pPr>
              <w:pStyle w:val="TAL"/>
              <w:jc w:val="center"/>
              <w:rPr>
                <w:lang w:eastAsia="zh-CN"/>
              </w:rPr>
            </w:pPr>
          </w:p>
        </w:tc>
      </w:tr>
      <w:tr w:rsidR="00171381" w:rsidRPr="00AB5FED" w14:paraId="2CED972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E6239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4EF9A57"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1700D0A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551505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B84D460"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1D469D9" w14:textId="77777777" w:rsidR="00171381" w:rsidRDefault="00171381" w:rsidP="00643972">
            <w:pPr>
              <w:pStyle w:val="TAL"/>
              <w:jc w:val="center"/>
              <w:rPr>
                <w:lang w:eastAsia="zh-CN"/>
              </w:rPr>
            </w:pPr>
            <w:r>
              <w:rPr>
                <w:lang w:eastAsia="zh-CN"/>
              </w:rPr>
              <w:t>Y</w:t>
            </w:r>
          </w:p>
        </w:tc>
      </w:tr>
      <w:tr w:rsidR="00171381" w:rsidRPr="00AB5FED" w14:paraId="72F9AE8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CC8D8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5E767F"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35F4A2AE"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11BE1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4B51EEB"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36FCC35" w14:textId="77777777" w:rsidR="00171381" w:rsidRDefault="00171381" w:rsidP="00643972">
            <w:pPr>
              <w:pStyle w:val="TAL"/>
              <w:jc w:val="center"/>
              <w:rPr>
                <w:lang w:eastAsia="zh-CN"/>
              </w:rPr>
            </w:pPr>
            <w:r>
              <w:rPr>
                <w:lang w:eastAsia="zh-CN"/>
              </w:rPr>
              <w:t>Y</w:t>
            </w:r>
          </w:p>
        </w:tc>
      </w:tr>
      <w:tr w:rsidR="00171381" w:rsidRPr="00AB5FED" w14:paraId="3A8CA7B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A91707"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4E56B58" w14:textId="77777777" w:rsidR="00171381" w:rsidRDefault="00171381" w:rsidP="00643972">
            <w:pPr>
              <w:pStyle w:val="TAL"/>
              <w:rPr>
                <w:rFonts w:eastAsia="Calibri Light" w:cs="Arial"/>
                <w:lang w:eastAsia="zh-CN"/>
              </w:rPr>
            </w:pPr>
            <w:r>
              <w:t>Allow private call forwarding</w:t>
            </w:r>
          </w:p>
        </w:tc>
        <w:tc>
          <w:tcPr>
            <w:tcW w:w="900" w:type="dxa"/>
            <w:tcBorders>
              <w:top w:val="single" w:sz="4" w:space="0" w:color="auto"/>
              <w:left w:val="single" w:sz="4" w:space="0" w:color="auto"/>
              <w:bottom w:val="single" w:sz="4" w:space="0" w:color="auto"/>
              <w:right w:val="single" w:sz="4" w:space="0" w:color="auto"/>
            </w:tcBorders>
          </w:tcPr>
          <w:p w14:paraId="3053D5E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B42BF7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B7EDF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D308C8C" w14:textId="77777777" w:rsidR="00171381" w:rsidRDefault="00171381" w:rsidP="00643972">
            <w:pPr>
              <w:pStyle w:val="TAL"/>
              <w:jc w:val="center"/>
              <w:rPr>
                <w:lang w:eastAsia="zh-CN"/>
              </w:rPr>
            </w:pPr>
            <w:r>
              <w:rPr>
                <w:lang w:eastAsia="zh-CN"/>
              </w:rPr>
              <w:t>Y</w:t>
            </w:r>
          </w:p>
        </w:tc>
      </w:tr>
      <w:tr w:rsidR="00171381" w:rsidRPr="00AB5FED" w14:paraId="6728DA5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438"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04ACD89" w14:textId="77777777" w:rsidR="00171381" w:rsidRDefault="00171381" w:rsidP="00643972">
            <w:pPr>
              <w:pStyle w:val="TAL"/>
              <w:rPr>
                <w:rFonts w:eastAsia="Calibri Light" w:cs="Arial"/>
                <w:lang w:eastAsia="zh-CN"/>
              </w:rPr>
            </w:pPr>
            <w:r>
              <w:t>Call Forwarding NoAnswer Timeout</w:t>
            </w:r>
          </w:p>
        </w:tc>
        <w:tc>
          <w:tcPr>
            <w:tcW w:w="900" w:type="dxa"/>
            <w:tcBorders>
              <w:top w:val="single" w:sz="4" w:space="0" w:color="auto"/>
              <w:left w:val="single" w:sz="4" w:space="0" w:color="auto"/>
              <w:bottom w:val="single" w:sz="4" w:space="0" w:color="auto"/>
              <w:right w:val="single" w:sz="4" w:space="0" w:color="auto"/>
            </w:tcBorders>
          </w:tcPr>
          <w:p w14:paraId="60BBEEC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4C3A18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019A1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66A730" w14:textId="77777777" w:rsidR="00171381" w:rsidRDefault="00171381" w:rsidP="00643972">
            <w:pPr>
              <w:pStyle w:val="TAL"/>
              <w:jc w:val="center"/>
              <w:rPr>
                <w:lang w:eastAsia="zh-CN"/>
              </w:rPr>
            </w:pPr>
            <w:r>
              <w:rPr>
                <w:lang w:eastAsia="zh-CN"/>
              </w:rPr>
              <w:t>Y</w:t>
            </w:r>
          </w:p>
        </w:tc>
      </w:tr>
      <w:tr w:rsidR="00171381" w:rsidRPr="00AB5FED" w14:paraId="65B15EF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54C430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79B4F33B" w14:textId="77777777" w:rsidR="00171381" w:rsidRDefault="00171381" w:rsidP="00643972">
            <w:pPr>
              <w:pStyle w:val="TAL"/>
              <w:rPr>
                <w:rFonts w:eastAsia="Calibri Light" w:cs="Arial"/>
                <w:lang w:eastAsia="zh-CN"/>
              </w:rPr>
            </w:pPr>
            <w:r>
              <w:t>Call forwarding turned on</w:t>
            </w:r>
          </w:p>
        </w:tc>
        <w:tc>
          <w:tcPr>
            <w:tcW w:w="900" w:type="dxa"/>
            <w:tcBorders>
              <w:top w:val="single" w:sz="4" w:space="0" w:color="auto"/>
              <w:left w:val="single" w:sz="4" w:space="0" w:color="auto"/>
              <w:bottom w:val="single" w:sz="4" w:space="0" w:color="auto"/>
              <w:right w:val="single" w:sz="4" w:space="0" w:color="auto"/>
            </w:tcBorders>
          </w:tcPr>
          <w:p w14:paraId="2DE4106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155FD8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EC3A7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8D1026" w14:textId="77777777" w:rsidR="00171381" w:rsidRDefault="00171381" w:rsidP="00643972">
            <w:pPr>
              <w:pStyle w:val="TAL"/>
              <w:jc w:val="center"/>
              <w:rPr>
                <w:lang w:eastAsia="zh-CN"/>
              </w:rPr>
            </w:pPr>
            <w:r>
              <w:rPr>
                <w:lang w:eastAsia="zh-CN"/>
              </w:rPr>
              <w:t>Y</w:t>
            </w:r>
          </w:p>
        </w:tc>
      </w:tr>
      <w:tr w:rsidR="00171381" w:rsidRPr="00AB5FED" w14:paraId="12F6559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9414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2BF3859E" w14:textId="77777777" w:rsidR="00171381" w:rsidRDefault="00171381" w:rsidP="00643972">
            <w:pPr>
              <w:pStyle w:val="TAL"/>
            </w:pPr>
            <w:r>
              <w:t>Target of the MCPTT private call forwarding</w:t>
            </w:r>
          </w:p>
        </w:tc>
        <w:tc>
          <w:tcPr>
            <w:tcW w:w="900" w:type="dxa"/>
            <w:tcBorders>
              <w:top w:val="single" w:sz="4" w:space="0" w:color="auto"/>
              <w:left w:val="single" w:sz="4" w:space="0" w:color="auto"/>
              <w:bottom w:val="single" w:sz="4" w:space="0" w:color="auto"/>
              <w:right w:val="single" w:sz="4" w:space="0" w:color="auto"/>
            </w:tcBorders>
          </w:tcPr>
          <w:p w14:paraId="3859B6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C487A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29478A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4E51227" w14:textId="77777777" w:rsidR="00171381" w:rsidRDefault="00171381" w:rsidP="00643972">
            <w:pPr>
              <w:pStyle w:val="TAL"/>
              <w:jc w:val="center"/>
              <w:rPr>
                <w:lang w:eastAsia="zh-CN"/>
              </w:rPr>
            </w:pPr>
          </w:p>
        </w:tc>
      </w:tr>
      <w:tr w:rsidR="00171381" w:rsidRPr="00AB5FED" w14:paraId="33890E8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F3D1E4D"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36C03129" w14:textId="008FC82A" w:rsidR="00171381" w:rsidRDefault="00171381" w:rsidP="00643972">
            <w:pPr>
              <w:pStyle w:val="TAL"/>
              <w:rPr>
                <w:rFonts w:eastAsia="Calibri Light" w:cs="Arial"/>
                <w:lang w:eastAsia="zh-CN"/>
              </w:rPr>
            </w:pPr>
            <w:r>
              <w:t>&gt; Target MCPTT ID (see</w:t>
            </w:r>
            <w:r w:rsidR="004A3F1A">
              <w:t> </w:t>
            </w:r>
            <w:r>
              <w:t>NOTE 10)</w:t>
            </w:r>
          </w:p>
        </w:tc>
        <w:tc>
          <w:tcPr>
            <w:tcW w:w="900" w:type="dxa"/>
            <w:tcBorders>
              <w:top w:val="single" w:sz="4" w:space="0" w:color="auto"/>
              <w:left w:val="single" w:sz="4" w:space="0" w:color="auto"/>
              <w:bottom w:val="single" w:sz="4" w:space="0" w:color="auto"/>
              <w:right w:val="single" w:sz="4" w:space="0" w:color="auto"/>
            </w:tcBorders>
          </w:tcPr>
          <w:p w14:paraId="062ACCC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2FEFB2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F619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E4E791C" w14:textId="77777777" w:rsidR="00171381" w:rsidRDefault="00171381" w:rsidP="00643972">
            <w:pPr>
              <w:pStyle w:val="TAL"/>
              <w:jc w:val="center"/>
              <w:rPr>
                <w:lang w:eastAsia="zh-CN"/>
              </w:rPr>
            </w:pPr>
            <w:r>
              <w:rPr>
                <w:lang w:eastAsia="zh-CN"/>
              </w:rPr>
              <w:t>Y</w:t>
            </w:r>
          </w:p>
        </w:tc>
      </w:tr>
      <w:tr w:rsidR="00171381" w:rsidRPr="00AB5FED" w14:paraId="1F02C5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BFE0A7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BE5038C" w14:textId="77777777" w:rsidR="00171381" w:rsidRDefault="00171381" w:rsidP="00643972">
            <w:pPr>
              <w:pStyle w:val="TAL"/>
            </w:pPr>
            <w:r>
              <w:t>&gt; Target functional alias (see NOTE 10)</w:t>
            </w:r>
          </w:p>
        </w:tc>
        <w:tc>
          <w:tcPr>
            <w:tcW w:w="900" w:type="dxa"/>
            <w:tcBorders>
              <w:top w:val="single" w:sz="4" w:space="0" w:color="auto"/>
              <w:left w:val="single" w:sz="4" w:space="0" w:color="auto"/>
              <w:bottom w:val="single" w:sz="4" w:space="0" w:color="auto"/>
              <w:right w:val="single" w:sz="4" w:space="0" w:color="auto"/>
            </w:tcBorders>
          </w:tcPr>
          <w:p w14:paraId="2BC5FD2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8DC59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AE123F2"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A2CAD56" w14:textId="77777777" w:rsidR="00171381" w:rsidRDefault="00171381" w:rsidP="00643972">
            <w:pPr>
              <w:pStyle w:val="TAL"/>
              <w:jc w:val="center"/>
              <w:rPr>
                <w:lang w:eastAsia="zh-CN"/>
              </w:rPr>
            </w:pPr>
            <w:r>
              <w:rPr>
                <w:lang w:eastAsia="zh-CN"/>
              </w:rPr>
              <w:t>Y</w:t>
            </w:r>
          </w:p>
        </w:tc>
      </w:tr>
      <w:tr w:rsidR="00171381" w:rsidRPr="00AB5FED" w14:paraId="5EF8404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6B82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F8A60B7" w14:textId="77777777" w:rsidR="00171381" w:rsidRDefault="00171381" w:rsidP="00643972">
            <w:pPr>
              <w:pStyle w:val="TAL"/>
              <w:rPr>
                <w:rFonts w:eastAsia="Calibri Light" w:cs="Arial"/>
                <w:lang w:eastAsia="zh-CN"/>
              </w:rPr>
            </w:pPr>
            <w:r>
              <w:t>Condition</w:t>
            </w:r>
          </w:p>
        </w:tc>
        <w:tc>
          <w:tcPr>
            <w:tcW w:w="900" w:type="dxa"/>
            <w:tcBorders>
              <w:top w:val="single" w:sz="4" w:space="0" w:color="auto"/>
              <w:left w:val="single" w:sz="4" w:space="0" w:color="auto"/>
              <w:bottom w:val="single" w:sz="4" w:space="0" w:color="auto"/>
              <w:right w:val="single" w:sz="4" w:space="0" w:color="auto"/>
            </w:tcBorders>
          </w:tcPr>
          <w:p w14:paraId="5AAD232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F2B2EE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B2CDD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8FE2B0" w14:textId="77777777" w:rsidR="00171381" w:rsidRDefault="00171381" w:rsidP="00643972">
            <w:pPr>
              <w:pStyle w:val="TAL"/>
              <w:jc w:val="center"/>
              <w:rPr>
                <w:lang w:eastAsia="zh-CN"/>
              </w:rPr>
            </w:pPr>
            <w:r>
              <w:rPr>
                <w:lang w:eastAsia="zh-CN"/>
              </w:rPr>
              <w:t>Y</w:t>
            </w:r>
          </w:p>
        </w:tc>
      </w:tr>
      <w:tr w:rsidR="00171381" w:rsidRPr="00AB5FED" w14:paraId="535EAD1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C76C96"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219DB38D" w14:textId="2FFA460D" w:rsidR="00171381" w:rsidRDefault="00171381" w:rsidP="00643972">
            <w:pPr>
              <w:pStyle w:val="TAL"/>
            </w:pPr>
            <w:r>
              <w:t>Allow private call transfer (see</w:t>
            </w:r>
            <w:r w:rsidR="004A3F1A">
              <w:t> </w:t>
            </w:r>
            <w:r>
              <w:t>NOTE 7)</w:t>
            </w:r>
          </w:p>
        </w:tc>
        <w:tc>
          <w:tcPr>
            <w:tcW w:w="900" w:type="dxa"/>
            <w:tcBorders>
              <w:top w:val="single" w:sz="4" w:space="0" w:color="auto"/>
              <w:left w:val="single" w:sz="4" w:space="0" w:color="auto"/>
              <w:bottom w:val="single" w:sz="4" w:space="0" w:color="auto"/>
              <w:right w:val="single" w:sz="4" w:space="0" w:color="auto"/>
            </w:tcBorders>
          </w:tcPr>
          <w:p w14:paraId="39FDE1D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CDE91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5741E7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2C10EB9" w14:textId="77777777" w:rsidR="00171381" w:rsidRDefault="00171381" w:rsidP="00643972">
            <w:pPr>
              <w:pStyle w:val="TAL"/>
              <w:jc w:val="center"/>
              <w:rPr>
                <w:lang w:eastAsia="zh-CN"/>
              </w:rPr>
            </w:pPr>
            <w:r>
              <w:rPr>
                <w:lang w:eastAsia="zh-CN"/>
              </w:rPr>
              <w:t>Y</w:t>
            </w:r>
          </w:p>
        </w:tc>
      </w:tr>
      <w:tr w:rsidR="00171381" w:rsidRPr="00AB5FED" w14:paraId="384088E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2233C0B"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4CC37964" w14:textId="77777777" w:rsidR="00171381" w:rsidRDefault="00171381" w:rsidP="00643972">
            <w:pPr>
              <w:pStyle w:val="TAL"/>
            </w:pPr>
            <w:r>
              <w:t>List of MCPTT users that the MCPTT user is a</w:t>
            </w:r>
            <w:r w:rsidRPr="00AB5FED">
              <w:t>uthoris</w:t>
            </w:r>
            <w:r>
              <w:t>ed</w:t>
            </w:r>
            <w:r w:rsidRPr="00AB5FED">
              <w:t xml:space="preserve"> to </w:t>
            </w:r>
            <w:r>
              <w:t>use as targets for call transfer</w:t>
            </w:r>
          </w:p>
        </w:tc>
        <w:tc>
          <w:tcPr>
            <w:tcW w:w="900" w:type="dxa"/>
            <w:tcBorders>
              <w:top w:val="single" w:sz="4" w:space="0" w:color="auto"/>
              <w:left w:val="single" w:sz="4" w:space="0" w:color="auto"/>
              <w:bottom w:val="single" w:sz="4" w:space="0" w:color="auto"/>
              <w:right w:val="single" w:sz="4" w:space="0" w:color="auto"/>
            </w:tcBorders>
          </w:tcPr>
          <w:p w14:paraId="0214D3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10734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623CBF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65439F7" w14:textId="77777777" w:rsidR="00171381" w:rsidRDefault="00171381" w:rsidP="00643972">
            <w:pPr>
              <w:pStyle w:val="TAL"/>
              <w:jc w:val="center"/>
              <w:rPr>
                <w:lang w:eastAsia="zh-CN"/>
              </w:rPr>
            </w:pPr>
          </w:p>
        </w:tc>
      </w:tr>
      <w:tr w:rsidR="00171381" w:rsidRPr="00AB5FED" w14:paraId="3C93FE2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D0ED65"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0300F9C"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5ED3BE4B"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C382F4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27B273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99D24A8" w14:textId="77777777" w:rsidR="00171381" w:rsidRDefault="00171381" w:rsidP="00643972">
            <w:pPr>
              <w:pStyle w:val="TAL"/>
              <w:jc w:val="center"/>
              <w:rPr>
                <w:lang w:eastAsia="zh-CN"/>
              </w:rPr>
            </w:pPr>
            <w:r>
              <w:rPr>
                <w:lang w:eastAsia="zh-CN"/>
              </w:rPr>
              <w:t>Y</w:t>
            </w:r>
          </w:p>
        </w:tc>
      </w:tr>
      <w:tr w:rsidR="00171381" w:rsidRPr="00AB5FED" w14:paraId="60705D0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8AC038" w14:textId="77777777" w:rsidR="00171381" w:rsidRDefault="00171381" w:rsidP="00643972">
            <w:pPr>
              <w:pStyle w:val="TAL"/>
            </w:pPr>
            <w:r>
              <w:t xml:space="preserve">[R-5.6.3-014], [R-6.7.4-015] of 3GPP </w:t>
            </w:r>
            <w:r>
              <w:lastRenderedPageBreak/>
              <w:t>TS 22.179 [2]</w:t>
            </w:r>
          </w:p>
        </w:tc>
        <w:tc>
          <w:tcPr>
            <w:tcW w:w="3235" w:type="dxa"/>
            <w:tcBorders>
              <w:top w:val="single" w:sz="4" w:space="0" w:color="auto"/>
              <w:left w:val="single" w:sz="4" w:space="0" w:color="auto"/>
              <w:bottom w:val="single" w:sz="4" w:space="0" w:color="auto"/>
              <w:right w:val="single" w:sz="4" w:space="0" w:color="auto"/>
            </w:tcBorders>
          </w:tcPr>
          <w:p w14:paraId="29FCDCD7" w14:textId="77777777" w:rsidR="00171381" w:rsidRDefault="00171381" w:rsidP="00643972">
            <w:pPr>
              <w:pStyle w:val="TAL"/>
            </w:pPr>
            <w:r>
              <w:lastRenderedPageBreak/>
              <w:t>List of functional aliases that the MCPTT user is a</w:t>
            </w:r>
            <w:r w:rsidRPr="00AB5FED">
              <w:t>uthoris</w:t>
            </w:r>
            <w:r>
              <w:t>ed</w:t>
            </w:r>
            <w:r w:rsidRPr="00AB5FED">
              <w:t xml:space="preserve"> to </w:t>
            </w:r>
            <w:r>
              <w:t xml:space="preserve">use as </w:t>
            </w:r>
            <w:r>
              <w:lastRenderedPageBreak/>
              <w:t>targets for call transfer</w:t>
            </w:r>
          </w:p>
        </w:tc>
        <w:tc>
          <w:tcPr>
            <w:tcW w:w="900" w:type="dxa"/>
            <w:tcBorders>
              <w:top w:val="single" w:sz="4" w:space="0" w:color="auto"/>
              <w:left w:val="single" w:sz="4" w:space="0" w:color="auto"/>
              <w:bottom w:val="single" w:sz="4" w:space="0" w:color="auto"/>
              <w:right w:val="single" w:sz="4" w:space="0" w:color="auto"/>
            </w:tcBorders>
          </w:tcPr>
          <w:p w14:paraId="64B0FC4B"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CBC16E"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7C88049"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1EE5CF0" w14:textId="77777777" w:rsidR="00171381" w:rsidRDefault="00171381" w:rsidP="00643972">
            <w:pPr>
              <w:pStyle w:val="TAL"/>
              <w:jc w:val="center"/>
              <w:rPr>
                <w:lang w:eastAsia="zh-CN"/>
              </w:rPr>
            </w:pPr>
          </w:p>
        </w:tc>
      </w:tr>
      <w:tr w:rsidR="00171381" w:rsidRPr="00AB5FED" w14:paraId="31C9467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AD7024"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05B4016E"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65A77F19"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C3CD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3AAE04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D6AB5B1" w14:textId="77777777" w:rsidR="00171381" w:rsidRDefault="00171381" w:rsidP="00643972">
            <w:pPr>
              <w:pStyle w:val="TAL"/>
              <w:jc w:val="center"/>
              <w:rPr>
                <w:lang w:eastAsia="zh-CN"/>
              </w:rPr>
            </w:pPr>
            <w:r>
              <w:rPr>
                <w:lang w:eastAsia="zh-CN"/>
              </w:rPr>
              <w:t>Y</w:t>
            </w:r>
          </w:p>
        </w:tc>
      </w:tr>
      <w:tr w:rsidR="00171381" w:rsidRPr="00AB5FED" w14:paraId="563D253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1A0B36C" w14:textId="77777777" w:rsidR="00171381" w:rsidRDefault="00171381" w:rsidP="00643972">
            <w:pPr>
              <w:pStyle w:val="TAL"/>
            </w:pPr>
            <w:r w:rsidRPr="00AB5FED">
              <w:t>]</w:t>
            </w:r>
            <w:r>
              <w:t xml:space="preserve"> [R-5.6.3-014],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D10038F" w14:textId="77777777" w:rsidR="00171381" w:rsidRDefault="00171381" w:rsidP="00643972">
            <w:pPr>
              <w:pStyle w:val="TAL"/>
            </w:pPr>
            <w:r w:rsidRPr="00AB5FED">
              <w:t xml:space="preserve">Authorised </w:t>
            </w:r>
            <w:r>
              <w:t>to transfer private calls to any MCPTT user</w:t>
            </w:r>
          </w:p>
        </w:tc>
        <w:tc>
          <w:tcPr>
            <w:tcW w:w="900" w:type="dxa"/>
            <w:tcBorders>
              <w:top w:val="single" w:sz="4" w:space="0" w:color="auto"/>
              <w:left w:val="single" w:sz="4" w:space="0" w:color="auto"/>
              <w:bottom w:val="single" w:sz="4" w:space="0" w:color="auto"/>
              <w:right w:val="single" w:sz="4" w:space="0" w:color="auto"/>
            </w:tcBorders>
          </w:tcPr>
          <w:p w14:paraId="4A65702C"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8D1F0D"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0ED121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1DC9497" w14:textId="77777777" w:rsidR="00171381" w:rsidRDefault="00171381" w:rsidP="00643972">
            <w:pPr>
              <w:pStyle w:val="TAL"/>
              <w:jc w:val="center"/>
              <w:rPr>
                <w:lang w:eastAsia="zh-CN"/>
              </w:rPr>
            </w:pPr>
            <w:r w:rsidRPr="00AB5FED">
              <w:rPr>
                <w:rFonts w:hint="eastAsia"/>
                <w:lang w:eastAsia="zh-CN"/>
              </w:rPr>
              <w:t>Y</w:t>
            </w:r>
          </w:p>
        </w:tc>
      </w:tr>
      <w:tr w:rsidR="00171381" w:rsidRPr="00AB5FED" w14:paraId="75743CB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2C9B050" w14:textId="77777777" w:rsidR="00171381" w:rsidRPr="00AB5FED"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0E7D8DCF" w14:textId="3ED1050A" w:rsidR="00171381" w:rsidRPr="00AB5FED" w:rsidRDefault="00171381" w:rsidP="00643972">
            <w:pPr>
              <w:pStyle w:val="TAL"/>
            </w:pPr>
            <w:r w:rsidRPr="00AB5FED">
              <w:t xml:space="preserve">Authorised </w:t>
            </w:r>
            <w:r>
              <w:t>to forward private calls based on manual input to any MCPTT user (see</w:t>
            </w:r>
            <w:r w:rsidR="004A3F1A">
              <w:t> </w:t>
            </w:r>
            <w:r>
              <w:t>NOTE 9)</w:t>
            </w:r>
          </w:p>
        </w:tc>
        <w:tc>
          <w:tcPr>
            <w:tcW w:w="900" w:type="dxa"/>
            <w:tcBorders>
              <w:top w:val="single" w:sz="4" w:space="0" w:color="auto"/>
              <w:left w:val="single" w:sz="4" w:space="0" w:color="auto"/>
              <w:bottom w:val="single" w:sz="4" w:space="0" w:color="auto"/>
              <w:right w:val="single" w:sz="4" w:space="0" w:color="auto"/>
            </w:tcBorders>
          </w:tcPr>
          <w:p w14:paraId="01B60025"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E302990"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8B753E7"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C1AA68E" w14:textId="77777777" w:rsidR="00171381" w:rsidRPr="00AB5FED" w:rsidRDefault="00171381" w:rsidP="00643972">
            <w:pPr>
              <w:pStyle w:val="TAL"/>
              <w:jc w:val="center"/>
              <w:rPr>
                <w:lang w:eastAsia="zh-CN"/>
              </w:rPr>
            </w:pPr>
            <w:r>
              <w:rPr>
                <w:lang w:eastAsia="zh-CN"/>
              </w:rPr>
              <w:t>Y</w:t>
            </w:r>
          </w:p>
        </w:tc>
      </w:tr>
      <w:tr w:rsidR="00171381" w:rsidRPr="00AB5FED" w14:paraId="5E51EA5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74971D4" w14:textId="77777777" w:rsidR="00171381" w:rsidRDefault="00171381" w:rsidP="00643972">
            <w:pPr>
              <w:pStyle w:val="TAL"/>
            </w:pPr>
            <w:r>
              <w:t>[R-5.10-001b] of 3GPP TS 22.280 [17]</w:t>
            </w:r>
          </w:p>
        </w:tc>
        <w:tc>
          <w:tcPr>
            <w:tcW w:w="3235" w:type="dxa"/>
            <w:tcBorders>
              <w:top w:val="single" w:sz="4" w:space="0" w:color="auto"/>
              <w:left w:val="single" w:sz="4" w:space="0" w:color="auto"/>
              <w:bottom w:val="single" w:sz="4" w:space="0" w:color="auto"/>
              <w:right w:val="single" w:sz="4" w:space="0" w:color="auto"/>
            </w:tcBorders>
          </w:tcPr>
          <w:p w14:paraId="27A07A8E" w14:textId="77777777" w:rsidR="00171381" w:rsidRPr="00AB5FED" w:rsidRDefault="00171381" w:rsidP="00643972">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00" w:type="dxa"/>
            <w:tcBorders>
              <w:top w:val="single" w:sz="4" w:space="0" w:color="auto"/>
              <w:left w:val="single" w:sz="4" w:space="0" w:color="auto"/>
              <w:bottom w:val="single" w:sz="4" w:space="0" w:color="auto"/>
              <w:right w:val="single" w:sz="4" w:space="0" w:color="auto"/>
            </w:tcBorders>
          </w:tcPr>
          <w:p w14:paraId="528A5753"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2044FEC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EE897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1C28B2" w14:textId="77777777" w:rsidR="00171381" w:rsidRDefault="00171381" w:rsidP="00643972">
            <w:pPr>
              <w:pStyle w:val="TAL"/>
              <w:jc w:val="center"/>
              <w:rPr>
                <w:lang w:eastAsia="zh-CN"/>
              </w:rPr>
            </w:pPr>
            <w:r>
              <w:rPr>
                <w:lang w:eastAsia="zh-CN"/>
              </w:rPr>
              <w:t>Y</w:t>
            </w:r>
          </w:p>
        </w:tc>
      </w:tr>
      <w:tr w:rsidR="00807F63" w:rsidRPr="00AB5FED" w14:paraId="0D023BB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3F6EA1A" w14:textId="77777777" w:rsidR="00807F63" w:rsidRDefault="00807F63"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7FBF2F" w14:textId="6445D352" w:rsidR="00807F63" w:rsidRPr="00F86001" w:rsidRDefault="00807F63" w:rsidP="00643972">
            <w:pPr>
              <w:pStyle w:val="TAL"/>
            </w:pPr>
            <w:r w:rsidRPr="00807F63">
              <w:t>ad hoc group call authorizations</w:t>
            </w:r>
          </w:p>
        </w:tc>
        <w:tc>
          <w:tcPr>
            <w:tcW w:w="900" w:type="dxa"/>
            <w:tcBorders>
              <w:top w:val="single" w:sz="4" w:space="0" w:color="auto"/>
              <w:left w:val="single" w:sz="4" w:space="0" w:color="auto"/>
              <w:bottom w:val="single" w:sz="4" w:space="0" w:color="auto"/>
              <w:right w:val="single" w:sz="4" w:space="0" w:color="auto"/>
            </w:tcBorders>
          </w:tcPr>
          <w:p w14:paraId="09D662D1" w14:textId="77777777" w:rsidR="00807F63" w:rsidRDefault="00807F63"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0999F42" w14:textId="77777777" w:rsidR="00807F63" w:rsidRDefault="00807F63"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07F445A" w14:textId="77777777" w:rsidR="00807F63" w:rsidRDefault="00807F63"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D6DEBF7" w14:textId="77777777" w:rsidR="00807F63" w:rsidRDefault="00807F63" w:rsidP="00643972">
            <w:pPr>
              <w:pStyle w:val="TAL"/>
              <w:jc w:val="center"/>
              <w:rPr>
                <w:lang w:eastAsia="zh-CN"/>
              </w:rPr>
            </w:pPr>
          </w:p>
        </w:tc>
      </w:tr>
      <w:tr w:rsidR="00423729" w:rsidRPr="00AB5FED" w14:paraId="725A90D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FF4E9D" w14:textId="3D79AFA5" w:rsidR="00423729" w:rsidRDefault="00423729" w:rsidP="00423729">
            <w:pPr>
              <w:pStyle w:val="TAL"/>
            </w:pPr>
            <w:r w:rsidRPr="00D5765E">
              <w:t>[R-</w:t>
            </w:r>
            <w:r>
              <w:t>6.15.5.3</w:t>
            </w:r>
            <w:r w:rsidRPr="00D5765E">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A77D6CC" w14:textId="6F4D9A24" w:rsidR="00423729" w:rsidRPr="00F86001" w:rsidRDefault="00807F63" w:rsidP="00423729">
            <w:pPr>
              <w:pStyle w:val="TAL"/>
            </w:pPr>
            <w:r>
              <w:t xml:space="preserve">&gt; </w:t>
            </w:r>
            <w:r w:rsidR="00423729">
              <w:t>Authorised to initiate ad hoc group call</w:t>
            </w:r>
          </w:p>
        </w:tc>
        <w:tc>
          <w:tcPr>
            <w:tcW w:w="900" w:type="dxa"/>
            <w:tcBorders>
              <w:top w:val="single" w:sz="4" w:space="0" w:color="auto"/>
              <w:left w:val="single" w:sz="4" w:space="0" w:color="auto"/>
              <w:bottom w:val="single" w:sz="4" w:space="0" w:color="auto"/>
              <w:right w:val="single" w:sz="4" w:space="0" w:color="auto"/>
            </w:tcBorders>
          </w:tcPr>
          <w:p w14:paraId="027809F5" w14:textId="3494D888"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222B82C" w14:textId="4D43A92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900445C" w14:textId="37BC496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4B35C5" w14:textId="4D58DC45" w:rsidR="00423729" w:rsidRDefault="00423729" w:rsidP="00423729">
            <w:pPr>
              <w:pStyle w:val="TAL"/>
              <w:jc w:val="center"/>
              <w:rPr>
                <w:lang w:eastAsia="zh-CN"/>
              </w:rPr>
            </w:pPr>
            <w:r>
              <w:t>Y</w:t>
            </w:r>
          </w:p>
        </w:tc>
      </w:tr>
      <w:tr w:rsidR="00423729" w:rsidRPr="00AB5FED" w14:paraId="1F4D74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7411CF8" w14:textId="65071376" w:rsidR="00423729" w:rsidRDefault="00423729" w:rsidP="00423729">
            <w:pPr>
              <w:pStyle w:val="TAL"/>
            </w:pPr>
            <w:r w:rsidRPr="007A7526">
              <w:t>R-</w:t>
            </w:r>
            <w:r>
              <w:t>6.15.5.3</w:t>
            </w:r>
            <w:r w:rsidRPr="00D5765E">
              <w:t>-</w:t>
            </w:r>
            <w:r>
              <w:t>003] of 3GPP TS 22.280 [17]</w:t>
            </w:r>
          </w:p>
        </w:tc>
        <w:tc>
          <w:tcPr>
            <w:tcW w:w="3235" w:type="dxa"/>
            <w:tcBorders>
              <w:top w:val="single" w:sz="4" w:space="0" w:color="auto"/>
              <w:left w:val="single" w:sz="4" w:space="0" w:color="auto"/>
              <w:bottom w:val="single" w:sz="4" w:space="0" w:color="auto"/>
              <w:right w:val="single" w:sz="4" w:space="0" w:color="auto"/>
            </w:tcBorders>
          </w:tcPr>
          <w:p w14:paraId="38011496" w14:textId="46A79856" w:rsidR="00423729" w:rsidRPr="00F86001" w:rsidRDefault="00807F63" w:rsidP="00423729">
            <w:pPr>
              <w:pStyle w:val="TAL"/>
            </w:pPr>
            <w:r>
              <w:t xml:space="preserve">&gt; </w:t>
            </w:r>
            <w:r w:rsidR="00423729">
              <w:t>Authorised to participate in ad hoc group call</w:t>
            </w:r>
          </w:p>
        </w:tc>
        <w:tc>
          <w:tcPr>
            <w:tcW w:w="900" w:type="dxa"/>
            <w:tcBorders>
              <w:top w:val="single" w:sz="4" w:space="0" w:color="auto"/>
              <w:left w:val="single" w:sz="4" w:space="0" w:color="auto"/>
              <w:bottom w:val="single" w:sz="4" w:space="0" w:color="auto"/>
              <w:right w:val="single" w:sz="4" w:space="0" w:color="auto"/>
            </w:tcBorders>
          </w:tcPr>
          <w:p w14:paraId="1C7F84B4" w14:textId="3B3168CF"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312A86F" w14:textId="718E9295"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DD48942" w14:textId="059A3F9D"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A28823" w14:textId="098729A7" w:rsidR="00423729" w:rsidRDefault="00423729" w:rsidP="00423729">
            <w:pPr>
              <w:pStyle w:val="TAL"/>
              <w:jc w:val="center"/>
              <w:rPr>
                <w:lang w:eastAsia="zh-CN"/>
              </w:rPr>
            </w:pPr>
            <w:r>
              <w:t>Y</w:t>
            </w:r>
          </w:p>
        </w:tc>
      </w:tr>
      <w:tr w:rsidR="00423729" w:rsidRPr="00AB5FED" w14:paraId="1CC16A7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A4C6D6C"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310E76EA" w14:textId="7E2962D9" w:rsidR="00423729" w:rsidRPr="00F86001" w:rsidRDefault="00807F63" w:rsidP="00423729">
            <w:pPr>
              <w:pStyle w:val="TAL"/>
            </w:pPr>
            <w:r>
              <w:t xml:space="preserve">&gt; </w:t>
            </w:r>
            <w:r w:rsidR="00423729">
              <w:t xml:space="preserve">Authorised to initiate </w:t>
            </w:r>
            <w:r w:rsidR="00423729" w:rsidRPr="00D94A9A">
              <w:t>emergency</w:t>
            </w:r>
            <w:r w:rsidR="00423729">
              <w:t xml:space="preserve"> ad hoc group call</w:t>
            </w:r>
          </w:p>
        </w:tc>
        <w:tc>
          <w:tcPr>
            <w:tcW w:w="900" w:type="dxa"/>
            <w:tcBorders>
              <w:top w:val="single" w:sz="4" w:space="0" w:color="auto"/>
              <w:left w:val="single" w:sz="4" w:space="0" w:color="auto"/>
              <w:bottom w:val="single" w:sz="4" w:space="0" w:color="auto"/>
              <w:right w:val="single" w:sz="4" w:space="0" w:color="auto"/>
            </w:tcBorders>
          </w:tcPr>
          <w:p w14:paraId="12F4CF12" w14:textId="6E007204"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4B893C5" w14:textId="2222E80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09C92D" w14:textId="302B6593"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77B0AB" w14:textId="0BE491DF" w:rsidR="00423729" w:rsidRDefault="00423729" w:rsidP="00423729">
            <w:pPr>
              <w:pStyle w:val="TAL"/>
              <w:jc w:val="center"/>
              <w:rPr>
                <w:lang w:eastAsia="zh-CN"/>
              </w:rPr>
            </w:pPr>
            <w:r>
              <w:t>Y</w:t>
            </w:r>
          </w:p>
        </w:tc>
      </w:tr>
      <w:tr w:rsidR="00423729" w:rsidRPr="00AB5FED" w14:paraId="62CEBF5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6799ABB"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4231E029" w14:textId="6A8DB1F0" w:rsidR="00423729" w:rsidRPr="00F86001" w:rsidRDefault="00807F63" w:rsidP="00423729">
            <w:pPr>
              <w:pStyle w:val="TAL"/>
            </w:pPr>
            <w:r>
              <w:t xml:space="preserve">&gt; </w:t>
            </w:r>
            <w:r w:rsidR="00423729">
              <w:t>Authorised to initiate imminent peril ad hoc group call</w:t>
            </w:r>
          </w:p>
        </w:tc>
        <w:tc>
          <w:tcPr>
            <w:tcW w:w="900" w:type="dxa"/>
            <w:tcBorders>
              <w:top w:val="single" w:sz="4" w:space="0" w:color="auto"/>
              <w:left w:val="single" w:sz="4" w:space="0" w:color="auto"/>
              <w:bottom w:val="single" w:sz="4" w:space="0" w:color="auto"/>
              <w:right w:val="single" w:sz="4" w:space="0" w:color="auto"/>
            </w:tcBorders>
          </w:tcPr>
          <w:p w14:paraId="0E7151C6" w14:textId="1725141A"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C5ADA58" w14:textId="0480F5CD"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4772B66" w14:textId="6262707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AC8C231" w14:textId="758191DE" w:rsidR="00423729" w:rsidRDefault="00423729" w:rsidP="00423729">
            <w:pPr>
              <w:pStyle w:val="TAL"/>
              <w:jc w:val="center"/>
              <w:rPr>
                <w:lang w:eastAsia="zh-CN"/>
              </w:rPr>
            </w:pPr>
            <w:r>
              <w:t>Y</w:t>
            </w:r>
          </w:p>
        </w:tc>
      </w:tr>
      <w:tr w:rsidR="0046339D" w:rsidRPr="00AB5FED" w14:paraId="088772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02F75C7" w14:textId="77777777" w:rsidR="0046339D" w:rsidRDefault="0046339D" w:rsidP="0046339D">
            <w:pPr>
              <w:pStyle w:val="TAL"/>
            </w:pPr>
          </w:p>
        </w:tc>
        <w:tc>
          <w:tcPr>
            <w:tcW w:w="3235" w:type="dxa"/>
            <w:tcBorders>
              <w:top w:val="single" w:sz="4" w:space="0" w:color="auto"/>
              <w:left w:val="single" w:sz="4" w:space="0" w:color="auto"/>
              <w:bottom w:val="single" w:sz="4" w:space="0" w:color="auto"/>
              <w:right w:val="single" w:sz="4" w:space="0" w:color="auto"/>
            </w:tcBorders>
          </w:tcPr>
          <w:p w14:paraId="37C5F3F6" w14:textId="14B46F28" w:rsidR="0046339D" w:rsidRDefault="0046339D" w:rsidP="0046339D">
            <w:pPr>
              <w:pStyle w:val="TAL"/>
            </w:pPr>
            <w:r>
              <w:t>&gt; Authorised to receive the participants information of an ad hoc group call</w:t>
            </w:r>
          </w:p>
        </w:tc>
        <w:tc>
          <w:tcPr>
            <w:tcW w:w="900" w:type="dxa"/>
            <w:tcBorders>
              <w:top w:val="single" w:sz="4" w:space="0" w:color="auto"/>
              <w:left w:val="single" w:sz="4" w:space="0" w:color="auto"/>
              <w:bottom w:val="single" w:sz="4" w:space="0" w:color="auto"/>
              <w:right w:val="single" w:sz="4" w:space="0" w:color="auto"/>
            </w:tcBorders>
          </w:tcPr>
          <w:p w14:paraId="402D05B3" w14:textId="43CC606D" w:rsidR="0046339D" w:rsidRDefault="004B5A97" w:rsidP="0046339D">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1A408A62" w14:textId="59E29E6F" w:rsidR="0046339D" w:rsidRDefault="0046339D" w:rsidP="0046339D">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90989B9" w14:textId="65E4E190" w:rsidR="0046339D" w:rsidRDefault="0046339D" w:rsidP="0046339D">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F559EB" w14:textId="18AE37F8" w:rsidR="0046339D" w:rsidRDefault="0046339D" w:rsidP="0046339D">
            <w:pPr>
              <w:pStyle w:val="TAL"/>
              <w:jc w:val="center"/>
            </w:pPr>
            <w:r>
              <w:t>Y</w:t>
            </w:r>
          </w:p>
        </w:tc>
      </w:tr>
      <w:tr w:rsidR="00F33392" w:rsidRPr="00AB5FED" w14:paraId="28A7FE1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6587134" w14:textId="77777777" w:rsidR="00F33392" w:rsidRDefault="00F33392" w:rsidP="00F33392">
            <w:pPr>
              <w:pStyle w:val="TAL"/>
            </w:pPr>
          </w:p>
        </w:tc>
        <w:tc>
          <w:tcPr>
            <w:tcW w:w="3235" w:type="dxa"/>
            <w:tcBorders>
              <w:top w:val="single" w:sz="4" w:space="0" w:color="auto"/>
              <w:left w:val="single" w:sz="4" w:space="0" w:color="auto"/>
              <w:bottom w:val="single" w:sz="4" w:space="0" w:color="auto"/>
              <w:right w:val="single" w:sz="4" w:space="0" w:color="auto"/>
            </w:tcBorders>
          </w:tcPr>
          <w:p w14:paraId="49FBC4FC" w14:textId="52BE7EAB" w:rsidR="00F33392" w:rsidRDefault="00F33392" w:rsidP="00F33392">
            <w:pPr>
              <w:pStyle w:val="TAL"/>
            </w:pPr>
            <w:r>
              <w:t>&gt; Authorised to modify the list of participants and criteria for an ad hoc group call</w:t>
            </w:r>
          </w:p>
        </w:tc>
        <w:tc>
          <w:tcPr>
            <w:tcW w:w="900" w:type="dxa"/>
            <w:tcBorders>
              <w:top w:val="single" w:sz="4" w:space="0" w:color="auto"/>
              <w:left w:val="single" w:sz="4" w:space="0" w:color="auto"/>
              <w:bottom w:val="single" w:sz="4" w:space="0" w:color="auto"/>
              <w:right w:val="single" w:sz="4" w:space="0" w:color="auto"/>
            </w:tcBorders>
          </w:tcPr>
          <w:p w14:paraId="5AC0E35E" w14:textId="710E56BC" w:rsidR="00F33392" w:rsidRDefault="00F33392" w:rsidP="00F3339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4DF7599" w14:textId="4E226AB9" w:rsidR="00F33392" w:rsidRDefault="00F33392" w:rsidP="00F3339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BAF505C" w14:textId="196521F0" w:rsidR="00F33392" w:rsidRDefault="00F33392" w:rsidP="00F3339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FAADB33" w14:textId="57D3A8C9" w:rsidR="00F33392" w:rsidRDefault="00F33392" w:rsidP="00F33392">
            <w:pPr>
              <w:pStyle w:val="TAL"/>
              <w:jc w:val="center"/>
            </w:pPr>
            <w:r>
              <w:t>Y</w:t>
            </w:r>
          </w:p>
        </w:tc>
      </w:tr>
      <w:tr w:rsidR="00A71AB4" w:rsidRPr="00AB5FED" w14:paraId="6A2BD88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7C24A8" w14:textId="77777777" w:rsidR="00A71AB4" w:rsidRDefault="00A71AB4" w:rsidP="00A71AB4">
            <w:pPr>
              <w:pStyle w:val="TAL"/>
            </w:pPr>
          </w:p>
        </w:tc>
        <w:tc>
          <w:tcPr>
            <w:tcW w:w="3235" w:type="dxa"/>
            <w:tcBorders>
              <w:top w:val="single" w:sz="4" w:space="0" w:color="auto"/>
              <w:left w:val="single" w:sz="4" w:space="0" w:color="auto"/>
              <w:bottom w:val="single" w:sz="4" w:space="0" w:color="auto"/>
              <w:right w:val="single" w:sz="4" w:space="0" w:color="auto"/>
            </w:tcBorders>
          </w:tcPr>
          <w:p w14:paraId="599737F1" w14:textId="7CBAC3AA" w:rsidR="00A71AB4" w:rsidRDefault="00A71AB4" w:rsidP="00A71AB4">
            <w:pPr>
              <w:pStyle w:val="TAL"/>
            </w:pPr>
            <w:r w:rsidRPr="00BC0E19">
              <w:t>&gt; Authorised to</w:t>
            </w:r>
            <w:r>
              <w:t xml:space="preserve"> realase</w:t>
            </w:r>
            <w:r w:rsidRPr="00BC0E19">
              <w:t xml:space="preserve"> ongoing ad hoc group calls</w:t>
            </w:r>
          </w:p>
        </w:tc>
        <w:tc>
          <w:tcPr>
            <w:tcW w:w="900" w:type="dxa"/>
            <w:tcBorders>
              <w:top w:val="single" w:sz="4" w:space="0" w:color="auto"/>
              <w:left w:val="single" w:sz="4" w:space="0" w:color="auto"/>
              <w:bottom w:val="single" w:sz="4" w:space="0" w:color="auto"/>
              <w:right w:val="single" w:sz="4" w:space="0" w:color="auto"/>
            </w:tcBorders>
          </w:tcPr>
          <w:p w14:paraId="1949FC95" w14:textId="23F15575" w:rsidR="00A71AB4" w:rsidRDefault="00A71AB4" w:rsidP="00A71AB4">
            <w:pPr>
              <w:pStyle w:val="TAL"/>
              <w:jc w:val="center"/>
            </w:pPr>
            <w:r w:rsidRPr="00BC0E19">
              <w:t>Y</w:t>
            </w:r>
          </w:p>
        </w:tc>
        <w:tc>
          <w:tcPr>
            <w:tcW w:w="990" w:type="dxa"/>
            <w:tcBorders>
              <w:top w:val="single" w:sz="4" w:space="0" w:color="auto"/>
              <w:left w:val="single" w:sz="4" w:space="0" w:color="auto"/>
              <w:bottom w:val="single" w:sz="4" w:space="0" w:color="auto"/>
              <w:right w:val="single" w:sz="4" w:space="0" w:color="auto"/>
            </w:tcBorders>
          </w:tcPr>
          <w:p w14:paraId="466BA669" w14:textId="7C68375A" w:rsidR="00A71AB4" w:rsidRDefault="00A71AB4" w:rsidP="00A71AB4">
            <w:pPr>
              <w:pStyle w:val="TAL"/>
              <w:jc w:val="center"/>
            </w:pPr>
            <w:r w:rsidRPr="00BC0E19">
              <w:t>Y</w:t>
            </w:r>
          </w:p>
        </w:tc>
        <w:tc>
          <w:tcPr>
            <w:tcW w:w="1440" w:type="dxa"/>
            <w:tcBorders>
              <w:top w:val="single" w:sz="4" w:space="0" w:color="auto"/>
              <w:left w:val="single" w:sz="4" w:space="0" w:color="auto"/>
              <w:bottom w:val="single" w:sz="4" w:space="0" w:color="auto"/>
              <w:right w:val="single" w:sz="4" w:space="0" w:color="auto"/>
            </w:tcBorders>
          </w:tcPr>
          <w:p w14:paraId="2ADBF285" w14:textId="45206D55" w:rsidR="00A71AB4" w:rsidRDefault="00A71AB4" w:rsidP="00A71AB4">
            <w:pPr>
              <w:pStyle w:val="TAL"/>
              <w:jc w:val="center"/>
            </w:pPr>
            <w:r w:rsidRPr="00BC0E19">
              <w:t>Y</w:t>
            </w:r>
          </w:p>
        </w:tc>
        <w:tc>
          <w:tcPr>
            <w:tcW w:w="1080" w:type="dxa"/>
            <w:tcBorders>
              <w:top w:val="single" w:sz="4" w:space="0" w:color="auto"/>
              <w:left w:val="single" w:sz="4" w:space="0" w:color="auto"/>
              <w:bottom w:val="single" w:sz="4" w:space="0" w:color="auto"/>
              <w:right w:val="single" w:sz="4" w:space="0" w:color="auto"/>
            </w:tcBorders>
          </w:tcPr>
          <w:p w14:paraId="52F3B321" w14:textId="080F369D" w:rsidR="00A71AB4" w:rsidRDefault="00A71AB4" w:rsidP="00A71AB4">
            <w:pPr>
              <w:pStyle w:val="TAL"/>
              <w:jc w:val="center"/>
            </w:pPr>
            <w:r w:rsidRPr="00BC0E19">
              <w:t>Y</w:t>
            </w:r>
          </w:p>
        </w:tc>
      </w:tr>
      <w:tr w:rsidR="00171381" w:rsidRPr="00AB5FED" w14:paraId="70794C6E"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0796DB01" w14:textId="77777777" w:rsidR="00171381" w:rsidRPr="00463F31" w:rsidRDefault="00171381" w:rsidP="00643972">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415C63F8" w14:textId="77777777" w:rsidR="00171381" w:rsidRPr="00463F31" w:rsidRDefault="00171381" w:rsidP="00643972">
            <w:pPr>
              <w:pStyle w:val="TAN"/>
            </w:pPr>
            <w:r w:rsidRPr="00463F31">
              <w:t>NOTE 2:</w:t>
            </w:r>
            <w:r w:rsidRPr="00463F31">
              <w:tab/>
              <w:t xml:space="preserve">The use of this parameter by the MCPTT UE is outside the scope of the present document. </w:t>
            </w:r>
          </w:p>
          <w:p w14:paraId="1073FA30" w14:textId="77777777" w:rsidR="00171381" w:rsidRPr="00463F31" w:rsidRDefault="00171381" w:rsidP="00643972">
            <w:pPr>
              <w:pStyle w:val="TAN"/>
            </w:pPr>
            <w:r w:rsidRPr="00463F31">
              <w:t>NOTE 3:</w:t>
            </w:r>
            <w:r w:rsidRPr="00463F31">
              <w:tab/>
              <w:t>If this parameter is absent, the KMSUri shall be that identified in the initial MC service UE configuration data (on-network) configured in table A.6-1 of 3GPP TS 23.280 [16].</w:t>
            </w:r>
          </w:p>
          <w:p w14:paraId="4C51B5CA" w14:textId="77777777" w:rsidR="00171381" w:rsidRPr="00463F31" w:rsidRDefault="00171381" w:rsidP="00643972">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75B7E29E" w14:textId="77777777" w:rsidR="00171381" w:rsidRPr="00463F31" w:rsidRDefault="00171381" w:rsidP="00643972">
            <w:pPr>
              <w:pStyle w:val="TAN"/>
            </w:pPr>
            <w:r w:rsidRPr="00463F31">
              <w:t>NOTE 5:</w:t>
            </w:r>
            <w:r w:rsidRPr="00463F31">
              <w:tab/>
              <w:t>The criteria may consist of conditions such as the MCPTT user location or the active functional alias of the MCPTT user.</w:t>
            </w:r>
          </w:p>
          <w:p w14:paraId="2A7DB83E" w14:textId="77777777" w:rsidR="00171381" w:rsidRPr="00463F31" w:rsidRDefault="00171381" w:rsidP="00643972">
            <w:pPr>
              <w:pStyle w:val="TAN"/>
            </w:pPr>
            <w:r w:rsidRPr="00463F31">
              <w:t>NOTE 6:</w:t>
            </w:r>
            <w:r w:rsidRPr="00463F31">
              <w:tab/>
              <w:t xml:space="preserve">The criteria may consist of conditions such MCPTT user location or time. </w:t>
            </w:r>
          </w:p>
          <w:p w14:paraId="3411EB48" w14:textId="77777777" w:rsidR="00171381" w:rsidRPr="00463F31" w:rsidRDefault="00171381" w:rsidP="00643972">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2E7BEAF2" w14:textId="77777777" w:rsidR="00171381" w:rsidRPr="00463F31" w:rsidRDefault="00171381" w:rsidP="00643972">
            <w:pPr>
              <w:pStyle w:val="TAN"/>
            </w:pPr>
            <w:r w:rsidRPr="00463F31">
              <w:t>NOTE 8:</w:t>
            </w:r>
            <w:r w:rsidRPr="00463F31">
              <w:tab/>
              <w:t xml:space="preserve">This parameter only applies to MCPTT users which are in the same security domain. </w:t>
            </w:r>
          </w:p>
          <w:p w14:paraId="62F10BD2" w14:textId="77777777" w:rsidR="00171381" w:rsidRDefault="00171381" w:rsidP="00643972">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For call forwarding based on manual 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545F632F" w14:textId="77777777" w:rsidR="00171381" w:rsidRDefault="00171381" w:rsidP="00643972">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6A6CF17E" w14:textId="77777777" w:rsidR="00171381" w:rsidRPr="00AF0E90" w:rsidRDefault="00171381" w:rsidP="00643972">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tc>
      </w:tr>
    </w:tbl>
    <w:p w14:paraId="78761A1C" w14:textId="77777777" w:rsidR="00171381" w:rsidRPr="00AB5FED" w:rsidRDefault="00171381" w:rsidP="00171381"/>
    <w:p w14:paraId="65D491A4"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0E12AA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6E428F5"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A03F375"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49F88AD"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74B1F08"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F222A4"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F27B1E9"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0460FF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92E6844" w14:textId="77777777" w:rsidR="00171381" w:rsidRDefault="00171381" w:rsidP="00643972">
            <w:pPr>
              <w:pStyle w:val="TAL"/>
            </w:pPr>
            <w:r w:rsidRPr="00AB5FED">
              <w:t>[R-7.2-003]</w:t>
            </w:r>
            <w:r>
              <w:t>,</w:t>
            </w:r>
          </w:p>
          <w:p w14:paraId="7462CE7E" w14:textId="77777777" w:rsidR="00171381" w:rsidRPr="00AB5FED" w:rsidRDefault="00171381" w:rsidP="00643972">
            <w:pPr>
              <w:pStyle w:val="TAL"/>
              <w:rPr>
                <w:lang w:val="nl-NL" w:eastAsia="zh-CN"/>
              </w:rPr>
            </w:pPr>
            <w:r w:rsidRPr="006D7CE7">
              <w:t>[R-7.6-004]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98B728" w14:textId="77777777" w:rsidR="00171381" w:rsidRPr="00AB5FED" w:rsidRDefault="00171381" w:rsidP="00643972">
            <w:pPr>
              <w:pStyle w:val="TAL"/>
              <w:rPr>
                <w:lang w:val="nl-NL" w:eastAsia="zh-CN"/>
              </w:rPr>
            </w:pPr>
            <w:r w:rsidRPr="00AB5FED">
              <w:rPr>
                <w:rFonts w:cs="Arial"/>
                <w:szCs w:val="18"/>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36B724EA"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B10055E"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0AAB141"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F5ED6BD"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766236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35DDF7"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590FCC2" w14:textId="77777777" w:rsidR="00171381" w:rsidRPr="00AB5FED" w:rsidRDefault="00171381" w:rsidP="00643972">
            <w:pPr>
              <w:pStyle w:val="TAL"/>
              <w:rPr>
                <w:rFonts w:cs="Arial"/>
                <w:szCs w:val="18"/>
              </w:rPr>
            </w:pPr>
            <w:r>
              <w:rPr>
                <w:rFonts w:cs="Arial"/>
                <w:szCs w:val="18"/>
              </w:rPr>
              <w:t>&gt; MCPTT Group ID</w:t>
            </w:r>
          </w:p>
        </w:tc>
        <w:tc>
          <w:tcPr>
            <w:tcW w:w="900" w:type="dxa"/>
            <w:tcBorders>
              <w:top w:val="single" w:sz="4" w:space="0" w:color="auto"/>
              <w:left w:val="single" w:sz="4" w:space="0" w:color="auto"/>
              <w:bottom w:val="single" w:sz="4" w:space="0" w:color="auto"/>
              <w:right w:val="single" w:sz="4" w:space="0" w:color="auto"/>
            </w:tcBorders>
          </w:tcPr>
          <w:p w14:paraId="063D88E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1B8D085"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A243B4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B0419FF" w14:textId="77777777" w:rsidR="00171381" w:rsidRPr="00AB5FED" w:rsidRDefault="00171381" w:rsidP="00643972">
            <w:pPr>
              <w:pStyle w:val="TAL"/>
              <w:jc w:val="center"/>
              <w:rPr>
                <w:lang w:eastAsia="zh-CN"/>
              </w:rPr>
            </w:pPr>
            <w:r>
              <w:rPr>
                <w:lang w:eastAsia="zh-CN"/>
              </w:rPr>
              <w:t>Y</w:t>
            </w:r>
          </w:p>
        </w:tc>
      </w:tr>
      <w:tr w:rsidR="00171381" w:rsidRPr="00AB5FED" w14:paraId="4CF7827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680E9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70576E0" w14:textId="77777777" w:rsidR="00171381" w:rsidRPr="00AB5FED" w:rsidRDefault="00171381" w:rsidP="00643972">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37AE410C"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30242C0"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78DF9" w14:textId="77777777" w:rsidR="00171381" w:rsidRPr="00AB5FED"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A9E7B93" w14:textId="77777777" w:rsidR="00171381" w:rsidRPr="00AB5FED" w:rsidRDefault="00171381" w:rsidP="00643972">
            <w:pPr>
              <w:pStyle w:val="TAL"/>
              <w:jc w:val="center"/>
              <w:rPr>
                <w:lang w:eastAsia="zh-CN"/>
              </w:rPr>
            </w:pPr>
          </w:p>
        </w:tc>
      </w:tr>
      <w:tr w:rsidR="00171381" w:rsidRPr="00AB5FED" w14:paraId="297DDA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5483F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B5877AD" w14:textId="77777777" w:rsidR="00171381" w:rsidRPr="00AB5FED"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2BF3D78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49F376B"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B1DEF9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7E61E2" w14:textId="77777777" w:rsidR="00171381" w:rsidRPr="00AB5FED" w:rsidRDefault="00171381" w:rsidP="00643972">
            <w:pPr>
              <w:pStyle w:val="TAL"/>
              <w:jc w:val="center"/>
              <w:rPr>
                <w:lang w:eastAsia="zh-CN"/>
              </w:rPr>
            </w:pPr>
            <w:r>
              <w:rPr>
                <w:lang w:eastAsia="zh-CN"/>
              </w:rPr>
              <w:t>Y</w:t>
            </w:r>
          </w:p>
        </w:tc>
      </w:tr>
      <w:tr w:rsidR="00171381" w:rsidRPr="00AB5FED" w:rsidDel="006542B7" w14:paraId="46DD8C2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39A09D"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9D39B7A" w14:textId="658E9417" w:rsidR="00171381" w:rsidDel="006542B7" w:rsidRDefault="00171381" w:rsidP="00643972">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36005523" w14:textId="77777777" w:rsidR="00171381" w:rsidDel="006542B7"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5CEF3EF" w14:textId="77777777" w:rsidR="00171381" w:rsidDel="006542B7"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F70F7F5" w14:textId="77777777" w:rsidR="00171381" w:rsidDel="006542B7"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BE54D92" w14:textId="77777777" w:rsidR="00171381" w:rsidDel="006542B7" w:rsidRDefault="00171381" w:rsidP="00643972">
            <w:pPr>
              <w:pStyle w:val="TAL"/>
              <w:jc w:val="center"/>
              <w:rPr>
                <w:lang w:eastAsia="zh-CN"/>
              </w:rPr>
            </w:pPr>
          </w:p>
        </w:tc>
      </w:tr>
      <w:tr w:rsidR="00171381" w:rsidRPr="00AB5FED" w:rsidDel="006542B7" w14:paraId="2E4CBCC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C5714F4"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3CBAB7B" w14:textId="77777777" w:rsidR="00171381" w:rsidDel="006542B7"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677E7B87" w14:textId="77777777" w:rsidR="00171381" w:rsidDel="006542B7"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A55CEF8" w14:textId="77777777" w:rsidR="00171381" w:rsidDel="006542B7"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48F1F3A2" w14:textId="77777777" w:rsidR="00171381" w:rsidDel="006542B7"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51C6B4B" w14:textId="77777777" w:rsidR="00171381" w:rsidDel="006542B7" w:rsidRDefault="00171381" w:rsidP="00643972">
            <w:pPr>
              <w:pStyle w:val="TAL"/>
              <w:jc w:val="center"/>
              <w:rPr>
                <w:lang w:eastAsia="zh-CN"/>
              </w:rPr>
            </w:pPr>
            <w:r>
              <w:rPr>
                <w:lang w:eastAsia="zh-CN"/>
              </w:rPr>
              <w:t>Y</w:t>
            </w:r>
          </w:p>
        </w:tc>
      </w:tr>
      <w:tr w:rsidR="00171381" w:rsidRPr="00AB5FED" w:rsidDel="006542B7" w14:paraId="67CA657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F27E99" w14:textId="77777777" w:rsidR="00171381" w:rsidRPr="00AB5FED" w:rsidDel="006542B7"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01EF93CB" w14:textId="11BFAD65" w:rsidR="00171381" w:rsidRDefault="00171381" w:rsidP="00643972">
            <w:pPr>
              <w:pStyle w:val="TAL"/>
              <w:rPr>
                <w:rFonts w:cs="Arial"/>
                <w:szCs w:val="18"/>
              </w:rPr>
            </w:pPr>
            <w:r>
              <w:t xml:space="preserve">&gt; KMSUri for security domain of group </w:t>
            </w:r>
            <w:r w:rsidRPr="00D743E2">
              <w:t>(see</w:t>
            </w:r>
            <w:r w:rsidR="004A3F1A">
              <w:t> </w:t>
            </w:r>
            <w:r w:rsidRPr="00D743E2">
              <w:t xml:space="preserve">NOTE </w:t>
            </w:r>
            <w:r>
              <w:t>3</w:t>
            </w:r>
            <w:r w:rsidRPr="00D743E2">
              <w:t>)</w:t>
            </w:r>
          </w:p>
        </w:tc>
        <w:tc>
          <w:tcPr>
            <w:tcW w:w="900" w:type="dxa"/>
            <w:tcBorders>
              <w:top w:val="single" w:sz="4" w:space="0" w:color="auto"/>
              <w:left w:val="single" w:sz="4" w:space="0" w:color="auto"/>
              <w:bottom w:val="single" w:sz="4" w:space="0" w:color="auto"/>
              <w:right w:val="single" w:sz="4" w:space="0" w:color="auto"/>
            </w:tcBorders>
          </w:tcPr>
          <w:p w14:paraId="5F058EE9"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3487B60" w14:textId="77777777" w:rsidR="00171381" w:rsidRDefault="00171381" w:rsidP="00643972">
            <w:pPr>
              <w:pStyle w:val="TAL"/>
              <w:jc w:val="center"/>
              <w:rPr>
                <w:rFonts w:cs="Arial"/>
                <w:szCs w:val="18"/>
              </w:rPr>
            </w:pPr>
            <w:r>
              <w:t>N</w:t>
            </w:r>
          </w:p>
        </w:tc>
        <w:tc>
          <w:tcPr>
            <w:tcW w:w="1440" w:type="dxa"/>
            <w:tcBorders>
              <w:top w:val="single" w:sz="4" w:space="0" w:color="auto"/>
              <w:left w:val="single" w:sz="4" w:space="0" w:color="auto"/>
              <w:bottom w:val="single" w:sz="4" w:space="0" w:color="auto"/>
              <w:right w:val="single" w:sz="4" w:space="0" w:color="auto"/>
            </w:tcBorders>
          </w:tcPr>
          <w:p w14:paraId="3EB216F3"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1273288" w14:textId="77777777" w:rsidR="00171381" w:rsidRDefault="00171381" w:rsidP="00643972">
            <w:pPr>
              <w:pStyle w:val="TAL"/>
              <w:jc w:val="center"/>
              <w:rPr>
                <w:lang w:eastAsia="zh-CN"/>
              </w:rPr>
            </w:pPr>
            <w:r>
              <w:rPr>
                <w:lang w:eastAsia="zh-CN"/>
              </w:rPr>
              <w:t>Y</w:t>
            </w:r>
          </w:p>
        </w:tc>
      </w:tr>
      <w:tr w:rsidR="00171381" w:rsidRPr="00AB5FED" w14:paraId="4704C72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A3932B"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051CC03" w14:textId="111E5324" w:rsidR="00171381" w:rsidRPr="00AB5FED" w:rsidRDefault="00171381" w:rsidP="00643972">
            <w:pPr>
              <w:pStyle w:val="TAL"/>
              <w:rPr>
                <w:rFonts w:cs="Arial"/>
                <w:szCs w:val="18"/>
              </w:rPr>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6D0C5E70"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E8FD63E"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F1ABD33"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FD91B99" w14:textId="77777777" w:rsidR="00171381" w:rsidRPr="00AB5FED" w:rsidRDefault="00171381" w:rsidP="00643972">
            <w:pPr>
              <w:pStyle w:val="TAL"/>
              <w:jc w:val="center"/>
              <w:rPr>
                <w:lang w:eastAsia="zh-CN"/>
              </w:rPr>
            </w:pPr>
            <w:r>
              <w:rPr>
                <w:lang w:eastAsia="zh-CN"/>
              </w:rPr>
              <w:t>Y</w:t>
            </w:r>
          </w:p>
        </w:tc>
      </w:tr>
      <w:tr w:rsidR="00171381" w:rsidRPr="00AB5FED" w14:paraId="2AA088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57EAEC" w14:textId="77777777" w:rsidR="00171381" w:rsidRPr="00AB5FED" w:rsidRDefault="00171381" w:rsidP="00643972">
            <w:pPr>
              <w:pStyle w:val="TAL"/>
            </w:pPr>
            <w:r w:rsidRPr="00AB5FED">
              <w:t>[R-7.3.3-008]</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0DC2079" w14:textId="77777777" w:rsidR="00171381" w:rsidRPr="00AB5FED" w:rsidRDefault="00171381" w:rsidP="00643972">
            <w:pPr>
              <w:pStyle w:val="TAL"/>
              <w:rPr>
                <w:lang w:val="nl-NL" w:eastAsia="zh-CN"/>
              </w:rPr>
            </w:pPr>
            <w:r w:rsidRPr="00AB5FED">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27D69966"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EC7B6EB"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EC13F8A"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6AFA02B"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48B981D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B9CED9E" w14:textId="77777777" w:rsidR="00171381" w:rsidRPr="00AB5FED" w:rsidRDefault="00171381" w:rsidP="00643972">
            <w:pPr>
              <w:pStyle w:val="TAL"/>
            </w:pPr>
            <w:r w:rsidRPr="00AB5FED">
              <w:t>[R-7.3.3-006]</w:t>
            </w:r>
            <w:r>
              <w:t xml:space="preserve"> of </w:t>
            </w:r>
            <w:r w:rsidRPr="00AB5FED">
              <w:t>3GPP TS 22.179 [2]</w:t>
            </w:r>
          </w:p>
          <w:p w14:paraId="7E54B451"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2967340" w14:textId="77777777" w:rsidR="00171381" w:rsidRPr="00AB5FED" w:rsidRDefault="00171381" w:rsidP="00643972">
            <w:pPr>
              <w:pStyle w:val="TAL"/>
              <w:rPr>
                <w:lang w:val="nl-NL" w:eastAsia="zh-CN"/>
              </w:rPr>
            </w:pPr>
            <w:r w:rsidRPr="00AB5FED">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30D0206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B7844E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7DC7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2D24BFA"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06B9D37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FB82FDE" w14:textId="77777777" w:rsidR="00171381" w:rsidRPr="00AB5FED" w:rsidRDefault="00171381" w:rsidP="00643972">
            <w:pPr>
              <w:pStyle w:val="TAL"/>
            </w:pPr>
            <w:r w:rsidRPr="00AB5FED">
              <w:t>[R-7.8.1-001]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1101AF" w14:textId="77777777" w:rsidR="00171381" w:rsidRPr="00AB5FED" w:rsidRDefault="00171381" w:rsidP="00643972">
            <w:pPr>
              <w:pStyle w:val="TAL"/>
              <w:rPr>
                <w:lang w:val="nl-NL" w:eastAsia="zh-CN"/>
              </w:rPr>
            </w:pPr>
            <w:r w:rsidRPr="00AB5FED">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2F7A6C98"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6A4CAC7"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B03F9A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28E4354"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C1E0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1F36AC8" w14:textId="77777777" w:rsidR="00171381" w:rsidRPr="00AB5FED" w:rsidRDefault="00171381" w:rsidP="00643972">
            <w:pPr>
              <w:pStyle w:val="TAL"/>
            </w:pPr>
            <w:r w:rsidRPr="00AB5FED">
              <w:t>[R-7.8.3.1-003]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254449D" w14:textId="77777777" w:rsidR="00171381" w:rsidRPr="00AB5FED" w:rsidRDefault="00171381" w:rsidP="00643972">
            <w:pPr>
              <w:pStyle w:val="TAL"/>
              <w:rPr>
                <w:lang w:val="nl-NL" w:eastAsia="zh-CN"/>
              </w:rPr>
            </w:pPr>
            <w:r w:rsidRPr="00AB5FED">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45D8F93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FDDF6C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50AF1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F5A0928"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781B0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8537C7" w14:textId="77777777" w:rsidR="00171381" w:rsidRPr="00AB5FED" w:rsidRDefault="00171381" w:rsidP="00643972">
            <w:pPr>
              <w:pStyle w:val="TAL"/>
            </w:pPr>
            <w:r w:rsidRPr="00AB5FED">
              <w:t>[R-7.12-002]</w:t>
            </w:r>
            <w:r>
              <w:t>,</w:t>
            </w:r>
          </w:p>
          <w:p w14:paraId="3CB9832B" w14:textId="77777777" w:rsidR="00171381" w:rsidRPr="00AB5FED" w:rsidRDefault="00171381" w:rsidP="00643972">
            <w:pPr>
              <w:pStyle w:val="TAL"/>
            </w:pPr>
            <w:r w:rsidRPr="00AB5FED">
              <w:t>[R-7.12-003]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3E9D31A" w14:textId="77777777" w:rsidR="00171381" w:rsidRPr="00AB5FED" w:rsidRDefault="00171381" w:rsidP="00643972">
            <w:pPr>
              <w:pStyle w:val="TAL"/>
              <w:rPr>
                <w:lang w:val="nl-NL" w:eastAsia="zh-CN"/>
              </w:rPr>
            </w:pPr>
            <w:r w:rsidRPr="00AB5FED">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2C54550D"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A4FADF0"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DD09E5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573463"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8D851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55A261A" w14:textId="77777777" w:rsidR="00171381" w:rsidRPr="00AB5FED" w:rsidRDefault="00171381" w:rsidP="00643972">
            <w:pPr>
              <w:pStyle w:val="TAL"/>
            </w:pPr>
            <w:r w:rsidRPr="00AB5FED">
              <w:rPr>
                <w:szCs w:val="18"/>
              </w:rPr>
              <w:t>Subclause</w:t>
            </w:r>
            <w:r>
              <w:rPr>
                <w:szCs w:val="18"/>
              </w:rPr>
              <w:t>s</w:t>
            </w:r>
            <w:r w:rsidRPr="00AB5FED">
              <w:rPr>
                <w:szCs w:val="18"/>
              </w:rPr>
              <w:t> </w:t>
            </w:r>
            <w:r>
              <w:rPr>
                <w:szCs w:val="18"/>
              </w:rPr>
              <w:t xml:space="preserve">10.6.3, </w:t>
            </w:r>
            <w:r w:rsidRPr="00AB5FED">
              <w:rPr>
                <w:szCs w:val="18"/>
              </w:rPr>
              <w:t>10.7.</w:t>
            </w:r>
            <w:r>
              <w:rPr>
                <w:szCs w:val="18"/>
              </w:rPr>
              <w:t>3</w:t>
            </w:r>
          </w:p>
        </w:tc>
        <w:tc>
          <w:tcPr>
            <w:tcW w:w="3235" w:type="dxa"/>
            <w:tcBorders>
              <w:top w:val="single" w:sz="4" w:space="0" w:color="auto"/>
              <w:left w:val="single" w:sz="4" w:space="0" w:color="auto"/>
              <w:bottom w:val="single" w:sz="4" w:space="0" w:color="auto"/>
              <w:right w:val="single" w:sz="4" w:space="0" w:color="auto"/>
            </w:tcBorders>
          </w:tcPr>
          <w:p w14:paraId="4E74B1D9" w14:textId="77777777" w:rsidR="00171381" w:rsidRPr="00AB5FED" w:rsidRDefault="00171381" w:rsidP="00643972">
            <w:pPr>
              <w:pStyle w:val="TAL"/>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rPr>
              <w:t>(as specified in 3GPP TS 23.303 [</w:t>
            </w:r>
            <w:r>
              <w:rPr>
                <w:lang w:val="nl-NL"/>
              </w:rPr>
              <w:t>7</w:t>
            </w:r>
            <w:r w:rsidRPr="00AB5FED">
              <w:rPr>
                <w:lang w:val="nl-NL"/>
              </w:rPr>
              <w:t>])</w:t>
            </w:r>
          </w:p>
        </w:tc>
        <w:tc>
          <w:tcPr>
            <w:tcW w:w="900" w:type="dxa"/>
            <w:tcBorders>
              <w:top w:val="single" w:sz="4" w:space="0" w:color="auto"/>
              <w:left w:val="single" w:sz="4" w:space="0" w:color="auto"/>
              <w:bottom w:val="single" w:sz="4" w:space="0" w:color="auto"/>
              <w:right w:val="single" w:sz="4" w:space="0" w:color="auto"/>
            </w:tcBorders>
          </w:tcPr>
          <w:p w14:paraId="6DD7BC14"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573AD6"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578E90E"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A91723C"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50E03179" w14:textId="77777777" w:rsidTr="00643972">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3DC7BFF4" w14:textId="77777777" w:rsidR="00171381" w:rsidRPr="00F3509C" w:rsidRDefault="00171381" w:rsidP="00643972">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[16].</w:t>
            </w:r>
          </w:p>
          <w:p w14:paraId="331BC53D" w14:textId="77777777" w:rsidR="00171381" w:rsidRPr="00F3509C" w:rsidRDefault="00171381" w:rsidP="00643972">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4B6A8795" w14:textId="77777777" w:rsidR="00171381" w:rsidRPr="00AB5FED" w:rsidRDefault="00171381" w:rsidP="0064397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Pr>
                <w:lang w:eastAsia="zh-CN"/>
              </w:rPr>
              <w:t> </w:t>
            </w:r>
            <w:r w:rsidRPr="00F3509C">
              <w:rPr>
                <w:lang w:eastAsia="zh-CN"/>
              </w:rPr>
              <w:t>TS</w:t>
            </w:r>
            <w:r>
              <w:rPr>
                <w:lang w:eastAsia="zh-CN"/>
              </w:rPr>
              <w:t> </w:t>
            </w:r>
            <w:r w:rsidRPr="00F3509C">
              <w:rPr>
                <w:lang w:eastAsia="zh-CN"/>
              </w:rPr>
              <w:t>23.280</w:t>
            </w:r>
            <w:r>
              <w:rPr>
                <w:lang w:eastAsia="zh-CN"/>
              </w:rPr>
              <w:t> </w:t>
            </w:r>
            <w:r w:rsidRPr="00F3509C">
              <w:rPr>
                <w:lang w:eastAsia="zh-CN"/>
              </w:rPr>
              <w:t>[16]</w:t>
            </w:r>
          </w:p>
        </w:tc>
      </w:tr>
    </w:tbl>
    <w:p w14:paraId="43D6E0B3" w14:textId="77777777" w:rsidR="00171381" w:rsidRPr="00AB5FED" w:rsidRDefault="00171381" w:rsidP="00171381"/>
    <w:p w14:paraId="25770287" w14:textId="77777777" w:rsidR="00171381" w:rsidRPr="00AB5FED" w:rsidRDefault="00171381" w:rsidP="00171381">
      <w:pPr>
        <w:pStyle w:val="Heading1"/>
      </w:pPr>
      <w:bookmarkStart w:id="1584" w:name="_Toc460616240"/>
      <w:bookmarkStart w:id="1585" w:name="_Toc460617101"/>
      <w:bookmarkStart w:id="1586" w:name="_Toc170894804"/>
      <w:r>
        <w:t>A</w:t>
      </w:r>
      <w:r w:rsidRPr="00AB5FED">
        <w:t>.4</w:t>
      </w:r>
      <w:r w:rsidRPr="00AB5FED">
        <w:tab/>
      </w:r>
      <w:r>
        <w:t>MCPTT related g</w:t>
      </w:r>
      <w:r w:rsidRPr="00AB5FED">
        <w:t>roup configuration data</w:t>
      </w:r>
      <w:bookmarkEnd w:id="1584"/>
      <w:bookmarkEnd w:id="1585"/>
      <w:bookmarkEnd w:id="1586"/>
    </w:p>
    <w:p w14:paraId="61A8C42A" w14:textId="77777777" w:rsidR="00171381" w:rsidRPr="00AB5FED" w:rsidRDefault="00171381" w:rsidP="00171381">
      <w:pPr>
        <w:rPr>
          <w:rFonts w:eastAsia="GulimChe"/>
        </w:rPr>
      </w:pPr>
      <w:r>
        <w:rPr>
          <w:rFonts w:eastAsia="GulimChe"/>
          <w:color w:val="222222"/>
        </w:rPr>
        <w:t>The general aspects of group configuration are specified in 3GPP TS 23.280 [16].</w:t>
      </w:r>
    </w:p>
    <w:p w14:paraId="227A7845" w14:textId="77777777" w:rsidR="00171381" w:rsidRPr="00AB5FED" w:rsidRDefault="00171381" w:rsidP="00171381">
      <w:pPr>
        <w:rPr>
          <w:lang w:eastAsia="zh-CN"/>
        </w:rPr>
      </w:pPr>
      <w:r>
        <w:rPr>
          <w:rFonts w:eastAsia="GulimChe"/>
        </w:rPr>
        <w:t>Parameters specified in table A.4-1 are child parameters of the "MCPTT configuration" parameter specified in table A.4-1 in 3GPP TS 23.280 [16]. Parameters specified in table A.4-2 are child parameters of the "MCPTT configuration" parameter specified in table A.4-2 in 3GPP TS 23.280 [16]. Parameters specified in table A.4-3 are child parameters of the "MCPTT configuration" parameter specified in table A.4-3 in 3GPP TS 23.280 [16].</w:t>
      </w:r>
    </w:p>
    <w:p w14:paraId="4F64AFF4" w14:textId="77777777" w:rsidR="00171381" w:rsidRPr="00AB5FED" w:rsidRDefault="00171381" w:rsidP="00171381">
      <w:pPr>
        <w:pStyle w:val="TH"/>
        <w:rPr>
          <w:lang w:eastAsia="ko-KR"/>
        </w:rPr>
      </w:pPr>
      <w:r w:rsidRPr="00AB5FED">
        <w:lastRenderedPageBreak/>
        <w:t>Table </w:t>
      </w:r>
      <w:r>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7671337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BF0904"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FC9D571"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D0E149C"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039863B"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9DF4BF1"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74CA798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D0510B" w14:textId="77777777" w:rsidR="00171381" w:rsidRPr="00AB5FED" w:rsidRDefault="00171381" w:rsidP="00643972">
            <w:pPr>
              <w:pStyle w:val="TAL"/>
              <w:rPr>
                <w:lang w:eastAsia="zh-CN"/>
              </w:rPr>
            </w:pPr>
            <w:r w:rsidRPr="00AB5FED">
              <w:t>[R-6.4.9-006]</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5C1F3BB" w14:textId="77777777" w:rsidR="00171381" w:rsidRPr="00AB5FED" w:rsidRDefault="00171381" w:rsidP="00643972">
            <w:pPr>
              <w:pStyle w:val="TAL"/>
            </w:pPr>
            <w:r>
              <w:t xml:space="preserve">&gt;&gt; </w:t>
            </w:r>
            <w:r w:rsidRPr="00AB5FED">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1CB0139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9EC6CB6"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134853" w14:textId="77777777" w:rsidR="00171381" w:rsidRPr="00AB5FED" w:rsidRDefault="00171381" w:rsidP="00643972">
            <w:pPr>
              <w:pStyle w:val="TAL"/>
              <w:jc w:val="center"/>
            </w:pPr>
            <w:r w:rsidRPr="00AB5FED">
              <w:t>Y</w:t>
            </w:r>
          </w:p>
        </w:tc>
      </w:tr>
      <w:tr w:rsidR="00171381" w:rsidRPr="00AB5FED" w14:paraId="38BF61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6A641E3" w14:textId="77777777" w:rsidR="00171381" w:rsidRPr="00AB5FED" w:rsidRDefault="00171381" w:rsidP="00643972">
            <w:pPr>
              <w:pStyle w:val="TAL"/>
              <w:rPr>
                <w:lang w:eastAsia="zh-CN"/>
              </w:rPr>
            </w:pPr>
            <w:r w:rsidRPr="00AB5FED">
              <w:t>[R-5.7.2.1.1-013]</w:t>
            </w:r>
            <w:r>
              <w:t>,</w:t>
            </w:r>
          </w:p>
          <w:p w14:paraId="033A5A57" w14:textId="77777777" w:rsidR="00171381" w:rsidRPr="00AB5FED" w:rsidRDefault="00171381" w:rsidP="00643972">
            <w:pPr>
              <w:pStyle w:val="TAL"/>
              <w:rPr>
                <w:lang w:eastAsia="zh-CN"/>
              </w:rPr>
            </w:pPr>
            <w:r w:rsidRPr="00AB5FED">
              <w:rPr>
                <w:lang w:eastAsia="zh-CN"/>
              </w:rPr>
              <w:t>[R-5.7.2.4.1-008]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70A869E9"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7F3F33B"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4C6D1E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A6FA951"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11325F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1185D27" w14:textId="77777777" w:rsidR="00171381" w:rsidRPr="00AB5FED" w:rsidRDefault="00171381" w:rsidP="00643972">
            <w:pPr>
              <w:pStyle w:val="TAL"/>
              <w:rPr>
                <w:lang w:val="nl-NL" w:eastAsia="zh-CN"/>
              </w:rPr>
            </w:pPr>
            <w:r w:rsidRPr="00AB5FED">
              <w:rPr>
                <w:lang w:val="nl-NL" w:eastAsia="zh-CN"/>
              </w:rPr>
              <w:t>[R-5.7.2.2.1-009]</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BA6CEC"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imminent peril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10F165B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7D7D801"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E864C8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475D478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4982B72" w14:textId="77777777" w:rsidR="00171381" w:rsidRPr="00AB5FED" w:rsidRDefault="00171381" w:rsidP="00643972">
            <w:pPr>
              <w:pStyle w:val="TAL"/>
              <w:rPr>
                <w:lang w:val="nl-NL" w:eastAsia="zh-CN"/>
              </w:rPr>
            </w:pPr>
            <w:r w:rsidRPr="00AB5FED">
              <w:rPr>
                <w:lang w:val="nl-NL" w:eastAsia="zh-CN"/>
              </w:rPr>
              <w:t>[R-5.7.2.4.1-012]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CC78E67"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emergency alert is possible on the </w:t>
            </w:r>
            <w:r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EAEE50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6950EB0"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616B47"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2285E86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08CE8FE"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8D33CE8" w14:textId="038AE08F" w:rsidR="00171381" w:rsidRPr="00AB5FED" w:rsidRDefault="00171381" w:rsidP="00643972">
            <w:pPr>
              <w:pStyle w:val="TAL"/>
              <w:rPr>
                <w:lang w:val="nl-NL" w:eastAsia="zh-CN"/>
              </w:rPr>
            </w:pPr>
            <w:r>
              <w:t xml:space="preserve">&gt;&gt; </w:t>
            </w:r>
            <w:r w:rsidRPr="00AB5FED">
              <w:rPr>
                <w:lang w:val="nl-NL" w:eastAsia="zh-CN"/>
              </w:rPr>
              <w:t>Media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AD44195"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E4DEE6"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5647FB70"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7FE348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630B246"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533E386" w14:textId="684017B1" w:rsidR="00171381" w:rsidRPr="00AB5FED" w:rsidRDefault="00171381" w:rsidP="00643972">
            <w:pPr>
              <w:pStyle w:val="TAL"/>
              <w:rPr>
                <w:lang w:val="nl-NL" w:eastAsia="zh-CN"/>
              </w:rPr>
            </w:pPr>
            <w:r>
              <w:t xml:space="preserve">&gt;&gt; </w:t>
            </w:r>
            <w:r w:rsidRPr="00AB5FED">
              <w:rPr>
                <w:lang w:val="nl-NL" w:eastAsia="zh-CN"/>
              </w:rPr>
              <w:t>Floor control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02AC5916"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E24675"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BB5C97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2D82F6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328453" w14:textId="77777777" w:rsidR="00171381" w:rsidRPr="00AB5FED" w:rsidRDefault="00171381" w:rsidP="00643972">
            <w:pPr>
              <w:pStyle w:val="TAL"/>
              <w:rPr>
                <w:lang w:val="nl-NL" w:eastAsia="zh-CN"/>
              </w:rPr>
            </w:pPr>
            <w:r w:rsidRPr="00E75ED1">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30B371A" w14:textId="20AF4433" w:rsidR="00171381" w:rsidRPr="00AB5FED" w:rsidRDefault="00171381" w:rsidP="00643972">
            <w:pPr>
              <w:pStyle w:val="TAL"/>
              <w:rPr>
                <w:lang w:val="nl-NL" w:eastAsia="zh-CN"/>
              </w:rPr>
            </w:pPr>
            <w:r>
              <w:t xml:space="preserve">&gt;&gt; </w:t>
            </w:r>
            <w:r>
              <w:rPr>
                <w:lang w:val="nl-NL" w:eastAsia="zh-CN"/>
              </w:rPr>
              <w:t>Group media protection security material (see</w:t>
            </w:r>
            <w:r w:rsidR="004A3F1A">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604D96D7"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BA0B15E" w14:textId="77777777" w:rsidR="00171381" w:rsidRPr="00AB5FED"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EC125E8" w14:textId="77777777" w:rsidR="00171381" w:rsidRPr="00AB5FED" w:rsidRDefault="00171381" w:rsidP="00643972">
            <w:pPr>
              <w:pStyle w:val="TAL"/>
              <w:jc w:val="center"/>
              <w:rPr>
                <w:lang w:val="nl-NL" w:eastAsia="zh-CN"/>
              </w:rPr>
            </w:pPr>
            <w:r>
              <w:rPr>
                <w:lang w:val="nl-NL" w:eastAsia="zh-CN"/>
              </w:rPr>
              <w:t>Y</w:t>
            </w:r>
          </w:p>
        </w:tc>
      </w:tr>
      <w:tr w:rsidR="00171381" w:rsidRPr="00AB5FED" w14:paraId="705555D4"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A9FD258" w14:textId="77777777" w:rsidR="00171381" w:rsidRPr="00AB5FED" w:rsidRDefault="00171381" w:rsidP="00643972">
            <w:pPr>
              <w:pStyle w:val="TAN"/>
            </w:pPr>
            <w:r w:rsidRPr="00AB5FED">
              <w:t>NOTE:</w:t>
            </w:r>
            <w:r w:rsidRPr="00AB5FED">
              <w:tab/>
              <w:t>Security mechanisms are specified in 3GPP</w:t>
            </w:r>
            <w:r>
              <w:t> </w:t>
            </w:r>
            <w:r w:rsidRPr="00AB5FED">
              <w:t>TS</w:t>
            </w:r>
            <w:r>
              <w:t> </w:t>
            </w:r>
            <w:r w:rsidRPr="006F1700">
              <w:t>33.180</w:t>
            </w:r>
            <w:r>
              <w:t> [19]</w:t>
            </w:r>
            <w:r w:rsidRPr="00AB5FED">
              <w:t>.</w:t>
            </w:r>
          </w:p>
        </w:tc>
      </w:tr>
    </w:tbl>
    <w:p w14:paraId="14CA9A62" w14:textId="77777777" w:rsidR="00171381" w:rsidRPr="00AB5FED" w:rsidRDefault="00171381" w:rsidP="00171381"/>
    <w:p w14:paraId="3B915886" w14:textId="77777777" w:rsidR="00171381" w:rsidRPr="00AB5FED" w:rsidRDefault="00171381" w:rsidP="00171381">
      <w:pPr>
        <w:pStyle w:val="TH"/>
        <w:rPr>
          <w:lang w:eastAsia="ko-KR"/>
        </w:rPr>
      </w:pPr>
      <w:r w:rsidRPr="00AB5FED">
        <w:lastRenderedPageBreak/>
        <w:t>Table </w:t>
      </w:r>
      <w:r>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53431E4E"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FDEBFD"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53248D"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1ADEE5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89C82FF"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75A6E38"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148C039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EE6682"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4DF70B3" w14:textId="77777777" w:rsidR="00171381" w:rsidRPr="00AB5FED" w:rsidRDefault="00171381" w:rsidP="00643972">
            <w:pPr>
              <w:pStyle w:val="TAL"/>
            </w:pPr>
            <w:r>
              <w:t xml:space="preserve">&gt;&gt; </w:t>
            </w:r>
            <w:r w:rsidRPr="00AB5FED">
              <w:t>Timeout value for the cancellation of an in</w:t>
            </w:r>
            <w:r w:rsidRPr="00AB5FED">
              <w:noBreakHyphen/>
              <w:t>progress emergency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6AF37D4F"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A1B2A53"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F3377EA" w14:textId="77777777" w:rsidR="00171381" w:rsidRPr="00AB5FED" w:rsidRDefault="00171381" w:rsidP="00643972">
            <w:pPr>
              <w:pStyle w:val="TAL"/>
              <w:jc w:val="center"/>
            </w:pPr>
            <w:r w:rsidRPr="00AB5FED">
              <w:t>Y</w:t>
            </w:r>
          </w:p>
        </w:tc>
      </w:tr>
      <w:tr w:rsidR="00171381" w:rsidRPr="00AB5FED" w14:paraId="69F503E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73229B" w14:textId="77777777" w:rsidR="00171381" w:rsidRPr="00AB5FED" w:rsidRDefault="00171381" w:rsidP="00643972">
            <w:pPr>
              <w:pStyle w:val="TAL"/>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E037139" w14:textId="77777777" w:rsidR="00171381" w:rsidRPr="00AB5FED" w:rsidRDefault="00171381" w:rsidP="00643972">
            <w:pPr>
              <w:pStyle w:val="TAL"/>
            </w:pPr>
            <w:r>
              <w:t xml:space="preserve">&gt;&gt; </w:t>
            </w:r>
            <w:r w:rsidRPr="00AB5FED">
              <w:t>Timeout value for the cancellation of an in progress imminent-peril group call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51B542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4790C3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2D6EAA7" w14:textId="77777777" w:rsidR="00171381" w:rsidRPr="00AB5FED" w:rsidRDefault="00171381" w:rsidP="00643972">
            <w:pPr>
              <w:pStyle w:val="TAL"/>
              <w:jc w:val="center"/>
            </w:pPr>
            <w:r w:rsidRPr="00AB5FED">
              <w:t>Y</w:t>
            </w:r>
          </w:p>
        </w:tc>
      </w:tr>
      <w:tr w:rsidR="00171381" w:rsidRPr="00AB5FED" w14:paraId="220A461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A46D37" w14:textId="77777777" w:rsidR="00171381" w:rsidRPr="00AB5FED" w:rsidRDefault="00171381" w:rsidP="00643972">
            <w:pPr>
              <w:pStyle w:val="TAL"/>
            </w:pPr>
            <w:r w:rsidRPr="00AB5FED">
              <w:t>[R-6.2.4-003]</w:t>
            </w:r>
            <w:r>
              <w:t>,</w:t>
            </w:r>
            <w:r w:rsidRPr="00AB5FED">
              <w:br/>
              <w:t>[R-6.4.9-002]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79FEDA2D" w14:textId="77777777" w:rsidR="00171381" w:rsidRPr="00AB5FED" w:rsidRDefault="00171381" w:rsidP="00643972">
            <w:pPr>
              <w:pStyle w:val="TAL"/>
            </w:pPr>
            <w:r>
              <w:t xml:space="preserve">&gt;&gt; </w:t>
            </w:r>
            <w:r w:rsidRPr="00AB5FED">
              <w:t>Group</w:t>
            </w:r>
            <w:r w:rsidRPr="00AB5FED">
              <w:rPr>
                <w:rFonts w:cs="Arial"/>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4104F2A6"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5DD9F5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236F964" w14:textId="77777777" w:rsidR="00171381" w:rsidRPr="00AB5FED" w:rsidRDefault="00171381" w:rsidP="00643972">
            <w:pPr>
              <w:pStyle w:val="TAL"/>
              <w:jc w:val="center"/>
            </w:pPr>
            <w:r w:rsidRPr="00AB5FED">
              <w:t>Y</w:t>
            </w:r>
          </w:p>
        </w:tc>
      </w:tr>
      <w:tr w:rsidR="00171381" w:rsidRPr="00AB5FED" w14:paraId="7F0795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F2F0B15" w14:textId="77777777" w:rsidR="00171381" w:rsidRPr="00AB5FED" w:rsidRDefault="00171381" w:rsidP="00643972">
            <w:pPr>
              <w:pStyle w:val="TAL"/>
            </w:pPr>
            <w:r w:rsidRPr="00AB5FED" w:rsidDel="003D5E8A">
              <w:t xml:space="preserve"> </w:t>
            </w:r>
            <w:r w:rsidRPr="00AB5FED">
              <w:t>[R-6.4.9-003]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AC93012" w14:textId="77777777" w:rsidR="00171381" w:rsidRPr="00AB5FED" w:rsidRDefault="00171381" w:rsidP="00643972">
            <w:pPr>
              <w:pStyle w:val="TAL"/>
            </w:pPr>
            <w:r>
              <w:t xml:space="preserve">&gt;&gt; </w:t>
            </w:r>
            <w:r w:rsidRPr="00AB5FED">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2345FDB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4F23A495"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56DC411" w14:textId="77777777" w:rsidR="00171381" w:rsidRPr="00AB5FED" w:rsidRDefault="00171381" w:rsidP="00643972">
            <w:pPr>
              <w:pStyle w:val="TAL"/>
              <w:jc w:val="center"/>
            </w:pPr>
            <w:r w:rsidRPr="00AB5FED">
              <w:t>Y</w:t>
            </w:r>
          </w:p>
        </w:tc>
      </w:tr>
      <w:tr w:rsidR="00171381" w:rsidRPr="00AB5FED" w14:paraId="3B245F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0F18588" w14:textId="77777777" w:rsidR="00171381" w:rsidRPr="00AB5FED" w:rsidRDefault="00171381" w:rsidP="00643972">
            <w:pPr>
              <w:pStyle w:val="TAL"/>
              <w:rPr>
                <w:rFonts w:cs="Arial"/>
                <w:szCs w:val="18"/>
              </w:rPr>
            </w:pPr>
            <w:r w:rsidRPr="00AB5FED">
              <w:rPr>
                <w:szCs w:val="18"/>
              </w:rPr>
              <w:t>Subclause</w:t>
            </w:r>
            <w:r w:rsidRPr="00AB5FED">
              <w:rPr>
                <w:rFonts w:cs="Arial"/>
                <w:szCs w:val="18"/>
              </w:rPr>
              <w:t> 10.6.2</w:t>
            </w:r>
          </w:p>
        </w:tc>
        <w:tc>
          <w:tcPr>
            <w:tcW w:w="3544" w:type="dxa"/>
            <w:tcBorders>
              <w:top w:val="single" w:sz="4" w:space="0" w:color="auto"/>
              <w:left w:val="single" w:sz="4" w:space="0" w:color="auto"/>
              <w:bottom w:val="single" w:sz="4" w:space="0" w:color="auto"/>
              <w:right w:val="single" w:sz="4" w:space="0" w:color="auto"/>
            </w:tcBorders>
          </w:tcPr>
          <w:p w14:paraId="2C9C8B33" w14:textId="77777777" w:rsidR="00171381" w:rsidRPr="00AB5FED" w:rsidRDefault="00171381" w:rsidP="00643972">
            <w:pPr>
              <w:pStyle w:val="TAL"/>
              <w:rPr>
                <w:rFonts w:cs="Arial"/>
                <w:szCs w:val="18"/>
              </w:rPr>
            </w:pPr>
            <w:r>
              <w:t xml:space="preserve">&gt;&gt; </w:t>
            </w:r>
            <w:r w:rsidRPr="00AB5FED">
              <w:rPr>
                <w:rFonts w:cs="Arial"/>
                <w:szCs w:val="18"/>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0C94E05F"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706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08DCDF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EE3CF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8266A3" w14:textId="77777777" w:rsidR="00171381" w:rsidRPr="00AB5FED" w:rsidRDefault="00171381" w:rsidP="00643972">
            <w:pPr>
              <w:pStyle w:val="TAL"/>
              <w:rPr>
                <w:rFonts w:cs="Arial"/>
                <w:szCs w:val="18"/>
              </w:rPr>
            </w:pPr>
            <w:r w:rsidRPr="00AB5FED">
              <w:rPr>
                <w:rFonts w:cs="Arial"/>
                <w:szCs w:val="18"/>
              </w:rPr>
              <w:t>[R-6.2.1-004]</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EA8683D" w14:textId="77777777" w:rsidR="00171381" w:rsidRPr="00AB5FED" w:rsidRDefault="00171381" w:rsidP="00643972">
            <w:pPr>
              <w:pStyle w:val="TAL"/>
              <w:rPr>
                <w:rFonts w:cs="Arial"/>
                <w:szCs w:val="18"/>
              </w:rPr>
            </w:pPr>
            <w:r>
              <w:t xml:space="preserve">&gt;&gt; </w:t>
            </w:r>
            <w:r w:rsidRPr="00AB5FED">
              <w:rPr>
                <w:rFonts w:cs="Arial"/>
                <w:szCs w:val="18"/>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6DB3AAB9"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0A96EC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F0A72D3"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EAF76D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9D8E2A" w14:textId="77777777" w:rsidR="00171381" w:rsidRPr="00AB5FED" w:rsidRDefault="00171381" w:rsidP="00643972">
            <w:pPr>
              <w:pStyle w:val="TAL"/>
              <w:rPr>
                <w:rFonts w:cs="Arial"/>
                <w:szCs w:val="18"/>
              </w:rPr>
            </w:pPr>
            <w:r w:rsidRPr="00AB5FED">
              <w:rPr>
                <w:rFonts w:cs="Arial"/>
                <w:szCs w:val="18"/>
              </w:rP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B63C18B" w14:textId="77777777" w:rsidR="00171381" w:rsidRPr="00AB5FED" w:rsidRDefault="00171381" w:rsidP="00643972">
            <w:pPr>
              <w:pStyle w:val="TAL"/>
              <w:rPr>
                <w:rFonts w:cs="Arial"/>
                <w:szCs w:val="18"/>
              </w:rPr>
            </w:pPr>
            <w:r>
              <w:t xml:space="preserve">&gt;&gt; </w:t>
            </w:r>
            <w:r w:rsidRPr="00AB5FED">
              <w:rPr>
                <w:rFonts w:cs="Arial"/>
                <w:szCs w:val="18"/>
              </w:rPr>
              <w:t>List of group members which</w:t>
            </w:r>
            <w:r>
              <w:rPr>
                <w:rFonts w:cs="Arial"/>
                <w:szCs w:val="18"/>
              </w:rPr>
              <w:t>, if affiliated,</w:t>
            </w:r>
            <w:r w:rsidRPr="00AB5FED">
              <w:rPr>
                <w:rFonts w:cs="Arial"/>
                <w:szCs w:val="18"/>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D04B4A1"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8927B1A"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6895C87" w14:textId="77777777" w:rsidR="00171381" w:rsidRPr="00AB5FED" w:rsidRDefault="00171381" w:rsidP="00643972">
            <w:pPr>
              <w:pStyle w:val="TAL"/>
              <w:jc w:val="center"/>
              <w:rPr>
                <w:rFonts w:cs="Arial"/>
                <w:szCs w:val="18"/>
              </w:rPr>
            </w:pPr>
          </w:p>
        </w:tc>
      </w:tr>
      <w:tr w:rsidR="00171381" w:rsidRPr="00AB5FED" w14:paraId="643BA9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6F011A"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98A2AF8"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249F54D8"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F86B9C3"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E9138C5"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2CCA54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E6FA3F" w14:textId="77777777" w:rsidR="00171381" w:rsidRPr="00AB5FED" w:rsidRDefault="00171381" w:rsidP="00643972">
            <w:pPr>
              <w:pStyle w:val="TAL"/>
              <w:rPr>
                <w:rFonts w:cs="Arial"/>
                <w:szCs w:val="18"/>
              </w:rPr>
            </w:pPr>
            <w:r w:rsidRPr="00AB5FED">
              <w:rPr>
                <w:rFonts w:cs="Arial"/>
                <w:szCs w:val="18"/>
              </w:rPr>
              <w:t>[R-6.2.1-006]</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1B39A6" w14:textId="77777777" w:rsidR="00171381" w:rsidRPr="00AB5FED" w:rsidRDefault="00171381" w:rsidP="00643972">
            <w:pPr>
              <w:pStyle w:val="TAL"/>
              <w:rPr>
                <w:rFonts w:cs="Arial"/>
                <w:szCs w:val="18"/>
              </w:rPr>
            </w:pPr>
            <w:r>
              <w:t xml:space="preserve">&gt;&gt; </w:t>
            </w:r>
            <w:r w:rsidRPr="00AB5FED">
              <w:rPr>
                <w:rFonts w:cs="Arial"/>
                <w:szCs w:val="18"/>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1E7F6B53"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94516B6"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A85098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76E2D5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2B0715"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2BBB208" w14:textId="77777777" w:rsidR="00171381" w:rsidRPr="00AB5FED" w:rsidRDefault="00171381" w:rsidP="00643972">
            <w:pPr>
              <w:pStyle w:val="TAL"/>
              <w:rPr>
                <w:rFonts w:cs="Arial"/>
                <w:szCs w:val="18"/>
              </w:rPr>
            </w:pPr>
            <w:r>
              <w:t xml:space="preserve">&gt;&gt; </w:t>
            </w:r>
            <w:r w:rsidRPr="00AB5FED">
              <w:rPr>
                <w:rFonts w:cs="Arial"/>
                <w:szCs w:val="18"/>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65A9AAFB"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911435D"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6521B0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7FAFA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2544B2"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rPr>
                <w:rFonts w:cs="Arial"/>
                <w:szCs w:val="18"/>
              </w:rPr>
              <w:t>,</w:t>
            </w:r>
            <w:r w:rsidRPr="00AB5FED">
              <w:rPr>
                <w:rFonts w:cs="Arial"/>
                <w:szCs w:val="18"/>
              </w:rPr>
              <w:br/>
              <w:t>[R-6.2.1-012]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BC95FAA" w14:textId="77777777" w:rsidR="00171381" w:rsidRPr="00AB5FED" w:rsidRDefault="00171381" w:rsidP="00643972">
            <w:pPr>
              <w:pStyle w:val="TAL"/>
              <w:rPr>
                <w:rFonts w:cs="Arial"/>
                <w:szCs w:val="18"/>
              </w:rPr>
            </w:pPr>
            <w:r>
              <w:t xml:space="preserve">&gt;&gt; </w:t>
            </w:r>
            <w:r w:rsidRPr="00AB5FED">
              <w:rPr>
                <w:rFonts w:cs="Arial"/>
                <w:szCs w:val="18"/>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2767F877"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AB3C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D47D67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3801E21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5AA399" w14:textId="77777777" w:rsidR="00171381" w:rsidRPr="00AB5FED" w:rsidRDefault="00171381" w:rsidP="00643972">
            <w:pPr>
              <w:pStyle w:val="TAL"/>
              <w:rPr>
                <w:rFonts w:cs="Arial"/>
                <w:szCs w:val="18"/>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2A42F5BB" w14:textId="77777777" w:rsidR="00171381" w:rsidRDefault="00171381" w:rsidP="00643972">
            <w:pPr>
              <w:pStyle w:val="TAL"/>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5D9D5E8"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0F0105A"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4B03C30" w14:textId="77777777" w:rsidR="00171381" w:rsidRPr="00AB5FED" w:rsidRDefault="00171381" w:rsidP="00643972">
            <w:pPr>
              <w:pStyle w:val="TAL"/>
              <w:jc w:val="center"/>
              <w:rPr>
                <w:rFonts w:cs="Arial"/>
                <w:szCs w:val="18"/>
              </w:rPr>
            </w:pPr>
            <w:r>
              <w:t>Y</w:t>
            </w:r>
          </w:p>
        </w:tc>
      </w:tr>
      <w:tr w:rsidR="00171381" w:rsidRPr="00AB5FED" w14:paraId="4A7CB44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4A7DD8" w14:textId="77777777" w:rsidR="00171381" w:rsidRPr="00AB5FED" w:rsidRDefault="00171381" w:rsidP="00643972">
            <w:pPr>
              <w:pStyle w:val="TAL"/>
              <w:rPr>
                <w:rFonts w:cs="Arial"/>
                <w:szCs w:val="18"/>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33CA8EE0" w14:textId="77777777" w:rsidR="00171381" w:rsidRDefault="00171381" w:rsidP="00643972">
            <w:pPr>
              <w:pStyle w:val="TAL"/>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7CD8052F"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64BC5CD"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3F00857" w14:textId="77777777" w:rsidR="00171381" w:rsidRPr="00AB5FED" w:rsidRDefault="00171381" w:rsidP="00643972">
            <w:pPr>
              <w:pStyle w:val="TAL"/>
              <w:jc w:val="center"/>
              <w:rPr>
                <w:rFonts w:cs="Arial"/>
                <w:szCs w:val="18"/>
              </w:rPr>
            </w:pPr>
          </w:p>
        </w:tc>
      </w:tr>
      <w:tr w:rsidR="00171381" w:rsidRPr="00AB5FED" w14:paraId="517D96B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D6E0D"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D13A32A"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5567762C"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D2D4FBF"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E594374" w14:textId="77777777" w:rsidR="00171381" w:rsidRPr="00AB5FED" w:rsidRDefault="00171381" w:rsidP="00643972">
            <w:pPr>
              <w:pStyle w:val="TAL"/>
              <w:jc w:val="center"/>
              <w:rPr>
                <w:rFonts w:cs="Arial"/>
                <w:szCs w:val="18"/>
              </w:rPr>
            </w:pPr>
            <w:r>
              <w:t>Y</w:t>
            </w:r>
          </w:p>
        </w:tc>
      </w:tr>
      <w:tr w:rsidR="00171381" w:rsidRPr="00AB5FED" w14:paraId="12F6D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0C3263" w14:textId="77777777" w:rsidR="00171381" w:rsidRPr="00AB5FED" w:rsidRDefault="00171381" w:rsidP="00643972">
            <w:pPr>
              <w:pStyle w:val="TAL"/>
              <w:rPr>
                <w:rFonts w:cs="Arial"/>
                <w:szCs w:val="18"/>
              </w:rPr>
            </w:pPr>
            <w:r w:rsidRPr="00AB5FED">
              <w:rPr>
                <w:rFonts w:cs="Arial"/>
                <w:szCs w:val="18"/>
              </w:rPr>
              <w:t>[R-6.4.9-00</w:t>
            </w:r>
            <w:r>
              <w:rPr>
                <w:rFonts w:cs="Arial"/>
                <w:szCs w:val="18"/>
              </w:rPr>
              <w:t>4</w:t>
            </w:r>
            <w:r w:rsidRPr="00AB5FED">
              <w:rPr>
                <w:rFonts w:cs="Arial"/>
                <w:szCs w:val="18"/>
              </w:rPr>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0F5F17C" w14:textId="11A7C9A0" w:rsidR="00171381" w:rsidRPr="00AB5FED" w:rsidRDefault="00171381" w:rsidP="00643972">
            <w:pPr>
              <w:pStyle w:val="TAL"/>
              <w:rPr>
                <w:rFonts w:cs="Arial"/>
                <w:szCs w:val="18"/>
              </w:rPr>
            </w:pPr>
            <w:r>
              <w:t xml:space="preserve">&gt;&gt; </w:t>
            </w:r>
            <w:r w:rsidRPr="00AB5FED">
              <w:rPr>
                <w:rFonts w:cs="Arial"/>
                <w:szCs w:val="18"/>
              </w:rPr>
              <w:t>List of group members with receive-only capability</w:t>
            </w:r>
            <w:r>
              <w:rPr>
                <w:rFonts w:cs="Arial"/>
                <w:szCs w:val="18"/>
              </w:rPr>
              <w:t xml:space="preserve"> (see</w:t>
            </w:r>
            <w:r w:rsidR="004A3F1A">
              <w:rPr>
                <w:rFonts w:cs="Arial"/>
                <w:szCs w:val="18"/>
              </w:rPr>
              <w:t> </w:t>
            </w:r>
            <w:r>
              <w:rPr>
                <w:rFonts w:cs="Arial"/>
                <w:szCs w:val="18"/>
              </w:rPr>
              <w:t>NOTE 1)</w:t>
            </w:r>
          </w:p>
        </w:tc>
        <w:tc>
          <w:tcPr>
            <w:tcW w:w="1275" w:type="dxa"/>
            <w:tcBorders>
              <w:top w:val="single" w:sz="4" w:space="0" w:color="auto"/>
              <w:left w:val="single" w:sz="4" w:space="0" w:color="auto"/>
              <w:bottom w:val="single" w:sz="4" w:space="0" w:color="auto"/>
              <w:right w:val="single" w:sz="4" w:space="0" w:color="auto"/>
            </w:tcBorders>
          </w:tcPr>
          <w:p w14:paraId="163DDCA5"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5E465B10"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C206CB3" w14:textId="77777777" w:rsidR="00171381" w:rsidRPr="00AB5FED" w:rsidRDefault="00171381" w:rsidP="00643972">
            <w:pPr>
              <w:pStyle w:val="TAL"/>
              <w:jc w:val="center"/>
              <w:rPr>
                <w:rFonts w:cs="Arial"/>
                <w:szCs w:val="18"/>
              </w:rPr>
            </w:pPr>
          </w:p>
        </w:tc>
      </w:tr>
      <w:tr w:rsidR="00171381" w:rsidRPr="00AB5FED" w14:paraId="36ECE8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3287727"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626FDE2B"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78AB1100"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5B83718"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7266492"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65D19B9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928246" w14:textId="77777777" w:rsidR="00171381" w:rsidRPr="00AB5FED" w:rsidRDefault="00171381" w:rsidP="00643972">
            <w:pPr>
              <w:pStyle w:val="TAL"/>
            </w:pPr>
            <w:r w:rsidRPr="00AB5FED">
              <w:t>[R-6.4.5-001]</w:t>
            </w:r>
            <w:r>
              <w:t>,</w:t>
            </w:r>
          </w:p>
          <w:p w14:paraId="449C7F10" w14:textId="77777777" w:rsidR="00171381" w:rsidRPr="00AB5FED" w:rsidRDefault="00171381" w:rsidP="00643972">
            <w:pPr>
              <w:pStyle w:val="TAL"/>
            </w:pPr>
            <w:r w:rsidRPr="00AB5FED">
              <w:t>[R-6.4.5-003]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2C3552A" w14:textId="77777777" w:rsidR="00171381" w:rsidRPr="00AB5FED" w:rsidRDefault="00171381" w:rsidP="00643972">
            <w:pPr>
              <w:pStyle w:val="TAL"/>
              <w:rPr>
                <w:szCs w:val="18"/>
              </w:rPr>
            </w:pPr>
            <w:r>
              <w:t xml:space="preserve">&gt;&gt; </w:t>
            </w:r>
            <w:r w:rsidRPr="00AB5FED">
              <w:rPr>
                <w:szCs w:val="18"/>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AA7099E" w14:textId="77777777" w:rsidR="00171381" w:rsidRPr="00AB5FED" w:rsidRDefault="00171381" w:rsidP="00643972">
            <w:pPr>
              <w:pStyle w:val="TAL"/>
              <w:jc w:val="center"/>
              <w:rPr>
                <w:szCs w:val="18"/>
              </w:rPr>
            </w:pPr>
            <w:r w:rsidRPr="00AB5FED">
              <w:rPr>
                <w:szCs w:val="18"/>
              </w:rPr>
              <w:t>Y</w:t>
            </w:r>
          </w:p>
        </w:tc>
        <w:tc>
          <w:tcPr>
            <w:tcW w:w="1276" w:type="dxa"/>
            <w:tcBorders>
              <w:top w:val="single" w:sz="4" w:space="0" w:color="auto"/>
              <w:left w:val="single" w:sz="4" w:space="0" w:color="auto"/>
              <w:bottom w:val="single" w:sz="4" w:space="0" w:color="auto"/>
              <w:right w:val="single" w:sz="4" w:space="0" w:color="auto"/>
            </w:tcBorders>
          </w:tcPr>
          <w:p w14:paraId="5528D8AD"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1B0D3C5E" w14:textId="77777777" w:rsidR="00171381" w:rsidRPr="00AB5FED" w:rsidRDefault="00171381" w:rsidP="00643972">
            <w:pPr>
              <w:pStyle w:val="TAL"/>
              <w:jc w:val="center"/>
              <w:rPr>
                <w:szCs w:val="18"/>
              </w:rPr>
            </w:pPr>
            <w:r w:rsidRPr="00AB5FED">
              <w:rPr>
                <w:szCs w:val="18"/>
              </w:rPr>
              <w:t>Y</w:t>
            </w:r>
          </w:p>
        </w:tc>
      </w:tr>
      <w:tr w:rsidR="00171381" w:rsidRPr="00AB5FED" w14:paraId="3408F4F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54BE274" w14:textId="77777777" w:rsidR="00171381" w:rsidRPr="00AB5FED" w:rsidRDefault="00171381" w:rsidP="00643972">
            <w:pPr>
              <w:pStyle w:val="TAL"/>
            </w:pPr>
            <w:r w:rsidRPr="00AB5FED">
              <w:t>[R-5.1.7-002]</w:t>
            </w:r>
            <w:r>
              <w:t>,</w:t>
            </w:r>
          </w:p>
          <w:p w14:paraId="3B3B3EC1" w14:textId="77777777" w:rsidR="00171381" w:rsidRPr="00AB5FED" w:rsidRDefault="00171381" w:rsidP="00643972">
            <w:pPr>
              <w:pStyle w:val="TAL"/>
              <w:rPr>
                <w:lang w:eastAsia="zh-CN"/>
              </w:rPr>
            </w:pPr>
            <w:r w:rsidRPr="00AB5FED">
              <w:t>[R-6.2.2-001]</w:t>
            </w:r>
            <w:r>
              <w:t>,</w:t>
            </w:r>
          </w:p>
          <w:p w14:paraId="6AE337F2" w14:textId="77777777" w:rsidR="00171381" w:rsidRPr="00AB5FED" w:rsidRDefault="00171381" w:rsidP="00643972">
            <w:pPr>
              <w:pStyle w:val="TAL"/>
            </w:pPr>
            <w:r w:rsidRPr="00AB5FED">
              <w:t>[R-6.6.2.2-006</w:t>
            </w:r>
            <w:r>
              <w:t>,</w:t>
            </w:r>
            <w:r w:rsidRPr="00AB5FED">
              <w:t>]</w:t>
            </w:r>
          </w:p>
          <w:p w14:paraId="29E623D8"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F9E2B7" w14:textId="77777777" w:rsidR="00171381" w:rsidRPr="00AB5FED" w:rsidRDefault="00171381" w:rsidP="00643972">
            <w:pPr>
              <w:pStyle w:val="TAL"/>
              <w:rPr>
                <w:szCs w:val="18"/>
              </w:rPr>
            </w:pPr>
            <w:r>
              <w:t xml:space="preserve">&gt;&gt; </w:t>
            </w:r>
            <w:r w:rsidRPr="00AB5FED">
              <w:t>Priority of the group</w:t>
            </w:r>
          </w:p>
        </w:tc>
        <w:tc>
          <w:tcPr>
            <w:tcW w:w="1275" w:type="dxa"/>
            <w:tcBorders>
              <w:top w:val="single" w:sz="4" w:space="0" w:color="auto"/>
              <w:left w:val="single" w:sz="4" w:space="0" w:color="auto"/>
              <w:bottom w:val="single" w:sz="4" w:space="0" w:color="auto"/>
              <w:right w:val="single" w:sz="4" w:space="0" w:color="auto"/>
            </w:tcBorders>
          </w:tcPr>
          <w:p w14:paraId="197B911A" w14:textId="77777777" w:rsidR="00171381" w:rsidRPr="00AB5FED" w:rsidRDefault="00171381" w:rsidP="00643972">
            <w:pPr>
              <w:pStyle w:val="TAL"/>
              <w:jc w:val="center"/>
              <w:rPr>
                <w:szCs w:val="18"/>
              </w:rPr>
            </w:pPr>
            <w:r w:rsidRPr="00AB5FED">
              <w:rPr>
                <w:lang w:val="nl-NL"/>
              </w:rPr>
              <w:t>N</w:t>
            </w:r>
          </w:p>
        </w:tc>
        <w:tc>
          <w:tcPr>
            <w:tcW w:w="1276" w:type="dxa"/>
            <w:tcBorders>
              <w:top w:val="single" w:sz="4" w:space="0" w:color="auto"/>
              <w:left w:val="single" w:sz="4" w:space="0" w:color="auto"/>
              <w:bottom w:val="single" w:sz="4" w:space="0" w:color="auto"/>
              <w:right w:val="single" w:sz="4" w:space="0" w:color="auto"/>
            </w:tcBorders>
          </w:tcPr>
          <w:p w14:paraId="347A476C" w14:textId="77777777" w:rsidR="00171381" w:rsidRPr="00AB5FED" w:rsidRDefault="00171381" w:rsidP="00643972">
            <w:pPr>
              <w:pStyle w:val="TAL"/>
              <w:jc w:val="center"/>
              <w:rPr>
                <w:szCs w:val="18"/>
              </w:rPr>
            </w:pPr>
            <w:r w:rsidRPr="00AB5FED">
              <w:rPr>
                <w:lang w:val="nl-NL"/>
              </w:rPr>
              <w:t>Y</w:t>
            </w:r>
          </w:p>
        </w:tc>
        <w:tc>
          <w:tcPr>
            <w:tcW w:w="1559" w:type="dxa"/>
            <w:tcBorders>
              <w:top w:val="single" w:sz="4" w:space="0" w:color="auto"/>
              <w:left w:val="single" w:sz="4" w:space="0" w:color="auto"/>
              <w:bottom w:val="single" w:sz="4" w:space="0" w:color="auto"/>
              <w:right w:val="single" w:sz="4" w:space="0" w:color="auto"/>
            </w:tcBorders>
          </w:tcPr>
          <w:p w14:paraId="5212BDD2" w14:textId="77777777" w:rsidR="00171381" w:rsidRPr="00AB5FED" w:rsidRDefault="00171381" w:rsidP="00643972">
            <w:pPr>
              <w:pStyle w:val="TAL"/>
              <w:jc w:val="center"/>
              <w:rPr>
                <w:szCs w:val="18"/>
              </w:rPr>
            </w:pPr>
            <w:r w:rsidRPr="00AB5FED">
              <w:rPr>
                <w:lang w:val="nl-NL"/>
              </w:rPr>
              <w:t>Y</w:t>
            </w:r>
          </w:p>
        </w:tc>
      </w:tr>
      <w:tr w:rsidR="00171381" w:rsidRPr="00AB5FED" w14:paraId="67B04A1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AB3D44"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25A2BC1" w14:textId="77777777" w:rsidR="00171381" w:rsidRPr="00AB5FED" w:rsidRDefault="00171381" w:rsidP="00643972">
            <w:pPr>
              <w:pStyle w:val="TAL"/>
              <w:rPr>
                <w:szCs w:val="18"/>
              </w:rPr>
            </w:pPr>
            <w:r>
              <w:t xml:space="preserve">&gt;&gt; </w:t>
            </w:r>
            <w:r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584D3A9E"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5CE9F63"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C5573C" w14:textId="77777777" w:rsidR="00171381" w:rsidRPr="00AB5FED" w:rsidRDefault="00171381" w:rsidP="00643972">
            <w:pPr>
              <w:pStyle w:val="TAL"/>
              <w:jc w:val="center"/>
              <w:rPr>
                <w:szCs w:val="18"/>
              </w:rPr>
            </w:pPr>
            <w:r w:rsidRPr="00AB5FED">
              <w:rPr>
                <w:lang w:val="nl-NL" w:eastAsia="zh-CN"/>
              </w:rPr>
              <w:t>Y</w:t>
            </w:r>
          </w:p>
        </w:tc>
      </w:tr>
      <w:tr w:rsidR="00171381" w:rsidRPr="00AB5FED" w14:paraId="77362D2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178EDA"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FD03603" w14:textId="77777777" w:rsidR="00171381" w:rsidRPr="00AB5FED" w:rsidRDefault="00171381" w:rsidP="00643972">
            <w:pPr>
              <w:pStyle w:val="TAL"/>
              <w:rPr>
                <w:szCs w:val="18"/>
              </w:rPr>
            </w:pPr>
            <w:r>
              <w:t xml:space="preserve">&gt;&gt; </w:t>
            </w:r>
            <w:r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61B4CB75"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FEE3472"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05EFDAA" w14:textId="77777777" w:rsidR="00171381" w:rsidRPr="00AB5FED" w:rsidRDefault="00171381" w:rsidP="00643972">
            <w:pPr>
              <w:pStyle w:val="TAL"/>
              <w:jc w:val="center"/>
              <w:rPr>
                <w:szCs w:val="18"/>
              </w:rPr>
            </w:pPr>
            <w:r w:rsidRPr="00AB5FED">
              <w:rPr>
                <w:lang w:val="nl-NL" w:eastAsia="zh-CN"/>
              </w:rPr>
              <w:t>Y</w:t>
            </w:r>
          </w:p>
        </w:tc>
      </w:tr>
      <w:tr w:rsidR="00171381" w:rsidRPr="00AB5FED" w14:paraId="2FB86BD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6F65E4" w14:textId="77777777" w:rsidR="00171381" w:rsidRPr="00AB5FED" w:rsidRDefault="00171381" w:rsidP="00643972">
            <w:pPr>
              <w:pStyle w:val="TAL"/>
            </w:pPr>
            <w:r w:rsidRPr="0097162B">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70A4E086" w14:textId="61546C81" w:rsidR="00171381" w:rsidRPr="00AB5FED" w:rsidRDefault="00171381" w:rsidP="00643972">
            <w:pPr>
              <w:pStyle w:val="TAL"/>
              <w:rPr>
                <w:lang w:val="nl-NL" w:eastAsia="zh-CN"/>
              </w:rPr>
            </w:pPr>
            <w:r>
              <w:t xml:space="preserve">&gt;&gt; </w:t>
            </w:r>
            <w:r>
              <w:rPr>
                <w:lang w:val="nl-NL" w:eastAsia="zh-CN"/>
              </w:rPr>
              <w:t>Group floor control protection security material for multicast use (see</w:t>
            </w:r>
            <w:r w:rsidR="004A3F1A">
              <w:rPr>
                <w:lang w:val="nl-NL" w:eastAsia="zh-CN"/>
              </w:rPr>
              <w:t> </w:t>
            </w:r>
            <w:r>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004668E6"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32E88B" w14:textId="77777777" w:rsidR="00171381" w:rsidRPr="00AB5FED"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40FDDAF" w14:textId="77777777" w:rsidR="00171381" w:rsidRPr="00AB5FED" w:rsidRDefault="00171381" w:rsidP="00643972">
            <w:pPr>
              <w:pStyle w:val="TAL"/>
              <w:jc w:val="center"/>
              <w:rPr>
                <w:lang w:val="nl-NL" w:eastAsia="zh-CN"/>
              </w:rPr>
            </w:pPr>
            <w:r>
              <w:rPr>
                <w:lang w:val="nl-NL" w:eastAsia="zh-CN"/>
              </w:rPr>
              <w:t>Y</w:t>
            </w:r>
          </w:p>
        </w:tc>
      </w:tr>
      <w:tr w:rsidR="00171381" w:rsidRPr="00AB5FED" w14:paraId="25AECE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0E458A" w14:textId="77777777" w:rsidR="00171381" w:rsidRPr="0097162B" w:rsidRDefault="00171381" w:rsidP="00643972">
            <w:pPr>
              <w:pStyle w:val="TAL"/>
              <w:rPr>
                <w:lang w:val="nl-NL" w:eastAsia="zh-CN"/>
              </w:rPr>
            </w:pPr>
            <w:r w:rsidRPr="005D6A2C">
              <w:rPr>
                <w:lang w:val="nl-NL" w:eastAsia="zh-CN"/>
              </w:rPr>
              <w:t>[R-6.2.3.6.2-001]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B8E9394" w14:textId="77777777" w:rsidR="00171381" w:rsidRDefault="00171381" w:rsidP="00643972">
            <w:pPr>
              <w:pStyle w:val="TAL"/>
              <w:rPr>
                <w:lang w:val="nl-NL" w:eastAsia="zh-CN"/>
              </w:rPr>
            </w:pPr>
            <w:r>
              <w:t xml:space="preserve">&gt;&gt; </w:t>
            </w:r>
            <w:r>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17C0637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AB3B540" w14:textId="77777777" w:rsidR="00171381"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3D31DD" w14:textId="77777777" w:rsidR="00171381" w:rsidRDefault="00171381" w:rsidP="00643972">
            <w:pPr>
              <w:pStyle w:val="TAL"/>
              <w:jc w:val="center"/>
              <w:rPr>
                <w:lang w:val="nl-NL" w:eastAsia="zh-CN"/>
              </w:rPr>
            </w:pPr>
            <w:r>
              <w:rPr>
                <w:lang w:val="nl-NL" w:eastAsia="zh-CN"/>
              </w:rPr>
              <w:t>Y</w:t>
            </w:r>
          </w:p>
        </w:tc>
      </w:tr>
      <w:tr w:rsidR="00171381" w:rsidRPr="00AB5FED" w14:paraId="2A219E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319E56" w14:textId="77777777" w:rsidR="00171381" w:rsidRPr="005D6A2C" w:rsidRDefault="00171381" w:rsidP="00643972">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0941D51" w14:textId="77777777" w:rsidR="00171381" w:rsidRDefault="00171381" w:rsidP="00643972">
            <w:pPr>
              <w:pStyle w:val="TAL"/>
            </w:pPr>
            <w:r w:rsidRPr="00FB36D9">
              <w:rPr>
                <w:lang w:val="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D355843" w14:textId="77777777" w:rsidR="00171381" w:rsidRDefault="0017138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2287BFC8"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CD53366" w14:textId="77777777" w:rsidR="00171381" w:rsidRDefault="00171381" w:rsidP="00643972">
            <w:pPr>
              <w:pStyle w:val="TAL"/>
              <w:jc w:val="center"/>
              <w:rPr>
                <w:lang w:val="nl-NL" w:eastAsia="zh-CN"/>
              </w:rPr>
            </w:pPr>
            <w:r w:rsidRPr="00FB36D9">
              <w:rPr>
                <w:lang w:val="en-US" w:eastAsia="zh-CN"/>
              </w:rPr>
              <w:t>Y</w:t>
            </w:r>
          </w:p>
        </w:tc>
      </w:tr>
      <w:tr w:rsidR="00171381" w:rsidRPr="00AB5FED" w14:paraId="53B8D7F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C7BBA6" w14:textId="77777777" w:rsidR="00171381" w:rsidRPr="005D6A2C" w:rsidRDefault="00171381" w:rsidP="00643972">
            <w:pPr>
              <w:pStyle w:val="TAL"/>
              <w:rPr>
                <w:lang w:val="nl-NL" w:eastAsia="zh-CN"/>
              </w:rPr>
            </w:pPr>
            <w:r w:rsidRPr="00FB36D9">
              <w:rPr>
                <w:lang w:val="en-US" w:eastAsia="zh-CN"/>
              </w:rPr>
              <w:t xml:space="preserve">[R-6.2.3.7.2-005] of </w:t>
            </w:r>
            <w:r w:rsidRPr="00FB36D9">
              <w:rPr>
                <w:lang w:val="en-US" w:eastAsia="zh-CN"/>
              </w:rPr>
              <w:lastRenderedPageBreak/>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776B968" w14:textId="77777777" w:rsidR="00171381" w:rsidRDefault="00171381" w:rsidP="00643972">
            <w:pPr>
              <w:pStyle w:val="TAL"/>
            </w:pPr>
            <w:r w:rsidRPr="00FB36D9">
              <w:rPr>
                <w:lang w:val="en-US"/>
              </w:rPr>
              <w:lastRenderedPageBreak/>
              <w:t xml:space="preserve">&gt;&gt; Maximum number of simultaneous </w:t>
            </w:r>
            <w:r w:rsidRPr="00FB36D9">
              <w:rPr>
                <w:lang w:val="en-US"/>
              </w:rPr>
              <w:lastRenderedPageBreak/>
              <w:t>talkers</w:t>
            </w:r>
            <w:r>
              <w:rPr>
                <w:lang w:val="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0B3860D" w14:textId="77777777" w:rsidR="00171381" w:rsidRDefault="00171381" w:rsidP="00643972">
            <w:pPr>
              <w:pStyle w:val="TAL"/>
              <w:jc w:val="center"/>
              <w:rPr>
                <w:lang w:val="nl-NL" w:eastAsia="zh-CN"/>
              </w:rPr>
            </w:pPr>
            <w:r w:rsidRPr="00FB36D9">
              <w:rPr>
                <w:lang w:val="en-US" w:eastAsia="zh-CN"/>
              </w:rPr>
              <w:lastRenderedPageBreak/>
              <w:t>N</w:t>
            </w:r>
          </w:p>
        </w:tc>
        <w:tc>
          <w:tcPr>
            <w:tcW w:w="1276" w:type="dxa"/>
            <w:tcBorders>
              <w:top w:val="single" w:sz="4" w:space="0" w:color="auto"/>
              <w:left w:val="single" w:sz="4" w:space="0" w:color="auto"/>
              <w:bottom w:val="single" w:sz="4" w:space="0" w:color="auto"/>
              <w:right w:val="single" w:sz="4" w:space="0" w:color="auto"/>
            </w:tcBorders>
          </w:tcPr>
          <w:p w14:paraId="422A6E33"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70D26D52" w14:textId="77777777" w:rsidR="00171381" w:rsidRDefault="00171381" w:rsidP="00643972">
            <w:pPr>
              <w:pStyle w:val="TAL"/>
              <w:jc w:val="center"/>
              <w:rPr>
                <w:lang w:val="nl-NL" w:eastAsia="zh-CN"/>
              </w:rPr>
            </w:pPr>
            <w:r w:rsidRPr="00FB36D9">
              <w:rPr>
                <w:lang w:val="en-US" w:eastAsia="zh-CN"/>
              </w:rPr>
              <w:t>Y</w:t>
            </w:r>
          </w:p>
        </w:tc>
      </w:tr>
      <w:tr w:rsidR="00171381" w:rsidRPr="00AB5FED" w14:paraId="40F3DCC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5426EF4" w14:textId="77777777" w:rsidR="00171381" w:rsidRPr="005D6A2C" w:rsidRDefault="00171381" w:rsidP="00643972">
            <w:pPr>
              <w:pStyle w:val="TAL"/>
              <w:rPr>
                <w:lang w:val="nl-NL" w:eastAsia="zh-CN"/>
              </w:rPr>
            </w:pPr>
            <w:r>
              <w:rPr>
                <w:lang w:val="en-US"/>
              </w:rPr>
              <w:t>Subclause </w:t>
            </w:r>
            <w:r w:rsidRPr="00B20291">
              <w:rPr>
                <w:lang w:val="en-US"/>
              </w:rPr>
              <w:t>7.4.2.3.5</w:t>
            </w:r>
            <w:r>
              <w:rPr>
                <w:lang w:val="en-US"/>
              </w:rPr>
              <w:t xml:space="preserve"> and subclause </w:t>
            </w:r>
            <w:r w:rsidRPr="00B20291">
              <w:rPr>
                <w:lang w:val="en-US"/>
              </w:rPr>
              <w:t>7.4.2.3.</w:t>
            </w:r>
            <w:r>
              <w:rPr>
                <w:lang w:val="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0A77E61" w14:textId="77777777" w:rsidR="00171381" w:rsidRDefault="00171381" w:rsidP="00643972">
            <w:pPr>
              <w:pStyle w:val="TAL"/>
            </w:pPr>
            <w:r w:rsidRPr="00FB36D9">
              <w:rPr>
                <w:lang w:val="en-US"/>
              </w:rPr>
              <w:t>&gt;&gt; Audio mixing is performed in the UE or in the network</w:t>
            </w:r>
            <w:r>
              <w:rPr>
                <w:lang w:val="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4A80CE9" w14:textId="77777777" w:rsidR="00171381" w:rsidRDefault="00171381" w:rsidP="00643972">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E03E690"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36B10AB0" w14:textId="77777777" w:rsidR="00171381" w:rsidRDefault="00171381" w:rsidP="00643972">
            <w:pPr>
              <w:pStyle w:val="TAL"/>
              <w:jc w:val="center"/>
              <w:rPr>
                <w:lang w:val="nl-NL" w:eastAsia="zh-CN"/>
              </w:rPr>
            </w:pPr>
            <w:r w:rsidRPr="00FB36D9">
              <w:rPr>
                <w:lang w:val="en-US" w:eastAsia="zh-CN"/>
              </w:rPr>
              <w:t>Y</w:t>
            </w:r>
          </w:p>
        </w:tc>
      </w:tr>
      <w:tr w:rsidR="00171381" w:rsidRPr="00AB5FED" w14:paraId="28A5F0B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E48D9F4" w14:textId="4C471B0D" w:rsidR="00C11C1D" w:rsidRDefault="00171381" w:rsidP="00C11C1D">
            <w:pPr>
              <w:pStyle w:val="TAL"/>
              <w:rPr>
                <w:szCs w:val="18"/>
                <w:lang w:val="en-US"/>
              </w:rPr>
            </w:pPr>
            <w:r>
              <w:rPr>
                <w:szCs w:val="18"/>
                <w:lang w:val="en-US"/>
              </w:rPr>
              <w:t>[R-6.2.3.7.2-003</w:t>
            </w:r>
            <w:r w:rsidRPr="00A029FD">
              <w:rPr>
                <w:szCs w:val="18"/>
                <w:lang w:val="en-US"/>
              </w:rPr>
              <w:t>] of 3GPP TS 22.179 [2]</w:t>
            </w:r>
            <w:r w:rsidR="00C11C1D">
              <w:rPr>
                <w:szCs w:val="18"/>
                <w:lang w:val="en-US"/>
              </w:rPr>
              <w:t>,</w:t>
            </w:r>
          </w:p>
          <w:p w14:paraId="66689148" w14:textId="4BDE60BF" w:rsidR="00171381" w:rsidRPr="005D6A2C" w:rsidRDefault="00C11C1D" w:rsidP="00C11C1D">
            <w:pPr>
              <w:pStyle w:val="TAL"/>
              <w:rPr>
                <w:lang w:val="nl-NL" w:eastAsia="zh-CN"/>
              </w:rPr>
            </w:pPr>
            <w:r w:rsidRPr="007F1E10">
              <w:t>[R-5.2.1-001] of 3GPP TS 22.280</w:t>
            </w:r>
            <w:r>
              <w:t> </w:t>
            </w:r>
            <w:r w:rsidRPr="007F1E10">
              <w:t>[17</w:t>
            </w:r>
            <w:r>
              <w:t>]</w:t>
            </w:r>
          </w:p>
        </w:tc>
        <w:tc>
          <w:tcPr>
            <w:tcW w:w="3544" w:type="dxa"/>
            <w:tcBorders>
              <w:top w:val="single" w:sz="4" w:space="0" w:color="auto"/>
              <w:left w:val="single" w:sz="4" w:space="0" w:color="auto"/>
              <w:bottom w:val="single" w:sz="4" w:space="0" w:color="auto"/>
              <w:right w:val="single" w:sz="4" w:space="0" w:color="auto"/>
            </w:tcBorders>
            <w:vAlign w:val="center"/>
          </w:tcPr>
          <w:p w14:paraId="549A67B3" w14:textId="066422A8" w:rsidR="00171381" w:rsidRDefault="00171381" w:rsidP="00643972">
            <w:pPr>
              <w:pStyle w:val="TAL"/>
            </w:pPr>
            <w:r w:rsidRPr="00A029FD">
              <w:rPr>
                <w:lang w:val="en-US"/>
              </w:rPr>
              <w:t xml:space="preserve">&gt;&gt; List of group members which </w:t>
            </w:r>
            <w:r w:rsidRPr="005F53F7">
              <w:t>are</w:t>
            </w:r>
            <w:r>
              <w:t xml:space="preserve"> allowed to talk (see</w:t>
            </w:r>
            <w:r w:rsidR="004A3F1A">
              <w:t> </w:t>
            </w:r>
            <w:r>
              <w:t>NOTE 1</w:t>
            </w:r>
            <w:r w:rsidR="00C11C1D" w:rsidRPr="00C11C1D">
              <w:t>, NOTE</w:t>
            </w:r>
            <w:r w:rsidR="00C11C1D">
              <w:t> </w:t>
            </w:r>
            <w:r w:rsidR="00C11C1D" w:rsidRPr="00C11C1D">
              <w:t>4</w:t>
            </w:r>
            <w:r>
              <w:t>)</w:t>
            </w:r>
          </w:p>
        </w:tc>
        <w:tc>
          <w:tcPr>
            <w:tcW w:w="1275" w:type="dxa"/>
            <w:tcBorders>
              <w:top w:val="single" w:sz="4" w:space="0" w:color="auto"/>
              <w:left w:val="single" w:sz="4" w:space="0" w:color="auto"/>
              <w:bottom w:val="single" w:sz="4" w:space="0" w:color="auto"/>
              <w:right w:val="single" w:sz="4" w:space="0" w:color="auto"/>
            </w:tcBorders>
          </w:tcPr>
          <w:p w14:paraId="4289111F"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F62BCF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9F7F605" w14:textId="77777777" w:rsidR="00171381" w:rsidRDefault="00171381" w:rsidP="00643972">
            <w:pPr>
              <w:pStyle w:val="TAL"/>
              <w:jc w:val="center"/>
              <w:rPr>
                <w:lang w:val="nl-NL" w:eastAsia="zh-CN"/>
              </w:rPr>
            </w:pPr>
          </w:p>
        </w:tc>
      </w:tr>
      <w:tr w:rsidR="00171381" w:rsidRPr="00AB5FED" w14:paraId="3914328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10F65BC" w14:textId="77777777" w:rsidR="00171381" w:rsidRPr="005D6A2C" w:rsidRDefault="00171381" w:rsidP="00643972">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46BE8FF3" w14:textId="1E573DD5" w:rsidR="00171381" w:rsidRDefault="00171381" w:rsidP="00643972">
            <w:pPr>
              <w:pStyle w:val="TAL"/>
            </w:pPr>
            <w:r w:rsidRPr="00A029FD">
              <w:rPr>
                <w:lang w:val="en-US"/>
              </w:rPr>
              <w:t>&gt;&gt;&gt; MCPTT ID</w:t>
            </w:r>
          </w:p>
        </w:tc>
        <w:tc>
          <w:tcPr>
            <w:tcW w:w="1275" w:type="dxa"/>
            <w:tcBorders>
              <w:top w:val="single" w:sz="4" w:space="0" w:color="auto"/>
              <w:left w:val="single" w:sz="4" w:space="0" w:color="auto"/>
              <w:bottom w:val="single" w:sz="4" w:space="0" w:color="auto"/>
              <w:right w:val="single" w:sz="4" w:space="0" w:color="auto"/>
            </w:tcBorders>
          </w:tcPr>
          <w:p w14:paraId="17A52F07" w14:textId="13EBCC21" w:rsidR="00171381" w:rsidRDefault="001A2C5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709E501" w14:textId="77777777" w:rsidR="00171381" w:rsidRDefault="00171381" w:rsidP="00643972">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1A31974" w14:textId="77777777" w:rsidR="00171381" w:rsidRDefault="00171381" w:rsidP="00643972">
            <w:pPr>
              <w:pStyle w:val="TAL"/>
              <w:jc w:val="center"/>
              <w:rPr>
                <w:lang w:val="nl-NL" w:eastAsia="zh-CN"/>
              </w:rPr>
            </w:pPr>
            <w:r>
              <w:rPr>
                <w:lang w:val="en-US" w:eastAsia="zh-CN"/>
              </w:rPr>
              <w:t>Y</w:t>
            </w:r>
          </w:p>
        </w:tc>
      </w:tr>
      <w:tr w:rsidR="00171381" w:rsidRPr="00AB5FED" w14:paraId="241922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E4735C" w14:textId="77777777" w:rsidR="00171381" w:rsidRPr="005D6A2C" w:rsidRDefault="00171381" w:rsidP="00643972">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152A8157" w14:textId="77777777" w:rsidR="00171381" w:rsidRPr="00A029FD" w:rsidRDefault="00171381" w:rsidP="00643972">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1AB0B62F"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49D8CF"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40F255D" w14:textId="77777777" w:rsidR="00171381" w:rsidRDefault="00171381" w:rsidP="00643972">
            <w:pPr>
              <w:pStyle w:val="TAL"/>
              <w:jc w:val="center"/>
              <w:rPr>
                <w:lang w:val="en-US" w:eastAsia="zh-CN"/>
              </w:rPr>
            </w:pPr>
            <w:r>
              <w:rPr>
                <w:lang w:val="nl-NL" w:eastAsia="zh-CN"/>
              </w:rPr>
              <w:t>Y</w:t>
            </w:r>
          </w:p>
        </w:tc>
      </w:tr>
      <w:tr w:rsidR="00171381" w:rsidRPr="00AB5FED" w14:paraId="77C1DF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3C0837"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114085C" w14:textId="42F6E049" w:rsidR="00171381" w:rsidRPr="00A029FD" w:rsidRDefault="00171381" w:rsidP="00643972">
            <w:pPr>
              <w:pStyle w:val="TAL"/>
              <w:rPr>
                <w:lang w:val="en-US"/>
              </w:rPr>
            </w:pPr>
            <w:r>
              <w:rPr>
                <w:rFonts w:eastAsia="Calibri Light" w:cs="Arial"/>
                <w:szCs w:val="18"/>
                <w:lang w:eastAsia="zh-CN"/>
              </w:rPr>
              <w:t>&gt;&gt; LMR specific identity for MCPTT group (see</w:t>
            </w:r>
            <w:r w:rsidR="004A3F1A">
              <w:rPr>
                <w:rFonts w:eastAsia="Calibri Light" w:cs="Arial"/>
                <w:szCs w:val="18"/>
                <w:lang w:eastAsia="zh-CN"/>
              </w:rPr>
              <w:t> </w:t>
            </w:r>
            <w:r>
              <w:rPr>
                <w:rFonts w:eastAsia="Calibri Light" w:cs="Arial"/>
                <w:szCs w:val="18"/>
                <w:lang w:eastAsia="zh-CN"/>
              </w:rPr>
              <w:t xml:space="preserve">NOTE 3) </w:t>
            </w:r>
          </w:p>
        </w:tc>
        <w:tc>
          <w:tcPr>
            <w:tcW w:w="1275" w:type="dxa"/>
            <w:tcBorders>
              <w:top w:val="single" w:sz="4" w:space="0" w:color="auto"/>
              <w:left w:val="single" w:sz="4" w:space="0" w:color="auto"/>
              <w:bottom w:val="single" w:sz="4" w:space="0" w:color="auto"/>
              <w:right w:val="single" w:sz="4" w:space="0" w:color="auto"/>
            </w:tcBorders>
          </w:tcPr>
          <w:p w14:paraId="58919E4B"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727A29"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3C56BB4" w14:textId="77777777" w:rsidR="00171381" w:rsidRDefault="00171381" w:rsidP="00643972">
            <w:pPr>
              <w:pStyle w:val="TAL"/>
              <w:jc w:val="center"/>
              <w:rPr>
                <w:lang w:val="en-US" w:eastAsia="zh-CN"/>
              </w:rPr>
            </w:pPr>
            <w:r>
              <w:rPr>
                <w:lang w:val="nl-NL" w:eastAsia="zh-CN"/>
              </w:rPr>
              <w:t>Y</w:t>
            </w:r>
          </w:p>
        </w:tc>
      </w:tr>
      <w:tr w:rsidR="00171381" w:rsidRPr="00AB5FED" w14:paraId="5C825A5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A4A545"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3E653816" w14:textId="4D6A077D" w:rsidR="00171381" w:rsidRPr="00A029FD" w:rsidRDefault="00171381" w:rsidP="00643972">
            <w:pPr>
              <w:pStyle w:val="TAL"/>
              <w:rPr>
                <w:lang w:val="en-US"/>
              </w:rPr>
            </w:pPr>
            <w:r>
              <w:t xml:space="preserve">&gt;&gt; Group to key binding </w:t>
            </w:r>
            <w:r>
              <w:rPr>
                <w:rFonts w:eastAsia="Calibri Light" w:cs="Arial"/>
                <w:szCs w:val="18"/>
                <w:lang w:eastAsia="zh-CN"/>
              </w:rPr>
              <w:t>(see</w:t>
            </w:r>
            <w:r w:rsidR="004A3F1A">
              <w:rPr>
                <w:rFonts w:eastAsia="Calibri Light" w:cs="Arial"/>
                <w:szCs w:val="18"/>
                <w:lang w:eastAsia="zh-CN"/>
              </w:rPr>
              <w:t> </w:t>
            </w:r>
            <w:r>
              <w:rPr>
                <w:rFonts w:eastAsia="Calibri Light" w:cs="Arial"/>
                <w:szCs w:val="18"/>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4C256CAC"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6E3AA"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18E127" w14:textId="77777777" w:rsidR="00171381" w:rsidRDefault="00171381" w:rsidP="00643972">
            <w:pPr>
              <w:pStyle w:val="TAL"/>
              <w:jc w:val="center"/>
              <w:rPr>
                <w:lang w:val="en-US" w:eastAsia="zh-CN"/>
              </w:rPr>
            </w:pPr>
            <w:r>
              <w:rPr>
                <w:lang w:val="nl-NL" w:eastAsia="zh-CN"/>
              </w:rPr>
              <w:t>Y</w:t>
            </w:r>
          </w:p>
        </w:tc>
      </w:tr>
      <w:tr w:rsidR="00171381" w:rsidRPr="00AB5FED" w14:paraId="0D528B7E"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0FD01518" w14:textId="77777777" w:rsidR="00171381" w:rsidRDefault="00171381" w:rsidP="00643972">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3CC6059F" w14:textId="77777777" w:rsidR="00171381" w:rsidRDefault="00171381" w:rsidP="00643972">
            <w:pPr>
              <w:pStyle w:val="TAN"/>
              <w:rPr>
                <w:lang w:val="nl-NL"/>
              </w:rPr>
            </w:pPr>
            <w:r w:rsidRPr="002A2DA2">
              <w:rPr>
                <w:lang w:val="nl-NL"/>
              </w:rPr>
              <w:t>NOTE</w:t>
            </w:r>
            <w:r>
              <w:rPr>
                <w:lang w:val="nl-NL"/>
              </w:rPr>
              <w:t xml:space="preserve"> 2</w:t>
            </w:r>
            <w:r w:rsidRPr="002A2DA2">
              <w:rPr>
                <w:lang w:val="nl-NL"/>
              </w:rPr>
              <w:t>:</w:t>
            </w:r>
            <w:r w:rsidRPr="002A2DA2">
              <w:rPr>
                <w:lang w:val="nl-NL"/>
              </w:rPr>
              <w:tab/>
              <w:t>The details of security related elements are specified in 3GPP</w:t>
            </w:r>
            <w:r>
              <w:rPr>
                <w:lang w:val="nl-NL"/>
              </w:rPr>
              <w:t> </w:t>
            </w:r>
            <w:r w:rsidRPr="002A2DA2">
              <w:rPr>
                <w:lang w:val="nl-NL"/>
              </w:rPr>
              <w:t>TS</w:t>
            </w:r>
            <w:r>
              <w:rPr>
                <w:lang w:val="nl-NL"/>
              </w:rPr>
              <w:t> </w:t>
            </w:r>
            <w:r w:rsidRPr="006F1700">
              <w:t>33.180</w:t>
            </w:r>
            <w:r>
              <w:t> [19]</w:t>
            </w:r>
            <w:r w:rsidRPr="002A2DA2">
              <w:rPr>
                <w:lang w:val="nl-NL"/>
              </w:rPr>
              <w:t>.</w:t>
            </w:r>
            <w:r>
              <w:rPr>
                <w:lang w:val="nl-NL"/>
              </w:rPr>
              <w:t xml:space="preserve"> </w:t>
            </w:r>
          </w:p>
          <w:p w14:paraId="075B5EA8" w14:textId="77777777" w:rsidR="00171381" w:rsidRDefault="00171381" w:rsidP="00643972">
            <w:pPr>
              <w:pStyle w:val="TAN"/>
            </w:pPr>
            <w:r>
              <w:t>NOTE 3:</w:t>
            </w:r>
            <w:r>
              <w:tab/>
              <w:t>This is an LMR specific parameter with no meaning within MC services.</w:t>
            </w:r>
          </w:p>
          <w:p w14:paraId="13D27EAE" w14:textId="08D3BCB2" w:rsidR="009A7716" w:rsidRPr="00AB5FED" w:rsidRDefault="009A7716" w:rsidP="00643972">
            <w:pPr>
              <w:pStyle w:val="TAN"/>
              <w:rPr>
                <w:lang w:val="nl-NL"/>
              </w:rPr>
            </w:pPr>
            <w:r>
              <w:t>NOTE 4:</w:t>
            </w:r>
            <w:r>
              <w:tab/>
              <w:t>This parameter is applicable for MCPTT groups with multi-talker control / sets the authorization to talk in pre-arranged groups used in broadcast calls.</w:t>
            </w:r>
          </w:p>
        </w:tc>
      </w:tr>
    </w:tbl>
    <w:p w14:paraId="32BE0FAE" w14:textId="77777777" w:rsidR="00171381" w:rsidRPr="00AB5FED" w:rsidRDefault="00171381" w:rsidP="00171381"/>
    <w:p w14:paraId="406C54D0" w14:textId="77777777" w:rsidR="00171381" w:rsidRPr="00AB5FED" w:rsidRDefault="00171381" w:rsidP="00171381">
      <w:pPr>
        <w:pStyle w:val="TH"/>
        <w:rPr>
          <w:lang w:eastAsia="ko-KR"/>
        </w:rPr>
      </w:pPr>
      <w:r w:rsidRPr="00AB5FED">
        <w:t>Table </w:t>
      </w:r>
      <w:r>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90B625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FE77CC"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46847B"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B554571"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155C2F7"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2253913"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221A7EA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C8BF02" w14:textId="77777777" w:rsidR="00171381" w:rsidRPr="00AB5FED" w:rsidRDefault="00171381" w:rsidP="00643972">
            <w:pPr>
              <w:pStyle w:val="TAL"/>
              <w:rPr>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4547EEE" w14:textId="77777777" w:rsidR="00171381" w:rsidRPr="00AB5FED" w:rsidRDefault="00171381" w:rsidP="00643972">
            <w:pPr>
              <w:pStyle w:val="TAL"/>
              <w:rPr>
                <w:lang w:eastAsia="zh-CN"/>
              </w:rPr>
            </w:pPr>
            <w:r>
              <w:t xml:space="preserve">&gt;&gt; </w:t>
            </w:r>
            <w:r w:rsidRPr="00AB5FED">
              <w:t>Timeout value for the cancellation of an in</w:t>
            </w:r>
            <w:r w:rsidRPr="00AB5FED">
              <w:noBreakHyphen/>
              <w:t>progress emergency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89623B7"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2E4E04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217BB6A4" w14:textId="77777777" w:rsidR="00171381" w:rsidRPr="00AB5FED" w:rsidRDefault="00171381" w:rsidP="00643972">
            <w:pPr>
              <w:pStyle w:val="TAL"/>
              <w:jc w:val="center"/>
              <w:rPr>
                <w:lang w:eastAsia="zh-CN"/>
              </w:rPr>
            </w:pPr>
            <w:r w:rsidRPr="00AB5FED">
              <w:t>Y</w:t>
            </w:r>
          </w:p>
        </w:tc>
      </w:tr>
      <w:tr w:rsidR="00171381" w:rsidRPr="00AB5FED" w14:paraId="61BBD81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7AC687" w14:textId="77777777" w:rsidR="00171381" w:rsidRPr="00AB5FED" w:rsidRDefault="00171381" w:rsidP="00643972">
            <w:pPr>
              <w:pStyle w:val="TAL"/>
              <w:rPr>
                <w:szCs w:val="18"/>
              </w:rPr>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A1F29C6" w14:textId="77777777" w:rsidR="00171381" w:rsidRPr="00AB5FED" w:rsidRDefault="00171381" w:rsidP="00643972">
            <w:pPr>
              <w:pStyle w:val="TAL"/>
              <w:rPr>
                <w:lang w:eastAsia="zh-CN"/>
              </w:rPr>
            </w:pPr>
            <w:r>
              <w:t xml:space="preserve">&gt;&gt; </w:t>
            </w:r>
            <w:r w:rsidRPr="00AB5FED">
              <w:t>Timeout value for the cancellation of an in progress imminent-peril group call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89246CE"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B3175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7924709" w14:textId="77777777" w:rsidR="00171381" w:rsidRPr="00AB5FED" w:rsidRDefault="00171381" w:rsidP="00643972">
            <w:pPr>
              <w:pStyle w:val="TAL"/>
              <w:jc w:val="center"/>
              <w:rPr>
                <w:lang w:eastAsia="zh-CN"/>
              </w:rPr>
            </w:pPr>
            <w:r w:rsidRPr="00AB5FED">
              <w:t>Y</w:t>
            </w:r>
          </w:p>
        </w:tc>
      </w:tr>
      <w:tr w:rsidR="00171381" w:rsidRPr="00AB5FED" w14:paraId="50FCE06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5EEB69" w14:textId="77777777" w:rsidR="00171381" w:rsidRPr="00AB5FED" w:rsidRDefault="00171381" w:rsidP="00643972">
            <w:pPr>
              <w:pStyle w:val="TAL"/>
              <w:rPr>
                <w:lang w:eastAsia="zh-CN"/>
              </w:rPr>
            </w:pPr>
            <w:r w:rsidRPr="00AB5FED">
              <w:t>[R-7.4-002]</w:t>
            </w:r>
            <w:r>
              <w:t xml:space="preserve"> of </w:t>
            </w:r>
            <w:r w:rsidRPr="00AB5FED">
              <w:t>3GPP TS 22.179 [2]</w:t>
            </w:r>
          </w:p>
          <w:p w14:paraId="1A7A064B" w14:textId="77777777" w:rsidR="00171381" w:rsidRPr="00AB5FED" w:rsidRDefault="00171381" w:rsidP="00643972">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6503B7E" w14:textId="77777777" w:rsidR="00171381" w:rsidRPr="00AB5FED" w:rsidRDefault="00171381" w:rsidP="00643972">
            <w:pPr>
              <w:pStyle w:val="TAL"/>
              <w:rPr>
                <w:rFonts w:cs="Arial"/>
                <w:szCs w:val="18"/>
              </w:rPr>
            </w:pPr>
            <w:r>
              <w:t xml:space="preserve">&gt;&gt; </w:t>
            </w:r>
            <w:r w:rsidRPr="00AB5FED">
              <w:rPr>
                <w:rFonts w:cs="Arial"/>
                <w:szCs w:val="18"/>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5F073F37"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4111725"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EB1AB1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A8702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03A9E5A" w14:textId="77777777" w:rsidR="00171381" w:rsidRPr="00AB5FED" w:rsidRDefault="00171381" w:rsidP="00643972">
            <w:pPr>
              <w:pStyle w:val="TAL"/>
            </w:pPr>
            <w:r w:rsidRPr="00AB5FED">
              <w:t xml:space="preserve"> [R-7.4-003]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D993A0" w14:textId="77777777" w:rsidR="00171381" w:rsidRPr="00AB5FED" w:rsidRDefault="00171381" w:rsidP="00643972">
            <w:pPr>
              <w:pStyle w:val="TAL"/>
              <w:rPr>
                <w:rFonts w:cs="Arial"/>
                <w:szCs w:val="18"/>
              </w:rPr>
            </w:pPr>
            <w:r>
              <w:t xml:space="preserve">&gt;&gt; </w:t>
            </w:r>
            <w:r w:rsidRPr="00AB5FED">
              <w:rPr>
                <w:rFonts w:cs="Arial"/>
                <w:szCs w:val="18"/>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3D012C0E"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103E123"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CE0E39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9E834E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6D28A9" w14:textId="77777777" w:rsidR="00171381" w:rsidRPr="00AB5FED" w:rsidRDefault="00171381" w:rsidP="00643972">
            <w:pPr>
              <w:pStyle w:val="TAL"/>
              <w:rPr>
                <w:szCs w:val="18"/>
              </w:rPr>
            </w:pPr>
            <w:r w:rsidRPr="00AB5FED">
              <w:rPr>
                <w:szCs w:val="18"/>
              </w:rPr>
              <w:t>Subclause 10.6.3.9.1</w:t>
            </w:r>
          </w:p>
        </w:tc>
        <w:tc>
          <w:tcPr>
            <w:tcW w:w="3544" w:type="dxa"/>
            <w:tcBorders>
              <w:top w:val="single" w:sz="4" w:space="0" w:color="auto"/>
              <w:left w:val="single" w:sz="4" w:space="0" w:color="auto"/>
              <w:bottom w:val="single" w:sz="4" w:space="0" w:color="auto"/>
              <w:right w:val="single" w:sz="4" w:space="0" w:color="auto"/>
            </w:tcBorders>
          </w:tcPr>
          <w:p w14:paraId="1EBDC113" w14:textId="77777777" w:rsidR="00171381" w:rsidRPr="00AB5FED" w:rsidRDefault="00171381" w:rsidP="00643972">
            <w:pPr>
              <w:pStyle w:val="TAL"/>
              <w:rPr>
                <w:lang w:val="nl-NL" w:eastAsia="zh-CN"/>
              </w:rPr>
            </w:pPr>
            <w:r>
              <w:t xml:space="preserve">&gt;&gt; </w:t>
            </w:r>
            <w:r w:rsidRPr="00AB5FED">
              <w:rPr>
                <w:lang w:val="nl-NL" w:eastAsia="zh-CN"/>
              </w:rPr>
              <w:t xml:space="preserve">Default </w:t>
            </w:r>
            <w:r w:rsidRPr="00AB5FED">
              <w:rPr>
                <w:rFonts w:hint="eastAsia"/>
                <w:lang w:eastAsia="ko-KR"/>
              </w:rPr>
              <w:t>Pro</w:t>
            </w:r>
            <w:r>
              <w:rPr>
                <w:lang w:eastAsia="ko-KR"/>
              </w:rPr>
              <w:t>S</w:t>
            </w:r>
            <w:r w:rsidRPr="00AB5FED">
              <w:rPr>
                <w:rFonts w:hint="eastAsia"/>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r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0A4BC08" w14:textId="77777777" w:rsidR="00171381" w:rsidRPr="00AB5FED"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ACE7FB4" w14:textId="77777777" w:rsidR="00171381" w:rsidRPr="00AB5FED"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F0625E2" w14:textId="77777777" w:rsidR="00171381" w:rsidRPr="00AB5FED" w:rsidRDefault="00171381" w:rsidP="00643972">
            <w:pPr>
              <w:pStyle w:val="TAL"/>
              <w:jc w:val="center"/>
              <w:rPr>
                <w:lang w:val="nl-NL" w:eastAsia="zh-CN"/>
              </w:rPr>
            </w:pPr>
          </w:p>
        </w:tc>
      </w:tr>
      <w:tr w:rsidR="00171381" w:rsidRPr="00AB5FED" w14:paraId="02F007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436288"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027CD9B" w14:textId="77777777" w:rsidR="00171381" w:rsidRDefault="00171381" w:rsidP="00643972">
            <w:pPr>
              <w:pStyle w:val="TAL"/>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20770C1"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27D4D7D"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C12A926"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E00CE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5F540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D27E1F8" w14:textId="77777777" w:rsidR="00171381" w:rsidRDefault="00171381" w:rsidP="00643972">
            <w:pPr>
              <w:pStyle w:val="TAL"/>
              <w:rPr>
                <w:lang w:val="nl-NL" w:eastAsia="zh-CN"/>
              </w:rPr>
            </w:pPr>
            <w:r>
              <w:rPr>
                <w:lang w:val="nl-NL" w:eastAsia="zh-CN"/>
              </w:rPr>
              <w:t>&gt;&gt;&gt; MCPTT group call media</w:t>
            </w:r>
          </w:p>
          <w:p w14:paraId="5E14CBDF"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5EDE0F9D"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09DF91"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DD275DE"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4E9F72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063EAE"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A9F8602" w14:textId="77777777" w:rsidR="00171381" w:rsidRDefault="00171381" w:rsidP="00643972">
            <w:pPr>
              <w:pStyle w:val="TAL"/>
              <w:rPr>
                <w:lang w:val="nl-NL" w:eastAsia="zh-CN"/>
              </w:rPr>
            </w:pPr>
            <w:r>
              <w:rPr>
                <w:lang w:val="nl-NL" w:eastAsia="zh-CN"/>
              </w:rPr>
              <w:t>&gt;&gt;&gt; MCPTT emergency group call signalling</w:t>
            </w:r>
          </w:p>
          <w:p w14:paraId="74E4CAAC"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0840216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4EE64E"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0E60F69"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799C54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BB5C00"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4C534C2" w14:textId="77777777" w:rsidR="00171381" w:rsidRDefault="00171381" w:rsidP="00643972">
            <w:pPr>
              <w:pStyle w:val="TAL"/>
              <w:rPr>
                <w:lang w:val="nl-NL" w:eastAsia="zh-CN"/>
              </w:rPr>
            </w:pPr>
            <w:r>
              <w:rPr>
                <w:lang w:val="nl-NL" w:eastAsia="zh-CN"/>
              </w:rPr>
              <w:t>&gt;&gt;&gt; MCPTT emergency group call media</w:t>
            </w:r>
          </w:p>
          <w:p w14:paraId="6C85B843"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60FACE9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0D522A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B9EE3F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B57251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59B73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5D71617" w14:textId="77777777" w:rsidR="00171381" w:rsidRDefault="00171381" w:rsidP="00643972">
            <w:pPr>
              <w:pStyle w:val="TAL"/>
              <w:rPr>
                <w:lang w:val="nl-NL" w:eastAsia="zh-CN"/>
              </w:rPr>
            </w:pPr>
            <w:r>
              <w:rPr>
                <w:lang w:val="nl-NL" w:eastAsia="zh-CN"/>
              </w:rPr>
              <w:t>&gt;&gt;&gt; MCPTT imminent peril group call signalling</w:t>
            </w:r>
          </w:p>
          <w:p w14:paraId="57777175"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1C486E26"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1B656B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B2952B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4A42B0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93627A3"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D9B7AF9" w14:textId="77777777" w:rsidR="00171381" w:rsidRDefault="00171381" w:rsidP="00643972">
            <w:pPr>
              <w:pStyle w:val="TAL"/>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10C9655F"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942A8DC"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54AE01" w14:textId="77777777" w:rsidR="00171381" w:rsidRPr="00AB5FED" w:rsidDel="006D0627" w:rsidRDefault="00171381" w:rsidP="00643972">
            <w:pPr>
              <w:pStyle w:val="TAL"/>
              <w:jc w:val="center"/>
              <w:rPr>
                <w:lang w:val="nl-NL" w:eastAsia="zh-CN"/>
              </w:rPr>
            </w:pPr>
            <w:r>
              <w:rPr>
                <w:lang w:val="nl-NL" w:eastAsia="zh-CN"/>
              </w:rPr>
              <w:t>Y</w:t>
            </w:r>
          </w:p>
        </w:tc>
      </w:tr>
    </w:tbl>
    <w:p w14:paraId="4913EDD5" w14:textId="77777777" w:rsidR="00171381" w:rsidRPr="00AB5FED" w:rsidRDefault="00171381" w:rsidP="00171381"/>
    <w:p w14:paraId="1C97DDFF" w14:textId="77777777" w:rsidR="00171381" w:rsidRPr="00AB5FED" w:rsidRDefault="00171381" w:rsidP="00171381">
      <w:pPr>
        <w:pStyle w:val="Heading1"/>
      </w:pPr>
      <w:bookmarkStart w:id="1587" w:name="_Toc460616241"/>
      <w:bookmarkStart w:id="1588" w:name="_Toc460617102"/>
      <w:bookmarkStart w:id="1589" w:name="_Toc170894805"/>
      <w:r>
        <w:t>A</w:t>
      </w:r>
      <w:r w:rsidRPr="00AB5FED">
        <w:t>.5</w:t>
      </w:r>
      <w:r w:rsidRPr="00AB5FED">
        <w:tab/>
      </w:r>
      <w:r>
        <w:t>MCPTT s</w:t>
      </w:r>
      <w:r w:rsidRPr="00AB5FED">
        <w:t>ervice configuration data</w:t>
      </w:r>
      <w:bookmarkEnd w:id="1587"/>
      <w:bookmarkEnd w:id="1588"/>
      <w:bookmarkEnd w:id="1589"/>
    </w:p>
    <w:p w14:paraId="092C3C68" w14:textId="77777777" w:rsidR="00171381" w:rsidRPr="00AB5FED" w:rsidRDefault="00171381" w:rsidP="00171381">
      <w:pPr>
        <w:rPr>
          <w:rFonts w:eastAsia="GulimChe"/>
          <w:color w:val="222222"/>
        </w:rPr>
      </w:pPr>
      <w:r>
        <w:rPr>
          <w:rFonts w:eastAsia="GulimChe"/>
          <w:color w:val="222222"/>
        </w:rPr>
        <w:t xml:space="preserve">The general aspects of MC service configuration are specified in 3GPP TS 23.280 [16]. </w:t>
      </w:r>
      <w:r w:rsidRPr="00AB5FED">
        <w:rPr>
          <w:rFonts w:eastAsia="GulimChe"/>
          <w:color w:val="222222"/>
        </w:rPr>
        <w:t xml:space="preserve">The </w:t>
      </w:r>
      <w:r>
        <w:rPr>
          <w:rFonts w:eastAsia="GulimChe"/>
          <w:color w:val="222222"/>
        </w:rPr>
        <w:t xml:space="preserve">MCPTT </w:t>
      </w:r>
      <w:r w:rsidRPr="00AB5FED">
        <w:rPr>
          <w:rFonts w:eastAsia="GulimChe"/>
          <w:color w:val="222222"/>
        </w:rPr>
        <w:t xml:space="preserve">service configuration data is stored in the MCPTT server. </w:t>
      </w:r>
    </w:p>
    <w:p w14:paraId="0116212D" w14:textId="77777777" w:rsidR="00171381" w:rsidRPr="00AB5FED" w:rsidRDefault="00171381" w:rsidP="00171381">
      <w:pPr>
        <w:rPr>
          <w:rFonts w:eastAsia="GulimChe"/>
          <w:color w:val="222222"/>
        </w:rPr>
      </w:pPr>
      <w:r w:rsidRPr="0024676B">
        <w:rPr>
          <w:rFonts w:eastAsia="GulimChe"/>
          <w:color w:val="222222"/>
        </w:rPr>
        <w:lastRenderedPageBreak/>
        <w:t>Tables A.5-1 and A.5-2 describe the configuration data required to support the use of on-network MCPTT service.</w:t>
      </w:r>
      <w:r w:rsidRPr="00AB5FED">
        <w:rPr>
          <w:rFonts w:eastAsia="GulimChe"/>
          <w:color w:val="222222"/>
        </w:rPr>
        <w:t xml:space="preserve"> Tables </w:t>
      </w:r>
      <w:r>
        <w:rPr>
          <w:rFonts w:eastAsia="GulimChe"/>
          <w:color w:val="222222"/>
        </w:rPr>
        <w:t>A</w:t>
      </w:r>
      <w:r w:rsidRPr="00AB5FED">
        <w:rPr>
          <w:rFonts w:eastAsia="GulimChe"/>
          <w:color w:val="222222"/>
        </w:rPr>
        <w:t xml:space="preserve">.5-1 and </w:t>
      </w:r>
      <w:r>
        <w:rPr>
          <w:rFonts w:eastAsia="GulimChe"/>
          <w:color w:val="222222"/>
        </w:rPr>
        <w:t>A</w:t>
      </w:r>
      <w:r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49036216" w14:textId="77777777" w:rsidR="00171381" w:rsidRPr="00AB5FED" w:rsidRDefault="00171381" w:rsidP="00171381">
      <w:pPr>
        <w:rPr>
          <w:lang w:eastAsia="x-none"/>
        </w:rPr>
      </w:pPr>
    </w:p>
    <w:p w14:paraId="21D6BC50"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rFonts w:hint="eastAsia"/>
          <w:lang w:eastAsia="ko-KR"/>
        </w:rPr>
        <w:t>1</w:t>
      </w:r>
      <w:r w:rsidRPr="00AB5FED">
        <w:t xml:space="preserve">: </w:t>
      </w:r>
      <w:r>
        <w:t xml:space="preserve">MCPTT </w:t>
      </w:r>
      <w:r>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642D5D40"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031198"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EC6C776" w14:textId="77777777" w:rsidR="00171381" w:rsidRPr="00AB5FED" w:rsidRDefault="00171381" w:rsidP="00643972">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ADEF281" w14:textId="77777777" w:rsidR="00171381" w:rsidRPr="00AB5FED" w:rsidRDefault="00171381" w:rsidP="00643972">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460A036C" w14:textId="77777777" w:rsidR="00171381" w:rsidRPr="00AB5FED" w:rsidRDefault="00171381" w:rsidP="00643972">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93227CB" w14:textId="77777777" w:rsidR="00171381" w:rsidRPr="00AB5FED" w:rsidRDefault="00171381" w:rsidP="00643972">
            <w:pPr>
              <w:pStyle w:val="TAH"/>
              <w:tabs>
                <w:tab w:val="left" w:pos="5454"/>
              </w:tabs>
              <w:rPr>
                <w:lang w:eastAsia="en-GB"/>
              </w:rPr>
            </w:pPr>
            <w:r w:rsidRPr="00AB5FED">
              <w:rPr>
                <w:rFonts w:hint="eastAsia"/>
                <w:lang w:eastAsia="zh-CN"/>
              </w:rPr>
              <w:t>C</w:t>
            </w:r>
            <w:r w:rsidRPr="00AB5FED">
              <w:rPr>
                <w:lang w:eastAsia="en-GB"/>
              </w:rPr>
              <w:t>onfiguration management server</w:t>
            </w:r>
          </w:p>
        </w:tc>
      </w:tr>
      <w:tr w:rsidR="00171381" w:rsidRPr="00AB5FED" w14:paraId="5AC13F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F5D88" w14:textId="77777777" w:rsidR="00171381" w:rsidRPr="00AB5FED" w:rsidRDefault="00171381" w:rsidP="00643972">
            <w:pPr>
              <w:pStyle w:val="TAL"/>
            </w:pPr>
            <w:r w:rsidRPr="00AB5FED">
              <w:t>[R-5.2.2-001]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493F8DB" w14:textId="77777777" w:rsidR="00171381" w:rsidRPr="00AB5FED" w:rsidRDefault="00171381" w:rsidP="00643972">
            <w:pPr>
              <w:pStyle w:val="TAL"/>
              <w:tabs>
                <w:tab w:val="left" w:pos="5454"/>
              </w:tabs>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4BBECA37"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16085F5"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FFEA03" w14:textId="77777777" w:rsidR="00171381" w:rsidRPr="00AB5FED" w:rsidRDefault="00171381" w:rsidP="00643972">
            <w:pPr>
              <w:pStyle w:val="TAL"/>
              <w:tabs>
                <w:tab w:val="left" w:pos="5454"/>
              </w:tabs>
              <w:jc w:val="center"/>
            </w:pPr>
            <w:r w:rsidRPr="00AB5FED">
              <w:t>Y</w:t>
            </w:r>
          </w:p>
        </w:tc>
      </w:tr>
      <w:tr w:rsidR="00171381" w:rsidRPr="00AB5FED" w14:paraId="554BFC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9C6D8D" w14:textId="77777777" w:rsidR="00171381" w:rsidRPr="00AB5FED" w:rsidRDefault="00171381" w:rsidP="00643972">
            <w:pPr>
              <w:pStyle w:val="TAL"/>
            </w:pPr>
            <w:r w:rsidRPr="00AB5FED">
              <w:t>[R-5.2.3-001]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6238AED" w14:textId="77777777" w:rsidR="00171381" w:rsidRPr="00AB5FED" w:rsidRDefault="00171381" w:rsidP="00643972">
            <w:pPr>
              <w:pStyle w:val="TAL"/>
              <w:tabs>
                <w:tab w:val="left" w:pos="5454"/>
              </w:tabs>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1C954B44"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67526C7"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75D672C" w14:textId="77777777" w:rsidR="00171381" w:rsidRPr="00AB5FED" w:rsidRDefault="00171381" w:rsidP="00643972">
            <w:pPr>
              <w:pStyle w:val="TAL"/>
              <w:tabs>
                <w:tab w:val="left" w:pos="5454"/>
              </w:tabs>
              <w:jc w:val="center"/>
            </w:pPr>
            <w:r w:rsidRPr="00AB5FED">
              <w:t>Y</w:t>
            </w:r>
          </w:p>
        </w:tc>
      </w:tr>
      <w:tr w:rsidR="00171381" w:rsidRPr="00AB5FED" w14:paraId="1A340D8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2BE54E" w14:textId="77777777" w:rsidR="00171381" w:rsidRPr="00AB5FED" w:rsidRDefault="00171381" w:rsidP="00643972">
            <w:pPr>
              <w:pStyle w:val="TAL"/>
              <w:rPr>
                <w:lang w:val="nl-NL" w:eastAsia="zh-CN"/>
              </w:rPr>
            </w:pPr>
            <w:r w:rsidRPr="00AB5FED">
              <w:t>[R-5.8-002]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208CAD6" w14:textId="77777777" w:rsidR="00171381" w:rsidRPr="00AB5FED" w:rsidRDefault="00171381" w:rsidP="00643972">
            <w:pPr>
              <w:pStyle w:val="TAL"/>
              <w:tabs>
                <w:tab w:val="left" w:pos="5454"/>
              </w:tabs>
              <w:rPr>
                <w:lang w:val="nl-NL" w:eastAsia="zh-CN"/>
              </w:rPr>
            </w:pPr>
            <w:r w:rsidRPr="00AB5FED">
              <w:t>Minimum length (N</w:t>
            </w:r>
            <w:r>
              <w:t>c</w:t>
            </w:r>
            <w:r w:rsidRPr="00AB5FED">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165A43FE"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FEF2F5B" w14:textId="77777777" w:rsidR="00171381" w:rsidRPr="00AB5FED" w:rsidRDefault="00171381" w:rsidP="00643972">
            <w:pPr>
              <w:pStyle w:val="TAL"/>
              <w:tabs>
                <w:tab w:val="left" w:pos="5454"/>
              </w:tabs>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35F885DC" w14:textId="77777777" w:rsidR="00171381" w:rsidRPr="00AB5FED" w:rsidRDefault="00171381" w:rsidP="00643972">
            <w:pPr>
              <w:pStyle w:val="TAL"/>
              <w:tabs>
                <w:tab w:val="left" w:pos="5454"/>
              </w:tabs>
              <w:jc w:val="center"/>
            </w:pPr>
            <w:r w:rsidRPr="00AB5FED">
              <w:t>Y</w:t>
            </w:r>
          </w:p>
        </w:tc>
      </w:tr>
    </w:tbl>
    <w:p w14:paraId="59F8E91C" w14:textId="77777777" w:rsidR="00171381" w:rsidRPr="00AB5FED" w:rsidRDefault="00171381" w:rsidP="00171381"/>
    <w:p w14:paraId="3D13BFE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lang w:eastAsia="ko-KR"/>
        </w:rPr>
        <w:t>2</w:t>
      </w:r>
      <w:r w:rsidRPr="00AB5FED">
        <w:t xml:space="preserve">: </w:t>
      </w:r>
      <w:r>
        <w:t xml:space="preserve">MCPTT </w:t>
      </w:r>
      <w:r>
        <w:rPr>
          <w:lang w:eastAsia="ko-KR"/>
        </w:rPr>
        <w:t>s</w:t>
      </w:r>
      <w:r w:rsidRPr="00AB5FED">
        <w:rPr>
          <w:lang w:eastAsia="ko-KR"/>
        </w:rPr>
        <w:t>ervice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A42205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B69807"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F30F79"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3A56103"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A877193"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1D0B2A"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2C8C56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DFEB38" w14:textId="77777777" w:rsidR="00171381" w:rsidRPr="00AB5FED" w:rsidRDefault="00171381" w:rsidP="00643972">
            <w:pPr>
              <w:pStyle w:val="TAL"/>
              <w:rPr>
                <w:rFonts w:cs="Arial"/>
                <w:szCs w:val="18"/>
              </w:rPr>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A4FAAF8" w14:textId="77777777" w:rsidR="00171381" w:rsidRPr="00AB5FED" w:rsidRDefault="00171381" w:rsidP="00643972">
            <w:pPr>
              <w:pStyle w:val="TAL"/>
            </w:pPr>
            <w:r w:rsidRPr="00AB5FED">
              <w:t>Timeout value for the cancellation of an in</w:t>
            </w:r>
            <w:r w:rsidRPr="00AB5FED">
              <w:noBreakHyphen/>
              <w:t>progress emergency for an on</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1D5ECDF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590FC5A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1EAAD4" w14:textId="77777777" w:rsidR="00171381" w:rsidRPr="00AB5FED" w:rsidRDefault="00171381" w:rsidP="00643972">
            <w:pPr>
              <w:pStyle w:val="TAL"/>
              <w:jc w:val="center"/>
            </w:pPr>
            <w:r w:rsidRPr="00AB5FED">
              <w:t>Y</w:t>
            </w:r>
          </w:p>
        </w:tc>
      </w:tr>
      <w:tr w:rsidR="00171381" w:rsidRPr="00AB5FED" w14:paraId="734E59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F1144E" w14:textId="77777777" w:rsidR="00171381" w:rsidRPr="00AB5FED" w:rsidRDefault="00171381" w:rsidP="00643972">
            <w:pPr>
              <w:pStyle w:val="TAL"/>
              <w:rPr>
                <w:rFonts w:cs="Arial"/>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A4AE42" w14:textId="77777777" w:rsidR="00171381" w:rsidRPr="00AB5FED" w:rsidRDefault="00171381" w:rsidP="00643972">
            <w:pPr>
              <w:pStyle w:val="TAL"/>
            </w:pPr>
            <w:r w:rsidRPr="00AB5FED">
              <w:t xml:space="preserve">Time limit for an </w:t>
            </w:r>
            <w:r>
              <w:t>i</w:t>
            </w:r>
            <w:r w:rsidRPr="00AB5FED">
              <w:t>n-progress emergency related to an on</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5BDDD1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FD871C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91F41A" w14:textId="77777777" w:rsidR="00171381" w:rsidRPr="00AB5FED" w:rsidRDefault="00171381" w:rsidP="00643972">
            <w:pPr>
              <w:pStyle w:val="TAL"/>
              <w:jc w:val="center"/>
            </w:pPr>
            <w:r w:rsidRPr="00AB5FED">
              <w:t>Y</w:t>
            </w:r>
          </w:p>
        </w:tc>
      </w:tr>
      <w:tr w:rsidR="00171381" w:rsidRPr="00AB5FED" w14:paraId="733675A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FC28A86" w14:textId="77777777" w:rsidR="00171381" w:rsidRPr="00AB5FED" w:rsidRDefault="00171381" w:rsidP="00643972">
            <w:pPr>
              <w:pStyle w:val="TAL"/>
              <w:rPr>
                <w:rFonts w:cs="Arial"/>
                <w:szCs w:val="18"/>
              </w:rPr>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548F8D8" w14:textId="77777777" w:rsidR="00171381" w:rsidRPr="00AB5FED" w:rsidRDefault="00171381" w:rsidP="00643972">
            <w:pPr>
              <w:pStyle w:val="TAL"/>
            </w:pPr>
            <w:r w:rsidRPr="00AB5FED">
              <w:t>Max on</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B7F38D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3AB500DA"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CEE7620" w14:textId="77777777" w:rsidR="00171381" w:rsidRPr="00AB5FED" w:rsidRDefault="00171381" w:rsidP="00643972">
            <w:pPr>
              <w:pStyle w:val="TAL"/>
              <w:jc w:val="center"/>
            </w:pPr>
            <w:r w:rsidRPr="00AB5FED">
              <w:t>Y</w:t>
            </w:r>
          </w:p>
        </w:tc>
      </w:tr>
      <w:tr w:rsidR="00171381" w:rsidRPr="00AB5FED" w14:paraId="6E21212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B4D55B4" w14:textId="77777777" w:rsidR="00171381" w:rsidRPr="00AB5FED" w:rsidRDefault="00171381" w:rsidP="00643972">
            <w:pPr>
              <w:pStyle w:val="TAL"/>
              <w:rPr>
                <w:rFonts w:cs="Arial"/>
                <w:sz w:val="20"/>
              </w:rPr>
            </w:pPr>
            <w:r w:rsidRPr="00AB5FED">
              <w:rPr>
                <w:rFonts w:cs="Arial"/>
                <w:szCs w:val="18"/>
              </w:rPr>
              <w:t>[R-6.2.4-003]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0DD8494" w14:textId="77777777" w:rsidR="00171381" w:rsidRPr="003D5E8A" w:rsidRDefault="00171381" w:rsidP="00643972">
            <w:pPr>
              <w:pStyle w:val="TAL"/>
              <w:rPr>
                <w:rFonts w:cs="Arial"/>
                <w:sz w:val="20"/>
              </w:rPr>
            </w:pPr>
            <w:r w:rsidRPr="003D5E8A">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3D33DF5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0A0C8BBD"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5997CC" w14:textId="77777777" w:rsidR="00171381" w:rsidRPr="00AB5FED" w:rsidRDefault="00171381" w:rsidP="00643972">
            <w:pPr>
              <w:pStyle w:val="TAL"/>
              <w:jc w:val="center"/>
            </w:pPr>
            <w:r w:rsidRPr="00AB5FED">
              <w:t>Y</w:t>
            </w:r>
          </w:p>
        </w:tc>
      </w:tr>
      <w:tr w:rsidR="00171381" w:rsidRPr="00AB5FED" w14:paraId="0FEB9AA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02EB22" w14:textId="77777777" w:rsidR="00171381" w:rsidRPr="00AB5FED" w:rsidRDefault="00171381" w:rsidP="00643972">
            <w:pPr>
              <w:pStyle w:val="TAL"/>
              <w:rPr>
                <w:rFonts w:cs="Arial"/>
                <w:szCs w:val="18"/>
              </w:rPr>
            </w:pPr>
            <w:r w:rsidRPr="00AB5FED">
              <w:rPr>
                <w:rFonts w:cs="Arial"/>
                <w:szCs w:val="18"/>
              </w:rPr>
              <w:t>[R-6.7.2-008]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3032FEB" w14:textId="77777777" w:rsidR="00171381" w:rsidRPr="00AB5FED" w:rsidRDefault="00171381" w:rsidP="00643972">
            <w:pPr>
              <w:pStyle w:val="TAL"/>
              <w:rPr>
                <w:szCs w:val="18"/>
              </w:rPr>
            </w:pPr>
            <w:r w:rsidRPr="00AB5FED">
              <w:rPr>
                <w:szCs w:val="18"/>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5C524FE4" w14:textId="77777777" w:rsidR="00171381" w:rsidRPr="00AB5FED" w:rsidRDefault="00171381" w:rsidP="00643972">
            <w:pPr>
              <w:pStyle w:val="TAL"/>
              <w:jc w:val="center"/>
              <w:rPr>
                <w:szCs w:val="18"/>
              </w:rPr>
            </w:pPr>
            <w:r w:rsidRPr="00AB5FED">
              <w:rPr>
                <w:szCs w:val="18"/>
              </w:rPr>
              <w:t>N</w:t>
            </w:r>
          </w:p>
        </w:tc>
        <w:tc>
          <w:tcPr>
            <w:tcW w:w="1276" w:type="dxa"/>
            <w:tcBorders>
              <w:top w:val="single" w:sz="4" w:space="0" w:color="auto"/>
              <w:left w:val="single" w:sz="4" w:space="0" w:color="auto"/>
              <w:bottom w:val="single" w:sz="4" w:space="0" w:color="auto"/>
              <w:right w:val="single" w:sz="4" w:space="0" w:color="auto"/>
            </w:tcBorders>
          </w:tcPr>
          <w:p w14:paraId="5CCFD20A"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2BB9BF46" w14:textId="77777777" w:rsidR="00171381" w:rsidRPr="00AB5FED" w:rsidRDefault="00171381" w:rsidP="00643972">
            <w:pPr>
              <w:pStyle w:val="TAL"/>
              <w:jc w:val="center"/>
              <w:rPr>
                <w:szCs w:val="18"/>
              </w:rPr>
            </w:pPr>
            <w:r w:rsidRPr="00AB5FED">
              <w:rPr>
                <w:szCs w:val="18"/>
              </w:rPr>
              <w:t>Y</w:t>
            </w:r>
          </w:p>
        </w:tc>
      </w:tr>
      <w:tr w:rsidR="00171381" w:rsidRPr="00AB5FED" w14:paraId="1ED487C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98B150" w14:textId="77777777" w:rsidR="00171381" w:rsidRPr="00AB5FED" w:rsidRDefault="00171381" w:rsidP="00643972">
            <w:pPr>
              <w:pStyle w:val="TAL"/>
              <w:rPr>
                <w:szCs w:val="18"/>
              </w:rPr>
            </w:pPr>
            <w:r w:rsidRPr="00AB5FED">
              <w:rPr>
                <w:rFonts w:cs="Arial"/>
                <w:szCs w:val="18"/>
              </w:rPr>
              <w:t>[R-6.2.3.3.1-001]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8D73030" w14:textId="77777777" w:rsidR="00171381" w:rsidRPr="00AB5FED" w:rsidRDefault="00171381" w:rsidP="00643972">
            <w:pPr>
              <w:pStyle w:val="TAL"/>
              <w:rPr>
                <w:szCs w:val="18"/>
              </w:rPr>
            </w:pPr>
            <w:r w:rsidRPr="00AB5FED">
              <w:rPr>
                <w:rFonts w:cs="Arial"/>
                <w:szCs w:val="18"/>
              </w:rPr>
              <w:t>Hierarchy of participant rights to override</w:t>
            </w:r>
            <w:r w:rsidRPr="00AB5FED">
              <w:rPr>
                <w:rFonts w:cs="Arial"/>
                <w:szCs w:val="18"/>
              </w:rPr>
              <w:br/>
            </w:r>
          </w:p>
        </w:tc>
        <w:tc>
          <w:tcPr>
            <w:tcW w:w="1275" w:type="dxa"/>
            <w:tcBorders>
              <w:top w:val="single" w:sz="4" w:space="0" w:color="auto"/>
              <w:left w:val="single" w:sz="4" w:space="0" w:color="auto"/>
              <w:bottom w:val="single" w:sz="4" w:space="0" w:color="auto"/>
              <w:right w:val="single" w:sz="4" w:space="0" w:color="auto"/>
            </w:tcBorders>
          </w:tcPr>
          <w:p w14:paraId="2260916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6DB61E5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EB5C85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B68919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AB297" w14:textId="77777777" w:rsidR="00171381" w:rsidRPr="00AB5FED" w:rsidRDefault="00171381" w:rsidP="00643972">
            <w:pPr>
              <w:pStyle w:val="TAL"/>
              <w:rPr>
                <w:szCs w:val="18"/>
              </w:rPr>
            </w:pPr>
            <w:r w:rsidRPr="00AB5FED">
              <w:rPr>
                <w:rFonts w:cs="Arial"/>
                <w:szCs w:val="18"/>
              </w:rPr>
              <w:t>[R-6.2.3.5-002]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A523301" w14:textId="77777777" w:rsidR="00171381" w:rsidRPr="00AB5FED" w:rsidRDefault="00171381" w:rsidP="00643972">
            <w:pPr>
              <w:pStyle w:val="TAL"/>
              <w:rPr>
                <w:szCs w:val="18"/>
              </w:rPr>
            </w:pPr>
            <w:r w:rsidRPr="00AB5FED">
              <w:rPr>
                <w:rFonts w:cs="Arial"/>
                <w:szCs w:val="18"/>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4E7B99A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76C1C7B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318D9CF"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CC093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5A570CD" w14:textId="77777777" w:rsidR="00171381" w:rsidRPr="00AB5FED" w:rsidRDefault="00171381" w:rsidP="00643972">
            <w:pPr>
              <w:pStyle w:val="TAL"/>
              <w:rPr>
                <w:szCs w:val="18"/>
              </w:rPr>
            </w:pPr>
            <w:r w:rsidRPr="00AB5FED">
              <w:rPr>
                <w:rFonts w:cs="Arial"/>
                <w:szCs w:val="18"/>
              </w:rPr>
              <w:t>[R-6.2.3.5-003]</w:t>
            </w:r>
            <w:r>
              <w:rPr>
                <w:rFonts w:cs="Arial"/>
                <w:szCs w:val="18"/>
              </w:rPr>
              <w:t>,</w:t>
            </w:r>
            <w:r w:rsidRPr="00AB5FED">
              <w:rPr>
                <w:rFonts w:cs="Arial"/>
                <w:szCs w:val="18"/>
              </w:rPr>
              <w:br/>
              <w:t>[R-6.2.3.5-004]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6E51C19" w14:textId="77777777" w:rsidR="00171381" w:rsidRPr="00AB5FED" w:rsidRDefault="00171381" w:rsidP="00643972">
            <w:pPr>
              <w:pStyle w:val="TAL"/>
              <w:rPr>
                <w:szCs w:val="18"/>
              </w:rPr>
            </w:pPr>
            <w:r w:rsidRPr="00AB5FED">
              <w:rPr>
                <w:rFonts w:cs="Arial"/>
                <w:szCs w:val="18"/>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2E73CAB1"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B33B973"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A5E3FC0"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4C7EC95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2F3CEDB" w14:textId="77777777" w:rsidR="00171381" w:rsidRPr="00AB5FED" w:rsidRDefault="00171381" w:rsidP="00643972">
            <w:pPr>
              <w:pStyle w:val="TAL"/>
              <w:rPr>
                <w:rFonts w:cs="Arial"/>
                <w:szCs w:val="18"/>
              </w:rPr>
            </w:pPr>
            <w:r w:rsidRPr="00AB5FED">
              <w:rPr>
                <w:rFonts w:cs="Arial"/>
                <w:szCs w:val="18"/>
              </w:rPr>
              <w:t>[R-6.2.4-005]</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E539327" w14:textId="77777777" w:rsidR="00171381" w:rsidRPr="00AB5FED" w:rsidRDefault="00171381" w:rsidP="00643972">
            <w:pPr>
              <w:pStyle w:val="TAL"/>
              <w:rPr>
                <w:rFonts w:cs="Arial"/>
                <w:szCs w:val="18"/>
              </w:rPr>
            </w:pPr>
            <w:r w:rsidRPr="00AB5FED">
              <w:rPr>
                <w:rFonts w:cs="Arial"/>
                <w:szCs w:val="18"/>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17413914"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C377C1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7A19285"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2305BC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FDE977" w14:textId="77777777" w:rsidR="00171381" w:rsidRPr="00AB5FED" w:rsidRDefault="00171381" w:rsidP="00643972">
            <w:pPr>
              <w:pStyle w:val="TAL"/>
            </w:pPr>
            <w:r w:rsidRPr="00AB5FED">
              <w:t>[R-6.2.3.2-006]</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5F2472F" w14:textId="77777777" w:rsidR="00171381" w:rsidRPr="00AB5FED" w:rsidRDefault="00171381" w:rsidP="00643972">
            <w:pPr>
              <w:pStyle w:val="TAL"/>
              <w:rPr>
                <w:lang w:val="nl-NL" w:eastAsia="zh-CN"/>
              </w:rPr>
            </w:pPr>
            <w:r w:rsidRPr="00AB5FED">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7AA19E7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2548B3D1"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1270D26" w14:textId="77777777" w:rsidR="00171381" w:rsidRPr="00AB5FED" w:rsidRDefault="00171381" w:rsidP="00643972">
            <w:pPr>
              <w:pStyle w:val="TAL"/>
              <w:jc w:val="center"/>
            </w:pPr>
            <w:r w:rsidRPr="00AB5FED">
              <w:t>Y</w:t>
            </w:r>
          </w:p>
        </w:tc>
      </w:tr>
      <w:tr w:rsidR="00171381" w:rsidRPr="00AB5FED" w14:paraId="4498EA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43E77A8" w14:textId="77777777" w:rsidR="00171381" w:rsidRPr="00AB5FED" w:rsidRDefault="00171381" w:rsidP="00643972">
            <w:pPr>
              <w:pStyle w:val="TAL"/>
            </w:pPr>
            <w:r w:rsidRPr="00AB5FED">
              <w:t>[R-6.2.3.2-012]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8113A4" w14:textId="77777777" w:rsidR="00171381" w:rsidRPr="00AB5FED" w:rsidRDefault="00171381" w:rsidP="00643972">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61DB607B" w14:textId="77777777" w:rsidR="00171381" w:rsidRPr="00AB5FED" w:rsidRDefault="00171381" w:rsidP="00643972">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81129B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A6C49"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016D8D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962B976"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71C401" w14:textId="77777777" w:rsidR="00171381" w:rsidRPr="00AB5FED" w:rsidRDefault="00171381" w:rsidP="00643972">
            <w:pPr>
              <w:pStyle w:val="TAL"/>
              <w:rPr>
                <w:lang w:val="nl-NL" w:eastAsia="zh-CN"/>
              </w:rPr>
            </w:pPr>
            <w:r w:rsidRPr="00AB5FED">
              <w:t>Protect confidentiality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6790F8F"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56DFCE"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D4A93F" w14:textId="77777777" w:rsidR="00171381" w:rsidRPr="00AB5FED" w:rsidRDefault="00171381" w:rsidP="00643972">
            <w:pPr>
              <w:pStyle w:val="TAL"/>
              <w:jc w:val="center"/>
              <w:rPr>
                <w:lang w:val="nl-NL" w:eastAsia="zh-CN"/>
              </w:rPr>
            </w:pPr>
            <w:r w:rsidRPr="00AB5FED">
              <w:t>Y</w:t>
            </w:r>
          </w:p>
        </w:tc>
      </w:tr>
      <w:tr w:rsidR="00171381" w:rsidRPr="00AB5FED" w14:paraId="18E68D5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D3DF9A"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535FC19" w14:textId="77777777" w:rsidR="00171381" w:rsidRPr="00AB5FED" w:rsidRDefault="00171381" w:rsidP="00643972">
            <w:pPr>
              <w:pStyle w:val="TAL"/>
              <w:rPr>
                <w:lang w:val="nl-NL" w:eastAsia="zh-CN"/>
              </w:rPr>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331538A1"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02A418B"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0214F29" w14:textId="77777777" w:rsidR="00171381" w:rsidRPr="00AB5FED" w:rsidRDefault="00171381" w:rsidP="00643972">
            <w:pPr>
              <w:pStyle w:val="TAL"/>
              <w:jc w:val="center"/>
              <w:rPr>
                <w:lang w:val="nl-NL" w:eastAsia="zh-CN"/>
              </w:rPr>
            </w:pPr>
            <w:r w:rsidRPr="00AB5FED">
              <w:t>Y</w:t>
            </w:r>
          </w:p>
        </w:tc>
      </w:tr>
      <w:tr w:rsidR="00171381" w:rsidRPr="00AB5FED" w14:paraId="5FD6BD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C849D2"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C4ECFE" w14:textId="77777777" w:rsidR="00171381" w:rsidRPr="00AB5FED" w:rsidRDefault="00171381" w:rsidP="00643972">
            <w:pPr>
              <w:pStyle w:val="TAL"/>
            </w:pPr>
            <w:r>
              <w:rPr>
                <w:lang w:val="nl-NL" w:eastAsia="zh-CN"/>
              </w:rPr>
              <w:t>Use signalling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1AC480F3"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F93B859"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11438DF" w14:textId="77777777" w:rsidR="00171381" w:rsidRPr="00AB5FED" w:rsidRDefault="00171381" w:rsidP="00643972">
            <w:pPr>
              <w:pStyle w:val="TAL"/>
              <w:jc w:val="center"/>
            </w:pPr>
            <w:r>
              <w:rPr>
                <w:lang w:val="nl-NL" w:eastAsia="zh-CN"/>
              </w:rPr>
              <w:t>Y</w:t>
            </w:r>
          </w:p>
        </w:tc>
      </w:tr>
      <w:tr w:rsidR="00171381" w:rsidRPr="00AB5FED" w14:paraId="0E8910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373039"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41D225" w14:textId="77777777" w:rsidR="00171381" w:rsidRPr="00AB5FED" w:rsidRDefault="00171381" w:rsidP="00643972">
            <w:pPr>
              <w:pStyle w:val="TAL"/>
            </w:pPr>
            <w:r>
              <w:rPr>
                <w:lang w:val="nl-NL" w:eastAsia="zh-CN"/>
              </w:rPr>
              <w:t>Use floor control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0427D4AC"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7168E73"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7637B97" w14:textId="77777777" w:rsidR="00171381" w:rsidRPr="00AB5FED" w:rsidRDefault="00171381" w:rsidP="00643972">
            <w:pPr>
              <w:pStyle w:val="TAL"/>
              <w:jc w:val="center"/>
            </w:pPr>
            <w:r>
              <w:rPr>
                <w:lang w:val="nl-NL" w:eastAsia="zh-CN"/>
              </w:rPr>
              <w:t>Y</w:t>
            </w:r>
          </w:p>
        </w:tc>
      </w:tr>
      <w:tr w:rsidR="00171381" w:rsidRPr="00AB5FED" w14:paraId="3E5FDB7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CCE0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25833B6" w14:textId="77777777" w:rsidR="00171381" w:rsidRDefault="00171381" w:rsidP="00643972">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3CC4B92A"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200576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225C769" w14:textId="77777777" w:rsidR="00171381" w:rsidRDefault="00171381" w:rsidP="00643972">
            <w:pPr>
              <w:pStyle w:val="TAL"/>
              <w:jc w:val="center"/>
              <w:rPr>
                <w:lang w:val="nl-NL" w:eastAsia="zh-CN"/>
              </w:rPr>
            </w:pPr>
          </w:p>
        </w:tc>
      </w:tr>
      <w:tr w:rsidR="00171381" w:rsidRPr="00AB5FED" w14:paraId="3A7BEF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723EC9"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7FDFA2D2" w14:textId="77777777" w:rsidR="00171381" w:rsidRDefault="00171381" w:rsidP="00643972">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41765198"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324FF12"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5A40FC" w14:textId="77777777" w:rsidR="00171381" w:rsidRDefault="00171381" w:rsidP="00643972">
            <w:pPr>
              <w:pStyle w:val="TAL"/>
              <w:jc w:val="center"/>
              <w:rPr>
                <w:lang w:val="nl-NL" w:eastAsia="zh-CN"/>
              </w:rPr>
            </w:pPr>
            <w:r w:rsidRPr="002C67A5">
              <w:rPr>
                <w:lang w:val="nl-NL" w:eastAsia="zh-CN"/>
              </w:rPr>
              <w:t>Y</w:t>
            </w:r>
          </w:p>
        </w:tc>
      </w:tr>
      <w:tr w:rsidR="00171381" w:rsidRPr="00AB5FED" w14:paraId="06687F8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A65128" w14:textId="77777777" w:rsidR="00171381" w:rsidRDefault="00171381" w:rsidP="00643972">
            <w:pPr>
              <w:pStyle w:val="TAL"/>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6A8443CB" w14:textId="77777777" w:rsidR="00171381" w:rsidRDefault="00171381" w:rsidP="00643972">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6F29C1E6"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00077C3" w14:textId="77777777" w:rsidR="00171381" w:rsidRPr="002C67A5"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CFF3A33" w14:textId="77777777" w:rsidR="00171381" w:rsidRPr="002C67A5" w:rsidRDefault="00171381" w:rsidP="00643972">
            <w:pPr>
              <w:pStyle w:val="TAL"/>
              <w:jc w:val="center"/>
              <w:rPr>
                <w:lang w:val="nl-NL" w:eastAsia="zh-CN"/>
              </w:rPr>
            </w:pPr>
            <w:r>
              <w:rPr>
                <w:lang w:val="nl-NL" w:eastAsia="zh-CN"/>
              </w:rPr>
              <w:t>Y</w:t>
            </w:r>
          </w:p>
        </w:tc>
      </w:tr>
      <w:tr w:rsidR="00171381" w:rsidRPr="00AB5FED" w14:paraId="7CEE9E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074EA" w14:textId="77777777" w:rsidR="00171381" w:rsidRPr="00E75ED1" w:rsidRDefault="00171381" w:rsidP="00643972">
            <w:pPr>
              <w:pStyle w:val="TAL"/>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0C23B48" w14:textId="77777777" w:rsidR="00171381" w:rsidRDefault="00171381" w:rsidP="00643972">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2668FFD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52AB36B"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31D613" w14:textId="77777777" w:rsidR="00171381" w:rsidRDefault="00171381" w:rsidP="00643972">
            <w:pPr>
              <w:pStyle w:val="TAL"/>
              <w:jc w:val="center"/>
              <w:rPr>
                <w:lang w:val="nl-NL" w:eastAsia="zh-CN"/>
              </w:rPr>
            </w:pPr>
            <w:r w:rsidRPr="002C67A5">
              <w:rPr>
                <w:lang w:val="nl-NL" w:eastAsia="zh-CN"/>
              </w:rPr>
              <w:t>Y</w:t>
            </w:r>
          </w:p>
        </w:tc>
      </w:tr>
      <w:tr w:rsidR="00171381" w:rsidRPr="00AB5FED" w14:paraId="54BD60D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4A0B6B"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58A4E71B" w14:textId="77777777" w:rsidR="00171381" w:rsidRDefault="00171381" w:rsidP="00643972">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942CB7A"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284EAE7"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3462C1" w14:textId="77777777" w:rsidR="00171381" w:rsidRDefault="00171381" w:rsidP="00643972">
            <w:pPr>
              <w:pStyle w:val="TAL"/>
              <w:jc w:val="center"/>
              <w:rPr>
                <w:lang w:val="nl-NL" w:eastAsia="zh-CN"/>
              </w:rPr>
            </w:pPr>
            <w:r w:rsidRPr="002C67A5">
              <w:rPr>
                <w:lang w:val="nl-NL" w:eastAsia="zh-CN"/>
              </w:rPr>
              <w:t>Y</w:t>
            </w:r>
          </w:p>
        </w:tc>
      </w:tr>
      <w:tr w:rsidR="00171381" w:rsidRPr="00AB5FED" w14:paraId="13D413F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03963C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34B4FE24" w14:textId="77777777" w:rsidR="00171381" w:rsidRDefault="00171381" w:rsidP="00643972">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1E867DCE"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94F7B8"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5F003F0" w14:textId="77777777" w:rsidR="00171381" w:rsidRDefault="00171381" w:rsidP="00643972">
            <w:pPr>
              <w:pStyle w:val="TAL"/>
              <w:jc w:val="center"/>
              <w:rPr>
                <w:lang w:val="nl-NL" w:eastAsia="zh-CN"/>
              </w:rPr>
            </w:pPr>
          </w:p>
        </w:tc>
      </w:tr>
      <w:tr w:rsidR="00171381" w:rsidRPr="00AB5FED" w14:paraId="6D937E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A0D9A81"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6ED292C" w14:textId="77777777" w:rsidR="00171381" w:rsidRDefault="00171381" w:rsidP="00643972">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53513C73"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E88DBD8"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366E608" w14:textId="77777777" w:rsidR="00171381" w:rsidRDefault="00171381" w:rsidP="00643972">
            <w:pPr>
              <w:pStyle w:val="TAL"/>
              <w:jc w:val="center"/>
              <w:rPr>
                <w:lang w:val="nl-NL" w:eastAsia="zh-CN"/>
              </w:rPr>
            </w:pPr>
            <w:r w:rsidRPr="002C67A5">
              <w:rPr>
                <w:lang w:val="nl-NL" w:eastAsia="zh-CN"/>
              </w:rPr>
              <w:t>Y</w:t>
            </w:r>
          </w:p>
        </w:tc>
      </w:tr>
      <w:tr w:rsidR="00171381" w:rsidRPr="00AB5FED" w14:paraId="29927A6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65D3F1" w14:textId="77777777" w:rsidR="00171381" w:rsidRDefault="00171381" w:rsidP="00643972">
            <w:pPr>
              <w:pStyle w:val="TAL"/>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3380B52B" w14:textId="77777777" w:rsidR="00171381" w:rsidRPr="002C67A5" w:rsidRDefault="00171381" w:rsidP="00643972">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6BB30CAF" w14:textId="77777777" w:rsidR="00171381" w:rsidRDefault="00171381" w:rsidP="00643972">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4EFA7C27" w14:textId="77777777" w:rsidR="00171381" w:rsidRPr="002C67A5" w:rsidRDefault="00171381" w:rsidP="00643972">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7A79B144" w14:textId="77777777" w:rsidR="00171381" w:rsidRPr="002C67A5" w:rsidRDefault="00171381" w:rsidP="00643972">
            <w:pPr>
              <w:pStyle w:val="TAL"/>
              <w:jc w:val="center"/>
              <w:rPr>
                <w:lang w:val="nl-NL" w:eastAsia="zh-CN"/>
              </w:rPr>
            </w:pPr>
            <w:r>
              <w:t>Y</w:t>
            </w:r>
          </w:p>
        </w:tc>
      </w:tr>
      <w:tr w:rsidR="00171381" w:rsidRPr="00AB5FED" w14:paraId="78BF2D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36DE507" w14:textId="77777777" w:rsidR="00171381" w:rsidRDefault="00171381" w:rsidP="0064397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59F83F2B" w14:textId="77777777" w:rsidR="00171381" w:rsidRDefault="00171381" w:rsidP="0064397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239C37C1" w14:textId="77777777" w:rsidR="00171381" w:rsidRDefault="00171381" w:rsidP="0064397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B13A681" w14:textId="77777777" w:rsidR="00171381" w:rsidRDefault="00171381" w:rsidP="0064397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7BE76FF6" w14:textId="77777777" w:rsidR="00171381" w:rsidRDefault="00171381" w:rsidP="00643972">
            <w:pPr>
              <w:pStyle w:val="TAL"/>
              <w:jc w:val="center"/>
            </w:pPr>
            <w:r>
              <w:t>Y</w:t>
            </w:r>
          </w:p>
        </w:tc>
      </w:tr>
      <w:tr w:rsidR="00807F63" w:rsidRPr="00AB5FED" w14:paraId="7E7703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3BC1E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3489ED12" w14:textId="4B93977C" w:rsidR="00807F63" w:rsidRPr="002E7CFA" w:rsidRDefault="00807F63" w:rsidP="00807F63">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2A588995" w14:textId="77777777" w:rsidR="00807F63" w:rsidRDefault="00807F63" w:rsidP="00807F6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1A2DBE4" w14:textId="77777777" w:rsidR="00807F63" w:rsidRPr="002E7CFA" w:rsidRDefault="00807F63" w:rsidP="00807F63">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DA8D98" w14:textId="77777777" w:rsidR="00807F63" w:rsidRPr="002E7CFA" w:rsidRDefault="00807F63" w:rsidP="00807F63">
            <w:pPr>
              <w:pStyle w:val="TAL"/>
              <w:jc w:val="center"/>
            </w:pPr>
          </w:p>
        </w:tc>
      </w:tr>
      <w:tr w:rsidR="00807F63" w:rsidRPr="00AB5FED" w14:paraId="1AE1BC3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4796E1E" w14:textId="78274490" w:rsidR="00807F63" w:rsidRDefault="00807F63" w:rsidP="00807F63">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18223BB" w14:textId="157E4452" w:rsidR="00807F63" w:rsidRPr="002E7CFA" w:rsidRDefault="00807F63" w:rsidP="00807F63">
            <w:pPr>
              <w:pStyle w:val="TAL"/>
            </w:pPr>
            <w:r>
              <w:t xml:space="preserve">&gt; Support of ad hoc group call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38A18491" w14:textId="280FC8F2"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7677B08" w14:textId="009CA683"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7E798E7" w14:textId="14ACA4B8" w:rsidR="00807F63" w:rsidRPr="002E7CFA" w:rsidRDefault="00807F63" w:rsidP="00807F63">
            <w:pPr>
              <w:pStyle w:val="TAL"/>
              <w:jc w:val="center"/>
            </w:pPr>
            <w:r>
              <w:t>Y</w:t>
            </w:r>
          </w:p>
        </w:tc>
      </w:tr>
      <w:tr w:rsidR="00807F63" w:rsidRPr="00AB5FED" w14:paraId="184C126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ACDB8F3" w14:textId="3E37D201" w:rsidR="00807F63" w:rsidRDefault="00807F63" w:rsidP="00807F63">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3CFA40" w14:textId="2B468BAB" w:rsidR="00807F63" w:rsidRPr="002E7CFA" w:rsidRDefault="00807F63" w:rsidP="00807F63">
            <w:pPr>
              <w:pStyle w:val="TAL"/>
            </w:pPr>
            <w:r>
              <w:t>&gt; Maximum number of partic</w:t>
            </w:r>
            <w:r w:rsidR="001A2C51">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B593707" w14:textId="1A3CD39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A0CFD8" w14:textId="2A8DB700"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C529C89" w14:textId="19B23380" w:rsidR="00807F63" w:rsidRPr="002E7CFA" w:rsidRDefault="00807F63" w:rsidP="00807F63">
            <w:pPr>
              <w:pStyle w:val="TAL"/>
              <w:jc w:val="center"/>
            </w:pPr>
            <w:r>
              <w:t>Y</w:t>
            </w:r>
          </w:p>
        </w:tc>
      </w:tr>
      <w:tr w:rsidR="00807F63" w:rsidRPr="00AB5FED" w14:paraId="5BE5DBA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3C15EF" w14:textId="646E6753" w:rsidR="00807F63" w:rsidRDefault="00807F63" w:rsidP="00807F63">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72258D9" w14:textId="7A7ED356" w:rsidR="00807F63" w:rsidRPr="002E7CFA" w:rsidRDefault="00807F63" w:rsidP="00807F63">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5BB773BE" w14:textId="6E7E7191" w:rsidR="00807F63" w:rsidRDefault="00807F63" w:rsidP="00807F63">
            <w:pPr>
              <w:pStyle w:val="TAL"/>
              <w:jc w:val="center"/>
            </w:pPr>
            <w:r w:rsidRPr="006C0883">
              <w:t>N</w:t>
            </w:r>
          </w:p>
        </w:tc>
        <w:tc>
          <w:tcPr>
            <w:tcW w:w="1276" w:type="dxa"/>
            <w:tcBorders>
              <w:top w:val="single" w:sz="4" w:space="0" w:color="auto"/>
              <w:left w:val="single" w:sz="4" w:space="0" w:color="auto"/>
              <w:bottom w:val="single" w:sz="4" w:space="0" w:color="auto"/>
              <w:right w:val="single" w:sz="4" w:space="0" w:color="auto"/>
            </w:tcBorders>
          </w:tcPr>
          <w:p w14:paraId="27E023FB" w14:textId="03D7B41A"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5CD1137F" w14:textId="0524F6A2" w:rsidR="00807F63" w:rsidRPr="002E7CFA" w:rsidRDefault="00807F63" w:rsidP="00807F63">
            <w:pPr>
              <w:pStyle w:val="TAL"/>
              <w:jc w:val="center"/>
            </w:pPr>
            <w:r w:rsidRPr="006C0883">
              <w:t>Y</w:t>
            </w:r>
          </w:p>
        </w:tc>
      </w:tr>
      <w:tr w:rsidR="00807F63" w:rsidRPr="00AB5FED" w14:paraId="1057A8A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4178C3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566A3713" w14:textId="76164644" w:rsidR="00807F63" w:rsidRPr="002E7CFA" w:rsidRDefault="00807F63" w:rsidP="00807F63">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43CFB6BC" w14:textId="4F929F5B" w:rsidR="00807F63" w:rsidRDefault="00807F63" w:rsidP="00807F63">
            <w:pPr>
              <w:pStyle w:val="TAL"/>
              <w:jc w:val="center"/>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2A2142E" w14:textId="46F83B41"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6EECDFEE" w14:textId="3C05F43F" w:rsidR="00807F63" w:rsidRPr="002E7CFA" w:rsidRDefault="00807F63" w:rsidP="00807F63">
            <w:pPr>
              <w:pStyle w:val="TAL"/>
              <w:jc w:val="center"/>
            </w:pPr>
            <w:r w:rsidRPr="006C0883">
              <w:t>Y</w:t>
            </w:r>
          </w:p>
        </w:tc>
      </w:tr>
      <w:tr w:rsidR="00807F63" w:rsidRPr="00AB5FED" w14:paraId="6C9CC9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72183"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6B6D689E" w14:textId="4B77E13D" w:rsidR="00807F63" w:rsidRPr="002E7CFA" w:rsidRDefault="00807F63" w:rsidP="00807F63">
            <w:pPr>
              <w:pStyle w:val="TAL"/>
            </w:pPr>
            <w:r>
              <w:t>&gt; List of p</w:t>
            </w:r>
            <w:r w:rsidRPr="00D94A9A">
              <w:t xml:space="preserve">referred voice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5F5360EB" w14:textId="5108BE8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CBA0A63" w14:textId="5781DA98"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282D4AD6" w14:textId="2BABD0BD" w:rsidR="00807F63" w:rsidRPr="002E7CFA" w:rsidRDefault="00807F63" w:rsidP="00807F63">
            <w:pPr>
              <w:pStyle w:val="TAL"/>
              <w:jc w:val="center"/>
            </w:pPr>
            <w:r>
              <w:t>Y</w:t>
            </w:r>
          </w:p>
        </w:tc>
      </w:tr>
      <w:tr w:rsidR="00B02141" w:rsidRPr="00AB5FED" w14:paraId="4092DE4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77BA9C7" w14:textId="64E42438" w:rsidR="00B02141" w:rsidRDefault="00B02141" w:rsidP="00B02141">
            <w:pPr>
              <w:pStyle w:val="TAL"/>
            </w:pPr>
            <w:r>
              <w:t>Sub</w:t>
            </w:r>
            <w:r w:rsidRPr="000C39AD">
              <w:t>clause 6.2.3.7.13</w:t>
            </w:r>
            <w:r>
              <w:t xml:space="preserve"> of </w:t>
            </w:r>
            <w:r w:rsidRPr="000C39AD">
              <w:t>3GPP</w:t>
            </w:r>
            <w:r>
              <w:t> </w:t>
            </w:r>
            <w:r w:rsidRPr="000C39AD">
              <w:t>TS</w:t>
            </w:r>
            <w:r>
              <w:t> </w:t>
            </w:r>
            <w:r w:rsidRPr="000C39AD">
              <w:t>22.179</w:t>
            </w:r>
            <w:r>
              <w:t> </w:t>
            </w:r>
            <w:r w:rsidRPr="000C39AD">
              <w:t>[2]</w:t>
            </w:r>
          </w:p>
        </w:tc>
        <w:tc>
          <w:tcPr>
            <w:tcW w:w="3544" w:type="dxa"/>
            <w:tcBorders>
              <w:top w:val="single" w:sz="4" w:space="0" w:color="auto"/>
              <w:left w:val="single" w:sz="4" w:space="0" w:color="auto"/>
              <w:bottom w:val="single" w:sz="4" w:space="0" w:color="auto"/>
              <w:right w:val="single" w:sz="4" w:space="0" w:color="auto"/>
            </w:tcBorders>
          </w:tcPr>
          <w:p w14:paraId="3E2D2942" w14:textId="1F4E76E6" w:rsidR="00B02141" w:rsidRDefault="00B02141" w:rsidP="00B02141">
            <w:pPr>
              <w:pStyle w:val="TAL"/>
            </w:pPr>
            <w:r>
              <w:t>&gt; Multi-talker floor control supported</w:t>
            </w:r>
          </w:p>
        </w:tc>
        <w:tc>
          <w:tcPr>
            <w:tcW w:w="1275" w:type="dxa"/>
            <w:tcBorders>
              <w:top w:val="single" w:sz="4" w:space="0" w:color="auto"/>
              <w:left w:val="single" w:sz="4" w:space="0" w:color="auto"/>
              <w:bottom w:val="single" w:sz="4" w:space="0" w:color="auto"/>
              <w:right w:val="single" w:sz="4" w:space="0" w:color="auto"/>
            </w:tcBorders>
          </w:tcPr>
          <w:p w14:paraId="6594AD61" w14:textId="20342761" w:rsidR="00B02141" w:rsidRDefault="00B02141" w:rsidP="00B02141">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3CC4B5E" w14:textId="0BD77534" w:rsidR="00B02141" w:rsidRDefault="00B02141" w:rsidP="00B02141">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1F74028F" w14:textId="63B811DF" w:rsidR="00B02141" w:rsidRDefault="00B02141" w:rsidP="00B02141">
            <w:pPr>
              <w:pStyle w:val="TAL"/>
              <w:jc w:val="center"/>
            </w:pPr>
            <w:r>
              <w:t>Y</w:t>
            </w:r>
          </w:p>
        </w:tc>
      </w:tr>
      <w:tr w:rsidR="008746E4" w:rsidRPr="00AB5FED" w14:paraId="76D0AB4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8BE4822" w14:textId="392C99DE" w:rsidR="008746E4" w:rsidRDefault="008746E4" w:rsidP="008746E4">
            <w:pPr>
              <w:pStyle w:val="TAL"/>
            </w:pPr>
            <w:r w:rsidRPr="0024046A">
              <w:t>Subclause 7.4.2.3.5 and subclause 7.4.2.3.6</w:t>
            </w:r>
          </w:p>
        </w:tc>
        <w:tc>
          <w:tcPr>
            <w:tcW w:w="3544" w:type="dxa"/>
            <w:tcBorders>
              <w:top w:val="single" w:sz="4" w:space="0" w:color="auto"/>
              <w:left w:val="single" w:sz="4" w:space="0" w:color="auto"/>
              <w:bottom w:val="single" w:sz="4" w:space="0" w:color="auto"/>
              <w:right w:val="single" w:sz="4" w:space="0" w:color="auto"/>
            </w:tcBorders>
          </w:tcPr>
          <w:p w14:paraId="36E24A38" w14:textId="7F17A420" w:rsidR="008746E4" w:rsidRDefault="008746E4" w:rsidP="008746E4">
            <w:pPr>
              <w:pStyle w:val="TAL"/>
            </w:pPr>
            <w:r w:rsidRPr="0024046A">
              <w:t>&gt; Audio mixing is performed in the UE or in the network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22462894" w14:textId="49004E98" w:rsidR="008746E4" w:rsidRDefault="008746E4" w:rsidP="008746E4">
            <w:pPr>
              <w:pStyle w:val="TAL"/>
              <w:jc w:val="center"/>
            </w:pPr>
            <w:r w:rsidRPr="0024046A">
              <w:t>Y</w:t>
            </w:r>
          </w:p>
        </w:tc>
        <w:tc>
          <w:tcPr>
            <w:tcW w:w="1276" w:type="dxa"/>
            <w:tcBorders>
              <w:top w:val="single" w:sz="4" w:space="0" w:color="auto"/>
              <w:left w:val="single" w:sz="4" w:space="0" w:color="auto"/>
              <w:bottom w:val="single" w:sz="4" w:space="0" w:color="auto"/>
              <w:right w:val="single" w:sz="4" w:space="0" w:color="auto"/>
            </w:tcBorders>
          </w:tcPr>
          <w:p w14:paraId="788F6E42" w14:textId="2BD3F782" w:rsidR="008746E4" w:rsidRDefault="008746E4" w:rsidP="008746E4">
            <w:pPr>
              <w:pStyle w:val="TAL"/>
              <w:jc w:val="center"/>
            </w:pPr>
            <w:r w:rsidRPr="0024046A">
              <w:t>Y</w:t>
            </w:r>
          </w:p>
        </w:tc>
        <w:tc>
          <w:tcPr>
            <w:tcW w:w="1559" w:type="dxa"/>
            <w:tcBorders>
              <w:top w:val="single" w:sz="4" w:space="0" w:color="auto"/>
              <w:left w:val="single" w:sz="4" w:space="0" w:color="auto"/>
              <w:bottom w:val="single" w:sz="4" w:space="0" w:color="auto"/>
              <w:right w:val="single" w:sz="4" w:space="0" w:color="auto"/>
            </w:tcBorders>
          </w:tcPr>
          <w:p w14:paraId="3185D888" w14:textId="7DCB0B57" w:rsidR="008746E4" w:rsidRDefault="008746E4" w:rsidP="008746E4">
            <w:pPr>
              <w:pStyle w:val="TAL"/>
              <w:jc w:val="center"/>
            </w:pPr>
            <w:r w:rsidRPr="0024046A">
              <w:t>Y</w:t>
            </w:r>
          </w:p>
        </w:tc>
      </w:tr>
      <w:tr w:rsidR="00B02141" w:rsidRPr="00AB5FED" w14:paraId="2ED024D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3CE1565" w14:textId="27928AE1" w:rsidR="00B02141" w:rsidRDefault="00B02141" w:rsidP="00B02141">
            <w:pPr>
              <w:pStyle w:val="TAL"/>
            </w:pPr>
            <w:r w:rsidRPr="00C4045F">
              <w:t>[R-6.2.3.7.2-005] of 3GPP TS 22.179 [2]</w:t>
            </w:r>
          </w:p>
        </w:tc>
        <w:tc>
          <w:tcPr>
            <w:tcW w:w="3544" w:type="dxa"/>
            <w:tcBorders>
              <w:top w:val="single" w:sz="4" w:space="0" w:color="auto"/>
              <w:left w:val="single" w:sz="4" w:space="0" w:color="auto"/>
              <w:bottom w:val="single" w:sz="4" w:space="0" w:color="auto"/>
              <w:right w:val="single" w:sz="4" w:space="0" w:color="auto"/>
            </w:tcBorders>
          </w:tcPr>
          <w:p w14:paraId="74179F2D" w14:textId="3BE69EAC" w:rsidR="00B02141" w:rsidRDefault="00B02141" w:rsidP="00B02141">
            <w:pPr>
              <w:pStyle w:val="TAL"/>
            </w:pPr>
            <w:r w:rsidRPr="00C4045F">
              <w:t>&gt; Maximum number of simultaneous talkers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942793C" w14:textId="19620A86" w:rsidR="00B02141" w:rsidRDefault="00B02141" w:rsidP="00B02141">
            <w:pPr>
              <w:pStyle w:val="TAL"/>
              <w:jc w:val="center"/>
            </w:pPr>
            <w:r w:rsidRPr="00C4045F">
              <w:t>N</w:t>
            </w:r>
          </w:p>
        </w:tc>
        <w:tc>
          <w:tcPr>
            <w:tcW w:w="1276" w:type="dxa"/>
            <w:tcBorders>
              <w:top w:val="single" w:sz="4" w:space="0" w:color="auto"/>
              <w:left w:val="single" w:sz="4" w:space="0" w:color="auto"/>
              <w:bottom w:val="single" w:sz="4" w:space="0" w:color="auto"/>
              <w:right w:val="single" w:sz="4" w:space="0" w:color="auto"/>
            </w:tcBorders>
          </w:tcPr>
          <w:p w14:paraId="1631BE41" w14:textId="613A6895" w:rsidR="00B02141" w:rsidRDefault="00B02141" w:rsidP="00B02141">
            <w:pPr>
              <w:pStyle w:val="TAL"/>
              <w:jc w:val="center"/>
            </w:pPr>
            <w:r w:rsidRPr="00C4045F">
              <w:t>Y</w:t>
            </w:r>
          </w:p>
        </w:tc>
        <w:tc>
          <w:tcPr>
            <w:tcW w:w="1559" w:type="dxa"/>
            <w:tcBorders>
              <w:top w:val="single" w:sz="4" w:space="0" w:color="auto"/>
              <w:left w:val="single" w:sz="4" w:space="0" w:color="auto"/>
              <w:bottom w:val="single" w:sz="4" w:space="0" w:color="auto"/>
              <w:right w:val="single" w:sz="4" w:space="0" w:color="auto"/>
            </w:tcBorders>
          </w:tcPr>
          <w:p w14:paraId="0D5C73B8" w14:textId="18CAF4EC" w:rsidR="00B02141" w:rsidRDefault="00B02141" w:rsidP="00B02141">
            <w:pPr>
              <w:pStyle w:val="TAL"/>
              <w:jc w:val="center"/>
            </w:pPr>
            <w:r w:rsidRPr="00C4045F">
              <w:t>Y</w:t>
            </w:r>
          </w:p>
        </w:tc>
      </w:tr>
      <w:tr w:rsidR="00171381" w:rsidRPr="00AB5FED" w14:paraId="78564C72" w14:textId="77777777" w:rsidTr="0064397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4EC9B2C" w14:textId="77777777" w:rsidR="00171381" w:rsidRDefault="00171381" w:rsidP="00643972">
            <w:pPr>
              <w:pStyle w:val="TAN"/>
            </w:pPr>
            <w:r w:rsidRPr="00AB5FED">
              <w:t>NOTE</w:t>
            </w:r>
            <w:r>
              <w:t> 1</w:t>
            </w:r>
            <w:r w:rsidRPr="00AB5FED">
              <w:t>:</w:t>
            </w:r>
            <w:r w:rsidRPr="00AB5FED">
              <w:tab/>
              <w:t>Security mechanisms are specified in 3GPP</w:t>
            </w:r>
            <w:r>
              <w:t> </w:t>
            </w:r>
            <w:r w:rsidRPr="00AB5FED">
              <w:t>TS</w:t>
            </w:r>
            <w:r>
              <w:t> </w:t>
            </w:r>
            <w:r w:rsidRPr="006F1700">
              <w:t>33.180</w:t>
            </w:r>
            <w:r>
              <w:t> [19]</w:t>
            </w:r>
            <w:r w:rsidRPr="00AB5FED">
              <w:t>.</w:t>
            </w:r>
          </w:p>
          <w:p w14:paraId="6CAE0899" w14:textId="77777777" w:rsidR="00171381" w:rsidRDefault="00171381" w:rsidP="00643972">
            <w:pPr>
              <w:pStyle w:val="TAN"/>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p w14:paraId="3409D5A8" w14:textId="253586D9" w:rsidR="00807F63" w:rsidRPr="00AB5FED" w:rsidRDefault="00807F63" w:rsidP="00643972">
            <w:pPr>
              <w:pStyle w:val="TAN"/>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21BF9705" w14:textId="77777777" w:rsidR="00171381" w:rsidRPr="00AB5FED" w:rsidRDefault="00171381" w:rsidP="00171381"/>
    <w:p w14:paraId="4E1159FB"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3</w:t>
      </w:r>
      <w:r w:rsidRPr="00AB5FED">
        <w:t xml:space="preserve">: </w:t>
      </w:r>
      <w:r>
        <w:t xml:space="preserve">MCPTT </w:t>
      </w:r>
      <w:r>
        <w:rPr>
          <w:lang w:eastAsia="ko-KR"/>
        </w:rPr>
        <w:t>s</w:t>
      </w:r>
      <w:r w:rsidRPr="00AB5FED">
        <w:rPr>
          <w:lang w:eastAsia="ko-KR"/>
        </w:rPr>
        <w:t>ervice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4CBF958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AB5D0BF"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15EBB3"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0003AB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3D8A47E"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2B49EB"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12E7D2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CD88873" w14:textId="77777777" w:rsidR="00171381" w:rsidRPr="00AB5FED" w:rsidRDefault="00171381" w:rsidP="00643972">
            <w:pPr>
              <w:pStyle w:val="TAL"/>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9F7A242" w14:textId="77777777" w:rsidR="00171381" w:rsidRPr="00AB5FED" w:rsidRDefault="00171381" w:rsidP="00643972">
            <w:pPr>
              <w:pStyle w:val="TAL"/>
            </w:pPr>
            <w:r w:rsidRPr="00AB5FED">
              <w:t>Timeout value for the cancellation of an in</w:t>
            </w:r>
            <w:r w:rsidRPr="00AB5FED">
              <w:noBreakHyphen/>
              <w:t>progress emergency for an off</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3C1888D5"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61877"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602552D6" w14:textId="77777777" w:rsidR="00171381" w:rsidRPr="00AB5FED" w:rsidRDefault="00171381" w:rsidP="00643972">
            <w:pPr>
              <w:pStyle w:val="TAL"/>
              <w:jc w:val="center"/>
            </w:pPr>
            <w:r w:rsidRPr="00AB5FED">
              <w:t>Y</w:t>
            </w:r>
          </w:p>
        </w:tc>
      </w:tr>
      <w:tr w:rsidR="00171381" w:rsidRPr="00AB5FED" w14:paraId="0847CEA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751587"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7B834" w14:textId="77777777" w:rsidR="00171381" w:rsidRPr="00AB5FED" w:rsidRDefault="00171381" w:rsidP="00643972">
            <w:pPr>
              <w:pStyle w:val="TAL"/>
            </w:pPr>
            <w:r w:rsidRPr="00AB5FED">
              <w:t xml:space="preserve">Time limit for an </w:t>
            </w:r>
            <w:r>
              <w:t>i</w:t>
            </w:r>
            <w:r w:rsidRPr="00AB5FED">
              <w:t>n-progress emergency related to an off</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8F28CC4"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C0F07EF"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7B00F4E" w14:textId="77777777" w:rsidR="00171381" w:rsidRPr="00AB5FED" w:rsidRDefault="00171381" w:rsidP="00643972">
            <w:pPr>
              <w:pStyle w:val="TAL"/>
              <w:jc w:val="center"/>
            </w:pPr>
            <w:r w:rsidRPr="00AB5FED">
              <w:t>Y</w:t>
            </w:r>
          </w:p>
        </w:tc>
      </w:tr>
      <w:tr w:rsidR="00171381" w:rsidRPr="00AB5FED" w14:paraId="4B9A31B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CF6955" w14:textId="77777777" w:rsidR="00171381" w:rsidRPr="00AB5FED" w:rsidRDefault="00171381" w:rsidP="00643972">
            <w:pPr>
              <w:pStyle w:val="TAL"/>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108B01B" w14:textId="77777777" w:rsidR="00171381" w:rsidRPr="00AB5FED" w:rsidRDefault="00171381" w:rsidP="00643972">
            <w:pPr>
              <w:pStyle w:val="TAL"/>
            </w:pPr>
            <w:r w:rsidRPr="00AB5FED">
              <w:t>Max off</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0558C79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ECAB4A"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477416C4" w14:textId="77777777" w:rsidR="00171381" w:rsidRPr="00AB5FED" w:rsidRDefault="00171381" w:rsidP="00643972">
            <w:pPr>
              <w:pStyle w:val="TAL"/>
              <w:jc w:val="center"/>
            </w:pPr>
            <w:r w:rsidRPr="00AB5FED">
              <w:t>Y</w:t>
            </w:r>
          </w:p>
        </w:tc>
      </w:tr>
      <w:tr w:rsidR="00171381" w:rsidRPr="00AB5FED" w14:paraId="28FEAF6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725BD9" w14:textId="77777777" w:rsidR="00171381" w:rsidRPr="00AB5FED" w:rsidRDefault="00171381" w:rsidP="00643972">
            <w:pPr>
              <w:pStyle w:val="TAL"/>
            </w:pPr>
            <w:r w:rsidRPr="00AB5FED">
              <w:t>[R-7.4-002]</w:t>
            </w:r>
            <w:r>
              <w:t xml:space="preserve"> of </w:t>
            </w:r>
            <w:r w:rsidRPr="00AB5FED">
              <w:t>3GPP TS 22.179 [2]</w:t>
            </w:r>
          </w:p>
          <w:p w14:paraId="3F3A8546" w14:textId="77777777" w:rsidR="00171381" w:rsidRPr="00AB5FED" w:rsidRDefault="00171381" w:rsidP="00643972">
            <w:pPr>
              <w:pStyle w:val="TAL"/>
            </w:pPr>
            <w:r w:rsidRPr="00AB5FED">
              <w:t>[R-7.4-003]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17A892" w14:textId="77777777" w:rsidR="00171381" w:rsidRPr="00AB5FED" w:rsidRDefault="00171381" w:rsidP="00643972">
            <w:pPr>
              <w:pStyle w:val="TAL"/>
            </w:pPr>
            <w:r w:rsidRPr="00AB5FED">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7DAAB03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837439D"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B29ADD6" w14:textId="77777777" w:rsidR="00171381" w:rsidRPr="00AB5FED" w:rsidRDefault="00171381" w:rsidP="00643972">
            <w:pPr>
              <w:pStyle w:val="TAL"/>
              <w:jc w:val="center"/>
            </w:pPr>
            <w:r w:rsidRPr="00AB5FED">
              <w:t>Y</w:t>
            </w:r>
          </w:p>
        </w:tc>
      </w:tr>
      <w:tr w:rsidR="00171381" w:rsidRPr="00AB5FED" w14:paraId="203D15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9ADE66" w14:textId="77777777" w:rsidR="00171381" w:rsidRPr="00AB5FED" w:rsidRDefault="00171381" w:rsidP="00643972">
            <w:pPr>
              <w:pStyle w:val="TAL"/>
            </w:pPr>
            <w:r w:rsidRPr="00AB5FED">
              <w:t>[R-7.3.3-001]</w:t>
            </w:r>
            <w:r>
              <w:t>,</w:t>
            </w:r>
          </w:p>
          <w:p w14:paraId="4952D7CE" w14:textId="77777777" w:rsidR="00171381" w:rsidRPr="00AB5FED" w:rsidRDefault="00171381" w:rsidP="00643972">
            <w:pPr>
              <w:pStyle w:val="TAL"/>
            </w:pPr>
            <w:r w:rsidRPr="00AB5FED">
              <w:t>[R-7.3.3-002]</w:t>
            </w:r>
            <w:r>
              <w:t>,</w:t>
            </w:r>
          </w:p>
          <w:p w14:paraId="0A2DD122" w14:textId="77777777" w:rsidR="00171381" w:rsidRPr="00AB5FED" w:rsidRDefault="00171381" w:rsidP="00643972">
            <w:pPr>
              <w:pStyle w:val="TAL"/>
            </w:pPr>
            <w:r w:rsidRPr="00AB5FED">
              <w:t>[R-7.3.3-003]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ABCA9EB" w14:textId="77777777" w:rsidR="00171381" w:rsidRPr="00AB5FED" w:rsidRDefault="00171381" w:rsidP="00643972">
            <w:pPr>
              <w:pStyle w:val="TAL"/>
            </w:pPr>
            <w:r w:rsidRPr="00AB5FED">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52CF686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5DF15"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2AC1F65" w14:textId="77777777" w:rsidR="00171381" w:rsidRPr="00AB5FED" w:rsidRDefault="00171381" w:rsidP="00643972">
            <w:pPr>
              <w:pStyle w:val="TAL"/>
              <w:jc w:val="center"/>
            </w:pPr>
            <w:r w:rsidRPr="00AB5FED">
              <w:t>Y</w:t>
            </w:r>
          </w:p>
        </w:tc>
      </w:tr>
      <w:tr w:rsidR="00171381" w:rsidRPr="00AB5FED" w14:paraId="0E6A2DB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6B9EC3" w14:textId="77777777" w:rsidR="00171381" w:rsidRPr="00AB5FED" w:rsidRDefault="00171381" w:rsidP="00643972">
            <w:pPr>
              <w:pStyle w:val="TAL"/>
            </w:pPr>
            <w:r w:rsidRPr="00AB5FED">
              <w:t>[R-7.3.5-001]</w:t>
            </w:r>
            <w:r>
              <w:t>,</w:t>
            </w:r>
          </w:p>
          <w:p w14:paraId="55B6771B" w14:textId="77777777" w:rsidR="00171381" w:rsidRPr="00AB5FED" w:rsidRDefault="00171381" w:rsidP="00643972">
            <w:pPr>
              <w:pStyle w:val="TAL"/>
            </w:pPr>
            <w:r w:rsidRPr="00AB5FED">
              <w:t>[R-7.3.5-002]</w:t>
            </w:r>
            <w:r>
              <w:t>,</w:t>
            </w:r>
          </w:p>
          <w:p w14:paraId="54041F99" w14:textId="77777777" w:rsidR="00171381" w:rsidRPr="00AB5FED" w:rsidRDefault="00171381" w:rsidP="00643972">
            <w:pPr>
              <w:pStyle w:val="TAL"/>
            </w:pPr>
            <w:r w:rsidRPr="00AB5FED">
              <w:t>[R-7.3.5-003]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D3D13CA" w14:textId="77777777" w:rsidR="00171381" w:rsidRPr="00AB5FED" w:rsidRDefault="00171381" w:rsidP="00643972">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6B2CF2BD"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6692C01"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BC9F934" w14:textId="77777777" w:rsidR="00171381" w:rsidRPr="00AB5FED" w:rsidRDefault="00171381" w:rsidP="00643972">
            <w:pPr>
              <w:pStyle w:val="TAL"/>
              <w:jc w:val="center"/>
            </w:pPr>
            <w:r w:rsidRPr="00AB5FED">
              <w:t>Y</w:t>
            </w:r>
          </w:p>
        </w:tc>
      </w:tr>
      <w:tr w:rsidR="00171381" w:rsidRPr="00AB5FED" w14:paraId="5697D98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696A3A" w14:textId="77777777" w:rsidR="00171381" w:rsidRPr="00AB5FED" w:rsidRDefault="00171381" w:rsidP="00643972">
            <w:pPr>
              <w:pStyle w:val="TAL"/>
            </w:pPr>
            <w:r w:rsidRPr="00AB5FED">
              <w:t>[R-7.3.5-001]</w:t>
            </w:r>
            <w:r>
              <w:t>,</w:t>
            </w:r>
          </w:p>
          <w:p w14:paraId="591D003F" w14:textId="77777777" w:rsidR="00171381" w:rsidRPr="00AB5FED" w:rsidRDefault="00171381" w:rsidP="00643972">
            <w:pPr>
              <w:pStyle w:val="TAL"/>
            </w:pPr>
            <w:r w:rsidRPr="00AB5FED">
              <w:t>[R-7.3.5-004]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89F4E2C" w14:textId="77777777" w:rsidR="00171381" w:rsidRPr="00AB5FED" w:rsidRDefault="00171381" w:rsidP="00643972">
            <w:pPr>
              <w:pStyle w:val="TAL"/>
            </w:pPr>
            <w:r w:rsidRPr="00AB5FED">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2286CD4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87E91E3"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AAF6A90" w14:textId="77777777" w:rsidR="00171381" w:rsidRPr="00AB5FED" w:rsidRDefault="00171381" w:rsidP="00643972">
            <w:pPr>
              <w:pStyle w:val="TAL"/>
              <w:jc w:val="center"/>
            </w:pPr>
            <w:r w:rsidRPr="00AB5FED">
              <w:t>Y</w:t>
            </w:r>
          </w:p>
        </w:tc>
      </w:tr>
      <w:tr w:rsidR="00171381" w:rsidRPr="00AB5FED" w14:paraId="39917D6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80C0E6" w14:textId="77777777" w:rsidR="00171381" w:rsidRPr="00AB5FED" w:rsidRDefault="00171381" w:rsidP="00643972">
            <w:pPr>
              <w:pStyle w:val="TAL"/>
            </w:pPr>
            <w:r w:rsidRPr="00AB5FED">
              <w:t>[R-7.4-004]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874FB83" w14:textId="77777777" w:rsidR="00171381" w:rsidRPr="00AB5FED" w:rsidRDefault="00171381" w:rsidP="00643972">
            <w:pPr>
              <w:pStyle w:val="TAL"/>
            </w:pPr>
            <w:r w:rsidRPr="00AB5FED">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1AE1C72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2A0FE19"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5540FF5D" w14:textId="77777777" w:rsidR="00171381" w:rsidRPr="00AB5FED" w:rsidRDefault="00171381" w:rsidP="00643972">
            <w:pPr>
              <w:pStyle w:val="TAL"/>
              <w:jc w:val="center"/>
            </w:pPr>
            <w:r w:rsidRPr="00AB5FED">
              <w:t>Y</w:t>
            </w:r>
          </w:p>
        </w:tc>
      </w:tr>
      <w:tr w:rsidR="00171381" w:rsidRPr="00AB5FED" w14:paraId="4E5C77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84EAD5" w14:textId="77777777" w:rsidR="00171381" w:rsidRDefault="00171381" w:rsidP="00643972">
            <w:pPr>
              <w:pStyle w:val="TAL"/>
            </w:pPr>
            <w:r w:rsidRPr="00AB5FED">
              <w:t>[R-7.7-001]</w:t>
            </w:r>
            <w:r>
              <w:t>,</w:t>
            </w:r>
          </w:p>
          <w:p w14:paraId="0F319E03" w14:textId="77777777" w:rsidR="00171381" w:rsidRPr="00AB5FED" w:rsidRDefault="00171381" w:rsidP="00643972">
            <w:pPr>
              <w:pStyle w:val="TAL"/>
            </w:pPr>
            <w:r w:rsidRPr="00AB5FED">
              <w:t>[R-7.7-003]</w:t>
            </w:r>
            <w:r>
              <w:t xml:space="preserve"> of 3GPP TS 22.280 [17]</w:t>
            </w:r>
          </w:p>
          <w:p w14:paraId="7D878824" w14:textId="77777777" w:rsidR="00171381" w:rsidRPr="00AB5FED" w:rsidRDefault="00171381" w:rsidP="00643972">
            <w:pPr>
              <w:pStyle w:val="TAL"/>
            </w:pPr>
            <w:r w:rsidRPr="00AB5FED">
              <w:t>[R-7.7-002]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37ECFFA" w14:textId="77777777" w:rsidR="00171381" w:rsidRPr="00AB5FED" w:rsidRDefault="00171381" w:rsidP="00643972">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42FD903F" w14:textId="77777777" w:rsidR="00171381" w:rsidRPr="00AB5FED"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3A658" w14:textId="77777777" w:rsidR="00171381" w:rsidRPr="00AB5FED"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612F31" w14:textId="77777777" w:rsidR="00171381" w:rsidRPr="00AB5FED" w:rsidRDefault="00171381" w:rsidP="00643972">
            <w:pPr>
              <w:pStyle w:val="TAL"/>
              <w:jc w:val="center"/>
            </w:pPr>
          </w:p>
        </w:tc>
      </w:tr>
      <w:tr w:rsidR="00171381" w:rsidRPr="00AB5FED" w14:paraId="689B8FF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7320A9"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7B8DCBE" w14:textId="77777777" w:rsidR="00171381" w:rsidRPr="00AB5FED" w:rsidRDefault="00171381" w:rsidP="00643972">
            <w:pPr>
              <w:pStyle w:val="TAL"/>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09F94DB4"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C269C6D"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304BD79E" w14:textId="77777777" w:rsidR="00171381" w:rsidRPr="00AB5FED" w:rsidDel="0068592C" w:rsidRDefault="00171381" w:rsidP="00643972">
            <w:pPr>
              <w:pStyle w:val="TAL"/>
              <w:jc w:val="center"/>
            </w:pPr>
            <w:r>
              <w:t>Y</w:t>
            </w:r>
          </w:p>
        </w:tc>
      </w:tr>
      <w:tr w:rsidR="00171381" w:rsidRPr="00AB5FED" w14:paraId="6EE931D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EE6F63"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00340A73" w14:textId="77777777" w:rsidR="00171381" w:rsidRPr="00AB5FED" w:rsidRDefault="00171381" w:rsidP="00643972">
            <w:pPr>
              <w:pStyle w:val="TAL"/>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67819D50"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27D0776"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41943CB1" w14:textId="77777777" w:rsidR="00171381" w:rsidRPr="00AB5FED" w:rsidDel="0068592C" w:rsidRDefault="00171381" w:rsidP="00643972">
            <w:pPr>
              <w:pStyle w:val="TAL"/>
              <w:jc w:val="center"/>
            </w:pPr>
            <w:r>
              <w:t>Y</w:t>
            </w:r>
          </w:p>
        </w:tc>
      </w:tr>
      <w:tr w:rsidR="00171381" w:rsidRPr="00AB5FED" w14:paraId="574BB89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29A8ED"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04238FA" w14:textId="77777777" w:rsidR="00171381" w:rsidRPr="00AB5FED" w:rsidRDefault="00171381" w:rsidP="00643972">
            <w:pPr>
              <w:pStyle w:val="TAL"/>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3790C775"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40AEFE"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48617CB" w14:textId="77777777" w:rsidR="00171381" w:rsidRPr="00AB5FED" w:rsidDel="0068592C" w:rsidRDefault="00171381" w:rsidP="00643972">
            <w:pPr>
              <w:pStyle w:val="TAL"/>
              <w:jc w:val="center"/>
            </w:pPr>
            <w:r>
              <w:t>Y</w:t>
            </w:r>
          </w:p>
        </w:tc>
      </w:tr>
      <w:tr w:rsidR="00171381" w:rsidRPr="00AB5FED" w14:paraId="3CF40B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42DC"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BB59D88" w14:textId="77777777" w:rsidR="00171381" w:rsidRPr="00AB5FED" w:rsidRDefault="00171381" w:rsidP="00643972">
            <w:pPr>
              <w:pStyle w:val="TAL"/>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1169394F"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CC84972"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AB6414C" w14:textId="77777777" w:rsidR="00171381" w:rsidRPr="00AB5FED" w:rsidDel="0068592C" w:rsidRDefault="00171381" w:rsidP="00643972">
            <w:pPr>
              <w:pStyle w:val="TAL"/>
              <w:jc w:val="center"/>
            </w:pPr>
            <w:r>
              <w:t>Y</w:t>
            </w:r>
          </w:p>
        </w:tc>
      </w:tr>
      <w:tr w:rsidR="00171381" w:rsidRPr="00AB5FED" w14:paraId="232281D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95F8B68" w14:textId="77777777" w:rsidR="00171381" w:rsidRDefault="00171381" w:rsidP="00643972">
            <w:pPr>
              <w:pStyle w:val="TAL"/>
            </w:pPr>
            <w:r w:rsidRPr="00AB5FED">
              <w:t>[R-7.15-001]</w:t>
            </w:r>
            <w:r>
              <w:t>,</w:t>
            </w:r>
          </w:p>
          <w:p w14:paraId="6173FEBA" w14:textId="77777777" w:rsidR="00171381" w:rsidRPr="00AB5FED" w:rsidRDefault="00171381" w:rsidP="00643972">
            <w:pPr>
              <w:pStyle w:val="TAL"/>
            </w:pPr>
            <w:r w:rsidRPr="00AB5FED">
              <w:t>[R-7.7-003]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A001FC7" w14:textId="77777777" w:rsidR="00171381" w:rsidRPr="00AB5FED" w:rsidRDefault="00171381" w:rsidP="00643972">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31CFF8F3"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28E4C16"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809983E" w14:textId="77777777" w:rsidR="00171381" w:rsidRPr="00AB5FED" w:rsidRDefault="00171381" w:rsidP="00643972">
            <w:pPr>
              <w:pStyle w:val="TAL"/>
              <w:jc w:val="center"/>
            </w:pPr>
            <w:r w:rsidRPr="00AB5FED">
              <w:t>Y</w:t>
            </w:r>
          </w:p>
        </w:tc>
      </w:tr>
    </w:tbl>
    <w:p w14:paraId="65EC6C18" w14:textId="77777777" w:rsidR="00171381" w:rsidRPr="00AB5FED" w:rsidRDefault="00171381" w:rsidP="00171381">
      <w:pPr>
        <w:rPr>
          <w:rFonts w:eastAsia="Malgun Gothic"/>
          <w:lang w:eastAsia="ko-KR"/>
        </w:rPr>
      </w:pPr>
    </w:p>
    <w:bookmarkEnd w:id="1581"/>
    <w:bookmarkEnd w:id="1582"/>
    <w:p w14:paraId="39FBC0D7" w14:textId="77777777" w:rsidR="00171381" w:rsidRPr="00AB5FED" w:rsidRDefault="00171381" w:rsidP="00171381">
      <w:pPr>
        <w:pStyle w:val="Heading8"/>
      </w:pPr>
      <w:r w:rsidRPr="00AB5FED">
        <w:rPr>
          <w:lang w:eastAsia="en-GB"/>
        </w:rPr>
        <w:br w:type="page"/>
      </w:r>
      <w:bookmarkStart w:id="1590" w:name="_Toc433209866"/>
      <w:bookmarkStart w:id="1591" w:name="_Toc460616243"/>
      <w:bookmarkStart w:id="1592" w:name="_Toc460617104"/>
      <w:bookmarkStart w:id="1593" w:name="_Toc170894806"/>
      <w:r w:rsidRPr="00AB5FED">
        <w:lastRenderedPageBreak/>
        <w:t xml:space="preserve">Annex </w:t>
      </w:r>
      <w:r>
        <w:t>B</w:t>
      </w:r>
      <w:r w:rsidRPr="00AB5FED">
        <w:t xml:space="preserve"> (informative):</w:t>
      </w:r>
      <w:r w:rsidRPr="00AB5FED">
        <w:br/>
        <w:t>Local UE settings for MCPTT</w:t>
      </w:r>
      <w:bookmarkEnd w:id="1590"/>
      <w:bookmarkEnd w:id="1591"/>
      <w:bookmarkEnd w:id="1592"/>
      <w:bookmarkEnd w:id="1593"/>
    </w:p>
    <w:p w14:paraId="0A21D612" w14:textId="77777777" w:rsidR="00171381" w:rsidRPr="00AB5FED" w:rsidRDefault="00171381" w:rsidP="00171381">
      <w:pPr>
        <w:pStyle w:val="Heading1"/>
      </w:pPr>
      <w:bookmarkStart w:id="1594" w:name="_Toc433209867"/>
      <w:bookmarkStart w:id="1595" w:name="_Toc460616244"/>
      <w:bookmarkStart w:id="1596" w:name="_Toc460617105"/>
      <w:bookmarkStart w:id="1597" w:name="_Toc170894807"/>
      <w:r>
        <w:t>B</w:t>
      </w:r>
      <w:r w:rsidRPr="00AB5FED">
        <w:t>.1</w:t>
      </w:r>
      <w:r w:rsidRPr="00AB5FED">
        <w:tab/>
        <w:t>Local UE settings for MCPTT</w:t>
      </w:r>
      <w:bookmarkEnd w:id="1594"/>
      <w:bookmarkEnd w:id="1595"/>
      <w:bookmarkEnd w:id="1596"/>
      <w:bookmarkEnd w:id="1597"/>
    </w:p>
    <w:p w14:paraId="4F1E1B79" w14:textId="77777777" w:rsidR="00171381" w:rsidRPr="00AB5FED" w:rsidRDefault="00171381" w:rsidP="00171381">
      <w:r w:rsidRPr="00AB5FED">
        <w:t>Table </w:t>
      </w:r>
      <w:r>
        <w:t>B</w:t>
      </w:r>
      <w:r w:rsidRPr="00AB5FED">
        <w:t>.1-1 details local UE settings for MCPTT that represent important functionalities that may be required by MCPTT UEs, however these functionalities do not require central configuration like the parameters in annex </w:t>
      </w:r>
      <w:r>
        <w:t>A</w:t>
      </w:r>
      <w:r w:rsidRPr="00AB5FED">
        <w:t>, so these are detailed in this annex for information to UE vendors interested in producing MCPTT UEs. The various columns in the tables have the following meanings:</w:t>
      </w:r>
    </w:p>
    <w:p w14:paraId="5110CDDE" w14:textId="77777777" w:rsidR="00171381" w:rsidRPr="00AB5FED" w:rsidRDefault="00171381" w:rsidP="00171381">
      <w:pPr>
        <w:pStyle w:val="B1"/>
      </w:pPr>
      <w:r w:rsidRPr="00AB5FED">
        <w:t>-</w:t>
      </w:r>
      <w:r w:rsidRPr="00AB5FED">
        <w:tab/>
        <w:t>Reference: Is the reference of the corresponding requirement in 3GPP TS 22.179 [2].</w:t>
      </w:r>
    </w:p>
    <w:p w14:paraId="0CB6A07B" w14:textId="77777777" w:rsidR="00171381" w:rsidRPr="00AB5FED" w:rsidRDefault="00171381" w:rsidP="00171381">
      <w:pPr>
        <w:pStyle w:val="B1"/>
      </w:pPr>
      <w:r w:rsidRPr="00AB5FED">
        <w:t>-</w:t>
      </w:r>
      <w:r w:rsidRPr="00AB5FED">
        <w:tab/>
        <w:t>Definition: A short definition of the local UE setting.</w:t>
      </w:r>
    </w:p>
    <w:p w14:paraId="55375890" w14:textId="77777777" w:rsidR="00171381" w:rsidRPr="00AB5FED" w:rsidRDefault="00171381" w:rsidP="00171381">
      <w:pPr>
        <w:pStyle w:val="TH"/>
      </w:pPr>
      <w:r w:rsidRPr="00AB5FED">
        <w:t>Table </w:t>
      </w:r>
      <w:r>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171381" w:rsidRPr="00AB5FED" w14:paraId="79DE3B06" w14:textId="77777777" w:rsidTr="00643972">
        <w:trPr>
          <w:trHeight w:val="616"/>
        </w:trPr>
        <w:tc>
          <w:tcPr>
            <w:tcW w:w="2093" w:type="dxa"/>
            <w:tcBorders>
              <w:top w:val="single" w:sz="4" w:space="0" w:color="auto"/>
              <w:left w:val="single" w:sz="4" w:space="0" w:color="auto"/>
              <w:bottom w:val="single" w:sz="4" w:space="0" w:color="auto"/>
              <w:right w:val="single" w:sz="4" w:space="0" w:color="auto"/>
            </w:tcBorders>
            <w:hideMark/>
          </w:tcPr>
          <w:p w14:paraId="474D69E6" w14:textId="77777777" w:rsidR="00171381" w:rsidRPr="00AB5FED" w:rsidRDefault="00171381" w:rsidP="00643972">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7FE4715F" w14:textId="77777777" w:rsidR="00171381" w:rsidRPr="00AB5FED" w:rsidRDefault="00171381" w:rsidP="00643972">
            <w:pPr>
              <w:pStyle w:val="TAH"/>
              <w:rPr>
                <w:lang w:eastAsia="en-GB"/>
              </w:rPr>
            </w:pPr>
            <w:r w:rsidRPr="00AB5FED">
              <w:t>Definition</w:t>
            </w:r>
          </w:p>
        </w:tc>
      </w:tr>
      <w:tr w:rsidR="00171381" w:rsidRPr="00AB5FED" w14:paraId="1ECC8632" w14:textId="77777777" w:rsidTr="00643972">
        <w:trPr>
          <w:trHeight w:val="246"/>
        </w:trPr>
        <w:tc>
          <w:tcPr>
            <w:tcW w:w="2093" w:type="dxa"/>
            <w:tcBorders>
              <w:top w:val="single" w:sz="4" w:space="0" w:color="auto"/>
              <w:left w:val="single" w:sz="4" w:space="0" w:color="auto"/>
              <w:bottom w:val="single" w:sz="4" w:space="0" w:color="auto"/>
              <w:right w:val="single" w:sz="4" w:space="0" w:color="auto"/>
            </w:tcBorders>
            <w:hideMark/>
          </w:tcPr>
          <w:p w14:paraId="5D8B5C93" w14:textId="77777777" w:rsidR="00171381" w:rsidRPr="00AB5FED" w:rsidRDefault="00171381" w:rsidP="00643972">
            <w:pPr>
              <w:pStyle w:val="TAL"/>
            </w:pPr>
            <w:r w:rsidRPr="00AB5FED">
              <w:t>[R-5.1.1-003]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6B55EF" w14:textId="77777777" w:rsidR="00171381" w:rsidRPr="00AB5FED" w:rsidRDefault="00171381" w:rsidP="00643972">
            <w:pPr>
              <w:pStyle w:val="TAL"/>
            </w:pPr>
            <w:r w:rsidRPr="00AB5FED">
              <w:t>Call reception signalling method</w:t>
            </w:r>
          </w:p>
        </w:tc>
      </w:tr>
      <w:tr w:rsidR="00171381" w:rsidRPr="00AB5FED" w14:paraId="61A3E71E" w14:textId="77777777" w:rsidTr="00643972">
        <w:trPr>
          <w:trHeight w:val="281"/>
        </w:trPr>
        <w:tc>
          <w:tcPr>
            <w:tcW w:w="2093" w:type="dxa"/>
            <w:tcBorders>
              <w:top w:val="single" w:sz="4" w:space="0" w:color="auto"/>
              <w:left w:val="single" w:sz="4" w:space="0" w:color="auto"/>
              <w:bottom w:val="single" w:sz="4" w:space="0" w:color="auto"/>
              <w:right w:val="single" w:sz="4" w:space="0" w:color="auto"/>
            </w:tcBorders>
            <w:hideMark/>
          </w:tcPr>
          <w:p w14:paraId="2744F3DF" w14:textId="77777777" w:rsidR="00171381" w:rsidRPr="00AB5FED" w:rsidRDefault="00171381" w:rsidP="00643972">
            <w:pPr>
              <w:pStyle w:val="TAL"/>
            </w:pPr>
            <w:r w:rsidRPr="00AB5FED">
              <w:t>[R-5.1.1-004]</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B4C8556" w14:textId="77777777" w:rsidR="00171381" w:rsidRPr="00AB5FED" w:rsidRDefault="00171381" w:rsidP="00643972">
            <w:pPr>
              <w:pStyle w:val="TAL"/>
            </w:pPr>
            <w:r w:rsidRPr="00AB5FED">
              <w:t>Disabling of call reception signalling</w:t>
            </w:r>
          </w:p>
        </w:tc>
      </w:tr>
      <w:tr w:rsidR="00171381" w:rsidRPr="00AB5FED" w14:paraId="4DAE0092"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7E6508C"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09AD0539" w14:textId="77777777" w:rsidR="00171381" w:rsidRPr="00AB5FED" w:rsidRDefault="00171381" w:rsidP="00643972">
            <w:pPr>
              <w:pStyle w:val="TAL"/>
            </w:pPr>
            <w:r w:rsidRPr="00AB5FED">
              <w:t>Configuration of display of MCPTT ID (on/off)</w:t>
            </w:r>
          </w:p>
        </w:tc>
      </w:tr>
      <w:tr w:rsidR="00171381" w:rsidRPr="00AB5FED" w14:paraId="0B0C27F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2758C8F7"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422831A" w14:textId="77777777" w:rsidR="00171381" w:rsidRPr="00AB5FED" w:rsidRDefault="00171381" w:rsidP="00643972">
            <w:pPr>
              <w:pStyle w:val="TAL"/>
            </w:pPr>
            <w:r w:rsidRPr="00AB5FED">
              <w:t>Configuration of display of aliases associated with the MCPTT ID (on/off)</w:t>
            </w:r>
          </w:p>
        </w:tc>
      </w:tr>
      <w:tr w:rsidR="00171381" w:rsidRPr="00AB5FED" w14:paraId="44C555C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C66901D"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35B390C3" w14:textId="77777777" w:rsidR="00171381" w:rsidRPr="00AB5FED" w:rsidRDefault="00171381" w:rsidP="00643972">
            <w:pPr>
              <w:pStyle w:val="TAL"/>
            </w:pPr>
            <w:r w:rsidRPr="00AB5FED">
              <w:t>Configuration of display of Selected MCPTT Group (on/off)</w:t>
            </w:r>
          </w:p>
        </w:tc>
      </w:tr>
      <w:tr w:rsidR="00171381" w:rsidRPr="00AB5FED" w14:paraId="29443620"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1791520"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D2C584B" w14:textId="77777777" w:rsidR="00171381" w:rsidRPr="00AB5FED" w:rsidRDefault="00171381" w:rsidP="00643972">
            <w:pPr>
              <w:pStyle w:val="TAL"/>
            </w:pPr>
            <w:r w:rsidRPr="00AB5FED">
              <w:t>Configuration of display of Mission Critical Organization name (on/off)</w:t>
            </w:r>
          </w:p>
        </w:tc>
      </w:tr>
      <w:tr w:rsidR="00171381" w:rsidRPr="00AB5FED" w14:paraId="7DBBF0AB" w14:textId="77777777" w:rsidTr="00643972">
        <w:trPr>
          <w:trHeight w:val="163"/>
        </w:trPr>
        <w:tc>
          <w:tcPr>
            <w:tcW w:w="2093" w:type="dxa"/>
            <w:tcBorders>
              <w:top w:val="single" w:sz="4" w:space="0" w:color="auto"/>
              <w:left w:val="single" w:sz="4" w:space="0" w:color="auto"/>
              <w:bottom w:val="single" w:sz="4" w:space="0" w:color="auto"/>
              <w:right w:val="single" w:sz="4" w:space="0" w:color="auto"/>
            </w:tcBorders>
            <w:hideMark/>
          </w:tcPr>
          <w:p w14:paraId="38DD2D49" w14:textId="77777777" w:rsidR="00171381" w:rsidRPr="00AB5FED" w:rsidRDefault="00171381" w:rsidP="00643972">
            <w:pPr>
              <w:pStyle w:val="TAL"/>
            </w:pPr>
            <w:r w:rsidRPr="00AB5FED">
              <w:t>[R-6.8.7.4.1-003]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81F242F" w14:textId="77777777" w:rsidR="00171381" w:rsidRPr="00AB5FED" w:rsidRDefault="00171381" w:rsidP="00643972">
            <w:pPr>
              <w:pStyle w:val="TAL"/>
            </w:pPr>
            <w:r w:rsidRPr="00AB5FED">
              <w:t xml:space="preserve">Configuration of the notification of an emergency alert </w:t>
            </w:r>
          </w:p>
        </w:tc>
      </w:tr>
    </w:tbl>
    <w:p w14:paraId="2E0CC8E8" w14:textId="77777777" w:rsidR="00171381" w:rsidRPr="00AB5FED" w:rsidRDefault="00171381" w:rsidP="00171381">
      <w:pPr>
        <w:pStyle w:val="TF"/>
        <w:rPr>
          <w:lang w:eastAsia="en-GB"/>
        </w:rPr>
      </w:pPr>
    </w:p>
    <w:p w14:paraId="3B843EA1" w14:textId="77777777" w:rsidR="00171381" w:rsidRPr="00AB5FED" w:rsidRDefault="00171381" w:rsidP="00171381">
      <w:pPr>
        <w:pStyle w:val="Heading8"/>
        <w:rPr>
          <w:lang w:eastAsia="zh-CN"/>
        </w:rPr>
      </w:pPr>
      <w:r w:rsidRPr="00AB5FED">
        <w:br w:type="page"/>
      </w:r>
      <w:bookmarkStart w:id="1598" w:name="_Toc460616245"/>
      <w:bookmarkStart w:id="1599" w:name="_Toc460617106"/>
      <w:bookmarkStart w:id="1600" w:name="_Toc170894808"/>
      <w:bookmarkEnd w:id="1387"/>
      <w:r w:rsidRPr="00AB5FED">
        <w:lastRenderedPageBreak/>
        <w:t xml:space="preserve">Annex </w:t>
      </w:r>
      <w:r>
        <w:rPr>
          <w:lang w:eastAsia="zh-CN"/>
        </w:rPr>
        <w:t>C</w:t>
      </w:r>
      <w:r w:rsidRPr="00AB5FED">
        <w:t xml:space="preserve"> (informative):</w:t>
      </w:r>
      <w:r w:rsidRPr="00AB5FED">
        <w:br/>
      </w:r>
      <w:r w:rsidRPr="00AB5FED">
        <w:rPr>
          <w:rFonts w:hint="eastAsia"/>
          <w:lang w:eastAsia="zh-CN"/>
        </w:rPr>
        <w:t>Change history</w:t>
      </w:r>
      <w:bookmarkEnd w:id="1598"/>
      <w:bookmarkEnd w:id="1599"/>
      <w:bookmarkEnd w:id="1600"/>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171381" w:rsidRPr="00AB5FED" w14:paraId="47103146" w14:textId="77777777" w:rsidTr="00643972">
        <w:tc>
          <w:tcPr>
            <w:tcW w:w="800" w:type="dxa"/>
            <w:shd w:val="pct10" w:color="auto" w:fill="FFFFFF"/>
          </w:tcPr>
          <w:p w14:paraId="5B6371DD" w14:textId="77777777" w:rsidR="00171381" w:rsidRPr="00AB5FED" w:rsidRDefault="00171381" w:rsidP="00643972">
            <w:pPr>
              <w:pStyle w:val="TAH"/>
            </w:pPr>
            <w:r w:rsidRPr="00AB5FED">
              <w:t>Date</w:t>
            </w:r>
          </w:p>
        </w:tc>
        <w:tc>
          <w:tcPr>
            <w:tcW w:w="901" w:type="dxa"/>
            <w:shd w:val="pct10" w:color="auto" w:fill="FFFFFF"/>
          </w:tcPr>
          <w:p w14:paraId="11142127" w14:textId="77777777" w:rsidR="00171381" w:rsidRPr="00AB5FED" w:rsidRDefault="00171381" w:rsidP="00643972">
            <w:pPr>
              <w:pStyle w:val="TAH"/>
            </w:pPr>
            <w:r>
              <w:t>Meeting</w:t>
            </w:r>
          </w:p>
        </w:tc>
        <w:tc>
          <w:tcPr>
            <w:tcW w:w="1134" w:type="dxa"/>
            <w:shd w:val="pct10" w:color="auto" w:fill="FFFFFF"/>
          </w:tcPr>
          <w:p w14:paraId="4C487DEE" w14:textId="77777777" w:rsidR="00171381" w:rsidRPr="00AB5FED" w:rsidRDefault="00171381" w:rsidP="00643972">
            <w:pPr>
              <w:pStyle w:val="TAH"/>
            </w:pPr>
            <w:r w:rsidRPr="00AB5FED">
              <w:t>TDoc</w:t>
            </w:r>
          </w:p>
        </w:tc>
        <w:tc>
          <w:tcPr>
            <w:tcW w:w="567" w:type="dxa"/>
            <w:shd w:val="pct10" w:color="auto" w:fill="FFFFFF"/>
          </w:tcPr>
          <w:p w14:paraId="1413E61C" w14:textId="77777777" w:rsidR="00171381" w:rsidRPr="00AB5FED" w:rsidRDefault="00171381" w:rsidP="00643972">
            <w:pPr>
              <w:pStyle w:val="TAH"/>
            </w:pPr>
            <w:r w:rsidRPr="00AB5FED">
              <w:t>CR</w:t>
            </w:r>
          </w:p>
        </w:tc>
        <w:tc>
          <w:tcPr>
            <w:tcW w:w="284" w:type="dxa"/>
            <w:shd w:val="pct10" w:color="auto" w:fill="FFFFFF"/>
          </w:tcPr>
          <w:p w14:paraId="5A6F810F" w14:textId="77777777" w:rsidR="00171381" w:rsidRPr="00AB5FED" w:rsidRDefault="00171381" w:rsidP="00643972">
            <w:pPr>
              <w:pStyle w:val="TAH"/>
            </w:pPr>
            <w:r w:rsidRPr="00AB5FED">
              <w:t>Rev</w:t>
            </w:r>
          </w:p>
        </w:tc>
        <w:tc>
          <w:tcPr>
            <w:tcW w:w="425" w:type="dxa"/>
            <w:shd w:val="pct10" w:color="auto" w:fill="FFFFFF"/>
          </w:tcPr>
          <w:p w14:paraId="02B701D5" w14:textId="77777777" w:rsidR="00171381" w:rsidRPr="00AB5FED" w:rsidRDefault="00171381" w:rsidP="00800736">
            <w:pPr>
              <w:pStyle w:val="TAH"/>
            </w:pPr>
            <w:r w:rsidRPr="00AB5FED">
              <w:t>Cat</w:t>
            </w:r>
          </w:p>
        </w:tc>
        <w:tc>
          <w:tcPr>
            <w:tcW w:w="4111" w:type="dxa"/>
            <w:shd w:val="pct10" w:color="auto" w:fill="FFFFFF"/>
          </w:tcPr>
          <w:p w14:paraId="41CDF2A4" w14:textId="77777777" w:rsidR="00171381" w:rsidRPr="00AB5FED" w:rsidRDefault="00171381" w:rsidP="00643972">
            <w:pPr>
              <w:pStyle w:val="TAH"/>
              <w:jc w:val="left"/>
            </w:pPr>
            <w:r w:rsidRPr="00AB5FED">
              <w:t>Subject/Comment</w:t>
            </w:r>
          </w:p>
        </w:tc>
        <w:tc>
          <w:tcPr>
            <w:tcW w:w="709" w:type="dxa"/>
            <w:shd w:val="pct10" w:color="auto" w:fill="FFFFFF"/>
          </w:tcPr>
          <w:p w14:paraId="14E24225" w14:textId="77777777" w:rsidR="00171381" w:rsidRPr="00AB5FED" w:rsidRDefault="00171381" w:rsidP="00643972">
            <w:pPr>
              <w:pStyle w:val="TAH"/>
            </w:pPr>
            <w:r w:rsidRPr="00AB5FED">
              <w:t>New</w:t>
            </w:r>
          </w:p>
        </w:tc>
      </w:tr>
      <w:tr w:rsidR="00171381" w:rsidRPr="00AB5FED" w14:paraId="231F5D2E" w14:textId="77777777" w:rsidTr="00643972">
        <w:tc>
          <w:tcPr>
            <w:tcW w:w="800" w:type="dxa"/>
            <w:shd w:val="solid" w:color="FFFFFF" w:fill="auto"/>
          </w:tcPr>
          <w:p w14:paraId="533F2E3C" w14:textId="77777777" w:rsidR="00171381" w:rsidRPr="00210AAF" w:rsidRDefault="00171381" w:rsidP="00643972">
            <w:pPr>
              <w:pStyle w:val="TAL"/>
              <w:rPr>
                <w:sz w:val="16"/>
                <w:szCs w:val="16"/>
                <w:lang w:eastAsia="zh-CN"/>
              </w:rPr>
            </w:pPr>
            <w:r w:rsidRPr="00210AAF">
              <w:rPr>
                <w:sz w:val="16"/>
                <w:szCs w:val="16"/>
              </w:rPr>
              <w:t>201</w:t>
            </w:r>
            <w:r w:rsidRPr="00210AAF">
              <w:rPr>
                <w:rFonts w:hint="eastAsia"/>
                <w:sz w:val="16"/>
                <w:szCs w:val="16"/>
                <w:lang w:eastAsia="zh-CN"/>
              </w:rPr>
              <w:t>6</w:t>
            </w:r>
            <w:r w:rsidRPr="00210AAF">
              <w:rPr>
                <w:sz w:val="16"/>
                <w:szCs w:val="16"/>
              </w:rPr>
              <w:t>-0</w:t>
            </w:r>
            <w:r w:rsidRPr="00210AAF">
              <w:rPr>
                <w:rFonts w:hint="eastAsia"/>
                <w:sz w:val="16"/>
                <w:szCs w:val="16"/>
                <w:lang w:eastAsia="zh-CN"/>
              </w:rPr>
              <w:t>4</w:t>
            </w:r>
          </w:p>
        </w:tc>
        <w:tc>
          <w:tcPr>
            <w:tcW w:w="901" w:type="dxa"/>
            <w:shd w:val="solid" w:color="FFFFFF" w:fill="auto"/>
          </w:tcPr>
          <w:p w14:paraId="39DD8B8A" w14:textId="77777777" w:rsidR="00171381" w:rsidRPr="00210AAF" w:rsidRDefault="00171381" w:rsidP="00643972">
            <w:pPr>
              <w:pStyle w:val="TAL"/>
              <w:rPr>
                <w:sz w:val="16"/>
                <w:szCs w:val="16"/>
              </w:rPr>
            </w:pPr>
          </w:p>
        </w:tc>
        <w:tc>
          <w:tcPr>
            <w:tcW w:w="1134" w:type="dxa"/>
            <w:shd w:val="solid" w:color="FFFFFF" w:fill="auto"/>
          </w:tcPr>
          <w:p w14:paraId="033EFB83" w14:textId="77777777" w:rsidR="00171381" w:rsidRPr="00210AAF" w:rsidRDefault="00171381" w:rsidP="00643972">
            <w:pPr>
              <w:pStyle w:val="TAL"/>
              <w:rPr>
                <w:sz w:val="16"/>
                <w:szCs w:val="16"/>
              </w:rPr>
            </w:pPr>
          </w:p>
        </w:tc>
        <w:tc>
          <w:tcPr>
            <w:tcW w:w="567" w:type="dxa"/>
            <w:shd w:val="solid" w:color="FFFFFF" w:fill="auto"/>
          </w:tcPr>
          <w:p w14:paraId="224383EB" w14:textId="77777777" w:rsidR="00171381" w:rsidRPr="00210AAF" w:rsidRDefault="00171381" w:rsidP="00643972">
            <w:pPr>
              <w:pStyle w:val="TAL"/>
              <w:rPr>
                <w:sz w:val="16"/>
                <w:szCs w:val="16"/>
              </w:rPr>
            </w:pPr>
          </w:p>
        </w:tc>
        <w:tc>
          <w:tcPr>
            <w:tcW w:w="284" w:type="dxa"/>
            <w:shd w:val="solid" w:color="FFFFFF" w:fill="auto"/>
          </w:tcPr>
          <w:p w14:paraId="1328921D" w14:textId="77777777" w:rsidR="00171381" w:rsidRPr="00210AAF" w:rsidRDefault="00171381" w:rsidP="00643972">
            <w:pPr>
              <w:pStyle w:val="TAL"/>
              <w:rPr>
                <w:sz w:val="16"/>
                <w:szCs w:val="16"/>
              </w:rPr>
            </w:pPr>
          </w:p>
        </w:tc>
        <w:tc>
          <w:tcPr>
            <w:tcW w:w="425" w:type="dxa"/>
            <w:shd w:val="solid" w:color="FFFFFF" w:fill="auto"/>
          </w:tcPr>
          <w:p w14:paraId="167A0E72" w14:textId="77777777" w:rsidR="00171381" w:rsidRPr="00210AAF" w:rsidRDefault="00171381" w:rsidP="009B0773">
            <w:pPr>
              <w:pStyle w:val="TAL"/>
              <w:jc w:val="center"/>
              <w:rPr>
                <w:sz w:val="16"/>
                <w:szCs w:val="16"/>
              </w:rPr>
            </w:pPr>
          </w:p>
        </w:tc>
        <w:tc>
          <w:tcPr>
            <w:tcW w:w="4111" w:type="dxa"/>
            <w:shd w:val="solid" w:color="FFFFFF" w:fill="auto"/>
          </w:tcPr>
          <w:p w14:paraId="6388EFD2" w14:textId="77777777" w:rsidR="00171381" w:rsidRPr="00210AAF" w:rsidRDefault="00171381" w:rsidP="00643972">
            <w:pPr>
              <w:pStyle w:val="TAL"/>
              <w:rPr>
                <w:sz w:val="16"/>
                <w:szCs w:val="16"/>
              </w:rPr>
            </w:pPr>
            <w:r w:rsidRPr="00210AAF">
              <w:rPr>
                <w:sz w:val="16"/>
                <w:szCs w:val="16"/>
              </w:rPr>
              <w:t>Initial version.</w:t>
            </w:r>
          </w:p>
        </w:tc>
        <w:tc>
          <w:tcPr>
            <w:tcW w:w="709" w:type="dxa"/>
            <w:shd w:val="solid" w:color="FFFFFF" w:fill="auto"/>
          </w:tcPr>
          <w:p w14:paraId="17654546" w14:textId="77777777" w:rsidR="00171381" w:rsidRPr="00210AAF" w:rsidRDefault="00171381" w:rsidP="00643972">
            <w:pPr>
              <w:pStyle w:val="TAL"/>
              <w:rPr>
                <w:sz w:val="16"/>
                <w:szCs w:val="16"/>
              </w:rPr>
            </w:pPr>
            <w:r w:rsidRPr="00210AAF">
              <w:rPr>
                <w:sz w:val="16"/>
                <w:szCs w:val="16"/>
              </w:rPr>
              <w:t>0.0.0</w:t>
            </w:r>
          </w:p>
        </w:tc>
      </w:tr>
      <w:tr w:rsidR="00171381" w:rsidRPr="009339B6" w14:paraId="7567A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683E2"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3E243A"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00CEF0"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0FAF6B"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7AC97AB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76302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10D86" w14:textId="77777777" w:rsidR="00171381" w:rsidRPr="00210AAF" w:rsidRDefault="00171381" w:rsidP="00643972">
            <w:pPr>
              <w:pStyle w:val="TAL"/>
              <w:rPr>
                <w:snapToGrid w:val="0"/>
                <w:sz w:val="16"/>
                <w:szCs w:val="16"/>
                <w:lang w:eastAsia="zh-CN"/>
              </w:rPr>
            </w:pPr>
            <w:r w:rsidRPr="00210AAF">
              <w:rPr>
                <w:snapToGrid w:val="0"/>
                <w:sz w:val="16"/>
                <w:szCs w:val="16"/>
              </w:rPr>
              <w:t>Alignment with the following Rel-13 CRs agreed at SA6#10</w:t>
            </w:r>
            <w:r w:rsidRPr="00210AAF">
              <w:rPr>
                <w:rFonts w:hint="eastAsia"/>
                <w:snapToGrid w:val="0"/>
                <w:sz w:val="16"/>
                <w:szCs w:val="16"/>
                <w:lang w:eastAsia="zh-CN"/>
              </w:rPr>
              <w:t>:</w:t>
            </w:r>
          </w:p>
          <w:p w14:paraId="0A10959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CR0053(S6-160271)</w:t>
            </w:r>
            <w:r w:rsidRPr="00210AAF">
              <w:rPr>
                <w:rFonts w:hint="eastAsia"/>
                <w:snapToGrid w:val="0"/>
                <w:sz w:val="16"/>
                <w:szCs w:val="16"/>
                <w:lang w:eastAsia="zh-CN"/>
              </w:rPr>
              <w:t xml:space="preserve">, </w:t>
            </w:r>
            <w:r w:rsidRPr="00210AAF">
              <w:rPr>
                <w:snapToGrid w:val="0"/>
                <w:sz w:val="16"/>
                <w:szCs w:val="16"/>
                <w:lang w:eastAsia="zh-CN"/>
              </w:rPr>
              <w:t>CR0055(S6-160307)</w:t>
            </w:r>
            <w:r w:rsidRPr="00210AAF">
              <w:rPr>
                <w:rFonts w:hint="eastAsia"/>
                <w:snapToGrid w:val="0"/>
                <w:sz w:val="16"/>
                <w:szCs w:val="16"/>
                <w:lang w:eastAsia="zh-CN"/>
              </w:rPr>
              <w:t xml:space="preserve">, </w:t>
            </w:r>
          </w:p>
          <w:p w14:paraId="394869E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CR0057(S6-160312)</w:t>
            </w:r>
            <w:r w:rsidRPr="00210AAF">
              <w:rPr>
                <w:rFonts w:hint="eastAsia"/>
                <w:snapToGrid w:val="0"/>
                <w:sz w:val="16"/>
                <w:szCs w:val="16"/>
                <w:lang w:eastAsia="zh-CN"/>
              </w:rPr>
              <w:t xml:space="preserve">, </w:t>
            </w:r>
            <w:r w:rsidRPr="00210AAF">
              <w:rPr>
                <w:snapToGrid w:val="0"/>
                <w:sz w:val="16"/>
                <w:szCs w:val="16"/>
                <w:lang w:eastAsia="zh-CN"/>
              </w:rPr>
              <w:t>CR0058(S6-160289)</w:t>
            </w:r>
            <w:r w:rsidRPr="00210AAF">
              <w:rPr>
                <w:rFonts w:hint="eastAsia"/>
                <w:snapToGrid w:val="0"/>
                <w:sz w:val="16"/>
                <w:szCs w:val="16"/>
                <w:lang w:eastAsia="zh-CN"/>
              </w:rPr>
              <w:t xml:space="preserve">, </w:t>
            </w:r>
          </w:p>
          <w:p w14:paraId="2A13696F"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CR0059(S6-160346)</w:t>
            </w:r>
            <w:r w:rsidRPr="00210AAF">
              <w:rPr>
                <w:rFonts w:hint="eastAsia"/>
                <w:snapToGrid w:val="0"/>
                <w:sz w:val="16"/>
                <w:szCs w:val="16"/>
                <w:lang w:eastAsia="zh-CN"/>
              </w:rPr>
              <w:t xml:space="preserve">, </w:t>
            </w:r>
            <w:r w:rsidRPr="00210AAF">
              <w:rPr>
                <w:snapToGrid w:val="0"/>
                <w:sz w:val="16"/>
                <w:szCs w:val="16"/>
                <w:lang w:eastAsia="zh-CN"/>
              </w:rPr>
              <w:t>CR0060(S6-160335)</w:t>
            </w:r>
            <w:r w:rsidRPr="00210AAF">
              <w:rPr>
                <w:rFonts w:hint="eastAsia"/>
                <w:snapToGrid w:val="0"/>
                <w:sz w:val="16"/>
                <w:szCs w:val="16"/>
                <w:lang w:eastAsia="zh-CN"/>
              </w:rPr>
              <w:t xml:space="preserve">, </w:t>
            </w:r>
          </w:p>
          <w:p w14:paraId="45C088B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CR0061(S6-160268)</w:t>
            </w:r>
            <w:r w:rsidRPr="00210AAF">
              <w:rPr>
                <w:rFonts w:hint="eastAsia"/>
                <w:snapToGrid w:val="0"/>
                <w:sz w:val="16"/>
                <w:szCs w:val="16"/>
                <w:lang w:eastAsia="zh-CN"/>
              </w:rPr>
              <w:t xml:space="preserve">, </w:t>
            </w:r>
            <w:r w:rsidRPr="00210AAF">
              <w:rPr>
                <w:snapToGrid w:val="0"/>
                <w:sz w:val="16"/>
                <w:szCs w:val="16"/>
                <w:lang w:eastAsia="zh-CN"/>
              </w:rPr>
              <w:t>CR0062(S6-160333)</w:t>
            </w:r>
            <w:r w:rsidRPr="00210AAF">
              <w:rPr>
                <w:rFonts w:hint="eastAsia"/>
                <w:snapToGrid w:val="0"/>
                <w:sz w:val="16"/>
                <w:szCs w:val="16"/>
                <w:lang w:eastAsia="zh-CN"/>
              </w:rPr>
              <w:t xml:space="preserve">, </w:t>
            </w:r>
          </w:p>
          <w:p w14:paraId="064A841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CR0067(S6-160274)</w:t>
            </w:r>
            <w:r w:rsidRPr="00210AAF">
              <w:rPr>
                <w:rFonts w:hint="eastAsia"/>
                <w:snapToGrid w:val="0"/>
                <w:sz w:val="16"/>
                <w:szCs w:val="16"/>
                <w:lang w:eastAsia="zh-CN"/>
              </w:rPr>
              <w:t xml:space="preserve">, </w:t>
            </w:r>
            <w:r w:rsidRPr="00210AAF">
              <w:rPr>
                <w:snapToGrid w:val="0"/>
                <w:sz w:val="16"/>
                <w:szCs w:val="16"/>
                <w:lang w:eastAsia="zh-CN"/>
              </w:rPr>
              <w:t>CR0069(S6-160313)</w:t>
            </w:r>
            <w:r w:rsidRPr="00210AAF">
              <w:rPr>
                <w:rFonts w:hint="eastAsia"/>
                <w:snapToGrid w:val="0"/>
                <w:sz w:val="16"/>
                <w:szCs w:val="16"/>
                <w:lang w:eastAsia="zh-CN"/>
              </w:rPr>
              <w:t xml:space="preserve">, </w:t>
            </w:r>
          </w:p>
          <w:p w14:paraId="73BA407E"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CR0071(S6-160199)</w:t>
            </w:r>
            <w:r w:rsidRPr="00210AAF">
              <w:rPr>
                <w:rFonts w:hint="eastAsia"/>
                <w:snapToGrid w:val="0"/>
                <w:sz w:val="16"/>
                <w:szCs w:val="16"/>
                <w:lang w:eastAsia="zh-CN"/>
              </w:rPr>
              <w:t xml:space="preserve">, </w:t>
            </w:r>
            <w:r w:rsidRPr="00210AAF">
              <w:rPr>
                <w:snapToGrid w:val="0"/>
                <w:sz w:val="16"/>
                <w:szCs w:val="16"/>
                <w:lang w:eastAsia="zh-CN"/>
              </w:rPr>
              <w:t>CR0072(S6-160334)</w:t>
            </w:r>
            <w:r w:rsidRPr="00210AAF">
              <w:rPr>
                <w:rFonts w:hint="eastAsia"/>
                <w:snapToGrid w:val="0"/>
                <w:sz w:val="16"/>
                <w:szCs w:val="16"/>
                <w:lang w:eastAsia="zh-CN"/>
              </w:rPr>
              <w:t xml:space="preserve">, </w:t>
            </w:r>
          </w:p>
          <w:p w14:paraId="4B490F51"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CR0075(S6-160331)</w:t>
            </w:r>
            <w:r w:rsidRPr="00210AAF">
              <w:rPr>
                <w:rFonts w:hint="eastAsia"/>
                <w:snapToGrid w:val="0"/>
                <w:sz w:val="16"/>
                <w:szCs w:val="16"/>
                <w:lang w:eastAsia="zh-CN"/>
              </w:rPr>
              <w:t xml:space="preserve">, </w:t>
            </w:r>
            <w:r w:rsidRPr="00210AAF">
              <w:rPr>
                <w:snapToGrid w:val="0"/>
                <w:sz w:val="16"/>
                <w:szCs w:val="16"/>
                <w:lang w:eastAsia="zh-CN"/>
              </w:rPr>
              <w:t>CR0076(S6-160269)</w:t>
            </w:r>
            <w:r w:rsidRPr="00210AAF">
              <w:rPr>
                <w:rFonts w:hint="eastAsia"/>
                <w:snapToGrid w:val="0"/>
                <w:sz w:val="16"/>
                <w:szCs w:val="16"/>
                <w:lang w:eastAsia="zh-CN"/>
              </w:rPr>
              <w:t xml:space="preserve">, </w:t>
            </w:r>
          </w:p>
          <w:p w14:paraId="4CDD85D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CR0078(S6-160284)</w:t>
            </w:r>
            <w:r w:rsidRPr="00210AAF">
              <w:rPr>
                <w:rFonts w:hint="eastAsia"/>
                <w:snapToGrid w:val="0"/>
                <w:sz w:val="16"/>
                <w:szCs w:val="16"/>
                <w:lang w:eastAsia="zh-CN"/>
              </w:rPr>
              <w:t xml:space="preserve">, </w:t>
            </w:r>
            <w:r w:rsidRPr="00210AAF">
              <w:rPr>
                <w:snapToGrid w:val="0"/>
                <w:sz w:val="16"/>
                <w:szCs w:val="16"/>
                <w:lang w:eastAsia="zh-CN"/>
              </w:rPr>
              <w:t>CR0079(S6-160360)</w:t>
            </w:r>
            <w:r w:rsidRPr="00210AAF">
              <w:rPr>
                <w:rFonts w:hint="eastAsia"/>
                <w:snapToGrid w:val="0"/>
                <w:sz w:val="16"/>
                <w:szCs w:val="16"/>
                <w:lang w:eastAsia="zh-CN"/>
              </w:rPr>
              <w:t xml:space="preserve">, </w:t>
            </w:r>
          </w:p>
          <w:p w14:paraId="69648D20"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CR0080(S6-160297)</w:t>
            </w:r>
            <w:r w:rsidRPr="00210AAF">
              <w:rPr>
                <w:rFonts w:hint="eastAsia"/>
                <w:snapToGrid w:val="0"/>
                <w:sz w:val="16"/>
                <w:szCs w:val="16"/>
                <w:lang w:eastAsia="zh-CN"/>
              </w:rPr>
              <w:t xml:space="preserve">, </w:t>
            </w:r>
            <w:r w:rsidRPr="00210AAF">
              <w:rPr>
                <w:snapToGrid w:val="0"/>
                <w:sz w:val="16"/>
                <w:szCs w:val="16"/>
                <w:lang w:eastAsia="zh-CN"/>
              </w:rPr>
              <w:t>CR0081(S6-160332)</w:t>
            </w:r>
            <w:r w:rsidRPr="00210AAF">
              <w:rPr>
                <w:rFonts w:hint="eastAsia"/>
                <w:snapToGrid w:val="0"/>
                <w:sz w:val="16"/>
                <w:szCs w:val="16"/>
                <w:lang w:eastAsia="zh-CN"/>
              </w:rPr>
              <w:t xml:space="preserve">, </w:t>
            </w:r>
          </w:p>
          <w:p w14:paraId="518706C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CR0085(S6-160361)</w:t>
            </w:r>
            <w:r w:rsidRPr="00210AAF">
              <w:rPr>
                <w:rFonts w:hint="eastAsia"/>
                <w:snapToGrid w:val="0"/>
                <w:sz w:val="16"/>
                <w:szCs w:val="16"/>
                <w:lang w:eastAsia="zh-CN"/>
              </w:rPr>
              <w:t xml:space="preserve">, </w:t>
            </w:r>
            <w:r w:rsidRPr="00210AAF">
              <w:rPr>
                <w:snapToGrid w:val="0"/>
                <w:sz w:val="16"/>
                <w:szCs w:val="16"/>
                <w:lang w:eastAsia="zh-CN"/>
              </w:rPr>
              <w:t>CR0088(S6-160291)</w:t>
            </w:r>
            <w:r w:rsidRPr="00210AAF">
              <w:rPr>
                <w:rFonts w:hint="eastAsia"/>
                <w:snapToGrid w:val="0"/>
                <w:sz w:val="16"/>
                <w:szCs w:val="16"/>
                <w:lang w:eastAsia="zh-CN"/>
              </w:rPr>
              <w:t xml:space="preserve">, </w:t>
            </w:r>
          </w:p>
          <w:p w14:paraId="441BC75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CR0089(S6-160347)</w:t>
            </w:r>
            <w:r w:rsidRPr="00210AAF">
              <w:rPr>
                <w:rFonts w:hint="eastAsia"/>
                <w:snapToGrid w:val="0"/>
                <w:sz w:val="16"/>
                <w:szCs w:val="16"/>
                <w:lang w:eastAsia="zh-CN"/>
              </w:rPr>
              <w:t xml:space="preserve">, </w:t>
            </w:r>
            <w:r w:rsidRPr="00210AAF">
              <w:rPr>
                <w:snapToGrid w:val="0"/>
                <w:sz w:val="16"/>
                <w:szCs w:val="16"/>
                <w:lang w:eastAsia="zh-CN"/>
              </w:rPr>
              <w:t>CR0090(S6-160310)</w:t>
            </w:r>
            <w:r w:rsidRPr="00210AAF">
              <w:rPr>
                <w:rFonts w:hint="eastAsia"/>
                <w:snapToGrid w:val="0"/>
                <w:sz w:val="16"/>
                <w:szCs w:val="16"/>
                <w:lang w:eastAsia="zh-CN"/>
              </w:rPr>
              <w:t xml:space="preserve">, </w:t>
            </w:r>
          </w:p>
          <w:p w14:paraId="78BA9C7B"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CR0093(S6-160293)</w:t>
            </w:r>
            <w:r w:rsidRPr="00210AAF">
              <w:rPr>
                <w:rFonts w:hint="eastAsia"/>
                <w:snapToGrid w:val="0"/>
                <w:sz w:val="16"/>
                <w:szCs w:val="16"/>
                <w:lang w:eastAsia="zh-CN"/>
              </w:rPr>
              <w:t xml:space="preserve">, </w:t>
            </w:r>
            <w:r w:rsidRPr="00210AAF">
              <w:rPr>
                <w:snapToGrid w:val="0"/>
                <w:sz w:val="16"/>
                <w:szCs w:val="16"/>
                <w:lang w:eastAsia="zh-CN"/>
              </w:rPr>
              <w:t>CR0094(S6-160294)</w:t>
            </w:r>
            <w:r w:rsidRPr="00210AAF">
              <w:rPr>
                <w:rFonts w:hint="eastAsia"/>
                <w:snapToGrid w:val="0"/>
                <w:sz w:val="16"/>
                <w:szCs w:val="16"/>
                <w:lang w:eastAsia="zh-CN"/>
              </w:rPr>
              <w:t xml:space="preserve">, </w:t>
            </w:r>
          </w:p>
          <w:p w14:paraId="2A12190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CR0099(S6-160342)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66B8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0.1.0</w:t>
            </w:r>
          </w:p>
        </w:tc>
      </w:tr>
      <w:tr w:rsidR="00171381" w:rsidRPr="009339B6" w14:paraId="099E53B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BB18BF"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12F47"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6F931C"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B4441"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55265C7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600E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4E2058"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SA6#11:</w:t>
            </w:r>
          </w:p>
          <w:p w14:paraId="603BBC2A"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S6-160414</w:t>
            </w:r>
            <w:r w:rsidRPr="00210AAF">
              <w:rPr>
                <w:rFonts w:hint="eastAsia"/>
                <w:snapToGrid w:val="0"/>
                <w:sz w:val="16"/>
                <w:szCs w:val="16"/>
                <w:lang w:eastAsia="zh-CN"/>
              </w:rPr>
              <w:t>, S6-1604</w:t>
            </w:r>
            <w:r w:rsidRPr="00210AAF">
              <w:rPr>
                <w:snapToGrid w:val="0"/>
                <w:sz w:val="16"/>
                <w:szCs w:val="16"/>
                <w:lang w:eastAsia="zh-CN"/>
              </w:rPr>
              <w:t>75</w:t>
            </w:r>
            <w:r w:rsidRPr="00210AAF">
              <w:rPr>
                <w:rFonts w:hint="eastAsia"/>
                <w:snapToGrid w:val="0"/>
                <w:sz w:val="16"/>
                <w:szCs w:val="16"/>
                <w:lang w:eastAsia="zh-CN"/>
              </w:rPr>
              <w:t>, S6-16049</w:t>
            </w:r>
            <w:r w:rsidRPr="00210AAF">
              <w:rPr>
                <w:snapToGrid w:val="0"/>
                <w:sz w:val="16"/>
                <w:szCs w:val="16"/>
                <w:lang w:eastAsia="zh-CN"/>
              </w:rPr>
              <w:t>7</w:t>
            </w:r>
            <w:r w:rsidRPr="00210AAF">
              <w:rPr>
                <w:rFonts w:hint="eastAsia"/>
                <w:snapToGrid w:val="0"/>
                <w:sz w:val="16"/>
                <w:szCs w:val="16"/>
                <w:lang w:eastAsia="zh-CN"/>
              </w:rPr>
              <w:t>, S6-160</w:t>
            </w:r>
            <w:r w:rsidRPr="00210AAF">
              <w:rPr>
                <w:snapToGrid w:val="0"/>
                <w:sz w:val="16"/>
                <w:szCs w:val="16"/>
                <w:lang w:eastAsia="zh-CN"/>
              </w:rPr>
              <w:t>499</w:t>
            </w:r>
            <w:r w:rsidRPr="00210AAF">
              <w:rPr>
                <w:rFonts w:hint="eastAsia"/>
                <w:snapToGrid w:val="0"/>
                <w:sz w:val="16"/>
                <w:szCs w:val="16"/>
                <w:lang w:eastAsia="zh-CN"/>
              </w:rPr>
              <w:t>,</w:t>
            </w:r>
          </w:p>
          <w:p w14:paraId="6EAE7C2F"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01</w:t>
            </w:r>
            <w:r w:rsidRPr="00210AAF">
              <w:rPr>
                <w:rFonts w:hint="eastAsia"/>
                <w:snapToGrid w:val="0"/>
                <w:sz w:val="16"/>
                <w:szCs w:val="16"/>
                <w:lang w:eastAsia="zh-CN"/>
              </w:rPr>
              <w:t>, S6-1605</w:t>
            </w:r>
            <w:r w:rsidRPr="00210AAF">
              <w:rPr>
                <w:snapToGrid w:val="0"/>
                <w:sz w:val="16"/>
                <w:szCs w:val="16"/>
                <w:lang w:eastAsia="zh-CN"/>
              </w:rPr>
              <w:t>08</w:t>
            </w:r>
            <w:r w:rsidRPr="00210AAF">
              <w:rPr>
                <w:rFonts w:hint="eastAsia"/>
                <w:snapToGrid w:val="0"/>
                <w:sz w:val="16"/>
                <w:szCs w:val="16"/>
                <w:lang w:eastAsia="zh-CN"/>
              </w:rPr>
              <w:t>, S6-1605</w:t>
            </w:r>
            <w:r w:rsidRPr="00210AAF">
              <w:rPr>
                <w:snapToGrid w:val="0"/>
                <w:sz w:val="16"/>
                <w:szCs w:val="16"/>
                <w:lang w:eastAsia="zh-CN"/>
              </w:rPr>
              <w:t>14</w:t>
            </w:r>
            <w:r w:rsidRPr="00210AAF">
              <w:rPr>
                <w:rFonts w:hint="eastAsia"/>
                <w:snapToGrid w:val="0"/>
                <w:sz w:val="16"/>
                <w:szCs w:val="16"/>
                <w:lang w:eastAsia="zh-CN"/>
              </w:rPr>
              <w:t>, S6-160</w:t>
            </w:r>
            <w:r w:rsidRPr="00210AAF">
              <w:rPr>
                <w:snapToGrid w:val="0"/>
                <w:sz w:val="16"/>
                <w:szCs w:val="16"/>
                <w:lang w:eastAsia="zh-CN"/>
              </w:rPr>
              <w:t>518</w:t>
            </w:r>
            <w:r w:rsidRPr="00210AAF">
              <w:rPr>
                <w:rFonts w:hint="eastAsia"/>
                <w:snapToGrid w:val="0"/>
                <w:sz w:val="16"/>
                <w:szCs w:val="16"/>
                <w:lang w:eastAsia="zh-CN"/>
              </w:rPr>
              <w:t xml:space="preserve">, </w:t>
            </w:r>
          </w:p>
          <w:p w14:paraId="36DF0A9D"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30</w:t>
            </w:r>
            <w:r w:rsidRPr="00210AAF">
              <w:rPr>
                <w:rFonts w:hint="eastAsia"/>
                <w:snapToGrid w:val="0"/>
                <w:sz w:val="16"/>
                <w:szCs w:val="16"/>
                <w:lang w:eastAsia="zh-CN"/>
              </w:rPr>
              <w:t>, S6-1605</w:t>
            </w:r>
            <w:r w:rsidRPr="00210AAF">
              <w:rPr>
                <w:snapToGrid w:val="0"/>
                <w:sz w:val="16"/>
                <w:szCs w:val="16"/>
                <w:lang w:eastAsia="zh-CN"/>
              </w:rPr>
              <w:t>32</w:t>
            </w:r>
            <w:r w:rsidRPr="00210AAF">
              <w:rPr>
                <w:rFonts w:hint="eastAsia"/>
                <w:snapToGrid w:val="0"/>
                <w:sz w:val="16"/>
                <w:szCs w:val="16"/>
                <w:lang w:eastAsia="zh-CN"/>
              </w:rPr>
              <w:t>, S6-1605</w:t>
            </w:r>
            <w:r w:rsidRPr="00210AAF">
              <w:rPr>
                <w:snapToGrid w:val="0"/>
                <w:sz w:val="16"/>
                <w:szCs w:val="16"/>
                <w:lang w:eastAsia="zh-CN"/>
              </w:rPr>
              <w:t>68</w:t>
            </w:r>
            <w:r w:rsidRPr="00210AAF">
              <w:rPr>
                <w:rFonts w:hint="eastAsia"/>
                <w:snapToGrid w:val="0"/>
                <w:sz w:val="16"/>
                <w:szCs w:val="16"/>
                <w:lang w:eastAsia="zh-CN"/>
              </w:rPr>
              <w:t>, S6-1605</w:t>
            </w:r>
            <w:r w:rsidRPr="00210AAF">
              <w:rPr>
                <w:snapToGrid w:val="0"/>
                <w:sz w:val="16"/>
                <w:szCs w:val="16"/>
                <w:lang w:eastAsia="zh-CN"/>
              </w:rPr>
              <w:t>71</w:t>
            </w:r>
            <w:r w:rsidRPr="00210AAF">
              <w:rPr>
                <w:rFonts w:hint="eastAsia"/>
                <w:snapToGrid w:val="0"/>
                <w:sz w:val="16"/>
                <w:szCs w:val="16"/>
                <w:lang w:eastAsia="zh-CN"/>
              </w:rPr>
              <w:t xml:space="preserve">, </w:t>
            </w:r>
          </w:p>
          <w:p w14:paraId="25A70679"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581</w:t>
            </w:r>
            <w:r w:rsidRPr="00210AAF">
              <w:rPr>
                <w:rFonts w:hint="eastAsia"/>
                <w:snapToGrid w:val="0"/>
                <w:sz w:val="16"/>
                <w:szCs w:val="16"/>
                <w:lang w:eastAsia="zh-CN"/>
              </w:rPr>
              <w:t>, S6-160</w:t>
            </w:r>
            <w:r w:rsidRPr="00210AAF">
              <w:rPr>
                <w:snapToGrid w:val="0"/>
                <w:sz w:val="16"/>
                <w:szCs w:val="16"/>
                <w:lang w:eastAsia="zh-CN"/>
              </w:rPr>
              <w:t xml:space="preserve">584, </w:t>
            </w:r>
            <w:r w:rsidRPr="00210AAF">
              <w:rPr>
                <w:rFonts w:hint="eastAsia"/>
                <w:snapToGrid w:val="0"/>
                <w:sz w:val="16"/>
                <w:szCs w:val="16"/>
                <w:lang w:eastAsia="zh-CN"/>
              </w:rPr>
              <w:t>S6-160</w:t>
            </w:r>
            <w:r w:rsidRPr="00210AAF">
              <w:rPr>
                <w:snapToGrid w:val="0"/>
                <w:sz w:val="16"/>
                <w:szCs w:val="16"/>
                <w:lang w:eastAsia="zh-CN"/>
              </w:rPr>
              <w:t xml:space="preserve">588, and merged relevant content from </w:t>
            </w:r>
            <w:r w:rsidRPr="00210AAF">
              <w:rPr>
                <w:rFonts w:hint="eastAsia"/>
                <w:snapToGrid w:val="0"/>
                <w:sz w:val="16"/>
                <w:szCs w:val="16"/>
                <w:lang w:eastAsia="zh-CN"/>
              </w:rPr>
              <w:t>S6-1604</w:t>
            </w:r>
            <w:r w:rsidRPr="00210AAF">
              <w:rPr>
                <w:snapToGrid w:val="0"/>
                <w:sz w:val="16"/>
                <w:szCs w:val="16"/>
                <w:lang w:eastAsia="zh-CN"/>
              </w:rPr>
              <w:t>89.</w:t>
            </w:r>
          </w:p>
          <w:p w14:paraId="13B016D8"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top level subclauses where needed with editor's notes; added a few missing subclauses at level 2 with editor's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690980"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0.2.0</w:t>
            </w:r>
          </w:p>
        </w:tc>
      </w:tr>
      <w:tr w:rsidR="00171381" w:rsidRPr="009339B6" w14:paraId="2FC2A34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9FE294A"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w:t>
            </w:r>
            <w:r w:rsidRPr="00210AAF">
              <w:rPr>
                <w:snapToGrid w:val="0"/>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82A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BC5789"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76F61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37CBA9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3612E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7EC903"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2</w:t>
            </w:r>
            <w:r w:rsidRPr="00210AAF">
              <w:rPr>
                <w:rFonts w:hint="eastAsia"/>
                <w:snapToGrid w:val="0"/>
                <w:sz w:val="16"/>
                <w:szCs w:val="16"/>
                <w:lang w:eastAsia="zh-CN"/>
              </w:rPr>
              <w:t>:</w:t>
            </w:r>
          </w:p>
          <w:p w14:paraId="0EF21CF5"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S6-160681</w:t>
            </w:r>
            <w:r w:rsidRPr="00210AAF">
              <w:rPr>
                <w:rFonts w:hint="eastAsia"/>
                <w:snapToGrid w:val="0"/>
                <w:sz w:val="16"/>
                <w:szCs w:val="16"/>
                <w:lang w:eastAsia="zh-CN"/>
              </w:rPr>
              <w:t>, S6-160</w:t>
            </w:r>
            <w:r w:rsidRPr="00210AAF">
              <w:rPr>
                <w:snapToGrid w:val="0"/>
                <w:sz w:val="16"/>
                <w:szCs w:val="16"/>
                <w:lang w:eastAsia="zh-CN"/>
              </w:rPr>
              <w:t>698</w:t>
            </w:r>
            <w:r w:rsidRPr="00210AAF">
              <w:rPr>
                <w:rFonts w:hint="eastAsia"/>
                <w:snapToGrid w:val="0"/>
                <w:sz w:val="16"/>
                <w:szCs w:val="16"/>
                <w:lang w:eastAsia="zh-CN"/>
              </w:rPr>
              <w:t>, S6-160</w:t>
            </w:r>
            <w:r w:rsidRPr="00210AAF">
              <w:rPr>
                <w:snapToGrid w:val="0"/>
                <w:sz w:val="16"/>
                <w:szCs w:val="16"/>
                <w:lang w:eastAsia="zh-CN"/>
              </w:rPr>
              <w:t>707</w:t>
            </w:r>
            <w:r w:rsidRPr="00210AAF">
              <w:rPr>
                <w:rFonts w:hint="eastAsia"/>
                <w:snapToGrid w:val="0"/>
                <w:sz w:val="16"/>
                <w:szCs w:val="16"/>
                <w:lang w:eastAsia="zh-CN"/>
              </w:rPr>
              <w:t>, S6-160</w:t>
            </w:r>
            <w:r w:rsidRPr="00210AAF">
              <w:rPr>
                <w:snapToGrid w:val="0"/>
                <w:sz w:val="16"/>
                <w:szCs w:val="16"/>
                <w:lang w:eastAsia="zh-CN"/>
              </w:rPr>
              <w:t>790</w:t>
            </w:r>
            <w:r w:rsidRPr="00210AAF">
              <w:rPr>
                <w:rFonts w:hint="eastAsia"/>
                <w:snapToGrid w:val="0"/>
                <w:sz w:val="16"/>
                <w:szCs w:val="16"/>
                <w:lang w:eastAsia="zh-CN"/>
              </w:rPr>
              <w:t>,</w:t>
            </w:r>
          </w:p>
          <w:p w14:paraId="794DA490"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802</w:t>
            </w:r>
            <w:r w:rsidRPr="00210AAF">
              <w:rPr>
                <w:rFonts w:hint="eastAsia"/>
                <w:snapToGrid w:val="0"/>
                <w:sz w:val="16"/>
                <w:szCs w:val="16"/>
                <w:lang w:eastAsia="zh-CN"/>
              </w:rPr>
              <w:t>, S6-160</w:t>
            </w:r>
            <w:r w:rsidRPr="00210AAF">
              <w:rPr>
                <w:snapToGrid w:val="0"/>
                <w:sz w:val="16"/>
                <w:szCs w:val="16"/>
                <w:lang w:eastAsia="zh-CN"/>
              </w:rPr>
              <w:t>828</w:t>
            </w:r>
            <w:r w:rsidRPr="00210AAF">
              <w:rPr>
                <w:rFonts w:hint="eastAsia"/>
                <w:snapToGrid w:val="0"/>
                <w:sz w:val="16"/>
                <w:szCs w:val="16"/>
                <w:lang w:eastAsia="zh-CN"/>
              </w:rPr>
              <w:t>, S6-160</w:t>
            </w:r>
            <w:r w:rsidRPr="00210AAF">
              <w:rPr>
                <w:snapToGrid w:val="0"/>
                <w:sz w:val="16"/>
                <w:szCs w:val="16"/>
                <w:lang w:eastAsia="zh-CN"/>
              </w:rPr>
              <w:t>873</w:t>
            </w:r>
            <w:r w:rsidRPr="00210AAF">
              <w:rPr>
                <w:rFonts w:hint="eastAsia"/>
                <w:snapToGrid w:val="0"/>
                <w:sz w:val="16"/>
                <w:szCs w:val="16"/>
                <w:lang w:eastAsia="zh-CN"/>
              </w:rPr>
              <w:t>, S6-160</w:t>
            </w:r>
            <w:r w:rsidRPr="00210AAF">
              <w:rPr>
                <w:snapToGrid w:val="0"/>
                <w:sz w:val="16"/>
                <w:szCs w:val="16"/>
                <w:lang w:eastAsia="zh-CN"/>
              </w:rPr>
              <w:t>908</w:t>
            </w:r>
            <w:r w:rsidRPr="00210AAF">
              <w:rPr>
                <w:rFonts w:hint="eastAsia"/>
                <w:snapToGrid w:val="0"/>
                <w:sz w:val="16"/>
                <w:szCs w:val="16"/>
                <w:lang w:eastAsia="zh-CN"/>
              </w:rPr>
              <w:t xml:space="preserve">, </w:t>
            </w:r>
          </w:p>
          <w:p w14:paraId="32AF260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909</w:t>
            </w:r>
            <w:r w:rsidRPr="00210AAF">
              <w:rPr>
                <w:rFonts w:hint="eastAsia"/>
                <w:snapToGrid w:val="0"/>
                <w:sz w:val="16"/>
                <w:szCs w:val="16"/>
                <w:lang w:eastAsia="zh-CN"/>
              </w:rPr>
              <w:t>, S6-160</w:t>
            </w:r>
            <w:r w:rsidRPr="00210AAF">
              <w:rPr>
                <w:snapToGrid w:val="0"/>
                <w:sz w:val="16"/>
                <w:szCs w:val="16"/>
                <w:lang w:eastAsia="zh-CN"/>
              </w:rPr>
              <w:t>921</w:t>
            </w:r>
            <w:r w:rsidRPr="00210AAF">
              <w:rPr>
                <w:rFonts w:hint="eastAsia"/>
                <w:snapToGrid w:val="0"/>
                <w:sz w:val="16"/>
                <w:szCs w:val="16"/>
                <w:lang w:eastAsia="zh-CN"/>
              </w:rPr>
              <w:t>, S6-160</w:t>
            </w:r>
            <w:r w:rsidRPr="00210AAF">
              <w:rPr>
                <w:snapToGrid w:val="0"/>
                <w:sz w:val="16"/>
                <w:szCs w:val="16"/>
                <w:lang w:eastAsia="zh-CN"/>
              </w:rPr>
              <w:t>925.</w:t>
            </w:r>
          </w:p>
          <w:p w14:paraId="0453460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a few missing headings at level 2 and level 3 with editor's notes for consistency.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B2E9D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3</w:t>
            </w:r>
            <w:r w:rsidRPr="00210AAF">
              <w:rPr>
                <w:rFonts w:hint="eastAsia"/>
                <w:snapToGrid w:val="0"/>
                <w:sz w:val="16"/>
                <w:szCs w:val="16"/>
                <w:lang w:eastAsia="zh-CN"/>
              </w:rPr>
              <w:t>.0</w:t>
            </w:r>
          </w:p>
        </w:tc>
      </w:tr>
      <w:tr w:rsidR="00171381" w:rsidRPr="009339B6" w14:paraId="491D9D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FE5BB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0760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8CFDDA"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F3721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C6C59F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C3ED0A"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6954B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3</w:t>
            </w:r>
            <w:r w:rsidRPr="00210AAF">
              <w:rPr>
                <w:rFonts w:hint="eastAsia"/>
                <w:snapToGrid w:val="0"/>
                <w:sz w:val="16"/>
                <w:szCs w:val="16"/>
                <w:lang w:eastAsia="zh-CN"/>
              </w:rPr>
              <w:t>:</w:t>
            </w:r>
          </w:p>
          <w:p w14:paraId="79E430F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S6-160961</w:t>
            </w:r>
            <w:r w:rsidRPr="00210AAF">
              <w:rPr>
                <w:rFonts w:hint="eastAsia"/>
                <w:snapToGrid w:val="0"/>
                <w:sz w:val="16"/>
                <w:szCs w:val="16"/>
                <w:lang w:eastAsia="zh-CN"/>
              </w:rPr>
              <w:t xml:space="preserve">, </w:t>
            </w:r>
            <w:r w:rsidRPr="00210AAF">
              <w:rPr>
                <w:snapToGrid w:val="0"/>
                <w:sz w:val="16"/>
                <w:szCs w:val="16"/>
                <w:lang w:eastAsia="zh-CN"/>
              </w:rPr>
              <w:t>S6-161016</w:t>
            </w:r>
            <w:r w:rsidRPr="00210AAF">
              <w:rPr>
                <w:rFonts w:hint="eastAsia"/>
                <w:snapToGrid w:val="0"/>
                <w:sz w:val="16"/>
                <w:szCs w:val="16"/>
                <w:lang w:eastAsia="zh-CN"/>
              </w:rPr>
              <w:t xml:space="preserve">, </w:t>
            </w:r>
            <w:r w:rsidRPr="00210AAF">
              <w:rPr>
                <w:snapToGrid w:val="0"/>
                <w:sz w:val="16"/>
                <w:szCs w:val="16"/>
                <w:lang w:eastAsia="zh-CN"/>
              </w:rPr>
              <w:t>S6-161112</w:t>
            </w:r>
            <w:r w:rsidRPr="00210AAF">
              <w:rPr>
                <w:rFonts w:hint="eastAsia"/>
                <w:snapToGrid w:val="0"/>
                <w:sz w:val="16"/>
                <w:szCs w:val="16"/>
                <w:lang w:eastAsia="zh-CN"/>
              </w:rPr>
              <w:t xml:space="preserve">, </w:t>
            </w:r>
            <w:r w:rsidRPr="00210AAF">
              <w:rPr>
                <w:snapToGrid w:val="0"/>
                <w:sz w:val="16"/>
                <w:szCs w:val="16"/>
                <w:lang w:eastAsia="zh-CN"/>
              </w:rPr>
              <w:t>S6-161113</w:t>
            </w:r>
            <w:r w:rsidRPr="00210AAF">
              <w:rPr>
                <w:rFonts w:hint="eastAsia"/>
                <w:snapToGrid w:val="0"/>
                <w:sz w:val="16"/>
                <w:szCs w:val="16"/>
                <w:lang w:eastAsia="zh-CN"/>
              </w:rPr>
              <w:t>,</w:t>
            </w:r>
          </w:p>
          <w:p w14:paraId="42378C49"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S6-161116</w:t>
            </w:r>
            <w:r w:rsidRPr="00210AAF">
              <w:rPr>
                <w:rFonts w:hint="eastAsia"/>
                <w:snapToGrid w:val="0"/>
                <w:sz w:val="16"/>
                <w:szCs w:val="16"/>
                <w:lang w:eastAsia="zh-CN"/>
              </w:rPr>
              <w:t xml:space="preserve">, </w:t>
            </w:r>
            <w:r w:rsidRPr="00210AAF">
              <w:rPr>
                <w:snapToGrid w:val="0"/>
                <w:sz w:val="16"/>
                <w:szCs w:val="16"/>
                <w:lang w:eastAsia="zh-CN"/>
              </w:rPr>
              <w:t>S6-161124</w:t>
            </w:r>
            <w:r w:rsidRPr="00210AAF">
              <w:rPr>
                <w:rFonts w:hint="eastAsia"/>
                <w:snapToGrid w:val="0"/>
                <w:sz w:val="16"/>
                <w:szCs w:val="16"/>
                <w:lang w:eastAsia="zh-CN"/>
              </w:rPr>
              <w:t xml:space="preserve">, </w:t>
            </w:r>
            <w:r w:rsidRPr="00210AAF">
              <w:rPr>
                <w:snapToGrid w:val="0"/>
                <w:sz w:val="16"/>
                <w:szCs w:val="16"/>
                <w:lang w:eastAsia="zh-CN"/>
              </w:rPr>
              <w:t>S6-161210</w:t>
            </w:r>
            <w:r w:rsidRPr="00210AAF">
              <w:rPr>
                <w:rFonts w:hint="eastAsia"/>
                <w:snapToGrid w:val="0"/>
                <w:sz w:val="16"/>
                <w:szCs w:val="16"/>
                <w:lang w:eastAsia="zh-CN"/>
              </w:rPr>
              <w:t xml:space="preserve">, </w:t>
            </w:r>
            <w:r w:rsidRPr="00210AAF">
              <w:rPr>
                <w:snapToGrid w:val="0"/>
                <w:sz w:val="16"/>
                <w:szCs w:val="16"/>
                <w:lang w:eastAsia="zh-CN"/>
              </w:rPr>
              <w:t>S6-161211</w:t>
            </w:r>
            <w:r w:rsidRPr="00210AAF">
              <w:rPr>
                <w:rFonts w:hint="eastAsia"/>
                <w:snapToGrid w:val="0"/>
                <w:sz w:val="16"/>
                <w:szCs w:val="16"/>
                <w:lang w:eastAsia="zh-CN"/>
              </w:rPr>
              <w:t xml:space="preserve">, </w:t>
            </w:r>
          </w:p>
          <w:p w14:paraId="680D9F77"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S6-161212</w:t>
            </w:r>
            <w:r w:rsidRPr="00210AAF">
              <w:rPr>
                <w:rFonts w:hint="eastAsia"/>
                <w:snapToGrid w:val="0"/>
                <w:sz w:val="16"/>
                <w:szCs w:val="16"/>
                <w:lang w:eastAsia="zh-CN"/>
              </w:rPr>
              <w:t xml:space="preserve">, </w:t>
            </w:r>
            <w:r w:rsidRPr="00210AAF">
              <w:rPr>
                <w:snapToGrid w:val="0"/>
                <w:sz w:val="16"/>
                <w:szCs w:val="16"/>
                <w:lang w:eastAsia="zh-CN"/>
              </w:rPr>
              <w:t>S6-161219</w:t>
            </w:r>
            <w:r w:rsidRPr="00210AAF">
              <w:rPr>
                <w:rFonts w:hint="eastAsia"/>
                <w:snapToGrid w:val="0"/>
                <w:sz w:val="16"/>
                <w:szCs w:val="16"/>
                <w:lang w:eastAsia="zh-CN"/>
              </w:rPr>
              <w:t xml:space="preserve">, </w:t>
            </w:r>
            <w:r w:rsidRPr="00210AAF">
              <w:rPr>
                <w:snapToGrid w:val="0"/>
                <w:sz w:val="16"/>
                <w:szCs w:val="16"/>
                <w:lang w:eastAsia="zh-CN"/>
              </w:rPr>
              <w:t>S6-161231, S6-161249,</w:t>
            </w:r>
          </w:p>
          <w:p w14:paraId="6DAB74F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S6-161251, S6-161258, S6-161268</w:t>
            </w:r>
          </w:p>
          <w:p w14:paraId="65B4092A"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D088D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4</w:t>
            </w:r>
            <w:r w:rsidRPr="00210AAF">
              <w:rPr>
                <w:rFonts w:hint="eastAsia"/>
                <w:snapToGrid w:val="0"/>
                <w:sz w:val="16"/>
                <w:szCs w:val="16"/>
                <w:lang w:eastAsia="zh-CN"/>
              </w:rPr>
              <w:t>.0</w:t>
            </w:r>
          </w:p>
        </w:tc>
      </w:tr>
      <w:tr w:rsidR="00171381" w:rsidRPr="009339B6" w14:paraId="00E313B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038E6A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F64938"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63E966"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DB1DD"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69D53E3"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A7F4D2"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67EF7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4</w:t>
            </w:r>
            <w:r w:rsidRPr="00210AAF">
              <w:rPr>
                <w:rFonts w:hint="eastAsia"/>
                <w:snapToGrid w:val="0"/>
                <w:sz w:val="16"/>
                <w:szCs w:val="16"/>
                <w:lang w:eastAsia="zh-CN"/>
              </w:rPr>
              <w:t>:</w:t>
            </w:r>
          </w:p>
          <w:p w14:paraId="285A4D2C"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S6-161330</w:t>
            </w:r>
            <w:r w:rsidRPr="00210AAF">
              <w:rPr>
                <w:rFonts w:hint="eastAsia"/>
                <w:snapToGrid w:val="0"/>
                <w:sz w:val="16"/>
                <w:szCs w:val="16"/>
                <w:lang w:eastAsia="zh-CN"/>
              </w:rPr>
              <w:t xml:space="preserve">, </w:t>
            </w:r>
            <w:r w:rsidRPr="00210AAF">
              <w:rPr>
                <w:snapToGrid w:val="0"/>
                <w:sz w:val="16"/>
                <w:szCs w:val="16"/>
                <w:lang w:eastAsia="zh-CN"/>
              </w:rPr>
              <w:t>S6-161522</w:t>
            </w:r>
            <w:r w:rsidRPr="00210AAF">
              <w:rPr>
                <w:rFonts w:hint="eastAsia"/>
                <w:snapToGrid w:val="0"/>
                <w:sz w:val="16"/>
                <w:szCs w:val="16"/>
                <w:lang w:eastAsia="zh-CN"/>
              </w:rPr>
              <w:t xml:space="preserve">, </w:t>
            </w:r>
            <w:r w:rsidRPr="00210AAF">
              <w:rPr>
                <w:snapToGrid w:val="0"/>
                <w:sz w:val="16"/>
                <w:szCs w:val="16"/>
                <w:lang w:eastAsia="zh-CN"/>
              </w:rPr>
              <w:t>S6-161538</w:t>
            </w:r>
            <w:r w:rsidRPr="00210AAF">
              <w:rPr>
                <w:rFonts w:hint="eastAsia"/>
                <w:snapToGrid w:val="0"/>
                <w:sz w:val="16"/>
                <w:szCs w:val="16"/>
                <w:lang w:eastAsia="zh-CN"/>
              </w:rPr>
              <w:t xml:space="preserve">, </w:t>
            </w:r>
            <w:r w:rsidRPr="00210AAF">
              <w:rPr>
                <w:snapToGrid w:val="0"/>
                <w:sz w:val="16"/>
                <w:szCs w:val="16"/>
                <w:lang w:eastAsia="zh-CN"/>
              </w:rPr>
              <w:t>S6-161564</w:t>
            </w:r>
            <w:r w:rsidRPr="00210AAF">
              <w:rPr>
                <w:rFonts w:hint="eastAsia"/>
                <w:snapToGrid w:val="0"/>
                <w:sz w:val="16"/>
                <w:szCs w:val="16"/>
                <w:lang w:eastAsia="zh-CN"/>
              </w:rPr>
              <w:t>,</w:t>
            </w:r>
          </w:p>
          <w:p w14:paraId="2B4F598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S6-161572</w:t>
            </w:r>
            <w:r w:rsidRPr="00210AAF">
              <w:rPr>
                <w:rFonts w:hint="eastAsia"/>
                <w:snapToGrid w:val="0"/>
                <w:sz w:val="16"/>
                <w:szCs w:val="16"/>
                <w:lang w:eastAsia="zh-CN"/>
              </w:rPr>
              <w:t xml:space="preserve">, </w:t>
            </w:r>
            <w:r w:rsidRPr="00210AAF">
              <w:rPr>
                <w:snapToGrid w:val="0"/>
                <w:sz w:val="16"/>
                <w:szCs w:val="16"/>
                <w:lang w:eastAsia="zh-CN"/>
              </w:rPr>
              <w:t>S6-161584</w:t>
            </w:r>
            <w:r w:rsidRPr="00210AAF">
              <w:rPr>
                <w:rFonts w:hint="eastAsia"/>
                <w:snapToGrid w:val="0"/>
                <w:sz w:val="16"/>
                <w:szCs w:val="16"/>
                <w:lang w:eastAsia="zh-CN"/>
              </w:rPr>
              <w:t xml:space="preserve">, </w:t>
            </w:r>
            <w:r w:rsidRPr="00210AAF">
              <w:rPr>
                <w:snapToGrid w:val="0"/>
                <w:sz w:val="16"/>
                <w:szCs w:val="16"/>
                <w:lang w:eastAsia="zh-CN"/>
              </w:rPr>
              <w:t>S6-161591</w:t>
            </w:r>
            <w:r w:rsidRPr="00210AAF">
              <w:rPr>
                <w:rFonts w:hint="eastAsia"/>
                <w:snapToGrid w:val="0"/>
                <w:sz w:val="16"/>
                <w:szCs w:val="16"/>
                <w:lang w:eastAsia="zh-CN"/>
              </w:rPr>
              <w:t xml:space="preserve">, </w:t>
            </w:r>
            <w:r w:rsidRPr="00210AAF">
              <w:rPr>
                <w:snapToGrid w:val="0"/>
                <w:sz w:val="16"/>
                <w:szCs w:val="16"/>
                <w:lang w:eastAsia="zh-CN"/>
              </w:rPr>
              <w:t>S6-161595</w:t>
            </w:r>
            <w:r w:rsidRPr="00210AAF">
              <w:rPr>
                <w:rFonts w:hint="eastAsia"/>
                <w:snapToGrid w:val="0"/>
                <w:sz w:val="16"/>
                <w:szCs w:val="16"/>
                <w:lang w:eastAsia="zh-CN"/>
              </w:rPr>
              <w:t xml:space="preserve">, </w:t>
            </w:r>
          </w:p>
          <w:p w14:paraId="1E29F03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S6-161596</w:t>
            </w:r>
            <w:r w:rsidRPr="00210AAF">
              <w:rPr>
                <w:rFonts w:hint="eastAsia"/>
                <w:snapToGrid w:val="0"/>
                <w:sz w:val="16"/>
                <w:szCs w:val="16"/>
                <w:lang w:eastAsia="zh-CN"/>
              </w:rPr>
              <w:t xml:space="preserve">, </w:t>
            </w:r>
            <w:r w:rsidRPr="00210AAF">
              <w:rPr>
                <w:snapToGrid w:val="0"/>
                <w:sz w:val="16"/>
                <w:szCs w:val="16"/>
                <w:lang w:eastAsia="zh-CN"/>
              </w:rPr>
              <w:t>S6-161597</w:t>
            </w:r>
            <w:r w:rsidRPr="00210AAF">
              <w:rPr>
                <w:rFonts w:hint="eastAsia"/>
                <w:snapToGrid w:val="0"/>
                <w:sz w:val="16"/>
                <w:szCs w:val="16"/>
                <w:lang w:eastAsia="zh-CN"/>
              </w:rPr>
              <w:t xml:space="preserve">, </w:t>
            </w:r>
            <w:r w:rsidRPr="00210AAF">
              <w:rPr>
                <w:snapToGrid w:val="0"/>
                <w:sz w:val="16"/>
                <w:szCs w:val="16"/>
                <w:lang w:eastAsia="zh-CN"/>
              </w:rPr>
              <w:t>S6-161598, S6-161607.</w:t>
            </w:r>
          </w:p>
          <w:p w14:paraId="49F0A6C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03BCAE2"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5</w:t>
            </w:r>
            <w:r w:rsidRPr="00210AAF">
              <w:rPr>
                <w:rFonts w:hint="eastAsia"/>
                <w:snapToGrid w:val="0"/>
                <w:sz w:val="16"/>
                <w:szCs w:val="16"/>
                <w:lang w:eastAsia="zh-CN"/>
              </w:rPr>
              <w:t>.0</w:t>
            </w:r>
          </w:p>
        </w:tc>
      </w:tr>
      <w:tr w:rsidR="00171381" w:rsidRPr="009339B6" w14:paraId="43E990A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786EF5"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5832D"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C60FFA"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FDBF9"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F86CD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8A673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A73DFD" w14:textId="77777777" w:rsidR="00171381" w:rsidRPr="00210AAF" w:rsidRDefault="00171381" w:rsidP="00643972">
            <w:pPr>
              <w:pStyle w:val="TAL"/>
              <w:rPr>
                <w:snapToGrid w:val="0"/>
                <w:sz w:val="16"/>
                <w:szCs w:val="16"/>
              </w:rPr>
            </w:pPr>
            <w:r w:rsidRPr="00210AAF">
              <w:rPr>
                <w:snapToGrid w:val="0"/>
                <w:sz w:val="16"/>
                <w:szCs w:val="16"/>
              </w:rPr>
              <w:t>Submitted for Approval at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C0200E9" w14:textId="77777777" w:rsidR="00171381" w:rsidRPr="00210AAF" w:rsidRDefault="00171381" w:rsidP="00643972">
            <w:pPr>
              <w:pStyle w:val="TAL"/>
              <w:rPr>
                <w:snapToGrid w:val="0"/>
                <w:sz w:val="16"/>
                <w:szCs w:val="16"/>
              </w:rPr>
            </w:pPr>
            <w:r w:rsidRPr="00210AAF">
              <w:rPr>
                <w:snapToGrid w:val="0"/>
                <w:sz w:val="16"/>
                <w:szCs w:val="16"/>
              </w:rPr>
              <w:t>1.0.0</w:t>
            </w:r>
          </w:p>
        </w:tc>
      </w:tr>
      <w:tr w:rsidR="00171381" w:rsidRPr="009339B6" w14:paraId="1B33CC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5E7436"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9D21E5"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2A25C9"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85076"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2B337A7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ECDDA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00F829" w14:textId="77777777" w:rsidR="00171381" w:rsidRPr="00210AAF" w:rsidRDefault="00171381" w:rsidP="00643972">
            <w:pPr>
              <w:pStyle w:val="TAL"/>
              <w:rPr>
                <w:snapToGrid w:val="0"/>
                <w:sz w:val="16"/>
                <w:szCs w:val="16"/>
              </w:rPr>
            </w:pPr>
            <w:r w:rsidRPr="00210AAF">
              <w:rPr>
                <w:snapToGrid w:val="0"/>
                <w:sz w:val="16"/>
                <w:szCs w:val="16"/>
              </w:rPr>
              <w:t>MCC Editorial update for publication after TSG SA approval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23D0D4B" w14:textId="77777777" w:rsidR="00171381" w:rsidRPr="00210AAF" w:rsidRDefault="00171381" w:rsidP="00643972">
            <w:pPr>
              <w:pStyle w:val="TAL"/>
              <w:rPr>
                <w:snapToGrid w:val="0"/>
                <w:sz w:val="16"/>
                <w:szCs w:val="16"/>
              </w:rPr>
            </w:pPr>
            <w:r w:rsidRPr="00210AAF">
              <w:rPr>
                <w:snapToGrid w:val="0"/>
                <w:sz w:val="16"/>
                <w:szCs w:val="16"/>
              </w:rPr>
              <w:t>14.0.0</w:t>
            </w:r>
          </w:p>
        </w:tc>
      </w:tr>
      <w:tr w:rsidR="00171381" w:rsidRPr="009339B6" w14:paraId="7FEC935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30144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613BA"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AF81B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0F22D6" w14:textId="77777777" w:rsidR="00171381" w:rsidRPr="00210AAF" w:rsidRDefault="00171381" w:rsidP="00643972">
            <w:pPr>
              <w:pStyle w:val="TAL"/>
              <w:rPr>
                <w:snapToGrid w:val="0"/>
                <w:sz w:val="16"/>
                <w:szCs w:val="16"/>
              </w:rPr>
            </w:pPr>
            <w:r w:rsidRPr="00210AAF">
              <w:rPr>
                <w:snapToGrid w:val="0"/>
                <w:sz w:val="16"/>
                <w:szCs w:val="16"/>
              </w:rPr>
              <w:t>0003</w:t>
            </w:r>
          </w:p>
        </w:tc>
        <w:tc>
          <w:tcPr>
            <w:tcW w:w="284" w:type="dxa"/>
            <w:tcBorders>
              <w:top w:val="single" w:sz="6" w:space="0" w:color="auto"/>
              <w:left w:val="single" w:sz="6" w:space="0" w:color="auto"/>
              <w:bottom w:val="single" w:sz="6" w:space="0" w:color="auto"/>
              <w:right w:val="single" w:sz="6" w:space="0" w:color="auto"/>
            </w:tcBorders>
          </w:tcPr>
          <w:p w14:paraId="31B86D2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3FF29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4A7601" w14:textId="77777777" w:rsidR="00171381" w:rsidRPr="00210AAF" w:rsidRDefault="00171381" w:rsidP="00643972">
            <w:pPr>
              <w:pStyle w:val="TAL"/>
              <w:rPr>
                <w:snapToGrid w:val="0"/>
                <w:sz w:val="16"/>
                <w:szCs w:val="16"/>
              </w:rPr>
            </w:pPr>
            <w:r w:rsidRPr="00210AAF">
              <w:rPr>
                <w:snapToGrid w:val="0"/>
                <w:sz w:val="16"/>
                <w:szCs w:val="16"/>
              </w:rPr>
              <w:t>Alignment of definitions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9DD47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B2B5B4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EA1EB"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6785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73250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614B32" w14:textId="77777777" w:rsidR="00171381" w:rsidRPr="00210AAF" w:rsidRDefault="00171381" w:rsidP="00643972">
            <w:pPr>
              <w:pStyle w:val="TAL"/>
              <w:rPr>
                <w:snapToGrid w:val="0"/>
                <w:sz w:val="16"/>
                <w:szCs w:val="16"/>
              </w:rPr>
            </w:pPr>
            <w:r w:rsidRPr="00210AAF">
              <w:rPr>
                <w:snapToGrid w:val="0"/>
                <w:sz w:val="16"/>
                <w:szCs w:val="16"/>
              </w:rPr>
              <w:t>0004</w:t>
            </w:r>
          </w:p>
        </w:tc>
        <w:tc>
          <w:tcPr>
            <w:tcW w:w="284" w:type="dxa"/>
            <w:tcBorders>
              <w:top w:val="single" w:sz="6" w:space="0" w:color="auto"/>
              <w:left w:val="single" w:sz="6" w:space="0" w:color="auto"/>
              <w:bottom w:val="single" w:sz="6" w:space="0" w:color="auto"/>
              <w:right w:val="single" w:sz="6" w:space="0" w:color="auto"/>
            </w:tcBorders>
          </w:tcPr>
          <w:p w14:paraId="498EB77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7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01CF452" w14:textId="77777777" w:rsidR="00171381" w:rsidRPr="00210AAF" w:rsidRDefault="00171381" w:rsidP="00643972">
            <w:pPr>
              <w:pStyle w:val="TAL"/>
              <w:rPr>
                <w:snapToGrid w:val="0"/>
                <w:sz w:val="16"/>
                <w:szCs w:val="16"/>
              </w:rPr>
            </w:pPr>
            <w:r w:rsidRPr="00210AAF">
              <w:rPr>
                <w:snapToGrid w:val="0"/>
                <w:sz w:val="16"/>
                <w:szCs w:val="16"/>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D59E6C"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74DD2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5A1FB8"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7F96A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C3897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7C88CB" w14:textId="77777777" w:rsidR="00171381" w:rsidRPr="00210AAF" w:rsidRDefault="00171381" w:rsidP="00643972">
            <w:pPr>
              <w:pStyle w:val="TAL"/>
              <w:rPr>
                <w:snapToGrid w:val="0"/>
                <w:sz w:val="16"/>
                <w:szCs w:val="16"/>
              </w:rPr>
            </w:pPr>
            <w:r w:rsidRPr="00210AAF">
              <w:rPr>
                <w:snapToGrid w:val="0"/>
                <w:sz w:val="16"/>
                <w:szCs w:val="16"/>
              </w:rPr>
              <w:t>0005</w:t>
            </w:r>
          </w:p>
        </w:tc>
        <w:tc>
          <w:tcPr>
            <w:tcW w:w="284" w:type="dxa"/>
            <w:tcBorders>
              <w:top w:val="single" w:sz="6" w:space="0" w:color="auto"/>
              <w:left w:val="single" w:sz="6" w:space="0" w:color="auto"/>
              <w:bottom w:val="single" w:sz="6" w:space="0" w:color="auto"/>
              <w:right w:val="single" w:sz="6" w:space="0" w:color="auto"/>
            </w:tcBorders>
          </w:tcPr>
          <w:p w14:paraId="3298BE5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CC083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633D28" w14:textId="77777777" w:rsidR="00171381" w:rsidRPr="00210AAF" w:rsidRDefault="00171381" w:rsidP="00643972">
            <w:pPr>
              <w:pStyle w:val="TAL"/>
              <w:rPr>
                <w:snapToGrid w:val="0"/>
                <w:sz w:val="16"/>
                <w:szCs w:val="16"/>
              </w:rPr>
            </w:pPr>
            <w:r w:rsidRPr="00210AAF">
              <w:rPr>
                <w:snapToGrid w:val="0"/>
                <w:sz w:val="16"/>
                <w:szCs w:val="16"/>
              </w:rPr>
              <w:t>Alignment of bearer management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2DFC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11A7EE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F9D5B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DBFE7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BF037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9279" w14:textId="77777777" w:rsidR="00171381" w:rsidRPr="00210AAF" w:rsidRDefault="00171381" w:rsidP="00643972">
            <w:pPr>
              <w:pStyle w:val="TAL"/>
              <w:rPr>
                <w:snapToGrid w:val="0"/>
                <w:sz w:val="16"/>
                <w:szCs w:val="16"/>
              </w:rPr>
            </w:pPr>
            <w:r w:rsidRPr="00210AAF">
              <w:rPr>
                <w:snapToGrid w:val="0"/>
                <w:sz w:val="16"/>
                <w:szCs w:val="16"/>
              </w:rPr>
              <w:t>0006</w:t>
            </w:r>
          </w:p>
        </w:tc>
        <w:tc>
          <w:tcPr>
            <w:tcW w:w="284" w:type="dxa"/>
            <w:tcBorders>
              <w:top w:val="single" w:sz="6" w:space="0" w:color="auto"/>
              <w:left w:val="single" w:sz="6" w:space="0" w:color="auto"/>
              <w:bottom w:val="single" w:sz="6" w:space="0" w:color="auto"/>
              <w:right w:val="single" w:sz="6" w:space="0" w:color="auto"/>
            </w:tcBorders>
          </w:tcPr>
          <w:p w14:paraId="7601116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05C0B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BFD32C" w14:textId="77777777" w:rsidR="00171381" w:rsidRPr="00210AAF" w:rsidRDefault="00171381" w:rsidP="00643972">
            <w:pPr>
              <w:pStyle w:val="TAL"/>
              <w:rPr>
                <w:snapToGrid w:val="0"/>
                <w:sz w:val="16"/>
                <w:szCs w:val="16"/>
              </w:rPr>
            </w:pPr>
            <w:r w:rsidRPr="00210AAF">
              <w:rPr>
                <w:snapToGrid w:val="0"/>
                <w:sz w:val="16"/>
                <w:szCs w:val="16"/>
              </w:rPr>
              <w:t>Resolve editor's note in clause 10.6.2.8.1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527E2"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2D4B4F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6EF59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CF887B"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39134" w14:textId="77777777" w:rsidR="00171381" w:rsidRPr="00210AAF" w:rsidRDefault="00171381" w:rsidP="00643972">
            <w:pPr>
              <w:pStyle w:val="TAL"/>
              <w:rPr>
                <w:snapToGrid w:val="0"/>
                <w:sz w:val="16"/>
                <w:szCs w:val="16"/>
              </w:rPr>
            </w:pPr>
            <w:r w:rsidRPr="00210AAF">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64C68" w14:textId="77777777" w:rsidR="00171381" w:rsidRPr="00210AAF" w:rsidRDefault="00171381" w:rsidP="00643972">
            <w:pPr>
              <w:pStyle w:val="TAL"/>
              <w:rPr>
                <w:snapToGrid w:val="0"/>
                <w:sz w:val="16"/>
                <w:szCs w:val="16"/>
              </w:rPr>
            </w:pPr>
            <w:r w:rsidRPr="00210AAF">
              <w:rPr>
                <w:snapToGrid w:val="0"/>
                <w:sz w:val="16"/>
                <w:szCs w:val="16"/>
              </w:rPr>
              <w:t>0008</w:t>
            </w:r>
          </w:p>
        </w:tc>
        <w:tc>
          <w:tcPr>
            <w:tcW w:w="284" w:type="dxa"/>
            <w:tcBorders>
              <w:top w:val="single" w:sz="6" w:space="0" w:color="auto"/>
              <w:left w:val="single" w:sz="6" w:space="0" w:color="auto"/>
              <w:bottom w:val="single" w:sz="6" w:space="0" w:color="auto"/>
              <w:right w:val="single" w:sz="6" w:space="0" w:color="auto"/>
            </w:tcBorders>
          </w:tcPr>
          <w:p w14:paraId="5C3E2D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6F69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308DBA" w14:textId="77777777" w:rsidR="00171381" w:rsidRPr="00210AAF" w:rsidRDefault="00171381" w:rsidP="00643972">
            <w:pPr>
              <w:pStyle w:val="TAL"/>
              <w:rPr>
                <w:snapToGrid w:val="0"/>
                <w:sz w:val="16"/>
                <w:szCs w:val="16"/>
              </w:rPr>
            </w:pPr>
            <w:r w:rsidRPr="00210AAF">
              <w:rPr>
                <w:noProof/>
                <w:sz w:val="16"/>
                <w:szCs w:val="16"/>
                <w:lang w:eastAsia="zh-CN"/>
              </w:rPr>
              <w:t>Store and update a</w:t>
            </w:r>
            <w:r w:rsidRPr="00210AAF">
              <w:rPr>
                <w:rFonts w:hint="eastAsia"/>
                <w:noProof/>
                <w:sz w:val="16"/>
                <w:szCs w:val="16"/>
                <w:lang w:eastAsia="zh-CN"/>
              </w:rPr>
              <w:t>ffiliation status</w:t>
            </w:r>
            <w:r w:rsidRPr="00210AAF">
              <w:rPr>
                <w:noProof/>
                <w:sz w:val="16"/>
                <w:szCs w:val="16"/>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B9F40E"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47C309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F7F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4AE41C"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DF78B"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AE3C27" w14:textId="77777777" w:rsidR="00171381" w:rsidRPr="00210AAF" w:rsidRDefault="00171381" w:rsidP="00643972">
            <w:pPr>
              <w:pStyle w:val="TAL"/>
              <w:rPr>
                <w:snapToGrid w:val="0"/>
                <w:sz w:val="16"/>
                <w:szCs w:val="16"/>
              </w:rPr>
            </w:pPr>
            <w:r w:rsidRPr="00210AAF">
              <w:rPr>
                <w:snapToGrid w:val="0"/>
                <w:sz w:val="16"/>
                <w:szCs w:val="16"/>
              </w:rPr>
              <w:t>0009</w:t>
            </w:r>
          </w:p>
        </w:tc>
        <w:tc>
          <w:tcPr>
            <w:tcW w:w="284" w:type="dxa"/>
            <w:tcBorders>
              <w:top w:val="single" w:sz="6" w:space="0" w:color="auto"/>
              <w:left w:val="single" w:sz="6" w:space="0" w:color="auto"/>
              <w:bottom w:val="single" w:sz="6" w:space="0" w:color="auto"/>
              <w:right w:val="single" w:sz="6" w:space="0" w:color="auto"/>
            </w:tcBorders>
          </w:tcPr>
          <w:p w14:paraId="254687E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8535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019004" w14:textId="77777777" w:rsidR="00171381" w:rsidRPr="00210AAF" w:rsidRDefault="00171381" w:rsidP="00643972">
            <w:pPr>
              <w:pStyle w:val="TAL"/>
              <w:rPr>
                <w:snapToGrid w:val="0"/>
                <w:sz w:val="16"/>
                <w:szCs w:val="16"/>
              </w:rPr>
            </w:pPr>
            <w:r w:rsidRPr="00210AAF">
              <w:rPr>
                <w:snapToGrid w:val="0"/>
                <w:sz w:val="16"/>
                <w:szCs w:val="16"/>
              </w:rPr>
              <w:t>Duplicated reference remove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FE9C6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88C3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03E948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D40AD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B04B6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A30FE" w14:textId="77777777" w:rsidR="00171381" w:rsidRPr="00210AAF" w:rsidRDefault="00171381" w:rsidP="00643972">
            <w:pPr>
              <w:pStyle w:val="TAL"/>
              <w:rPr>
                <w:snapToGrid w:val="0"/>
                <w:sz w:val="16"/>
                <w:szCs w:val="16"/>
              </w:rPr>
            </w:pPr>
            <w:r w:rsidRPr="00210AAF">
              <w:rPr>
                <w:snapToGrid w:val="0"/>
                <w:sz w:val="16"/>
                <w:szCs w:val="16"/>
              </w:rPr>
              <w:t>0011</w:t>
            </w:r>
          </w:p>
        </w:tc>
        <w:tc>
          <w:tcPr>
            <w:tcW w:w="284" w:type="dxa"/>
            <w:tcBorders>
              <w:top w:val="single" w:sz="6" w:space="0" w:color="auto"/>
              <w:left w:val="single" w:sz="6" w:space="0" w:color="auto"/>
              <w:bottom w:val="single" w:sz="6" w:space="0" w:color="auto"/>
              <w:right w:val="single" w:sz="6" w:space="0" w:color="auto"/>
            </w:tcBorders>
          </w:tcPr>
          <w:p w14:paraId="17467A6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D2C49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CDBD44" w14:textId="77777777" w:rsidR="00171381" w:rsidRPr="00210AAF" w:rsidRDefault="00171381" w:rsidP="00643972">
            <w:pPr>
              <w:pStyle w:val="TAL"/>
              <w:rPr>
                <w:snapToGrid w:val="0"/>
                <w:sz w:val="16"/>
                <w:szCs w:val="16"/>
              </w:rPr>
            </w:pPr>
            <w:r w:rsidRPr="00210AAF">
              <w:rPr>
                <w:snapToGrid w:val="0"/>
                <w:sz w:val="16"/>
                <w:szCs w:val="16"/>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E2815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C9881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CD1845"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8E5C2"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032363"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71539F" w14:textId="77777777" w:rsidR="00171381" w:rsidRPr="00210AAF" w:rsidRDefault="00171381" w:rsidP="00643972">
            <w:pPr>
              <w:pStyle w:val="TAL"/>
              <w:rPr>
                <w:snapToGrid w:val="0"/>
                <w:sz w:val="16"/>
                <w:szCs w:val="16"/>
              </w:rPr>
            </w:pPr>
            <w:r w:rsidRPr="00210AAF">
              <w:rPr>
                <w:snapToGrid w:val="0"/>
                <w:sz w:val="16"/>
                <w:szCs w:val="16"/>
              </w:rPr>
              <w:t>0013</w:t>
            </w:r>
          </w:p>
        </w:tc>
        <w:tc>
          <w:tcPr>
            <w:tcW w:w="284" w:type="dxa"/>
            <w:tcBorders>
              <w:top w:val="single" w:sz="6" w:space="0" w:color="auto"/>
              <w:left w:val="single" w:sz="6" w:space="0" w:color="auto"/>
              <w:bottom w:val="single" w:sz="6" w:space="0" w:color="auto"/>
              <w:right w:val="single" w:sz="6" w:space="0" w:color="auto"/>
            </w:tcBorders>
          </w:tcPr>
          <w:p w14:paraId="3DA1DF9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0C769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72EF9B8" w14:textId="77777777" w:rsidR="00171381" w:rsidRPr="00210AAF" w:rsidRDefault="00171381" w:rsidP="00643972">
            <w:pPr>
              <w:pStyle w:val="TAL"/>
              <w:rPr>
                <w:snapToGrid w:val="0"/>
                <w:sz w:val="16"/>
                <w:szCs w:val="16"/>
              </w:rPr>
            </w:pPr>
            <w:r w:rsidRPr="00210AAF">
              <w:rPr>
                <w:noProof/>
                <w:sz w:val="16"/>
                <w:szCs w:val="16"/>
              </w:rPr>
              <w:t>Correction of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EC06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BF099E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B34AD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4A41F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26FB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5D8E" w14:textId="77777777" w:rsidR="00171381" w:rsidRPr="00210AAF" w:rsidRDefault="00171381" w:rsidP="00643972">
            <w:pPr>
              <w:pStyle w:val="TAL"/>
              <w:rPr>
                <w:snapToGrid w:val="0"/>
                <w:sz w:val="16"/>
                <w:szCs w:val="16"/>
              </w:rPr>
            </w:pPr>
            <w:r w:rsidRPr="00210AAF">
              <w:rPr>
                <w:snapToGrid w:val="0"/>
                <w:sz w:val="16"/>
                <w:szCs w:val="16"/>
              </w:rPr>
              <w:t>0016</w:t>
            </w:r>
          </w:p>
        </w:tc>
        <w:tc>
          <w:tcPr>
            <w:tcW w:w="284" w:type="dxa"/>
            <w:tcBorders>
              <w:top w:val="single" w:sz="6" w:space="0" w:color="auto"/>
              <w:left w:val="single" w:sz="6" w:space="0" w:color="auto"/>
              <w:bottom w:val="single" w:sz="6" w:space="0" w:color="auto"/>
              <w:right w:val="single" w:sz="6" w:space="0" w:color="auto"/>
            </w:tcBorders>
          </w:tcPr>
          <w:p w14:paraId="53B2FDC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BDC7E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AACD3F" w14:textId="77777777" w:rsidR="00171381" w:rsidRPr="00210AAF" w:rsidRDefault="00171381" w:rsidP="00643972">
            <w:pPr>
              <w:pStyle w:val="TAL"/>
              <w:rPr>
                <w:snapToGrid w:val="0"/>
                <w:sz w:val="16"/>
                <w:szCs w:val="16"/>
              </w:rPr>
            </w:pPr>
            <w:r w:rsidRPr="00210AAF">
              <w:rPr>
                <w:rFonts w:hint="eastAsia"/>
                <w:noProof/>
                <w:sz w:val="16"/>
                <w:szCs w:val="16"/>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90CC0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380B7D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4C75C7"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F24BD"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15182"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E0C2D1" w14:textId="77777777" w:rsidR="00171381" w:rsidRPr="00210AAF" w:rsidRDefault="00171381" w:rsidP="00643972">
            <w:pPr>
              <w:pStyle w:val="TAL"/>
              <w:rPr>
                <w:snapToGrid w:val="0"/>
                <w:sz w:val="16"/>
                <w:szCs w:val="16"/>
              </w:rPr>
            </w:pPr>
            <w:r w:rsidRPr="00210AAF">
              <w:rPr>
                <w:snapToGrid w:val="0"/>
                <w:sz w:val="16"/>
                <w:szCs w:val="16"/>
              </w:rPr>
              <w:t>0017</w:t>
            </w:r>
          </w:p>
        </w:tc>
        <w:tc>
          <w:tcPr>
            <w:tcW w:w="284" w:type="dxa"/>
            <w:tcBorders>
              <w:top w:val="single" w:sz="6" w:space="0" w:color="auto"/>
              <w:left w:val="single" w:sz="6" w:space="0" w:color="auto"/>
              <w:bottom w:val="single" w:sz="6" w:space="0" w:color="auto"/>
              <w:right w:val="single" w:sz="6" w:space="0" w:color="auto"/>
            </w:tcBorders>
          </w:tcPr>
          <w:p w14:paraId="149E968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29C2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2C6FF6" w14:textId="77777777" w:rsidR="00171381" w:rsidRPr="00210AAF" w:rsidRDefault="00171381" w:rsidP="00643972">
            <w:pPr>
              <w:pStyle w:val="TAL"/>
              <w:rPr>
                <w:noProof/>
                <w:sz w:val="16"/>
                <w:szCs w:val="16"/>
                <w:lang w:eastAsia="zh-CN"/>
              </w:rPr>
            </w:pPr>
            <w:r w:rsidRPr="00210AAF">
              <w:rPr>
                <w:noProof/>
                <w:sz w:val="16"/>
                <w:szCs w:val="16"/>
              </w:rPr>
              <w:t xml:space="preserve">Resolve group ID issue </w:t>
            </w:r>
            <w:r w:rsidRPr="00210AAF">
              <w:rPr>
                <w:rFonts w:hint="eastAsia"/>
                <w:noProof/>
                <w:sz w:val="16"/>
                <w:szCs w:val="16"/>
                <w:lang w:eastAsia="zh-CN"/>
              </w:rPr>
              <w:t xml:space="preserve">for temporary group call </w:t>
            </w:r>
            <w:r w:rsidRPr="00210AAF">
              <w:rPr>
                <w:noProof/>
                <w:sz w:val="16"/>
                <w:szCs w:val="16"/>
                <w:lang w:eastAsia="zh-CN"/>
              </w:rPr>
              <w:t>–</w:t>
            </w:r>
            <w:r w:rsidRPr="00210AAF">
              <w:rPr>
                <w:rFonts w:hint="eastAsia"/>
                <w:noProof/>
                <w:sz w:val="16"/>
                <w:szCs w:val="16"/>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CFFF4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0086F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184D7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60190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AD233E"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2DEB79" w14:textId="77777777" w:rsidR="00171381" w:rsidRPr="00210AAF" w:rsidRDefault="00171381" w:rsidP="00643972">
            <w:pPr>
              <w:pStyle w:val="TAL"/>
              <w:rPr>
                <w:snapToGrid w:val="0"/>
                <w:sz w:val="16"/>
                <w:szCs w:val="16"/>
              </w:rPr>
            </w:pPr>
            <w:r w:rsidRPr="00210AAF">
              <w:rPr>
                <w:snapToGrid w:val="0"/>
                <w:sz w:val="16"/>
                <w:szCs w:val="16"/>
              </w:rPr>
              <w:t>0018</w:t>
            </w:r>
          </w:p>
        </w:tc>
        <w:tc>
          <w:tcPr>
            <w:tcW w:w="284" w:type="dxa"/>
            <w:tcBorders>
              <w:top w:val="single" w:sz="6" w:space="0" w:color="auto"/>
              <w:left w:val="single" w:sz="6" w:space="0" w:color="auto"/>
              <w:bottom w:val="single" w:sz="6" w:space="0" w:color="auto"/>
              <w:right w:val="single" w:sz="6" w:space="0" w:color="auto"/>
            </w:tcBorders>
          </w:tcPr>
          <w:p w14:paraId="75AF54A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4F606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318804" w14:textId="77777777" w:rsidR="00171381" w:rsidRPr="00210AAF" w:rsidRDefault="00171381" w:rsidP="00643972">
            <w:pPr>
              <w:pStyle w:val="TAL"/>
              <w:rPr>
                <w:noProof/>
                <w:sz w:val="16"/>
                <w:szCs w:val="16"/>
              </w:rPr>
            </w:pPr>
            <w:r w:rsidRPr="00210AAF">
              <w:rPr>
                <w:noProof/>
                <w:sz w:val="16"/>
                <w:szCs w:val="16"/>
              </w:rPr>
              <w:t>Addition of definition for MCPTT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BB0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5DF420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947659C"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11F95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98B15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82BF2" w14:textId="77777777" w:rsidR="00171381" w:rsidRPr="00210AAF" w:rsidRDefault="00171381" w:rsidP="00643972">
            <w:pPr>
              <w:pStyle w:val="TAL"/>
              <w:rPr>
                <w:snapToGrid w:val="0"/>
                <w:sz w:val="16"/>
                <w:szCs w:val="16"/>
              </w:rPr>
            </w:pPr>
            <w:r w:rsidRPr="00210AAF">
              <w:rPr>
                <w:snapToGrid w:val="0"/>
                <w:sz w:val="16"/>
                <w:szCs w:val="16"/>
              </w:rPr>
              <w:t>0019</w:t>
            </w:r>
          </w:p>
        </w:tc>
        <w:tc>
          <w:tcPr>
            <w:tcW w:w="284" w:type="dxa"/>
            <w:tcBorders>
              <w:top w:val="single" w:sz="6" w:space="0" w:color="auto"/>
              <w:left w:val="single" w:sz="6" w:space="0" w:color="auto"/>
              <w:bottom w:val="single" w:sz="6" w:space="0" w:color="auto"/>
              <w:right w:val="single" w:sz="6" w:space="0" w:color="auto"/>
            </w:tcBorders>
          </w:tcPr>
          <w:p w14:paraId="771ADE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E3EEF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271BD" w14:textId="77777777" w:rsidR="00171381" w:rsidRPr="00210AAF" w:rsidRDefault="00171381" w:rsidP="00643972">
            <w:pPr>
              <w:pStyle w:val="TAL"/>
              <w:rPr>
                <w:noProof/>
                <w:sz w:val="16"/>
                <w:szCs w:val="16"/>
              </w:rPr>
            </w:pPr>
            <w:r w:rsidRPr="00210AAF">
              <w:rPr>
                <w:noProof/>
                <w:sz w:val="16"/>
                <w:szCs w:val="16"/>
              </w:rPr>
              <w:t xml:space="preserve">Correction of requirement reference for list of implicitly </w:t>
            </w:r>
            <w:r w:rsidRPr="00210AAF">
              <w:rPr>
                <w:noProof/>
                <w:sz w:val="16"/>
                <w:szCs w:val="16"/>
              </w:rPr>
              <w:lastRenderedPageBreak/>
              <w:t>affiliated groups in MCPTT user profile config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E21F81" w14:textId="77777777" w:rsidR="00171381" w:rsidRPr="00210AAF" w:rsidRDefault="00171381" w:rsidP="00643972">
            <w:pPr>
              <w:pStyle w:val="TAL"/>
              <w:rPr>
                <w:snapToGrid w:val="0"/>
                <w:sz w:val="16"/>
                <w:szCs w:val="16"/>
              </w:rPr>
            </w:pPr>
            <w:r w:rsidRPr="00210AAF">
              <w:rPr>
                <w:snapToGrid w:val="0"/>
                <w:sz w:val="16"/>
                <w:szCs w:val="16"/>
              </w:rPr>
              <w:lastRenderedPageBreak/>
              <w:t>14.1.0</w:t>
            </w:r>
          </w:p>
        </w:tc>
      </w:tr>
      <w:tr w:rsidR="00171381" w:rsidRPr="009339B6" w14:paraId="3F67BB3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5AA5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3A4B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3D32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687FF9" w14:textId="77777777" w:rsidR="00171381" w:rsidRPr="00210AAF" w:rsidRDefault="00171381" w:rsidP="00643972">
            <w:pPr>
              <w:pStyle w:val="TAL"/>
              <w:rPr>
                <w:snapToGrid w:val="0"/>
                <w:sz w:val="16"/>
                <w:szCs w:val="16"/>
              </w:rPr>
            </w:pPr>
            <w:r w:rsidRPr="00210AAF">
              <w:rPr>
                <w:snapToGrid w:val="0"/>
                <w:sz w:val="16"/>
                <w:szCs w:val="16"/>
              </w:rPr>
              <w:t>0020</w:t>
            </w:r>
          </w:p>
        </w:tc>
        <w:tc>
          <w:tcPr>
            <w:tcW w:w="284" w:type="dxa"/>
            <w:tcBorders>
              <w:top w:val="single" w:sz="6" w:space="0" w:color="auto"/>
              <w:left w:val="single" w:sz="6" w:space="0" w:color="auto"/>
              <w:bottom w:val="single" w:sz="6" w:space="0" w:color="auto"/>
              <w:right w:val="single" w:sz="6" w:space="0" w:color="auto"/>
            </w:tcBorders>
          </w:tcPr>
          <w:p w14:paraId="6302302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FE009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697214" w14:textId="77777777" w:rsidR="00171381" w:rsidRPr="00210AAF" w:rsidRDefault="00171381" w:rsidP="00643972">
            <w:pPr>
              <w:pStyle w:val="TAL"/>
              <w:rPr>
                <w:noProof/>
                <w:sz w:val="16"/>
                <w:szCs w:val="16"/>
              </w:rPr>
            </w:pPr>
            <w:r w:rsidRPr="00210AAF">
              <w:rPr>
                <w:sz w:val="16"/>
                <w:szCs w:val="16"/>
                <w:lang w:val="en-IN"/>
              </w:rPr>
              <w:t>Simultaneous floor requests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4A3F35"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A70C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85A9C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CE589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358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851DE" w14:textId="77777777" w:rsidR="00171381" w:rsidRPr="00210AAF" w:rsidRDefault="00171381" w:rsidP="00643972">
            <w:pPr>
              <w:pStyle w:val="TAL"/>
              <w:rPr>
                <w:snapToGrid w:val="0"/>
                <w:sz w:val="16"/>
                <w:szCs w:val="16"/>
              </w:rPr>
            </w:pPr>
            <w:r w:rsidRPr="00210AAF">
              <w:rPr>
                <w:snapToGrid w:val="0"/>
                <w:sz w:val="16"/>
                <w:szCs w:val="16"/>
              </w:rPr>
              <w:t>0021</w:t>
            </w:r>
          </w:p>
        </w:tc>
        <w:tc>
          <w:tcPr>
            <w:tcW w:w="284" w:type="dxa"/>
            <w:tcBorders>
              <w:top w:val="single" w:sz="6" w:space="0" w:color="auto"/>
              <w:left w:val="single" w:sz="6" w:space="0" w:color="auto"/>
              <w:bottom w:val="single" w:sz="6" w:space="0" w:color="auto"/>
              <w:right w:val="single" w:sz="6" w:space="0" w:color="auto"/>
            </w:tcBorders>
          </w:tcPr>
          <w:p w14:paraId="1E697E0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3A35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6EE6B4" w14:textId="77777777" w:rsidR="00171381" w:rsidRPr="00210AAF" w:rsidRDefault="00171381" w:rsidP="00643972">
            <w:pPr>
              <w:pStyle w:val="TAL"/>
              <w:rPr>
                <w:sz w:val="16"/>
                <w:szCs w:val="16"/>
                <w:lang w:val="en-IN"/>
              </w:rPr>
            </w:pPr>
            <w:r w:rsidRPr="00210AAF">
              <w:rPr>
                <w:noProof/>
                <w:sz w:val="16"/>
                <w:szCs w:val="16"/>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95388B"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97CC9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90D89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D11BA6"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E9B8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626E" w14:textId="77777777" w:rsidR="00171381" w:rsidRPr="00210AAF" w:rsidRDefault="00171381" w:rsidP="00643972">
            <w:pPr>
              <w:pStyle w:val="TAL"/>
              <w:rPr>
                <w:snapToGrid w:val="0"/>
                <w:sz w:val="16"/>
                <w:szCs w:val="16"/>
              </w:rPr>
            </w:pPr>
            <w:r w:rsidRPr="00210AAF">
              <w:rPr>
                <w:snapToGrid w:val="0"/>
                <w:sz w:val="16"/>
                <w:szCs w:val="16"/>
              </w:rPr>
              <w:t>0022</w:t>
            </w:r>
          </w:p>
        </w:tc>
        <w:tc>
          <w:tcPr>
            <w:tcW w:w="284" w:type="dxa"/>
            <w:tcBorders>
              <w:top w:val="single" w:sz="6" w:space="0" w:color="auto"/>
              <w:left w:val="single" w:sz="6" w:space="0" w:color="auto"/>
              <w:bottom w:val="single" w:sz="6" w:space="0" w:color="auto"/>
              <w:right w:val="single" w:sz="6" w:space="0" w:color="auto"/>
            </w:tcBorders>
          </w:tcPr>
          <w:p w14:paraId="6D0CE32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72930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7E4663"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Miscellaneous corrections on term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75F003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DEC083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0A6C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5C0089"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D4E21"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10F9" w14:textId="77777777" w:rsidR="00171381" w:rsidRPr="00210AAF" w:rsidRDefault="00171381" w:rsidP="00643972">
            <w:pPr>
              <w:pStyle w:val="TAL"/>
              <w:rPr>
                <w:snapToGrid w:val="0"/>
                <w:sz w:val="16"/>
                <w:szCs w:val="16"/>
              </w:rPr>
            </w:pPr>
            <w:r w:rsidRPr="00210AAF">
              <w:rPr>
                <w:snapToGrid w:val="0"/>
                <w:sz w:val="16"/>
                <w:szCs w:val="16"/>
              </w:rPr>
              <w:t>0042</w:t>
            </w:r>
          </w:p>
        </w:tc>
        <w:tc>
          <w:tcPr>
            <w:tcW w:w="284" w:type="dxa"/>
            <w:tcBorders>
              <w:top w:val="single" w:sz="6" w:space="0" w:color="auto"/>
              <w:left w:val="single" w:sz="6" w:space="0" w:color="auto"/>
              <w:bottom w:val="single" w:sz="6" w:space="0" w:color="auto"/>
              <w:right w:val="single" w:sz="6" w:space="0" w:color="auto"/>
            </w:tcBorders>
          </w:tcPr>
          <w:p w14:paraId="45C6D0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448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2C071F" w14:textId="77777777" w:rsidR="00171381" w:rsidRPr="00210AAF" w:rsidRDefault="00171381" w:rsidP="00643972">
            <w:pPr>
              <w:pStyle w:val="TAL"/>
              <w:rPr>
                <w:noProof/>
                <w:sz w:val="16"/>
                <w:szCs w:val="16"/>
                <w:lang w:eastAsia="zh-CN"/>
              </w:rPr>
            </w:pPr>
            <w:r w:rsidRPr="00210AAF">
              <w:rPr>
                <w:noProof/>
                <w:sz w:val="16"/>
                <w:szCs w:val="16"/>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19EED3"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AA1DF7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031D16"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7FB44C"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34C99C"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274521" w14:textId="77777777" w:rsidR="00171381" w:rsidRPr="00210AAF" w:rsidRDefault="00171381" w:rsidP="00643972">
            <w:pPr>
              <w:pStyle w:val="TAL"/>
              <w:rPr>
                <w:snapToGrid w:val="0"/>
                <w:sz w:val="16"/>
                <w:szCs w:val="16"/>
              </w:rPr>
            </w:pPr>
            <w:r w:rsidRPr="00210AAF">
              <w:rPr>
                <w:snapToGrid w:val="0"/>
                <w:sz w:val="16"/>
                <w:szCs w:val="16"/>
              </w:rPr>
              <w:t>0043</w:t>
            </w:r>
          </w:p>
        </w:tc>
        <w:tc>
          <w:tcPr>
            <w:tcW w:w="284" w:type="dxa"/>
            <w:tcBorders>
              <w:top w:val="single" w:sz="6" w:space="0" w:color="auto"/>
              <w:left w:val="single" w:sz="6" w:space="0" w:color="auto"/>
              <w:bottom w:val="single" w:sz="6" w:space="0" w:color="auto"/>
              <w:right w:val="single" w:sz="6" w:space="0" w:color="auto"/>
            </w:tcBorders>
          </w:tcPr>
          <w:p w14:paraId="2C93EC90" w14:textId="77777777" w:rsidR="00171381" w:rsidRPr="00210AAF" w:rsidRDefault="00171381" w:rsidP="00643972">
            <w:pPr>
              <w:pStyle w:val="TAL"/>
              <w:rPr>
                <w:snapToGrid w:val="0"/>
                <w:sz w:val="16"/>
                <w:szCs w:val="16"/>
              </w:rPr>
            </w:pPr>
            <w:r w:rsidRPr="00210AAF">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E7279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E7303C" w14:textId="77777777" w:rsidR="00171381" w:rsidRPr="00210AAF" w:rsidRDefault="00171381" w:rsidP="00643972">
            <w:pPr>
              <w:pStyle w:val="TAL"/>
              <w:rPr>
                <w:noProof/>
                <w:sz w:val="16"/>
                <w:szCs w:val="16"/>
              </w:rPr>
            </w:pPr>
            <w:r w:rsidRPr="00210AAF">
              <w:rPr>
                <w:noProof/>
                <w:sz w:val="16"/>
                <w:szCs w:val="16"/>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326036"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D20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06CEF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3FBC4B"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2750CE"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53B437" w14:textId="77777777" w:rsidR="00171381" w:rsidRPr="00210AAF" w:rsidRDefault="00171381" w:rsidP="00643972">
            <w:pPr>
              <w:pStyle w:val="TAL"/>
              <w:rPr>
                <w:snapToGrid w:val="0"/>
                <w:sz w:val="16"/>
                <w:szCs w:val="16"/>
              </w:rPr>
            </w:pPr>
            <w:r w:rsidRPr="00210AAF">
              <w:rPr>
                <w:snapToGrid w:val="0"/>
                <w:sz w:val="16"/>
                <w:szCs w:val="16"/>
              </w:rPr>
              <w:t>0049</w:t>
            </w:r>
          </w:p>
        </w:tc>
        <w:tc>
          <w:tcPr>
            <w:tcW w:w="284" w:type="dxa"/>
            <w:tcBorders>
              <w:top w:val="single" w:sz="6" w:space="0" w:color="auto"/>
              <w:left w:val="single" w:sz="6" w:space="0" w:color="auto"/>
              <w:bottom w:val="single" w:sz="6" w:space="0" w:color="auto"/>
              <w:right w:val="single" w:sz="6" w:space="0" w:color="auto"/>
            </w:tcBorders>
          </w:tcPr>
          <w:p w14:paraId="1035A9D4"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0E9A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CFA780" w14:textId="77777777" w:rsidR="00171381" w:rsidRPr="00210AAF" w:rsidRDefault="00171381" w:rsidP="00643972">
            <w:pPr>
              <w:pStyle w:val="TAL"/>
              <w:rPr>
                <w:noProof/>
                <w:sz w:val="16"/>
                <w:szCs w:val="16"/>
              </w:rPr>
            </w:pPr>
            <w:r w:rsidRPr="00210AAF">
              <w:rPr>
                <w:noProof/>
                <w:sz w:val="16"/>
                <w:szCs w:val="16"/>
              </w:rPr>
              <w:t>Correction in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597D18"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E660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6F1E58"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EBE17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6A293"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7A848" w14:textId="77777777" w:rsidR="00171381" w:rsidRPr="00210AAF" w:rsidRDefault="00171381" w:rsidP="00643972">
            <w:pPr>
              <w:pStyle w:val="TAL"/>
              <w:rPr>
                <w:snapToGrid w:val="0"/>
                <w:sz w:val="16"/>
                <w:szCs w:val="16"/>
              </w:rPr>
            </w:pPr>
            <w:r w:rsidRPr="00210AAF">
              <w:rPr>
                <w:snapToGrid w:val="0"/>
                <w:sz w:val="16"/>
                <w:szCs w:val="16"/>
              </w:rPr>
              <w:t>0050</w:t>
            </w:r>
          </w:p>
        </w:tc>
        <w:tc>
          <w:tcPr>
            <w:tcW w:w="284" w:type="dxa"/>
            <w:tcBorders>
              <w:top w:val="single" w:sz="6" w:space="0" w:color="auto"/>
              <w:left w:val="single" w:sz="6" w:space="0" w:color="auto"/>
              <w:bottom w:val="single" w:sz="6" w:space="0" w:color="auto"/>
              <w:right w:val="single" w:sz="6" w:space="0" w:color="auto"/>
            </w:tcBorders>
          </w:tcPr>
          <w:p w14:paraId="64CFCBE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EB0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DF062" w14:textId="77777777" w:rsidR="00171381" w:rsidRPr="00210AAF" w:rsidRDefault="00171381" w:rsidP="00643972">
            <w:pPr>
              <w:pStyle w:val="TAL"/>
              <w:rPr>
                <w:noProof/>
                <w:sz w:val="16"/>
                <w:szCs w:val="16"/>
              </w:rPr>
            </w:pPr>
            <w:r w:rsidRPr="00210AAF">
              <w:rPr>
                <w:noProof/>
                <w:sz w:val="16"/>
                <w:szCs w:val="16"/>
                <w:lang w:eastAsia="zh-CN"/>
              </w:rPr>
              <w:t>C</w:t>
            </w:r>
            <w:r w:rsidRPr="00210AAF">
              <w:rPr>
                <w:rFonts w:hint="eastAsia"/>
                <w:noProof/>
                <w:sz w:val="16"/>
                <w:szCs w:val="16"/>
                <w:lang w:eastAsia="zh-CN"/>
              </w:rPr>
              <w:t>larifications on</w:t>
            </w:r>
            <w:r w:rsidRPr="00210AAF">
              <w:rPr>
                <w:noProof/>
                <w:sz w:val="16"/>
                <w:szCs w:val="16"/>
                <w:lang w:eastAsia="zh-CN"/>
              </w:rPr>
              <w:t xml:space="preserve"> response in</w:t>
            </w:r>
            <w:r w:rsidRPr="00210AAF">
              <w:rPr>
                <w:rFonts w:hint="eastAsia"/>
                <w:noProof/>
                <w:sz w:val="16"/>
                <w:szCs w:val="16"/>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0BAFD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6E0F0E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B0BA197"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308ED"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BA5B9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58947B" w14:textId="77777777" w:rsidR="00171381" w:rsidRPr="00210AAF" w:rsidRDefault="00171381" w:rsidP="00643972">
            <w:pPr>
              <w:pStyle w:val="TAL"/>
              <w:rPr>
                <w:snapToGrid w:val="0"/>
                <w:sz w:val="16"/>
                <w:szCs w:val="16"/>
              </w:rPr>
            </w:pPr>
            <w:r w:rsidRPr="00210AAF">
              <w:rPr>
                <w:snapToGrid w:val="0"/>
                <w:sz w:val="16"/>
                <w:szCs w:val="16"/>
              </w:rPr>
              <w:t>0062</w:t>
            </w:r>
          </w:p>
        </w:tc>
        <w:tc>
          <w:tcPr>
            <w:tcW w:w="284" w:type="dxa"/>
            <w:tcBorders>
              <w:top w:val="single" w:sz="6" w:space="0" w:color="auto"/>
              <w:left w:val="single" w:sz="6" w:space="0" w:color="auto"/>
              <w:bottom w:val="single" w:sz="6" w:space="0" w:color="auto"/>
              <w:right w:val="single" w:sz="6" w:space="0" w:color="auto"/>
            </w:tcBorders>
          </w:tcPr>
          <w:p w14:paraId="274530C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6D83D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67630A" w14:textId="77777777" w:rsidR="00171381" w:rsidRPr="00210AAF" w:rsidRDefault="00171381" w:rsidP="00643972">
            <w:pPr>
              <w:pStyle w:val="TAL"/>
              <w:rPr>
                <w:noProof/>
                <w:sz w:val="16"/>
                <w:szCs w:val="16"/>
                <w:lang w:eastAsia="zh-CN"/>
              </w:rPr>
            </w:pPr>
            <w:r w:rsidRPr="00210AAF">
              <w:rPr>
                <w:noProof/>
                <w:sz w:val="16"/>
                <w:szCs w:val="16"/>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14F363F"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1A4EF9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E864B25"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DAEFE"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2F3D55"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0D7C5" w14:textId="77777777" w:rsidR="00171381" w:rsidRPr="00210AAF" w:rsidRDefault="00171381" w:rsidP="00643972">
            <w:pPr>
              <w:pStyle w:val="TAL"/>
              <w:rPr>
                <w:snapToGrid w:val="0"/>
                <w:sz w:val="16"/>
                <w:szCs w:val="16"/>
              </w:rPr>
            </w:pPr>
            <w:r w:rsidRPr="00210AAF">
              <w:rPr>
                <w:snapToGrid w:val="0"/>
                <w:sz w:val="16"/>
                <w:szCs w:val="16"/>
              </w:rPr>
              <w:t>0068</w:t>
            </w:r>
          </w:p>
        </w:tc>
        <w:tc>
          <w:tcPr>
            <w:tcW w:w="284" w:type="dxa"/>
            <w:tcBorders>
              <w:top w:val="single" w:sz="6" w:space="0" w:color="auto"/>
              <w:left w:val="single" w:sz="6" w:space="0" w:color="auto"/>
              <w:bottom w:val="single" w:sz="6" w:space="0" w:color="auto"/>
              <w:right w:val="single" w:sz="6" w:space="0" w:color="auto"/>
            </w:tcBorders>
          </w:tcPr>
          <w:p w14:paraId="02727E0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8B33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E14B49" w14:textId="77777777" w:rsidR="00171381" w:rsidRPr="00210AAF" w:rsidRDefault="00171381" w:rsidP="00643972">
            <w:pPr>
              <w:pStyle w:val="TAL"/>
              <w:rPr>
                <w:noProof/>
                <w:sz w:val="16"/>
                <w:szCs w:val="16"/>
              </w:rPr>
            </w:pPr>
            <w:r w:rsidRPr="00210AAF">
              <w:rPr>
                <w:noProof/>
                <w:sz w:val="16"/>
                <w:szCs w:val="16"/>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12005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11DFFF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892F3B"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E5B210"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ED028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6D27B" w14:textId="77777777" w:rsidR="00171381" w:rsidRPr="00210AAF" w:rsidRDefault="00171381" w:rsidP="00643972">
            <w:pPr>
              <w:pStyle w:val="TAL"/>
              <w:rPr>
                <w:snapToGrid w:val="0"/>
                <w:sz w:val="16"/>
                <w:szCs w:val="16"/>
              </w:rPr>
            </w:pPr>
            <w:r w:rsidRPr="00210AAF">
              <w:rPr>
                <w:snapToGrid w:val="0"/>
                <w:sz w:val="16"/>
                <w:szCs w:val="16"/>
              </w:rPr>
              <w:t>0069</w:t>
            </w:r>
          </w:p>
        </w:tc>
        <w:tc>
          <w:tcPr>
            <w:tcW w:w="284" w:type="dxa"/>
            <w:tcBorders>
              <w:top w:val="single" w:sz="6" w:space="0" w:color="auto"/>
              <w:left w:val="single" w:sz="6" w:space="0" w:color="auto"/>
              <w:bottom w:val="single" w:sz="6" w:space="0" w:color="auto"/>
              <w:right w:val="single" w:sz="6" w:space="0" w:color="auto"/>
            </w:tcBorders>
          </w:tcPr>
          <w:p w14:paraId="64457F9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3BB11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04DFBF" w14:textId="77777777" w:rsidR="00171381" w:rsidRPr="00210AAF" w:rsidRDefault="00171381" w:rsidP="00643972">
            <w:pPr>
              <w:pStyle w:val="TAL"/>
              <w:rPr>
                <w:noProof/>
                <w:sz w:val="16"/>
                <w:szCs w:val="16"/>
              </w:rPr>
            </w:pPr>
            <w:r w:rsidRPr="00210AAF">
              <w:rPr>
                <w:noProof/>
                <w:sz w:val="16"/>
                <w:szCs w:val="16"/>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0884E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0A776C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62E3E1"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CD0FF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B7AA2"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CC8041" w14:textId="77777777" w:rsidR="00171381" w:rsidRPr="00210AAF" w:rsidRDefault="00171381" w:rsidP="00643972">
            <w:pPr>
              <w:pStyle w:val="TAL"/>
              <w:rPr>
                <w:snapToGrid w:val="0"/>
                <w:sz w:val="16"/>
                <w:szCs w:val="16"/>
              </w:rPr>
            </w:pPr>
            <w:r w:rsidRPr="00210AAF">
              <w:rPr>
                <w:snapToGrid w:val="0"/>
                <w:sz w:val="16"/>
                <w:szCs w:val="16"/>
              </w:rPr>
              <w:t>0070</w:t>
            </w:r>
          </w:p>
        </w:tc>
        <w:tc>
          <w:tcPr>
            <w:tcW w:w="284" w:type="dxa"/>
            <w:tcBorders>
              <w:top w:val="single" w:sz="6" w:space="0" w:color="auto"/>
              <w:left w:val="single" w:sz="6" w:space="0" w:color="auto"/>
              <w:bottom w:val="single" w:sz="6" w:space="0" w:color="auto"/>
              <w:right w:val="single" w:sz="6" w:space="0" w:color="auto"/>
            </w:tcBorders>
          </w:tcPr>
          <w:p w14:paraId="16610A9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DF250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9D75C2" w14:textId="77777777" w:rsidR="00171381" w:rsidRPr="00210AAF" w:rsidRDefault="00171381" w:rsidP="00643972">
            <w:pPr>
              <w:pStyle w:val="TAL"/>
              <w:rPr>
                <w:noProof/>
                <w:sz w:val="16"/>
                <w:szCs w:val="16"/>
              </w:rPr>
            </w:pPr>
            <w:r w:rsidRPr="00210AAF">
              <w:rPr>
                <w:noProof/>
                <w:sz w:val="16"/>
                <w:szCs w:val="16"/>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BB6DF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72D25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9AE77D"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AF7802"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9BB727"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DFF27" w14:textId="77777777" w:rsidR="00171381" w:rsidRPr="00210AAF" w:rsidRDefault="00171381" w:rsidP="00643972">
            <w:pPr>
              <w:pStyle w:val="TAL"/>
              <w:rPr>
                <w:snapToGrid w:val="0"/>
                <w:sz w:val="16"/>
                <w:szCs w:val="16"/>
              </w:rPr>
            </w:pPr>
            <w:r w:rsidRPr="00210AAF">
              <w:rPr>
                <w:snapToGrid w:val="0"/>
                <w:sz w:val="16"/>
                <w:szCs w:val="16"/>
              </w:rPr>
              <w:t>0044</w:t>
            </w:r>
          </w:p>
        </w:tc>
        <w:tc>
          <w:tcPr>
            <w:tcW w:w="284" w:type="dxa"/>
            <w:tcBorders>
              <w:top w:val="single" w:sz="6" w:space="0" w:color="auto"/>
              <w:left w:val="single" w:sz="6" w:space="0" w:color="auto"/>
              <w:bottom w:val="single" w:sz="6" w:space="0" w:color="auto"/>
              <w:right w:val="single" w:sz="6" w:space="0" w:color="auto"/>
            </w:tcBorders>
          </w:tcPr>
          <w:p w14:paraId="16C2468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19385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93F08D" w14:textId="77777777" w:rsidR="00171381" w:rsidRPr="00210AAF" w:rsidRDefault="00171381" w:rsidP="00643972">
            <w:pPr>
              <w:pStyle w:val="TAL"/>
              <w:rPr>
                <w:noProof/>
                <w:sz w:val="16"/>
                <w:szCs w:val="16"/>
              </w:rPr>
            </w:pPr>
            <w:r w:rsidRPr="00210AAF">
              <w:rPr>
                <w:sz w:val="16"/>
                <w:szCs w:val="16"/>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FFD81"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556D81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F5BA60"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FBE3D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0AFAE" w14:textId="77777777" w:rsidR="00171381" w:rsidRPr="00210AAF" w:rsidRDefault="00171381" w:rsidP="00643972">
            <w:pPr>
              <w:pStyle w:val="TAL"/>
              <w:rPr>
                <w:snapToGrid w:val="0"/>
                <w:sz w:val="16"/>
                <w:szCs w:val="16"/>
              </w:rPr>
            </w:pPr>
            <w:r w:rsidRPr="00210AAF">
              <w:rPr>
                <w:snapToGrid w:val="0"/>
                <w:sz w:val="16"/>
                <w:szCs w:val="16"/>
              </w:rPr>
              <w:t>SP-170398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9ABA" w14:textId="77777777" w:rsidR="00171381" w:rsidRPr="00210AAF" w:rsidRDefault="00171381" w:rsidP="00643972">
            <w:pPr>
              <w:pStyle w:val="TAL"/>
              <w:rPr>
                <w:snapToGrid w:val="0"/>
                <w:sz w:val="16"/>
                <w:szCs w:val="16"/>
              </w:rPr>
            </w:pPr>
            <w:r w:rsidRPr="00210AAF">
              <w:rPr>
                <w:snapToGrid w:val="0"/>
                <w:sz w:val="16"/>
                <w:szCs w:val="16"/>
              </w:rPr>
              <w:t>0063</w:t>
            </w:r>
          </w:p>
        </w:tc>
        <w:tc>
          <w:tcPr>
            <w:tcW w:w="284" w:type="dxa"/>
            <w:tcBorders>
              <w:top w:val="single" w:sz="6" w:space="0" w:color="auto"/>
              <w:left w:val="single" w:sz="6" w:space="0" w:color="auto"/>
              <w:bottom w:val="single" w:sz="6" w:space="0" w:color="auto"/>
              <w:right w:val="single" w:sz="6" w:space="0" w:color="auto"/>
            </w:tcBorders>
          </w:tcPr>
          <w:p w14:paraId="757C96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A0F12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506C1E" w14:textId="77777777" w:rsidR="00171381" w:rsidRPr="00210AAF" w:rsidRDefault="00171381" w:rsidP="00643972">
            <w:pPr>
              <w:pStyle w:val="TAL"/>
              <w:rPr>
                <w:sz w:val="16"/>
                <w:szCs w:val="16"/>
                <w:lang w:eastAsia="en-GB"/>
              </w:rPr>
            </w:pPr>
            <w:r w:rsidRPr="00210AAF">
              <w:rPr>
                <w:rFonts w:hint="eastAsia"/>
                <w:noProof/>
                <w:sz w:val="16"/>
                <w:szCs w:val="16"/>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C50738C"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0C3CA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512A0B4"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AC017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C11788"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B0AC6D" w14:textId="77777777" w:rsidR="00171381" w:rsidRPr="00210AAF" w:rsidRDefault="00171381" w:rsidP="00643972">
            <w:pPr>
              <w:pStyle w:val="TAL"/>
              <w:rPr>
                <w:snapToGrid w:val="0"/>
                <w:sz w:val="16"/>
                <w:szCs w:val="16"/>
              </w:rPr>
            </w:pPr>
            <w:r w:rsidRPr="00210AAF">
              <w:rPr>
                <w:snapToGrid w:val="0"/>
                <w:sz w:val="16"/>
                <w:szCs w:val="16"/>
              </w:rPr>
              <w:t>0066</w:t>
            </w:r>
          </w:p>
        </w:tc>
        <w:tc>
          <w:tcPr>
            <w:tcW w:w="284" w:type="dxa"/>
            <w:tcBorders>
              <w:top w:val="single" w:sz="6" w:space="0" w:color="auto"/>
              <w:left w:val="single" w:sz="6" w:space="0" w:color="auto"/>
              <w:bottom w:val="single" w:sz="6" w:space="0" w:color="auto"/>
              <w:right w:val="single" w:sz="6" w:space="0" w:color="auto"/>
            </w:tcBorders>
          </w:tcPr>
          <w:p w14:paraId="4DD39A4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276FA"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2B1EDA" w14:textId="77777777" w:rsidR="00171381" w:rsidRPr="00210AAF" w:rsidRDefault="00171381" w:rsidP="00643972">
            <w:pPr>
              <w:pStyle w:val="TAL"/>
              <w:rPr>
                <w:sz w:val="16"/>
                <w:szCs w:val="16"/>
                <w:lang w:eastAsia="en-GB"/>
              </w:rPr>
            </w:pPr>
            <w:r w:rsidRPr="00210AAF">
              <w:rPr>
                <w:noProof/>
                <w:sz w:val="16"/>
                <w:szCs w:val="16"/>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34B565A"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E8E09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EDE121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69E2C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2F1E35"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863C" w14:textId="77777777" w:rsidR="00171381" w:rsidRPr="00210AAF" w:rsidRDefault="00171381" w:rsidP="00643972">
            <w:pPr>
              <w:pStyle w:val="TAL"/>
              <w:rPr>
                <w:snapToGrid w:val="0"/>
                <w:sz w:val="16"/>
                <w:szCs w:val="16"/>
              </w:rPr>
            </w:pPr>
            <w:r w:rsidRPr="00210AAF">
              <w:rPr>
                <w:snapToGrid w:val="0"/>
                <w:sz w:val="16"/>
                <w:szCs w:val="16"/>
              </w:rPr>
              <w:t>0067</w:t>
            </w:r>
          </w:p>
        </w:tc>
        <w:tc>
          <w:tcPr>
            <w:tcW w:w="284" w:type="dxa"/>
            <w:tcBorders>
              <w:top w:val="single" w:sz="6" w:space="0" w:color="auto"/>
              <w:left w:val="single" w:sz="6" w:space="0" w:color="auto"/>
              <w:bottom w:val="single" w:sz="6" w:space="0" w:color="auto"/>
              <w:right w:val="single" w:sz="6" w:space="0" w:color="auto"/>
            </w:tcBorders>
          </w:tcPr>
          <w:p w14:paraId="2A78815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07B742"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F0E3D15" w14:textId="77777777" w:rsidR="00171381" w:rsidRPr="00210AAF" w:rsidRDefault="00171381" w:rsidP="00643972">
            <w:pPr>
              <w:pStyle w:val="TAL"/>
              <w:rPr>
                <w:noProof/>
                <w:sz w:val="16"/>
                <w:szCs w:val="16"/>
              </w:rPr>
            </w:pPr>
            <w:r w:rsidRPr="00210AAF">
              <w:rPr>
                <w:noProof/>
                <w:sz w:val="16"/>
                <w:szCs w:val="16"/>
              </w:rPr>
              <w:t>Addition of Floor acknowledgement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4A5439"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FB6A4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1B5B1C"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832641"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F405D" w14:textId="77777777" w:rsidR="00171381" w:rsidRPr="00210AAF" w:rsidRDefault="00171381" w:rsidP="00643972">
            <w:pPr>
              <w:pStyle w:val="TAL"/>
              <w:rPr>
                <w:snapToGrid w:val="0"/>
                <w:sz w:val="16"/>
                <w:szCs w:val="16"/>
              </w:rPr>
            </w:pPr>
            <w:r w:rsidRPr="00210AAF">
              <w:rPr>
                <w:sz w:val="16"/>
                <w:szCs w:val="16"/>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504D5" w14:textId="77777777" w:rsidR="00171381" w:rsidRPr="00210AAF" w:rsidRDefault="00171381" w:rsidP="00643972">
            <w:pPr>
              <w:pStyle w:val="TAL"/>
              <w:rPr>
                <w:snapToGrid w:val="0"/>
                <w:sz w:val="16"/>
                <w:szCs w:val="16"/>
              </w:rPr>
            </w:pPr>
            <w:r w:rsidRPr="00210AAF">
              <w:rPr>
                <w:snapToGrid w:val="0"/>
                <w:sz w:val="16"/>
                <w:szCs w:val="16"/>
              </w:rPr>
              <w:t>0074</w:t>
            </w:r>
          </w:p>
        </w:tc>
        <w:tc>
          <w:tcPr>
            <w:tcW w:w="284" w:type="dxa"/>
            <w:tcBorders>
              <w:top w:val="single" w:sz="6" w:space="0" w:color="auto"/>
              <w:left w:val="single" w:sz="6" w:space="0" w:color="auto"/>
              <w:bottom w:val="single" w:sz="6" w:space="0" w:color="auto"/>
              <w:right w:val="single" w:sz="6" w:space="0" w:color="auto"/>
            </w:tcBorders>
          </w:tcPr>
          <w:p w14:paraId="0A07191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C27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875EC0" w14:textId="77777777" w:rsidR="00171381" w:rsidRPr="00210AAF" w:rsidRDefault="00171381" w:rsidP="00643972">
            <w:pPr>
              <w:pStyle w:val="TAL"/>
              <w:rPr>
                <w:noProof/>
                <w:sz w:val="16"/>
                <w:szCs w:val="16"/>
              </w:rPr>
            </w:pPr>
            <w:r w:rsidRPr="00210AAF">
              <w:rPr>
                <w:noProof/>
                <w:sz w:val="16"/>
                <w:szCs w:val="16"/>
              </w:rPr>
              <w:t>Updating IWF-1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4AB2B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8B2D8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C2EF23"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5CDC32"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7832C6"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4089C8" w14:textId="77777777" w:rsidR="00171381" w:rsidRPr="00210AAF" w:rsidRDefault="00171381" w:rsidP="00643972">
            <w:pPr>
              <w:pStyle w:val="TAL"/>
              <w:rPr>
                <w:snapToGrid w:val="0"/>
                <w:sz w:val="16"/>
                <w:szCs w:val="16"/>
              </w:rPr>
            </w:pPr>
            <w:r w:rsidRPr="00210AAF">
              <w:rPr>
                <w:snapToGrid w:val="0"/>
                <w:sz w:val="16"/>
                <w:szCs w:val="16"/>
              </w:rPr>
              <w:t>0075</w:t>
            </w:r>
          </w:p>
        </w:tc>
        <w:tc>
          <w:tcPr>
            <w:tcW w:w="284" w:type="dxa"/>
            <w:tcBorders>
              <w:top w:val="single" w:sz="6" w:space="0" w:color="auto"/>
              <w:left w:val="single" w:sz="6" w:space="0" w:color="auto"/>
              <w:bottom w:val="single" w:sz="6" w:space="0" w:color="auto"/>
              <w:right w:val="single" w:sz="6" w:space="0" w:color="auto"/>
            </w:tcBorders>
          </w:tcPr>
          <w:p w14:paraId="2AF28B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A48F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7FEBBA4" w14:textId="77777777" w:rsidR="00171381" w:rsidRPr="00210AAF" w:rsidRDefault="00171381" w:rsidP="00643972">
            <w:pPr>
              <w:pStyle w:val="TAL"/>
              <w:rPr>
                <w:noProof/>
                <w:sz w:val="16"/>
                <w:szCs w:val="16"/>
              </w:rPr>
            </w:pPr>
            <w:r w:rsidRPr="00210AAF">
              <w:rPr>
                <w:rFonts w:hint="eastAsia"/>
                <w:noProof/>
                <w:sz w:val="16"/>
                <w:szCs w:val="16"/>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271897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FBC17C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034B42D"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1028E"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FBE41F"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B2745" w14:textId="77777777" w:rsidR="00171381" w:rsidRPr="00210AAF" w:rsidRDefault="00171381" w:rsidP="00643972">
            <w:pPr>
              <w:pStyle w:val="TAL"/>
              <w:rPr>
                <w:snapToGrid w:val="0"/>
                <w:sz w:val="16"/>
                <w:szCs w:val="16"/>
              </w:rPr>
            </w:pPr>
            <w:r w:rsidRPr="00210AAF">
              <w:rPr>
                <w:snapToGrid w:val="0"/>
                <w:sz w:val="16"/>
                <w:szCs w:val="16"/>
              </w:rPr>
              <w:t>0077</w:t>
            </w:r>
          </w:p>
        </w:tc>
        <w:tc>
          <w:tcPr>
            <w:tcW w:w="284" w:type="dxa"/>
            <w:tcBorders>
              <w:top w:val="single" w:sz="6" w:space="0" w:color="auto"/>
              <w:left w:val="single" w:sz="6" w:space="0" w:color="auto"/>
              <w:bottom w:val="single" w:sz="6" w:space="0" w:color="auto"/>
              <w:right w:val="single" w:sz="6" w:space="0" w:color="auto"/>
            </w:tcBorders>
          </w:tcPr>
          <w:p w14:paraId="33CE49C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441"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3CE47E" w14:textId="77777777" w:rsidR="00171381" w:rsidRPr="00210AAF" w:rsidRDefault="00171381" w:rsidP="00643972">
            <w:pPr>
              <w:pStyle w:val="TAL"/>
              <w:rPr>
                <w:noProof/>
                <w:sz w:val="16"/>
                <w:szCs w:val="16"/>
                <w:lang w:eastAsia="zh-CN"/>
              </w:rPr>
            </w:pPr>
            <w:r w:rsidRPr="00210AAF">
              <w:rPr>
                <w:noProof/>
                <w:sz w:val="16"/>
                <w:szCs w:val="16"/>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167611"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6AA98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DEA2B6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0DC86"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68D80B" w14:textId="77777777" w:rsidR="00171381" w:rsidRPr="00210AAF" w:rsidRDefault="00171381" w:rsidP="00643972">
            <w:pPr>
              <w:pStyle w:val="TAL"/>
              <w:rPr>
                <w:sz w:val="16"/>
                <w:szCs w:val="16"/>
              </w:rPr>
            </w:pPr>
            <w:r w:rsidRPr="00210AAF">
              <w:rPr>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351642" w14:textId="77777777" w:rsidR="00171381" w:rsidRPr="00210AAF" w:rsidRDefault="00171381" w:rsidP="00643972">
            <w:pPr>
              <w:pStyle w:val="TAL"/>
              <w:rPr>
                <w:snapToGrid w:val="0"/>
                <w:sz w:val="16"/>
                <w:szCs w:val="16"/>
              </w:rPr>
            </w:pPr>
            <w:r w:rsidRPr="00210AAF">
              <w:rPr>
                <w:snapToGrid w:val="0"/>
                <w:sz w:val="16"/>
                <w:szCs w:val="16"/>
              </w:rPr>
              <w:t>0079</w:t>
            </w:r>
          </w:p>
        </w:tc>
        <w:tc>
          <w:tcPr>
            <w:tcW w:w="284" w:type="dxa"/>
            <w:tcBorders>
              <w:top w:val="single" w:sz="6" w:space="0" w:color="auto"/>
              <w:left w:val="single" w:sz="6" w:space="0" w:color="auto"/>
              <w:bottom w:val="single" w:sz="6" w:space="0" w:color="auto"/>
              <w:right w:val="single" w:sz="6" w:space="0" w:color="auto"/>
            </w:tcBorders>
          </w:tcPr>
          <w:p w14:paraId="23A3A9F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BCF16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84DEFE" w14:textId="77777777" w:rsidR="00171381" w:rsidRPr="00210AAF" w:rsidRDefault="00171381" w:rsidP="00643972">
            <w:pPr>
              <w:pStyle w:val="TAL"/>
              <w:rPr>
                <w:noProof/>
                <w:sz w:val="16"/>
                <w:szCs w:val="16"/>
              </w:rPr>
            </w:pPr>
            <w:r w:rsidRPr="00210AAF">
              <w:rPr>
                <w:noProof/>
                <w:sz w:val="16"/>
                <w:szCs w:val="16"/>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6B9E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B03F5C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3DA1DD7"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B76AC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7BABE"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13E72F" w14:textId="77777777" w:rsidR="00171381" w:rsidRPr="00210AAF" w:rsidRDefault="00171381" w:rsidP="00643972">
            <w:pPr>
              <w:pStyle w:val="TAL"/>
              <w:rPr>
                <w:snapToGrid w:val="0"/>
                <w:sz w:val="16"/>
                <w:szCs w:val="16"/>
              </w:rPr>
            </w:pPr>
            <w:r w:rsidRPr="00210AAF">
              <w:rPr>
                <w:snapToGrid w:val="0"/>
                <w:sz w:val="16"/>
                <w:szCs w:val="16"/>
              </w:rPr>
              <w:t>0086</w:t>
            </w:r>
          </w:p>
        </w:tc>
        <w:tc>
          <w:tcPr>
            <w:tcW w:w="284" w:type="dxa"/>
            <w:tcBorders>
              <w:top w:val="single" w:sz="6" w:space="0" w:color="auto"/>
              <w:left w:val="single" w:sz="6" w:space="0" w:color="auto"/>
              <w:bottom w:val="single" w:sz="6" w:space="0" w:color="auto"/>
              <w:right w:val="single" w:sz="6" w:space="0" w:color="auto"/>
            </w:tcBorders>
          </w:tcPr>
          <w:p w14:paraId="7498DFF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D43A1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C4F227" w14:textId="77777777" w:rsidR="00171381" w:rsidRPr="00210AAF" w:rsidRDefault="00171381" w:rsidP="00643972">
            <w:pPr>
              <w:pStyle w:val="TAL"/>
              <w:rPr>
                <w:sz w:val="16"/>
                <w:szCs w:val="16"/>
                <w:lang w:val="en-US"/>
              </w:rPr>
            </w:pPr>
            <w:r w:rsidRPr="00210AAF">
              <w:rPr>
                <w:sz w:val="16"/>
                <w:szCs w:val="16"/>
                <w:lang w:val="en-US"/>
              </w:rPr>
              <w:t>Introduction of the multi-talker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8A705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471DB3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1F95E3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9F316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380236"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97C66" w14:textId="77777777" w:rsidR="00171381" w:rsidRPr="00210AAF" w:rsidRDefault="00171381" w:rsidP="00643972">
            <w:pPr>
              <w:pStyle w:val="TAL"/>
              <w:rPr>
                <w:snapToGrid w:val="0"/>
                <w:sz w:val="16"/>
                <w:szCs w:val="16"/>
              </w:rPr>
            </w:pPr>
            <w:r w:rsidRPr="00210AAF">
              <w:rPr>
                <w:snapToGrid w:val="0"/>
                <w:sz w:val="16"/>
                <w:szCs w:val="16"/>
              </w:rPr>
              <w:t>0087</w:t>
            </w:r>
          </w:p>
        </w:tc>
        <w:tc>
          <w:tcPr>
            <w:tcW w:w="284" w:type="dxa"/>
            <w:tcBorders>
              <w:top w:val="single" w:sz="6" w:space="0" w:color="auto"/>
              <w:left w:val="single" w:sz="6" w:space="0" w:color="auto"/>
              <w:bottom w:val="single" w:sz="6" w:space="0" w:color="auto"/>
              <w:right w:val="single" w:sz="6" w:space="0" w:color="auto"/>
            </w:tcBorders>
          </w:tcPr>
          <w:p w14:paraId="2DE64A6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C0C98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00FD4A" w14:textId="77777777" w:rsidR="00171381" w:rsidRPr="00210AAF" w:rsidRDefault="00171381" w:rsidP="00643972">
            <w:pPr>
              <w:pStyle w:val="TAL"/>
              <w:rPr>
                <w:sz w:val="16"/>
                <w:szCs w:val="16"/>
                <w:lang w:val="en-US"/>
              </w:rPr>
            </w:pPr>
            <w:r w:rsidRPr="00210AAF">
              <w:rPr>
                <w:sz w:val="16"/>
                <w:szCs w:val="16"/>
                <w:lang w:val="en-US"/>
              </w:rPr>
              <w:t>Introduction of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1DC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120B6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F3F832"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54B8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AEC704"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15C9E9" w14:textId="77777777" w:rsidR="00171381" w:rsidRPr="00210AAF" w:rsidRDefault="00171381" w:rsidP="00643972">
            <w:pPr>
              <w:pStyle w:val="TAL"/>
              <w:rPr>
                <w:snapToGrid w:val="0"/>
                <w:sz w:val="16"/>
                <w:szCs w:val="16"/>
              </w:rPr>
            </w:pPr>
            <w:r w:rsidRPr="00210AAF">
              <w:rPr>
                <w:snapToGrid w:val="0"/>
                <w:sz w:val="16"/>
                <w:szCs w:val="16"/>
              </w:rPr>
              <w:t>0089</w:t>
            </w:r>
          </w:p>
        </w:tc>
        <w:tc>
          <w:tcPr>
            <w:tcW w:w="284" w:type="dxa"/>
            <w:tcBorders>
              <w:top w:val="single" w:sz="6" w:space="0" w:color="auto"/>
              <w:left w:val="single" w:sz="6" w:space="0" w:color="auto"/>
              <w:bottom w:val="single" w:sz="6" w:space="0" w:color="auto"/>
              <w:right w:val="single" w:sz="6" w:space="0" w:color="auto"/>
            </w:tcBorders>
          </w:tcPr>
          <w:p w14:paraId="7EEFA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B71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4A1A7E" w14:textId="77777777" w:rsidR="00171381" w:rsidRPr="00210AAF" w:rsidRDefault="00171381" w:rsidP="00643972">
            <w:pPr>
              <w:pStyle w:val="TAL"/>
              <w:rPr>
                <w:sz w:val="16"/>
                <w:szCs w:val="16"/>
                <w:lang w:val="en-US"/>
              </w:rPr>
            </w:pPr>
            <w:r w:rsidRPr="00210AAF">
              <w:rPr>
                <w:sz w:val="16"/>
                <w:szCs w:val="16"/>
                <w:lang w:val="en-US"/>
              </w:rPr>
              <w:t>Multi-talker floor release message and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E73D2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381ED7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16E583"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6FA1A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98DC41"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4694FD" w14:textId="77777777" w:rsidR="00171381" w:rsidRPr="00210AAF" w:rsidRDefault="00171381" w:rsidP="00643972">
            <w:pPr>
              <w:pStyle w:val="TAL"/>
              <w:rPr>
                <w:snapToGrid w:val="0"/>
                <w:sz w:val="16"/>
                <w:szCs w:val="16"/>
              </w:rPr>
            </w:pPr>
            <w:r w:rsidRPr="00210AAF">
              <w:rPr>
                <w:snapToGrid w:val="0"/>
                <w:sz w:val="16"/>
                <w:szCs w:val="16"/>
              </w:rPr>
              <w:t>0101</w:t>
            </w:r>
          </w:p>
        </w:tc>
        <w:tc>
          <w:tcPr>
            <w:tcW w:w="284" w:type="dxa"/>
            <w:tcBorders>
              <w:top w:val="single" w:sz="6" w:space="0" w:color="auto"/>
              <w:left w:val="single" w:sz="6" w:space="0" w:color="auto"/>
              <w:bottom w:val="single" w:sz="6" w:space="0" w:color="auto"/>
              <w:right w:val="single" w:sz="6" w:space="0" w:color="auto"/>
            </w:tcBorders>
          </w:tcPr>
          <w:p w14:paraId="7ECE6C9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2A113D"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8E42633" w14:textId="77777777" w:rsidR="00171381" w:rsidRPr="00210AAF" w:rsidRDefault="00171381" w:rsidP="00643972">
            <w:pPr>
              <w:pStyle w:val="TAL"/>
              <w:rPr>
                <w:sz w:val="16"/>
                <w:szCs w:val="16"/>
                <w:lang w:val="en-US"/>
              </w:rPr>
            </w:pPr>
            <w:r w:rsidRPr="00210AAF">
              <w:rPr>
                <w:rFonts w:hint="eastAsia"/>
                <w:noProof/>
                <w:sz w:val="16"/>
                <w:szCs w:val="16"/>
                <w:lang w:eastAsia="zh-CN"/>
              </w:rPr>
              <w:t>Rejection of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9A78F2"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37CE07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2BC55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F65D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33AA65"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1CE018" w14:textId="77777777" w:rsidR="00171381" w:rsidRPr="00210AAF" w:rsidRDefault="00171381" w:rsidP="00643972">
            <w:pPr>
              <w:pStyle w:val="TAL"/>
              <w:rPr>
                <w:snapToGrid w:val="0"/>
                <w:sz w:val="16"/>
                <w:szCs w:val="16"/>
              </w:rPr>
            </w:pPr>
            <w:r w:rsidRPr="00210AAF">
              <w:rPr>
                <w:snapToGrid w:val="0"/>
                <w:sz w:val="16"/>
                <w:szCs w:val="16"/>
              </w:rPr>
              <w:t>0103</w:t>
            </w:r>
          </w:p>
        </w:tc>
        <w:tc>
          <w:tcPr>
            <w:tcW w:w="284" w:type="dxa"/>
            <w:tcBorders>
              <w:top w:val="single" w:sz="6" w:space="0" w:color="auto"/>
              <w:left w:val="single" w:sz="6" w:space="0" w:color="auto"/>
              <w:bottom w:val="single" w:sz="6" w:space="0" w:color="auto"/>
              <w:right w:val="single" w:sz="6" w:space="0" w:color="auto"/>
            </w:tcBorders>
          </w:tcPr>
          <w:p w14:paraId="7ACDFF3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C4BC9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84D8EE"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83130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A5836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BBD33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A23E8C"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462D5E"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744F1" w14:textId="77777777" w:rsidR="00171381" w:rsidRPr="00210AAF" w:rsidRDefault="00171381" w:rsidP="00643972">
            <w:pPr>
              <w:pStyle w:val="TAL"/>
              <w:rPr>
                <w:snapToGrid w:val="0"/>
                <w:sz w:val="16"/>
                <w:szCs w:val="16"/>
              </w:rPr>
            </w:pPr>
            <w:r w:rsidRPr="00210AAF">
              <w:rPr>
                <w:snapToGrid w:val="0"/>
                <w:sz w:val="16"/>
                <w:szCs w:val="16"/>
              </w:rPr>
              <w:t>0110</w:t>
            </w:r>
          </w:p>
        </w:tc>
        <w:tc>
          <w:tcPr>
            <w:tcW w:w="284" w:type="dxa"/>
            <w:tcBorders>
              <w:top w:val="single" w:sz="6" w:space="0" w:color="auto"/>
              <w:left w:val="single" w:sz="6" w:space="0" w:color="auto"/>
              <w:bottom w:val="single" w:sz="6" w:space="0" w:color="auto"/>
              <w:right w:val="single" w:sz="6" w:space="0" w:color="auto"/>
            </w:tcBorders>
          </w:tcPr>
          <w:p w14:paraId="072CAA9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84E6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056599" w14:textId="77777777" w:rsidR="00171381" w:rsidRPr="00210AAF" w:rsidRDefault="00171381" w:rsidP="00643972">
            <w:pPr>
              <w:pStyle w:val="TAL"/>
              <w:rPr>
                <w:noProof/>
                <w:sz w:val="16"/>
                <w:szCs w:val="16"/>
                <w:lang w:eastAsia="zh-CN"/>
              </w:rPr>
            </w:pPr>
            <w:r w:rsidRPr="00210AAF">
              <w:rPr>
                <w:noProof/>
                <w:sz w:val="16"/>
                <w:szCs w:val="16"/>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17425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9E12CB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7309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80C351"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1AA75"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850E8A" w14:textId="77777777" w:rsidR="00171381" w:rsidRPr="00210AAF" w:rsidRDefault="00171381" w:rsidP="00643972">
            <w:pPr>
              <w:pStyle w:val="TAL"/>
              <w:rPr>
                <w:snapToGrid w:val="0"/>
                <w:sz w:val="16"/>
                <w:szCs w:val="16"/>
              </w:rPr>
            </w:pPr>
            <w:r w:rsidRPr="00210AAF">
              <w:rPr>
                <w:snapToGrid w:val="0"/>
                <w:sz w:val="16"/>
                <w:szCs w:val="16"/>
              </w:rPr>
              <w:t>0090</w:t>
            </w:r>
          </w:p>
        </w:tc>
        <w:tc>
          <w:tcPr>
            <w:tcW w:w="284" w:type="dxa"/>
            <w:tcBorders>
              <w:top w:val="single" w:sz="6" w:space="0" w:color="auto"/>
              <w:left w:val="single" w:sz="6" w:space="0" w:color="auto"/>
              <w:bottom w:val="single" w:sz="6" w:space="0" w:color="auto"/>
              <w:right w:val="single" w:sz="6" w:space="0" w:color="auto"/>
            </w:tcBorders>
          </w:tcPr>
          <w:p w14:paraId="568B9B4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D0AFC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F48651" w14:textId="77777777" w:rsidR="00171381" w:rsidRPr="00210AAF" w:rsidRDefault="00171381" w:rsidP="00643972">
            <w:pPr>
              <w:pStyle w:val="TAL"/>
              <w:rPr>
                <w:sz w:val="16"/>
                <w:szCs w:val="16"/>
              </w:rPr>
            </w:pPr>
            <w:r w:rsidRPr="00210AAF">
              <w:rPr>
                <w:noProof/>
                <w:sz w:val="16"/>
                <w:szCs w:val="16"/>
              </w:rPr>
              <w:t>Renaming of MCPTT emergency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D1922B"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B043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E7CA7E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41C00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6FA8AC"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52C" w14:textId="77777777" w:rsidR="00171381" w:rsidRPr="00210AAF" w:rsidRDefault="00171381" w:rsidP="00643972">
            <w:pPr>
              <w:pStyle w:val="TAL"/>
              <w:rPr>
                <w:snapToGrid w:val="0"/>
                <w:sz w:val="16"/>
                <w:szCs w:val="16"/>
              </w:rPr>
            </w:pPr>
            <w:r w:rsidRPr="00210AAF">
              <w:rPr>
                <w:snapToGrid w:val="0"/>
                <w:sz w:val="16"/>
                <w:szCs w:val="16"/>
              </w:rPr>
              <w:t>0091</w:t>
            </w:r>
          </w:p>
        </w:tc>
        <w:tc>
          <w:tcPr>
            <w:tcW w:w="284" w:type="dxa"/>
            <w:tcBorders>
              <w:top w:val="single" w:sz="6" w:space="0" w:color="auto"/>
              <w:left w:val="single" w:sz="6" w:space="0" w:color="auto"/>
              <w:bottom w:val="single" w:sz="6" w:space="0" w:color="auto"/>
              <w:right w:val="single" w:sz="6" w:space="0" w:color="auto"/>
            </w:tcBorders>
          </w:tcPr>
          <w:p w14:paraId="6EE6F80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C63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1CFB70" w14:textId="77777777" w:rsidR="00171381" w:rsidRPr="00210AAF" w:rsidRDefault="00171381" w:rsidP="00643972">
            <w:pPr>
              <w:pStyle w:val="TAL"/>
              <w:rPr>
                <w:noProof/>
                <w:sz w:val="16"/>
                <w:szCs w:val="16"/>
              </w:rPr>
            </w:pPr>
            <w:r w:rsidRPr="00210AAF">
              <w:rPr>
                <w:noProof/>
                <w:sz w:val="16"/>
                <w:szCs w:val="16"/>
              </w:rPr>
              <w:t xml:space="preserve">Renaming of MCPTT </w:t>
            </w:r>
            <w:r w:rsidRPr="00210AAF">
              <w:rPr>
                <w:sz w:val="16"/>
                <w:szCs w:val="16"/>
              </w:rPr>
              <w:t>"</w:t>
            </w:r>
            <w:r w:rsidRPr="00210AAF">
              <w:rPr>
                <w:noProof/>
                <w:sz w:val="16"/>
                <w:szCs w:val="16"/>
              </w:rPr>
              <w:t>emergency condition</w:t>
            </w:r>
            <w:r w:rsidRPr="00210AAF">
              <w:rPr>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E6C44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CEE9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C9843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25759"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3DC6A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BB06A" w14:textId="77777777" w:rsidR="00171381" w:rsidRPr="00210AAF" w:rsidRDefault="00171381" w:rsidP="00643972">
            <w:pPr>
              <w:pStyle w:val="TAL"/>
              <w:rPr>
                <w:snapToGrid w:val="0"/>
                <w:sz w:val="16"/>
                <w:szCs w:val="16"/>
              </w:rPr>
            </w:pPr>
            <w:r w:rsidRPr="00210AAF">
              <w:rPr>
                <w:snapToGrid w:val="0"/>
                <w:sz w:val="16"/>
                <w:szCs w:val="16"/>
              </w:rPr>
              <w:t>0093</w:t>
            </w:r>
          </w:p>
        </w:tc>
        <w:tc>
          <w:tcPr>
            <w:tcW w:w="284" w:type="dxa"/>
            <w:tcBorders>
              <w:top w:val="single" w:sz="6" w:space="0" w:color="auto"/>
              <w:left w:val="single" w:sz="6" w:space="0" w:color="auto"/>
              <w:bottom w:val="single" w:sz="6" w:space="0" w:color="auto"/>
              <w:right w:val="single" w:sz="6" w:space="0" w:color="auto"/>
            </w:tcBorders>
          </w:tcPr>
          <w:p w14:paraId="0FABBCF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7DC7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653677B" w14:textId="77777777" w:rsidR="00171381" w:rsidRPr="00210AAF" w:rsidRDefault="00171381" w:rsidP="00643972">
            <w:pPr>
              <w:pStyle w:val="TAL"/>
              <w:rPr>
                <w:noProof/>
                <w:sz w:val="16"/>
                <w:szCs w:val="16"/>
              </w:rPr>
            </w:pPr>
            <w:r w:rsidRPr="00210AAF">
              <w:rPr>
                <w:noProof/>
                <w:sz w:val="16"/>
                <w:szCs w:val="16"/>
              </w:rPr>
              <w:t>Renaming of MCPTT imminent peril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B5AE5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7AC31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07E4A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ACF3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4CBCB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F06762" w14:textId="77777777" w:rsidR="00171381" w:rsidRPr="00210AAF" w:rsidRDefault="00171381" w:rsidP="00643972">
            <w:pPr>
              <w:pStyle w:val="TAL"/>
              <w:rPr>
                <w:snapToGrid w:val="0"/>
                <w:sz w:val="16"/>
                <w:szCs w:val="16"/>
              </w:rPr>
            </w:pPr>
            <w:r w:rsidRPr="00210AAF">
              <w:rPr>
                <w:snapToGrid w:val="0"/>
                <w:sz w:val="16"/>
                <w:szCs w:val="16"/>
              </w:rPr>
              <w:t>0094</w:t>
            </w:r>
          </w:p>
        </w:tc>
        <w:tc>
          <w:tcPr>
            <w:tcW w:w="284" w:type="dxa"/>
            <w:tcBorders>
              <w:top w:val="single" w:sz="6" w:space="0" w:color="auto"/>
              <w:left w:val="single" w:sz="6" w:space="0" w:color="auto"/>
              <w:bottom w:val="single" w:sz="6" w:space="0" w:color="auto"/>
              <w:right w:val="single" w:sz="6" w:space="0" w:color="auto"/>
            </w:tcBorders>
          </w:tcPr>
          <w:p w14:paraId="45BB0F9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50F5F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F982E4" w14:textId="77777777" w:rsidR="00171381" w:rsidRPr="00210AAF" w:rsidRDefault="00171381" w:rsidP="00643972">
            <w:pPr>
              <w:pStyle w:val="TAL"/>
              <w:rPr>
                <w:noProof/>
                <w:sz w:val="16"/>
                <w:szCs w:val="16"/>
              </w:rPr>
            </w:pPr>
            <w:r w:rsidRPr="00210AAF">
              <w:rPr>
                <w:noProof/>
                <w:sz w:val="16"/>
                <w:szCs w:val="16"/>
              </w:rPr>
              <w:t>Renaming Off-network MCPTT emergency group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1F1D1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4E8DD6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FCB11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23B21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45FFF"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3773A" w14:textId="77777777" w:rsidR="00171381" w:rsidRPr="00210AAF" w:rsidRDefault="00171381" w:rsidP="00643972">
            <w:pPr>
              <w:pStyle w:val="TAL"/>
              <w:rPr>
                <w:snapToGrid w:val="0"/>
                <w:sz w:val="16"/>
                <w:szCs w:val="16"/>
              </w:rPr>
            </w:pPr>
            <w:r w:rsidRPr="00210AAF">
              <w:rPr>
                <w:snapToGrid w:val="0"/>
                <w:sz w:val="16"/>
                <w:szCs w:val="16"/>
              </w:rPr>
              <w:t>0095</w:t>
            </w:r>
          </w:p>
        </w:tc>
        <w:tc>
          <w:tcPr>
            <w:tcW w:w="284" w:type="dxa"/>
            <w:tcBorders>
              <w:top w:val="single" w:sz="6" w:space="0" w:color="auto"/>
              <w:left w:val="single" w:sz="6" w:space="0" w:color="auto"/>
              <w:bottom w:val="single" w:sz="6" w:space="0" w:color="auto"/>
              <w:right w:val="single" w:sz="6" w:space="0" w:color="auto"/>
            </w:tcBorders>
          </w:tcPr>
          <w:p w14:paraId="0751D1C0"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878F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753069" w14:textId="77777777" w:rsidR="00171381" w:rsidRPr="00210AAF" w:rsidRDefault="00171381" w:rsidP="00643972">
            <w:pPr>
              <w:pStyle w:val="TAL"/>
              <w:rPr>
                <w:noProof/>
                <w:sz w:val="16"/>
                <w:szCs w:val="16"/>
              </w:rPr>
            </w:pPr>
            <w:r w:rsidRPr="00210AAF">
              <w:rPr>
                <w:sz w:val="16"/>
                <w:szCs w:val="16"/>
                <w:lang w:val="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F0B1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67E97C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836C4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DE875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F9CA8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DB54F0" w14:textId="77777777" w:rsidR="00171381" w:rsidRPr="00210AAF" w:rsidRDefault="00171381" w:rsidP="00643972">
            <w:pPr>
              <w:pStyle w:val="TAL"/>
              <w:rPr>
                <w:snapToGrid w:val="0"/>
                <w:sz w:val="16"/>
                <w:szCs w:val="16"/>
              </w:rPr>
            </w:pPr>
            <w:r w:rsidRPr="00210AAF">
              <w:rPr>
                <w:snapToGrid w:val="0"/>
                <w:sz w:val="16"/>
                <w:szCs w:val="16"/>
              </w:rPr>
              <w:t>0096</w:t>
            </w:r>
          </w:p>
        </w:tc>
        <w:tc>
          <w:tcPr>
            <w:tcW w:w="284" w:type="dxa"/>
            <w:tcBorders>
              <w:top w:val="single" w:sz="6" w:space="0" w:color="auto"/>
              <w:left w:val="single" w:sz="6" w:space="0" w:color="auto"/>
              <w:bottom w:val="single" w:sz="6" w:space="0" w:color="auto"/>
              <w:right w:val="single" w:sz="6" w:space="0" w:color="auto"/>
            </w:tcBorders>
          </w:tcPr>
          <w:p w14:paraId="5956685B"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EE5DD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D933229" w14:textId="77777777" w:rsidR="00171381" w:rsidRPr="00210AAF" w:rsidRDefault="00171381" w:rsidP="00643972">
            <w:pPr>
              <w:pStyle w:val="TAL"/>
              <w:rPr>
                <w:sz w:val="16"/>
                <w:szCs w:val="16"/>
                <w:lang w:val="en-US"/>
              </w:rPr>
            </w:pPr>
            <w:r w:rsidRPr="00210AAF">
              <w:rPr>
                <w:sz w:val="16"/>
                <w:szCs w:val="16"/>
                <w:lang w:val="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2F8310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68A8EA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90FE1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70819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7368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477E7" w14:textId="77777777" w:rsidR="00171381" w:rsidRPr="00210AAF" w:rsidRDefault="00171381" w:rsidP="00643972">
            <w:pPr>
              <w:pStyle w:val="TAL"/>
              <w:rPr>
                <w:snapToGrid w:val="0"/>
                <w:sz w:val="16"/>
                <w:szCs w:val="16"/>
              </w:rPr>
            </w:pPr>
            <w:r w:rsidRPr="00210AAF">
              <w:rPr>
                <w:snapToGrid w:val="0"/>
                <w:sz w:val="16"/>
                <w:szCs w:val="16"/>
              </w:rPr>
              <w:t>0107</w:t>
            </w:r>
          </w:p>
        </w:tc>
        <w:tc>
          <w:tcPr>
            <w:tcW w:w="284" w:type="dxa"/>
            <w:tcBorders>
              <w:top w:val="single" w:sz="6" w:space="0" w:color="auto"/>
              <w:left w:val="single" w:sz="6" w:space="0" w:color="auto"/>
              <w:bottom w:val="single" w:sz="6" w:space="0" w:color="auto"/>
              <w:right w:val="single" w:sz="6" w:space="0" w:color="auto"/>
            </w:tcBorders>
          </w:tcPr>
          <w:p w14:paraId="4158D5B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0B81D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818720" w14:textId="77777777" w:rsidR="00171381" w:rsidRPr="00210AAF" w:rsidRDefault="00171381" w:rsidP="00643972">
            <w:pPr>
              <w:pStyle w:val="TAL"/>
              <w:rPr>
                <w:sz w:val="16"/>
                <w:szCs w:val="16"/>
                <w:lang w:val="en-US"/>
              </w:rPr>
            </w:pPr>
            <w:r w:rsidRPr="00210AAF">
              <w:rPr>
                <w:noProof/>
                <w:sz w:val="16"/>
                <w:szCs w:val="16"/>
              </w:rPr>
              <w:t xml:space="preserve">Renaming of </w:t>
            </w:r>
            <w:r w:rsidRPr="00210AAF">
              <w:rPr>
                <w:sz w:val="16"/>
                <w:szCs w:val="16"/>
              </w:rPr>
              <w:t>"</w:t>
            </w:r>
            <w:r w:rsidRPr="00210AAF">
              <w:rPr>
                <w:noProof/>
                <w:sz w:val="16"/>
                <w:szCs w:val="16"/>
              </w:rPr>
              <w:t>MCPTT emergency state cancel</w:t>
            </w:r>
            <w:r w:rsidRPr="00210AAF">
              <w:rPr>
                <w:sz w:val="16"/>
                <w:szCs w:val="16"/>
              </w:rPr>
              <w:t>"</w:t>
            </w:r>
            <w:r w:rsidRPr="00210AAF">
              <w:rPr>
                <w:noProof/>
                <w:sz w:val="16"/>
                <w:szCs w:val="16"/>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9A4E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5E45BF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454225"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0766B4"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BB206" w14:textId="77777777" w:rsidR="00171381" w:rsidRPr="00210AAF" w:rsidRDefault="00171381" w:rsidP="00643972">
            <w:pPr>
              <w:pStyle w:val="TAL"/>
              <w:rPr>
                <w:sz w:val="16"/>
                <w:szCs w:val="16"/>
              </w:rPr>
            </w:pPr>
            <w:r w:rsidRPr="00210AAF">
              <w:rPr>
                <w:sz w:val="16"/>
                <w:szCs w:val="16"/>
              </w:rPr>
              <w:t>SP-180146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97795" w14:textId="77777777" w:rsidR="00171381" w:rsidRPr="00210AAF" w:rsidRDefault="00171381" w:rsidP="00643972">
            <w:pPr>
              <w:pStyle w:val="TAL"/>
              <w:rPr>
                <w:snapToGrid w:val="0"/>
                <w:sz w:val="16"/>
                <w:szCs w:val="16"/>
              </w:rPr>
            </w:pPr>
            <w:r w:rsidRPr="00210AAF">
              <w:rPr>
                <w:snapToGrid w:val="0"/>
                <w:sz w:val="16"/>
                <w:szCs w:val="16"/>
              </w:rPr>
              <w:t>0112</w:t>
            </w:r>
          </w:p>
        </w:tc>
        <w:tc>
          <w:tcPr>
            <w:tcW w:w="284" w:type="dxa"/>
            <w:tcBorders>
              <w:top w:val="single" w:sz="6" w:space="0" w:color="auto"/>
              <w:left w:val="single" w:sz="6" w:space="0" w:color="auto"/>
              <w:bottom w:val="single" w:sz="6" w:space="0" w:color="auto"/>
              <w:right w:val="single" w:sz="6" w:space="0" w:color="auto"/>
            </w:tcBorders>
          </w:tcPr>
          <w:p w14:paraId="569D73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54D24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14E6D5" w14:textId="77777777" w:rsidR="00171381" w:rsidRPr="00210AAF" w:rsidRDefault="00171381" w:rsidP="00643972">
            <w:pPr>
              <w:pStyle w:val="TAL"/>
              <w:rPr>
                <w:noProof/>
                <w:sz w:val="16"/>
                <w:szCs w:val="16"/>
              </w:rPr>
            </w:pPr>
            <w:r w:rsidRPr="00210AAF">
              <w:rPr>
                <w:noProof/>
                <w:sz w:val="16"/>
                <w:szCs w:val="16"/>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E853D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FC65CD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A98AF8"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451D52"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82825E"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D0371A" w14:textId="77777777" w:rsidR="00171381" w:rsidRPr="00210AAF" w:rsidRDefault="00171381" w:rsidP="00643972">
            <w:pPr>
              <w:pStyle w:val="TAL"/>
              <w:rPr>
                <w:snapToGrid w:val="0"/>
                <w:sz w:val="16"/>
                <w:szCs w:val="16"/>
              </w:rPr>
            </w:pPr>
            <w:r w:rsidRPr="00210AAF">
              <w:rPr>
                <w:snapToGrid w:val="0"/>
                <w:sz w:val="16"/>
                <w:szCs w:val="16"/>
              </w:rPr>
              <w:t>0113</w:t>
            </w:r>
          </w:p>
        </w:tc>
        <w:tc>
          <w:tcPr>
            <w:tcW w:w="284" w:type="dxa"/>
            <w:tcBorders>
              <w:top w:val="single" w:sz="6" w:space="0" w:color="auto"/>
              <w:left w:val="single" w:sz="6" w:space="0" w:color="auto"/>
              <w:bottom w:val="single" w:sz="6" w:space="0" w:color="auto"/>
              <w:right w:val="single" w:sz="6" w:space="0" w:color="auto"/>
            </w:tcBorders>
          </w:tcPr>
          <w:p w14:paraId="4CDEA9F3"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2AB063"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1BD8907" w14:textId="77777777" w:rsidR="00171381" w:rsidRPr="00210AAF" w:rsidRDefault="00171381" w:rsidP="00643972">
            <w:pPr>
              <w:pStyle w:val="TAL"/>
              <w:rPr>
                <w:noProof/>
                <w:sz w:val="16"/>
                <w:szCs w:val="16"/>
              </w:rPr>
            </w:pPr>
            <w:r w:rsidRPr="00210AAF">
              <w:rPr>
                <w:noProof/>
                <w:sz w:val="16"/>
                <w:szCs w:val="16"/>
              </w:rPr>
              <w:t>User profile for MCPTT migration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3E9AD2"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B418B5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E50D0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32C793"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1F250C"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DD249D" w14:textId="77777777" w:rsidR="00171381" w:rsidRPr="00210AAF" w:rsidRDefault="00171381" w:rsidP="00643972">
            <w:pPr>
              <w:pStyle w:val="TAL"/>
              <w:rPr>
                <w:snapToGrid w:val="0"/>
                <w:sz w:val="16"/>
                <w:szCs w:val="16"/>
              </w:rPr>
            </w:pPr>
            <w:r w:rsidRPr="00210AAF">
              <w:rPr>
                <w:snapToGrid w:val="0"/>
                <w:sz w:val="16"/>
                <w:szCs w:val="16"/>
              </w:rPr>
              <w:t>0114</w:t>
            </w:r>
          </w:p>
        </w:tc>
        <w:tc>
          <w:tcPr>
            <w:tcW w:w="284" w:type="dxa"/>
            <w:tcBorders>
              <w:top w:val="single" w:sz="6" w:space="0" w:color="auto"/>
              <w:left w:val="single" w:sz="6" w:space="0" w:color="auto"/>
              <w:bottom w:val="single" w:sz="6" w:space="0" w:color="auto"/>
              <w:right w:val="single" w:sz="6" w:space="0" w:color="auto"/>
            </w:tcBorders>
          </w:tcPr>
          <w:p w14:paraId="6BD25A0C"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575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B039BE4" w14:textId="77777777" w:rsidR="00171381" w:rsidRPr="00210AAF" w:rsidRDefault="00171381" w:rsidP="00643972">
            <w:pPr>
              <w:pStyle w:val="TAL"/>
              <w:rPr>
                <w:noProof/>
                <w:sz w:val="16"/>
                <w:szCs w:val="16"/>
              </w:rPr>
            </w:pPr>
            <w:r w:rsidRPr="00210AAF">
              <w:rPr>
                <w:noProof/>
                <w:sz w:val="16"/>
                <w:szCs w:val="16"/>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05B76"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609943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8B81C4"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FE0B07"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F9E8AF" w14:textId="77777777" w:rsidR="00171381" w:rsidRPr="00210AAF" w:rsidRDefault="00171381" w:rsidP="00643972">
            <w:pPr>
              <w:pStyle w:val="TAL"/>
              <w:rPr>
                <w:sz w:val="16"/>
                <w:szCs w:val="16"/>
              </w:rPr>
            </w:pPr>
            <w:r w:rsidRPr="00210AAF">
              <w:rPr>
                <w:sz w:val="16"/>
                <w:szCs w:val="16"/>
              </w:rPr>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02C95" w14:textId="77777777" w:rsidR="00171381" w:rsidRPr="00210AAF" w:rsidRDefault="00171381" w:rsidP="00643972">
            <w:pPr>
              <w:pStyle w:val="TAL"/>
              <w:rPr>
                <w:snapToGrid w:val="0"/>
                <w:sz w:val="16"/>
                <w:szCs w:val="16"/>
              </w:rPr>
            </w:pPr>
            <w:r w:rsidRPr="00210AAF">
              <w:rPr>
                <w:snapToGrid w:val="0"/>
                <w:sz w:val="16"/>
                <w:szCs w:val="16"/>
              </w:rPr>
              <w:t>0115</w:t>
            </w:r>
          </w:p>
        </w:tc>
        <w:tc>
          <w:tcPr>
            <w:tcW w:w="284" w:type="dxa"/>
            <w:tcBorders>
              <w:top w:val="single" w:sz="6" w:space="0" w:color="auto"/>
              <w:left w:val="single" w:sz="6" w:space="0" w:color="auto"/>
              <w:bottom w:val="single" w:sz="6" w:space="0" w:color="auto"/>
              <w:right w:val="single" w:sz="6" w:space="0" w:color="auto"/>
            </w:tcBorders>
          </w:tcPr>
          <w:p w14:paraId="2C9B340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2726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FA7E3D" w14:textId="77777777" w:rsidR="00171381" w:rsidRPr="00210AAF" w:rsidRDefault="00171381" w:rsidP="00643972">
            <w:pPr>
              <w:pStyle w:val="TAL"/>
              <w:rPr>
                <w:noProof/>
                <w:sz w:val="16"/>
                <w:szCs w:val="16"/>
              </w:rPr>
            </w:pPr>
            <w:r w:rsidRPr="00210AAF">
              <w:rPr>
                <w:noProof/>
                <w:sz w:val="16"/>
                <w:szCs w:val="16"/>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C9C50D"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7E378FB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CD3B57"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A7270"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B51A03" w14:textId="77777777" w:rsidR="00171381" w:rsidRPr="00210AAF" w:rsidRDefault="00171381" w:rsidP="00643972">
            <w:pPr>
              <w:pStyle w:val="TAL"/>
              <w:rPr>
                <w:sz w:val="16"/>
                <w:szCs w:val="16"/>
              </w:rPr>
            </w:pPr>
            <w:r w:rsidRPr="00210AAF">
              <w:rPr>
                <w:sz w:val="16"/>
                <w:szCs w:val="16"/>
              </w:rPr>
              <w:t>SP-180158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3D170" w14:textId="77777777" w:rsidR="00171381" w:rsidRPr="00210AAF" w:rsidRDefault="00171381" w:rsidP="00643972">
            <w:pPr>
              <w:pStyle w:val="TAL"/>
              <w:rPr>
                <w:snapToGrid w:val="0"/>
                <w:sz w:val="16"/>
                <w:szCs w:val="16"/>
              </w:rPr>
            </w:pPr>
            <w:r w:rsidRPr="00210AAF">
              <w:rPr>
                <w:snapToGrid w:val="0"/>
                <w:sz w:val="16"/>
                <w:szCs w:val="16"/>
              </w:rPr>
              <w:t>0116</w:t>
            </w:r>
          </w:p>
        </w:tc>
        <w:tc>
          <w:tcPr>
            <w:tcW w:w="284" w:type="dxa"/>
            <w:tcBorders>
              <w:top w:val="single" w:sz="6" w:space="0" w:color="auto"/>
              <w:left w:val="single" w:sz="6" w:space="0" w:color="auto"/>
              <w:bottom w:val="single" w:sz="6" w:space="0" w:color="auto"/>
              <w:right w:val="single" w:sz="6" w:space="0" w:color="auto"/>
            </w:tcBorders>
          </w:tcPr>
          <w:p w14:paraId="6F76825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73167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321C43" w14:textId="77777777" w:rsidR="00171381" w:rsidRPr="00210AAF" w:rsidRDefault="00171381" w:rsidP="00643972">
            <w:pPr>
              <w:pStyle w:val="TAL"/>
              <w:rPr>
                <w:noProof/>
                <w:sz w:val="16"/>
                <w:szCs w:val="16"/>
              </w:rPr>
            </w:pPr>
            <w:r w:rsidRPr="00210AAF">
              <w:rPr>
                <w:noProof/>
                <w:sz w:val="16"/>
                <w:szCs w:val="16"/>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31D4A"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0E9FA2E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9299E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82FED"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C38996" w14:textId="77777777" w:rsidR="00171381" w:rsidRPr="00210AAF" w:rsidRDefault="00171381" w:rsidP="00643972">
            <w:pPr>
              <w:pStyle w:val="TAL"/>
              <w:rPr>
                <w:sz w:val="16"/>
                <w:szCs w:val="16"/>
              </w:rPr>
            </w:pPr>
            <w:r w:rsidRPr="00210AAF">
              <w:rPr>
                <w:sz w:val="16"/>
                <w:szCs w:val="16"/>
              </w:rPr>
              <w:t>SP-180150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22E4F" w14:textId="77777777" w:rsidR="00171381" w:rsidRPr="00210AAF" w:rsidRDefault="00171381" w:rsidP="00643972">
            <w:pPr>
              <w:pStyle w:val="TAL"/>
              <w:rPr>
                <w:snapToGrid w:val="0"/>
                <w:sz w:val="16"/>
                <w:szCs w:val="16"/>
              </w:rPr>
            </w:pPr>
            <w:r w:rsidRPr="00210AAF">
              <w:rPr>
                <w:snapToGrid w:val="0"/>
                <w:sz w:val="16"/>
                <w:szCs w:val="16"/>
              </w:rPr>
              <w:t>0117</w:t>
            </w:r>
          </w:p>
        </w:tc>
        <w:tc>
          <w:tcPr>
            <w:tcW w:w="284" w:type="dxa"/>
            <w:tcBorders>
              <w:top w:val="single" w:sz="6" w:space="0" w:color="auto"/>
              <w:left w:val="single" w:sz="6" w:space="0" w:color="auto"/>
              <w:bottom w:val="single" w:sz="6" w:space="0" w:color="auto"/>
              <w:right w:val="single" w:sz="6" w:space="0" w:color="auto"/>
            </w:tcBorders>
          </w:tcPr>
          <w:p w14:paraId="58377F5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1D032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0E9AC7" w14:textId="77777777" w:rsidR="00171381" w:rsidRPr="00210AAF" w:rsidRDefault="00171381" w:rsidP="00643972">
            <w:pPr>
              <w:pStyle w:val="TAL"/>
              <w:rPr>
                <w:noProof/>
                <w:sz w:val="16"/>
                <w:szCs w:val="16"/>
              </w:rPr>
            </w:pPr>
            <w:r w:rsidRPr="00210AAF">
              <w:rPr>
                <w:noProof/>
                <w:sz w:val="16"/>
                <w:szCs w:val="16"/>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4933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5359A9E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396B89"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F24A9"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E4296"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D2A25" w14:textId="77777777" w:rsidR="00171381" w:rsidRPr="00210AAF" w:rsidRDefault="00171381" w:rsidP="00643972">
            <w:pPr>
              <w:pStyle w:val="TAL"/>
              <w:rPr>
                <w:snapToGrid w:val="0"/>
                <w:sz w:val="16"/>
                <w:szCs w:val="16"/>
              </w:rPr>
            </w:pPr>
            <w:r w:rsidRPr="00210AAF">
              <w:rPr>
                <w:snapToGrid w:val="0"/>
                <w:sz w:val="16"/>
                <w:szCs w:val="16"/>
              </w:rPr>
              <w:t>0119</w:t>
            </w:r>
          </w:p>
        </w:tc>
        <w:tc>
          <w:tcPr>
            <w:tcW w:w="284" w:type="dxa"/>
            <w:tcBorders>
              <w:top w:val="single" w:sz="6" w:space="0" w:color="auto"/>
              <w:left w:val="single" w:sz="6" w:space="0" w:color="auto"/>
              <w:bottom w:val="single" w:sz="6" w:space="0" w:color="auto"/>
              <w:right w:val="single" w:sz="6" w:space="0" w:color="auto"/>
            </w:tcBorders>
          </w:tcPr>
          <w:p w14:paraId="3D66830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BD056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85D954" w14:textId="77777777" w:rsidR="00171381" w:rsidRPr="00210AAF" w:rsidRDefault="00171381" w:rsidP="00643972">
            <w:pPr>
              <w:pStyle w:val="TAL"/>
              <w:rPr>
                <w:noProof/>
                <w:sz w:val="16"/>
                <w:szCs w:val="16"/>
              </w:rPr>
            </w:pPr>
            <w:r w:rsidRPr="00210AAF">
              <w:rPr>
                <w:noProof/>
                <w:sz w:val="16"/>
                <w:szCs w:val="16"/>
              </w:rPr>
              <w:t>Definition of MCPTT-3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EF1DDE"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31CEE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733F2"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09385"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82F87"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4428E" w14:textId="77777777" w:rsidR="00171381" w:rsidRPr="00210AAF" w:rsidRDefault="00171381" w:rsidP="00643972">
            <w:pPr>
              <w:pStyle w:val="TAL"/>
              <w:rPr>
                <w:snapToGrid w:val="0"/>
                <w:sz w:val="16"/>
                <w:szCs w:val="16"/>
              </w:rPr>
            </w:pPr>
            <w:r w:rsidRPr="00210AAF">
              <w:rPr>
                <w:snapToGrid w:val="0"/>
                <w:sz w:val="16"/>
                <w:szCs w:val="16"/>
              </w:rPr>
              <w:t>0120</w:t>
            </w:r>
          </w:p>
        </w:tc>
        <w:tc>
          <w:tcPr>
            <w:tcW w:w="284" w:type="dxa"/>
            <w:tcBorders>
              <w:top w:val="single" w:sz="6" w:space="0" w:color="auto"/>
              <w:left w:val="single" w:sz="6" w:space="0" w:color="auto"/>
              <w:bottom w:val="single" w:sz="6" w:space="0" w:color="auto"/>
              <w:right w:val="single" w:sz="6" w:space="0" w:color="auto"/>
            </w:tcBorders>
          </w:tcPr>
          <w:p w14:paraId="7F1A2CB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2F88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75DB05" w14:textId="77777777" w:rsidR="00171381" w:rsidRPr="00210AAF" w:rsidRDefault="00171381" w:rsidP="00643972">
            <w:pPr>
              <w:pStyle w:val="TAL"/>
              <w:rPr>
                <w:noProof/>
                <w:sz w:val="16"/>
                <w:szCs w:val="16"/>
              </w:rPr>
            </w:pPr>
            <w:r w:rsidRPr="00210AAF">
              <w:rPr>
                <w:noProof/>
                <w:sz w:val="16"/>
                <w:szCs w:val="16"/>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45FFF38"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4C08625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5CEB5"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27D2F8"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D52612"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22604D" w14:textId="77777777" w:rsidR="00171381" w:rsidRPr="00210AAF" w:rsidRDefault="00171381" w:rsidP="00643972">
            <w:pPr>
              <w:pStyle w:val="TAL"/>
              <w:rPr>
                <w:snapToGrid w:val="0"/>
                <w:sz w:val="16"/>
                <w:szCs w:val="16"/>
              </w:rPr>
            </w:pPr>
            <w:r w:rsidRPr="00210AAF">
              <w:rPr>
                <w:snapToGrid w:val="0"/>
                <w:sz w:val="16"/>
                <w:szCs w:val="16"/>
              </w:rPr>
              <w:t>0123</w:t>
            </w:r>
          </w:p>
        </w:tc>
        <w:tc>
          <w:tcPr>
            <w:tcW w:w="284" w:type="dxa"/>
            <w:tcBorders>
              <w:top w:val="single" w:sz="6" w:space="0" w:color="auto"/>
              <w:left w:val="single" w:sz="6" w:space="0" w:color="auto"/>
              <w:bottom w:val="single" w:sz="6" w:space="0" w:color="auto"/>
              <w:right w:val="single" w:sz="6" w:space="0" w:color="auto"/>
            </w:tcBorders>
          </w:tcPr>
          <w:p w14:paraId="0FD522B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0CD65"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F48783" w14:textId="77777777" w:rsidR="00171381" w:rsidRPr="00210AAF" w:rsidRDefault="00171381" w:rsidP="00643972">
            <w:pPr>
              <w:pStyle w:val="TAL"/>
              <w:rPr>
                <w:noProof/>
                <w:sz w:val="16"/>
                <w:szCs w:val="16"/>
              </w:rPr>
            </w:pPr>
            <w:r w:rsidRPr="00210AAF">
              <w:rPr>
                <w:noProof/>
                <w:sz w:val="16"/>
                <w:szCs w:val="16"/>
              </w:rPr>
              <w:t>Addition of implicit floor request IEs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FF951E"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B9C89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B241AE"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8E9D61"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8851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5721BE" w14:textId="77777777" w:rsidR="00171381" w:rsidRPr="00210AAF" w:rsidRDefault="00171381" w:rsidP="00643972">
            <w:pPr>
              <w:pStyle w:val="TAL"/>
              <w:rPr>
                <w:snapToGrid w:val="0"/>
                <w:sz w:val="16"/>
                <w:szCs w:val="16"/>
              </w:rPr>
            </w:pPr>
            <w:r w:rsidRPr="00210AAF">
              <w:rPr>
                <w:snapToGrid w:val="0"/>
                <w:sz w:val="16"/>
                <w:szCs w:val="16"/>
              </w:rPr>
              <w:t>0125</w:t>
            </w:r>
          </w:p>
        </w:tc>
        <w:tc>
          <w:tcPr>
            <w:tcW w:w="284" w:type="dxa"/>
            <w:tcBorders>
              <w:top w:val="single" w:sz="6" w:space="0" w:color="auto"/>
              <w:left w:val="single" w:sz="6" w:space="0" w:color="auto"/>
              <w:bottom w:val="single" w:sz="6" w:space="0" w:color="auto"/>
              <w:right w:val="single" w:sz="6" w:space="0" w:color="auto"/>
            </w:tcBorders>
          </w:tcPr>
          <w:p w14:paraId="67B6540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C39BB7"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399445" w14:textId="77777777" w:rsidR="00171381" w:rsidRPr="00210AAF" w:rsidRDefault="00171381" w:rsidP="00643972">
            <w:pPr>
              <w:pStyle w:val="TAL"/>
              <w:rPr>
                <w:noProof/>
                <w:sz w:val="16"/>
                <w:szCs w:val="16"/>
              </w:rPr>
            </w:pPr>
            <w:r w:rsidRPr="00210AAF">
              <w:rPr>
                <w:noProof/>
                <w:sz w:val="16"/>
                <w:szCs w:val="16"/>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9FE4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1EE6ED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5ED35C"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F6D79"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77C14D" w14:textId="77777777" w:rsidR="00171381" w:rsidRPr="00210AAF" w:rsidRDefault="00171381" w:rsidP="00643972">
            <w:pPr>
              <w:pStyle w:val="TAL"/>
              <w:rPr>
                <w:sz w:val="16"/>
                <w:szCs w:val="16"/>
              </w:rPr>
            </w:pPr>
            <w:r w:rsidRPr="00210AAF">
              <w:rPr>
                <w:sz w:val="16"/>
                <w:szCs w:val="16"/>
              </w:rPr>
              <w:t>SP-180373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3F9B09" w14:textId="77777777" w:rsidR="00171381" w:rsidRPr="00210AAF" w:rsidRDefault="00171381" w:rsidP="00643972">
            <w:pPr>
              <w:pStyle w:val="TAL"/>
              <w:rPr>
                <w:snapToGrid w:val="0"/>
                <w:sz w:val="16"/>
                <w:szCs w:val="16"/>
              </w:rPr>
            </w:pPr>
            <w:r w:rsidRPr="00210AAF">
              <w:rPr>
                <w:snapToGrid w:val="0"/>
                <w:sz w:val="16"/>
                <w:szCs w:val="16"/>
              </w:rPr>
              <w:t>0129</w:t>
            </w:r>
          </w:p>
        </w:tc>
        <w:tc>
          <w:tcPr>
            <w:tcW w:w="284" w:type="dxa"/>
            <w:tcBorders>
              <w:top w:val="single" w:sz="6" w:space="0" w:color="auto"/>
              <w:left w:val="single" w:sz="6" w:space="0" w:color="auto"/>
              <w:bottom w:val="single" w:sz="6" w:space="0" w:color="auto"/>
              <w:right w:val="single" w:sz="6" w:space="0" w:color="auto"/>
            </w:tcBorders>
          </w:tcPr>
          <w:p w14:paraId="612B8FF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3F05E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D2E6A2" w14:textId="77777777" w:rsidR="00171381" w:rsidRPr="00210AAF" w:rsidRDefault="00171381" w:rsidP="00643972">
            <w:pPr>
              <w:pStyle w:val="TAL"/>
              <w:rPr>
                <w:noProof/>
                <w:sz w:val="16"/>
                <w:szCs w:val="16"/>
              </w:rPr>
            </w:pPr>
            <w:r w:rsidRPr="00210AAF">
              <w:rPr>
                <w:noProof/>
                <w:sz w:val="16"/>
                <w:szCs w:val="16"/>
              </w:rPr>
              <w:t>Correction of referenced subclauses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E69BA9"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7984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31E529F"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54598E"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FC747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0D48A1" w14:textId="77777777" w:rsidR="00171381" w:rsidRPr="00210AAF" w:rsidRDefault="00171381" w:rsidP="00643972">
            <w:pPr>
              <w:pStyle w:val="TAL"/>
              <w:rPr>
                <w:snapToGrid w:val="0"/>
                <w:sz w:val="16"/>
                <w:szCs w:val="16"/>
              </w:rPr>
            </w:pPr>
            <w:r w:rsidRPr="00210AAF">
              <w:rPr>
                <w:snapToGrid w:val="0"/>
                <w:sz w:val="16"/>
                <w:szCs w:val="16"/>
              </w:rPr>
              <w:t>0133</w:t>
            </w:r>
          </w:p>
        </w:tc>
        <w:tc>
          <w:tcPr>
            <w:tcW w:w="284" w:type="dxa"/>
            <w:tcBorders>
              <w:top w:val="single" w:sz="6" w:space="0" w:color="auto"/>
              <w:left w:val="single" w:sz="6" w:space="0" w:color="auto"/>
              <w:bottom w:val="single" w:sz="6" w:space="0" w:color="auto"/>
              <w:right w:val="single" w:sz="6" w:space="0" w:color="auto"/>
            </w:tcBorders>
          </w:tcPr>
          <w:p w14:paraId="47A8404C"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78E8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E3D8F6" w14:textId="77777777" w:rsidR="00171381" w:rsidRPr="00210AAF" w:rsidRDefault="00171381" w:rsidP="00643972">
            <w:pPr>
              <w:pStyle w:val="TAL"/>
              <w:rPr>
                <w:noProof/>
                <w:sz w:val="16"/>
                <w:szCs w:val="16"/>
              </w:rPr>
            </w:pPr>
            <w:r w:rsidRPr="00210AAF">
              <w:rPr>
                <w:noProof/>
                <w:sz w:val="16"/>
                <w:szCs w:val="16"/>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807423C"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58C235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BACEB6"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92337"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E8BBA2"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34112" w14:textId="77777777" w:rsidR="00171381" w:rsidRPr="00210AAF" w:rsidRDefault="00171381" w:rsidP="00643972">
            <w:pPr>
              <w:pStyle w:val="TAL"/>
              <w:rPr>
                <w:snapToGrid w:val="0"/>
                <w:sz w:val="16"/>
                <w:szCs w:val="16"/>
              </w:rPr>
            </w:pPr>
            <w:r w:rsidRPr="00210AAF">
              <w:rPr>
                <w:snapToGrid w:val="0"/>
                <w:sz w:val="16"/>
                <w:szCs w:val="16"/>
              </w:rPr>
              <w:t>0134</w:t>
            </w:r>
          </w:p>
        </w:tc>
        <w:tc>
          <w:tcPr>
            <w:tcW w:w="284" w:type="dxa"/>
            <w:tcBorders>
              <w:top w:val="single" w:sz="6" w:space="0" w:color="auto"/>
              <w:left w:val="single" w:sz="6" w:space="0" w:color="auto"/>
              <w:bottom w:val="single" w:sz="6" w:space="0" w:color="auto"/>
              <w:right w:val="single" w:sz="6" w:space="0" w:color="auto"/>
            </w:tcBorders>
          </w:tcPr>
          <w:p w14:paraId="7D9415E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8E1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911B9D" w14:textId="77777777" w:rsidR="00171381" w:rsidRPr="00210AAF" w:rsidRDefault="00171381" w:rsidP="00643972">
            <w:pPr>
              <w:pStyle w:val="TAL"/>
              <w:rPr>
                <w:noProof/>
                <w:sz w:val="16"/>
                <w:szCs w:val="16"/>
              </w:rPr>
            </w:pPr>
            <w:r w:rsidRPr="00210AAF">
              <w:rPr>
                <w:noProof/>
                <w:sz w:val="16"/>
                <w:szCs w:val="16"/>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DD1D84"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6A4A36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942C8A"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7D694D"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D672B"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BBF4D" w14:textId="77777777" w:rsidR="00171381" w:rsidRPr="00210AAF" w:rsidRDefault="00171381" w:rsidP="00643972">
            <w:pPr>
              <w:pStyle w:val="TAL"/>
              <w:rPr>
                <w:snapToGrid w:val="0"/>
                <w:sz w:val="16"/>
                <w:szCs w:val="16"/>
              </w:rPr>
            </w:pPr>
            <w:r w:rsidRPr="00210AAF">
              <w:rPr>
                <w:snapToGrid w:val="0"/>
                <w:sz w:val="16"/>
                <w:szCs w:val="16"/>
              </w:rPr>
              <w:t>0135</w:t>
            </w:r>
          </w:p>
        </w:tc>
        <w:tc>
          <w:tcPr>
            <w:tcW w:w="284" w:type="dxa"/>
            <w:tcBorders>
              <w:top w:val="single" w:sz="6" w:space="0" w:color="auto"/>
              <w:left w:val="single" w:sz="6" w:space="0" w:color="auto"/>
              <w:bottom w:val="single" w:sz="6" w:space="0" w:color="auto"/>
              <w:right w:val="single" w:sz="6" w:space="0" w:color="auto"/>
            </w:tcBorders>
          </w:tcPr>
          <w:p w14:paraId="0BD6CF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DD9C7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2C95DB9" w14:textId="77777777" w:rsidR="00171381" w:rsidRPr="00210AAF" w:rsidRDefault="00171381" w:rsidP="00643972">
            <w:pPr>
              <w:pStyle w:val="TAL"/>
              <w:rPr>
                <w:noProof/>
                <w:sz w:val="16"/>
                <w:szCs w:val="16"/>
              </w:rPr>
            </w:pPr>
            <w:r w:rsidRPr="00210AAF">
              <w:rPr>
                <w:noProof/>
                <w:sz w:val="16"/>
                <w:szCs w:val="16"/>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1D54C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02159BF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1C8EF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5E40A"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2A179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D7F264" w14:textId="77777777" w:rsidR="00171381" w:rsidRPr="00210AAF" w:rsidRDefault="00171381" w:rsidP="00643972">
            <w:pPr>
              <w:pStyle w:val="TAL"/>
              <w:rPr>
                <w:snapToGrid w:val="0"/>
                <w:sz w:val="16"/>
                <w:szCs w:val="16"/>
              </w:rPr>
            </w:pPr>
            <w:r w:rsidRPr="00210AAF">
              <w:rPr>
                <w:snapToGrid w:val="0"/>
                <w:sz w:val="16"/>
                <w:szCs w:val="16"/>
              </w:rPr>
              <w:t>0137</w:t>
            </w:r>
          </w:p>
        </w:tc>
        <w:tc>
          <w:tcPr>
            <w:tcW w:w="284" w:type="dxa"/>
            <w:tcBorders>
              <w:top w:val="single" w:sz="6" w:space="0" w:color="auto"/>
              <w:left w:val="single" w:sz="6" w:space="0" w:color="auto"/>
              <w:bottom w:val="single" w:sz="6" w:space="0" w:color="auto"/>
              <w:right w:val="single" w:sz="6" w:space="0" w:color="auto"/>
            </w:tcBorders>
          </w:tcPr>
          <w:p w14:paraId="717ACD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362BC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3975BD" w14:textId="77777777" w:rsidR="00171381" w:rsidRPr="00210AAF" w:rsidRDefault="00171381" w:rsidP="00643972">
            <w:pPr>
              <w:pStyle w:val="TAL"/>
              <w:rPr>
                <w:noProof/>
                <w:sz w:val="16"/>
                <w:szCs w:val="16"/>
              </w:rPr>
            </w:pPr>
            <w:r w:rsidRPr="00210AAF">
              <w:rPr>
                <w:noProof/>
                <w:sz w:val="16"/>
                <w:szCs w:val="16"/>
              </w:rPr>
              <w:t>Emergency Alert Area Trigger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3669958"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555EDD1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0D01C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0A589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43CF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2BEF8" w14:textId="77777777" w:rsidR="00171381" w:rsidRPr="00210AAF" w:rsidRDefault="00171381" w:rsidP="00643972">
            <w:pPr>
              <w:pStyle w:val="TAL"/>
              <w:rPr>
                <w:snapToGrid w:val="0"/>
                <w:sz w:val="16"/>
                <w:szCs w:val="16"/>
              </w:rPr>
            </w:pPr>
            <w:r w:rsidRPr="00210AAF">
              <w:rPr>
                <w:snapToGrid w:val="0"/>
                <w:sz w:val="16"/>
                <w:szCs w:val="16"/>
              </w:rPr>
              <w:t>0138</w:t>
            </w:r>
          </w:p>
        </w:tc>
        <w:tc>
          <w:tcPr>
            <w:tcW w:w="284" w:type="dxa"/>
            <w:tcBorders>
              <w:top w:val="single" w:sz="6" w:space="0" w:color="auto"/>
              <w:left w:val="single" w:sz="6" w:space="0" w:color="auto"/>
              <w:bottom w:val="single" w:sz="6" w:space="0" w:color="auto"/>
              <w:right w:val="single" w:sz="6" w:space="0" w:color="auto"/>
            </w:tcBorders>
          </w:tcPr>
          <w:p w14:paraId="2AF50C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262D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C6B098" w14:textId="77777777" w:rsidR="00171381" w:rsidRPr="00210AAF" w:rsidRDefault="00171381" w:rsidP="00643972">
            <w:pPr>
              <w:pStyle w:val="TAL"/>
              <w:rPr>
                <w:noProof/>
                <w:sz w:val="16"/>
                <w:szCs w:val="16"/>
              </w:rPr>
            </w:pPr>
            <w:r w:rsidRPr="00210AAF">
              <w:rPr>
                <w:noProof/>
                <w:sz w:val="16"/>
                <w:szCs w:val="16"/>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716C91"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67F9AC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5513F9"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EC1604"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157A22" w14:textId="77777777" w:rsidR="00171381" w:rsidRPr="00210AAF" w:rsidRDefault="00171381" w:rsidP="00643972">
            <w:pPr>
              <w:pStyle w:val="TAL"/>
              <w:rPr>
                <w:sz w:val="16"/>
                <w:szCs w:val="16"/>
              </w:rPr>
            </w:pPr>
            <w:r w:rsidRPr="00210AAF">
              <w:rPr>
                <w:sz w:val="16"/>
                <w:szCs w:val="16"/>
              </w:rPr>
              <w:t>SP-180671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4CA9" w14:textId="77777777" w:rsidR="00171381" w:rsidRPr="00210AAF" w:rsidRDefault="00171381" w:rsidP="00643972">
            <w:pPr>
              <w:pStyle w:val="TAL"/>
              <w:rPr>
                <w:snapToGrid w:val="0"/>
                <w:sz w:val="16"/>
                <w:szCs w:val="16"/>
              </w:rPr>
            </w:pPr>
            <w:r w:rsidRPr="00210AAF">
              <w:rPr>
                <w:snapToGrid w:val="0"/>
                <w:sz w:val="16"/>
                <w:szCs w:val="16"/>
              </w:rPr>
              <w:t>0140</w:t>
            </w:r>
          </w:p>
        </w:tc>
        <w:tc>
          <w:tcPr>
            <w:tcW w:w="284" w:type="dxa"/>
            <w:tcBorders>
              <w:top w:val="single" w:sz="6" w:space="0" w:color="auto"/>
              <w:left w:val="single" w:sz="6" w:space="0" w:color="auto"/>
              <w:bottom w:val="single" w:sz="6" w:space="0" w:color="auto"/>
              <w:right w:val="single" w:sz="6" w:space="0" w:color="auto"/>
            </w:tcBorders>
          </w:tcPr>
          <w:p w14:paraId="4EB8AED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1901F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06E3F78"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85C266"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868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862527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338B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A46E65"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BFA53" w14:textId="77777777" w:rsidR="00171381" w:rsidRPr="00210AAF" w:rsidRDefault="00171381" w:rsidP="00643972">
            <w:pPr>
              <w:pStyle w:val="TAL"/>
              <w:rPr>
                <w:snapToGrid w:val="0"/>
                <w:sz w:val="16"/>
                <w:szCs w:val="16"/>
              </w:rPr>
            </w:pPr>
            <w:r w:rsidRPr="00210AAF">
              <w:rPr>
                <w:snapToGrid w:val="0"/>
                <w:sz w:val="16"/>
                <w:szCs w:val="16"/>
              </w:rPr>
              <w:t>0141</w:t>
            </w:r>
          </w:p>
        </w:tc>
        <w:tc>
          <w:tcPr>
            <w:tcW w:w="284" w:type="dxa"/>
            <w:tcBorders>
              <w:top w:val="single" w:sz="6" w:space="0" w:color="auto"/>
              <w:left w:val="single" w:sz="6" w:space="0" w:color="auto"/>
              <w:bottom w:val="single" w:sz="6" w:space="0" w:color="auto"/>
              <w:right w:val="single" w:sz="6" w:space="0" w:color="auto"/>
            </w:tcBorders>
          </w:tcPr>
          <w:p w14:paraId="762F0FA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7664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9BCD6C" w14:textId="77777777" w:rsidR="00171381" w:rsidRPr="00210AAF" w:rsidRDefault="00171381" w:rsidP="00643972">
            <w:pPr>
              <w:pStyle w:val="TAL"/>
              <w:rPr>
                <w:noProof/>
                <w:sz w:val="16"/>
                <w:szCs w:val="16"/>
              </w:rPr>
            </w:pPr>
            <w:r w:rsidRPr="00210AAF">
              <w:rPr>
                <w:noProof/>
                <w:sz w:val="16"/>
                <w:szCs w:val="16"/>
              </w:rPr>
              <w:t>23.379 Table A.3-1 duplicate note 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2465FA"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C254C5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D8E97C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6221F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CA9D6"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C52AE" w14:textId="77777777" w:rsidR="00171381" w:rsidRPr="00210AAF" w:rsidRDefault="00171381" w:rsidP="00643972">
            <w:pPr>
              <w:pStyle w:val="TAL"/>
              <w:rPr>
                <w:snapToGrid w:val="0"/>
                <w:sz w:val="16"/>
                <w:szCs w:val="16"/>
              </w:rPr>
            </w:pPr>
            <w:r w:rsidRPr="00210AAF">
              <w:rPr>
                <w:snapToGrid w:val="0"/>
                <w:sz w:val="16"/>
                <w:szCs w:val="16"/>
              </w:rPr>
              <w:t>0142</w:t>
            </w:r>
          </w:p>
        </w:tc>
        <w:tc>
          <w:tcPr>
            <w:tcW w:w="284" w:type="dxa"/>
            <w:tcBorders>
              <w:top w:val="single" w:sz="6" w:space="0" w:color="auto"/>
              <w:left w:val="single" w:sz="6" w:space="0" w:color="auto"/>
              <w:bottom w:val="single" w:sz="6" w:space="0" w:color="auto"/>
              <w:right w:val="single" w:sz="6" w:space="0" w:color="auto"/>
            </w:tcBorders>
          </w:tcPr>
          <w:p w14:paraId="4A8CB22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C67C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6FC31" w14:textId="77777777" w:rsidR="00171381" w:rsidRPr="00210AAF" w:rsidRDefault="00171381" w:rsidP="00643972">
            <w:pPr>
              <w:pStyle w:val="TAL"/>
              <w:rPr>
                <w:noProof/>
                <w:sz w:val="16"/>
                <w:szCs w:val="16"/>
              </w:rPr>
            </w:pPr>
            <w:r w:rsidRPr="00210AAF">
              <w:rPr>
                <w:noProof/>
                <w:sz w:val="16"/>
                <w:szCs w:val="16"/>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4599AC"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763D6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DEDFB20"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C7AE79"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7D4C7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EB82D2" w14:textId="77777777" w:rsidR="00171381" w:rsidRPr="00210AAF" w:rsidRDefault="00171381" w:rsidP="00643972">
            <w:pPr>
              <w:pStyle w:val="TAL"/>
              <w:rPr>
                <w:snapToGrid w:val="0"/>
                <w:sz w:val="16"/>
                <w:szCs w:val="16"/>
              </w:rPr>
            </w:pPr>
            <w:r w:rsidRPr="00210AAF">
              <w:rPr>
                <w:snapToGrid w:val="0"/>
                <w:sz w:val="16"/>
                <w:szCs w:val="16"/>
              </w:rPr>
              <w:t>0145</w:t>
            </w:r>
          </w:p>
        </w:tc>
        <w:tc>
          <w:tcPr>
            <w:tcW w:w="284" w:type="dxa"/>
            <w:tcBorders>
              <w:top w:val="single" w:sz="6" w:space="0" w:color="auto"/>
              <w:left w:val="single" w:sz="6" w:space="0" w:color="auto"/>
              <w:bottom w:val="single" w:sz="6" w:space="0" w:color="auto"/>
              <w:right w:val="single" w:sz="6" w:space="0" w:color="auto"/>
            </w:tcBorders>
          </w:tcPr>
          <w:p w14:paraId="1306631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13668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5143B3" w14:textId="77777777" w:rsidR="00171381" w:rsidRPr="00210AAF" w:rsidRDefault="00171381" w:rsidP="00643972">
            <w:pPr>
              <w:pStyle w:val="TAL"/>
              <w:rPr>
                <w:noProof/>
                <w:sz w:val="16"/>
                <w:szCs w:val="16"/>
              </w:rPr>
            </w:pPr>
            <w:r w:rsidRPr="00210AAF">
              <w:rPr>
                <w:noProof/>
                <w:sz w:val="16"/>
                <w:szCs w:val="16"/>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9F1134"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147780A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211CB7"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78306"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A88A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6816F3" w14:textId="77777777" w:rsidR="00171381" w:rsidRPr="00210AAF" w:rsidRDefault="00171381" w:rsidP="00643972">
            <w:pPr>
              <w:pStyle w:val="TAL"/>
              <w:rPr>
                <w:snapToGrid w:val="0"/>
                <w:sz w:val="16"/>
                <w:szCs w:val="16"/>
              </w:rPr>
            </w:pPr>
            <w:r w:rsidRPr="00210AAF">
              <w:rPr>
                <w:snapToGrid w:val="0"/>
                <w:sz w:val="16"/>
                <w:szCs w:val="16"/>
              </w:rPr>
              <w:t>0147</w:t>
            </w:r>
          </w:p>
        </w:tc>
        <w:tc>
          <w:tcPr>
            <w:tcW w:w="284" w:type="dxa"/>
            <w:tcBorders>
              <w:top w:val="single" w:sz="6" w:space="0" w:color="auto"/>
              <w:left w:val="single" w:sz="6" w:space="0" w:color="auto"/>
              <w:bottom w:val="single" w:sz="6" w:space="0" w:color="auto"/>
              <w:right w:val="single" w:sz="6" w:space="0" w:color="auto"/>
            </w:tcBorders>
          </w:tcPr>
          <w:p w14:paraId="0B45444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59A6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619B42" w14:textId="77777777" w:rsidR="00171381" w:rsidRPr="00210AAF" w:rsidRDefault="00171381" w:rsidP="00643972">
            <w:pPr>
              <w:pStyle w:val="TAL"/>
              <w:rPr>
                <w:noProof/>
                <w:sz w:val="16"/>
                <w:szCs w:val="16"/>
              </w:rPr>
            </w:pPr>
            <w:r w:rsidRPr="00210AAF">
              <w:rPr>
                <w:noProof/>
                <w:sz w:val="16"/>
                <w:szCs w:val="16"/>
              </w:rPr>
              <w:t>Correction to c</w:t>
            </w:r>
            <w:r w:rsidRPr="00210AAF">
              <w:rPr>
                <w:sz w:val="16"/>
                <w:szCs w:val="16"/>
              </w:rPr>
              <w:t>hat group join mechanism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8E0C37"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8DAAD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E9AFF"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D01C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9AF527" w14:textId="77777777" w:rsidR="00171381" w:rsidRPr="00210AAF" w:rsidRDefault="00171381" w:rsidP="00643972">
            <w:pPr>
              <w:pStyle w:val="TAL"/>
              <w:rPr>
                <w:sz w:val="16"/>
                <w:szCs w:val="16"/>
              </w:rPr>
            </w:pPr>
            <w:r w:rsidRPr="00210AAF">
              <w:rPr>
                <w:sz w:val="16"/>
                <w:szCs w:val="16"/>
              </w:rPr>
              <w:t>SP-180678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BD7A5" w14:textId="77777777" w:rsidR="00171381" w:rsidRPr="00210AAF" w:rsidRDefault="00171381" w:rsidP="00643972">
            <w:pPr>
              <w:pStyle w:val="TAL"/>
              <w:rPr>
                <w:snapToGrid w:val="0"/>
                <w:sz w:val="16"/>
                <w:szCs w:val="16"/>
              </w:rPr>
            </w:pPr>
            <w:r w:rsidRPr="00210AAF">
              <w:rPr>
                <w:snapToGrid w:val="0"/>
                <w:sz w:val="16"/>
                <w:szCs w:val="16"/>
              </w:rPr>
              <w:t>0143</w:t>
            </w:r>
          </w:p>
        </w:tc>
        <w:tc>
          <w:tcPr>
            <w:tcW w:w="284" w:type="dxa"/>
            <w:tcBorders>
              <w:top w:val="single" w:sz="6" w:space="0" w:color="auto"/>
              <w:left w:val="single" w:sz="6" w:space="0" w:color="auto"/>
              <w:bottom w:val="single" w:sz="6" w:space="0" w:color="auto"/>
              <w:right w:val="single" w:sz="6" w:space="0" w:color="auto"/>
            </w:tcBorders>
          </w:tcPr>
          <w:p w14:paraId="7D4CC62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5AD80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1F5DBE" w14:textId="77777777" w:rsidR="00171381" w:rsidRPr="00210AAF" w:rsidRDefault="00171381" w:rsidP="00643972">
            <w:pPr>
              <w:pStyle w:val="TAL"/>
              <w:rPr>
                <w:noProof/>
                <w:sz w:val="16"/>
                <w:szCs w:val="16"/>
              </w:rPr>
            </w:pPr>
            <w:r w:rsidRPr="00210AAF">
              <w:rPr>
                <w:noProof/>
                <w:sz w:val="16"/>
                <w:szCs w:val="16"/>
              </w:rPr>
              <w:t>Interconnection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BEE89"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245CFE2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833568C"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BE43E"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BFFEE1" w14:textId="77777777" w:rsidR="00171381" w:rsidRPr="00210AAF" w:rsidRDefault="00171381" w:rsidP="00643972">
            <w:pPr>
              <w:pStyle w:val="TAL"/>
              <w:rPr>
                <w:sz w:val="16"/>
                <w:szCs w:val="16"/>
              </w:rPr>
            </w:pPr>
            <w:r w:rsidRPr="00210AAF">
              <w:rPr>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A1EE34" w14:textId="77777777" w:rsidR="00171381" w:rsidRPr="00210AAF" w:rsidRDefault="00171381" w:rsidP="00643972">
            <w:pPr>
              <w:pStyle w:val="TAL"/>
              <w:rPr>
                <w:snapToGrid w:val="0"/>
                <w:sz w:val="16"/>
                <w:szCs w:val="16"/>
              </w:rPr>
            </w:pPr>
            <w:r w:rsidRPr="00210AAF">
              <w:rPr>
                <w:snapToGrid w:val="0"/>
                <w:sz w:val="16"/>
                <w:szCs w:val="16"/>
              </w:rPr>
              <w:t>0146</w:t>
            </w:r>
          </w:p>
        </w:tc>
        <w:tc>
          <w:tcPr>
            <w:tcW w:w="284" w:type="dxa"/>
            <w:tcBorders>
              <w:top w:val="single" w:sz="6" w:space="0" w:color="auto"/>
              <w:left w:val="single" w:sz="6" w:space="0" w:color="auto"/>
              <w:bottom w:val="single" w:sz="6" w:space="0" w:color="auto"/>
              <w:right w:val="single" w:sz="6" w:space="0" w:color="auto"/>
            </w:tcBorders>
          </w:tcPr>
          <w:p w14:paraId="1C3C337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8ED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0B189F" w14:textId="77777777" w:rsidR="00171381" w:rsidRPr="00210AAF" w:rsidRDefault="00171381" w:rsidP="00643972">
            <w:pPr>
              <w:pStyle w:val="TAL"/>
              <w:rPr>
                <w:noProof/>
                <w:sz w:val="16"/>
                <w:szCs w:val="16"/>
              </w:rPr>
            </w:pPr>
            <w:r w:rsidRPr="00210AAF">
              <w:rPr>
                <w:noProof/>
                <w:sz w:val="16"/>
                <w:szCs w:val="16"/>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BC3C2A"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3DDEE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8E4741"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50477A"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D2FC5F"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89550" w14:textId="77777777" w:rsidR="00171381" w:rsidRPr="00210AAF" w:rsidRDefault="00171381" w:rsidP="00643972">
            <w:pPr>
              <w:pStyle w:val="TAL"/>
              <w:rPr>
                <w:snapToGrid w:val="0"/>
                <w:sz w:val="16"/>
                <w:szCs w:val="16"/>
              </w:rPr>
            </w:pPr>
            <w:r w:rsidRPr="00210AAF">
              <w:rPr>
                <w:snapToGrid w:val="0"/>
                <w:sz w:val="16"/>
                <w:szCs w:val="16"/>
              </w:rPr>
              <w:t>0148</w:t>
            </w:r>
          </w:p>
        </w:tc>
        <w:tc>
          <w:tcPr>
            <w:tcW w:w="284" w:type="dxa"/>
            <w:tcBorders>
              <w:top w:val="single" w:sz="6" w:space="0" w:color="auto"/>
              <w:left w:val="single" w:sz="6" w:space="0" w:color="auto"/>
              <w:bottom w:val="single" w:sz="6" w:space="0" w:color="auto"/>
              <w:right w:val="single" w:sz="6" w:space="0" w:color="auto"/>
            </w:tcBorders>
          </w:tcPr>
          <w:p w14:paraId="35F4FE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E27E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E3414" w14:textId="77777777" w:rsidR="00171381" w:rsidRPr="00210AAF" w:rsidRDefault="00171381" w:rsidP="00643972">
            <w:pPr>
              <w:pStyle w:val="TAL"/>
              <w:rPr>
                <w:noProof/>
                <w:sz w:val="16"/>
                <w:szCs w:val="16"/>
              </w:rPr>
            </w:pPr>
            <w:r w:rsidRPr="00210AAF">
              <w:rPr>
                <w:noProof/>
                <w:sz w:val="16"/>
                <w:szCs w:val="16"/>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C0ADF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CB540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5B6829"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B7BC2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BA9E3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540FE7" w14:textId="77777777" w:rsidR="00171381" w:rsidRPr="00210AAF" w:rsidRDefault="00171381" w:rsidP="00643972">
            <w:pPr>
              <w:pStyle w:val="TAL"/>
              <w:rPr>
                <w:snapToGrid w:val="0"/>
                <w:sz w:val="16"/>
                <w:szCs w:val="16"/>
              </w:rPr>
            </w:pPr>
            <w:r w:rsidRPr="00210AAF">
              <w:rPr>
                <w:snapToGrid w:val="0"/>
                <w:sz w:val="16"/>
                <w:szCs w:val="16"/>
              </w:rPr>
              <w:t>0149</w:t>
            </w:r>
          </w:p>
        </w:tc>
        <w:tc>
          <w:tcPr>
            <w:tcW w:w="284" w:type="dxa"/>
            <w:tcBorders>
              <w:top w:val="single" w:sz="6" w:space="0" w:color="auto"/>
              <w:left w:val="single" w:sz="6" w:space="0" w:color="auto"/>
              <w:bottom w:val="single" w:sz="6" w:space="0" w:color="auto"/>
              <w:right w:val="single" w:sz="6" w:space="0" w:color="auto"/>
            </w:tcBorders>
          </w:tcPr>
          <w:p w14:paraId="03F2D0B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3C932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E6273E" w14:textId="77777777" w:rsidR="00171381" w:rsidRPr="00210AAF" w:rsidRDefault="00171381" w:rsidP="00643972">
            <w:pPr>
              <w:pStyle w:val="TAL"/>
              <w:rPr>
                <w:noProof/>
                <w:sz w:val="16"/>
                <w:szCs w:val="16"/>
              </w:rPr>
            </w:pPr>
            <w:r w:rsidRPr="00210AAF">
              <w:rPr>
                <w:noProof/>
                <w:sz w:val="16"/>
                <w:szCs w:val="16"/>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7C5AD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E4314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7ECF2A"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E5F97"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05FBD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9A8A92" w14:textId="77777777" w:rsidR="00171381" w:rsidRPr="00210AAF" w:rsidRDefault="00171381" w:rsidP="00643972">
            <w:pPr>
              <w:pStyle w:val="TAL"/>
              <w:rPr>
                <w:snapToGrid w:val="0"/>
                <w:sz w:val="16"/>
                <w:szCs w:val="16"/>
              </w:rPr>
            </w:pPr>
            <w:r w:rsidRPr="00210AAF">
              <w:rPr>
                <w:snapToGrid w:val="0"/>
                <w:sz w:val="16"/>
                <w:szCs w:val="16"/>
              </w:rPr>
              <w:t>0150</w:t>
            </w:r>
          </w:p>
        </w:tc>
        <w:tc>
          <w:tcPr>
            <w:tcW w:w="284" w:type="dxa"/>
            <w:tcBorders>
              <w:top w:val="single" w:sz="6" w:space="0" w:color="auto"/>
              <w:left w:val="single" w:sz="6" w:space="0" w:color="auto"/>
              <w:bottom w:val="single" w:sz="6" w:space="0" w:color="auto"/>
              <w:right w:val="single" w:sz="6" w:space="0" w:color="auto"/>
            </w:tcBorders>
          </w:tcPr>
          <w:p w14:paraId="78C2D05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C06B0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D602DE" w14:textId="77777777" w:rsidR="00171381" w:rsidRPr="00210AAF" w:rsidRDefault="00171381" w:rsidP="00643972">
            <w:pPr>
              <w:pStyle w:val="TAL"/>
              <w:rPr>
                <w:noProof/>
                <w:sz w:val="16"/>
                <w:szCs w:val="16"/>
              </w:rPr>
            </w:pPr>
            <w:r w:rsidRPr="00210AAF">
              <w:rPr>
                <w:noProof/>
                <w:sz w:val="16"/>
                <w:szCs w:val="16"/>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38E200"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86A4E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7C5822"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4DE7C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C22F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95DD8" w14:textId="77777777" w:rsidR="00171381" w:rsidRPr="00210AAF" w:rsidRDefault="00171381" w:rsidP="00643972">
            <w:pPr>
              <w:pStyle w:val="TAL"/>
              <w:rPr>
                <w:snapToGrid w:val="0"/>
                <w:sz w:val="16"/>
                <w:szCs w:val="16"/>
              </w:rPr>
            </w:pPr>
            <w:r w:rsidRPr="00210AAF">
              <w:rPr>
                <w:snapToGrid w:val="0"/>
                <w:sz w:val="16"/>
                <w:szCs w:val="16"/>
              </w:rPr>
              <w:t>0151</w:t>
            </w:r>
          </w:p>
        </w:tc>
        <w:tc>
          <w:tcPr>
            <w:tcW w:w="284" w:type="dxa"/>
            <w:tcBorders>
              <w:top w:val="single" w:sz="6" w:space="0" w:color="auto"/>
              <w:left w:val="single" w:sz="6" w:space="0" w:color="auto"/>
              <w:bottom w:val="single" w:sz="6" w:space="0" w:color="auto"/>
              <w:right w:val="single" w:sz="6" w:space="0" w:color="auto"/>
            </w:tcBorders>
          </w:tcPr>
          <w:p w14:paraId="7E82101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AF4BE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FF6371" w14:textId="77777777" w:rsidR="00171381" w:rsidRPr="00210AAF" w:rsidRDefault="00171381" w:rsidP="00643972">
            <w:pPr>
              <w:pStyle w:val="TAL"/>
              <w:rPr>
                <w:noProof/>
                <w:sz w:val="16"/>
                <w:szCs w:val="16"/>
              </w:rPr>
            </w:pPr>
            <w:r w:rsidRPr="00210AAF">
              <w:rPr>
                <w:noProof/>
                <w:sz w:val="16"/>
                <w:szCs w:val="16"/>
              </w:rPr>
              <w:t>User regroup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9691F6"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9094A9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5CFB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390EC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F7FEA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0D56F" w14:textId="77777777" w:rsidR="00171381" w:rsidRPr="00210AAF" w:rsidRDefault="00171381" w:rsidP="00643972">
            <w:pPr>
              <w:pStyle w:val="TAL"/>
              <w:rPr>
                <w:snapToGrid w:val="0"/>
                <w:sz w:val="16"/>
                <w:szCs w:val="16"/>
              </w:rPr>
            </w:pPr>
            <w:r w:rsidRPr="00210AAF">
              <w:rPr>
                <w:snapToGrid w:val="0"/>
                <w:sz w:val="16"/>
                <w:szCs w:val="16"/>
              </w:rPr>
              <w:t>0152</w:t>
            </w:r>
          </w:p>
        </w:tc>
        <w:tc>
          <w:tcPr>
            <w:tcW w:w="284" w:type="dxa"/>
            <w:tcBorders>
              <w:top w:val="single" w:sz="6" w:space="0" w:color="auto"/>
              <w:left w:val="single" w:sz="6" w:space="0" w:color="auto"/>
              <w:bottom w:val="single" w:sz="6" w:space="0" w:color="auto"/>
              <w:right w:val="single" w:sz="6" w:space="0" w:color="auto"/>
            </w:tcBorders>
          </w:tcPr>
          <w:p w14:paraId="2838E6D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FC354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B9390BF" w14:textId="77777777" w:rsidR="00171381" w:rsidRPr="00210AAF" w:rsidRDefault="00171381" w:rsidP="00643972">
            <w:pPr>
              <w:pStyle w:val="TAL"/>
              <w:rPr>
                <w:noProof/>
                <w:sz w:val="16"/>
                <w:szCs w:val="16"/>
              </w:rPr>
            </w:pPr>
            <w:r w:rsidRPr="00210AAF">
              <w:rPr>
                <w:noProof/>
                <w:sz w:val="16"/>
                <w:szCs w:val="16"/>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24C79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3B144B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47F43D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99546"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06AE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317C1" w14:textId="77777777" w:rsidR="00171381" w:rsidRPr="00210AAF" w:rsidRDefault="00171381" w:rsidP="00643972">
            <w:pPr>
              <w:pStyle w:val="TAL"/>
              <w:rPr>
                <w:snapToGrid w:val="0"/>
                <w:sz w:val="16"/>
                <w:szCs w:val="16"/>
              </w:rPr>
            </w:pPr>
            <w:r w:rsidRPr="00210AAF">
              <w:rPr>
                <w:snapToGrid w:val="0"/>
                <w:sz w:val="16"/>
                <w:szCs w:val="16"/>
              </w:rPr>
              <w:t>0161</w:t>
            </w:r>
          </w:p>
        </w:tc>
        <w:tc>
          <w:tcPr>
            <w:tcW w:w="284" w:type="dxa"/>
            <w:tcBorders>
              <w:top w:val="single" w:sz="6" w:space="0" w:color="auto"/>
              <w:left w:val="single" w:sz="6" w:space="0" w:color="auto"/>
              <w:bottom w:val="single" w:sz="6" w:space="0" w:color="auto"/>
              <w:right w:val="single" w:sz="6" w:space="0" w:color="auto"/>
            </w:tcBorders>
          </w:tcPr>
          <w:p w14:paraId="61434B83"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B4B8E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9276238" w14:textId="77777777" w:rsidR="00171381" w:rsidRPr="00210AAF" w:rsidRDefault="00171381" w:rsidP="00643972">
            <w:pPr>
              <w:pStyle w:val="TAL"/>
              <w:rPr>
                <w:noProof/>
                <w:sz w:val="16"/>
                <w:szCs w:val="16"/>
              </w:rPr>
            </w:pPr>
            <w:r w:rsidRPr="00210AAF">
              <w:rPr>
                <w:noProof/>
                <w:sz w:val="16"/>
                <w:szCs w:val="16"/>
              </w:rPr>
              <w:t>Late entry for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6EFDD95"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A909B8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EC4E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F4BB1E"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BB48A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E6DC8" w14:textId="77777777" w:rsidR="00171381" w:rsidRPr="00210AAF" w:rsidRDefault="00171381" w:rsidP="00643972">
            <w:pPr>
              <w:pStyle w:val="TAL"/>
              <w:rPr>
                <w:snapToGrid w:val="0"/>
                <w:sz w:val="16"/>
                <w:szCs w:val="16"/>
              </w:rPr>
            </w:pPr>
            <w:r w:rsidRPr="00210AAF">
              <w:rPr>
                <w:snapToGrid w:val="0"/>
                <w:sz w:val="16"/>
                <w:szCs w:val="16"/>
              </w:rPr>
              <w:t>0162</w:t>
            </w:r>
          </w:p>
        </w:tc>
        <w:tc>
          <w:tcPr>
            <w:tcW w:w="284" w:type="dxa"/>
            <w:tcBorders>
              <w:top w:val="single" w:sz="6" w:space="0" w:color="auto"/>
              <w:left w:val="single" w:sz="6" w:space="0" w:color="auto"/>
              <w:bottom w:val="single" w:sz="6" w:space="0" w:color="auto"/>
              <w:right w:val="single" w:sz="6" w:space="0" w:color="auto"/>
            </w:tcBorders>
          </w:tcPr>
          <w:p w14:paraId="1B265FF5"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C0CB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1036D" w14:textId="77777777" w:rsidR="00171381" w:rsidRPr="00210AAF" w:rsidRDefault="00171381" w:rsidP="00643972">
            <w:pPr>
              <w:pStyle w:val="TAL"/>
              <w:rPr>
                <w:noProof/>
                <w:sz w:val="16"/>
                <w:szCs w:val="16"/>
              </w:rPr>
            </w:pPr>
            <w:r w:rsidRPr="00210AAF">
              <w:rPr>
                <w:noProof/>
                <w:sz w:val="16"/>
                <w:szCs w:val="16"/>
              </w:rPr>
              <w:t>Application paging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AD4DDA"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6C49D02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AC7E0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6CFFB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9B938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89AA3" w14:textId="77777777" w:rsidR="00171381" w:rsidRPr="00210AAF" w:rsidRDefault="00171381" w:rsidP="00643972">
            <w:pPr>
              <w:pStyle w:val="TAL"/>
              <w:rPr>
                <w:snapToGrid w:val="0"/>
                <w:sz w:val="16"/>
                <w:szCs w:val="16"/>
              </w:rPr>
            </w:pPr>
            <w:r w:rsidRPr="00210AAF">
              <w:rPr>
                <w:snapToGrid w:val="0"/>
                <w:sz w:val="16"/>
                <w:szCs w:val="16"/>
              </w:rPr>
              <w:t>0163</w:t>
            </w:r>
          </w:p>
        </w:tc>
        <w:tc>
          <w:tcPr>
            <w:tcW w:w="284" w:type="dxa"/>
            <w:tcBorders>
              <w:top w:val="single" w:sz="6" w:space="0" w:color="auto"/>
              <w:left w:val="single" w:sz="6" w:space="0" w:color="auto"/>
              <w:bottom w:val="single" w:sz="6" w:space="0" w:color="auto"/>
              <w:right w:val="single" w:sz="6" w:space="0" w:color="auto"/>
            </w:tcBorders>
          </w:tcPr>
          <w:p w14:paraId="38D10F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59A6E3"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642F00" w14:textId="77777777" w:rsidR="00171381" w:rsidRPr="00210AAF" w:rsidRDefault="00171381" w:rsidP="00643972">
            <w:pPr>
              <w:pStyle w:val="TAL"/>
              <w:rPr>
                <w:noProof/>
                <w:sz w:val="16"/>
                <w:szCs w:val="16"/>
              </w:rPr>
            </w:pPr>
            <w:r w:rsidRPr="00210AAF">
              <w:rPr>
                <w:noProof/>
                <w:sz w:val="16"/>
                <w:szCs w:val="16"/>
              </w:rPr>
              <w:t>Spelling of ProSe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6BF95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041CD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C4507F"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1059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0F3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9E7B84" w14:textId="77777777" w:rsidR="00171381" w:rsidRPr="00210AAF" w:rsidRDefault="00171381" w:rsidP="00643972">
            <w:pPr>
              <w:pStyle w:val="TAL"/>
              <w:rPr>
                <w:snapToGrid w:val="0"/>
                <w:sz w:val="16"/>
                <w:szCs w:val="16"/>
              </w:rPr>
            </w:pPr>
            <w:r w:rsidRPr="00210AAF">
              <w:rPr>
                <w:snapToGrid w:val="0"/>
                <w:sz w:val="16"/>
                <w:szCs w:val="16"/>
              </w:rPr>
              <w:t>0164</w:t>
            </w:r>
          </w:p>
        </w:tc>
        <w:tc>
          <w:tcPr>
            <w:tcW w:w="284" w:type="dxa"/>
            <w:tcBorders>
              <w:top w:val="single" w:sz="6" w:space="0" w:color="auto"/>
              <w:left w:val="single" w:sz="6" w:space="0" w:color="auto"/>
              <w:bottom w:val="single" w:sz="6" w:space="0" w:color="auto"/>
              <w:right w:val="single" w:sz="6" w:space="0" w:color="auto"/>
            </w:tcBorders>
          </w:tcPr>
          <w:p w14:paraId="01F55A9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A1F37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06833D" w14:textId="77777777" w:rsidR="00171381" w:rsidRPr="00210AAF" w:rsidRDefault="00171381" w:rsidP="00643972">
            <w:pPr>
              <w:pStyle w:val="TAL"/>
              <w:rPr>
                <w:noProof/>
                <w:sz w:val="16"/>
                <w:szCs w:val="16"/>
              </w:rPr>
            </w:pPr>
            <w:r w:rsidRPr="00210AAF">
              <w:rPr>
                <w:noProof/>
                <w:sz w:val="16"/>
                <w:szCs w:val="16"/>
              </w:rPr>
              <w:t>Regroup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E5859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3EAC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6E546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89AD5"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48A5B0"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90F48" w14:textId="77777777" w:rsidR="00171381" w:rsidRPr="00210AAF" w:rsidRDefault="00171381" w:rsidP="00643972">
            <w:pPr>
              <w:pStyle w:val="TAL"/>
              <w:rPr>
                <w:snapToGrid w:val="0"/>
                <w:sz w:val="16"/>
                <w:szCs w:val="16"/>
              </w:rPr>
            </w:pPr>
            <w:r w:rsidRPr="00210AAF">
              <w:rPr>
                <w:snapToGrid w:val="0"/>
                <w:sz w:val="16"/>
                <w:szCs w:val="16"/>
              </w:rPr>
              <w:t>0166</w:t>
            </w:r>
          </w:p>
        </w:tc>
        <w:tc>
          <w:tcPr>
            <w:tcW w:w="284" w:type="dxa"/>
            <w:tcBorders>
              <w:top w:val="single" w:sz="6" w:space="0" w:color="auto"/>
              <w:left w:val="single" w:sz="6" w:space="0" w:color="auto"/>
              <w:bottom w:val="single" w:sz="6" w:space="0" w:color="auto"/>
              <w:right w:val="single" w:sz="6" w:space="0" w:color="auto"/>
            </w:tcBorders>
          </w:tcPr>
          <w:p w14:paraId="399BF56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3403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6648F12" w14:textId="77777777" w:rsidR="00171381" w:rsidRPr="00210AAF" w:rsidRDefault="00171381" w:rsidP="00643972">
            <w:pPr>
              <w:pStyle w:val="TAL"/>
              <w:rPr>
                <w:noProof/>
                <w:sz w:val="16"/>
                <w:szCs w:val="16"/>
              </w:rPr>
            </w:pPr>
            <w:r w:rsidRPr="00210AAF">
              <w:rPr>
                <w:noProof/>
                <w:sz w:val="16"/>
                <w:szCs w:val="16"/>
              </w:rPr>
              <w:t>Corrections to 'general' subclause for pre-arranged and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D18BBF"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A47F7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1D6C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EB31F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E823C6"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48D6" w14:textId="77777777" w:rsidR="00171381" w:rsidRPr="00210AAF" w:rsidRDefault="00171381" w:rsidP="00643972">
            <w:pPr>
              <w:pStyle w:val="TAL"/>
              <w:rPr>
                <w:snapToGrid w:val="0"/>
                <w:sz w:val="16"/>
                <w:szCs w:val="16"/>
              </w:rPr>
            </w:pPr>
            <w:r w:rsidRPr="00210AAF">
              <w:rPr>
                <w:snapToGrid w:val="0"/>
                <w:sz w:val="16"/>
                <w:szCs w:val="16"/>
              </w:rPr>
              <w:t>0168</w:t>
            </w:r>
          </w:p>
        </w:tc>
        <w:tc>
          <w:tcPr>
            <w:tcW w:w="284" w:type="dxa"/>
            <w:tcBorders>
              <w:top w:val="single" w:sz="6" w:space="0" w:color="auto"/>
              <w:left w:val="single" w:sz="6" w:space="0" w:color="auto"/>
              <w:bottom w:val="single" w:sz="6" w:space="0" w:color="auto"/>
              <w:right w:val="single" w:sz="6" w:space="0" w:color="auto"/>
            </w:tcBorders>
          </w:tcPr>
          <w:p w14:paraId="4143EE6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1E4CF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37AC418" w14:textId="77777777" w:rsidR="00171381" w:rsidRPr="00210AAF" w:rsidRDefault="00171381" w:rsidP="00643972">
            <w:pPr>
              <w:pStyle w:val="TAL"/>
              <w:rPr>
                <w:noProof/>
                <w:sz w:val="16"/>
                <w:szCs w:val="16"/>
              </w:rPr>
            </w:pPr>
            <w:r w:rsidRPr="00210AAF">
              <w:rPr>
                <w:noProof/>
                <w:sz w:val="16"/>
                <w:szCs w:val="16"/>
              </w:rPr>
              <w:t>Pre-established session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C1A0F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04AAFC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E7E05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96B52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1B9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309169" w14:textId="77777777" w:rsidR="00171381" w:rsidRPr="00210AAF" w:rsidRDefault="00171381" w:rsidP="00643972">
            <w:pPr>
              <w:pStyle w:val="TAL"/>
              <w:rPr>
                <w:snapToGrid w:val="0"/>
                <w:sz w:val="16"/>
                <w:szCs w:val="16"/>
              </w:rPr>
            </w:pPr>
            <w:r w:rsidRPr="00210AAF">
              <w:rPr>
                <w:snapToGrid w:val="0"/>
                <w:sz w:val="16"/>
                <w:szCs w:val="16"/>
              </w:rPr>
              <w:t>0170</w:t>
            </w:r>
          </w:p>
        </w:tc>
        <w:tc>
          <w:tcPr>
            <w:tcW w:w="284" w:type="dxa"/>
            <w:tcBorders>
              <w:top w:val="single" w:sz="6" w:space="0" w:color="auto"/>
              <w:left w:val="single" w:sz="6" w:space="0" w:color="auto"/>
              <w:bottom w:val="single" w:sz="6" w:space="0" w:color="auto"/>
              <w:right w:val="single" w:sz="6" w:space="0" w:color="auto"/>
            </w:tcBorders>
          </w:tcPr>
          <w:p w14:paraId="324730B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42EC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3436A" w14:textId="77777777" w:rsidR="00171381" w:rsidRPr="00210AAF" w:rsidRDefault="00171381" w:rsidP="00643972">
            <w:pPr>
              <w:pStyle w:val="TAL"/>
              <w:rPr>
                <w:noProof/>
                <w:sz w:val="16"/>
                <w:szCs w:val="16"/>
              </w:rPr>
            </w:pPr>
            <w:r w:rsidRPr="00210AAF">
              <w:rPr>
                <w:noProof/>
                <w:sz w:val="16"/>
                <w:szCs w:val="16"/>
              </w:rPr>
              <w:t>Broadcast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EDDF9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15BDE5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E9CAD0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A67D5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24763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D7C126" w14:textId="77777777" w:rsidR="00171381" w:rsidRPr="00210AAF" w:rsidRDefault="00171381" w:rsidP="00643972">
            <w:pPr>
              <w:pStyle w:val="TAL"/>
              <w:rPr>
                <w:snapToGrid w:val="0"/>
                <w:sz w:val="16"/>
                <w:szCs w:val="16"/>
              </w:rPr>
            </w:pPr>
            <w:r w:rsidRPr="00210AAF">
              <w:rPr>
                <w:snapToGrid w:val="0"/>
                <w:sz w:val="16"/>
                <w:szCs w:val="16"/>
              </w:rPr>
              <w:t>0171</w:t>
            </w:r>
          </w:p>
        </w:tc>
        <w:tc>
          <w:tcPr>
            <w:tcW w:w="284" w:type="dxa"/>
            <w:tcBorders>
              <w:top w:val="single" w:sz="6" w:space="0" w:color="auto"/>
              <w:left w:val="single" w:sz="6" w:space="0" w:color="auto"/>
              <w:bottom w:val="single" w:sz="6" w:space="0" w:color="auto"/>
              <w:right w:val="single" w:sz="6" w:space="0" w:color="auto"/>
            </w:tcBorders>
          </w:tcPr>
          <w:p w14:paraId="121985E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31CF9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F6DA29" w14:textId="77777777" w:rsidR="00171381" w:rsidRPr="00210AAF" w:rsidRDefault="00171381" w:rsidP="00643972">
            <w:pPr>
              <w:pStyle w:val="TAL"/>
              <w:rPr>
                <w:noProof/>
                <w:sz w:val="16"/>
                <w:szCs w:val="16"/>
              </w:rPr>
            </w:pPr>
            <w:r w:rsidRPr="00210AAF">
              <w:rPr>
                <w:noProof/>
                <w:sz w:val="16"/>
                <w:szCs w:val="16"/>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1C10D0"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0A67F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09671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C398E5"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D58FD"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BCCE9" w14:textId="77777777" w:rsidR="00171381" w:rsidRPr="00210AAF" w:rsidRDefault="00171381" w:rsidP="00643972">
            <w:pPr>
              <w:pStyle w:val="TAL"/>
              <w:rPr>
                <w:snapToGrid w:val="0"/>
                <w:sz w:val="16"/>
                <w:szCs w:val="16"/>
              </w:rPr>
            </w:pPr>
            <w:r w:rsidRPr="00210AAF">
              <w:rPr>
                <w:snapToGrid w:val="0"/>
                <w:sz w:val="16"/>
                <w:szCs w:val="16"/>
              </w:rPr>
              <w:t>0172</w:t>
            </w:r>
          </w:p>
        </w:tc>
        <w:tc>
          <w:tcPr>
            <w:tcW w:w="284" w:type="dxa"/>
            <w:tcBorders>
              <w:top w:val="single" w:sz="6" w:space="0" w:color="auto"/>
              <w:left w:val="single" w:sz="6" w:space="0" w:color="auto"/>
              <w:bottom w:val="single" w:sz="6" w:space="0" w:color="auto"/>
              <w:right w:val="single" w:sz="6" w:space="0" w:color="auto"/>
            </w:tcBorders>
          </w:tcPr>
          <w:p w14:paraId="3550C8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346F95"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A9A4C9" w14:textId="77777777" w:rsidR="00171381" w:rsidRPr="00210AAF" w:rsidRDefault="00171381" w:rsidP="00643972">
            <w:pPr>
              <w:pStyle w:val="TAL"/>
              <w:rPr>
                <w:noProof/>
                <w:sz w:val="16"/>
                <w:szCs w:val="16"/>
              </w:rPr>
            </w:pPr>
            <w:r w:rsidRPr="00210AAF">
              <w:rPr>
                <w:noProof/>
                <w:sz w:val="16"/>
                <w:szCs w:val="16"/>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237E06"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DE5BA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E6AAB42"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38D3D4"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231F1E" w14:textId="77777777" w:rsidR="00171381" w:rsidRPr="00210AAF" w:rsidRDefault="00171381" w:rsidP="00643972">
            <w:pPr>
              <w:pStyle w:val="TAL"/>
              <w:rPr>
                <w:sz w:val="16"/>
                <w:szCs w:val="16"/>
              </w:rPr>
            </w:pPr>
            <w:r w:rsidRPr="00210AAF">
              <w:rPr>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6D9717" w14:textId="77777777" w:rsidR="00171381" w:rsidRPr="00210AAF" w:rsidRDefault="00171381" w:rsidP="00643972">
            <w:pPr>
              <w:pStyle w:val="TAL"/>
              <w:rPr>
                <w:snapToGrid w:val="0"/>
                <w:sz w:val="16"/>
                <w:szCs w:val="16"/>
              </w:rPr>
            </w:pPr>
            <w:r w:rsidRPr="00210AAF">
              <w:rPr>
                <w:snapToGrid w:val="0"/>
                <w:sz w:val="16"/>
                <w:szCs w:val="16"/>
              </w:rPr>
              <w:t>0174</w:t>
            </w:r>
          </w:p>
        </w:tc>
        <w:tc>
          <w:tcPr>
            <w:tcW w:w="284" w:type="dxa"/>
            <w:tcBorders>
              <w:top w:val="single" w:sz="6" w:space="0" w:color="auto"/>
              <w:left w:val="single" w:sz="6" w:space="0" w:color="auto"/>
              <w:bottom w:val="single" w:sz="6" w:space="0" w:color="auto"/>
              <w:right w:val="single" w:sz="6" w:space="0" w:color="auto"/>
            </w:tcBorders>
          </w:tcPr>
          <w:p w14:paraId="154A3B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D3B8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4881B8" w14:textId="77777777" w:rsidR="00171381" w:rsidRPr="00210AAF" w:rsidRDefault="00171381" w:rsidP="00643972">
            <w:pPr>
              <w:pStyle w:val="TAL"/>
              <w:rPr>
                <w:noProof/>
                <w:sz w:val="16"/>
                <w:szCs w:val="16"/>
              </w:rPr>
            </w:pPr>
            <w:r w:rsidRPr="00210AAF">
              <w:rPr>
                <w:noProof/>
                <w:sz w:val="16"/>
                <w:szCs w:val="16"/>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A556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586473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3B442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B165C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9966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85C40" w14:textId="77777777" w:rsidR="00171381" w:rsidRPr="00210AAF" w:rsidRDefault="00171381" w:rsidP="00643972">
            <w:pPr>
              <w:pStyle w:val="TAL"/>
              <w:rPr>
                <w:snapToGrid w:val="0"/>
                <w:sz w:val="16"/>
                <w:szCs w:val="16"/>
              </w:rPr>
            </w:pPr>
            <w:r w:rsidRPr="00210AAF">
              <w:rPr>
                <w:snapToGrid w:val="0"/>
                <w:sz w:val="16"/>
                <w:szCs w:val="16"/>
              </w:rPr>
              <w:t>0175</w:t>
            </w:r>
          </w:p>
        </w:tc>
        <w:tc>
          <w:tcPr>
            <w:tcW w:w="284" w:type="dxa"/>
            <w:tcBorders>
              <w:top w:val="single" w:sz="6" w:space="0" w:color="auto"/>
              <w:left w:val="single" w:sz="6" w:space="0" w:color="auto"/>
              <w:bottom w:val="single" w:sz="6" w:space="0" w:color="auto"/>
              <w:right w:val="single" w:sz="6" w:space="0" w:color="auto"/>
            </w:tcBorders>
          </w:tcPr>
          <w:p w14:paraId="70C7BE3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D9424F"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D1B421"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F83141"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784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77A4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9BE98"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A1A2C9"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EE37E" w14:textId="77777777" w:rsidR="00171381" w:rsidRPr="00210AAF" w:rsidRDefault="00171381" w:rsidP="00643972">
            <w:pPr>
              <w:pStyle w:val="TAL"/>
              <w:rPr>
                <w:snapToGrid w:val="0"/>
                <w:sz w:val="16"/>
                <w:szCs w:val="16"/>
              </w:rPr>
            </w:pPr>
            <w:r w:rsidRPr="00210AAF">
              <w:rPr>
                <w:snapToGrid w:val="0"/>
                <w:sz w:val="16"/>
                <w:szCs w:val="16"/>
              </w:rPr>
              <w:t>0176</w:t>
            </w:r>
          </w:p>
        </w:tc>
        <w:tc>
          <w:tcPr>
            <w:tcW w:w="284" w:type="dxa"/>
            <w:tcBorders>
              <w:top w:val="single" w:sz="6" w:space="0" w:color="auto"/>
              <w:left w:val="single" w:sz="6" w:space="0" w:color="auto"/>
              <w:bottom w:val="single" w:sz="6" w:space="0" w:color="auto"/>
              <w:right w:val="single" w:sz="6" w:space="0" w:color="auto"/>
            </w:tcBorders>
          </w:tcPr>
          <w:p w14:paraId="3B9A36E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385B5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14C6E9" w14:textId="77777777" w:rsidR="00171381" w:rsidRPr="00210AAF" w:rsidRDefault="00171381" w:rsidP="00643972">
            <w:pPr>
              <w:pStyle w:val="TAL"/>
              <w:rPr>
                <w:noProof/>
                <w:sz w:val="16"/>
                <w:szCs w:val="16"/>
              </w:rPr>
            </w:pPr>
            <w:r w:rsidRPr="00210AAF">
              <w:rPr>
                <w:noProof/>
                <w:sz w:val="16"/>
                <w:szCs w:val="16"/>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FBC39"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4C266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C3020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31526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3247E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FD3BA4" w14:textId="77777777" w:rsidR="00171381" w:rsidRPr="00210AAF" w:rsidRDefault="00171381" w:rsidP="00643972">
            <w:pPr>
              <w:pStyle w:val="TAL"/>
              <w:rPr>
                <w:snapToGrid w:val="0"/>
                <w:sz w:val="16"/>
                <w:szCs w:val="16"/>
              </w:rPr>
            </w:pPr>
            <w:r w:rsidRPr="00210AAF">
              <w:rPr>
                <w:snapToGrid w:val="0"/>
                <w:sz w:val="16"/>
                <w:szCs w:val="16"/>
              </w:rPr>
              <w:t>0177</w:t>
            </w:r>
          </w:p>
        </w:tc>
        <w:tc>
          <w:tcPr>
            <w:tcW w:w="284" w:type="dxa"/>
            <w:tcBorders>
              <w:top w:val="single" w:sz="6" w:space="0" w:color="auto"/>
              <w:left w:val="single" w:sz="6" w:space="0" w:color="auto"/>
              <w:bottom w:val="single" w:sz="6" w:space="0" w:color="auto"/>
              <w:right w:val="single" w:sz="6" w:space="0" w:color="auto"/>
            </w:tcBorders>
          </w:tcPr>
          <w:p w14:paraId="69E5CA6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3E59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DB5620"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3F107"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553C512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E2DE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7F59A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9E29A3"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03C3D" w14:textId="77777777" w:rsidR="00171381" w:rsidRPr="00210AAF" w:rsidRDefault="00171381" w:rsidP="00643972">
            <w:pPr>
              <w:pStyle w:val="TAL"/>
              <w:rPr>
                <w:snapToGrid w:val="0"/>
                <w:sz w:val="16"/>
                <w:szCs w:val="16"/>
              </w:rPr>
            </w:pPr>
            <w:r w:rsidRPr="00210AAF">
              <w:rPr>
                <w:snapToGrid w:val="0"/>
                <w:sz w:val="16"/>
                <w:szCs w:val="16"/>
              </w:rPr>
              <w:t>0180</w:t>
            </w:r>
          </w:p>
        </w:tc>
        <w:tc>
          <w:tcPr>
            <w:tcW w:w="284" w:type="dxa"/>
            <w:tcBorders>
              <w:top w:val="single" w:sz="6" w:space="0" w:color="auto"/>
              <w:left w:val="single" w:sz="6" w:space="0" w:color="auto"/>
              <w:bottom w:val="single" w:sz="6" w:space="0" w:color="auto"/>
              <w:right w:val="single" w:sz="6" w:space="0" w:color="auto"/>
            </w:tcBorders>
          </w:tcPr>
          <w:p w14:paraId="5C03CAE6"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BB21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1D90" w14:textId="77777777" w:rsidR="00171381" w:rsidRPr="00210AAF" w:rsidRDefault="00171381" w:rsidP="00643972">
            <w:pPr>
              <w:pStyle w:val="TAL"/>
              <w:rPr>
                <w:noProof/>
                <w:sz w:val="16"/>
                <w:szCs w:val="16"/>
              </w:rPr>
            </w:pPr>
            <w:r w:rsidRPr="00210AAF">
              <w:rPr>
                <w:noProof/>
                <w:sz w:val="16"/>
                <w:szCs w:val="16"/>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DA3F00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C97A7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60119E3"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4AC41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51DA7C"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3793FF" w14:textId="77777777" w:rsidR="00171381" w:rsidRPr="00210AAF" w:rsidRDefault="00171381" w:rsidP="00643972">
            <w:pPr>
              <w:pStyle w:val="TAL"/>
              <w:rPr>
                <w:snapToGrid w:val="0"/>
                <w:sz w:val="16"/>
                <w:szCs w:val="16"/>
              </w:rPr>
            </w:pPr>
            <w:r w:rsidRPr="00210AAF">
              <w:rPr>
                <w:snapToGrid w:val="0"/>
                <w:sz w:val="16"/>
                <w:szCs w:val="16"/>
              </w:rPr>
              <w:t>0182</w:t>
            </w:r>
          </w:p>
        </w:tc>
        <w:tc>
          <w:tcPr>
            <w:tcW w:w="284" w:type="dxa"/>
            <w:tcBorders>
              <w:top w:val="single" w:sz="6" w:space="0" w:color="auto"/>
              <w:left w:val="single" w:sz="6" w:space="0" w:color="auto"/>
              <w:bottom w:val="single" w:sz="6" w:space="0" w:color="auto"/>
              <w:right w:val="single" w:sz="6" w:space="0" w:color="auto"/>
            </w:tcBorders>
          </w:tcPr>
          <w:p w14:paraId="38358C6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5750E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5C7D529" w14:textId="77777777" w:rsidR="00171381" w:rsidRPr="00210AAF" w:rsidRDefault="00171381" w:rsidP="00643972">
            <w:pPr>
              <w:pStyle w:val="TAL"/>
              <w:rPr>
                <w:noProof/>
                <w:sz w:val="16"/>
                <w:szCs w:val="16"/>
              </w:rPr>
            </w:pPr>
            <w:r w:rsidRPr="00210AAF">
              <w:rPr>
                <w:noProof/>
                <w:sz w:val="16"/>
                <w:szCs w:val="16"/>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4949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795E4B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813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23FE0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D3E9B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AEA27" w14:textId="77777777" w:rsidR="00171381" w:rsidRPr="00210AAF" w:rsidRDefault="00171381" w:rsidP="00643972">
            <w:pPr>
              <w:pStyle w:val="TAL"/>
              <w:rPr>
                <w:snapToGrid w:val="0"/>
                <w:sz w:val="16"/>
                <w:szCs w:val="16"/>
              </w:rPr>
            </w:pPr>
            <w:r w:rsidRPr="00210AAF">
              <w:rPr>
                <w:snapToGrid w:val="0"/>
                <w:sz w:val="16"/>
                <w:szCs w:val="16"/>
              </w:rPr>
              <w:t>0183</w:t>
            </w:r>
          </w:p>
        </w:tc>
        <w:tc>
          <w:tcPr>
            <w:tcW w:w="284" w:type="dxa"/>
            <w:tcBorders>
              <w:top w:val="single" w:sz="6" w:space="0" w:color="auto"/>
              <w:left w:val="single" w:sz="6" w:space="0" w:color="auto"/>
              <w:bottom w:val="single" w:sz="6" w:space="0" w:color="auto"/>
              <w:right w:val="single" w:sz="6" w:space="0" w:color="auto"/>
            </w:tcBorders>
          </w:tcPr>
          <w:p w14:paraId="68B5A29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2CA06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1265D0" w14:textId="77777777" w:rsidR="00171381" w:rsidRPr="00210AAF" w:rsidRDefault="00171381" w:rsidP="00643972">
            <w:pPr>
              <w:pStyle w:val="TAL"/>
              <w:rPr>
                <w:noProof/>
                <w:sz w:val="16"/>
                <w:szCs w:val="16"/>
              </w:rPr>
            </w:pPr>
            <w:r w:rsidRPr="00210AAF">
              <w:rPr>
                <w:noProof/>
                <w:sz w:val="16"/>
                <w:szCs w:val="16"/>
              </w:rPr>
              <w:t>Preconfigured regroup exception cases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D8A0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288737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7470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0F18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FD97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B74875" w14:textId="77777777" w:rsidR="00171381" w:rsidRPr="00210AAF" w:rsidRDefault="00171381" w:rsidP="00643972">
            <w:pPr>
              <w:pStyle w:val="TAL"/>
              <w:rPr>
                <w:snapToGrid w:val="0"/>
                <w:sz w:val="16"/>
                <w:szCs w:val="16"/>
              </w:rPr>
            </w:pPr>
            <w:r w:rsidRPr="00210AAF">
              <w:rPr>
                <w:snapToGrid w:val="0"/>
                <w:sz w:val="16"/>
                <w:szCs w:val="16"/>
              </w:rPr>
              <w:t>0186</w:t>
            </w:r>
          </w:p>
        </w:tc>
        <w:tc>
          <w:tcPr>
            <w:tcW w:w="284" w:type="dxa"/>
            <w:tcBorders>
              <w:top w:val="single" w:sz="6" w:space="0" w:color="auto"/>
              <w:left w:val="single" w:sz="6" w:space="0" w:color="auto"/>
              <w:bottom w:val="single" w:sz="6" w:space="0" w:color="auto"/>
              <w:right w:val="single" w:sz="6" w:space="0" w:color="auto"/>
            </w:tcBorders>
          </w:tcPr>
          <w:p w14:paraId="5063853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AC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30368" w14:textId="77777777" w:rsidR="00171381" w:rsidRPr="00210AAF" w:rsidRDefault="00171381" w:rsidP="00643972">
            <w:pPr>
              <w:pStyle w:val="TAL"/>
              <w:rPr>
                <w:noProof/>
                <w:sz w:val="16"/>
                <w:szCs w:val="16"/>
              </w:rPr>
            </w:pPr>
            <w:r w:rsidRPr="00210AAF">
              <w:rPr>
                <w:noProof/>
                <w:sz w:val="16"/>
                <w:szCs w:val="16"/>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766187"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4853AC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C1E2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E03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829B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964BB8" w14:textId="77777777" w:rsidR="00171381" w:rsidRPr="00210AAF" w:rsidRDefault="00171381" w:rsidP="00643972">
            <w:pPr>
              <w:pStyle w:val="TAL"/>
              <w:rPr>
                <w:snapToGrid w:val="0"/>
                <w:sz w:val="16"/>
                <w:szCs w:val="16"/>
              </w:rPr>
            </w:pPr>
            <w:r w:rsidRPr="00210AAF">
              <w:rPr>
                <w:snapToGrid w:val="0"/>
                <w:sz w:val="16"/>
                <w:szCs w:val="16"/>
              </w:rPr>
              <w:t>0187</w:t>
            </w:r>
          </w:p>
        </w:tc>
        <w:tc>
          <w:tcPr>
            <w:tcW w:w="284" w:type="dxa"/>
            <w:tcBorders>
              <w:top w:val="single" w:sz="6" w:space="0" w:color="auto"/>
              <w:left w:val="single" w:sz="6" w:space="0" w:color="auto"/>
              <w:bottom w:val="single" w:sz="6" w:space="0" w:color="auto"/>
              <w:right w:val="single" w:sz="6" w:space="0" w:color="auto"/>
            </w:tcBorders>
          </w:tcPr>
          <w:p w14:paraId="54E3A8A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CB2F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9E700A6" w14:textId="77777777" w:rsidR="00171381" w:rsidRPr="00210AAF" w:rsidRDefault="00171381" w:rsidP="00643972">
            <w:pPr>
              <w:pStyle w:val="TAL"/>
              <w:rPr>
                <w:noProof/>
                <w:sz w:val="16"/>
                <w:szCs w:val="16"/>
              </w:rPr>
            </w:pPr>
            <w:r w:rsidRPr="00210AAF">
              <w:rPr>
                <w:noProof/>
                <w:sz w:val="16"/>
                <w:szCs w:val="16"/>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10C5E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407695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62DF5C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9F62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53EE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B5D70" w14:textId="77777777" w:rsidR="00171381" w:rsidRPr="00210AAF" w:rsidRDefault="00171381" w:rsidP="00643972">
            <w:pPr>
              <w:pStyle w:val="TAL"/>
              <w:rPr>
                <w:snapToGrid w:val="0"/>
                <w:sz w:val="16"/>
                <w:szCs w:val="16"/>
              </w:rPr>
            </w:pPr>
            <w:r w:rsidRPr="00210AAF">
              <w:rPr>
                <w:snapToGrid w:val="0"/>
                <w:sz w:val="16"/>
                <w:szCs w:val="16"/>
              </w:rPr>
              <w:t>0188</w:t>
            </w:r>
          </w:p>
        </w:tc>
        <w:tc>
          <w:tcPr>
            <w:tcW w:w="284" w:type="dxa"/>
            <w:tcBorders>
              <w:top w:val="single" w:sz="6" w:space="0" w:color="auto"/>
              <w:left w:val="single" w:sz="6" w:space="0" w:color="auto"/>
              <w:bottom w:val="single" w:sz="6" w:space="0" w:color="auto"/>
              <w:right w:val="single" w:sz="6" w:space="0" w:color="auto"/>
            </w:tcBorders>
          </w:tcPr>
          <w:p w14:paraId="3DEC880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A3AA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18B332" w14:textId="77777777" w:rsidR="00171381" w:rsidRPr="00210AAF" w:rsidRDefault="00171381" w:rsidP="00643972">
            <w:pPr>
              <w:pStyle w:val="TAL"/>
              <w:rPr>
                <w:noProof/>
                <w:sz w:val="16"/>
                <w:szCs w:val="16"/>
              </w:rPr>
            </w:pPr>
            <w:r w:rsidRPr="00210AAF">
              <w:rPr>
                <w:noProof/>
                <w:sz w:val="16"/>
                <w:szCs w:val="16"/>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9F442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E8590D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0CCC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9DB60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D176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58146E" w14:textId="77777777" w:rsidR="00171381" w:rsidRPr="00210AAF" w:rsidRDefault="00171381" w:rsidP="00643972">
            <w:pPr>
              <w:pStyle w:val="TAL"/>
              <w:rPr>
                <w:snapToGrid w:val="0"/>
                <w:sz w:val="16"/>
                <w:szCs w:val="16"/>
              </w:rPr>
            </w:pPr>
            <w:r w:rsidRPr="00210AAF">
              <w:rPr>
                <w:snapToGrid w:val="0"/>
                <w:sz w:val="16"/>
                <w:szCs w:val="16"/>
              </w:rPr>
              <w:t>0189</w:t>
            </w:r>
          </w:p>
        </w:tc>
        <w:tc>
          <w:tcPr>
            <w:tcW w:w="284" w:type="dxa"/>
            <w:tcBorders>
              <w:top w:val="single" w:sz="6" w:space="0" w:color="auto"/>
              <w:left w:val="single" w:sz="6" w:space="0" w:color="auto"/>
              <w:bottom w:val="single" w:sz="6" w:space="0" w:color="auto"/>
              <w:right w:val="single" w:sz="6" w:space="0" w:color="auto"/>
            </w:tcBorders>
          </w:tcPr>
          <w:p w14:paraId="7014680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E8750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DE0095" w14:textId="77777777" w:rsidR="00171381" w:rsidRPr="00210AAF" w:rsidRDefault="00171381" w:rsidP="00643972">
            <w:pPr>
              <w:pStyle w:val="TAL"/>
              <w:rPr>
                <w:noProof/>
                <w:sz w:val="16"/>
                <w:szCs w:val="16"/>
              </w:rPr>
            </w:pPr>
            <w:r w:rsidRPr="00210AAF">
              <w:rPr>
                <w:noProof/>
                <w:sz w:val="16"/>
                <w:szCs w:val="16"/>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C91DB5"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89085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11FA6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FC56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0458D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1A6FE" w14:textId="77777777" w:rsidR="00171381" w:rsidRPr="00210AAF" w:rsidRDefault="00171381" w:rsidP="00643972">
            <w:pPr>
              <w:pStyle w:val="TAL"/>
              <w:rPr>
                <w:snapToGrid w:val="0"/>
                <w:sz w:val="16"/>
                <w:szCs w:val="16"/>
              </w:rPr>
            </w:pPr>
            <w:r w:rsidRPr="00210AAF">
              <w:rPr>
                <w:snapToGrid w:val="0"/>
                <w:sz w:val="16"/>
                <w:szCs w:val="16"/>
              </w:rPr>
              <w:t>0190</w:t>
            </w:r>
          </w:p>
        </w:tc>
        <w:tc>
          <w:tcPr>
            <w:tcW w:w="284" w:type="dxa"/>
            <w:tcBorders>
              <w:top w:val="single" w:sz="6" w:space="0" w:color="auto"/>
              <w:left w:val="single" w:sz="6" w:space="0" w:color="auto"/>
              <w:bottom w:val="single" w:sz="6" w:space="0" w:color="auto"/>
              <w:right w:val="single" w:sz="6" w:space="0" w:color="auto"/>
            </w:tcBorders>
          </w:tcPr>
          <w:p w14:paraId="5C004B9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0E09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949038" w14:textId="77777777" w:rsidR="00171381" w:rsidRPr="00210AAF" w:rsidRDefault="00171381" w:rsidP="00643972">
            <w:pPr>
              <w:pStyle w:val="TAL"/>
              <w:rPr>
                <w:noProof/>
                <w:sz w:val="16"/>
                <w:szCs w:val="16"/>
              </w:rPr>
            </w:pPr>
            <w:r w:rsidRPr="00210AAF">
              <w:rPr>
                <w:noProof/>
                <w:sz w:val="16"/>
                <w:szCs w:val="16"/>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36D70E3"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280447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57278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43B3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5AC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F4EA19" w14:textId="77777777" w:rsidR="00171381" w:rsidRPr="00210AAF" w:rsidRDefault="00171381" w:rsidP="00643972">
            <w:pPr>
              <w:pStyle w:val="TAL"/>
              <w:rPr>
                <w:snapToGrid w:val="0"/>
                <w:sz w:val="16"/>
                <w:szCs w:val="16"/>
              </w:rPr>
            </w:pPr>
            <w:r w:rsidRPr="00210AAF">
              <w:rPr>
                <w:snapToGrid w:val="0"/>
                <w:sz w:val="16"/>
                <w:szCs w:val="16"/>
              </w:rPr>
              <w:t>0191</w:t>
            </w:r>
          </w:p>
        </w:tc>
        <w:tc>
          <w:tcPr>
            <w:tcW w:w="284" w:type="dxa"/>
            <w:tcBorders>
              <w:top w:val="single" w:sz="6" w:space="0" w:color="auto"/>
              <w:left w:val="single" w:sz="6" w:space="0" w:color="auto"/>
              <w:bottom w:val="single" w:sz="6" w:space="0" w:color="auto"/>
              <w:right w:val="single" w:sz="6" w:space="0" w:color="auto"/>
            </w:tcBorders>
          </w:tcPr>
          <w:p w14:paraId="1AC59E7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5C3B5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CDD09" w14:textId="77777777" w:rsidR="00171381" w:rsidRPr="00210AAF" w:rsidRDefault="00171381" w:rsidP="00643972">
            <w:pPr>
              <w:pStyle w:val="TAL"/>
              <w:rPr>
                <w:noProof/>
                <w:sz w:val="16"/>
                <w:szCs w:val="16"/>
              </w:rPr>
            </w:pPr>
            <w:r w:rsidRPr="00210AAF">
              <w:rPr>
                <w:noProof/>
                <w:sz w:val="16"/>
                <w:szCs w:val="16"/>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85B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CD6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3FFA1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6A308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D57627"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2836B" w14:textId="77777777" w:rsidR="00171381" w:rsidRPr="00210AAF" w:rsidRDefault="00171381" w:rsidP="00643972">
            <w:pPr>
              <w:pStyle w:val="TAL"/>
              <w:rPr>
                <w:snapToGrid w:val="0"/>
                <w:sz w:val="16"/>
                <w:szCs w:val="16"/>
              </w:rPr>
            </w:pPr>
            <w:r w:rsidRPr="00210AAF">
              <w:rPr>
                <w:snapToGrid w:val="0"/>
                <w:sz w:val="16"/>
                <w:szCs w:val="16"/>
              </w:rPr>
              <w:t>0192</w:t>
            </w:r>
          </w:p>
        </w:tc>
        <w:tc>
          <w:tcPr>
            <w:tcW w:w="284" w:type="dxa"/>
            <w:tcBorders>
              <w:top w:val="single" w:sz="6" w:space="0" w:color="auto"/>
              <w:left w:val="single" w:sz="6" w:space="0" w:color="auto"/>
              <w:bottom w:val="single" w:sz="6" w:space="0" w:color="auto"/>
              <w:right w:val="single" w:sz="6" w:space="0" w:color="auto"/>
            </w:tcBorders>
          </w:tcPr>
          <w:p w14:paraId="0F18842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919A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ECF992" w14:textId="77777777" w:rsidR="00171381" w:rsidRPr="00210AAF" w:rsidRDefault="00171381" w:rsidP="00643972">
            <w:pPr>
              <w:pStyle w:val="TAL"/>
              <w:rPr>
                <w:noProof/>
                <w:sz w:val="16"/>
                <w:szCs w:val="16"/>
              </w:rPr>
            </w:pPr>
            <w:r w:rsidRPr="00210AAF">
              <w:rPr>
                <w:noProof/>
                <w:sz w:val="16"/>
                <w:szCs w:val="16"/>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2F585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7340CE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37E5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338A6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5087D9" w14:textId="77777777" w:rsidR="00171381" w:rsidRPr="00210AAF" w:rsidRDefault="00171381" w:rsidP="00643972">
            <w:pPr>
              <w:pStyle w:val="TAL"/>
              <w:rPr>
                <w:sz w:val="16"/>
                <w:szCs w:val="16"/>
              </w:rPr>
            </w:pPr>
            <w:r w:rsidRPr="00210AAF">
              <w:rPr>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87D27" w14:textId="77777777" w:rsidR="00171381" w:rsidRPr="00210AAF" w:rsidRDefault="00171381" w:rsidP="00643972">
            <w:pPr>
              <w:pStyle w:val="TAL"/>
              <w:rPr>
                <w:snapToGrid w:val="0"/>
                <w:sz w:val="16"/>
                <w:szCs w:val="16"/>
              </w:rPr>
            </w:pPr>
            <w:r w:rsidRPr="00210AAF">
              <w:rPr>
                <w:snapToGrid w:val="0"/>
                <w:sz w:val="16"/>
                <w:szCs w:val="16"/>
              </w:rPr>
              <w:t>0194</w:t>
            </w:r>
          </w:p>
        </w:tc>
        <w:tc>
          <w:tcPr>
            <w:tcW w:w="284" w:type="dxa"/>
            <w:tcBorders>
              <w:top w:val="single" w:sz="6" w:space="0" w:color="auto"/>
              <w:left w:val="single" w:sz="6" w:space="0" w:color="auto"/>
              <w:bottom w:val="single" w:sz="6" w:space="0" w:color="auto"/>
              <w:right w:val="single" w:sz="6" w:space="0" w:color="auto"/>
            </w:tcBorders>
          </w:tcPr>
          <w:p w14:paraId="5F661B8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3B0C7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5B20AE" w14:textId="77777777" w:rsidR="00171381" w:rsidRPr="00210AAF" w:rsidRDefault="00171381" w:rsidP="00643972">
            <w:pPr>
              <w:pStyle w:val="TAL"/>
              <w:rPr>
                <w:noProof/>
                <w:sz w:val="16"/>
                <w:szCs w:val="16"/>
              </w:rPr>
            </w:pPr>
            <w:r w:rsidRPr="00210AAF">
              <w:rPr>
                <w:noProof/>
                <w:sz w:val="16"/>
                <w:szCs w:val="16"/>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01840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D71FFB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2E042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88C8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13BD0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47D045" w14:textId="77777777" w:rsidR="00171381" w:rsidRPr="00210AAF" w:rsidRDefault="00171381" w:rsidP="00643972">
            <w:pPr>
              <w:pStyle w:val="TAL"/>
              <w:rPr>
                <w:snapToGrid w:val="0"/>
                <w:sz w:val="16"/>
                <w:szCs w:val="16"/>
              </w:rPr>
            </w:pPr>
            <w:r w:rsidRPr="00210AAF">
              <w:rPr>
                <w:snapToGrid w:val="0"/>
                <w:sz w:val="16"/>
                <w:szCs w:val="16"/>
              </w:rPr>
              <w:t>0195</w:t>
            </w:r>
          </w:p>
        </w:tc>
        <w:tc>
          <w:tcPr>
            <w:tcW w:w="284" w:type="dxa"/>
            <w:tcBorders>
              <w:top w:val="single" w:sz="6" w:space="0" w:color="auto"/>
              <w:left w:val="single" w:sz="6" w:space="0" w:color="auto"/>
              <w:bottom w:val="single" w:sz="6" w:space="0" w:color="auto"/>
              <w:right w:val="single" w:sz="6" w:space="0" w:color="auto"/>
            </w:tcBorders>
          </w:tcPr>
          <w:p w14:paraId="3E0DC44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FB02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84E81D" w14:textId="77777777" w:rsidR="00171381" w:rsidRPr="00210AAF" w:rsidRDefault="00171381" w:rsidP="00643972">
            <w:pPr>
              <w:pStyle w:val="TAL"/>
              <w:rPr>
                <w:noProof/>
                <w:sz w:val="16"/>
                <w:szCs w:val="16"/>
              </w:rPr>
            </w:pPr>
            <w:r w:rsidRPr="00210AAF">
              <w:rPr>
                <w:noProof/>
                <w:sz w:val="16"/>
                <w:szCs w:val="16"/>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C9594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6006D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6BAE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525D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59FDF9"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713B3D" w14:textId="77777777" w:rsidR="00171381" w:rsidRPr="00210AAF" w:rsidRDefault="00171381" w:rsidP="00643972">
            <w:pPr>
              <w:pStyle w:val="TAL"/>
              <w:rPr>
                <w:snapToGrid w:val="0"/>
                <w:sz w:val="16"/>
                <w:szCs w:val="16"/>
              </w:rPr>
            </w:pPr>
            <w:r w:rsidRPr="00210AAF">
              <w:rPr>
                <w:snapToGrid w:val="0"/>
                <w:sz w:val="16"/>
                <w:szCs w:val="16"/>
              </w:rPr>
              <w:t>0196</w:t>
            </w:r>
          </w:p>
        </w:tc>
        <w:tc>
          <w:tcPr>
            <w:tcW w:w="284" w:type="dxa"/>
            <w:tcBorders>
              <w:top w:val="single" w:sz="6" w:space="0" w:color="auto"/>
              <w:left w:val="single" w:sz="6" w:space="0" w:color="auto"/>
              <w:bottom w:val="single" w:sz="6" w:space="0" w:color="auto"/>
              <w:right w:val="single" w:sz="6" w:space="0" w:color="auto"/>
            </w:tcBorders>
          </w:tcPr>
          <w:p w14:paraId="12FA37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2A474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FD03AA" w14:textId="77777777" w:rsidR="00171381" w:rsidRPr="00210AAF" w:rsidRDefault="00171381" w:rsidP="00643972">
            <w:pPr>
              <w:pStyle w:val="TAL"/>
              <w:rPr>
                <w:noProof/>
                <w:sz w:val="16"/>
                <w:szCs w:val="16"/>
              </w:rPr>
            </w:pPr>
            <w:r w:rsidRPr="00210AAF">
              <w:rPr>
                <w:noProof/>
                <w:sz w:val="16"/>
                <w:szCs w:val="16"/>
              </w:rPr>
              <w:t>User requested priority in 23.379</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824791"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9C09C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7DD43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43B19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013670"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924A30" w14:textId="77777777" w:rsidR="00171381" w:rsidRPr="00210AAF" w:rsidRDefault="00171381" w:rsidP="00643972">
            <w:pPr>
              <w:pStyle w:val="TAL"/>
              <w:rPr>
                <w:snapToGrid w:val="0"/>
                <w:sz w:val="16"/>
                <w:szCs w:val="16"/>
              </w:rPr>
            </w:pPr>
            <w:r w:rsidRPr="00210AAF">
              <w:rPr>
                <w:snapToGrid w:val="0"/>
                <w:sz w:val="16"/>
                <w:szCs w:val="16"/>
              </w:rPr>
              <w:t>0200</w:t>
            </w:r>
          </w:p>
        </w:tc>
        <w:tc>
          <w:tcPr>
            <w:tcW w:w="284" w:type="dxa"/>
            <w:tcBorders>
              <w:top w:val="single" w:sz="6" w:space="0" w:color="auto"/>
              <w:left w:val="single" w:sz="6" w:space="0" w:color="auto"/>
              <w:bottom w:val="single" w:sz="6" w:space="0" w:color="auto"/>
              <w:right w:val="single" w:sz="6" w:space="0" w:color="auto"/>
            </w:tcBorders>
          </w:tcPr>
          <w:p w14:paraId="13351C09"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13DD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42E4044" w14:textId="77777777" w:rsidR="00171381" w:rsidRPr="00210AAF" w:rsidRDefault="00171381" w:rsidP="00643972">
            <w:pPr>
              <w:pStyle w:val="TAL"/>
              <w:rPr>
                <w:noProof/>
                <w:sz w:val="16"/>
                <w:szCs w:val="16"/>
              </w:rPr>
            </w:pPr>
            <w:r w:rsidRPr="00210AAF">
              <w:rPr>
                <w:noProof/>
                <w:sz w:val="16"/>
                <w:szCs w:val="16"/>
              </w:rPr>
              <w:t>Functional alias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643E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A41AD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4E84A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3E79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194FE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1BDB11" w14:textId="77777777" w:rsidR="00171381" w:rsidRPr="00210AAF" w:rsidRDefault="00171381" w:rsidP="00643972">
            <w:pPr>
              <w:pStyle w:val="TAL"/>
              <w:rPr>
                <w:snapToGrid w:val="0"/>
                <w:sz w:val="16"/>
                <w:szCs w:val="16"/>
              </w:rPr>
            </w:pPr>
            <w:r w:rsidRPr="00210AAF">
              <w:rPr>
                <w:snapToGrid w:val="0"/>
                <w:sz w:val="16"/>
                <w:szCs w:val="16"/>
              </w:rPr>
              <w:t>0202</w:t>
            </w:r>
          </w:p>
        </w:tc>
        <w:tc>
          <w:tcPr>
            <w:tcW w:w="284" w:type="dxa"/>
            <w:tcBorders>
              <w:top w:val="single" w:sz="6" w:space="0" w:color="auto"/>
              <w:left w:val="single" w:sz="6" w:space="0" w:color="auto"/>
              <w:bottom w:val="single" w:sz="6" w:space="0" w:color="auto"/>
              <w:right w:val="single" w:sz="6" w:space="0" w:color="auto"/>
            </w:tcBorders>
          </w:tcPr>
          <w:p w14:paraId="75AFD5D7"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BA1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FCEA6" w14:textId="77777777" w:rsidR="00171381" w:rsidRPr="00210AAF" w:rsidRDefault="00171381" w:rsidP="00643972">
            <w:pPr>
              <w:pStyle w:val="TAL"/>
              <w:rPr>
                <w:noProof/>
                <w:sz w:val="16"/>
                <w:szCs w:val="16"/>
              </w:rPr>
            </w:pPr>
            <w:r w:rsidRPr="00210AAF">
              <w:rPr>
                <w:noProof/>
                <w:sz w:val="16"/>
                <w:szCs w:val="16"/>
              </w:rPr>
              <w:t>Criteria based automatic group affiliation and de-affiliation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579024"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8892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49B0AE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EF45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EFDFE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6D9342" w14:textId="77777777" w:rsidR="00171381" w:rsidRPr="00210AAF" w:rsidRDefault="00171381" w:rsidP="00643972">
            <w:pPr>
              <w:pStyle w:val="TAL"/>
              <w:rPr>
                <w:snapToGrid w:val="0"/>
                <w:sz w:val="16"/>
                <w:szCs w:val="16"/>
              </w:rPr>
            </w:pPr>
            <w:r w:rsidRPr="00210AAF">
              <w:rPr>
                <w:snapToGrid w:val="0"/>
                <w:sz w:val="16"/>
                <w:szCs w:val="16"/>
              </w:rPr>
              <w:t>0203</w:t>
            </w:r>
          </w:p>
        </w:tc>
        <w:tc>
          <w:tcPr>
            <w:tcW w:w="284" w:type="dxa"/>
            <w:tcBorders>
              <w:top w:val="single" w:sz="6" w:space="0" w:color="auto"/>
              <w:left w:val="single" w:sz="6" w:space="0" w:color="auto"/>
              <w:bottom w:val="single" w:sz="6" w:space="0" w:color="auto"/>
              <w:right w:val="single" w:sz="6" w:space="0" w:color="auto"/>
            </w:tcBorders>
          </w:tcPr>
          <w:p w14:paraId="18B72BD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1A6B71"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98A3B1" w14:textId="77777777" w:rsidR="00171381" w:rsidRPr="00210AAF" w:rsidRDefault="00171381" w:rsidP="00643972">
            <w:pPr>
              <w:pStyle w:val="TAL"/>
              <w:rPr>
                <w:noProof/>
                <w:sz w:val="16"/>
                <w:szCs w:val="16"/>
              </w:rPr>
            </w:pPr>
            <w:r w:rsidRPr="00210AAF">
              <w:rPr>
                <w:noProof/>
                <w:sz w:val="16"/>
                <w:szCs w:val="16"/>
              </w:rPr>
              <w:t>MCPTT configuration for implicit functional alias activation/deactivation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CCAE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F93DC4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2D77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5FD2F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CD0BA"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50539A" w14:textId="77777777" w:rsidR="00171381" w:rsidRPr="00210AAF" w:rsidRDefault="00171381" w:rsidP="00643972">
            <w:pPr>
              <w:pStyle w:val="TAL"/>
              <w:rPr>
                <w:snapToGrid w:val="0"/>
                <w:sz w:val="16"/>
                <w:szCs w:val="16"/>
              </w:rPr>
            </w:pPr>
            <w:r w:rsidRPr="00210AAF">
              <w:rPr>
                <w:snapToGrid w:val="0"/>
                <w:sz w:val="16"/>
                <w:szCs w:val="16"/>
              </w:rPr>
              <w:t>0206</w:t>
            </w:r>
          </w:p>
        </w:tc>
        <w:tc>
          <w:tcPr>
            <w:tcW w:w="284" w:type="dxa"/>
            <w:tcBorders>
              <w:top w:val="single" w:sz="6" w:space="0" w:color="auto"/>
              <w:left w:val="single" w:sz="6" w:space="0" w:color="auto"/>
              <w:bottom w:val="single" w:sz="6" w:space="0" w:color="auto"/>
              <w:right w:val="single" w:sz="6" w:space="0" w:color="auto"/>
            </w:tcBorders>
          </w:tcPr>
          <w:p w14:paraId="73A4013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FF67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2E4E4D" w14:textId="77777777" w:rsidR="00171381" w:rsidRPr="00210AAF" w:rsidRDefault="00171381" w:rsidP="00643972">
            <w:pPr>
              <w:pStyle w:val="TAL"/>
              <w:rPr>
                <w:noProof/>
                <w:sz w:val="16"/>
                <w:szCs w:val="16"/>
              </w:rPr>
            </w:pPr>
            <w:r w:rsidRPr="00210AAF">
              <w:rPr>
                <w:noProof/>
                <w:sz w:val="16"/>
                <w:szCs w:val="16"/>
              </w:rPr>
              <w:t>MCPTT ID list in Group call notify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7EC68C"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99EC1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675529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EE9F2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BB63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6B28AA" w14:textId="77777777" w:rsidR="00171381" w:rsidRPr="00210AAF" w:rsidRDefault="00171381" w:rsidP="00643972">
            <w:pPr>
              <w:pStyle w:val="TAL"/>
              <w:rPr>
                <w:snapToGrid w:val="0"/>
                <w:sz w:val="16"/>
                <w:szCs w:val="16"/>
              </w:rPr>
            </w:pPr>
            <w:r w:rsidRPr="00210AAF">
              <w:rPr>
                <w:snapToGrid w:val="0"/>
                <w:sz w:val="16"/>
                <w:szCs w:val="16"/>
              </w:rPr>
              <w:t>0207</w:t>
            </w:r>
          </w:p>
        </w:tc>
        <w:tc>
          <w:tcPr>
            <w:tcW w:w="284" w:type="dxa"/>
            <w:tcBorders>
              <w:top w:val="single" w:sz="6" w:space="0" w:color="auto"/>
              <w:left w:val="single" w:sz="6" w:space="0" w:color="auto"/>
              <w:bottom w:val="single" w:sz="6" w:space="0" w:color="auto"/>
              <w:right w:val="single" w:sz="6" w:space="0" w:color="auto"/>
            </w:tcBorders>
          </w:tcPr>
          <w:p w14:paraId="0503C7D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15706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A85B9DE" w14:textId="77777777" w:rsidR="00171381" w:rsidRPr="00210AAF" w:rsidRDefault="00171381" w:rsidP="00643972">
            <w:pPr>
              <w:pStyle w:val="TAL"/>
              <w:rPr>
                <w:noProof/>
                <w:sz w:val="16"/>
                <w:szCs w:val="16"/>
              </w:rPr>
            </w:pPr>
            <w:r w:rsidRPr="00210AAF">
              <w:rPr>
                <w:noProof/>
                <w:sz w:val="16"/>
                <w:szCs w:val="16"/>
              </w:rPr>
              <w:t>Preconfigured regroup usage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38582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5A4BE7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702083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02F1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BEBA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B3FED" w14:textId="77777777" w:rsidR="00171381" w:rsidRPr="00210AAF" w:rsidRDefault="00171381" w:rsidP="00643972">
            <w:pPr>
              <w:pStyle w:val="TAL"/>
              <w:rPr>
                <w:snapToGrid w:val="0"/>
                <w:sz w:val="16"/>
                <w:szCs w:val="16"/>
              </w:rPr>
            </w:pPr>
            <w:r w:rsidRPr="00210AAF">
              <w:rPr>
                <w:snapToGrid w:val="0"/>
                <w:sz w:val="16"/>
                <w:szCs w:val="16"/>
              </w:rPr>
              <w:t>0208</w:t>
            </w:r>
          </w:p>
        </w:tc>
        <w:tc>
          <w:tcPr>
            <w:tcW w:w="284" w:type="dxa"/>
            <w:tcBorders>
              <w:top w:val="single" w:sz="6" w:space="0" w:color="auto"/>
              <w:left w:val="single" w:sz="6" w:space="0" w:color="auto"/>
              <w:bottom w:val="single" w:sz="6" w:space="0" w:color="auto"/>
              <w:right w:val="single" w:sz="6" w:space="0" w:color="auto"/>
            </w:tcBorders>
          </w:tcPr>
          <w:p w14:paraId="1F20490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9E7AE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DD6581" w14:textId="77777777" w:rsidR="00171381" w:rsidRPr="00210AAF" w:rsidRDefault="00171381" w:rsidP="00643972">
            <w:pPr>
              <w:pStyle w:val="TAL"/>
              <w:rPr>
                <w:noProof/>
                <w:sz w:val="16"/>
                <w:szCs w:val="16"/>
              </w:rPr>
            </w:pPr>
            <w:r w:rsidRPr="00210AAF">
              <w:rPr>
                <w:noProof/>
                <w:sz w:val="16"/>
                <w:szCs w:val="16"/>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8BD630"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0D580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2C8D1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D705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C84D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C1ED66" w14:textId="77777777" w:rsidR="00171381" w:rsidRPr="00210AAF" w:rsidRDefault="00171381" w:rsidP="00643972">
            <w:pPr>
              <w:pStyle w:val="TAL"/>
              <w:rPr>
                <w:snapToGrid w:val="0"/>
                <w:sz w:val="16"/>
                <w:szCs w:val="16"/>
              </w:rPr>
            </w:pPr>
            <w:r w:rsidRPr="00210AAF">
              <w:rPr>
                <w:snapToGrid w:val="0"/>
                <w:sz w:val="16"/>
                <w:szCs w:val="16"/>
              </w:rPr>
              <w:t>0210</w:t>
            </w:r>
          </w:p>
        </w:tc>
        <w:tc>
          <w:tcPr>
            <w:tcW w:w="284" w:type="dxa"/>
            <w:tcBorders>
              <w:top w:val="single" w:sz="6" w:space="0" w:color="auto"/>
              <w:left w:val="single" w:sz="6" w:space="0" w:color="auto"/>
              <w:bottom w:val="single" w:sz="6" w:space="0" w:color="auto"/>
              <w:right w:val="single" w:sz="6" w:space="0" w:color="auto"/>
            </w:tcBorders>
          </w:tcPr>
          <w:p w14:paraId="04BD371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79A23"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AE12BAC" w14:textId="77777777" w:rsidR="00171381" w:rsidRPr="00210AAF" w:rsidRDefault="00171381" w:rsidP="00643972">
            <w:pPr>
              <w:pStyle w:val="TAL"/>
              <w:rPr>
                <w:noProof/>
                <w:sz w:val="16"/>
                <w:szCs w:val="16"/>
              </w:rPr>
            </w:pPr>
            <w:r w:rsidRPr="00210AAF">
              <w:rPr>
                <w:noProof/>
                <w:sz w:val="16"/>
                <w:szCs w:val="16"/>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55421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17EAA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99DD9F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C0E7B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86872F"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D1442" w14:textId="77777777" w:rsidR="00171381" w:rsidRPr="00210AAF" w:rsidRDefault="00171381" w:rsidP="00643972">
            <w:pPr>
              <w:pStyle w:val="TAL"/>
              <w:rPr>
                <w:snapToGrid w:val="0"/>
                <w:sz w:val="16"/>
                <w:szCs w:val="16"/>
              </w:rPr>
            </w:pPr>
            <w:r w:rsidRPr="00210AAF">
              <w:rPr>
                <w:snapToGrid w:val="0"/>
                <w:sz w:val="16"/>
                <w:szCs w:val="16"/>
              </w:rPr>
              <w:t>0211</w:t>
            </w:r>
          </w:p>
        </w:tc>
        <w:tc>
          <w:tcPr>
            <w:tcW w:w="284" w:type="dxa"/>
            <w:tcBorders>
              <w:top w:val="single" w:sz="6" w:space="0" w:color="auto"/>
              <w:left w:val="single" w:sz="6" w:space="0" w:color="auto"/>
              <w:bottom w:val="single" w:sz="6" w:space="0" w:color="auto"/>
              <w:right w:val="single" w:sz="6" w:space="0" w:color="auto"/>
            </w:tcBorders>
          </w:tcPr>
          <w:p w14:paraId="4CFED6F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894A9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FEAD84" w14:textId="77777777" w:rsidR="00171381" w:rsidRPr="00210AAF" w:rsidRDefault="00171381" w:rsidP="00643972">
            <w:pPr>
              <w:pStyle w:val="TAL"/>
              <w:rPr>
                <w:noProof/>
                <w:sz w:val="16"/>
                <w:szCs w:val="16"/>
              </w:rPr>
            </w:pPr>
            <w:r w:rsidRPr="00210AAF">
              <w:rPr>
                <w:noProof/>
                <w:sz w:val="16"/>
                <w:szCs w:val="16"/>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D5358B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ACE53A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56A11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6E8D2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AE7F6"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11C8CC" w14:textId="77777777" w:rsidR="00171381" w:rsidRPr="00210AAF" w:rsidRDefault="00171381" w:rsidP="00643972">
            <w:pPr>
              <w:pStyle w:val="TAL"/>
              <w:rPr>
                <w:snapToGrid w:val="0"/>
                <w:sz w:val="16"/>
                <w:szCs w:val="16"/>
              </w:rPr>
            </w:pPr>
            <w:r w:rsidRPr="00210AAF">
              <w:rPr>
                <w:snapToGrid w:val="0"/>
                <w:sz w:val="16"/>
                <w:szCs w:val="16"/>
              </w:rPr>
              <w:t>0213</w:t>
            </w:r>
          </w:p>
        </w:tc>
        <w:tc>
          <w:tcPr>
            <w:tcW w:w="284" w:type="dxa"/>
            <w:tcBorders>
              <w:top w:val="single" w:sz="6" w:space="0" w:color="auto"/>
              <w:left w:val="single" w:sz="6" w:space="0" w:color="auto"/>
              <w:bottom w:val="single" w:sz="6" w:space="0" w:color="auto"/>
              <w:right w:val="single" w:sz="6" w:space="0" w:color="auto"/>
            </w:tcBorders>
          </w:tcPr>
          <w:p w14:paraId="6750FA7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A5CE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BFFFAD7" w14:textId="77777777" w:rsidR="00171381" w:rsidRPr="00210AAF" w:rsidRDefault="00171381" w:rsidP="00643972">
            <w:pPr>
              <w:pStyle w:val="TAL"/>
              <w:rPr>
                <w:noProof/>
                <w:sz w:val="16"/>
                <w:szCs w:val="16"/>
              </w:rPr>
            </w:pPr>
            <w:r w:rsidRPr="00210AAF">
              <w:rPr>
                <w:noProof/>
                <w:sz w:val="16"/>
                <w:szCs w:val="16"/>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46F268"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7B99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86B04C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33676"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6D237D"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724FC" w14:textId="77777777" w:rsidR="00171381" w:rsidRPr="00210AAF" w:rsidRDefault="00171381" w:rsidP="00643972">
            <w:pPr>
              <w:pStyle w:val="TAL"/>
              <w:rPr>
                <w:snapToGrid w:val="0"/>
                <w:sz w:val="16"/>
                <w:szCs w:val="16"/>
              </w:rPr>
            </w:pPr>
            <w:r w:rsidRPr="00210AAF">
              <w:rPr>
                <w:snapToGrid w:val="0"/>
                <w:sz w:val="16"/>
                <w:szCs w:val="16"/>
              </w:rPr>
              <w:t>0214</w:t>
            </w:r>
          </w:p>
        </w:tc>
        <w:tc>
          <w:tcPr>
            <w:tcW w:w="284" w:type="dxa"/>
            <w:tcBorders>
              <w:top w:val="single" w:sz="6" w:space="0" w:color="auto"/>
              <w:left w:val="single" w:sz="6" w:space="0" w:color="auto"/>
              <w:bottom w:val="single" w:sz="6" w:space="0" w:color="auto"/>
              <w:right w:val="single" w:sz="6" w:space="0" w:color="auto"/>
            </w:tcBorders>
          </w:tcPr>
          <w:p w14:paraId="1152C8B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E9EC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1F8E9A" w14:textId="77777777" w:rsidR="00171381" w:rsidRPr="00210AAF" w:rsidRDefault="00171381" w:rsidP="00643972">
            <w:pPr>
              <w:pStyle w:val="TAL"/>
              <w:rPr>
                <w:noProof/>
                <w:sz w:val="16"/>
                <w:szCs w:val="16"/>
              </w:rPr>
            </w:pPr>
            <w:r w:rsidRPr="00210AAF">
              <w:rPr>
                <w:noProof/>
                <w:sz w:val="16"/>
                <w:szCs w:val="16"/>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1AE79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7119169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9B429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AB3AF4"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015A9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E06CF" w14:textId="77777777" w:rsidR="00171381" w:rsidRPr="00210AAF" w:rsidRDefault="00171381" w:rsidP="00643972">
            <w:pPr>
              <w:pStyle w:val="TAL"/>
              <w:rPr>
                <w:snapToGrid w:val="0"/>
                <w:sz w:val="16"/>
                <w:szCs w:val="16"/>
              </w:rPr>
            </w:pPr>
            <w:r w:rsidRPr="00210AAF">
              <w:rPr>
                <w:snapToGrid w:val="0"/>
                <w:sz w:val="16"/>
                <w:szCs w:val="16"/>
              </w:rPr>
              <w:t>0215</w:t>
            </w:r>
          </w:p>
        </w:tc>
        <w:tc>
          <w:tcPr>
            <w:tcW w:w="284" w:type="dxa"/>
            <w:tcBorders>
              <w:top w:val="single" w:sz="6" w:space="0" w:color="auto"/>
              <w:left w:val="single" w:sz="6" w:space="0" w:color="auto"/>
              <w:bottom w:val="single" w:sz="6" w:space="0" w:color="auto"/>
              <w:right w:val="single" w:sz="6" w:space="0" w:color="auto"/>
            </w:tcBorders>
          </w:tcPr>
          <w:p w14:paraId="015821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8265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842956" w14:textId="77777777" w:rsidR="00171381" w:rsidRPr="00210AAF" w:rsidRDefault="00171381" w:rsidP="00643972">
            <w:pPr>
              <w:pStyle w:val="TAL"/>
              <w:rPr>
                <w:noProof/>
                <w:sz w:val="16"/>
                <w:szCs w:val="16"/>
              </w:rPr>
            </w:pPr>
            <w:r w:rsidRPr="00210AAF">
              <w:rPr>
                <w:noProof/>
                <w:sz w:val="16"/>
                <w:szCs w:val="16"/>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3270AA"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5D9FD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8485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05802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12BFB2"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50F3FE" w14:textId="77777777" w:rsidR="00171381" w:rsidRPr="00210AAF" w:rsidRDefault="00171381" w:rsidP="00643972">
            <w:pPr>
              <w:pStyle w:val="TAL"/>
              <w:rPr>
                <w:snapToGrid w:val="0"/>
                <w:sz w:val="16"/>
                <w:szCs w:val="16"/>
              </w:rPr>
            </w:pPr>
            <w:r w:rsidRPr="00210AAF">
              <w:rPr>
                <w:snapToGrid w:val="0"/>
                <w:sz w:val="16"/>
                <w:szCs w:val="16"/>
              </w:rPr>
              <w:t>0216</w:t>
            </w:r>
          </w:p>
        </w:tc>
        <w:tc>
          <w:tcPr>
            <w:tcW w:w="284" w:type="dxa"/>
            <w:tcBorders>
              <w:top w:val="single" w:sz="6" w:space="0" w:color="auto"/>
              <w:left w:val="single" w:sz="6" w:space="0" w:color="auto"/>
              <w:bottom w:val="single" w:sz="6" w:space="0" w:color="auto"/>
              <w:right w:val="single" w:sz="6" w:space="0" w:color="auto"/>
            </w:tcBorders>
          </w:tcPr>
          <w:p w14:paraId="79AD396D"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8108D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6F95" w14:textId="77777777" w:rsidR="00171381" w:rsidRPr="00210AAF" w:rsidRDefault="00171381" w:rsidP="00643972">
            <w:pPr>
              <w:pStyle w:val="TAL"/>
              <w:rPr>
                <w:noProof/>
                <w:sz w:val="16"/>
                <w:szCs w:val="16"/>
              </w:rPr>
            </w:pPr>
            <w:r w:rsidRPr="00210AAF">
              <w:rPr>
                <w:noProof/>
                <w:sz w:val="16"/>
                <w:szCs w:val="16"/>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EE7F8B"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651FD7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1D0BA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58C97"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FF652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D88360" w14:textId="77777777" w:rsidR="00171381" w:rsidRPr="00210AAF" w:rsidRDefault="00171381" w:rsidP="00643972">
            <w:pPr>
              <w:pStyle w:val="TAL"/>
              <w:rPr>
                <w:snapToGrid w:val="0"/>
                <w:sz w:val="16"/>
                <w:szCs w:val="16"/>
              </w:rPr>
            </w:pPr>
            <w:r w:rsidRPr="00210AAF">
              <w:rPr>
                <w:snapToGrid w:val="0"/>
                <w:sz w:val="16"/>
                <w:szCs w:val="16"/>
              </w:rPr>
              <w:t>0217</w:t>
            </w:r>
          </w:p>
        </w:tc>
        <w:tc>
          <w:tcPr>
            <w:tcW w:w="284" w:type="dxa"/>
            <w:tcBorders>
              <w:top w:val="single" w:sz="6" w:space="0" w:color="auto"/>
              <w:left w:val="single" w:sz="6" w:space="0" w:color="auto"/>
              <w:bottom w:val="single" w:sz="6" w:space="0" w:color="auto"/>
              <w:right w:val="single" w:sz="6" w:space="0" w:color="auto"/>
            </w:tcBorders>
          </w:tcPr>
          <w:p w14:paraId="2B34DD8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23743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2E123C" w14:textId="77777777" w:rsidR="00171381" w:rsidRPr="00210AAF" w:rsidRDefault="00171381" w:rsidP="00643972">
            <w:pPr>
              <w:pStyle w:val="TAL"/>
              <w:rPr>
                <w:noProof/>
                <w:sz w:val="16"/>
                <w:szCs w:val="16"/>
              </w:rPr>
            </w:pPr>
            <w:r w:rsidRPr="00210AAF">
              <w:rPr>
                <w:noProof/>
                <w:sz w:val="16"/>
                <w:szCs w:val="16"/>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7E60B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86E3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74962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B1B95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20815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EEA07" w14:textId="77777777" w:rsidR="00171381" w:rsidRPr="00210AAF" w:rsidRDefault="00171381" w:rsidP="00643972">
            <w:pPr>
              <w:pStyle w:val="TAL"/>
              <w:rPr>
                <w:snapToGrid w:val="0"/>
                <w:sz w:val="16"/>
                <w:szCs w:val="16"/>
              </w:rPr>
            </w:pPr>
            <w:r w:rsidRPr="00210AAF">
              <w:rPr>
                <w:snapToGrid w:val="0"/>
                <w:sz w:val="16"/>
                <w:szCs w:val="16"/>
              </w:rPr>
              <w:t>0218</w:t>
            </w:r>
          </w:p>
        </w:tc>
        <w:tc>
          <w:tcPr>
            <w:tcW w:w="284" w:type="dxa"/>
            <w:tcBorders>
              <w:top w:val="single" w:sz="6" w:space="0" w:color="auto"/>
              <w:left w:val="single" w:sz="6" w:space="0" w:color="auto"/>
              <w:bottom w:val="single" w:sz="6" w:space="0" w:color="auto"/>
              <w:right w:val="single" w:sz="6" w:space="0" w:color="auto"/>
            </w:tcBorders>
          </w:tcPr>
          <w:p w14:paraId="1F34FF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3361B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37EE5E" w14:textId="77777777" w:rsidR="00171381" w:rsidRPr="00210AAF" w:rsidRDefault="00171381" w:rsidP="00643972">
            <w:pPr>
              <w:pStyle w:val="TAL"/>
              <w:rPr>
                <w:noProof/>
                <w:sz w:val="16"/>
                <w:szCs w:val="16"/>
              </w:rPr>
            </w:pPr>
            <w:r w:rsidRPr="00210AAF">
              <w:rPr>
                <w:noProof/>
                <w:sz w:val="16"/>
                <w:szCs w:val="16"/>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C0338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B68F0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D7149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3CD54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CF773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1C3737" w14:textId="77777777" w:rsidR="00171381" w:rsidRPr="00210AAF" w:rsidRDefault="00171381" w:rsidP="00643972">
            <w:pPr>
              <w:pStyle w:val="TAL"/>
              <w:rPr>
                <w:snapToGrid w:val="0"/>
                <w:sz w:val="16"/>
                <w:szCs w:val="16"/>
              </w:rPr>
            </w:pPr>
            <w:r w:rsidRPr="00210AAF">
              <w:rPr>
                <w:snapToGrid w:val="0"/>
                <w:sz w:val="16"/>
                <w:szCs w:val="16"/>
              </w:rPr>
              <w:t>0220</w:t>
            </w:r>
          </w:p>
        </w:tc>
        <w:tc>
          <w:tcPr>
            <w:tcW w:w="284" w:type="dxa"/>
            <w:tcBorders>
              <w:top w:val="single" w:sz="6" w:space="0" w:color="auto"/>
              <w:left w:val="single" w:sz="6" w:space="0" w:color="auto"/>
              <w:bottom w:val="single" w:sz="6" w:space="0" w:color="auto"/>
              <w:right w:val="single" w:sz="6" w:space="0" w:color="auto"/>
            </w:tcBorders>
          </w:tcPr>
          <w:p w14:paraId="3F7F1D7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9A01A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3EFA1A" w14:textId="77777777" w:rsidR="00171381" w:rsidRPr="00210AAF" w:rsidRDefault="00171381" w:rsidP="00643972">
            <w:pPr>
              <w:pStyle w:val="TAL"/>
              <w:rPr>
                <w:noProof/>
                <w:sz w:val="16"/>
                <w:szCs w:val="16"/>
              </w:rPr>
            </w:pPr>
            <w:r w:rsidRPr="00210AAF">
              <w:rPr>
                <w:noProof/>
                <w:sz w:val="16"/>
                <w:szCs w:val="16"/>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0D906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47C5CC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E88DA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8F175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F05A6"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88F1D" w14:textId="77777777" w:rsidR="00171381" w:rsidRPr="00210AAF" w:rsidRDefault="00171381" w:rsidP="00643972">
            <w:pPr>
              <w:pStyle w:val="TAL"/>
              <w:rPr>
                <w:snapToGrid w:val="0"/>
                <w:sz w:val="16"/>
                <w:szCs w:val="16"/>
              </w:rPr>
            </w:pPr>
            <w:r w:rsidRPr="00210AAF">
              <w:rPr>
                <w:snapToGrid w:val="0"/>
                <w:sz w:val="16"/>
                <w:szCs w:val="16"/>
              </w:rPr>
              <w:t>0222</w:t>
            </w:r>
          </w:p>
        </w:tc>
        <w:tc>
          <w:tcPr>
            <w:tcW w:w="284" w:type="dxa"/>
            <w:tcBorders>
              <w:top w:val="single" w:sz="6" w:space="0" w:color="auto"/>
              <w:left w:val="single" w:sz="6" w:space="0" w:color="auto"/>
              <w:bottom w:val="single" w:sz="6" w:space="0" w:color="auto"/>
              <w:right w:val="single" w:sz="6" w:space="0" w:color="auto"/>
            </w:tcBorders>
          </w:tcPr>
          <w:p w14:paraId="5A67354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30A2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C587613" w14:textId="77777777" w:rsidR="00171381" w:rsidRPr="00210AAF" w:rsidRDefault="00171381" w:rsidP="00643972">
            <w:pPr>
              <w:pStyle w:val="TAL"/>
              <w:rPr>
                <w:noProof/>
                <w:sz w:val="16"/>
                <w:szCs w:val="16"/>
              </w:rPr>
            </w:pPr>
            <w:r w:rsidRPr="00210AAF">
              <w:rPr>
                <w:noProof/>
                <w:sz w:val="16"/>
                <w:szCs w:val="16"/>
              </w:rPr>
              <w:t>Preconfigured regrouping enhancements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B6617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E289FE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3B770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52CF5E"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EA11FA"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092F1" w14:textId="77777777" w:rsidR="00171381" w:rsidRPr="00210AAF" w:rsidRDefault="00171381" w:rsidP="00643972">
            <w:pPr>
              <w:pStyle w:val="TAL"/>
              <w:rPr>
                <w:snapToGrid w:val="0"/>
                <w:sz w:val="16"/>
                <w:szCs w:val="16"/>
              </w:rPr>
            </w:pPr>
            <w:r w:rsidRPr="00210AAF">
              <w:rPr>
                <w:snapToGrid w:val="0"/>
                <w:sz w:val="16"/>
                <w:szCs w:val="16"/>
              </w:rPr>
              <w:t>0223</w:t>
            </w:r>
          </w:p>
        </w:tc>
        <w:tc>
          <w:tcPr>
            <w:tcW w:w="284" w:type="dxa"/>
            <w:tcBorders>
              <w:top w:val="single" w:sz="6" w:space="0" w:color="auto"/>
              <w:left w:val="single" w:sz="6" w:space="0" w:color="auto"/>
              <w:bottom w:val="single" w:sz="6" w:space="0" w:color="auto"/>
              <w:right w:val="single" w:sz="6" w:space="0" w:color="auto"/>
            </w:tcBorders>
          </w:tcPr>
          <w:p w14:paraId="45D1E95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F1748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A0FB17C" w14:textId="77777777" w:rsidR="00171381" w:rsidRPr="00210AAF" w:rsidRDefault="00171381" w:rsidP="00643972">
            <w:pPr>
              <w:pStyle w:val="TAL"/>
              <w:rPr>
                <w:noProof/>
                <w:sz w:val="16"/>
                <w:szCs w:val="16"/>
              </w:rPr>
            </w:pPr>
            <w:r w:rsidRPr="00210AAF">
              <w:rPr>
                <w:noProof/>
                <w:sz w:val="16"/>
                <w:szCs w:val="16"/>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18D17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2AF3951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AC9C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6B392C"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7D2613"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2A7F9F" w14:textId="77777777" w:rsidR="00171381" w:rsidRPr="00210AAF" w:rsidRDefault="00171381" w:rsidP="00643972">
            <w:pPr>
              <w:pStyle w:val="TAL"/>
              <w:rPr>
                <w:snapToGrid w:val="0"/>
                <w:sz w:val="16"/>
                <w:szCs w:val="16"/>
              </w:rPr>
            </w:pPr>
            <w:r w:rsidRPr="00210AAF">
              <w:rPr>
                <w:snapToGrid w:val="0"/>
                <w:sz w:val="16"/>
                <w:szCs w:val="16"/>
              </w:rPr>
              <w:t>0224</w:t>
            </w:r>
          </w:p>
        </w:tc>
        <w:tc>
          <w:tcPr>
            <w:tcW w:w="284" w:type="dxa"/>
            <w:tcBorders>
              <w:top w:val="single" w:sz="6" w:space="0" w:color="auto"/>
              <w:left w:val="single" w:sz="6" w:space="0" w:color="auto"/>
              <w:bottom w:val="single" w:sz="6" w:space="0" w:color="auto"/>
              <w:right w:val="single" w:sz="6" w:space="0" w:color="auto"/>
            </w:tcBorders>
          </w:tcPr>
          <w:p w14:paraId="6B6EACA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1B3B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0B77C6B" w14:textId="77777777" w:rsidR="00171381" w:rsidRPr="00210AAF" w:rsidRDefault="00171381" w:rsidP="00643972">
            <w:pPr>
              <w:pStyle w:val="TAL"/>
              <w:rPr>
                <w:noProof/>
                <w:sz w:val="16"/>
                <w:szCs w:val="16"/>
              </w:rPr>
            </w:pPr>
            <w:r w:rsidRPr="00210AAF">
              <w:rPr>
                <w:noProof/>
                <w:sz w:val="16"/>
                <w:szCs w:val="16"/>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2CFD05"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0B093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B58F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80CBC2"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1584A8"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ED6D4" w14:textId="77777777" w:rsidR="00171381" w:rsidRPr="00210AAF" w:rsidRDefault="00171381" w:rsidP="00643972">
            <w:pPr>
              <w:pStyle w:val="TAL"/>
              <w:rPr>
                <w:snapToGrid w:val="0"/>
                <w:sz w:val="16"/>
                <w:szCs w:val="16"/>
              </w:rPr>
            </w:pPr>
            <w:r w:rsidRPr="00210AAF">
              <w:rPr>
                <w:snapToGrid w:val="0"/>
                <w:sz w:val="16"/>
                <w:szCs w:val="16"/>
              </w:rPr>
              <w:t>0227</w:t>
            </w:r>
          </w:p>
        </w:tc>
        <w:tc>
          <w:tcPr>
            <w:tcW w:w="284" w:type="dxa"/>
            <w:tcBorders>
              <w:top w:val="single" w:sz="6" w:space="0" w:color="auto"/>
              <w:left w:val="single" w:sz="6" w:space="0" w:color="auto"/>
              <w:bottom w:val="single" w:sz="6" w:space="0" w:color="auto"/>
              <w:right w:val="single" w:sz="6" w:space="0" w:color="auto"/>
            </w:tcBorders>
          </w:tcPr>
          <w:p w14:paraId="03D46CE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6233A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63884B" w14:textId="77777777" w:rsidR="00171381" w:rsidRPr="00210AAF" w:rsidRDefault="00171381" w:rsidP="00643972">
            <w:pPr>
              <w:pStyle w:val="TAL"/>
              <w:rPr>
                <w:noProof/>
                <w:sz w:val="16"/>
                <w:szCs w:val="16"/>
              </w:rPr>
            </w:pPr>
            <w:r w:rsidRPr="00210AAF">
              <w:rPr>
                <w:noProof/>
                <w:sz w:val="16"/>
                <w:szCs w:val="16"/>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7099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AD449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1D851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87ED99"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B2AE11"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CCB7CF" w14:textId="77777777" w:rsidR="00171381" w:rsidRPr="00210AAF" w:rsidRDefault="00171381" w:rsidP="00643972">
            <w:pPr>
              <w:pStyle w:val="TAL"/>
              <w:rPr>
                <w:snapToGrid w:val="0"/>
                <w:sz w:val="16"/>
                <w:szCs w:val="16"/>
              </w:rPr>
            </w:pPr>
            <w:r w:rsidRPr="00210AAF">
              <w:rPr>
                <w:snapToGrid w:val="0"/>
                <w:sz w:val="16"/>
                <w:szCs w:val="16"/>
              </w:rPr>
              <w:t>0228</w:t>
            </w:r>
          </w:p>
        </w:tc>
        <w:tc>
          <w:tcPr>
            <w:tcW w:w="284" w:type="dxa"/>
            <w:tcBorders>
              <w:top w:val="single" w:sz="6" w:space="0" w:color="auto"/>
              <w:left w:val="single" w:sz="6" w:space="0" w:color="auto"/>
              <w:bottom w:val="single" w:sz="6" w:space="0" w:color="auto"/>
              <w:right w:val="single" w:sz="6" w:space="0" w:color="auto"/>
            </w:tcBorders>
          </w:tcPr>
          <w:p w14:paraId="1AB4874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354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835690" w14:textId="77777777" w:rsidR="00171381" w:rsidRPr="00210AAF" w:rsidRDefault="00171381" w:rsidP="00643972">
            <w:pPr>
              <w:pStyle w:val="TAL"/>
              <w:rPr>
                <w:noProof/>
                <w:sz w:val="16"/>
                <w:szCs w:val="16"/>
              </w:rPr>
            </w:pPr>
            <w:r w:rsidRPr="00210AAF">
              <w:rPr>
                <w:noProof/>
                <w:sz w:val="16"/>
                <w:szCs w:val="16"/>
              </w:rPr>
              <w:t>Add condition "not reachable" to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9C72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7E737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2566A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ECF9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CF5217"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CFB99" w14:textId="77777777" w:rsidR="00171381" w:rsidRPr="00210AAF" w:rsidRDefault="00171381" w:rsidP="00643972">
            <w:pPr>
              <w:pStyle w:val="TAL"/>
              <w:rPr>
                <w:snapToGrid w:val="0"/>
                <w:sz w:val="16"/>
                <w:szCs w:val="16"/>
              </w:rPr>
            </w:pPr>
            <w:r w:rsidRPr="00210AAF">
              <w:rPr>
                <w:snapToGrid w:val="0"/>
                <w:sz w:val="16"/>
                <w:szCs w:val="16"/>
              </w:rPr>
              <w:t>0235</w:t>
            </w:r>
          </w:p>
        </w:tc>
        <w:tc>
          <w:tcPr>
            <w:tcW w:w="284" w:type="dxa"/>
            <w:tcBorders>
              <w:top w:val="single" w:sz="6" w:space="0" w:color="auto"/>
              <w:left w:val="single" w:sz="6" w:space="0" w:color="auto"/>
              <w:bottom w:val="single" w:sz="6" w:space="0" w:color="auto"/>
              <w:right w:val="single" w:sz="6" w:space="0" w:color="auto"/>
            </w:tcBorders>
          </w:tcPr>
          <w:p w14:paraId="5B9CDBB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A70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A88298" w14:textId="77777777" w:rsidR="00171381" w:rsidRPr="00210AAF" w:rsidRDefault="00171381" w:rsidP="00643972">
            <w:pPr>
              <w:pStyle w:val="TAL"/>
              <w:rPr>
                <w:noProof/>
                <w:sz w:val="16"/>
                <w:szCs w:val="16"/>
              </w:rPr>
            </w:pPr>
            <w:r w:rsidRPr="00210AAF">
              <w:rPr>
                <w:noProof/>
                <w:sz w:val="16"/>
                <w:szCs w:val="16"/>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5A6E38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1457BB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D65C4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9FA1F5"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14FF61"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6221A" w14:textId="77777777" w:rsidR="00171381" w:rsidRPr="00210AAF" w:rsidRDefault="00171381" w:rsidP="00643972">
            <w:pPr>
              <w:pStyle w:val="TAL"/>
              <w:rPr>
                <w:snapToGrid w:val="0"/>
                <w:sz w:val="16"/>
                <w:szCs w:val="16"/>
              </w:rPr>
            </w:pPr>
            <w:r w:rsidRPr="00210AAF">
              <w:rPr>
                <w:snapToGrid w:val="0"/>
                <w:sz w:val="16"/>
                <w:szCs w:val="16"/>
              </w:rPr>
              <w:t>0225</w:t>
            </w:r>
          </w:p>
        </w:tc>
        <w:tc>
          <w:tcPr>
            <w:tcW w:w="284" w:type="dxa"/>
            <w:tcBorders>
              <w:top w:val="single" w:sz="6" w:space="0" w:color="auto"/>
              <w:left w:val="single" w:sz="6" w:space="0" w:color="auto"/>
              <w:bottom w:val="single" w:sz="6" w:space="0" w:color="auto"/>
              <w:right w:val="single" w:sz="6" w:space="0" w:color="auto"/>
            </w:tcBorders>
          </w:tcPr>
          <w:p w14:paraId="38A70EA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E9A9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1A8FB7" w14:textId="77777777" w:rsidR="00171381" w:rsidRPr="00210AAF" w:rsidRDefault="00171381" w:rsidP="00643972">
            <w:pPr>
              <w:pStyle w:val="TAL"/>
              <w:rPr>
                <w:noProof/>
                <w:sz w:val="16"/>
                <w:szCs w:val="16"/>
              </w:rPr>
            </w:pPr>
            <w:r w:rsidRPr="00210AAF">
              <w:rPr>
                <w:noProof/>
                <w:sz w:val="16"/>
                <w:szCs w:val="16"/>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08454E"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56F26E6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CB46E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6C4A64"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E8777"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FAF5A" w14:textId="77777777" w:rsidR="00171381" w:rsidRPr="00210AAF" w:rsidRDefault="00171381" w:rsidP="00643972">
            <w:pPr>
              <w:pStyle w:val="TAL"/>
              <w:rPr>
                <w:snapToGrid w:val="0"/>
                <w:sz w:val="16"/>
                <w:szCs w:val="16"/>
              </w:rPr>
            </w:pPr>
            <w:r w:rsidRPr="00210AAF">
              <w:rPr>
                <w:snapToGrid w:val="0"/>
                <w:sz w:val="16"/>
                <w:szCs w:val="16"/>
              </w:rPr>
              <w:t>0226</w:t>
            </w:r>
          </w:p>
        </w:tc>
        <w:tc>
          <w:tcPr>
            <w:tcW w:w="284" w:type="dxa"/>
            <w:tcBorders>
              <w:top w:val="single" w:sz="6" w:space="0" w:color="auto"/>
              <w:left w:val="single" w:sz="6" w:space="0" w:color="auto"/>
              <w:bottom w:val="single" w:sz="6" w:space="0" w:color="auto"/>
              <w:right w:val="single" w:sz="6" w:space="0" w:color="auto"/>
            </w:tcBorders>
          </w:tcPr>
          <w:p w14:paraId="010708B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E5C8B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5200D4" w14:textId="77777777" w:rsidR="00171381" w:rsidRPr="00210AAF" w:rsidRDefault="00171381" w:rsidP="00643972">
            <w:pPr>
              <w:pStyle w:val="TAL"/>
              <w:rPr>
                <w:noProof/>
                <w:sz w:val="16"/>
                <w:szCs w:val="16"/>
              </w:rPr>
            </w:pPr>
            <w:r w:rsidRPr="00210AAF">
              <w:rPr>
                <w:noProof/>
                <w:sz w:val="16"/>
                <w:szCs w:val="16"/>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F69D03"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25AD94F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8352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13BCB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3C1F55"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AF212" w14:textId="77777777" w:rsidR="00171381" w:rsidRPr="00210AAF" w:rsidRDefault="00171381" w:rsidP="00643972">
            <w:pPr>
              <w:pStyle w:val="TAL"/>
              <w:rPr>
                <w:snapToGrid w:val="0"/>
                <w:sz w:val="16"/>
                <w:szCs w:val="16"/>
              </w:rPr>
            </w:pPr>
            <w:r w:rsidRPr="00210AAF">
              <w:rPr>
                <w:snapToGrid w:val="0"/>
                <w:sz w:val="16"/>
                <w:szCs w:val="16"/>
              </w:rPr>
              <w:t>0229</w:t>
            </w:r>
          </w:p>
        </w:tc>
        <w:tc>
          <w:tcPr>
            <w:tcW w:w="284" w:type="dxa"/>
            <w:tcBorders>
              <w:top w:val="single" w:sz="6" w:space="0" w:color="auto"/>
              <w:left w:val="single" w:sz="6" w:space="0" w:color="auto"/>
              <w:bottom w:val="single" w:sz="6" w:space="0" w:color="auto"/>
              <w:right w:val="single" w:sz="6" w:space="0" w:color="auto"/>
            </w:tcBorders>
          </w:tcPr>
          <w:p w14:paraId="30756F7C" w14:textId="77777777" w:rsidR="00171381" w:rsidRPr="00210AAF" w:rsidRDefault="00171381" w:rsidP="00643972">
            <w:pPr>
              <w:pStyle w:val="TAL"/>
              <w:rPr>
                <w:snapToGrid w:val="0"/>
                <w:sz w:val="16"/>
                <w:szCs w:val="16"/>
              </w:rPr>
            </w:pPr>
            <w:r w:rsidRPr="00210AAF">
              <w:rPr>
                <w:snapToGrid w:val="0"/>
                <w:sz w:val="16"/>
                <w:szCs w:val="16"/>
              </w:rPr>
              <w:t>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42C4C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0850E18" w14:textId="77777777" w:rsidR="00171381" w:rsidRPr="00210AAF" w:rsidRDefault="00171381" w:rsidP="00643972">
            <w:pPr>
              <w:pStyle w:val="TAL"/>
              <w:rPr>
                <w:noProof/>
                <w:sz w:val="16"/>
                <w:szCs w:val="16"/>
              </w:rPr>
            </w:pPr>
            <w:r w:rsidRPr="00210AAF">
              <w:rPr>
                <w:noProof/>
                <w:sz w:val="16"/>
                <w:szCs w:val="16"/>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7A80D6"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722120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37BD7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D3960"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F1754"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6ECA3B" w14:textId="77777777" w:rsidR="00171381" w:rsidRPr="00210AAF" w:rsidRDefault="00171381" w:rsidP="00643972">
            <w:pPr>
              <w:pStyle w:val="TAL"/>
              <w:rPr>
                <w:snapToGrid w:val="0"/>
                <w:sz w:val="16"/>
                <w:szCs w:val="16"/>
              </w:rPr>
            </w:pPr>
            <w:r w:rsidRPr="00210AAF">
              <w:rPr>
                <w:snapToGrid w:val="0"/>
                <w:sz w:val="16"/>
                <w:szCs w:val="16"/>
              </w:rPr>
              <w:t>0232</w:t>
            </w:r>
          </w:p>
        </w:tc>
        <w:tc>
          <w:tcPr>
            <w:tcW w:w="284" w:type="dxa"/>
            <w:tcBorders>
              <w:top w:val="single" w:sz="6" w:space="0" w:color="auto"/>
              <w:left w:val="single" w:sz="6" w:space="0" w:color="auto"/>
              <w:bottom w:val="single" w:sz="6" w:space="0" w:color="auto"/>
              <w:right w:val="single" w:sz="6" w:space="0" w:color="auto"/>
            </w:tcBorders>
          </w:tcPr>
          <w:p w14:paraId="31511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B931F7"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1BE9955" w14:textId="77777777" w:rsidR="00171381" w:rsidRPr="00210AAF" w:rsidRDefault="00171381" w:rsidP="00643972">
            <w:pPr>
              <w:pStyle w:val="TAL"/>
              <w:rPr>
                <w:noProof/>
                <w:sz w:val="16"/>
                <w:szCs w:val="16"/>
              </w:rPr>
            </w:pPr>
            <w:r w:rsidRPr="00210AAF">
              <w:rPr>
                <w:noProof/>
                <w:sz w:val="16"/>
                <w:szCs w:val="16"/>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0D5275"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16FD0B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BEE91D0"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5CCF2D"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84B981" w14:textId="77777777" w:rsidR="00171381" w:rsidRPr="00210AAF" w:rsidRDefault="00171381" w:rsidP="00643972">
            <w:pPr>
              <w:pStyle w:val="TAL"/>
              <w:rPr>
                <w:sz w:val="16"/>
                <w:szCs w:val="16"/>
              </w:rPr>
            </w:pPr>
            <w:r w:rsidRPr="00210AAF">
              <w:rPr>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CD60A1" w14:textId="77777777" w:rsidR="00171381" w:rsidRPr="00210AAF" w:rsidRDefault="00171381" w:rsidP="00643972">
            <w:pPr>
              <w:pStyle w:val="TAL"/>
              <w:rPr>
                <w:snapToGrid w:val="0"/>
                <w:sz w:val="16"/>
                <w:szCs w:val="16"/>
              </w:rPr>
            </w:pPr>
            <w:r w:rsidRPr="00210AAF">
              <w:rPr>
                <w:snapToGrid w:val="0"/>
                <w:sz w:val="16"/>
                <w:szCs w:val="16"/>
              </w:rPr>
              <w:t>0237</w:t>
            </w:r>
          </w:p>
        </w:tc>
        <w:tc>
          <w:tcPr>
            <w:tcW w:w="284" w:type="dxa"/>
            <w:tcBorders>
              <w:top w:val="single" w:sz="6" w:space="0" w:color="auto"/>
              <w:left w:val="single" w:sz="6" w:space="0" w:color="auto"/>
              <w:bottom w:val="single" w:sz="6" w:space="0" w:color="auto"/>
              <w:right w:val="single" w:sz="6" w:space="0" w:color="auto"/>
            </w:tcBorders>
          </w:tcPr>
          <w:p w14:paraId="3500E75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8C3C2"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3AD5AD" w14:textId="77777777" w:rsidR="00171381" w:rsidRPr="00210AAF" w:rsidRDefault="00171381" w:rsidP="00643972">
            <w:pPr>
              <w:pStyle w:val="TAL"/>
              <w:rPr>
                <w:noProof/>
                <w:sz w:val="16"/>
                <w:szCs w:val="16"/>
              </w:rPr>
            </w:pPr>
            <w:r w:rsidRPr="00210AAF">
              <w:rPr>
                <w:noProof/>
                <w:sz w:val="16"/>
                <w:szCs w:val="16"/>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9240C6A"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21A113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B615DD"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1783B"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1E4B13"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32D0FF" w14:textId="77777777" w:rsidR="00171381" w:rsidRPr="00210AAF" w:rsidRDefault="00171381" w:rsidP="00643972">
            <w:pPr>
              <w:pStyle w:val="TAL"/>
              <w:rPr>
                <w:snapToGrid w:val="0"/>
                <w:sz w:val="16"/>
                <w:szCs w:val="16"/>
              </w:rPr>
            </w:pPr>
            <w:r w:rsidRPr="00210AAF">
              <w:rPr>
                <w:snapToGrid w:val="0"/>
                <w:sz w:val="16"/>
                <w:szCs w:val="16"/>
              </w:rPr>
              <w:t>0238</w:t>
            </w:r>
          </w:p>
        </w:tc>
        <w:tc>
          <w:tcPr>
            <w:tcW w:w="284" w:type="dxa"/>
            <w:tcBorders>
              <w:top w:val="single" w:sz="6" w:space="0" w:color="auto"/>
              <w:left w:val="single" w:sz="6" w:space="0" w:color="auto"/>
              <w:bottom w:val="single" w:sz="6" w:space="0" w:color="auto"/>
              <w:right w:val="single" w:sz="6" w:space="0" w:color="auto"/>
            </w:tcBorders>
          </w:tcPr>
          <w:p w14:paraId="5D88B03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DED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5D7BB4" w14:textId="77777777" w:rsidR="00171381" w:rsidRPr="00210AAF" w:rsidRDefault="00171381" w:rsidP="00643972">
            <w:pPr>
              <w:pStyle w:val="TAL"/>
              <w:rPr>
                <w:noProof/>
                <w:sz w:val="16"/>
                <w:szCs w:val="16"/>
              </w:rPr>
            </w:pPr>
            <w:r w:rsidRPr="00210AAF">
              <w:rPr>
                <w:noProof/>
                <w:sz w:val="16"/>
                <w:szCs w:val="16"/>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5F7891"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395DC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81004E"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F5749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D74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FD22B3" w14:textId="77777777" w:rsidR="00171381" w:rsidRPr="00210AAF" w:rsidRDefault="00171381" w:rsidP="00643972">
            <w:pPr>
              <w:pStyle w:val="TAL"/>
              <w:rPr>
                <w:snapToGrid w:val="0"/>
                <w:sz w:val="16"/>
                <w:szCs w:val="16"/>
              </w:rPr>
            </w:pPr>
            <w:r w:rsidRPr="00210AAF">
              <w:rPr>
                <w:snapToGrid w:val="0"/>
                <w:sz w:val="16"/>
                <w:szCs w:val="16"/>
              </w:rPr>
              <w:t>0239</w:t>
            </w:r>
          </w:p>
        </w:tc>
        <w:tc>
          <w:tcPr>
            <w:tcW w:w="284" w:type="dxa"/>
            <w:tcBorders>
              <w:top w:val="single" w:sz="6" w:space="0" w:color="auto"/>
              <w:left w:val="single" w:sz="6" w:space="0" w:color="auto"/>
              <w:bottom w:val="single" w:sz="6" w:space="0" w:color="auto"/>
              <w:right w:val="single" w:sz="6" w:space="0" w:color="auto"/>
            </w:tcBorders>
          </w:tcPr>
          <w:p w14:paraId="4E28DC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8FEE2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CB0A79B" w14:textId="77777777" w:rsidR="00171381" w:rsidRPr="00210AAF" w:rsidRDefault="00171381" w:rsidP="00643972">
            <w:pPr>
              <w:pStyle w:val="TAL"/>
              <w:rPr>
                <w:noProof/>
                <w:sz w:val="16"/>
                <w:szCs w:val="16"/>
              </w:rPr>
            </w:pPr>
            <w:r w:rsidRPr="00210AAF">
              <w:rPr>
                <w:noProof/>
                <w:sz w:val="16"/>
                <w:szCs w:val="16"/>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1AEA29"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0DFF6D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731FCD2"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BCE5A0"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1DCBB"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DAEDA" w14:textId="77777777" w:rsidR="00171381" w:rsidRPr="00210AAF" w:rsidRDefault="00171381" w:rsidP="00643972">
            <w:pPr>
              <w:pStyle w:val="TAL"/>
              <w:rPr>
                <w:snapToGrid w:val="0"/>
                <w:sz w:val="16"/>
                <w:szCs w:val="16"/>
              </w:rPr>
            </w:pPr>
            <w:r w:rsidRPr="00210AAF">
              <w:rPr>
                <w:snapToGrid w:val="0"/>
                <w:sz w:val="16"/>
                <w:szCs w:val="16"/>
              </w:rPr>
              <w:t>0240</w:t>
            </w:r>
          </w:p>
        </w:tc>
        <w:tc>
          <w:tcPr>
            <w:tcW w:w="284" w:type="dxa"/>
            <w:tcBorders>
              <w:top w:val="single" w:sz="6" w:space="0" w:color="auto"/>
              <w:left w:val="single" w:sz="6" w:space="0" w:color="auto"/>
              <w:bottom w:val="single" w:sz="6" w:space="0" w:color="auto"/>
              <w:right w:val="single" w:sz="6" w:space="0" w:color="auto"/>
            </w:tcBorders>
          </w:tcPr>
          <w:p w14:paraId="6169AE8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591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B6F3463" w14:textId="77777777" w:rsidR="00171381" w:rsidRPr="00210AAF" w:rsidRDefault="00171381" w:rsidP="00643972">
            <w:pPr>
              <w:pStyle w:val="TAL"/>
              <w:rPr>
                <w:noProof/>
                <w:sz w:val="16"/>
                <w:szCs w:val="16"/>
              </w:rPr>
            </w:pPr>
            <w:r w:rsidRPr="00210AAF">
              <w:rPr>
                <w:noProof/>
                <w:sz w:val="16"/>
                <w:szCs w:val="16"/>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39871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78512D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B185E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E2CC2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BED72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50A49F" w14:textId="77777777" w:rsidR="00171381" w:rsidRPr="00210AAF" w:rsidRDefault="00171381" w:rsidP="00643972">
            <w:pPr>
              <w:pStyle w:val="TAL"/>
              <w:rPr>
                <w:snapToGrid w:val="0"/>
                <w:sz w:val="16"/>
                <w:szCs w:val="16"/>
              </w:rPr>
            </w:pPr>
            <w:r w:rsidRPr="00210AAF">
              <w:rPr>
                <w:snapToGrid w:val="0"/>
                <w:sz w:val="16"/>
                <w:szCs w:val="16"/>
              </w:rPr>
              <w:t>0241</w:t>
            </w:r>
          </w:p>
        </w:tc>
        <w:tc>
          <w:tcPr>
            <w:tcW w:w="284" w:type="dxa"/>
            <w:tcBorders>
              <w:top w:val="single" w:sz="6" w:space="0" w:color="auto"/>
              <w:left w:val="single" w:sz="6" w:space="0" w:color="auto"/>
              <w:bottom w:val="single" w:sz="6" w:space="0" w:color="auto"/>
              <w:right w:val="single" w:sz="6" w:space="0" w:color="auto"/>
            </w:tcBorders>
          </w:tcPr>
          <w:p w14:paraId="73C83D1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D0A6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E3EF80" w14:textId="77777777" w:rsidR="00171381" w:rsidRPr="00210AAF" w:rsidRDefault="00171381" w:rsidP="00643972">
            <w:pPr>
              <w:pStyle w:val="TAL"/>
              <w:rPr>
                <w:noProof/>
                <w:sz w:val="16"/>
                <w:szCs w:val="16"/>
              </w:rPr>
            </w:pPr>
            <w:r w:rsidRPr="00210AAF">
              <w:rPr>
                <w:noProof/>
                <w:sz w:val="16"/>
                <w:szCs w:val="16"/>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67C73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68290F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3ABA98"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535C2"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BC1378" w14:textId="77777777" w:rsidR="00171381" w:rsidRPr="00210AAF" w:rsidRDefault="00171381" w:rsidP="00643972">
            <w:pPr>
              <w:pStyle w:val="TAL"/>
              <w:rPr>
                <w:sz w:val="16"/>
                <w:szCs w:val="16"/>
              </w:rPr>
            </w:pPr>
            <w:r w:rsidRPr="00210AAF">
              <w:rPr>
                <w:sz w:val="16"/>
                <w:szCs w:val="16"/>
              </w:rPr>
              <w:t>SP-191110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439AB6" w14:textId="77777777" w:rsidR="00171381" w:rsidRPr="00210AAF" w:rsidRDefault="00171381" w:rsidP="00643972">
            <w:pPr>
              <w:pStyle w:val="TAL"/>
              <w:rPr>
                <w:snapToGrid w:val="0"/>
                <w:sz w:val="16"/>
                <w:szCs w:val="16"/>
              </w:rPr>
            </w:pPr>
            <w:r w:rsidRPr="00210AAF">
              <w:rPr>
                <w:snapToGrid w:val="0"/>
                <w:sz w:val="16"/>
                <w:szCs w:val="16"/>
              </w:rPr>
              <w:t>0243</w:t>
            </w:r>
          </w:p>
        </w:tc>
        <w:tc>
          <w:tcPr>
            <w:tcW w:w="284" w:type="dxa"/>
            <w:tcBorders>
              <w:top w:val="single" w:sz="6" w:space="0" w:color="auto"/>
              <w:left w:val="single" w:sz="6" w:space="0" w:color="auto"/>
              <w:bottom w:val="single" w:sz="6" w:space="0" w:color="auto"/>
              <w:right w:val="single" w:sz="6" w:space="0" w:color="auto"/>
            </w:tcBorders>
          </w:tcPr>
          <w:p w14:paraId="1B933A3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C503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0EA687" w14:textId="77777777" w:rsidR="00171381" w:rsidRPr="00210AAF" w:rsidRDefault="00171381" w:rsidP="00643972">
            <w:pPr>
              <w:pStyle w:val="TAL"/>
              <w:rPr>
                <w:noProof/>
                <w:sz w:val="16"/>
                <w:szCs w:val="16"/>
              </w:rPr>
            </w:pPr>
            <w:r w:rsidRPr="00210AAF">
              <w:rPr>
                <w:noProof/>
                <w:sz w:val="16"/>
                <w:szCs w:val="16"/>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173A6B"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594705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48AD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54C44"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B7FBB" w14:textId="77777777" w:rsidR="00171381" w:rsidRPr="00210AAF" w:rsidRDefault="00171381" w:rsidP="00643972">
            <w:pPr>
              <w:pStyle w:val="TAL"/>
              <w:rPr>
                <w:sz w:val="16"/>
                <w:szCs w:val="16"/>
              </w:rPr>
            </w:pPr>
            <w:r w:rsidRPr="00210AAF">
              <w:rPr>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1FF728" w14:textId="77777777" w:rsidR="00171381" w:rsidRPr="00210AAF" w:rsidRDefault="00171381" w:rsidP="00643972">
            <w:pPr>
              <w:pStyle w:val="TAL"/>
              <w:rPr>
                <w:snapToGrid w:val="0"/>
                <w:sz w:val="16"/>
                <w:szCs w:val="16"/>
              </w:rPr>
            </w:pPr>
            <w:r w:rsidRPr="00210AAF">
              <w:rPr>
                <w:snapToGrid w:val="0"/>
                <w:sz w:val="16"/>
                <w:szCs w:val="16"/>
              </w:rPr>
              <w:t>0245</w:t>
            </w:r>
          </w:p>
        </w:tc>
        <w:tc>
          <w:tcPr>
            <w:tcW w:w="284" w:type="dxa"/>
            <w:tcBorders>
              <w:top w:val="single" w:sz="6" w:space="0" w:color="auto"/>
              <w:left w:val="single" w:sz="6" w:space="0" w:color="auto"/>
              <w:bottom w:val="single" w:sz="6" w:space="0" w:color="auto"/>
              <w:right w:val="single" w:sz="6" w:space="0" w:color="auto"/>
            </w:tcBorders>
          </w:tcPr>
          <w:p w14:paraId="7D59ABA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1ACB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F849FC" w14:textId="77777777" w:rsidR="00171381" w:rsidRPr="00210AAF" w:rsidRDefault="00171381" w:rsidP="00643972">
            <w:pPr>
              <w:pStyle w:val="TAL"/>
              <w:rPr>
                <w:noProof/>
                <w:sz w:val="16"/>
                <w:szCs w:val="16"/>
              </w:rPr>
            </w:pPr>
            <w:r w:rsidRPr="00210AAF">
              <w:rPr>
                <w:noProof/>
                <w:sz w:val="16"/>
                <w:szCs w:val="16"/>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3B1FFD"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A733D3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B5671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390C"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364AB6"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D21A6" w14:textId="77777777" w:rsidR="00171381" w:rsidRPr="00210AAF" w:rsidRDefault="00171381" w:rsidP="00643972">
            <w:pPr>
              <w:pStyle w:val="TAL"/>
              <w:rPr>
                <w:snapToGrid w:val="0"/>
                <w:sz w:val="16"/>
                <w:szCs w:val="16"/>
              </w:rPr>
            </w:pPr>
            <w:r w:rsidRPr="00210AAF">
              <w:rPr>
                <w:snapToGrid w:val="0"/>
                <w:sz w:val="16"/>
                <w:szCs w:val="16"/>
              </w:rPr>
              <w:t>0246</w:t>
            </w:r>
          </w:p>
        </w:tc>
        <w:tc>
          <w:tcPr>
            <w:tcW w:w="284" w:type="dxa"/>
            <w:tcBorders>
              <w:top w:val="single" w:sz="6" w:space="0" w:color="auto"/>
              <w:left w:val="single" w:sz="6" w:space="0" w:color="auto"/>
              <w:bottom w:val="single" w:sz="6" w:space="0" w:color="auto"/>
              <w:right w:val="single" w:sz="6" w:space="0" w:color="auto"/>
            </w:tcBorders>
          </w:tcPr>
          <w:p w14:paraId="5660CF1F"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F6AEC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9CE6CF" w14:textId="77777777" w:rsidR="00171381" w:rsidRPr="00210AAF" w:rsidRDefault="00171381" w:rsidP="00643972">
            <w:pPr>
              <w:pStyle w:val="TAL"/>
              <w:rPr>
                <w:noProof/>
                <w:sz w:val="16"/>
                <w:szCs w:val="16"/>
              </w:rPr>
            </w:pPr>
            <w:r w:rsidRPr="00210AAF">
              <w:rPr>
                <w:noProof/>
                <w:sz w:val="16"/>
                <w:szCs w:val="16"/>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4F6219"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54C502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FF27B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6F30"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085FE"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116FF" w14:textId="77777777" w:rsidR="00171381" w:rsidRPr="00210AAF" w:rsidRDefault="00171381" w:rsidP="00643972">
            <w:pPr>
              <w:pStyle w:val="TAL"/>
              <w:rPr>
                <w:snapToGrid w:val="0"/>
                <w:sz w:val="16"/>
                <w:szCs w:val="16"/>
              </w:rPr>
            </w:pPr>
            <w:r w:rsidRPr="00210AAF">
              <w:rPr>
                <w:snapToGrid w:val="0"/>
                <w:sz w:val="16"/>
                <w:szCs w:val="16"/>
              </w:rPr>
              <w:t>0247</w:t>
            </w:r>
          </w:p>
        </w:tc>
        <w:tc>
          <w:tcPr>
            <w:tcW w:w="284" w:type="dxa"/>
            <w:tcBorders>
              <w:top w:val="single" w:sz="6" w:space="0" w:color="auto"/>
              <w:left w:val="single" w:sz="6" w:space="0" w:color="auto"/>
              <w:bottom w:val="single" w:sz="6" w:space="0" w:color="auto"/>
              <w:right w:val="single" w:sz="6" w:space="0" w:color="auto"/>
            </w:tcBorders>
          </w:tcPr>
          <w:p w14:paraId="2A8C178B"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7000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2CA096E"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D8BC84"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135770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EB738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BACEBD"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9A0F50"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A4435" w14:textId="77777777" w:rsidR="00171381" w:rsidRPr="00210AAF" w:rsidRDefault="00171381" w:rsidP="00643972">
            <w:pPr>
              <w:pStyle w:val="TAL"/>
              <w:rPr>
                <w:snapToGrid w:val="0"/>
                <w:sz w:val="16"/>
                <w:szCs w:val="16"/>
              </w:rPr>
            </w:pPr>
            <w:r w:rsidRPr="00210AAF">
              <w:rPr>
                <w:snapToGrid w:val="0"/>
                <w:sz w:val="16"/>
                <w:szCs w:val="16"/>
              </w:rPr>
              <w:t>0249</w:t>
            </w:r>
          </w:p>
        </w:tc>
        <w:tc>
          <w:tcPr>
            <w:tcW w:w="284" w:type="dxa"/>
            <w:tcBorders>
              <w:top w:val="single" w:sz="6" w:space="0" w:color="auto"/>
              <w:left w:val="single" w:sz="6" w:space="0" w:color="auto"/>
              <w:bottom w:val="single" w:sz="6" w:space="0" w:color="auto"/>
              <w:right w:val="single" w:sz="6" w:space="0" w:color="auto"/>
            </w:tcBorders>
          </w:tcPr>
          <w:p w14:paraId="7D277E6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9AE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1A55C7"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598530"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3A8EE96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C8C9E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9C57C5"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E00857"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CE165" w14:textId="77777777" w:rsidR="00171381" w:rsidRPr="00210AAF" w:rsidRDefault="00171381" w:rsidP="00643972">
            <w:pPr>
              <w:pStyle w:val="TAL"/>
              <w:rPr>
                <w:snapToGrid w:val="0"/>
                <w:sz w:val="16"/>
                <w:szCs w:val="16"/>
              </w:rPr>
            </w:pPr>
            <w:r w:rsidRPr="00210AAF">
              <w:rPr>
                <w:snapToGrid w:val="0"/>
                <w:sz w:val="16"/>
                <w:szCs w:val="16"/>
              </w:rPr>
              <w:t>0250</w:t>
            </w:r>
          </w:p>
        </w:tc>
        <w:tc>
          <w:tcPr>
            <w:tcW w:w="284" w:type="dxa"/>
            <w:tcBorders>
              <w:top w:val="single" w:sz="6" w:space="0" w:color="auto"/>
              <w:left w:val="single" w:sz="6" w:space="0" w:color="auto"/>
              <w:bottom w:val="single" w:sz="6" w:space="0" w:color="auto"/>
              <w:right w:val="single" w:sz="6" w:space="0" w:color="auto"/>
            </w:tcBorders>
          </w:tcPr>
          <w:p w14:paraId="614FE03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58A56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CEF01B" w14:textId="77777777" w:rsidR="00171381" w:rsidRPr="00210AAF" w:rsidRDefault="00171381" w:rsidP="00643972">
            <w:pPr>
              <w:pStyle w:val="TAL"/>
              <w:rPr>
                <w:noProof/>
                <w:sz w:val="16"/>
                <w:szCs w:val="16"/>
              </w:rPr>
            </w:pPr>
            <w:r w:rsidRPr="00210AAF">
              <w:rPr>
                <w:noProof/>
                <w:sz w:val="16"/>
                <w:szCs w:val="16"/>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DE2DC6"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014E3E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9D2A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82A307"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4FA3E"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F0E6ED" w14:textId="77777777" w:rsidR="00171381" w:rsidRPr="00210AAF" w:rsidRDefault="00171381" w:rsidP="00643972">
            <w:pPr>
              <w:pStyle w:val="TAL"/>
              <w:rPr>
                <w:snapToGrid w:val="0"/>
                <w:sz w:val="16"/>
                <w:szCs w:val="16"/>
              </w:rPr>
            </w:pPr>
            <w:r w:rsidRPr="00210AAF">
              <w:rPr>
                <w:snapToGrid w:val="0"/>
                <w:sz w:val="16"/>
                <w:szCs w:val="16"/>
              </w:rPr>
              <w:t>0252</w:t>
            </w:r>
          </w:p>
        </w:tc>
        <w:tc>
          <w:tcPr>
            <w:tcW w:w="284" w:type="dxa"/>
            <w:tcBorders>
              <w:top w:val="single" w:sz="6" w:space="0" w:color="auto"/>
              <w:left w:val="single" w:sz="6" w:space="0" w:color="auto"/>
              <w:bottom w:val="single" w:sz="6" w:space="0" w:color="auto"/>
              <w:right w:val="single" w:sz="6" w:space="0" w:color="auto"/>
            </w:tcBorders>
          </w:tcPr>
          <w:p w14:paraId="16D7FA1A"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A26F6A"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9929A5" w14:textId="77777777" w:rsidR="00171381" w:rsidRPr="00210AAF" w:rsidRDefault="00171381" w:rsidP="00643972">
            <w:pPr>
              <w:pStyle w:val="TAL"/>
              <w:rPr>
                <w:noProof/>
                <w:sz w:val="16"/>
                <w:szCs w:val="16"/>
              </w:rPr>
            </w:pPr>
            <w:r w:rsidRPr="00210AAF">
              <w:rPr>
                <w:noProof/>
                <w:sz w:val="16"/>
                <w:szCs w:val="16"/>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DF8DC3"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7E7BD2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B1DB4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3690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49FCCD"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74101D" w14:textId="77777777" w:rsidR="00171381" w:rsidRPr="00210AAF" w:rsidRDefault="00171381" w:rsidP="00643972">
            <w:pPr>
              <w:pStyle w:val="TAL"/>
              <w:rPr>
                <w:snapToGrid w:val="0"/>
                <w:sz w:val="16"/>
                <w:szCs w:val="16"/>
              </w:rPr>
            </w:pPr>
            <w:r w:rsidRPr="00210AAF">
              <w:rPr>
                <w:snapToGrid w:val="0"/>
                <w:sz w:val="16"/>
                <w:szCs w:val="16"/>
              </w:rPr>
              <w:t>0254</w:t>
            </w:r>
          </w:p>
        </w:tc>
        <w:tc>
          <w:tcPr>
            <w:tcW w:w="284" w:type="dxa"/>
            <w:tcBorders>
              <w:top w:val="single" w:sz="6" w:space="0" w:color="auto"/>
              <w:left w:val="single" w:sz="6" w:space="0" w:color="auto"/>
              <w:bottom w:val="single" w:sz="6" w:space="0" w:color="auto"/>
              <w:right w:val="single" w:sz="6" w:space="0" w:color="auto"/>
            </w:tcBorders>
          </w:tcPr>
          <w:p w14:paraId="1F9AFD3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F0977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EFBFCC" w14:textId="77777777" w:rsidR="00171381" w:rsidRPr="00210AAF" w:rsidRDefault="00171381" w:rsidP="00643972">
            <w:pPr>
              <w:pStyle w:val="TAL"/>
              <w:rPr>
                <w:noProof/>
                <w:sz w:val="16"/>
                <w:szCs w:val="16"/>
              </w:rPr>
            </w:pPr>
            <w:r w:rsidRPr="00210AAF">
              <w:rPr>
                <w:noProof/>
                <w:sz w:val="16"/>
                <w:szCs w:val="16"/>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9DA97D"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AF34B6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4B9F5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2C790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C4389"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279C82" w14:textId="77777777" w:rsidR="00171381" w:rsidRPr="00210AAF" w:rsidRDefault="00171381" w:rsidP="00643972">
            <w:pPr>
              <w:pStyle w:val="TAL"/>
              <w:rPr>
                <w:snapToGrid w:val="0"/>
                <w:sz w:val="16"/>
                <w:szCs w:val="16"/>
              </w:rPr>
            </w:pPr>
            <w:r w:rsidRPr="00210AAF">
              <w:rPr>
                <w:snapToGrid w:val="0"/>
                <w:sz w:val="16"/>
                <w:szCs w:val="16"/>
              </w:rPr>
              <w:t>0255</w:t>
            </w:r>
          </w:p>
        </w:tc>
        <w:tc>
          <w:tcPr>
            <w:tcW w:w="284" w:type="dxa"/>
            <w:tcBorders>
              <w:top w:val="single" w:sz="6" w:space="0" w:color="auto"/>
              <w:left w:val="single" w:sz="6" w:space="0" w:color="auto"/>
              <w:bottom w:val="single" w:sz="6" w:space="0" w:color="auto"/>
              <w:right w:val="single" w:sz="6" w:space="0" w:color="auto"/>
            </w:tcBorders>
          </w:tcPr>
          <w:p w14:paraId="2FAC1AD8"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8E8E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F83A9D" w14:textId="77777777" w:rsidR="00171381" w:rsidRPr="00210AAF" w:rsidRDefault="00171381" w:rsidP="00643972">
            <w:pPr>
              <w:pStyle w:val="TAL"/>
              <w:rPr>
                <w:noProof/>
                <w:sz w:val="16"/>
                <w:szCs w:val="16"/>
              </w:rPr>
            </w:pPr>
            <w:r w:rsidRPr="00210AAF">
              <w:rPr>
                <w:noProof/>
                <w:sz w:val="16"/>
                <w:szCs w:val="16"/>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ED4E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3D6148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9FBF7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80785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949796"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883F5D" w14:textId="77777777" w:rsidR="00171381" w:rsidRPr="00210AAF" w:rsidRDefault="00171381" w:rsidP="00643972">
            <w:pPr>
              <w:pStyle w:val="TAL"/>
              <w:rPr>
                <w:snapToGrid w:val="0"/>
                <w:sz w:val="16"/>
                <w:szCs w:val="16"/>
              </w:rPr>
            </w:pPr>
            <w:r w:rsidRPr="00210AAF">
              <w:rPr>
                <w:snapToGrid w:val="0"/>
                <w:sz w:val="16"/>
                <w:szCs w:val="16"/>
              </w:rPr>
              <w:t>0256</w:t>
            </w:r>
          </w:p>
        </w:tc>
        <w:tc>
          <w:tcPr>
            <w:tcW w:w="284" w:type="dxa"/>
            <w:tcBorders>
              <w:top w:val="single" w:sz="6" w:space="0" w:color="auto"/>
              <w:left w:val="single" w:sz="6" w:space="0" w:color="auto"/>
              <w:bottom w:val="single" w:sz="6" w:space="0" w:color="auto"/>
              <w:right w:val="single" w:sz="6" w:space="0" w:color="auto"/>
            </w:tcBorders>
          </w:tcPr>
          <w:p w14:paraId="64F3C5F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FDDC2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3E56B" w14:textId="77777777" w:rsidR="00171381" w:rsidRPr="00210AAF" w:rsidRDefault="00171381" w:rsidP="00643972">
            <w:pPr>
              <w:pStyle w:val="TAL"/>
              <w:rPr>
                <w:noProof/>
                <w:sz w:val="16"/>
                <w:szCs w:val="16"/>
              </w:rPr>
            </w:pPr>
            <w:r w:rsidRPr="00210AAF">
              <w:rPr>
                <w:noProof/>
                <w:sz w:val="16"/>
                <w:szCs w:val="16"/>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B4E927"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326E9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1D72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CDAFB"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F9C6B1"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4869B6" w14:textId="77777777" w:rsidR="00171381" w:rsidRPr="00210AAF" w:rsidRDefault="00171381" w:rsidP="00643972">
            <w:pPr>
              <w:pStyle w:val="TAL"/>
              <w:rPr>
                <w:snapToGrid w:val="0"/>
                <w:sz w:val="16"/>
                <w:szCs w:val="16"/>
              </w:rPr>
            </w:pPr>
            <w:r w:rsidRPr="00210AAF">
              <w:rPr>
                <w:snapToGrid w:val="0"/>
                <w:sz w:val="16"/>
                <w:szCs w:val="16"/>
              </w:rPr>
              <w:t>0257</w:t>
            </w:r>
          </w:p>
        </w:tc>
        <w:tc>
          <w:tcPr>
            <w:tcW w:w="284" w:type="dxa"/>
            <w:tcBorders>
              <w:top w:val="single" w:sz="6" w:space="0" w:color="auto"/>
              <w:left w:val="single" w:sz="6" w:space="0" w:color="auto"/>
              <w:bottom w:val="single" w:sz="6" w:space="0" w:color="auto"/>
              <w:right w:val="single" w:sz="6" w:space="0" w:color="auto"/>
            </w:tcBorders>
          </w:tcPr>
          <w:p w14:paraId="1B0C5D2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5EB2E7"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022CED" w14:textId="77777777" w:rsidR="00171381" w:rsidRPr="00210AAF" w:rsidRDefault="00171381" w:rsidP="00643972">
            <w:pPr>
              <w:pStyle w:val="TAL"/>
              <w:rPr>
                <w:noProof/>
                <w:sz w:val="16"/>
                <w:szCs w:val="16"/>
              </w:rPr>
            </w:pPr>
            <w:r w:rsidRPr="00210AAF">
              <w:rPr>
                <w:noProof/>
                <w:sz w:val="16"/>
                <w:szCs w:val="16"/>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E822DE0"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81458D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6E8308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AEE0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98E54"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C610EC" w14:textId="77777777" w:rsidR="00171381" w:rsidRPr="00210AAF" w:rsidRDefault="00171381" w:rsidP="00643972">
            <w:pPr>
              <w:pStyle w:val="TAL"/>
              <w:rPr>
                <w:snapToGrid w:val="0"/>
                <w:sz w:val="16"/>
                <w:szCs w:val="16"/>
              </w:rPr>
            </w:pPr>
            <w:r w:rsidRPr="00210AAF">
              <w:rPr>
                <w:snapToGrid w:val="0"/>
                <w:sz w:val="16"/>
                <w:szCs w:val="16"/>
              </w:rPr>
              <w:t>0258</w:t>
            </w:r>
          </w:p>
        </w:tc>
        <w:tc>
          <w:tcPr>
            <w:tcW w:w="284" w:type="dxa"/>
            <w:tcBorders>
              <w:top w:val="single" w:sz="6" w:space="0" w:color="auto"/>
              <w:left w:val="single" w:sz="6" w:space="0" w:color="auto"/>
              <w:bottom w:val="single" w:sz="6" w:space="0" w:color="auto"/>
              <w:right w:val="single" w:sz="6" w:space="0" w:color="auto"/>
            </w:tcBorders>
          </w:tcPr>
          <w:p w14:paraId="7683F07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AE0BE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0BA01E" w14:textId="77777777" w:rsidR="00171381" w:rsidRPr="00210AAF" w:rsidRDefault="00171381" w:rsidP="00643972">
            <w:pPr>
              <w:pStyle w:val="TAL"/>
              <w:rPr>
                <w:noProof/>
                <w:sz w:val="16"/>
                <w:szCs w:val="16"/>
              </w:rPr>
            </w:pPr>
            <w:r w:rsidRPr="00210AAF">
              <w:rPr>
                <w:noProof/>
                <w:sz w:val="16"/>
                <w:szCs w:val="16"/>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0A7A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29D5D08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A10D63"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B94A4"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20CDA"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3E6A7" w14:textId="77777777" w:rsidR="00171381" w:rsidRPr="00210AAF" w:rsidRDefault="00171381" w:rsidP="00643972">
            <w:pPr>
              <w:pStyle w:val="TAL"/>
              <w:rPr>
                <w:snapToGrid w:val="0"/>
                <w:sz w:val="16"/>
                <w:szCs w:val="16"/>
              </w:rPr>
            </w:pPr>
            <w:r w:rsidRPr="00210AAF">
              <w:rPr>
                <w:snapToGrid w:val="0"/>
                <w:sz w:val="16"/>
                <w:szCs w:val="16"/>
              </w:rPr>
              <w:t>0259</w:t>
            </w:r>
          </w:p>
        </w:tc>
        <w:tc>
          <w:tcPr>
            <w:tcW w:w="284" w:type="dxa"/>
            <w:tcBorders>
              <w:top w:val="single" w:sz="6" w:space="0" w:color="auto"/>
              <w:left w:val="single" w:sz="6" w:space="0" w:color="auto"/>
              <w:bottom w:val="single" w:sz="6" w:space="0" w:color="auto"/>
              <w:right w:val="single" w:sz="6" w:space="0" w:color="auto"/>
            </w:tcBorders>
          </w:tcPr>
          <w:p w14:paraId="25F47E3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BE7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B1907DC" w14:textId="77777777" w:rsidR="00171381" w:rsidRPr="00210AAF" w:rsidRDefault="00171381" w:rsidP="00643972">
            <w:pPr>
              <w:pStyle w:val="TAL"/>
              <w:rPr>
                <w:noProof/>
                <w:sz w:val="16"/>
                <w:szCs w:val="16"/>
              </w:rPr>
            </w:pPr>
            <w:r w:rsidRPr="00210AAF">
              <w:rPr>
                <w:noProof/>
                <w:sz w:val="16"/>
                <w:szCs w:val="16"/>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A4F289C"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2FE2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AD751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71564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07F614"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822A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DD61BC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4D3FF"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75BFB8" w14:textId="77777777" w:rsidR="00171381" w:rsidRPr="00210AAF" w:rsidRDefault="00171381" w:rsidP="00643972">
            <w:pPr>
              <w:pStyle w:val="TAL"/>
              <w:rPr>
                <w:noProof/>
                <w:sz w:val="16"/>
                <w:szCs w:val="16"/>
              </w:rPr>
            </w:pPr>
            <w:r w:rsidRPr="00210AAF">
              <w:rPr>
                <w:noProof/>
                <w:sz w:val="16"/>
                <w:szCs w:val="16"/>
              </w:rPr>
              <w:t>Correction of implementation of CR0255r3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48C6C4" w14:textId="77777777" w:rsidR="00171381" w:rsidRPr="00210AAF" w:rsidRDefault="00171381" w:rsidP="00643972">
            <w:pPr>
              <w:pStyle w:val="TAL"/>
              <w:rPr>
                <w:snapToGrid w:val="0"/>
                <w:sz w:val="16"/>
                <w:szCs w:val="16"/>
              </w:rPr>
            </w:pPr>
            <w:r w:rsidRPr="00210AAF">
              <w:rPr>
                <w:snapToGrid w:val="0"/>
                <w:sz w:val="16"/>
                <w:szCs w:val="16"/>
              </w:rPr>
              <w:t>17.3.1</w:t>
            </w:r>
          </w:p>
        </w:tc>
      </w:tr>
      <w:tr w:rsidR="00171381" w14:paraId="17AD36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29974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DB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128A9"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A42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EF32DF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6D5E9"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B9378A" w14:textId="77777777" w:rsidR="00171381" w:rsidRPr="00210AAF" w:rsidRDefault="00171381" w:rsidP="00643972">
            <w:pPr>
              <w:pStyle w:val="TAL"/>
              <w:rPr>
                <w:noProof/>
                <w:sz w:val="16"/>
                <w:szCs w:val="16"/>
              </w:rPr>
            </w:pPr>
            <w:r w:rsidRPr="00210AAF">
              <w:rPr>
                <w:noProof/>
                <w:sz w:val="16"/>
                <w:szCs w:val="16"/>
              </w:rPr>
              <w:t>Correction of implementation of CR0256r3 (clause 10.7.2.1.8 omitted)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4988E" w14:textId="77777777" w:rsidR="00171381" w:rsidRPr="00210AAF" w:rsidRDefault="00171381" w:rsidP="00643972">
            <w:pPr>
              <w:pStyle w:val="TAL"/>
              <w:rPr>
                <w:snapToGrid w:val="0"/>
                <w:sz w:val="16"/>
                <w:szCs w:val="16"/>
              </w:rPr>
            </w:pPr>
            <w:r w:rsidRPr="00210AAF">
              <w:rPr>
                <w:snapToGrid w:val="0"/>
                <w:sz w:val="16"/>
                <w:szCs w:val="16"/>
              </w:rPr>
              <w:t>17.3.2</w:t>
            </w:r>
          </w:p>
        </w:tc>
      </w:tr>
      <w:tr w:rsidR="00171381" w14:paraId="656C1A0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B2237C2"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C1F6C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240589"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0DD1" w14:textId="77777777" w:rsidR="00171381" w:rsidRPr="00210AAF" w:rsidRDefault="00171381" w:rsidP="00643972">
            <w:pPr>
              <w:pStyle w:val="TAL"/>
              <w:rPr>
                <w:snapToGrid w:val="0"/>
                <w:sz w:val="16"/>
                <w:szCs w:val="16"/>
              </w:rPr>
            </w:pPr>
            <w:r w:rsidRPr="00210AAF">
              <w:rPr>
                <w:snapToGrid w:val="0"/>
                <w:sz w:val="16"/>
                <w:szCs w:val="16"/>
              </w:rPr>
              <w:t>0260</w:t>
            </w:r>
          </w:p>
        </w:tc>
        <w:tc>
          <w:tcPr>
            <w:tcW w:w="284" w:type="dxa"/>
            <w:tcBorders>
              <w:top w:val="single" w:sz="6" w:space="0" w:color="auto"/>
              <w:left w:val="single" w:sz="6" w:space="0" w:color="auto"/>
              <w:bottom w:val="single" w:sz="6" w:space="0" w:color="auto"/>
              <w:right w:val="single" w:sz="6" w:space="0" w:color="auto"/>
            </w:tcBorders>
          </w:tcPr>
          <w:p w14:paraId="621FFBD7"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0D5D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BB74517" w14:textId="77777777" w:rsidR="00171381" w:rsidRPr="00210AAF" w:rsidRDefault="00171381" w:rsidP="00643972">
            <w:pPr>
              <w:pStyle w:val="TAL"/>
              <w:rPr>
                <w:noProof/>
                <w:sz w:val="16"/>
                <w:szCs w:val="16"/>
              </w:rPr>
            </w:pPr>
            <w:r w:rsidRPr="00210AAF">
              <w:rPr>
                <w:noProof/>
                <w:sz w:val="16"/>
                <w:szCs w:val="16"/>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E251E1"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65B0A6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2E561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AA1710"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37EC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37A73" w14:textId="77777777" w:rsidR="00171381" w:rsidRPr="00210AAF" w:rsidRDefault="00171381" w:rsidP="00643972">
            <w:pPr>
              <w:pStyle w:val="TAL"/>
              <w:rPr>
                <w:snapToGrid w:val="0"/>
                <w:sz w:val="16"/>
                <w:szCs w:val="16"/>
              </w:rPr>
            </w:pPr>
            <w:r w:rsidRPr="00210AAF">
              <w:rPr>
                <w:snapToGrid w:val="0"/>
                <w:sz w:val="16"/>
                <w:szCs w:val="16"/>
              </w:rPr>
              <w:t>0261</w:t>
            </w:r>
          </w:p>
        </w:tc>
        <w:tc>
          <w:tcPr>
            <w:tcW w:w="284" w:type="dxa"/>
            <w:tcBorders>
              <w:top w:val="single" w:sz="6" w:space="0" w:color="auto"/>
              <w:left w:val="single" w:sz="6" w:space="0" w:color="auto"/>
              <w:bottom w:val="single" w:sz="6" w:space="0" w:color="auto"/>
              <w:right w:val="single" w:sz="6" w:space="0" w:color="auto"/>
            </w:tcBorders>
          </w:tcPr>
          <w:p w14:paraId="1E5D6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122D7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5CCC5" w14:textId="77777777" w:rsidR="00171381" w:rsidRPr="00210AAF" w:rsidRDefault="00171381" w:rsidP="00643972">
            <w:pPr>
              <w:pStyle w:val="TAL"/>
              <w:rPr>
                <w:noProof/>
                <w:sz w:val="16"/>
                <w:szCs w:val="16"/>
              </w:rPr>
            </w:pPr>
            <w:r w:rsidRPr="00210AAF">
              <w:rPr>
                <w:noProof/>
                <w:sz w:val="16"/>
                <w:szCs w:val="16"/>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6D8C6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D76126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4F9472C"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2C4AC3"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CE446"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0E0535" w14:textId="77777777" w:rsidR="00171381" w:rsidRPr="00210AAF" w:rsidRDefault="00171381" w:rsidP="00643972">
            <w:pPr>
              <w:pStyle w:val="TAL"/>
              <w:rPr>
                <w:snapToGrid w:val="0"/>
                <w:sz w:val="16"/>
                <w:szCs w:val="16"/>
              </w:rPr>
            </w:pPr>
            <w:r w:rsidRPr="00210AAF">
              <w:rPr>
                <w:snapToGrid w:val="0"/>
                <w:sz w:val="16"/>
                <w:szCs w:val="16"/>
              </w:rPr>
              <w:t>0262</w:t>
            </w:r>
          </w:p>
        </w:tc>
        <w:tc>
          <w:tcPr>
            <w:tcW w:w="284" w:type="dxa"/>
            <w:tcBorders>
              <w:top w:val="single" w:sz="6" w:space="0" w:color="auto"/>
              <w:left w:val="single" w:sz="6" w:space="0" w:color="auto"/>
              <w:bottom w:val="single" w:sz="6" w:space="0" w:color="auto"/>
              <w:right w:val="single" w:sz="6" w:space="0" w:color="auto"/>
            </w:tcBorders>
          </w:tcPr>
          <w:p w14:paraId="23EA897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A764F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D9BC1C" w14:textId="77777777" w:rsidR="00171381" w:rsidRPr="00210AAF" w:rsidRDefault="00171381" w:rsidP="00643972">
            <w:pPr>
              <w:pStyle w:val="TAL"/>
              <w:rPr>
                <w:noProof/>
                <w:sz w:val="16"/>
                <w:szCs w:val="16"/>
              </w:rPr>
            </w:pPr>
            <w:r w:rsidRPr="00210AAF">
              <w:rPr>
                <w:noProof/>
                <w:sz w:val="16"/>
                <w:szCs w:val="16"/>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B127097"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522138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AD6A3D"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D1780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79F61"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A3477" w14:textId="77777777" w:rsidR="00171381" w:rsidRPr="00210AAF" w:rsidRDefault="00171381" w:rsidP="00643972">
            <w:pPr>
              <w:pStyle w:val="TAL"/>
              <w:rPr>
                <w:snapToGrid w:val="0"/>
                <w:sz w:val="16"/>
                <w:szCs w:val="16"/>
              </w:rPr>
            </w:pPr>
            <w:r w:rsidRPr="00210AAF">
              <w:rPr>
                <w:snapToGrid w:val="0"/>
                <w:sz w:val="16"/>
                <w:szCs w:val="16"/>
              </w:rPr>
              <w:t>0263</w:t>
            </w:r>
          </w:p>
        </w:tc>
        <w:tc>
          <w:tcPr>
            <w:tcW w:w="284" w:type="dxa"/>
            <w:tcBorders>
              <w:top w:val="single" w:sz="6" w:space="0" w:color="auto"/>
              <w:left w:val="single" w:sz="6" w:space="0" w:color="auto"/>
              <w:bottom w:val="single" w:sz="6" w:space="0" w:color="auto"/>
              <w:right w:val="single" w:sz="6" w:space="0" w:color="auto"/>
            </w:tcBorders>
          </w:tcPr>
          <w:p w14:paraId="50AB861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44A19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F7C0EB" w14:textId="77777777" w:rsidR="00171381" w:rsidRPr="00210AAF" w:rsidRDefault="00171381" w:rsidP="00643972">
            <w:pPr>
              <w:pStyle w:val="TAL"/>
              <w:rPr>
                <w:noProof/>
                <w:sz w:val="16"/>
                <w:szCs w:val="16"/>
              </w:rPr>
            </w:pPr>
            <w:r w:rsidRPr="00210AAF">
              <w:rPr>
                <w:noProof/>
                <w:sz w:val="16"/>
                <w:szCs w:val="16"/>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B0F7D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24EDA2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7551DD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672A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CDF030"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8427B8" w14:textId="77777777" w:rsidR="00171381" w:rsidRPr="00210AAF" w:rsidRDefault="00171381" w:rsidP="00643972">
            <w:pPr>
              <w:pStyle w:val="TAL"/>
              <w:rPr>
                <w:snapToGrid w:val="0"/>
                <w:sz w:val="16"/>
                <w:szCs w:val="16"/>
              </w:rPr>
            </w:pPr>
            <w:r w:rsidRPr="00210AAF">
              <w:rPr>
                <w:snapToGrid w:val="0"/>
                <w:sz w:val="16"/>
                <w:szCs w:val="16"/>
              </w:rPr>
              <w:t>0265</w:t>
            </w:r>
          </w:p>
        </w:tc>
        <w:tc>
          <w:tcPr>
            <w:tcW w:w="284" w:type="dxa"/>
            <w:tcBorders>
              <w:top w:val="single" w:sz="6" w:space="0" w:color="auto"/>
              <w:left w:val="single" w:sz="6" w:space="0" w:color="auto"/>
              <w:bottom w:val="single" w:sz="6" w:space="0" w:color="auto"/>
              <w:right w:val="single" w:sz="6" w:space="0" w:color="auto"/>
            </w:tcBorders>
          </w:tcPr>
          <w:p w14:paraId="56F4A63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998D2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C91710" w14:textId="77777777" w:rsidR="00171381" w:rsidRPr="00210AAF" w:rsidRDefault="00171381" w:rsidP="00643972">
            <w:pPr>
              <w:pStyle w:val="TAL"/>
              <w:rPr>
                <w:noProof/>
                <w:sz w:val="16"/>
                <w:szCs w:val="16"/>
              </w:rPr>
            </w:pPr>
            <w:r w:rsidRPr="00210AAF">
              <w:rPr>
                <w:noProof/>
                <w:sz w:val="16"/>
                <w:szCs w:val="16"/>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86B15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B29CD2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1412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09A2BC"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B4D91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93C8B" w14:textId="77777777" w:rsidR="00171381" w:rsidRPr="00210AAF" w:rsidRDefault="00171381" w:rsidP="00643972">
            <w:pPr>
              <w:pStyle w:val="TAL"/>
              <w:rPr>
                <w:snapToGrid w:val="0"/>
                <w:sz w:val="16"/>
                <w:szCs w:val="16"/>
              </w:rPr>
            </w:pPr>
            <w:r w:rsidRPr="00210AAF">
              <w:rPr>
                <w:snapToGrid w:val="0"/>
                <w:sz w:val="16"/>
                <w:szCs w:val="16"/>
              </w:rPr>
              <w:t>0269</w:t>
            </w:r>
          </w:p>
        </w:tc>
        <w:tc>
          <w:tcPr>
            <w:tcW w:w="284" w:type="dxa"/>
            <w:tcBorders>
              <w:top w:val="single" w:sz="6" w:space="0" w:color="auto"/>
              <w:left w:val="single" w:sz="6" w:space="0" w:color="auto"/>
              <w:bottom w:val="single" w:sz="6" w:space="0" w:color="auto"/>
              <w:right w:val="single" w:sz="6" w:space="0" w:color="auto"/>
            </w:tcBorders>
          </w:tcPr>
          <w:p w14:paraId="1B947D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A4813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E4B97" w14:textId="77777777" w:rsidR="00171381" w:rsidRPr="00210AAF" w:rsidRDefault="00171381" w:rsidP="00643972">
            <w:pPr>
              <w:pStyle w:val="TAL"/>
              <w:rPr>
                <w:noProof/>
                <w:sz w:val="16"/>
                <w:szCs w:val="16"/>
              </w:rPr>
            </w:pPr>
            <w:r w:rsidRPr="00210AAF">
              <w:rPr>
                <w:noProof/>
                <w:sz w:val="16"/>
                <w:szCs w:val="16"/>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A69833"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551011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FDE81"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F7E17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907914"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81C39E" w14:textId="77777777" w:rsidR="00171381" w:rsidRPr="00210AAF" w:rsidRDefault="00171381" w:rsidP="00643972">
            <w:pPr>
              <w:pStyle w:val="TAL"/>
              <w:rPr>
                <w:snapToGrid w:val="0"/>
                <w:sz w:val="16"/>
                <w:szCs w:val="16"/>
              </w:rPr>
            </w:pPr>
            <w:r w:rsidRPr="00210AAF">
              <w:rPr>
                <w:snapToGrid w:val="0"/>
                <w:sz w:val="16"/>
                <w:szCs w:val="16"/>
              </w:rPr>
              <w:t>0270</w:t>
            </w:r>
          </w:p>
        </w:tc>
        <w:tc>
          <w:tcPr>
            <w:tcW w:w="284" w:type="dxa"/>
            <w:tcBorders>
              <w:top w:val="single" w:sz="6" w:space="0" w:color="auto"/>
              <w:left w:val="single" w:sz="6" w:space="0" w:color="auto"/>
              <w:bottom w:val="single" w:sz="6" w:space="0" w:color="auto"/>
              <w:right w:val="single" w:sz="6" w:space="0" w:color="auto"/>
            </w:tcBorders>
          </w:tcPr>
          <w:p w14:paraId="203A459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C666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407DBF" w14:textId="77777777" w:rsidR="00171381" w:rsidRPr="00210AAF" w:rsidRDefault="00171381" w:rsidP="00643972">
            <w:pPr>
              <w:pStyle w:val="TAL"/>
              <w:rPr>
                <w:noProof/>
                <w:sz w:val="16"/>
                <w:szCs w:val="16"/>
              </w:rPr>
            </w:pPr>
            <w:r w:rsidRPr="00210AAF">
              <w:rPr>
                <w:noProof/>
                <w:sz w:val="16"/>
                <w:szCs w:val="16"/>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C24A814"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56B8A9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41A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051A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A7C25"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95B8D" w14:textId="77777777" w:rsidR="00171381" w:rsidRPr="00210AAF" w:rsidRDefault="00171381" w:rsidP="00643972">
            <w:pPr>
              <w:pStyle w:val="TAL"/>
              <w:rPr>
                <w:snapToGrid w:val="0"/>
                <w:sz w:val="16"/>
                <w:szCs w:val="16"/>
              </w:rPr>
            </w:pPr>
            <w:r w:rsidRPr="00210AAF">
              <w:rPr>
                <w:snapToGrid w:val="0"/>
                <w:sz w:val="16"/>
                <w:szCs w:val="16"/>
              </w:rPr>
              <w:t>0271</w:t>
            </w:r>
          </w:p>
        </w:tc>
        <w:tc>
          <w:tcPr>
            <w:tcW w:w="284" w:type="dxa"/>
            <w:tcBorders>
              <w:top w:val="single" w:sz="6" w:space="0" w:color="auto"/>
              <w:left w:val="single" w:sz="6" w:space="0" w:color="auto"/>
              <w:bottom w:val="single" w:sz="6" w:space="0" w:color="auto"/>
              <w:right w:val="single" w:sz="6" w:space="0" w:color="auto"/>
            </w:tcBorders>
          </w:tcPr>
          <w:p w14:paraId="3F5A0E5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4B21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91D734" w14:textId="77777777" w:rsidR="00171381" w:rsidRPr="00210AAF" w:rsidRDefault="00171381" w:rsidP="00643972">
            <w:pPr>
              <w:pStyle w:val="TAL"/>
              <w:rPr>
                <w:noProof/>
                <w:sz w:val="16"/>
                <w:szCs w:val="16"/>
              </w:rPr>
            </w:pPr>
            <w:r w:rsidRPr="00210AAF">
              <w:rPr>
                <w:noProof/>
                <w:sz w:val="16"/>
                <w:szCs w:val="16"/>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F9C99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B6F20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F9F2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98D6E8"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97047"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D52025" w14:textId="77777777" w:rsidR="00171381" w:rsidRPr="00210AAF" w:rsidRDefault="00171381" w:rsidP="00643972">
            <w:pPr>
              <w:pStyle w:val="TAL"/>
              <w:rPr>
                <w:snapToGrid w:val="0"/>
                <w:sz w:val="16"/>
                <w:szCs w:val="16"/>
              </w:rPr>
            </w:pPr>
            <w:r w:rsidRPr="00210AAF">
              <w:rPr>
                <w:snapToGrid w:val="0"/>
                <w:sz w:val="16"/>
                <w:szCs w:val="16"/>
              </w:rPr>
              <w:t>0276</w:t>
            </w:r>
          </w:p>
        </w:tc>
        <w:tc>
          <w:tcPr>
            <w:tcW w:w="284" w:type="dxa"/>
            <w:tcBorders>
              <w:top w:val="single" w:sz="6" w:space="0" w:color="auto"/>
              <w:left w:val="single" w:sz="6" w:space="0" w:color="auto"/>
              <w:bottom w:val="single" w:sz="6" w:space="0" w:color="auto"/>
              <w:right w:val="single" w:sz="6" w:space="0" w:color="auto"/>
            </w:tcBorders>
          </w:tcPr>
          <w:p w14:paraId="583F08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4186C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DB4B44" w14:textId="77777777" w:rsidR="00171381" w:rsidRPr="00210AAF" w:rsidRDefault="00171381" w:rsidP="00643972">
            <w:pPr>
              <w:pStyle w:val="TAL"/>
              <w:rPr>
                <w:noProof/>
                <w:sz w:val="16"/>
                <w:szCs w:val="16"/>
              </w:rPr>
            </w:pPr>
            <w:r w:rsidRPr="00210AAF">
              <w:rPr>
                <w:noProof/>
                <w:sz w:val="16"/>
                <w:szCs w:val="16"/>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E34F8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88ADE2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4B014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7C538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D93B2"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812AB" w14:textId="77777777" w:rsidR="00171381" w:rsidRPr="00210AAF" w:rsidRDefault="00171381" w:rsidP="00643972">
            <w:pPr>
              <w:pStyle w:val="TAL"/>
              <w:rPr>
                <w:snapToGrid w:val="0"/>
                <w:sz w:val="16"/>
                <w:szCs w:val="16"/>
              </w:rPr>
            </w:pPr>
            <w:r w:rsidRPr="00210AAF">
              <w:rPr>
                <w:snapToGrid w:val="0"/>
                <w:sz w:val="16"/>
                <w:szCs w:val="16"/>
              </w:rPr>
              <w:t>0278</w:t>
            </w:r>
          </w:p>
        </w:tc>
        <w:tc>
          <w:tcPr>
            <w:tcW w:w="284" w:type="dxa"/>
            <w:tcBorders>
              <w:top w:val="single" w:sz="6" w:space="0" w:color="auto"/>
              <w:left w:val="single" w:sz="6" w:space="0" w:color="auto"/>
              <w:bottom w:val="single" w:sz="6" w:space="0" w:color="auto"/>
              <w:right w:val="single" w:sz="6" w:space="0" w:color="auto"/>
            </w:tcBorders>
          </w:tcPr>
          <w:p w14:paraId="7F30FF7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C54DC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4675BB" w14:textId="77777777" w:rsidR="00171381" w:rsidRPr="00210AAF" w:rsidRDefault="00171381" w:rsidP="00643972">
            <w:pPr>
              <w:pStyle w:val="TAL"/>
              <w:rPr>
                <w:noProof/>
                <w:sz w:val="16"/>
                <w:szCs w:val="16"/>
              </w:rPr>
            </w:pPr>
            <w:r w:rsidRPr="00210AAF">
              <w:rPr>
                <w:noProof/>
                <w:sz w:val="16"/>
                <w:szCs w:val="16"/>
              </w:rPr>
              <w:t>Functional alias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31F72F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30F1D4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27A39C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6F0BE"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4E6903"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F7693" w14:textId="77777777" w:rsidR="00171381" w:rsidRPr="00210AAF" w:rsidRDefault="00171381" w:rsidP="00643972">
            <w:pPr>
              <w:pStyle w:val="TAL"/>
              <w:rPr>
                <w:snapToGrid w:val="0"/>
                <w:sz w:val="16"/>
                <w:szCs w:val="16"/>
              </w:rPr>
            </w:pPr>
            <w:r w:rsidRPr="00210AAF">
              <w:rPr>
                <w:snapToGrid w:val="0"/>
                <w:sz w:val="16"/>
                <w:szCs w:val="16"/>
              </w:rPr>
              <w:t>0279</w:t>
            </w:r>
          </w:p>
        </w:tc>
        <w:tc>
          <w:tcPr>
            <w:tcW w:w="284" w:type="dxa"/>
            <w:tcBorders>
              <w:top w:val="single" w:sz="6" w:space="0" w:color="auto"/>
              <w:left w:val="single" w:sz="6" w:space="0" w:color="auto"/>
              <w:bottom w:val="single" w:sz="6" w:space="0" w:color="auto"/>
              <w:right w:val="single" w:sz="6" w:space="0" w:color="auto"/>
            </w:tcBorders>
          </w:tcPr>
          <w:p w14:paraId="7C14C11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415BF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71D1E5" w14:textId="77777777" w:rsidR="00171381" w:rsidRPr="00210AAF" w:rsidRDefault="00171381" w:rsidP="00643972">
            <w:pPr>
              <w:pStyle w:val="TAL"/>
              <w:rPr>
                <w:noProof/>
                <w:sz w:val="16"/>
                <w:szCs w:val="16"/>
              </w:rPr>
            </w:pPr>
            <w:r w:rsidRPr="00210AAF">
              <w:rPr>
                <w:noProof/>
                <w:sz w:val="16"/>
                <w:szCs w:val="16"/>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8E1CC0"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4CEA2B5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86F62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19B087"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96257B"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288BAA" w14:textId="77777777" w:rsidR="00171381" w:rsidRPr="00210AAF" w:rsidRDefault="00171381" w:rsidP="00643972">
            <w:pPr>
              <w:pStyle w:val="TAL"/>
              <w:rPr>
                <w:snapToGrid w:val="0"/>
                <w:sz w:val="16"/>
                <w:szCs w:val="16"/>
              </w:rPr>
            </w:pPr>
            <w:r w:rsidRPr="00210AAF">
              <w:rPr>
                <w:snapToGrid w:val="0"/>
                <w:sz w:val="16"/>
                <w:szCs w:val="16"/>
              </w:rPr>
              <w:t>0280</w:t>
            </w:r>
          </w:p>
        </w:tc>
        <w:tc>
          <w:tcPr>
            <w:tcW w:w="284" w:type="dxa"/>
            <w:tcBorders>
              <w:top w:val="single" w:sz="6" w:space="0" w:color="auto"/>
              <w:left w:val="single" w:sz="6" w:space="0" w:color="auto"/>
              <w:bottom w:val="single" w:sz="6" w:space="0" w:color="auto"/>
              <w:right w:val="single" w:sz="6" w:space="0" w:color="auto"/>
            </w:tcBorders>
          </w:tcPr>
          <w:p w14:paraId="5582EA7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6B000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EBCF21" w14:textId="77777777" w:rsidR="00171381" w:rsidRPr="00210AAF" w:rsidRDefault="00171381" w:rsidP="00643972">
            <w:pPr>
              <w:pStyle w:val="TAL"/>
              <w:rPr>
                <w:noProof/>
                <w:sz w:val="16"/>
                <w:szCs w:val="16"/>
              </w:rPr>
            </w:pPr>
            <w:r w:rsidRPr="00210AAF">
              <w:rPr>
                <w:noProof/>
                <w:sz w:val="16"/>
                <w:szCs w:val="16"/>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275D146"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FD8A80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8CA7CE"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0E5A76"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B1256E"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F5A828" w14:textId="77777777" w:rsidR="00171381" w:rsidRPr="00210AAF" w:rsidRDefault="00171381" w:rsidP="00643972">
            <w:pPr>
              <w:pStyle w:val="TAL"/>
              <w:rPr>
                <w:snapToGrid w:val="0"/>
                <w:sz w:val="16"/>
                <w:szCs w:val="16"/>
              </w:rPr>
            </w:pPr>
            <w:r w:rsidRPr="00210AAF">
              <w:rPr>
                <w:snapToGrid w:val="0"/>
                <w:sz w:val="16"/>
                <w:szCs w:val="16"/>
              </w:rPr>
              <w:t>0283</w:t>
            </w:r>
          </w:p>
        </w:tc>
        <w:tc>
          <w:tcPr>
            <w:tcW w:w="284" w:type="dxa"/>
            <w:tcBorders>
              <w:top w:val="single" w:sz="6" w:space="0" w:color="auto"/>
              <w:left w:val="single" w:sz="6" w:space="0" w:color="auto"/>
              <w:bottom w:val="single" w:sz="6" w:space="0" w:color="auto"/>
              <w:right w:val="single" w:sz="6" w:space="0" w:color="auto"/>
            </w:tcBorders>
          </w:tcPr>
          <w:p w14:paraId="5B40CD0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6CF8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5522AD" w14:textId="77777777" w:rsidR="00171381" w:rsidRPr="00210AAF" w:rsidRDefault="00171381" w:rsidP="00643972">
            <w:pPr>
              <w:pStyle w:val="TAL"/>
              <w:rPr>
                <w:noProof/>
                <w:sz w:val="16"/>
                <w:szCs w:val="16"/>
              </w:rPr>
            </w:pPr>
            <w:r w:rsidRPr="00210AAF">
              <w:rPr>
                <w:noProof/>
                <w:sz w:val="16"/>
                <w:szCs w:val="16"/>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D20012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1492BCA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B4117B"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F60D9"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030B0B" w14:textId="77777777" w:rsidR="00171381" w:rsidRPr="00210AAF" w:rsidRDefault="00171381" w:rsidP="00643972">
            <w:pPr>
              <w:pStyle w:val="TAL"/>
              <w:rPr>
                <w:sz w:val="16"/>
                <w:szCs w:val="16"/>
              </w:rPr>
            </w:pPr>
            <w:r w:rsidRPr="00210AAF">
              <w:rPr>
                <w:sz w:val="16"/>
                <w:szCs w:val="16"/>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CB9742" w14:textId="77777777" w:rsidR="00171381" w:rsidRPr="00210AAF" w:rsidRDefault="00171381" w:rsidP="00643972">
            <w:pPr>
              <w:pStyle w:val="TAL"/>
              <w:rPr>
                <w:snapToGrid w:val="0"/>
                <w:sz w:val="16"/>
                <w:szCs w:val="16"/>
              </w:rPr>
            </w:pPr>
            <w:r w:rsidRPr="00210AAF">
              <w:rPr>
                <w:snapToGrid w:val="0"/>
                <w:sz w:val="16"/>
                <w:szCs w:val="16"/>
              </w:rPr>
              <w:t>0285</w:t>
            </w:r>
          </w:p>
        </w:tc>
        <w:tc>
          <w:tcPr>
            <w:tcW w:w="284" w:type="dxa"/>
            <w:tcBorders>
              <w:top w:val="single" w:sz="6" w:space="0" w:color="auto"/>
              <w:left w:val="single" w:sz="6" w:space="0" w:color="auto"/>
              <w:bottom w:val="single" w:sz="6" w:space="0" w:color="auto"/>
              <w:right w:val="single" w:sz="6" w:space="0" w:color="auto"/>
            </w:tcBorders>
          </w:tcPr>
          <w:p w14:paraId="2976BF4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3F94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CE07E3" w14:textId="77777777" w:rsidR="00171381" w:rsidRPr="00210AAF" w:rsidRDefault="00171381" w:rsidP="00643972">
            <w:pPr>
              <w:pStyle w:val="TAL"/>
              <w:rPr>
                <w:noProof/>
                <w:sz w:val="16"/>
                <w:szCs w:val="16"/>
              </w:rPr>
            </w:pPr>
            <w:r w:rsidRPr="00210AAF">
              <w:rPr>
                <w:noProof/>
                <w:sz w:val="16"/>
                <w:szCs w:val="16"/>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91137B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5445BC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5AFD7F"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BBD3E5"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CBB1B" w14:textId="77777777" w:rsidR="00171381" w:rsidRPr="00210AAF" w:rsidRDefault="00171381" w:rsidP="00643972">
            <w:pPr>
              <w:pStyle w:val="TAL"/>
              <w:rPr>
                <w:sz w:val="16"/>
                <w:szCs w:val="16"/>
              </w:rPr>
            </w:pPr>
            <w:r w:rsidRPr="00210AAF">
              <w:rPr>
                <w:sz w:val="16"/>
                <w:szCs w:val="16"/>
              </w:rPr>
              <w:t>SP-210179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2B627" w14:textId="77777777" w:rsidR="00171381" w:rsidRPr="00210AAF" w:rsidRDefault="00171381" w:rsidP="00643972">
            <w:pPr>
              <w:pStyle w:val="TAL"/>
              <w:rPr>
                <w:snapToGrid w:val="0"/>
                <w:sz w:val="16"/>
                <w:szCs w:val="16"/>
              </w:rPr>
            </w:pPr>
            <w:r w:rsidRPr="00210AAF">
              <w:rPr>
                <w:snapToGrid w:val="0"/>
                <w:sz w:val="16"/>
                <w:szCs w:val="16"/>
              </w:rPr>
              <w:t>0286</w:t>
            </w:r>
          </w:p>
        </w:tc>
        <w:tc>
          <w:tcPr>
            <w:tcW w:w="284" w:type="dxa"/>
            <w:tcBorders>
              <w:top w:val="single" w:sz="6" w:space="0" w:color="auto"/>
              <w:left w:val="single" w:sz="6" w:space="0" w:color="auto"/>
              <w:bottom w:val="single" w:sz="6" w:space="0" w:color="auto"/>
              <w:right w:val="single" w:sz="6" w:space="0" w:color="auto"/>
            </w:tcBorders>
          </w:tcPr>
          <w:p w14:paraId="69F2CA9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3B7B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BB9052" w14:textId="77777777" w:rsidR="00171381" w:rsidRPr="00210AAF" w:rsidRDefault="00171381" w:rsidP="00643972">
            <w:pPr>
              <w:pStyle w:val="TAL"/>
              <w:rPr>
                <w:noProof/>
                <w:sz w:val="16"/>
                <w:szCs w:val="16"/>
              </w:rPr>
            </w:pPr>
            <w:r w:rsidRPr="00210AAF">
              <w:rPr>
                <w:noProof/>
                <w:sz w:val="16"/>
                <w:szCs w:val="16"/>
              </w:rPr>
              <w:t>Private Call Transfer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69C4D0A"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3664B3A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81390E"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76B988"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88261"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6E9344" w14:textId="77777777" w:rsidR="00171381" w:rsidRPr="00210AAF" w:rsidRDefault="00171381" w:rsidP="00643972">
            <w:pPr>
              <w:pStyle w:val="TAL"/>
              <w:rPr>
                <w:snapToGrid w:val="0"/>
                <w:sz w:val="16"/>
                <w:szCs w:val="16"/>
              </w:rPr>
            </w:pPr>
            <w:r w:rsidRPr="00210AAF">
              <w:rPr>
                <w:snapToGrid w:val="0"/>
                <w:sz w:val="16"/>
                <w:szCs w:val="16"/>
              </w:rPr>
              <w:t>0288</w:t>
            </w:r>
          </w:p>
        </w:tc>
        <w:tc>
          <w:tcPr>
            <w:tcW w:w="284" w:type="dxa"/>
            <w:tcBorders>
              <w:top w:val="single" w:sz="6" w:space="0" w:color="auto"/>
              <w:left w:val="single" w:sz="6" w:space="0" w:color="auto"/>
              <w:bottom w:val="single" w:sz="6" w:space="0" w:color="auto"/>
              <w:right w:val="single" w:sz="6" w:space="0" w:color="auto"/>
            </w:tcBorders>
          </w:tcPr>
          <w:p w14:paraId="59144AE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975E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7CE26F" w14:textId="77777777" w:rsidR="00171381" w:rsidRPr="00210AAF" w:rsidRDefault="00171381" w:rsidP="00643972">
            <w:pPr>
              <w:pStyle w:val="TAL"/>
              <w:rPr>
                <w:noProof/>
                <w:sz w:val="16"/>
                <w:szCs w:val="16"/>
              </w:rPr>
            </w:pPr>
            <w:r w:rsidRPr="00210AAF">
              <w:rPr>
                <w:noProof/>
                <w:sz w:val="16"/>
                <w:szCs w:val="16"/>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00762C4"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3C62D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4CB4D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31CF6"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52"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3CD02C" w14:textId="77777777" w:rsidR="00171381" w:rsidRPr="00210AAF" w:rsidRDefault="00171381" w:rsidP="00643972">
            <w:pPr>
              <w:pStyle w:val="TAL"/>
              <w:rPr>
                <w:snapToGrid w:val="0"/>
                <w:sz w:val="16"/>
                <w:szCs w:val="16"/>
              </w:rPr>
            </w:pPr>
            <w:r w:rsidRPr="00210AAF">
              <w:rPr>
                <w:snapToGrid w:val="0"/>
                <w:sz w:val="16"/>
                <w:szCs w:val="16"/>
              </w:rPr>
              <w:t>0290</w:t>
            </w:r>
          </w:p>
        </w:tc>
        <w:tc>
          <w:tcPr>
            <w:tcW w:w="284" w:type="dxa"/>
            <w:tcBorders>
              <w:top w:val="single" w:sz="6" w:space="0" w:color="auto"/>
              <w:left w:val="single" w:sz="6" w:space="0" w:color="auto"/>
              <w:bottom w:val="single" w:sz="6" w:space="0" w:color="auto"/>
              <w:right w:val="single" w:sz="6" w:space="0" w:color="auto"/>
            </w:tcBorders>
          </w:tcPr>
          <w:p w14:paraId="590AED4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3E30C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E16C80" w14:textId="77777777" w:rsidR="00171381" w:rsidRPr="00210AAF" w:rsidRDefault="00171381" w:rsidP="00643972">
            <w:pPr>
              <w:pStyle w:val="TAL"/>
              <w:rPr>
                <w:noProof/>
                <w:sz w:val="16"/>
                <w:szCs w:val="16"/>
              </w:rPr>
            </w:pPr>
            <w:r w:rsidRPr="00210AAF">
              <w:rPr>
                <w:noProof/>
                <w:sz w:val="16"/>
                <w:szCs w:val="16"/>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C452B"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B0791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D9FCF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AFB88" w14:textId="77777777" w:rsidR="00171381" w:rsidRPr="00210AAF" w:rsidRDefault="00171381" w:rsidP="00643972">
            <w:pPr>
              <w:pStyle w:val="TAL"/>
              <w:rPr>
                <w:snapToGrid w:val="0"/>
                <w:sz w:val="16"/>
                <w:szCs w:val="16"/>
              </w:rPr>
            </w:pPr>
            <w:r w:rsidRPr="00210AAF">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205BC8" w14:textId="77777777" w:rsidR="00171381" w:rsidRPr="00210AAF" w:rsidRDefault="00171381" w:rsidP="00643972">
            <w:pPr>
              <w:pStyle w:val="TAL"/>
              <w:rPr>
                <w:sz w:val="16"/>
                <w:szCs w:val="16"/>
              </w:rPr>
            </w:pPr>
            <w:r w:rsidRPr="00210AAF">
              <w:rPr>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DFD85" w14:textId="77777777" w:rsidR="00171381" w:rsidRPr="00210AAF" w:rsidRDefault="00171381" w:rsidP="00643972">
            <w:pPr>
              <w:pStyle w:val="TAL"/>
              <w:rPr>
                <w:snapToGrid w:val="0"/>
                <w:sz w:val="16"/>
                <w:szCs w:val="16"/>
              </w:rPr>
            </w:pPr>
            <w:r w:rsidRPr="00210AAF">
              <w:rPr>
                <w:snapToGrid w:val="0"/>
                <w:sz w:val="16"/>
                <w:szCs w:val="16"/>
              </w:rPr>
              <w:t>0293</w:t>
            </w:r>
          </w:p>
        </w:tc>
        <w:tc>
          <w:tcPr>
            <w:tcW w:w="284" w:type="dxa"/>
            <w:tcBorders>
              <w:top w:val="single" w:sz="6" w:space="0" w:color="auto"/>
              <w:left w:val="single" w:sz="6" w:space="0" w:color="auto"/>
              <w:bottom w:val="single" w:sz="6" w:space="0" w:color="auto"/>
              <w:right w:val="single" w:sz="6" w:space="0" w:color="auto"/>
            </w:tcBorders>
          </w:tcPr>
          <w:p w14:paraId="3DA3A68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37EF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EE70CE" w14:textId="77777777" w:rsidR="00171381" w:rsidRPr="00210AAF" w:rsidRDefault="00171381" w:rsidP="00643972">
            <w:pPr>
              <w:pStyle w:val="TAL"/>
              <w:rPr>
                <w:noProof/>
                <w:sz w:val="16"/>
                <w:szCs w:val="16"/>
              </w:rPr>
            </w:pPr>
            <w:r w:rsidRPr="00210AAF">
              <w:rPr>
                <w:noProof/>
                <w:sz w:val="16"/>
                <w:szCs w:val="16"/>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6A7496" w14:textId="77777777" w:rsidR="00171381" w:rsidRPr="00210AAF" w:rsidRDefault="00171381" w:rsidP="00643972">
            <w:pPr>
              <w:pStyle w:val="TAL"/>
              <w:rPr>
                <w:snapToGrid w:val="0"/>
                <w:sz w:val="16"/>
                <w:szCs w:val="16"/>
              </w:rPr>
            </w:pPr>
            <w:r w:rsidRPr="00210AAF">
              <w:rPr>
                <w:snapToGrid w:val="0"/>
                <w:sz w:val="16"/>
                <w:szCs w:val="16"/>
              </w:rPr>
              <w:t>17.7.0</w:t>
            </w:r>
          </w:p>
        </w:tc>
      </w:tr>
      <w:tr w:rsidR="00171381" w14:paraId="289D9E9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C773A66" w14:textId="77777777" w:rsidR="00171381" w:rsidRPr="00210AAF" w:rsidRDefault="00171381" w:rsidP="00643972">
            <w:pPr>
              <w:pStyle w:val="TAL"/>
              <w:tabs>
                <w:tab w:val="left" w:pos="371"/>
              </w:tabs>
              <w:rPr>
                <w:snapToGrid w:val="0"/>
                <w:sz w:val="16"/>
                <w:szCs w:val="16"/>
              </w:rPr>
            </w:pPr>
            <w:r w:rsidRPr="00210AAF">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081F17" w14:textId="77777777" w:rsidR="00171381" w:rsidRPr="00210AAF" w:rsidRDefault="00171381" w:rsidP="00643972">
            <w:pPr>
              <w:pStyle w:val="TAL"/>
              <w:rPr>
                <w:snapToGrid w:val="0"/>
                <w:sz w:val="16"/>
                <w:szCs w:val="16"/>
              </w:rPr>
            </w:pPr>
            <w:r w:rsidRPr="00210AAF">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9D8C80" w14:textId="77777777" w:rsidR="00171381" w:rsidRPr="00210AAF" w:rsidRDefault="00171381" w:rsidP="00643972">
            <w:pPr>
              <w:pStyle w:val="TAL"/>
              <w:rPr>
                <w:sz w:val="16"/>
                <w:szCs w:val="16"/>
              </w:rPr>
            </w:pPr>
            <w:r w:rsidRPr="00210AAF">
              <w:rPr>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3C77E" w14:textId="77777777" w:rsidR="00171381" w:rsidRPr="00210AAF" w:rsidRDefault="00171381" w:rsidP="00643972">
            <w:pPr>
              <w:pStyle w:val="TAL"/>
              <w:rPr>
                <w:snapToGrid w:val="0"/>
                <w:sz w:val="16"/>
                <w:szCs w:val="16"/>
              </w:rPr>
            </w:pPr>
            <w:r w:rsidRPr="00210AAF">
              <w:rPr>
                <w:snapToGrid w:val="0"/>
                <w:sz w:val="16"/>
                <w:szCs w:val="16"/>
              </w:rPr>
              <w:t>0296</w:t>
            </w:r>
          </w:p>
        </w:tc>
        <w:tc>
          <w:tcPr>
            <w:tcW w:w="284" w:type="dxa"/>
            <w:tcBorders>
              <w:top w:val="single" w:sz="6" w:space="0" w:color="auto"/>
              <w:left w:val="single" w:sz="6" w:space="0" w:color="auto"/>
              <w:bottom w:val="single" w:sz="6" w:space="0" w:color="auto"/>
              <w:right w:val="single" w:sz="6" w:space="0" w:color="auto"/>
            </w:tcBorders>
          </w:tcPr>
          <w:p w14:paraId="7DA9011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AD04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9350B3B"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CD5AA" w14:textId="77777777" w:rsidR="00171381" w:rsidRPr="00210AAF" w:rsidRDefault="00171381" w:rsidP="00643972">
            <w:pPr>
              <w:pStyle w:val="TAL"/>
              <w:rPr>
                <w:snapToGrid w:val="0"/>
                <w:sz w:val="16"/>
                <w:szCs w:val="16"/>
              </w:rPr>
            </w:pPr>
            <w:r w:rsidRPr="00210AAF">
              <w:rPr>
                <w:snapToGrid w:val="0"/>
                <w:sz w:val="16"/>
                <w:szCs w:val="16"/>
              </w:rPr>
              <w:t>17.8.0</w:t>
            </w:r>
          </w:p>
        </w:tc>
      </w:tr>
      <w:tr w:rsidR="00171381" w14:paraId="3E4087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D90947"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45B226"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D02EFA" w14:textId="77777777" w:rsidR="00171381" w:rsidRPr="00210AAF" w:rsidRDefault="00171381" w:rsidP="00643972">
            <w:pPr>
              <w:pStyle w:val="TAL"/>
              <w:rPr>
                <w:sz w:val="16"/>
                <w:szCs w:val="16"/>
              </w:rPr>
            </w:pPr>
            <w:r w:rsidRPr="00210AAF">
              <w:rPr>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F81F" w14:textId="77777777" w:rsidR="00171381" w:rsidRPr="00210AAF" w:rsidRDefault="00171381" w:rsidP="00643972">
            <w:pPr>
              <w:pStyle w:val="TAL"/>
              <w:rPr>
                <w:snapToGrid w:val="0"/>
                <w:sz w:val="16"/>
                <w:szCs w:val="16"/>
              </w:rPr>
            </w:pPr>
            <w:r w:rsidRPr="00210AAF">
              <w:rPr>
                <w:snapToGrid w:val="0"/>
                <w:sz w:val="16"/>
                <w:szCs w:val="16"/>
              </w:rPr>
              <w:t>0301</w:t>
            </w:r>
          </w:p>
        </w:tc>
        <w:tc>
          <w:tcPr>
            <w:tcW w:w="284" w:type="dxa"/>
            <w:tcBorders>
              <w:top w:val="single" w:sz="6" w:space="0" w:color="auto"/>
              <w:left w:val="single" w:sz="6" w:space="0" w:color="auto"/>
              <w:bottom w:val="single" w:sz="6" w:space="0" w:color="auto"/>
              <w:right w:val="single" w:sz="6" w:space="0" w:color="auto"/>
            </w:tcBorders>
          </w:tcPr>
          <w:p w14:paraId="3B89AC2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E4DC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1A9D90" w14:textId="77777777" w:rsidR="00171381" w:rsidRPr="00210AAF" w:rsidRDefault="00171381" w:rsidP="00643972">
            <w:pPr>
              <w:pStyle w:val="TAL"/>
              <w:rPr>
                <w:noProof/>
                <w:sz w:val="16"/>
                <w:szCs w:val="16"/>
              </w:rPr>
            </w:pPr>
            <w:r w:rsidRPr="00210AAF">
              <w:rPr>
                <w:noProof/>
                <w:sz w:val="16"/>
                <w:szCs w:val="16"/>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1B8815" w14:textId="77777777" w:rsidR="00171381" w:rsidRPr="00210AAF" w:rsidRDefault="00171381" w:rsidP="00643972">
            <w:pPr>
              <w:pStyle w:val="TAL"/>
              <w:rPr>
                <w:snapToGrid w:val="0"/>
                <w:sz w:val="16"/>
                <w:szCs w:val="16"/>
              </w:rPr>
            </w:pPr>
            <w:r w:rsidRPr="00210AAF">
              <w:rPr>
                <w:snapToGrid w:val="0"/>
                <w:sz w:val="16"/>
                <w:szCs w:val="16"/>
              </w:rPr>
              <w:t>17.9.0</w:t>
            </w:r>
          </w:p>
        </w:tc>
      </w:tr>
      <w:tr w:rsidR="00171381" w14:paraId="50598EB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A240A8"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973F15"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5BB822" w14:textId="77777777" w:rsidR="00171381" w:rsidRPr="00210AAF" w:rsidRDefault="00171381" w:rsidP="00643972">
            <w:pPr>
              <w:pStyle w:val="TAL"/>
              <w:rPr>
                <w:sz w:val="16"/>
                <w:szCs w:val="16"/>
              </w:rPr>
            </w:pPr>
            <w:r w:rsidRPr="00210AAF">
              <w:rPr>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3D055" w14:textId="77777777" w:rsidR="00171381" w:rsidRPr="00210AAF" w:rsidRDefault="00171381" w:rsidP="00643972">
            <w:pPr>
              <w:pStyle w:val="TAL"/>
              <w:rPr>
                <w:snapToGrid w:val="0"/>
                <w:sz w:val="16"/>
                <w:szCs w:val="16"/>
              </w:rPr>
            </w:pPr>
            <w:r w:rsidRPr="00210AAF">
              <w:rPr>
                <w:snapToGrid w:val="0"/>
                <w:sz w:val="16"/>
                <w:szCs w:val="16"/>
              </w:rPr>
              <w:t>0300</w:t>
            </w:r>
          </w:p>
        </w:tc>
        <w:tc>
          <w:tcPr>
            <w:tcW w:w="284" w:type="dxa"/>
            <w:tcBorders>
              <w:top w:val="single" w:sz="6" w:space="0" w:color="auto"/>
              <w:left w:val="single" w:sz="6" w:space="0" w:color="auto"/>
              <w:bottom w:val="single" w:sz="6" w:space="0" w:color="auto"/>
              <w:right w:val="single" w:sz="6" w:space="0" w:color="auto"/>
            </w:tcBorders>
          </w:tcPr>
          <w:p w14:paraId="324C4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61656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7B272F" w14:textId="77777777" w:rsidR="00171381" w:rsidRPr="00210AAF" w:rsidRDefault="00171381" w:rsidP="00643972">
            <w:pPr>
              <w:pStyle w:val="TAL"/>
              <w:rPr>
                <w:noProof/>
                <w:sz w:val="16"/>
                <w:szCs w:val="16"/>
              </w:rPr>
            </w:pPr>
            <w:r w:rsidRPr="00210AAF">
              <w:rPr>
                <w:noProof/>
                <w:sz w:val="16"/>
                <w:szCs w:val="16"/>
              </w:rPr>
              <w:t>Connection authorisation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9B13F5" w14:textId="77777777" w:rsidR="00171381" w:rsidRPr="00210AAF" w:rsidRDefault="00171381" w:rsidP="00643972">
            <w:pPr>
              <w:pStyle w:val="TAL"/>
              <w:rPr>
                <w:snapToGrid w:val="0"/>
                <w:sz w:val="16"/>
                <w:szCs w:val="16"/>
              </w:rPr>
            </w:pPr>
            <w:r w:rsidRPr="00210AAF">
              <w:rPr>
                <w:snapToGrid w:val="0"/>
                <w:sz w:val="16"/>
                <w:szCs w:val="16"/>
              </w:rPr>
              <w:t>18.0.0</w:t>
            </w:r>
          </w:p>
        </w:tc>
      </w:tr>
      <w:tr w:rsidR="00171381" w14:paraId="2DF5715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423B3" w14:textId="50924A06" w:rsidR="00171381" w:rsidRPr="00210AAF" w:rsidRDefault="00171381" w:rsidP="00643972">
            <w:pPr>
              <w:pStyle w:val="TAL"/>
              <w:tabs>
                <w:tab w:val="left" w:pos="371"/>
              </w:tabs>
              <w:rPr>
                <w:snapToGrid w:val="0"/>
                <w:sz w:val="16"/>
                <w:szCs w:val="16"/>
              </w:rPr>
            </w:pPr>
            <w:r w:rsidRPr="00210AAF">
              <w:rPr>
                <w:snapToGrid w:val="0"/>
                <w:sz w:val="16"/>
                <w:szCs w:val="16"/>
              </w:rPr>
              <w:t>202</w:t>
            </w:r>
            <w:r w:rsidR="005C2A2F"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9A461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80E0AA"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7A5A9" w14:textId="77777777" w:rsidR="00171381" w:rsidRPr="00210AAF" w:rsidRDefault="00171381" w:rsidP="00643972">
            <w:pPr>
              <w:pStyle w:val="TAL"/>
              <w:rPr>
                <w:snapToGrid w:val="0"/>
                <w:sz w:val="16"/>
                <w:szCs w:val="16"/>
              </w:rPr>
            </w:pPr>
            <w:r w:rsidRPr="00210AAF">
              <w:rPr>
                <w:snapToGrid w:val="0"/>
                <w:sz w:val="16"/>
                <w:szCs w:val="16"/>
              </w:rPr>
              <w:t>0302</w:t>
            </w:r>
          </w:p>
        </w:tc>
        <w:tc>
          <w:tcPr>
            <w:tcW w:w="284" w:type="dxa"/>
            <w:tcBorders>
              <w:top w:val="single" w:sz="6" w:space="0" w:color="auto"/>
              <w:left w:val="single" w:sz="6" w:space="0" w:color="auto"/>
              <w:bottom w:val="single" w:sz="6" w:space="0" w:color="auto"/>
              <w:right w:val="single" w:sz="6" w:space="0" w:color="auto"/>
            </w:tcBorders>
          </w:tcPr>
          <w:p w14:paraId="02DB1E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26955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3BFFE1" w14:textId="77777777" w:rsidR="00171381" w:rsidRPr="00210AAF" w:rsidRDefault="00171381" w:rsidP="00643972">
            <w:pPr>
              <w:pStyle w:val="TAL"/>
              <w:rPr>
                <w:noProof/>
                <w:sz w:val="16"/>
                <w:szCs w:val="16"/>
              </w:rPr>
            </w:pPr>
            <w:r w:rsidRPr="00210AAF">
              <w:rPr>
                <w:noProof/>
                <w:sz w:val="16"/>
                <w:szCs w:val="16"/>
              </w:rPr>
              <w:t>Correction of two information flow descriptions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D419FA" w14:textId="77777777" w:rsidR="00171381" w:rsidRPr="00210AAF" w:rsidRDefault="00171381" w:rsidP="00643972">
            <w:pPr>
              <w:pStyle w:val="TAL"/>
              <w:rPr>
                <w:snapToGrid w:val="0"/>
                <w:sz w:val="16"/>
                <w:szCs w:val="16"/>
              </w:rPr>
            </w:pPr>
            <w:r w:rsidRPr="00210AAF">
              <w:rPr>
                <w:snapToGrid w:val="0"/>
                <w:sz w:val="16"/>
                <w:szCs w:val="16"/>
              </w:rPr>
              <w:t>18.1.0</w:t>
            </w:r>
          </w:p>
        </w:tc>
      </w:tr>
      <w:tr w:rsidR="00171381" w14:paraId="6B0EC13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0A58E5" w14:textId="2D42DED8" w:rsidR="00171381" w:rsidRPr="00210AAF" w:rsidRDefault="00171381" w:rsidP="00643972">
            <w:pPr>
              <w:pStyle w:val="TAL"/>
              <w:tabs>
                <w:tab w:val="left" w:pos="371"/>
              </w:tabs>
              <w:rPr>
                <w:snapToGrid w:val="0"/>
                <w:sz w:val="16"/>
                <w:szCs w:val="16"/>
              </w:rPr>
            </w:pPr>
            <w:r w:rsidRPr="00210AAF">
              <w:rPr>
                <w:snapToGrid w:val="0"/>
                <w:sz w:val="16"/>
                <w:szCs w:val="16"/>
              </w:rPr>
              <w:t>202</w:t>
            </w:r>
            <w:r w:rsidR="00E132FA"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0122C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A11BF7"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B88F" w14:textId="77777777" w:rsidR="00171381" w:rsidRPr="00210AAF" w:rsidRDefault="00171381" w:rsidP="00643972">
            <w:pPr>
              <w:pStyle w:val="TAL"/>
              <w:rPr>
                <w:snapToGrid w:val="0"/>
                <w:sz w:val="16"/>
                <w:szCs w:val="16"/>
              </w:rPr>
            </w:pPr>
            <w:r w:rsidRPr="00210AAF">
              <w:rPr>
                <w:snapToGrid w:val="0"/>
                <w:sz w:val="16"/>
                <w:szCs w:val="16"/>
              </w:rPr>
              <w:t>0304</w:t>
            </w:r>
          </w:p>
        </w:tc>
        <w:tc>
          <w:tcPr>
            <w:tcW w:w="284" w:type="dxa"/>
            <w:tcBorders>
              <w:top w:val="single" w:sz="6" w:space="0" w:color="auto"/>
              <w:left w:val="single" w:sz="6" w:space="0" w:color="auto"/>
              <w:bottom w:val="single" w:sz="6" w:space="0" w:color="auto"/>
              <w:right w:val="single" w:sz="6" w:space="0" w:color="auto"/>
            </w:tcBorders>
          </w:tcPr>
          <w:p w14:paraId="33471A05"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BE040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9ACCAE6" w14:textId="77777777" w:rsidR="00171381" w:rsidRPr="00210AAF" w:rsidRDefault="00171381" w:rsidP="00643972">
            <w:pPr>
              <w:pStyle w:val="TAL"/>
              <w:rPr>
                <w:noProof/>
                <w:sz w:val="16"/>
                <w:szCs w:val="16"/>
              </w:rPr>
            </w:pPr>
            <w:r w:rsidRPr="00210AAF">
              <w:rPr>
                <w:noProof/>
                <w:sz w:val="16"/>
                <w:szCs w:val="16"/>
              </w:rPr>
              <w:t>MCPTT Group ID for pre-configured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F08AEF" w14:textId="77777777" w:rsidR="00171381" w:rsidRPr="00210AAF" w:rsidRDefault="00171381" w:rsidP="00643972">
            <w:pPr>
              <w:pStyle w:val="TAL"/>
              <w:rPr>
                <w:snapToGrid w:val="0"/>
                <w:sz w:val="16"/>
                <w:szCs w:val="16"/>
              </w:rPr>
            </w:pPr>
            <w:r w:rsidRPr="00210AAF">
              <w:rPr>
                <w:snapToGrid w:val="0"/>
                <w:sz w:val="16"/>
                <w:szCs w:val="16"/>
              </w:rPr>
              <w:t>18.1.0</w:t>
            </w:r>
          </w:p>
        </w:tc>
      </w:tr>
      <w:tr w:rsidR="00E132FA" w14:paraId="5DC1800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020AF" w14:textId="5FF906D1" w:rsidR="00E132FA" w:rsidRPr="00210AAF" w:rsidRDefault="00E132FA" w:rsidP="00E132FA">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B29358" w14:textId="7B3D660D" w:rsidR="00E132FA" w:rsidRPr="00210AAF" w:rsidRDefault="00E132FA" w:rsidP="00E132FA">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B7288" w14:textId="74FCA549" w:rsidR="00E132FA" w:rsidRPr="00210AAF" w:rsidRDefault="00E132FA" w:rsidP="00E132FA">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F5A3E6" w14:textId="10C952D2" w:rsidR="00E132FA" w:rsidRPr="00210AAF" w:rsidRDefault="00E132FA" w:rsidP="00E132FA">
            <w:pPr>
              <w:pStyle w:val="TAL"/>
              <w:rPr>
                <w:snapToGrid w:val="0"/>
                <w:sz w:val="16"/>
                <w:szCs w:val="16"/>
              </w:rPr>
            </w:pPr>
            <w:r w:rsidRPr="00210AAF">
              <w:rPr>
                <w:snapToGrid w:val="0"/>
                <w:sz w:val="16"/>
                <w:szCs w:val="16"/>
              </w:rPr>
              <w:t>0307</w:t>
            </w:r>
          </w:p>
        </w:tc>
        <w:tc>
          <w:tcPr>
            <w:tcW w:w="284" w:type="dxa"/>
            <w:tcBorders>
              <w:top w:val="single" w:sz="6" w:space="0" w:color="auto"/>
              <w:left w:val="single" w:sz="6" w:space="0" w:color="auto"/>
              <w:bottom w:val="single" w:sz="6" w:space="0" w:color="auto"/>
              <w:right w:val="single" w:sz="6" w:space="0" w:color="auto"/>
            </w:tcBorders>
          </w:tcPr>
          <w:p w14:paraId="399D75E3" w14:textId="39221ED4" w:rsidR="00E132FA" w:rsidRPr="00210AAF" w:rsidRDefault="00E132FA" w:rsidP="00E132FA">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C05C4E" w14:textId="2E012AD0" w:rsidR="00E132FA" w:rsidRPr="00210AAF" w:rsidRDefault="00E132FA"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A20A2F" w14:textId="12F913FE" w:rsidR="00E132FA" w:rsidRPr="00210AAF" w:rsidRDefault="00E132FA" w:rsidP="00E132FA">
            <w:pPr>
              <w:pStyle w:val="TAL"/>
              <w:rPr>
                <w:noProof/>
                <w:sz w:val="16"/>
                <w:szCs w:val="16"/>
              </w:rPr>
            </w:pPr>
            <w:r w:rsidRPr="00210AAF">
              <w:rPr>
                <w:noProof/>
                <w:sz w:val="16"/>
                <w:szCs w:val="16"/>
              </w:rPr>
              <w:t>Update to remotely initiated call request procedure to support pre-emptive or high priority and commencement mode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6D6B7E" w14:textId="110F003D" w:rsidR="00E132FA" w:rsidRPr="00210AAF" w:rsidRDefault="00E132FA" w:rsidP="00E132FA">
            <w:pPr>
              <w:pStyle w:val="TAL"/>
              <w:rPr>
                <w:snapToGrid w:val="0"/>
                <w:sz w:val="16"/>
                <w:szCs w:val="16"/>
              </w:rPr>
            </w:pPr>
            <w:r w:rsidRPr="00210AAF">
              <w:rPr>
                <w:snapToGrid w:val="0"/>
                <w:sz w:val="16"/>
                <w:szCs w:val="16"/>
              </w:rPr>
              <w:t>18.2.0</w:t>
            </w:r>
          </w:p>
        </w:tc>
      </w:tr>
      <w:tr w:rsidR="00DC3D61" w14:paraId="481E51F2" w14:textId="77777777" w:rsidTr="00A46BB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1412611" w14:textId="4AF3EE8A" w:rsidR="00DC3D61" w:rsidRPr="00210AAF" w:rsidRDefault="00DC3D61" w:rsidP="00DC3D61">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5E4240" w14:textId="0B12F655" w:rsidR="00DC3D61" w:rsidRPr="00210AAF" w:rsidRDefault="00DC3D61" w:rsidP="00DC3D61">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2076A1" w14:textId="7180D851" w:rsidR="00DC3D61" w:rsidRPr="00210AAF" w:rsidRDefault="00DC3D61" w:rsidP="00DC3D61">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3CF2F" w14:textId="1FF6DA87" w:rsidR="00DC3D61" w:rsidRPr="00210AAF" w:rsidRDefault="00DC3D61" w:rsidP="00DC3D61">
            <w:pPr>
              <w:pStyle w:val="TAL"/>
              <w:rPr>
                <w:snapToGrid w:val="0"/>
                <w:sz w:val="16"/>
                <w:szCs w:val="16"/>
              </w:rPr>
            </w:pPr>
            <w:r w:rsidRPr="00210AAF">
              <w:rPr>
                <w:snapToGrid w:val="0"/>
                <w:sz w:val="16"/>
                <w:szCs w:val="16"/>
              </w:rPr>
              <w:t>0308</w:t>
            </w:r>
          </w:p>
        </w:tc>
        <w:tc>
          <w:tcPr>
            <w:tcW w:w="284" w:type="dxa"/>
            <w:tcBorders>
              <w:top w:val="single" w:sz="6" w:space="0" w:color="auto"/>
              <w:left w:val="single" w:sz="6" w:space="0" w:color="auto"/>
              <w:bottom w:val="single" w:sz="6" w:space="0" w:color="auto"/>
              <w:right w:val="single" w:sz="6" w:space="0" w:color="auto"/>
            </w:tcBorders>
          </w:tcPr>
          <w:p w14:paraId="77E02FF6" w14:textId="6D7DB5F7" w:rsidR="00DC3D61" w:rsidRPr="00210AAF" w:rsidRDefault="00DC3D61" w:rsidP="00DC3D61">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9CF42A" w14:textId="3E91E64B" w:rsidR="00DC3D61" w:rsidRPr="00210AAF" w:rsidRDefault="00DC3D6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4FDC95" w14:textId="29FE4F69" w:rsidR="00DC3D61" w:rsidRPr="00210AAF" w:rsidRDefault="00DC3D61" w:rsidP="00DC3D61">
            <w:pPr>
              <w:pStyle w:val="TAL"/>
              <w:rPr>
                <w:noProof/>
                <w:sz w:val="16"/>
                <w:szCs w:val="16"/>
              </w:rPr>
            </w:pPr>
            <w:r w:rsidRPr="00210AAF">
              <w:rPr>
                <w:noProof/>
                <w:sz w:val="16"/>
                <w:szCs w:val="16"/>
              </w:rPr>
              <w:t>Allow the user to restrict the dissemination of the location information – MCPTT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CDF435" w14:textId="74B34FE6" w:rsidR="00DC3D61" w:rsidRPr="00210AAF" w:rsidRDefault="00DC3D61" w:rsidP="00DC3D61">
            <w:pPr>
              <w:pStyle w:val="TAL"/>
              <w:rPr>
                <w:snapToGrid w:val="0"/>
                <w:sz w:val="16"/>
                <w:szCs w:val="16"/>
              </w:rPr>
            </w:pPr>
            <w:r w:rsidRPr="00210AAF">
              <w:rPr>
                <w:snapToGrid w:val="0"/>
                <w:sz w:val="16"/>
                <w:szCs w:val="16"/>
              </w:rPr>
              <w:t>18.2.0</w:t>
            </w:r>
          </w:p>
        </w:tc>
      </w:tr>
      <w:tr w:rsidR="004020FF" w14:paraId="52C57A8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448837C" w14:textId="4E4F08CF" w:rsidR="004020FF" w:rsidRPr="00210AAF" w:rsidRDefault="004020FF" w:rsidP="004020FF">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E91240" w14:textId="4911CB16" w:rsidR="004020FF" w:rsidRPr="00210AAF" w:rsidRDefault="004020FF" w:rsidP="004020FF">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6DF1CD" w14:textId="4AA8D552" w:rsidR="004020FF" w:rsidRPr="00210AAF" w:rsidRDefault="004020FF" w:rsidP="004020FF">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20310" w14:textId="4A0C8BD2" w:rsidR="004020FF" w:rsidRPr="00210AAF" w:rsidRDefault="004020FF" w:rsidP="004020FF">
            <w:pPr>
              <w:pStyle w:val="TAL"/>
              <w:rPr>
                <w:snapToGrid w:val="0"/>
                <w:sz w:val="16"/>
                <w:szCs w:val="16"/>
              </w:rPr>
            </w:pPr>
            <w:r w:rsidRPr="00210AAF">
              <w:rPr>
                <w:snapToGrid w:val="0"/>
                <w:sz w:val="16"/>
                <w:szCs w:val="16"/>
              </w:rPr>
              <w:t>0309</w:t>
            </w:r>
          </w:p>
        </w:tc>
        <w:tc>
          <w:tcPr>
            <w:tcW w:w="284" w:type="dxa"/>
            <w:tcBorders>
              <w:top w:val="single" w:sz="6" w:space="0" w:color="auto"/>
              <w:left w:val="single" w:sz="6" w:space="0" w:color="auto"/>
              <w:bottom w:val="single" w:sz="6" w:space="0" w:color="auto"/>
              <w:right w:val="single" w:sz="6" w:space="0" w:color="auto"/>
            </w:tcBorders>
          </w:tcPr>
          <w:p w14:paraId="119C627E" w14:textId="5E5CD9BE" w:rsidR="004020FF" w:rsidRPr="00210AAF" w:rsidRDefault="004020FF" w:rsidP="004020FF">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7B41FB" w14:textId="2B1A41CA" w:rsidR="004020FF" w:rsidRPr="00210AAF" w:rsidRDefault="004020FF"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9F1B98" w14:textId="295AAE36" w:rsidR="004020FF" w:rsidRPr="00210AAF" w:rsidRDefault="004020FF" w:rsidP="004020FF">
            <w:pPr>
              <w:pStyle w:val="TAL"/>
              <w:rPr>
                <w:noProof/>
                <w:sz w:val="16"/>
                <w:szCs w:val="16"/>
              </w:rPr>
            </w:pPr>
            <w:r w:rsidRPr="00210AAF">
              <w:rPr>
                <w:noProof/>
                <w:sz w:val="16"/>
                <w:szCs w:val="16"/>
              </w:rPr>
              <w:t>Auto affiliate to MCPTT group for remotely initiated MCPTT call request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F24ECB" w14:textId="16DA2091" w:rsidR="004020FF" w:rsidRPr="00210AAF" w:rsidRDefault="004020FF" w:rsidP="004020FF">
            <w:pPr>
              <w:pStyle w:val="TAL"/>
              <w:rPr>
                <w:snapToGrid w:val="0"/>
                <w:sz w:val="16"/>
                <w:szCs w:val="16"/>
              </w:rPr>
            </w:pPr>
            <w:r w:rsidRPr="00210AAF">
              <w:rPr>
                <w:snapToGrid w:val="0"/>
                <w:sz w:val="16"/>
                <w:szCs w:val="16"/>
              </w:rPr>
              <w:t>18.2.0</w:t>
            </w:r>
          </w:p>
        </w:tc>
      </w:tr>
      <w:tr w:rsidR="005E1B10" w14:paraId="3F29E7A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D129D4" w14:textId="59A72F9B" w:rsidR="005E1B10" w:rsidRPr="00210AAF" w:rsidRDefault="005E1B10" w:rsidP="005E1B10">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3E6FD9" w14:textId="7E93857E" w:rsidR="005E1B10" w:rsidRPr="00210AAF" w:rsidRDefault="005E1B10" w:rsidP="005E1B10">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55BCC2" w14:textId="2ED496A5" w:rsidR="005E1B10" w:rsidRPr="00210AAF" w:rsidRDefault="005E1B10" w:rsidP="005E1B10">
            <w:pPr>
              <w:pStyle w:val="TAL"/>
              <w:rPr>
                <w:sz w:val="16"/>
                <w:szCs w:val="16"/>
              </w:rPr>
            </w:pPr>
            <w:r w:rsidRPr="00210AAF">
              <w:rPr>
                <w:sz w:val="16"/>
                <w:szCs w:val="16"/>
              </w:rPr>
              <w:t>SP-220923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375204" w14:textId="2EAA6AA4" w:rsidR="005E1B10" w:rsidRPr="00210AAF" w:rsidRDefault="005E1B10" w:rsidP="005E1B10">
            <w:pPr>
              <w:pStyle w:val="TAL"/>
              <w:rPr>
                <w:snapToGrid w:val="0"/>
                <w:sz w:val="16"/>
                <w:szCs w:val="16"/>
              </w:rPr>
            </w:pPr>
            <w:r w:rsidRPr="00210AAF">
              <w:rPr>
                <w:snapToGrid w:val="0"/>
                <w:sz w:val="16"/>
                <w:szCs w:val="16"/>
              </w:rPr>
              <w:t>0310</w:t>
            </w:r>
          </w:p>
        </w:tc>
        <w:tc>
          <w:tcPr>
            <w:tcW w:w="284" w:type="dxa"/>
            <w:tcBorders>
              <w:top w:val="single" w:sz="6" w:space="0" w:color="auto"/>
              <w:left w:val="single" w:sz="6" w:space="0" w:color="auto"/>
              <w:bottom w:val="single" w:sz="6" w:space="0" w:color="auto"/>
              <w:right w:val="single" w:sz="6" w:space="0" w:color="auto"/>
            </w:tcBorders>
          </w:tcPr>
          <w:p w14:paraId="305240E4" w14:textId="4FFB9474" w:rsidR="005E1B10" w:rsidRPr="00210AAF" w:rsidRDefault="005E1B10" w:rsidP="005E1B1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9031B5" w14:textId="017AFE69" w:rsidR="005E1B10" w:rsidRPr="00210AAF" w:rsidRDefault="005E1B1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FE683" w14:textId="0DAA554C" w:rsidR="005E1B10" w:rsidRPr="00210AAF" w:rsidRDefault="005E1B10" w:rsidP="005E1B10">
            <w:pPr>
              <w:pStyle w:val="TAL"/>
              <w:rPr>
                <w:noProof/>
                <w:sz w:val="16"/>
                <w:szCs w:val="16"/>
              </w:rPr>
            </w:pPr>
            <w:r w:rsidRPr="00210AAF">
              <w:rPr>
                <w:noProof/>
                <w:sz w:val="16"/>
                <w:szCs w:val="16"/>
              </w:rPr>
              <w:t>Private call forwarding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ECB0FCD" w14:textId="1A755D83" w:rsidR="005E1B10" w:rsidRPr="00210AAF" w:rsidRDefault="005E1B10" w:rsidP="005E1B10">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D12A22" w14:paraId="6284A6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84CA39B" w14:textId="4E0A58B6" w:rsidR="00D12A22" w:rsidRPr="00210AAF" w:rsidRDefault="00D12A22" w:rsidP="00D12A22">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2D34F7" w14:textId="09F79D07" w:rsidR="00D12A22" w:rsidRPr="00210AAF" w:rsidRDefault="00D12A22" w:rsidP="00D12A22">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55E8C2" w14:textId="1BFD7ED1" w:rsidR="00D12A22" w:rsidRPr="00210AAF" w:rsidRDefault="009011FD" w:rsidP="00D12A22">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CF2C39" w14:textId="18556242" w:rsidR="00D12A22" w:rsidRPr="00210AAF" w:rsidRDefault="00D12A22" w:rsidP="00D12A22">
            <w:pPr>
              <w:pStyle w:val="TAL"/>
              <w:rPr>
                <w:snapToGrid w:val="0"/>
                <w:sz w:val="16"/>
                <w:szCs w:val="16"/>
              </w:rPr>
            </w:pPr>
            <w:r w:rsidRPr="00210AAF">
              <w:rPr>
                <w:snapToGrid w:val="0"/>
                <w:sz w:val="16"/>
                <w:szCs w:val="16"/>
              </w:rPr>
              <w:t>0311</w:t>
            </w:r>
          </w:p>
        </w:tc>
        <w:tc>
          <w:tcPr>
            <w:tcW w:w="284" w:type="dxa"/>
            <w:tcBorders>
              <w:top w:val="single" w:sz="6" w:space="0" w:color="auto"/>
              <w:left w:val="single" w:sz="6" w:space="0" w:color="auto"/>
              <w:bottom w:val="single" w:sz="6" w:space="0" w:color="auto"/>
              <w:right w:val="single" w:sz="6" w:space="0" w:color="auto"/>
            </w:tcBorders>
          </w:tcPr>
          <w:p w14:paraId="4CE06710" w14:textId="5F67CD2B" w:rsidR="00D12A22" w:rsidRPr="00210AAF" w:rsidRDefault="00D12A22" w:rsidP="00D12A2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DEC147" w14:textId="5E5873F1" w:rsidR="00D12A22" w:rsidRPr="00210AAF" w:rsidRDefault="000F712F"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A9B349" w14:textId="3902C563" w:rsidR="00D12A22" w:rsidRPr="00210AAF" w:rsidRDefault="009011FD" w:rsidP="00D12A22">
            <w:pPr>
              <w:pStyle w:val="TAL"/>
              <w:rPr>
                <w:noProof/>
                <w:sz w:val="16"/>
                <w:szCs w:val="16"/>
              </w:rPr>
            </w:pPr>
            <w:r w:rsidRPr="00210AAF">
              <w:rPr>
                <w:noProof/>
                <w:sz w:val="16"/>
                <w:szCs w:val="16"/>
              </w:rPr>
              <w:t>Private MCPTT call to a FA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4FBFF9" w14:textId="23ABF903" w:rsidR="00D12A22" w:rsidRPr="00210AAF" w:rsidRDefault="00D12A22" w:rsidP="00D12A22">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E75361" w14:paraId="0E0E4A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69EBAB2" w14:textId="3DE3B923" w:rsidR="00E75361" w:rsidRPr="00210AAF" w:rsidRDefault="00E75361" w:rsidP="00E75361">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6CF7B0" w14:textId="14C4A5FA" w:rsidR="00E75361" w:rsidRPr="00210AAF" w:rsidRDefault="00E75361" w:rsidP="00E75361">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66D72D" w14:textId="055F4ABA" w:rsidR="00E75361" w:rsidRPr="00210AAF" w:rsidRDefault="00E75361" w:rsidP="00E75361">
            <w:pPr>
              <w:pStyle w:val="TAL"/>
              <w:rPr>
                <w:sz w:val="16"/>
                <w:szCs w:val="16"/>
              </w:rPr>
            </w:pPr>
            <w:r w:rsidRPr="00210AAF">
              <w:rPr>
                <w:sz w:val="16"/>
                <w:szCs w:val="16"/>
              </w:rPr>
              <w:t>SP-22092</w:t>
            </w:r>
            <w:r w:rsidR="00BE6EC4"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59DB0C" w14:textId="06DD4FFF" w:rsidR="00E75361" w:rsidRPr="00210AAF" w:rsidRDefault="00E75361" w:rsidP="00E75361">
            <w:pPr>
              <w:pStyle w:val="TAL"/>
              <w:rPr>
                <w:snapToGrid w:val="0"/>
                <w:sz w:val="16"/>
                <w:szCs w:val="16"/>
              </w:rPr>
            </w:pPr>
            <w:r w:rsidRPr="00210AAF">
              <w:rPr>
                <w:snapToGrid w:val="0"/>
                <w:sz w:val="16"/>
                <w:szCs w:val="16"/>
              </w:rPr>
              <w:t>0312</w:t>
            </w:r>
          </w:p>
        </w:tc>
        <w:tc>
          <w:tcPr>
            <w:tcW w:w="284" w:type="dxa"/>
            <w:tcBorders>
              <w:top w:val="single" w:sz="6" w:space="0" w:color="auto"/>
              <w:left w:val="single" w:sz="6" w:space="0" w:color="auto"/>
              <w:bottom w:val="single" w:sz="6" w:space="0" w:color="auto"/>
              <w:right w:val="single" w:sz="6" w:space="0" w:color="auto"/>
            </w:tcBorders>
          </w:tcPr>
          <w:p w14:paraId="07354563" w14:textId="47EA2673" w:rsidR="00E75361" w:rsidRPr="00210AAF" w:rsidRDefault="00E75361" w:rsidP="00E75361">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B39B58" w14:textId="6FD3679A" w:rsidR="00E75361" w:rsidRPr="00210AAF" w:rsidRDefault="00E7536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5B312D" w14:textId="14C5ECD0" w:rsidR="00E75361" w:rsidRPr="00210AAF" w:rsidRDefault="00E75361" w:rsidP="00E75361">
            <w:pPr>
              <w:pStyle w:val="TAL"/>
              <w:rPr>
                <w:noProof/>
                <w:sz w:val="16"/>
                <w:szCs w:val="16"/>
              </w:rPr>
            </w:pPr>
            <w:r w:rsidRPr="00210AAF">
              <w:rPr>
                <w:noProof/>
                <w:sz w:val="16"/>
                <w:szCs w:val="16"/>
              </w:rPr>
              <w:t>Updating MCPTT private call end request information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A3348" w14:textId="398D0389" w:rsidR="00E75361" w:rsidRPr="00210AAF" w:rsidRDefault="00E75361" w:rsidP="00E75361">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996C6C" w14:paraId="0270AD6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7A0B23" w14:textId="6C8622F1" w:rsidR="00996C6C" w:rsidRPr="00210AAF" w:rsidRDefault="00996C6C" w:rsidP="00996C6C">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09FBE8" w14:textId="205EC2E8" w:rsidR="00996C6C" w:rsidRPr="00210AAF" w:rsidRDefault="00996C6C" w:rsidP="00996C6C">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11C3FA" w14:textId="124052B1" w:rsidR="00996C6C" w:rsidRPr="00210AAF" w:rsidRDefault="00996C6C" w:rsidP="00996C6C">
            <w:pPr>
              <w:pStyle w:val="TAL"/>
              <w:rPr>
                <w:sz w:val="16"/>
                <w:szCs w:val="16"/>
              </w:rPr>
            </w:pPr>
            <w:r w:rsidRPr="00210AAF">
              <w:rPr>
                <w:sz w:val="16"/>
                <w:szCs w:val="16"/>
              </w:rPr>
              <w:t>SP-22092</w:t>
            </w:r>
            <w:r w:rsidR="0074004D"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983FB6" w14:textId="3D832AA4" w:rsidR="00996C6C" w:rsidRPr="00210AAF" w:rsidRDefault="00996C6C" w:rsidP="00996C6C">
            <w:pPr>
              <w:pStyle w:val="TAL"/>
              <w:rPr>
                <w:snapToGrid w:val="0"/>
                <w:sz w:val="16"/>
                <w:szCs w:val="16"/>
              </w:rPr>
            </w:pPr>
            <w:r w:rsidRPr="00210AAF">
              <w:rPr>
                <w:snapToGrid w:val="0"/>
                <w:sz w:val="16"/>
                <w:szCs w:val="16"/>
              </w:rPr>
              <w:t>0313</w:t>
            </w:r>
          </w:p>
        </w:tc>
        <w:tc>
          <w:tcPr>
            <w:tcW w:w="284" w:type="dxa"/>
            <w:tcBorders>
              <w:top w:val="single" w:sz="6" w:space="0" w:color="auto"/>
              <w:left w:val="single" w:sz="6" w:space="0" w:color="auto"/>
              <w:bottom w:val="single" w:sz="6" w:space="0" w:color="auto"/>
              <w:right w:val="single" w:sz="6" w:space="0" w:color="auto"/>
            </w:tcBorders>
          </w:tcPr>
          <w:p w14:paraId="10D1068E" w14:textId="1FBD0793" w:rsidR="00996C6C" w:rsidRPr="00210AAF" w:rsidRDefault="00996C6C" w:rsidP="00996C6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F53C78" w14:textId="277B1634" w:rsidR="00996C6C" w:rsidRPr="00210AAF" w:rsidRDefault="00996C6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1D9AFE" w14:textId="392D4431" w:rsidR="00996C6C" w:rsidRPr="00210AAF" w:rsidRDefault="00996C6C" w:rsidP="00996C6C">
            <w:pPr>
              <w:pStyle w:val="TAL"/>
              <w:rPr>
                <w:noProof/>
                <w:sz w:val="16"/>
                <w:szCs w:val="16"/>
              </w:rPr>
            </w:pPr>
            <w:r w:rsidRPr="00210AAF">
              <w:rPr>
                <w:noProof/>
                <w:sz w:val="16"/>
                <w:szCs w:val="16"/>
              </w:rPr>
              <w:t>Private call transfer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CFBC1D" w14:textId="532FEA05" w:rsidR="00996C6C" w:rsidRPr="00210AAF" w:rsidRDefault="00996C6C" w:rsidP="00996C6C">
            <w:pPr>
              <w:pStyle w:val="TAL"/>
              <w:rPr>
                <w:snapToGrid w:val="0"/>
                <w:sz w:val="16"/>
                <w:szCs w:val="16"/>
              </w:rPr>
            </w:pPr>
            <w:r w:rsidRPr="00210AAF">
              <w:rPr>
                <w:snapToGrid w:val="0"/>
                <w:sz w:val="16"/>
                <w:szCs w:val="16"/>
              </w:rPr>
              <w:t>18.3.0</w:t>
            </w:r>
          </w:p>
        </w:tc>
      </w:tr>
      <w:tr w:rsidR="0074004D" w14:paraId="583828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12296A4" w14:textId="0BF74090" w:rsidR="0074004D" w:rsidRPr="00210AAF" w:rsidRDefault="0074004D" w:rsidP="0074004D">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F9DFF5" w14:textId="6F4F4452" w:rsidR="0074004D" w:rsidRPr="00210AAF" w:rsidRDefault="0074004D" w:rsidP="0074004D">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116D55" w14:textId="3BB84B7F" w:rsidR="0074004D" w:rsidRPr="00210AAF" w:rsidRDefault="0074004D" w:rsidP="0074004D">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C199D" w14:textId="1AAFED53" w:rsidR="0074004D" w:rsidRPr="00210AAF" w:rsidRDefault="0074004D" w:rsidP="0074004D">
            <w:pPr>
              <w:pStyle w:val="TAL"/>
              <w:rPr>
                <w:snapToGrid w:val="0"/>
                <w:sz w:val="16"/>
                <w:szCs w:val="16"/>
              </w:rPr>
            </w:pPr>
            <w:r w:rsidRPr="00210AAF">
              <w:rPr>
                <w:snapToGrid w:val="0"/>
                <w:sz w:val="16"/>
                <w:szCs w:val="16"/>
              </w:rPr>
              <w:t>0314</w:t>
            </w:r>
          </w:p>
        </w:tc>
        <w:tc>
          <w:tcPr>
            <w:tcW w:w="284" w:type="dxa"/>
            <w:tcBorders>
              <w:top w:val="single" w:sz="6" w:space="0" w:color="auto"/>
              <w:left w:val="single" w:sz="6" w:space="0" w:color="auto"/>
              <w:bottom w:val="single" w:sz="6" w:space="0" w:color="auto"/>
              <w:right w:val="single" w:sz="6" w:space="0" w:color="auto"/>
            </w:tcBorders>
          </w:tcPr>
          <w:p w14:paraId="1D8F7DAB" w14:textId="21566321" w:rsidR="0074004D" w:rsidRPr="00210AAF" w:rsidRDefault="0074004D" w:rsidP="0074004D">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D4D699" w14:textId="441BFBF3" w:rsidR="0074004D" w:rsidRPr="00210AAF" w:rsidRDefault="0074004D"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397E61" w14:textId="06D79ED8" w:rsidR="0074004D" w:rsidRPr="00210AAF" w:rsidRDefault="0074004D" w:rsidP="0074004D">
            <w:pPr>
              <w:pStyle w:val="TAL"/>
              <w:rPr>
                <w:noProof/>
                <w:sz w:val="16"/>
                <w:szCs w:val="16"/>
              </w:rPr>
            </w:pPr>
            <w:r w:rsidRPr="00210AAF">
              <w:rPr>
                <w:noProof/>
                <w:sz w:val="16"/>
                <w:szCs w:val="16"/>
              </w:rPr>
              <w:t>Floor control signalling over QCI 69 and QCI 65</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B21E0F" w14:textId="1F8F9FB3" w:rsidR="0074004D" w:rsidRPr="00210AAF" w:rsidRDefault="0074004D" w:rsidP="0074004D">
            <w:pPr>
              <w:pStyle w:val="TAL"/>
              <w:rPr>
                <w:snapToGrid w:val="0"/>
                <w:sz w:val="16"/>
                <w:szCs w:val="16"/>
              </w:rPr>
            </w:pPr>
            <w:r w:rsidRPr="00210AAF">
              <w:rPr>
                <w:snapToGrid w:val="0"/>
                <w:sz w:val="16"/>
                <w:szCs w:val="16"/>
              </w:rPr>
              <w:t>18.3.0</w:t>
            </w:r>
          </w:p>
        </w:tc>
      </w:tr>
      <w:tr w:rsidR="006522D0" w14:paraId="40E9F4D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070A348" w14:textId="797E14B5" w:rsidR="006522D0" w:rsidRPr="00210AAF" w:rsidRDefault="006522D0" w:rsidP="006522D0">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4C3FD" w14:textId="767E8C4B" w:rsidR="006522D0" w:rsidRPr="00210AAF" w:rsidRDefault="006522D0" w:rsidP="006522D0">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4FC204" w14:textId="6FD906CA" w:rsidR="006522D0" w:rsidRPr="00210AAF" w:rsidRDefault="006522D0" w:rsidP="006522D0">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2D146" w14:textId="73E662CC" w:rsidR="006522D0" w:rsidRPr="00210AAF" w:rsidRDefault="006522D0" w:rsidP="006522D0">
            <w:pPr>
              <w:pStyle w:val="TAL"/>
              <w:rPr>
                <w:snapToGrid w:val="0"/>
                <w:sz w:val="16"/>
                <w:szCs w:val="16"/>
              </w:rPr>
            </w:pPr>
            <w:r w:rsidRPr="00210AAF">
              <w:rPr>
                <w:snapToGrid w:val="0"/>
                <w:sz w:val="16"/>
                <w:szCs w:val="16"/>
              </w:rPr>
              <w:t>0322</w:t>
            </w:r>
          </w:p>
        </w:tc>
        <w:tc>
          <w:tcPr>
            <w:tcW w:w="284" w:type="dxa"/>
            <w:tcBorders>
              <w:top w:val="single" w:sz="6" w:space="0" w:color="auto"/>
              <w:left w:val="single" w:sz="6" w:space="0" w:color="auto"/>
              <w:bottom w:val="single" w:sz="6" w:space="0" w:color="auto"/>
              <w:right w:val="single" w:sz="6" w:space="0" w:color="auto"/>
            </w:tcBorders>
          </w:tcPr>
          <w:p w14:paraId="0FB3184A" w14:textId="68693035" w:rsidR="006522D0" w:rsidRPr="00210AAF" w:rsidRDefault="006522D0" w:rsidP="006522D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B788A7" w14:textId="266B4416" w:rsidR="006522D0" w:rsidRPr="00210AAF" w:rsidRDefault="006522D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002613B" w14:textId="7C1FC9DE" w:rsidR="006522D0" w:rsidRPr="00210AAF" w:rsidRDefault="006522D0" w:rsidP="006522D0">
            <w:pPr>
              <w:pStyle w:val="TAL"/>
              <w:rPr>
                <w:noProof/>
                <w:sz w:val="16"/>
                <w:szCs w:val="16"/>
              </w:rPr>
            </w:pPr>
            <w:r w:rsidRPr="00210AAF">
              <w:rPr>
                <w:noProof/>
                <w:sz w:val="16"/>
                <w:szCs w:val="16"/>
              </w:rPr>
              <w:t xml:space="preserve">Description for the terms used in the Ad hoc Group </w:t>
            </w:r>
            <w:r w:rsidRPr="00210AAF">
              <w:rPr>
                <w:noProof/>
                <w:sz w:val="16"/>
                <w:szCs w:val="16"/>
              </w:rPr>
              <w:lastRenderedPageBreak/>
              <w:t>Communication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590A39" w14:textId="6A904D98" w:rsidR="006522D0" w:rsidRPr="00210AAF" w:rsidRDefault="006522D0" w:rsidP="006522D0">
            <w:pPr>
              <w:pStyle w:val="TAL"/>
              <w:rPr>
                <w:snapToGrid w:val="0"/>
                <w:sz w:val="16"/>
                <w:szCs w:val="16"/>
              </w:rPr>
            </w:pPr>
            <w:r w:rsidRPr="00210AAF">
              <w:rPr>
                <w:snapToGrid w:val="0"/>
                <w:sz w:val="16"/>
                <w:szCs w:val="16"/>
              </w:rPr>
              <w:lastRenderedPageBreak/>
              <w:t>18.4.0</w:t>
            </w:r>
          </w:p>
        </w:tc>
      </w:tr>
      <w:tr w:rsidR="0061294C" w14:paraId="73B0B9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593DD1" w14:textId="39F4DD6A"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A550A4" w14:textId="21D5E00B"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139BFC" w14:textId="2500CD2E"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40EDB" w14:textId="2ACC269E" w:rsidR="0061294C" w:rsidRPr="00210AAF" w:rsidRDefault="0061294C" w:rsidP="0061294C">
            <w:pPr>
              <w:pStyle w:val="TAL"/>
              <w:rPr>
                <w:snapToGrid w:val="0"/>
                <w:sz w:val="16"/>
                <w:szCs w:val="16"/>
              </w:rPr>
            </w:pPr>
            <w:r w:rsidRPr="00210AAF">
              <w:rPr>
                <w:snapToGrid w:val="0"/>
                <w:sz w:val="16"/>
                <w:szCs w:val="16"/>
              </w:rPr>
              <w:t>0323</w:t>
            </w:r>
          </w:p>
        </w:tc>
        <w:tc>
          <w:tcPr>
            <w:tcW w:w="284" w:type="dxa"/>
            <w:tcBorders>
              <w:top w:val="single" w:sz="6" w:space="0" w:color="auto"/>
              <w:left w:val="single" w:sz="6" w:space="0" w:color="auto"/>
              <w:bottom w:val="single" w:sz="6" w:space="0" w:color="auto"/>
              <w:right w:val="single" w:sz="6" w:space="0" w:color="auto"/>
            </w:tcBorders>
          </w:tcPr>
          <w:p w14:paraId="24CAA826" w14:textId="74F24B1F"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18350" w14:textId="0E38C84B"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8374ECF" w14:textId="3368AB9B" w:rsidR="0061294C" w:rsidRPr="00210AAF" w:rsidRDefault="0061294C" w:rsidP="0061294C">
            <w:pPr>
              <w:pStyle w:val="TAL"/>
              <w:rPr>
                <w:noProof/>
                <w:sz w:val="16"/>
                <w:szCs w:val="16"/>
              </w:rPr>
            </w:pPr>
            <w:r w:rsidRPr="00210AAF">
              <w:rPr>
                <w:noProof/>
                <w:sz w:val="16"/>
                <w:szCs w:val="16"/>
              </w:rPr>
              <w:t>Information flows for the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D71E42" w14:textId="518C224A" w:rsidR="0061294C" w:rsidRPr="00210AAF" w:rsidRDefault="0061294C" w:rsidP="0061294C">
            <w:pPr>
              <w:pStyle w:val="TAL"/>
              <w:rPr>
                <w:snapToGrid w:val="0"/>
                <w:sz w:val="16"/>
                <w:szCs w:val="16"/>
              </w:rPr>
            </w:pPr>
            <w:r w:rsidRPr="00210AAF">
              <w:rPr>
                <w:snapToGrid w:val="0"/>
                <w:sz w:val="16"/>
                <w:szCs w:val="16"/>
              </w:rPr>
              <w:t>18.4.0</w:t>
            </w:r>
          </w:p>
        </w:tc>
      </w:tr>
      <w:tr w:rsidR="0061294C" w14:paraId="5EA2E1F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BF5111" w14:textId="669B555C"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959C65" w14:textId="2501334C"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D9069" w14:textId="3A19AAE6"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9BBB7" w14:textId="33163206" w:rsidR="0061294C" w:rsidRPr="00210AAF" w:rsidRDefault="0061294C" w:rsidP="0061294C">
            <w:pPr>
              <w:pStyle w:val="TAL"/>
              <w:rPr>
                <w:snapToGrid w:val="0"/>
                <w:sz w:val="16"/>
                <w:szCs w:val="16"/>
              </w:rPr>
            </w:pPr>
            <w:r w:rsidRPr="00210AAF">
              <w:rPr>
                <w:snapToGrid w:val="0"/>
                <w:sz w:val="16"/>
                <w:szCs w:val="16"/>
              </w:rPr>
              <w:t>0324</w:t>
            </w:r>
          </w:p>
        </w:tc>
        <w:tc>
          <w:tcPr>
            <w:tcW w:w="284" w:type="dxa"/>
            <w:tcBorders>
              <w:top w:val="single" w:sz="6" w:space="0" w:color="auto"/>
              <w:left w:val="single" w:sz="6" w:space="0" w:color="auto"/>
              <w:bottom w:val="single" w:sz="6" w:space="0" w:color="auto"/>
              <w:right w:val="single" w:sz="6" w:space="0" w:color="auto"/>
            </w:tcBorders>
          </w:tcPr>
          <w:p w14:paraId="216355AC" w14:textId="671AA573"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DA6CA4" w14:textId="044A14B5"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886C285" w14:textId="74FF884C" w:rsidR="0061294C" w:rsidRPr="00210AAF" w:rsidRDefault="0061294C" w:rsidP="0061294C">
            <w:pPr>
              <w:pStyle w:val="TAL"/>
              <w:rPr>
                <w:noProof/>
                <w:sz w:val="16"/>
                <w:szCs w:val="16"/>
              </w:rPr>
            </w:pPr>
            <w:r w:rsidRPr="00210AAF">
              <w:rPr>
                <w:noProof/>
                <w:sz w:val="16"/>
                <w:szCs w:val="16"/>
              </w:rPr>
              <w:t>Ad hoc group call procedures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E1345E" w14:textId="5C6E285F" w:rsidR="0061294C" w:rsidRPr="00210AAF" w:rsidRDefault="0061294C" w:rsidP="0061294C">
            <w:pPr>
              <w:pStyle w:val="TAL"/>
              <w:rPr>
                <w:snapToGrid w:val="0"/>
                <w:sz w:val="16"/>
                <w:szCs w:val="16"/>
              </w:rPr>
            </w:pPr>
            <w:r w:rsidRPr="00210AAF">
              <w:rPr>
                <w:snapToGrid w:val="0"/>
                <w:sz w:val="16"/>
                <w:szCs w:val="16"/>
              </w:rPr>
              <w:t>18.4.0</w:t>
            </w:r>
          </w:p>
        </w:tc>
      </w:tr>
      <w:tr w:rsidR="00216D86" w14:paraId="4F97989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7D8F9B" w14:textId="6BF0E6FB" w:rsidR="00216D86" w:rsidRPr="00210AAF" w:rsidRDefault="00216D86" w:rsidP="00216D86">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B01AD" w14:textId="43CA771B" w:rsidR="00216D86" w:rsidRPr="00210AAF" w:rsidRDefault="00216D86" w:rsidP="00216D86">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C37EA" w14:textId="494814F5" w:rsidR="00216D86" w:rsidRPr="00210AAF" w:rsidRDefault="00216D86" w:rsidP="00216D86">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7A05C3" w14:textId="26414EFF" w:rsidR="00216D86" w:rsidRPr="00210AAF" w:rsidRDefault="00216D86" w:rsidP="00216D86">
            <w:pPr>
              <w:pStyle w:val="TAL"/>
              <w:rPr>
                <w:snapToGrid w:val="0"/>
                <w:sz w:val="16"/>
                <w:szCs w:val="16"/>
              </w:rPr>
            </w:pPr>
            <w:r w:rsidRPr="00210AAF">
              <w:rPr>
                <w:snapToGrid w:val="0"/>
                <w:sz w:val="16"/>
                <w:szCs w:val="16"/>
              </w:rPr>
              <w:t>0326</w:t>
            </w:r>
          </w:p>
        </w:tc>
        <w:tc>
          <w:tcPr>
            <w:tcW w:w="284" w:type="dxa"/>
            <w:tcBorders>
              <w:top w:val="single" w:sz="6" w:space="0" w:color="auto"/>
              <w:left w:val="single" w:sz="6" w:space="0" w:color="auto"/>
              <w:bottom w:val="single" w:sz="6" w:space="0" w:color="auto"/>
              <w:right w:val="single" w:sz="6" w:space="0" w:color="auto"/>
            </w:tcBorders>
          </w:tcPr>
          <w:p w14:paraId="2A3C107D" w14:textId="06823645" w:rsidR="00216D86" w:rsidRPr="00210AAF" w:rsidRDefault="00216D86" w:rsidP="00216D86">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514E9F" w14:textId="4C68AF49" w:rsidR="00216D86" w:rsidRPr="00210AAF" w:rsidRDefault="00216D86"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4200FB" w14:textId="0C906912" w:rsidR="00216D86" w:rsidRPr="00210AAF" w:rsidRDefault="00216D86" w:rsidP="00216D86">
            <w:pPr>
              <w:pStyle w:val="TAL"/>
              <w:rPr>
                <w:noProof/>
                <w:sz w:val="16"/>
                <w:szCs w:val="16"/>
              </w:rPr>
            </w:pPr>
            <w:r w:rsidRPr="00210AAF">
              <w:rPr>
                <w:noProof/>
                <w:sz w:val="16"/>
                <w:szCs w:val="16"/>
              </w:rPr>
              <w:t>Modifying participants list of on-going ad hoc group call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2C6124" w14:textId="53E5BB2B" w:rsidR="00216D86" w:rsidRPr="00210AAF" w:rsidRDefault="00216D86" w:rsidP="00216D86">
            <w:pPr>
              <w:pStyle w:val="TAL"/>
              <w:rPr>
                <w:snapToGrid w:val="0"/>
                <w:sz w:val="16"/>
                <w:szCs w:val="16"/>
              </w:rPr>
            </w:pPr>
            <w:r w:rsidRPr="00210AAF">
              <w:rPr>
                <w:snapToGrid w:val="0"/>
                <w:sz w:val="16"/>
                <w:szCs w:val="16"/>
              </w:rPr>
              <w:t>18.4.0</w:t>
            </w:r>
          </w:p>
        </w:tc>
      </w:tr>
      <w:tr w:rsidR="00423729" w14:paraId="7C7B77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4DBBFD" w14:textId="057CB37E" w:rsidR="00423729" w:rsidRPr="00210AAF" w:rsidRDefault="00423729" w:rsidP="00423729">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1B320" w14:textId="7CF997F2" w:rsidR="00423729" w:rsidRPr="00210AAF" w:rsidRDefault="00423729" w:rsidP="00423729">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A0C6" w14:textId="0E471BD3" w:rsidR="00423729" w:rsidRPr="00210AAF" w:rsidRDefault="00423729" w:rsidP="00423729">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1B714" w14:textId="16192392" w:rsidR="00423729" w:rsidRPr="00210AAF" w:rsidRDefault="00423729" w:rsidP="00423729">
            <w:pPr>
              <w:pStyle w:val="TAL"/>
              <w:rPr>
                <w:snapToGrid w:val="0"/>
                <w:sz w:val="16"/>
                <w:szCs w:val="16"/>
              </w:rPr>
            </w:pPr>
            <w:r w:rsidRPr="00210AAF">
              <w:rPr>
                <w:snapToGrid w:val="0"/>
                <w:sz w:val="16"/>
                <w:szCs w:val="16"/>
              </w:rPr>
              <w:t>0327</w:t>
            </w:r>
          </w:p>
        </w:tc>
        <w:tc>
          <w:tcPr>
            <w:tcW w:w="284" w:type="dxa"/>
            <w:tcBorders>
              <w:top w:val="single" w:sz="6" w:space="0" w:color="auto"/>
              <w:left w:val="single" w:sz="6" w:space="0" w:color="auto"/>
              <w:bottom w:val="single" w:sz="6" w:space="0" w:color="auto"/>
              <w:right w:val="single" w:sz="6" w:space="0" w:color="auto"/>
            </w:tcBorders>
          </w:tcPr>
          <w:p w14:paraId="70894A5D" w14:textId="66EFCE1C" w:rsidR="00423729" w:rsidRPr="00210AAF" w:rsidRDefault="00423729" w:rsidP="00423729">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F6B24B" w14:textId="18C2E828" w:rsidR="00423729" w:rsidRPr="00210AAF" w:rsidRDefault="00423729"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22BF49" w14:textId="51FEB425" w:rsidR="00423729" w:rsidRPr="00210AAF" w:rsidRDefault="00423729" w:rsidP="00423729">
            <w:pPr>
              <w:pStyle w:val="TAL"/>
              <w:rPr>
                <w:noProof/>
                <w:sz w:val="16"/>
                <w:szCs w:val="16"/>
              </w:rPr>
            </w:pPr>
            <w:r w:rsidRPr="00210AAF">
              <w:rPr>
                <w:noProof/>
                <w:sz w:val="16"/>
                <w:szCs w:val="16"/>
              </w:rPr>
              <w:t>Configuration parameters for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C113DC5" w14:textId="297F2344" w:rsidR="00423729" w:rsidRPr="00210AAF" w:rsidRDefault="00423729" w:rsidP="00423729">
            <w:pPr>
              <w:pStyle w:val="TAL"/>
              <w:rPr>
                <w:snapToGrid w:val="0"/>
                <w:sz w:val="16"/>
                <w:szCs w:val="16"/>
              </w:rPr>
            </w:pPr>
            <w:r w:rsidRPr="00210AAF">
              <w:rPr>
                <w:snapToGrid w:val="0"/>
                <w:sz w:val="16"/>
                <w:szCs w:val="16"/>
              </w:rPr>
              <w:t>18.4.0</w:t>
            </w:r>
          </w:p>
        </w:tc>
      </w:tr>
      <w:tr w:rsidR="0080097B" w14:paraId="55F99BE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BCFAAC5" w14:textId="3527C1FC" w:rsidR="0080097B" w:rsidRPr="00210AAF" w:rsidRDefault="0080097B" w:rsidP="0080097B">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72779" w14:textId="35665276" w:rsidR="0080097B" w:rsidRPr="00210AAF" w:rsidRDefault="0080097B" w:rsidP="0080097B">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239FB" w14:textId="635C9FD2" w:rsidR="0080097B" w:rsidRPr="00210AAF" w:rsidRDefault="0080097B" w:rsidP="0080097B">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710AD" w14:textId="4E77B6FA" w:rsidR="0080097B" w:rsidRPr="00210AAF" w:rsidRDefault="0080097B" w:rsidP="0080097B">
            <w:pPr>
              <w:pStyle w:val="TAL"/>
              <w:rPr>
                <w:snapToGrid w:val="0"/>
                <w:sz w:val="16"/>
                <w:szCs w:val="16"/>
              </w:rPr>
            </w:pPr>
            <w:r w:rsidRPr="00210AAF">
              <w:rPr>
                <w:snapToGrid w:val="0"/>
                <w:sz w:val="16"/>
                <w:szCs w:val="16"/>
              </w:rPr>
              <w:t>0328</w:t>
            </w:r>
          </w:p>
        </w:tc>
        <w:tc>
          <w:tcPr>
            <w:tcW w:w="284" w:type="dxa"/>
            <w:tcBorders>
              <w:top w:val="single" w:sz="6" w:space="0" w:color="auto"/>
              <w:left w:val="single" w:sz="6" w:space="0" w:color="auto"/>
              <w:bottom w:val="single" w:sz="6" w:space="0" w:color="auto"/>
              <w:right w:val="single" w:sz="6" w:space="0" w:color="auto"/>
            </w:tcBorders>
          </w:tcPr>
          <w:p w14:paraId="4857830E" w14:textId="74E2C900" w:rsidR="0080097B" w:rsidRPr="00210AAF" w:rsidRDefault="0080097B" w:rsidP="0080097B">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4B9CFE" w14:textId="5F4A326F" w:rsidR="0080097B" w:rsidRPr="00210AAF" w:rsidRDefault="0080097B"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D2A9D1" w14:textId="660C41DE" w:rsidR="0080097B" w:rsidRPr="00210AAF" w:rsidRDefault="0080097B" w:rsidP="0080097B">
            <w:pPr>
              <w:pStyle w:val="TAL"/>
              <w:rPr>
                <w:noProof/>
                <w:sz w:val="16"/>
                <w:szCs w:val="16"/>
              </w:rPr>
            </w:pPr>
            <w:r w:rsidRPr="00210AAF">
              <w:rPr>
                <w:noProof/>
                <w:sz w:val="16"/>
                <w:szCs w:val="16"/>
              </w:rPr>
              <w:t>Ad hoc group call procedures involving multiple MC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9A631" w14:textId="235D8407" w:rsidR="0080097B" w:rsidRPr="00210AAF" w:rsidRDefault="0080097B" w:rsidP="0080097B">
            <w:pPr>
              <w:pStyle w:val="TAL"/>
              <w:rPr>
                <w:snapToGrid w:val="0"/>
                <w:sz w:val="16"/>
                <w:szCs w:val="16"/>
              </w:rPr>
            </w:pPr>
            <w:r w:rsidRPr="00210AAF">
              <w:rPr>
                <w:snapToGrid w:val="0"/>
                <w:sz w:val="16"/>
                <w:szCs w:val="16"/>
              </w:rPr>
              <w:t>18.5.0</w:t>
            </w:r>
          </w:p>
        </w:tc>
      </w:tr>
      <w:tr w:rsidR="009F17C7" w14:paraId="48F5712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B27D65" w14:textId="71A03E72" w:rsidR="009F17C7" w:rsidRPr="00210AAF" w:rsidRDefault="009F17C7" w:rsidP="009F17C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14708" w14:textId="2B88A151" w:rsidR="009F17C7" w:rsidRPr="00210AAF" w:rsidRDefault="009F17C7" w:rsidP="009F17C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8EF8B7" w14:textId="33A15B3F" w:rsidR="009F17C7" w:rsidRPr="00210AAF" w:rsidRDefault="009F17C7" w:rsidP="009F17C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E8533A" w14:textId="4040A7C0" w:rsidR="009F17C7" w:rsidRPr="00210AAF" w:rsidRDefault="009F17C7" w:rsidP="009F17C7">
            <w:pPr>
              <w:pStyle w:val="TAL"/>
              <w:rPr>
                <w:snapToGrid w:val="0"/>
                <w:sz w:val="16"/>
                <w:szCs w:val="16"/>
              </w:rPr>
            </w:pPr>
            <w:r w:rsidRPr="00210AAF">
              <w:rPr>
                <w:snapToGrid w:val="0"/>
                <w:sz w:val="16"/>
                <w:szCs w:val="16"/>
              </w:rPr>
              <w:t>0330</w:t>
            </w:r>
          </w:p>
        </w:tc>
        <w:tc>
          <w:tcPr>
            <w:tcW w:w="284" w:type="dxa"/>
            <w:tcBorders>
              <w:top w:val="single" w:sz="6" w:space="0" w:color="auto"/>
              <w:left w:val="single" w:sz="6" w:space="0" w:color="auto"/>
              <w:bottom w:val="single" w:sz="6" w:space="0" w:color="auto"/>
              <w:right w:val="single" w:sz="6" w:space="0" w:color="auto"/>
            </w:tcBorders>
          </w:tcPr>
          <w:p w14:paraId="61CDD499" w14:textId="31417865" w:rsidR="009F17C7" w:rsidRPr="00210AAF" w:rsidRDefault="009F17C7" w:rsidP="009F17C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61ED97" w14:textId="207C0AFC" w:rsidR="009F17C7" w:rsidRPr="00210AAF" w:rsidRDefault="009F17C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E484EF" w14:textId="3B28D767" w:rsidR="009F17C7" w:rsidRPr="00210AAF" w:rsidRDefault="00A16A2D" w:rsidP="009F17C7">
            <w:pPr>
              <w:pStyle w:val="TAL"/>
              <w:rPr>
                <w:noProof/>
                <w:sz w:val="16"/>
                <w:szCs w:val="16"/>
              </w:rPr>
            </w:pPr>
            <w:r w:rsidRPr="00210AAF">
              <w:rPr>
                <w:noProof/>
                <w:sz w:val="16"/>
                <w:szCs w:val="16"/>
              </w:rPr>
              <w:t>User profile configuration data to support MCPTT ad hoc group emergency alerts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CC9ED0" w14:textId="087BE2B2" w:rsidR="009F17C7" w:rsidRPr="00210AAF" w:rsidRDefault="009F17C7" w:rsidP="009F17C7">
            <w:pPr>
              <w:pStyle w:val="TAL"/>
              <w:rPr>
                <w:snapToGrid w:val="0"/>
                <w:sz w:val="16"/>
                <w:szCs w:val="16"/>
              </w:rPr>
            </w:pPr>
            <w:r w:rsidRPr="00210AAF">
              <w:rPr>
                <w:snapToGrid w:val="0"/>
                <w:sz w:val="16"/>
                <w:szCs w:val="16"/>
              </w:rPr>
              <w:t>18.5.0</w:t>
            </w:r>
          </w:p>
        </w:tc>
      </w:tr>
      <w:tr w:rsidR="00A16A2D" w14:paraId="576228F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7F9EBCD" w14:textId="0FB775DD" w:rsidR="00A16A2D" w:rsidRPr="00210AAF" w:rsidRDefault="00A16A2D" w:rsidP="00A16A2D">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7E1BA" w14:textId="0C315370" w:rsidR="00A16A2D" w:rsidRPr="00210AAF" w:rsidRDefault="00A16A2D" w:rsidP="00A16A2D">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FB76A2" w14:textId="5B5AB359" w:rsidR="00A16A2D" w:rsidRPr="00210AAF" w:rsidRDefault="00A16A2D" w:rsidP="00A16A2D">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030B6E" w14:textId="51F3BA83" w:rsidR="00A16A2D" w:rsidRPr="00210AAF" w:rsidRDefault="00A16A2D" w:rsidP="00A16A2D">
            <w:pPr>
              <w:pStyle w:val="TAL"/>
              <w:rPr>
                <w:snapToGrid w:val="0"/>
                <w:sz w:val="16"/>
                <w:szCs w:val="16"/>
              </w:rPr>
            </w:pPr>
            <w:r w:rsidRPr="00210AAF">
              <w:rPr>
                <w:snapToGrid w:val="0"/>
                <w:sz w:val="16"/>
                <w:szCs w:val="16"/>
              </w:rPr>
              <w:t>0332</w:t>
            </w:r>
          </w:p>
        </w:tc>
        <w:tc>
          <w:tcPr>
            <w:tcW w:w="284" w:type="dxa"/>
            <w:tcBorders>
              <w:top w:val="single" w:sz="6" w:space="0" w:color="auto"/>
              <w:left w:val="single" w:sz="6" w:space="0" w:color="auto"/>
              <w:bottom w:val="single" w:sz="6" w:space="0" w:color="auto"/>
              <w:right w:val="single" w:sz="6" w:space="0" w:color="auto"/>
            </w:tcBorders>
          </w:tcPr>
          <w:p w14:paraId="42DA47FD" w14:textId="284A8309" w:rsidR="00A16A2D" w:rsidRPr="00210AAF" w:rsidRDefault="00A16A2D" w:rsidP="00A16A2D">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088442" w14:textId="2A6CE738" w:rsidR="00A16A2D" w:rsidRPr="00210AAF" w:rsidRDefault="00A16A2D"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C6BF88" w14:textId="79A8B8B0" w:rsidR="00A16A2D" w:rsidRPr="00210AAF" w:rsidRDefault="00A16A2D" w:rsidP="00A16A2D">
            <w:pPr>
              <w:pStyle w:val="TAL"/>
              <w:rPr>
                <w:noProof/>
                <w:sz w:val="16"/>
                <w:szCs w:val="16"/>
              </w:rPr>
            </w:pPr>
            <w:r w:rsidRPr="00210AAF">
              <w:rPr>
                <w:noProof/>
                <w:sz w:val="16"/>
                <w:szCs w:val="16"/>
              </w:rPr>
              <w:t>Information flows for the 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AE78EF" w14:textId="26EC4EAE" w:rsidR="00A16A2D" w:rsidRPr="00210AAF" w:rsidRDefault="00A16A2D" w:rsidP="00A16A2D">
            <w:pPr>
              <w:pStyle w:val="TAL"/>
              <w:rPr>
                <w:snapToGrid w:val="0"/>
                <w:sz w:val="16"/>
                <w:szCs w:val="16"/>
              </w:rPr>
            </w:pPr>
            <w:r w:rsidRPr="00210AAF">
              <w:rPr>
                <w:snapToGrid w:val="0"/>
                <w:sz w:val="16"/>
                <w:szCs w:val="16"/>
              </w:rPr>
              <w:t>18.5.0</w:t>
            </w:r>
          </w:p>
        </w:tc>
      </w:tr>
      <w:tr w:rsidR="00941CB2" w14:paraId="52E905E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63EDC79" w14:textId="39E3BCD2" w:rsidR="00941CB2" w:rsidRPr="00210AAF" w:rsidRDefault="00941CB2" w:rsidP="00941CB2">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CD896" w14:textId="70CFA29F" w:rsidR="00941CB2" w:rsidRPr="00210AAF" w:rsidRDefault="00941CB2" w:rsidP="00941CB2">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DC909" w14:textId="689EA1E6" w:rsidR="00941CB2" w:rsidRPr="00210AAF" w:rsidRDefault="00941CB2" w:rsidP="00941CB2">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86303D" w14:textId="76F085EE" w:rsidR="00941CB2" w:rsidRPr="00210AAF" w:rsidRDefault="00941CB2" w:rsidP="00941CB2">
            <w:pPr>
              <w:pStyle w:val="TAL"/>
              <w:rPr>
                <w:snapToGrid w:val="0"/>
                <w:sz w:val="16"/>
                <w:szCs w:val="16"/>
              </w:rPr>
            </w:pPr>
            <w:r w:rsidRPr="00210AAF">
              <w:rPr>
                <w:snapToGrid w:val="0"/>
                <w:sz w:val="16"/>
                <w:szCs w:val="16"/>
              </w:rPr>
              <w:t>0333</w:t>
            </w:r>
          </w:p>
        </w:tc>
        <w:tc>
          <w:tcPr>
            <w:tcW w:w="284" w:type="dxa"/>
            <w:tcBorders>
              <w:top w:val="single" w:sz="6" w:space="0" w:color="auto"/>
              <w:left w:val="single" w:sz="6" w:space="0" w:color="auto"/>
              <w:bottom w:val="single" w:sz="6" w:space="0" w:color="auto"/>
              <w:right w:val="single" w:sz="6" w:space="0" w:color="auto"/>
            </w:tcBorders>
          </w:tcPr>
          <w:p w14:paraId="21F5896D" w14:textId="3DF59B0B" w:rsidR="00941CB2" w:rsidRPr="00210AAF" w:rsidRDefault="00941CB2" w:rsidP="00941CB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A5D856" w14:textId="64E0A626" w:rsidR="00941CB2" w:rsidRPr="00210AAF" w:rsidRDefault="00941CB2"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694EDB" w14:textId="68B6A1D3" w:rsidR="00941CB2" w:rsidRPr="00210AAF" w:rsidRDefault="00941CB2" w:rsidP="00941CB2">
            <w:pPr>
              <w:pStyle w:val="TAL"/>
              <w:rPr>
                <w:noProof/>
                <w:sz w:val="16"/>
                <w:szCs w:val="16"/>
              </w:rPr>
            </w:pPr>
            <w:r w:rsidRPr="00210AAF">
              <w:rPr>
                <w:noProof/>
                <w:sz w:val="16"/>
                <w:szCs w:val="16"/>
              </w:rPr>
              <w:t>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030BD1" w14:textId="1FAFE45A" w:rsidR="00941CB2" w:rsidRPr="00210AAF" w:rsidRDefault="00941CB2" w:rsidP="00941CB2">
            <w:pPr>
              <w:pStyle w:val="TAL"/>
              <w:rPr>
                <w:snapToGrid w:val="0"/>
                <w:sz w:val="16"/>
                <w:szCs w:val="16"/>
              </w:rPr>
            </w:pPr>
            <w:r w:rsidRPr="00210AAF">
              <w:rPr>
                <w:snapToGrid w:val="0"/>
                <w:sz w:val="16"/>
                <w:szCs w:val="16"/>
              </w:rPr>
              <w:t>18.5.0</w:t>
            </w:r>
          </w:p>
        </w:tc>
      </w:tr>
      <w:tr w:rsidR="006B5ED7" w14:paraId="00AE49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8597589" w14:textId="042B6AE5" w:rsidR="006B5ED7" w:rsidRPr="00210AAF" w:rsidRDefault="006B5ED7" w:rsidP="006B5ED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FEAAEF" w14:textId="10B08C97" w:rsidR="006B5ED7" w:rsidRPr="00210AAF" w:rsidRDefault="006B5ED7" w:rsidP="006B5ED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08C6F" w14:textId="600E3593" w:rsidR="006B5ED7" w:rsidRPr="00210AAF" w:rsidRDefault="006B5ED7" w:rsidP="006B5ED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850AC" w14:textId="6508BE31" w:rsidR="006B5ED7" w:rsidRPr="00210AAF" w:rsidRDefault="006B5ED7" w:rsidP="006B5ED7">
            <w:pPr>
              <w:pStyle w:val="TAL"/>
              <w:rPr>
                <w:snapToGrid w:val="0"/>
                <w:sz w:val="16"/>
                <w:szCs w:val="16"/>
              </w:rPr>
            </w:pPr>
            <w:r w:rsidRPr="00210AAF">
              <w:rPr>
                <w:snapToGrid w:val="0"/>
                <w:sz w:val="16"/>
                <w:szCs w:val="16"/>
              </w:rPr>
              <w:t>0335</w:t>
            </w:r>
          </w:p>
        </w:tc>
        <w:tc>
          <w:tcPr>
            <w:tcW w:w="284" w:type="dxa"/>
            <w:tcBorders>
              <w:top w:val="single" w:sz="6" w:space="0" w:color="auto"/>
              <w:left w:val="single" w:sz="6" w:space="0" w:color="auto"/>
              <w:bottom w:val="single" w:sz="6" w:space="0" w:color="auto"/>
              <w:right w:val="single" w:sz="6" w:space="0" w:color="auto"/>
            </w:tcBorders>
          </w:tcPr>
          <w:p w14:paraId="124BA1DE" w14:textId="1A5334F6" w:rsidR="006B5ED7" w:rsidRPr="00210AAF" w:rsidRDefault="006B5ED7" w:rsidP="006B5ED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D6AC8" w14:textId="05238375" w:rsidR="006B5ED7" w:rsidRPr="00210AAF" w:rsidRDefault="006B5ED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67025" w14:textId="3FA9F5C4" w:rsidR="006B5ED7" w:rsidRPr="00210AAF" w:rsidRDefault="006B5ED7" w:rsidP="006B5ED7">
            <w:pPr>
              <w:pStyle w:val="TAL"/>
              <w:rPr>
                <w:noProof/>
                <w:sz w:val="16"/>
                <w:szCs w:val="16"/>
              </w:rPr>
            </w:pPr>
            <w:r w:rsidRPr="00210AAF">
              <w:rPr>
                <w:noProof/>
                <w:sz w:val="16"/>
                <w:szCs w:val="16"/>
              </w:rPr>
              <w:t>Corrections to Ad hoc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F490E17" w14:textId="70B96B25" w:rsidR="006B5ED7" w:rsidRPr="00210AAF" w:rsidRDefault="006B5ED7" w:rsidP="006B5ED7">
            <w:pPr>
              <w:pStyle w:val="TAL"/>
              <w:rPr>
                <w:snapToGrid w:val="0"/>
                <w:sz w:val="16"/>
                <w:szCs w:val="16"/>
              </w:rPr>
            </w:pPr>
            <w:r w:rsidRPr="00210AAF">
              <w:rPr>
                <w:snapToGrid w:val="0"/>
                <w:sz w:val="16"/>
                <w:szCs w:val="16"/>
              </w:rPr>
              <w:t>18.5.0</w:t>
            </w:r>
          </w:p>
        </w:tc>
      </w:tr>
      <w:tr w:rsidR="00972B98" w14:paraId="611C6C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536E1E" w14:textId="1249883C" w:rsidR="00972B98" w:rsidRPr="00210AAF" w:rsidRDefault="00972B98" w:rsidP="00972B9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B421DB" w14:textId="29FC1454" w:rsidR="00972B98" w:rsidRPr="00210AAF" w:rsidRDefault="00972B98" w:rsidP="00972B9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3A7CC" w14:textId="0662AABC" w:rsidR="00972B98" w:rsidRPr="00210AAF" w:rsidRDefault="00972B98" w:rsidP="00972B98">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C93AC4" w14:textId="5D427B7B" w:rsidR="00972B98" w:rsidRPr="00210AAF" w:rsidRDefault="00972B98" w:rsidP="00972B98">
            <w:pPr>
              <w:pStyle w:val="TAL"/>
              <w:rPr>
                <w:snapToGrid w:val="0"/>
                <w:sz w:val="16"/>
                <w:szCs w:val="16"/>
              </w:rPr>
            </w:pPr>
            <w:r w:rsidRPr="00210AAF">
              <w:rPr>
                <w:snapToGrid w:val="0"/>
                <w:sz w:val="16"/>
                <w:szCs w:val="16"/>
              </w:rPr>
              <w:t>0336</w:t>
            </w:r>
          </w:p>
        </w:tc>
        <w:tc>
          <w:tcPr>
            <w:tcW w:w="284" w:type="dxa"/>
            <w:tcBorders>
              <w:top w:val="single" w:sz="6" w:space="0" w:color="auto"/>
              <w:left w:val="single" w:sz="6" w:space="0" w:color="auto"/>
              <w:bottom w:val="single" w:sz="6" w:space="0" w:color="auto"/>
              <w:right w:val="single" w:sz="6" w:space="0" w:color="auto"/>
            </w:tcBorders>
          </w:tcPr>
          <w:p w14:paraId="6DE03C34" w14:textId="5EDDBC95" w:rsidR="00972B98" w:rsidRPr="00210AAF" w:rsidRDefault="00972B98" w:rsidP="00972B98">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729046" w14:textId="70B029E0" w:rsidR="00972B98" w:rsidRPr="00210AAF" w:rsidRDefault="00AA4778"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15B129" w14:textId="11976397" w:rsidR="00972B98" w:rsidRPr="00210AAF" w:rsidRDefault="00972B98" w:rsidP="00972B98">
            <w:pPr>
              <w:pStyle w:val="TAL"/>
              <w:rPr>
                <w:noProof/>
                <w:sz w:val="16"/>
                <w:szCs w:val="16"/>
              </w:rPr>
            </w:pPr>
            <w:r w:rsidRPr="00210AAF">
              <w:rPr>
                <w:noProof/>
                <w:sz w:val="16"/>
                <w:szCs w:val="16"/>
              </w:rPr>
              <w:t>MCPTT group ID for regroup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3A42AC" w14:textId="47FED5E3" w:rsidR="00972B98" w:rsidRPr="00210AAF" w:rsidRDefault="00972B98" w:rsidP="00972B98">
            <w:pPr>
              <w:pStyle w:val="TAL"/>
              <w:rPr>
                <w:snapToGrid w:val="0"/>
                <w:sz w:val="16"/>
                <w:szCs w:val="16"/>
              </w:rPr>
            </w:pPr>
            <w:r w:rsidRPr="00210AAF">
              <w:rPr>
                <w:snapToGrid w:val="0"/>
                <w:sz w:val="16"/>
                <w:szCs w:val="16"/>
              </w:rPr>
              <w:t>18.5.0</w:t>
            </w:r>
          </w:p>
        </w:tc>
      </w:tr>
      <w:tr w:rsidR="00123790" w14:paraId="0C80201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8EC8ACE" w14:textId="0B8058E0" w:rsidR="00123790" w:rsidRPr="00210AAF" w:rsidRDefault="00123790" w:rsidP="00123790">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95F547" w14:textId="55DE5115" w:rsidR="00123790" w:rsidRPr="00210AAF" w:rsidRDefault="00123790" w:rsidP="00123790">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F629B" w14:textId="4A67CADC" w:rsidR="00123790" w:rsidRPr="00210AAF" w:rsidRDefault="00123790" w:rsidP="00123790">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EE4" w14:textId="61E1ACC3" w:rsidR="00123790" w:rsidRPr="00210AAF" w:rsidRDefault="00123790" w:rsidP="00123790">
            <w:pPr>
              <w:pStyle w:val="TAL"/>
              <w:rPr>
                <w:snapToGrid w:val="0"/>
                <w:sz w:val="16"/>
                <w:szCs w:val="16"/>
              </w:rPr>
            </w:pPr>
            <w:r w:rsidRPr="00210AAF">
              <w:rPr>
                <w:snapToGrid w:val="0"/>
                <w:sz w:val="16"/>
                <w:szCs w:val="16"/>
              </w:rPr>
              <w:t>0337</w:t>
            </w:r>
          </w:p>
        </w:tc>
        <w:tc>
          <w:tcPr>
            <w:tcW w:w="284" w:type="dxa"/>
            <w:tcBorders>
              <w:top w:val="single" w:sz="6" w:space="0" w:color="auto"/>
              <w:left w:val="single" w:sz="6" w:space="0" w:color="auto"/>
              <w:bottom w:val="single" w:sz="6" w:space="0" w:color="auto"/>
              <w:right w:val="single" w:sz="6" w:space="0" w:color="auto"/>
            </w:tcBorders>
          </w:tcPr>
          <w:p w14:paraId="705BE0F5" w14:textId="7D39529A" w:rsidR="00123790" w:rsidRPr="00210AAF" w:rsidRDefault="00123790" w:rsidP="00123790">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D218EF" w14:textId="1B22D84E" w:rsidR="00123790" w:rsidRPr="00210AAF" w:rsidRDefault="00123790"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133B1B" w14:textId="51D8591F" w:rsidR="00123790" w:rsidRPr="00210AAF" w:rsidRDefault="00123790" w:rsidP="00123790">
            <w:pPr>
              <w:pStyle w:val="TAL"/>
              <w:rPr>
                <w:noProof/>
                <w:sz w:val="16"/>
                <w:szCs w:val="16"/>
              </w:rPr>
            </w:pPr>
            <w:r w:rsidRPr="00210AAF">
              <w:rPr>
                <w:noProof/>
                <w:sz w:val="16"/>
                <w:szCs w:val="16"/>
              </w:rPr>
              <w:t>MCPTT user profile configuration parameters for location information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CF29B7" w14:textId="451FA31C" w:rsidR="00123790" w:rsidRPr="00210AAF" w:rsidRDefault="00123790" w:rsidP="00123790">
            <w:pPr>
              <w:pStyle w:val="TAL"/>
              <w:rPr>
                <w:snapToGrid w:val="0"/>
                <w:sz w:val="16"/>
                <w:szCs w:val="16"/>
              </w:rPr>
            </w:pPr>
            <w:r w:rsidRPr="00210AAF">
              <w:rPr>
                <w:snapToGrid w:val="0"/>
                <w:sz w:val="16"/>
                <w:szCs w:val="16"/>
              </w:rPr>
              <w:t>18.5.0</w:t>
            </w:r>
          </w:p>
        </w:tc>
      </w:tr>
      <w:tr w:rsidR="00AA4778" w14:paraId="41D2458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EACACC" w14:textId="08B7740B" w:rsidR="00AA4778" w:rsidRPr="00210AAF" w:rsidRDefault="00AA4778" w:rsidP="00AA477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72B5D3" w14:textId="00EB8D36" w:rsidR="00AA4778" w:rsidRPr="00210AAF" w:rsidRDefault="00AA4778" w:rsidP="00AA477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61E97" w14:textId="67950178" w:rsidR="00AA4778" w:rsidRPr="00210AAF" w:rsidRDefault="00AA4778" w:rsidP="00AA4778">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C076E0" w14:textId="520F84FF" w:rsidR="00AA4778" w:rsidRPr="00210AAF" w:rsidRDefault="00AA4778" w:rsidP="00AA4778">
            <w:pPr>
              <w:pStyle w:val="TAL"/>
              <w:rPr>
                <w:snapToGrid w:val="0"/>
                <w:sz w:val="16"/>
                <w:szCs w:val="16"/>
              </w:rPr>
            </w:pPr>
            <w:r w:rsidRPr="00210AAF">
              <w:rPr>
                <w:snapToGrid w:val="0"/>
                <w:sz w:val="16"/>
                <w:szCs w:val="16"/>
              </w:rPr>
              <w:t>0338</w:t>
            </w:r>
          </w:p>
        </w:tc>
        <w:tc>
          <w:tcPr>
            <w:tcW w:w="284" w:type="dxa"/>
            <w:tcBorders>
              <w:top w:val="single" w:sz="6" w:space="0" w:color="auto"/>
              <w:left w:val="single" w:sz="6" w:space="0" w:color="auto"/>
              <w:bottom w:val="single" w:sz="6" w:space="0" w:color="auto"/>
              <w:right w:val="single" w:sz="6" w:space="0" w:color="auto"/>
            </w:tcBorders>
          </w:tcPr>
          <w:p w14:paraId="069D4386" w14:textId="1458F80F" w:rsidR="00AA4778" w:rsidRPr="00210AAF" w:rsidRDefault="00AA4778" w:rsidP="00AA4778">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341E7B" w14:textId="78B0ED58" w:rsidR="00AA4778" w:rsidRPr="00210AAF" w:rsidRDefault="00AA4778"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82345F" w14:textId="741BBA32" w:rsidR="00AA4778" w:rsidRPr="00210AAF" w:rsidRDefault="00AA4778" w:rsidP="00AA4778">
            <w:pPr>
              <w:pStyle w:val="TAL"/>
              <w:rPr>
                <w:noProof/>
                <w:sz w:val="16"/>
                <w:szCs w:val="16"/>
              </w:rPr>
            </w:pPr>
            <w:r w:rsidRPr="00210AAF">
              <w:rPr>
                <w:noProof/>
                <w:sz w:val="16"/>
                <w:szCs w:val="16"/>
              </w:rPr>
              <w:t>Correction and update to configuration parameters of Ad hoc group call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1FD244" w14:textId="24432886" w:rsidR="00AA4778" w:rsidRPr="00210AAF" w:rsidRDefault="00AA4778" w:rsidP="00AA4778">
            <w:pPr>
              <w:pStyle w:val="TAL"/>
              <w:rPr>
                <w:snapToGrid w:val="0"/>
                <w:sz w:val="16"/>
                <w:szCs w:val="16"/>
              </w:rPr>
            </w:pPr>
            <w:r w:rsidRPr="00210AAF">
              <w:rPr>
                <w:snapToGrid w:val="0"/>
                <w:sz w:val="16"/>
                <w:szCs w:val="16"/>
              </w:rPr>
              <w:t>18.5.0</w:t>
            </w:r>
          </w:p>
        </w:tc>
      </w:tr>
      <w:tr w:rsidR="00A0751C" w14:paraId="023FEA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788B8ED" w14:textId="55CAB820" w:rsidR="00A0751C" w:rsidRPr="00210AAF" w:rsidRDefault="00A0751C" w:rsidP="00A0751C">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2B326B" w14:textId="5D0695D0" w:rsidR="00A0751C" w:rsidRPr="00210AAF" w:rsidRDefault="00A0751C" w:rsidP="00A0751C">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39EFF1" w14:textId="60AE45DF" w:rsidR="00A0751C" w:rsidRPr="00210AAF" w:rsidRDefault="00A0751C" w:rsidP="00A0751C">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B6A574" w14:textId="23073EFF" w:rsidR="00A0751C" w:rsidRPr="00210AAF" w:rsidRDefault="00A0751C" w:rsidP="00A0751C">
            <w:pPr>
              <w:pStyle w:val="TAL"/>
              <w:rPr>
                <w:snapToGrid w:val="0"/>
                <w:sz w:val="16"/>
                <w:szCs w:val="16"/>
              </w:rPr>
            </w:pPr>
            <w:r w:rsidRPr="00210AAF">
              <w:rPr>
                <w:snapToGrid w:val="0"/>
                <w:sz w:val="16"/>
                <w:szCs w:val="16"/>
              </w:rPr>
              <w:t>0339</w:t>
            </w:r>
          </w:p>
        </w:tc>
        <w:tc>
          <w:tcPr>
            <w:tcW w:w="284" w:type="dxa"/>
            <w:tcBorders>
              <w:top w:val="single" w:sz="6" w:space="0" w:color="auto"/>
              <w:left w:val="single" w:sz="6" w:space="0" w:color="auto"/>
              <w:bottom w:val="single" w:sz="6" w:space="0" w:color="auto"/>
              <w:right w:val="single" w:sz="6" w:space="0" w:color="auto"/>
            </w:tcBorders>
          </w:tcPr>
          <w:p w14:paraId="31F60FC2" w14:textId="6410486D" w:rsidR="00A0751C" w:rsidRPr="00210AAF" w:rsidRDefault="00A0751C" w:rsidP="00A0751C">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C75D4B" w14:textId="68208890" w:rsidR="00A0751C" w:rsidRPr="00210AAF" w:rsidRDefault="00A0751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52DB97" w14:textId="7982F8C9" w:rsidR="00A0751C" w:rsidRPr="00210AAF" w:rsidRDefault="00A0751C" w:rsidP="00A0751C">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BF056C" w14:textId="4B90EB11" w:rsidR="00A0751C" w:rsidRPr="00210AAF" w:rsidRDefault="00A0751C" w:rsidP="00A0751C">
            <w:pPr>
              <w:pStyle w:val="TAL"/>
              <w:rPr>
                <w:snapToGrid w:val="0"/>
                <w:sz w:val="16"/>
                <w:szCs w:val="16"/>
              </w:rPr>
            </w:pPr>
            <w:r w:rsidRPr="00210AAF">
              <w:rPr>
                <w:snapToGrid w:val="0"/>
                <w:sz w:val="16"/>
                <w:szCs w:val="16"/>
              </w:rPr>
              <w:t>18.5.0</w:t>
            </w:r>
          </w:p>
        </w:tc>
      </w:tr>
      <w:tr w:rsidR="00075889" w14:paraId="6096D7A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B5C88D7" w14:textId="09FA5AF8" w:rsidR="00075889" w:rsidRPr="00210AAF" w:rsidRDefault="00075889" w:rsidP="00075889">
            <w:pPr>
              <w:pStyle w:val="TAL"/>
              <w:tabs>
                <w:tab w:val="left" w:pos="371"/>
              </w:tabs>
              <w:rPr>
                <w:snapToGrid w:val="0"/>
                <w:sz w:val="16"/>
                <w:szCs w:val="16"/>
              </w:rPr>
            </w:pPr>
            <w:bookmarkStart w:id="1601" w:name="_Hlk131694140"/>
            <w:r w:rsidRPr="00210AAF">
              <w:rPr>
                <w:snapToGrid w:val="0"/>
                <w:sz w:val="16"/>
                <w:szCs w:val="16"/>
              </w:rPr>
              <w:t>2023-04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A9DE9" w14:textId="77777777" w:rsidR="00075889" w:rsidRPr="00210AAF" w:rsidRDefault="00075889" w:rsidP="00075889">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8CC95" w14:textId="77777777" w:rsidR="00075889" w:rsidRPr="00210AAF" w:rsidRDefault="00075889" w:rsidP="0007588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1D6146" w14:textId="77777777" w:rsidR="00075889" w:rsidRPr="00210AAF" w:rsidRDefault="00075889" w:rsidP="00075889">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529788C" w14:textId="77777777" w:rsidR="00075889" w:rsidRPr="00210AAF" w:rsidRDefault="00075889" w:rsidP="00075889">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025C96" w14:textId="77777777" w:rsidR="00075889" w:rsidRPr="00210AAF" w:rsidRDefault="00075889"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A6DC80" w14:textId="04DCE87C" w:rsidR="00075889" w:rsidRPr="00210AAF" w:rsidRDefault="00BF2042" w:rsidP="00075889">
            <w:pPr>
              <w:pStyle w:val="TAL"/>
              <w:rPr>
                <w:noProof/>
                <w:sz w:val="16"/>
                <w:szCs w:val="16"/>
              </w:rPr>
            </w:pPr>
            <w:r>
              <w:rPr>
                <w:noProof/>
                <w:sz w:val="16"/>
                <w:szCs w:val="16"/>
              </w:rPr>
              <w:t>Editorial c</w:t>
            </w:r>
            <w:r w:rsidR="00210AAF" w:rsidRPr="00210AAF">
              <w:rPr>
                <w:noProof/>
                <w:sz w:val="16"/>
                <w:szCs w:val="16"/>
              </w:rPr>
              <w:t>orrection of imp</w:t>
            </w:r>
            <w:r w:rsidR="00210AAF">
              <w:rPr>
                <w:noProof/>
                <w:sz w:val="16"/>
                <w:szCs w:val="16"/>
              </w:rPr>
              <w:t>l</w:t>
            </w:r>
            <w:r w:rsidR="00210AAF" w:rsidRPr="00210AAF">
              <w:rPr>
                <w:noProof/>
                <w:sz w:val="16"/>
                <w:szCs w:val="16"/>
              </w:rPr>
              <w:t>ementation of CR 0332r2 (S6-230219)</w:t>
            </w:r>
            <w:r w:rsidR="0050085D">
              <w:rPr>
                <w:noProof/>
                <w:sz w:val="16"/>
                <w:szCs w:val="16"/>
              </w:rPr>
              <w:t xml:space="preserve"> i.e. placing of the new clause “</w:t>
            </w:r>
            <w:r w:rsidR="0050085D" w:rsidRPr="0050085D">
              <w:rPr>
                <w:noProof/>
                <w:sz w:val="16"/>
                <w:szCs w:val="16"/>
              </w:rPr>
              <w:t>Ad hoc group call release notification</w:t>
            </w:r>
            <w:r w:rsidR="0050085D">
              <w:rPr>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661DEC" w14:textId="1EBA31CD" w:rsidR="00075889" w:rsidRPr="00210AAF" w:rsidRDefault="00075889" w:rsidP="00075889">
            <w:pPr>
              <w:pStyle w:val="TAL"/>
              <w:rPr>
                <w:snapToGrid w:val="0"/>
                <w:sz w:val="16"/>
                <w:szCs w:val="16"/>
              </w:rPr>
            </w:pPr>
            <w:r w:rsidRPr="00210AAF">
              <w:rPr>
                <w:snapToGrid w:val="0"/>
                <w:sz w:val="16"/>
                <w:szCs w:val="16"/>
              </w:rPr>
              <w:t>18.5.1</w:t>
            </w:r>
          </w:p>
        </w:tc>
      </w:tr>
      <w:tr w:rsidR="0041650E" w14:paraId="72539F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47495F1" w14:textId="37DC8BB3" w:rsidR="0041650E" w:rsidRPr="00210AAF" w:rsidRDefault="0041650E" w:rsidP="0041650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A915EB" w14:textId="4D7048AF" w:rsidR="0041650E" w:rsidRPr="00210AAF" w:rsidRDefault="0041650E" w:rsidP="0041650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AAA45" w14:textId="4EBF85E2" w:rsidR="0041650E" w:rsidRPr="00210AAF" w:rsidRDefault="0041650E" w:rsidP="0041650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2E0FF" w14:textId="5A2A1003" w:rsidR="0041650E" w:rsidRPr="00210AAF" w:rsidRDefault="0041650E" w:rsidP="0041650E">
            <w:pPr>
              <w:pStyle w:val="TAL"/>
              <w:rPr>
                <w:snapToGrid w:val="0"/>
                <w:sz w:val="16"/>
                <w:szCs w:val="16"/>
              </w:rPr>
            </w:pPr>
            <w:r w:rsidRPr="00210AAF">
              <w:rPr>
                <w:snapToGrid w:val="0"/>
                <w:sz w:val="16"/>
                <w:szCs w:val="16"/>
              </w:rPr>
              <w:t>03</w:t>
            </w:r>
            <w:r>
              <w:rPr>
                <w:snapToGrid w:val="0"/>
                <w:sz w:val="16"/>
                <w:szCs w:val="16"/>
              </w:rPr>
              <w:t>40</w:t>
            </w:r>
          </w:p>
        </w:tc>
        <w:tc>
          <w:tcPr>
            <w:tcW w:w="284" w:type="dxa"/>
            <w:tcBorders>
              <w:top w:val="single" w:sz="6" w:space="0" w:color="auto"/>
              <w:left w:val="single" w:sz="6" w:space="0" w:color="auto"/>
              <w:bottom w:val="single" w:sz="6" w:space="0" w:color="auto"/>
              <w:right w:val="single" w:sz="6" w:space="0" w:color="auto"/>
            </w:tcBorders>
          </w:tcPr>
          <w:p w14:paraId="351E7EDD" w14:textId="1BD5776D" w:rsidR="0041650E" w:rsidRPr="00210AAF" w:rsidRDefault="0041650E" w:rsidP="0041650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5B129" w14:textId="72788012" w:rsidR="0041650E" w:rsidRPr="00210AAF" w:rsidRDefault="0041650E"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9A59AD" w14:textId="13D63A16" w:rsidR="0041650E" w:rsidRDefault="0041650E" w:rsidP="0041650E">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6EE4FE" w14:textId="13AEC3BF" w:rsidR="0041650E" w:rsidRPr="00210AAF" w:rsidRDefault="0041650E" w:rsidP="0041650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8030E2" w14:paraId="4F47C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1BD5C62" w14:textId="359DC710" w:rsidR="008030E2" w:rsidRPr="00210AAF" w:rsidRDefault="008030E2" w:rsidP="008030E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DD4A0" w14:textId="00EA7899" w:rsidR="008030E2" w:rsidRPr="00210AAF" w:rsidRDefault="008030E2" w:rsidP="008030E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2BA5E" w14:textId="3E213982" w:rsidR="008030E2" w:rsidRPr="00210AAF" w:rsidRDefault="008030E2" w:rsidP="008030E2">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54837D" w14:textId="1BA80559" w:rsidR="008030E2" w:rsidRPr="00210AAF" w:rsidRDefault="008030E2" w:rsidP="008030E2">
            <w:pPr>
              <w:pStyle w:val="TAL"/>
              <w:rPr>
                <w:snapToGrid w:val="0"/>
                <w:sz w:val="16"/>
                <w:szCs w:val="16"/>
              </w:rPr>
            </w:pPr>
            <w:r w:rsidRPr="00210AAF">
              <w:rPr>
                <w:snapToGrid w:val="0"/>
                <w:sz w:val="16"/>
                <w:szCs w:val="16"/>
              </w:rPr>
              <w:t>03</w:t>
            </w:r>
            <w:r>
              <w:rPr>
                <w:snapToGrid w:val="0"/>
                <w:sz w:val="16"/>
                <w:szCs w:val="16"/>
              </w:rPr>
              <w:t>41</w:t>
            </w:r>
          </w:p>
        </w:tc>
        <w:tc>
          <w:tcPr>
            <w:tcW w:w="284" w:type="dxa"/>
            <w:tcBorders>
              <w:top w:val="single" w:sz="6" w:space="0" w:color="auto"/>
              <w:left w:val="single" w:sz="6" w:space="0" w:color="auto"/>
              <w:bottom w:val="single" w:sz="6" w:space="0" w:color="auto"/>
              <w:right w:val="single" w:sz="6" w:space="0" w:color="auto"/>
            </w:tcBorders>
          </w:tcPr>
          <w:p w14:paraId="7C4515FE" w14:textId="17E1F376" w:rsidR="008030E2" w:rsidRDefault="008030E2" w:rsidP="008030E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69AB56" w14:textId="5F236CA9" w:rsidR="008030E2" w:rsidRPr="00210AAF" w:rsidRDefault="008030E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DEB1AC" w14:textId="13D9AD48" w:rsidR="008030E2" w:rsidRPr="00210AAF" w:rsidRDefault="008030E2" w:rsidP="008030E2">
            <w:pPr>
              <w:pStyle w:val="TAL"/>
              <w:rPr>
                <w:noProof/>
                <w:sz w:val="16"/>
                <w:szCs w:val="16"/>
              </w:rPr>
            </w:pPr>
            <w:r w:rsidRPr="008030E2">
              <w:rPr>
                <w:noProof/>
                <w:sz w:val="16"/>
                <w:szCs w:val="16"/>
              </w:rPr>
              <w:t>Add Criteria to Preconfigured User Regroup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2EC7F" w14:textId="0A384C5B" w:rsidR="008030E2" w:rsidRPr="00210AAF" w:rsidRDefault="008030E2" w:rsidP="008030E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483E71" w14:paraId="20F239F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6DC6694" w14:textId="02DC015C" w:rsidR="00483E71" w:rsidRPr="00210AAF" w:rsidRDefault="00483E71" w:rsidP="00483E71">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58300E" w14:textId="4D2CE849" w:rsidR="00483E71" w:rsidRPr="00210AAF" w:rsidRDefault="00483E71" w:rsidP="00483E71">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385F54" w14:textId="41E6C44C" w:rsidR="00483E71" w:rsidRPr="00210AAF" w:rsidRDefault="00483E71" w:rsidP="00483E71">
            <w:pPr>
              <w:pStyle w:val="TAL"/>
              <w:rPr>
                <w:sz w:val="16"/>
                <w:szCs w:val="16"/>
              </w:rPr>
            </w:pPr>
            <w:r w:rsidRPr="00210AAF">
              <w:rPr>
                <w:sz w:val="16"/>
                <w:szCs w:val="16"/>
              </w:rPr>
              <w:t>SP-230</w:t>
            </w:r>
            <w:r>
              <w:rPr>
                <w:sz w:val="16"/>
                <w:szCs w:val="16"/>
              </w:rPr>
              <w:t>70</w:t>
            </w:r>
            <w:r w:rsidR="00BF69B2">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DF5FB" w14:textId="08018057" w:rsidR="00483E71" w:rsidRPr="00210AAF" w:rsidRDefault="00483E71" w:rsidP="00483E71">
            <w:pPr>
              <w:pStyle w:val="TAL"/>
              <w:rPr>
                <w:snapToGrid w:val="0"/>
                <w:sz w:val="16"/>
                <w:szCs w:val="16"/>
              </w:rPr>
            </w:pPr>
            <w:r w:rsidRPr="00210AAF">
              <w:rPr>
                <w:snapToGrid w:val="0"/>
                <w:sz w:val="16"/>
                <w:szCs w:val="16"/>
              </w:rPr>
              <w:t>03</w:t>
            </w:r>
            <w:r>
              <w:rPr>
                <w:snapToGrid w:val="0"/>
                <w:sz w:val="16"/>
                <w:szCs w:val="16"/>
              </w:rPr>
              <w:t>42</w:t>
            </w:r>
          </w:p>
        </w:tc>
        <w:tc>
          <w:tcPr>
            <w:tcW w:w="284" w:type="dxa"/>
            <w:tcBorders>
              <w:top w:val="single" w:sz="6" w:space="0" w:color="auto"/>
              <w:left w:val="single" w:sz="6" w:space="0" w:color="auto"/>
              <w:bottom w:val="single" w:sz="6" w:space="0" w:color="auto"/>
              <w:right w:val="single" w:sz="6" w:space="0" w:color="auto"/>
            </w:tcBorders>
          </w:tcPr>
          <w:p w14:paraId="37C25734" w14:textId="3F89CC52" w:rsidR="00483E71" w:rsidRDefault="00483E71" w:rsidP="00483E71">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98487F" w14:textId="49A7EA46" w:rsidR="00483E71" w:rsidRDefault="00483E71"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E220B7A" w14:textId="721CA6DA" w:rsidR="00483E71" w:rsidRPr="008030E2" w:rsidRDefault="00483E71" w:rsidP="00483E71">
            <w:pPr>
              <w:pStyle w:val="TAL"/>
              <w:rPr>
                <w:noProof/>
                <w:sz w:val="16"/>
                <w:szCs w:val="16"/>
              </w:rPr>
            </w:pPr>
            <w:r w:rsidRPr="00483E71">
              <w:rPr>
                <w:noProof/>
                <w:sz w:val="16"/>
                <w:szCs w:val="16"/>
              </w:rPr>
              <w:t>Configuration for receiving the adhoc group emergency alert participants list notification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B1F0AE7" w14:textId="652F93A4" w:rsidR="00483E71" w:rsidRPr="00210AAF" w:rsidRDefault="00483E71" w:rsidP="00483E71">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805D26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044EFE9" w14:textId="3BC4E346"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B4AA11" w14:textId="0B4FC74E"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ED21B8" w14:textId="6DE57565"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337DFD" w14:textId="2BA20D87"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43</w:t>
            </w:r>
          </w:p>
        </w:tc>
        <w:tc>
          <w:tcPr>
            <w:tcW w:w="284" w:type="dxa"/>
            <w:tcBorders>
              <w:top w:val="single" w:sz="6" w:space="0" w:color="auto"/>
              <w:left w:val="single" w:sz="6" w:space="0" w:color="auto"/>
              <w:bottom w:val="single" w:sz="6" w:space="0" w:color="auto"/>
              <w:right w:val="single" w:sz="6" w:space="0" w:color="auto"/>
            </w:tcBorders>
          </w:tcPr>
          <w:p w14:paraId="56752D59" w14:textId="74080816" w:rsidR="00BF69B2" w:rsidRDefault="00BF69B2" w:rsidP="00BF69B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599263" w14:textId="38325C42" w:rsidR="00BF69B2" w:rsidRDefault="00BF69B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51BEC0" w14:textId="1A4F7907" w:rsidR="00BF69B2" w:rsidRPr="00483E71" w:rsidRDefault="00BF69B2" w:rsidP="00BF69B2">
            <w:pPr>
              <w:pStyle w:val="TAL"/>
              <w:rPr>
                <w:noProof/>
                <w:sz w:val="16"/>
                <w:szCs w:val="16"/>
              </w:rPr>
            </w:pPr>
            <w:r w:rsidRPr="00BF69B2">
              <w:rPr>
                <w:noProof/>
                <w:sz w:val="16"/>
                <w:szCs w:val="16"/>
              </w:rPr>
              <w:t>Correcting the ad hoc group communication criteria between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0F9CFA" w14:textId="0D8B2E70"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79D43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42BC213" w14:textId="2B9A603D"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C14193" w14:textId="5C6ADB9A"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D62BE" w14:textId="1C54F4D1"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C1F1A9" w14:textId="096531E8"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44</w:t>
            </w:r>
          </w:p>
        </w:tc>
        <w:tc>
          <w:tcPr>
            <w:tcW w:w="284" w:type="dxa"/>
            <w:tcBorders>
              <w:top w:val="single" w:sz="6" w:space="0" w:color="auto"/>
              <w:left w:val="single" w:sz="6" w:space="0" w:color="auto"/>
              <w:bottom w:val="single" w:sz="6" w:space="0" w:color="auto"/>
              <w:right w:val="single" w:sz="6" w:space="0" w:color="auto"/>
            </w:tcBorders>
          </w:tcPr>
          <w:p w14:paraId="0360A3AF" w14:textId="7CC7319B" w:rsidR="00BF69B2" w:rsidRDefault="00BF69B2" w:rsidP="00BF69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742866" w14:textId="077DF9BA" w:rsidR="00BF69B2" w:rsidRDefault="00BF69B2"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3E90E4" w14:textId="026FBF60" w:rsidR="00BF69B2" w:rsidRPr="00BF69B2" w:rsidRDefault="00BF69B2" w:rsidP="00BF69B2">
            <w:pPr>
              <w:pStyle w:val="TAL"/>
              <w:rPr>
                <w:noProof/>
                <w:sz w:val="16"/>
                <w:szCs w:val="16"/>
              </w:rPr>
            </w:pPr>
            <w:r w:rsidRPr="00BF69B2">
              <w:rPr>
                <w:noProof/>
                <w:sz w:val="16"/>
                <w:szCs w:val="16"/>
              </w:rPr>
              <w:t>Notifying authorized user about adhoc group participants list involving multiple MC systems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74971BD" w14:textId="7A0AB173"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6055A4" w14:paraId="2E2354F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197BE6" w14:textId="0F0BCAD0" w:rsidR="006055A4" w:rsidRPr="00210AAF" w:rsidRDefault="006055A4" w:rsidP="006055A4">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2DE00" w14:textId="52705904" w:rsidR="006055A4" w:rsidRPr="00210AAF" w:rsidRDefault="006055A4" w:rsidP="006055A4">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B8FB9" w14:textId="3B13C4EC" w:rsidR="006055A4" w:rsidRPr="00210AAF" w:rsidRDefault="006055A4" w:rsidP="006055A4">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5915D" w14:textId="6F7F0FC5" w:rsidR="006055A4" w:rsidRPr="00210AAF" w:rsidRDefault="006055A4" w:rsidP="006055A4">
            <w:pPr>
              <w:pStyle w:val="TAL"/>
              <w:rPr>
                <w:snapToGrid w:val="0"/>
                <w:sz w:val="16"/>
                <w:szCs w:val="16"/>
              </w:rPr>
            </w:pPr>
            <w:r w:rsidRPr="00210AAF">
              <w:rPr>
                <w:snapToGrid w:val="0"/>
                <w:sz w:val="16"/>
                <w:szCs w:val="16"/>
              </w:rPr>
              <w:t>03</w:t>
            </w:r>
            <w:r>
              <w:rPr>
                <w:snapToGrid w:val="0"/>
                <w:sz w:val="16"/>
                <w:szCs w:val="16"/>
              </w:rPr>
              <w:t>45</w:t>
            </w:r>
          </w:p>
        </w:tc>
        <w:tc>
          <w:tcPr>
            <w:tcW w:w="284" w:type="dxa"/>
            <w:tcBorders>
              <w:top w:val="single" w:sz="6" w:space="0" w:color="auto"/>
              <w:left w:val="single" w:sz="6" w:space="0" w:color="auto"/>
              <w:bottom w:val="single" w:sz="6" w:space="0" w:color="auto"/>
              <w:right w:val="single" w:sz="6" w:space="0" w:color="auto"/>
            </w:tcBorders>
          </w:tcPr>
          <w:p w14:paraId="35665881" w14:textId="00DA7BED" w:rsidR="006055A4" w:rsidRDefault="006055A4" w:rsidP="006055A4">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5E1DC9" w14:textId="57D091AE" w:rsidR="006055A4" w:rsidRDefault="006055A4"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FA98873" w14:textId="7E7AC4A0" w:rsidR="006055A4" w:rsidRPr="00BF69B2" w:rsidRDefault="00D45090" w:rsidP="006055A4">
            <w:pPr>
              <w:pStyle w:val="TAL"/>
              <w:rPr>
                <w:noProof/>
                <w:sz w:val="16"/>
                <w:szCs w:val="16"/>
              </w:rPr>
            </w:pPr>
            <w:r w:rsidRPr="00D45090">
              <w:rPr>
                <w:noProof/>
                <w:sz w:val="16"/>
                <w:szCs w:val="16"/>
              </w:rPr>
              <w:t>Get user list Information flows for the ad hoc group call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E49B38" w14:textId="5DAB30C9" w:rsidR="006055A4" w:rsidRPr="00210AAF" w:rsidRDefault="006055A4" w:rsidP="006055A4">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651B2" w14:paraId="23D572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EEDD5AE" w14:textId="729E8DBB" w:rsidR="00C651B2" w:rsidRPr="00210AAF" w:rsidRDefault="00C651B2" w:rsidP="00C651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2B4EF2" w14:textId="47B03F36" w:rsidR="00C651B2" w:rsidRPr="00210AAF" w:rsidRDefault="00C651B2" w:rsidP="00C651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8098D8" w14:textId="4F75D342" w:rsidR="00C651B2" w:rsidRPr="00210AAF" w:rsidRDefault="00C651B2" w:rsidP="00C651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7464C4" w14:textId="4C86AF06" w:rsidR="00C651B2" w:rsidRPr="00210AAF" w:rsidRDefault="00C651B2" w:rsidP="00C651B2">
            <w:pPr>
              <w:pStyle w:val="TAL"/>
              <w:rPr>
                <w:snapToGrid w:val="0"/>
                <w:sz w:val="16"/>
                <w:szCs w:val="16"/>
              </w:rPr>
            </w:pPr>
            <w:r w:rsidRPr="00210AAF">
              <w:rPr>
                <w:snapToGrid w:val="0"/>
                <w:sz w:val="16"/>
                <w:szCs w:val="16"/>
              </w:rPr>
              <w:t>03</w:t>
            </w:r>
            <w:r>
              <w:rPr>
                <w:snapToGrid w:val="0"/>
                <w:sz w:val="16"/>
                <w:szCs w:val="16"/>
              </w:rPr>
              <w:t>46</w:t>
            </w:r>
          </w:p>
        </w:tc>
        <w:tc>
          <w:tcPr>
            <w:tcW w:w="284" w:type="dxa"/>
            <w:tcBorders>
              <w:top w:val="single" w:sz="6" w:space="0" w:color="auto"/>
              <w:left w:val="single" w:sz="6" w:space="0" w:color="auto"/>
              <w:bottom w:val="single" w:sz="6" w:space="0" w:color="auto"/>
              <w:right w:val="single" w:sz="6" w:space="0" w:color="auto"/>
            </w:tcBorders>
          </w:tcPr>
          <w:p w14:paraId="3D4AAC4A" w14:textId="7EE88DEF" w:rsidR="00C651B2" w:rsidRDefault="00C651B2" w:rsidP="00C651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C05ABC" w14:textId="224E3A21" w:rsidR="00C651B2" w:rsidRDefault="00C651B2"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65E5EC" w14:textId="53B4B88C" w:rsidR="00C651B2" w:rsidRPr="00D45090" w:rsidRDefault="00C651B2" w:rsidP="00C651B2">
            <w:pPr>
              <w:pStyle w:val="TAL"/>
              <w:rPr>
                <w:noProof/>
                <w:sz w:val="16"/>
                <w:szCs w:val="16"/>
              </w:rPr>
            </w:pPr>
            <w:r w:rsidRPr="00C651B2">
              <w:rPr>
                <w:noProof/>
                <w:sz w:val="16"/>
                <w:szCs w:val="16"/>
              </w:rPr>
              <w:t>Use of service specific terminologies (i.e. MCPTT) and other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323984" w14:textId="79DFCCB5" w:rsidR="00C651B2" w:rsidRPr="00210AAF" w:rsidRDefault="00C651B2" w:rsidP="00C651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F2127E" w14:paraId="61006A5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C56997A" w14:textId="0B54A233" w:rsidR="00F2127E" w:rsidRPr="00210AAF" w:rsidRDefault="00F2127E" w:rsidP="00F2127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ACA44" w14:textId="48DF3214" w:rsidR="00F2127E" w:rsidRPr="00210AAF" w:rsidRDefault="00F2127E" w:rsidP="00F2127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E7097" w14:textId="359101E8" w:rsidR="00F2127E" w:rsidRPr="00210AAF" w:rsidRDefault="00F2127E" w:rsidP="00F2127E">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721B2E" w14:textId="62A96701" w:rsidR="00F2127E" w:rsidRPr="00210AAF" w:rsidRDefault="00F2127E" w:rsidP="00F2127E">
            <w:pPr>
              <w:pStyle w:val="TAL"/>
              <w:rPr>
                <w:snapToGrid w:val="0"/>
                <w:sz w:val="16"/>
                <w:szCs w:val="16"/>
              </w:rPr>
            </w:pPr>
            <w:r w:rsidRPr="00210AAF">
              <w:rPr>
                <w:snapToGrid w:val="0"/>
                <w:sz w:val="16"/>
                <w:szCs w:val="16"/>
              </w:rPr>
              <w:t>03</w:t>
            </w:r>
            <w:r>
              <w:rPr>
                <w:snapToGrid w:val="0"/>
                <w:sz w:val="16"/>
                <w:szCs w:val="16"/>
              </w:rPr>
              <w:t>47</w:t>
            </w:r>
          </w:p>
        </w:tc>
        <w:tc>
          <w:tcPr>
            <w:tcW w:w="284" w:type="dxa"/>
            <w:tcBorders>
              <w:top w:val="single" w:sz="6" w:space="0" w:color="auto"/>
              <w:left w:val="single" w:sz="6" w:space="0" w:color="auto"/>
              <w:bottom w:val="single" w:sz="6" w:space="0" w:color="auto"/>
              <w:right w:val="single" w:sz="6" w:space="0" w:color="auto"/>
            </w:tcBorders>
          </w:tcPr>
          <w:p w14:paraId="5789BB1B" w14:textId="1678540A" w:rsidR="00F2127E" w:rsidRDefault="00F2127E" w:rsidP="00F2127E">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DBDD57" w14:textId="67B94DD2" w:rsidR="00F2127E" w:rsidRDefault="00F2127E"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C726F9" w14:textId="1D55B443" w:rsidR="00F2127E" w:rsidRPr="00C651B2" w:rsidRDefault="00F2127E" w:rsidP="00F2127E">
            <w:pPr>
              <w:pStyle w:val="TAL"/>
              <w:rPr>
                <w:noProof/>
                <w:sz w:val="16"/>
                <w:szCs w:val="16"/>
              </w:rPr>
            </w:pPr>
            <w:r w:rsidRPr="00F2127E">
              <w:rPr>
                <w:noProof/>
                <w:sz w:val="16"/>
                <w:szCs w:val="16"/>
              </w:rPr>
              <w:t>Corrections for ad hoc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2F0C88" w14:textId="42CA3ED6" w:rsidR="00F2127E" w:rsidRPr="00210AAF" w:rsidRDefault="00F2127E" w:rsidP="00F2127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393E4A" w14:paraId="56A4270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C02879" w14:textId="6C0DDE51" w:rsidR="00393E4A" w:rsidRPr="00210AAF" w:rsidRDefault="00393E4A" w:rsidP="00393E4A">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D8D63" w14:textId="6B16AC67" w:rsidR="00393E4A" w:rsidRPr="00210AAF" w:rsidRDefault="00393E4A" w:rsidP="00393E4A">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85EA3B" w14:textId="0B735235" w:rsidR="00393E4A" w:rsidRPr="00210AAF" w:rsidRDefault="00393E4A" w:rsidP="00393E4A">
            <w:pPr>
              <w:pStyle w:val="TAL"/>
              <w:rPr>
                <w:sz w:val="16"/>
                <w:szCs w:val="16"/>
              </w:rPr>
            </w:pPr>
            <w:r w:rsidRPr="00210AAF">
              <w:rPr>
                <w:sz w:val="16"/>
                <w:szCs w:val="16"/>
              </w:rPr>
              <w:t>SP-230</w:t>
            </w:r>
            <w:r>
              <w:rPr>
                <w:sz w:val="16"/>
                <w:szCs w:val="16"/>
              </w:rPr>
              <w:t>70</w:t>
            </w:r>
            <w:r w:rsidR="0078253C">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77960D" w14:textId="3D8F809D" w:rsidR="00393E4A" w:rsidRPr="00210AAF" w:rsidRDefault="00393E4A" w:rsidP="00393E4A">
            <w:pPr>
              <w:pStyle w:val="TAL"/>
              <w:rPr>
                <w:snapToGrid w:val="0"/>
                <w:sz w:val="16"/>
                <w:szCs w:val="16"/>
              </w:rPr>
            </w:pPr>
            <w:r w:rsidRPr="00210AAF">
              <w:rPr>
                <w:snapToGrid w:val="0"/>
                <w:sz w:val="16"/>
                <w:szCs w:val="16"/>
              </w:rPr>
              <w:t>03</w:t>
            </w:r>
            <w:r>
              <w:rPr>
                <w:snapToGrid w:val="0"/>
                <w:sz w:val="16"/>
                <w:szCs w:val="16"/>
              </w:rPr>
              <w:t>48</w:t>
            </w:r>
          </w:p>
        </w:tc>
        <w:tc>
          <w:tcPr>
            <w:tcW w:w="284" w:type="dxa"/>
            <w:tcBorders>
              <w:top w:val="single" w:sz="6" w:space="0" w:color="auto"/>
              <w:left w:val="single" w:sz="6" w:space="0" w:color="auto"/>
              <w:bottom w:val="single" w:sz="6" w:space="0" w:color="auto"/>
              <w:right w:val="single" w:sz="6" w:space="0" w:color="auto"/>
            </w:tcBorders>
          </w:tcPr>
          <w:p w14:paraId="25C4488A" w14:textId="5EDF0E6D" w:rsidR="00393E4A" w:rsidRDefault="00393E4A" w:rsidP="00393E4A">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1FAB79" w14:textId="2E395253" w:rsidR="00393E4A" w:rsidRDefault="00393E4A"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023CE4" w14:textId="0A56FDFD" w:rsidR="00393E4A" w:rsidRPr="00F2127E" w:rsidRDefault="00393E4A" w:rsidP="00393E4A">
            <w:pPr>
              <w:pStyle w:val="TAL"/>
              <w:rPr>
                <w:noProof/>
                <w:sz w:val="16"/>
                <w:szCs w:val="16"/>
              </w:rPr>
            </w:pPr>
            <w:r w:rsidRPr="00393E4A">
              <w:rPr>
                <w:noProof/>
                <w:sz w:val="16"/>
                <w:szCs w:val="16"/>
              </w:rPr>
              <w:t>Addition of Call Release Reason code in the PES based Call Disconnect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8E6BB16" w14:textId="7EEEE700" w:rsidR="00393E4A" w:rsidRPr="00210AAF" w:rsidRDefault="00393E4A" w:rsidP="00393E4A">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4A0040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1F24F28" w14:textId="04CFE286"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D35ECA" w14:textId="3631E64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E83A23" w14:textId="6B314AE3" w:rsidR="0078253C" w:rsidRPr="00210AAF" w:rsidRDefault="0078253C" w:rsidP="0078253C">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0B1785" w14:textId="2886C65F"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49</w:t>
            </w:r>
          </w:p>
        </w:tc>
        <w:tc>
          <w:tcPr>
            <w:tcW w:w="284" w:type="dxa"/>
            <w:tcBorders>
              <w:top w:val="single" w:sz="6" w:space="0" w:color="auto"/>
              <w:left w:val="single" w:sz="6" w:space="0" w:color="auto"/>
              <w:bottom w:val="single" w:sz="6" w:space="0" w:color="auto"/>
              <w:right w:val="single" w:sz="6" w:space="0" w:color="auto"/>
            </w:tcBorders>
          </w:tcPr>
          <w:p w14:paraId="2E923C1C" w14:textId="5A332188"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18BC23" w14:textId="769A4EB9"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F66CDF" w14:textId="00BAD84E" w:rsidR="0078253C" w:rsidRPr="00393E4A" w:rsidRDefault="0078253C" w:rsidP="0078253C">
            <w:pPr>
              <w:pStyle w:val="TAL"/>
              <w:rPr>
                <w:noProof/>
                <w:sz w:val="16"/>
                <w:szCs w:val="16"/>
              </w:rPr>
            </w:pPr>
            <w:r w:rsidRPr="0078253C">
              <w:rPr>
                <w:noProof/>
                <w:sz w:val="16"/>
                <w:szCs w:val="16"/>
              </w:rPr>
              <w:t>Correct MCPTT ID usage in some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BB7EE8" w14:textId="3CF650B0"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2478923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059493" w14:textId="1995BB54"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1A218" w14:textId="20403C11"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5452A0" w14:textId="0D4FE97D"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F2B126" w14:textId="7D7495AA"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50</w:t>
            </w:r>
          </w:p>
        </w:tc>
        <w:tc>
          <w:tcPr>
            <w:tcW w:w="284" w:type="dxa"/>
            <w:tcBorders>
              <w:top w:val="single" w:sz="6" w:space="0" w:color="auto"/>
              <w:left w:val="single" w:sz="6" w:space="0" w:color="auto"/>
              <w:bottom w:val="single" w:sz="6" w:space="0" w:color="auto"/>
              <w:right w:val="single" w:sz="6" w:space="0" w:color="auto"/>
            </w:tcBorders>
          </w:tcPr>
          <w:p w14:paraId="0082BD60" w14:textId="7709462E" w:rsidR="0078253C" w:rsidRDefault="0078253C" w:rsidP="0078253C">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A7B2B0" w14:textId="4A338632"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7EE739" w14:textId="5714903C" w:rsidR="0078253C" w:rsidRPr="0078253C" w:rsidRDefault="0078253C" w:rsidP="0078253C">
            <w:pPr>
              <w:pStyle w:val="TAL"/>
              <w:rPr>
                <w:noProof/>
                <w:sz w:val="16"/>
                <w:szCs w:val="16"/>
              </w:rPr>
            </w:pPr>
            <w:r w:rsidRPr="0078253C">
              <w:rPr>
                <w:noProof/>
                <w:sz w:val="16"/>
                <w:szCs w:val="16"/>
              </w:rPr>
              <w:t>MCPTT group ID correction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796085" w14:textId="3AAFBF62"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10A37E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D9E0F97" w14:textId="69BCE451"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C8EA8D" w14:textId="0E8FE06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ADCC4" w14:textId="62C81418"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54383A" w14:textId="05AC78C0"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51</w:t>
            </w:r>
          </w:p>
        </w:tc>
        <w:tc>
          <w:tcPr>
            <w:tcW w:w="284" w:type="dxa"/>
            <w:tcBorders>
              <w:top w:val="single" w:sz="6" w:space="0" w:color="auto"/>
              <w:left w:val="single" w:sz="6" w:space="0" w:color="auto"/>
              <w:bottom w:val="single" w:sz="6" w:space="0" w:color="auto"/>
              <w:right w:val="single" w:sz="6" w:space="0" w:color="auto"/>
            </w:tcBorders>
          </w:tcPr>
          <w:p w14:paraId="39FDC7A3" w14:textId="47CEE9EA"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E08564" w14:textId="465A73E6"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6A3900" w14:textId="20B91399" w:rsidR="0078253C" w:rsidRPr="0078253C" w:rsidRDefault="0078253C" w:rsidP="0078253C">
            <w:pPr>
              <w:pStyle w:val="TAL"/>
              <w:rPr>
                <w:noProof/>
                <w:sz w:val="16"/>
                <w:szCs w:val="16"/>
              </w:rPr>
            </w:pPr>
            <w:r w:rsidRPr="0078253C">
              <w:rPr>
                <w:noProof/>
                <w:sz w:val="16"/>
                <w:szCs w:val="16"/>
              </w:rPr>
              <w:t>Remove unnecessary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198F84" w14:textId="55262ADE"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463D7" w14:paraId="2DAA5D7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DD56EAC" w14:textId="2008B2C0" w:rsidR="00C463D7" w:rsidRPr="00210AAF" w:rsidRDefault="00C463D7" w:rsidP="00C463D7">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039B58" w14:textId="08BE29F9" w:rsidR="00C463D7" w:rsidRPr="00210AAF" w:rsidRDefault="00C463D7" w:rsidP="00C463D7">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6B572A" w14:textId="025CEE1B" w:rsidR="00C463D7" w:rsidRPr="00210AAF" w:rsidRDefault="00C463D7" w:rsidP="00C463D7">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FB91B8" w14:textId="6C0910CB" w:rsidR="00C463D7" w:rsidRPr="00210AAF" w:rsidRDefault="00C463D7" w:rsidP="00C463D7">
            <w:pPr>
              <w:pStyle w:val="TAL"/>
              <w:rPr>
                <w:snapToGrid w:val="0"/>
                <w:sz w:val="16"/>
                <w:szCs w:val="16"/>
              </w:rPr>
            </w:pPr>
            <w:r w:rsidRPr="00210AAF">
              <w:rPr>
                <w:snapToGrid w:val="0"/>
                <w:sz w:val="16"/>
                <w:szCs w:val="16"/>
              </w:rPr>
              <w:t>03</w:t>
            </w:r>
            <w:r>
              <w:rPr>
                <w:snapToGrid w:val="0"/>
                <w:sz w:val="16"/>
                <w:szCs w:val="16"/>
              </w:rPr>
              <w:t>52</w:t>
            </w:r>
          </w:p>
        </w:tc>
        <w:tc>
          <w:tcPr>
            <w:tcW w:w="284" w:type="dxa"/>
            <w:tcBorders>
              <w:top w:val="single" w:sz="6" w:space="0" w:color="auto"/>
              <w:left w:val="single" w:sz="6" w:space="0" w:color="auto"/>
              <w:bottom w:val="single" w:sz="6" w:space="0" w:color="auto"/>
              <w:right w:val="single" w:sz="6" w:space="0" w:color="auto"/>
            </w:tcBorders>
          </w:tcPr>
          <w:p w14:paraId="2B1200CF" w14:textId="5F20B81A" w:rsidR="00C463D7" w:rsidRDefault="00C463D7" w:rsidP="00C463D7">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B5CB2F" w14:textId="0C873544" w:rsidR="00C463D7" w:rsidRDefault="00C463D7"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0AD95" w14:textId="62F5F1AA" w:rsidR="00C463D7" w:rsidRPr="0078253C" w:rsidRDefault="00C463D7" w:rsidP="00C463D7">
            <w:pPr>
              <w:pStyle w:val="TAL"/>
              <w:rPr>
                <w:noProof/>
                <w:sz w:val="16"/>
                <w:szCs w:val="16"/>
              </w:rPr>
            </w:pPr>
            <w:r w:rsidRPr="00C463D7">
              <w:rPr>
                <w:noProof/>
                <w:sz w:val="16"/>
                <w:szCs w:val="16"/>
              </w:rPr>
              <w:t>Addressing EN related to user configuration for ad hoc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4FE8FF" w14:textId="0BE2233F" w:rsidR="00C463D7" w:rsidRPr="00210AAF" w:rsidRDefault="00C463D7" w:rsidP="00C463D7">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5F78EB" w14:paraId="18B20FB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CA18F85" w14:textId="5DB0486F" w:rsidR="005F78EB" w:rsidRPr="00210AAF" w:rsidRDefault="005F78EB" w:rsidP="005F78EB">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BB169" w14:textId="4ED7BC24" w:rsidR="005F78EB" w:rsidRPr="00210AAF" w:rsidRDefault="005F78EB" w:rsidP="005F78EB">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A21004" w14:textId="15EA2C08" w:rsidR="005F78EB" w:rsidRPr="00210AAF" w:rsidRDefault="005F78EB" w:rsidP="005F78EB">
            <w:pPr>
              <w:pStyle w:val="TAL"/>
              <w:rPr>
                <w:sz w:val="16"/>
                <w:szCs w:val="16"/>
              </w:rPr>
            </w:pPr>
            <w:r w:rsidRPr="00210AAF">
              <w:rPr>
                <w:sz w:val="16"/>
                <w:szCs w:val="16"/>
              </w:rPr>
              <w:t>SP-230</w:t>
            </w:r>
            <w:r>
              <w:rPr>
                <w:sz w:val="16"/>
                <w:szCs w:val="16"/>
              </w:rPr>
              <w:t>70</w:t>
            </w:r>
            <w:r w:rsidR="00FF2A97">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4D417F" w14:textId="6AC23533" w:rsidR="005F78EB" w:rsidRPr="00210AAF" w:rsidRDefault="005F78EB" w:rsidP="005F78EB">
            <w:pPr>
              <w:pStyle w:val="TAL"/>
              <w:rPr>
                <w:snapToGrid w:val="0"/>
                <w:sz w:val="16"/>
                <w:szCs w:val="16"/>
              </w:rPr>
            </w:pPr>
            <w:r w:rsidRPr="00210AAF">
              <w:rPr>
                <w:snapToGrid w:val="0"/>
                <w:sz w:val="16"/>
                <w:szCs w:val="16"/>
              </w:rPr>
              <w:t>03</w:t>
            </w:r>
            <w:r>
              <w:rPr>
                <w:snapToGrid w:val="0"/>
                <w:sz w:val="16"/>
                <w:szCs w:val="16"/>
              </w:rPr>
              <w:t>53</w:t>
            </w:r>
          </w:p>
        </w:tc>
        <w:tc>
          <w:tcPr>
            <w:tcW w:w="284" w:type="dxa"/>
            <w:tcBorders>
              <w:top w:val="single" w:sz="6" w:space="0" w:color="auto"/>
              <w:left w:val="single" w:sz="6" w:space="0" w:color="auto"/>
              <w:bottom w:val="single" w:sz="6" w:space="0" w:color="auto"/>
              <w:right w:val="single" w:sz="6" w:space="0" w:color="auto"/>
            </w:tcBorders>
          </w:tcPr>
          <w:p w14:paraId="66D66905" w14:textId="3EA6814E" w:rsidR="005F78EB" w:rsidRDefault="005F78EB" w:rsidP="005F78EB">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87D462" w14:textId="440ACF36" w:rsidR="005F78EB" w:rsidRDefault="005F78EB"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EB9F33" w14:textId="35105A39" w:rsidR="005F78EB" w:rsidRPr="00C463D7" w:rsidRDefault="005F78EB" w:rsidP="005F78EB">
            <w:pPr>
              <w:pStyle w:val="TAL"/>
              <w:rPr>
                <w:noProof/>
                <w:sz w:val="16"/>
                <w:szCs w:val="16"/>
              </w:rPr>
            </w:pPr>
            <w:r w:rsidRPr="005F78EB">
              <w:rPr>
                <w:noProof/>
                <w:sz w:val="16"/>
                <w:szCs w:val="16"/>
              </w:rPr>
              <w:t>User regroup MCPTT ID list update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473B14" w14:textId="300661C6" w:rsidR="005F78EB" w:rsidRPr="00210AAF" w:rsidRDefault="005F78EB" w:rsidP="005F78EB">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F72AE" w14:paraId="213C977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36FFD6D" w14:textId="7291F1F5" w:rsidR="001F72AE" w:rsidRPr="00210AAF" w:rsidRDefault="001F72AE" w:rsidP="001F72A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5A0DE0" w14:textId="63FC4567" w:rsidR="001F72AE" w:rsidRPr="00210AAF" w:rsidRDefault="001F72AE" w:rsidP="001F72A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D30499" w14:textId="5FFF74EE" w:rsidR="001F72AE" w:rsidRPr="00210AAF" w:rsidRDefault="001F72AE" w:rsidP="001F72A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41A3B" w14:textId="6D311257" w:rsidR="001F72AE" w:rsidRPr="00210AAF" w:rsidRDefault="001F72AE" w:rsidP="001F72AE">
            <w:pPr>
              <w:pStyle w:val="TAL"/>
              <w:rPr>
                <w:snapToGrid w:val="0"/>
                <w:sz w:val="16"/>
                <w:szCs w:val="16"/>
              </w:rPr>
            </w:pPr>
            <w:r w:rsidRPr="00210AAF">
              <w:rPr>
                <w:snapToGrid w:val="0"/>
                <w:sz w:val="16"/>
                <w:szCs w:val="16"/>
              </w:rPr>
              <w:t>03</w:t>
            </w:r>
            <w:r>
              <w:rPr>
                <w:snapToGrid w:val="0"/>
                <w:sz w:val="16"/>
                <w:szCs w:val="16"/>
              </w:rPr>
              <w:t>54</w:t>
            </w:r>
          </w:p>
        </w:tc>
        <w:tc>
          <w:tcPr>
            <w:tcW w:w="284" w:type="dxa"/>
            <w:tcBorders>
              <w:top w:val="single" w:sz="6" w:space="0" w:color="auto"/>
              <w:left w:val="single" w:sz="6" w:space="0" w:color="auto"/>
              <w:bottom w:val="single" w:sz="6" w:space="0" w:color="auto"/>
              <w:right w:val="single" w:sz="6" w:space="0" w:color="auto"/>
            </w:tcBorders>
          </w:tcPr>
          <w:p w14:paraId="504F0932" w14:textId="361E65C5" w:rsidR="001F72AE" w:rsidRDefault="001F72AE" w:rsidP="001F72A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B31C" w14:textId="47331713" w:rsidR="001F72AE" w:rsidRDefault="001F72AE"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83FAE3" w14:textId="14FA132E" w:rsidR="001F72AE" w:rsidRPr="005F78EB" w:rsidRDefault="001F72AE" w:rsidP="001F72AE">
            <w:pPr>
              <w:pStyle w:val="TAL"/>
              <w:rPr>
                <w:noProof/>
                <w:sz w:val="16"/>
                <w:szCs w:val="16"/>
              </w:rPr>
            </w:pPr>
            <w:r w:rsidRPr="001F72AE">
              <w:rPr>
                <w:noProof/>
                <w:sz w:val="16"/>
                <w:szCs w:val="16"/>
              </w:rPr>
              <w:t>Updates adhoc group call procedures for allowing a subsequent MCPTT call after an adhoc group emergency alert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A3C9569" w14:textId="0C1C06CD" w:rsidR="001F72AE" w:rsidRPr="00210AAF" w:rsidRDefault="001F72AE" w:rsidP="001F72A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D6FD8" w14:paraId="4C8A5CB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499D8FB" w14:textId="449702B5" w:rsidR="001D6FD8" w:rsidRPr="00210AAF" w:rsidRDefault="001D6FD8" w:rsidP="001D6FD8">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25BC86" w14:textId="704FC20D" w:rsidR="001D6FD8" w:rsidRPr="00210AAF" w:rsidRDefault="001D6FD8" w:rsidP="001D6FD8">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E2204" w14:textId="3ED466EE" w:rsidR="001D6FD8" w:rsidRPr="00210AAF" w:rsidRDefault="001D6FD8" w:rsidP="001D6FD8">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2BDC47" w14:textId="194C551D" w:rsidR="001D6FD8" w:rsidRPr="00210AAF" w:rsidRDefault="001D6FD8" w:rsidP="001D6FD8">
            <w:pPr>
              <w:pStyle w:val="TAL"/>
              <w:rPr>
                <w:snapToGrid w:val="0"/>
                <w:sz w:val="16"/>
                <w:szCs w:val="16"/>
              </w:rPr>
            </w:pPr>
            <w:r w:rsidRPr="00210AAF">
              <w:rPr>
                <w:snapToGrid w:val="0"/>
                <w:sz w:val="16"/>
                <w:szCs w:val="16"/>
              </w:rPr>
              <w:t>03</w:t>
            </w:r>
            <w:r>
              <w:rPr>
                <w:snapToGrid w:val="0"/>
                <w:sz w:val="16"/>
                <w:szCs w:val="16"/>
              </w:rPr>
              <w:t>56</w:t>
            </w:r>
          </w:p>
        </w:tc>
        <w:tc>
          <w:tcPr>
            <w:tcW w:w="284" w:type="dxa"/>
            <w:tcBorders>
              <w:top w:val="single" w:sz="6" w:space="0" w:color="auto"/>
              <w:left w:val="single" w:sz="6" w:space="0" w:color="auto"/>
              <w:bottom w:val="single" w:sz="6" w:space="0" w:color="auto"/>
              <w:right w:val="single" w:sz="6" w:space="0" w:color="auto"/>
            </w:tcBorders>
          </w:tcPr>
          <w:p w14:paraId="25AE6E0E" w14:textId="2BDA6DD3" w:rsidR="001D6FD8" w:rsidRDefault="001D6FD8" w:rsidP="001D6FD8">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C0D5E5" w14:textId="240264AC" w:rsidR="001D6FD8" w:rsidRDefault="001D6FD8"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DA7E9F" w14:textId="0A00DAF9" w:rsidR="001D6FD8" w:rsidRPr="001F72AE" w:rsidRDefault="001D6FD8" w:rsidP="001D6FD8">
            <w:pPr>
              <w:pStyle w:val="TAL"/>
              <w:rPr>
                <w:noProof/>
                <w:sz w:val="16"/>
                <w:szCs w:val="16"/>
              </w:rPr>
            </w:pPr>
            <w:r w:rsidRPr="001D6FD8">
              <w:rPr>
                <w:noProof/>
                <w:sz w:val="16"/>
                <w:szCs w:val="16"/>
              </w:rPr>
              <w:t>Corrections to ad hoc group call setup procedure involving multiple MC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3857BA" w14:textId="01547AED" w:rsidR="001D6FD8" w:rsidRPr="00210AAF" w:rsidRDefault="001D6FD8" w:rsidP="001D6FD8">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2F13C9" w14:paraId="2441FC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F76EDB3" w14:textId="47DE1767" w:rsidR="002F13C9" w:rsidRPr="00210AAF" w:rsidRDefault="002F13C9" w:rsidP="002F13C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89B23C" w14:textId="36D52ECD" w:rsidR="002F13C9" w:rsidRPr="00210AAF" w:rsidRDefault="002F13C9" w:rsidP="002F13C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878934" w14:textId="732F4EEA" w:rsidR="002F13C9" w:rsidRPr="00210AAF" w:rsidRDefault="002F13C9" w:rsidP="002F13C9">
            <w:pPr>
              <w:pStyle w:val="TAL"/>
              <w:rPr>
                <w:sz w:val="16"/>
                <w:szCs w:val="16"/>
              </w:rPr>
            </w:pPr>
            <w:r w:rsidRPr="002F13C9">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76ED3" w14:textId="768BB056" w:rsidR="002F13C9" w:rsidRPr="00210AAF" w:rsidRDefault="002F13C9" w:rsidP="002F13C9">
            <w:pPr>
              <w:pStyle w:val="TAL"/>
              <w:rPr>
                <w:snapToGrid w:val="0"/>
                <w:sz w:val="16"/>
                <w:szCs w:val="16"/>
              </w:rPr>
            </w:pPr>
            <w:r w:rsidRPr="00210AAF">
              <w:rPr>
                <w:snapToGrid w:val="0"/>
                <w:sz w:val="16"/>
                <w:szCs w:val="16"/>
              </w:rPr>
              <w:t>03</w:t>
            </w:r>
            <w:r>
              <w:rPr>
                <w:snapToGrid w:val="0"/>
                <w:sz w:val="16"/>
                <w:szCs w:val="16"/>
              </w:rPr>
              <w:t>59</w:t>
            </w:r>
          </w:p>
        </w:tc>
        <w:tc>
          <w:tcPr>
            <w:tcW w:w="284" w:type="dxa"/>
            <w:tcBorders>
              <w:top w:val="single" w:sz="6" w:space="0" w:color="auto"/>
              <w:left w:val="single" w:sz="6" w:space="0" w:color="auto"/>
              <w:bottom w:val="single" w:sz="6" w:space="0" w:color="auto"/>
              <w:right w:val="single" w:sz="6" w:space="0" w:color="auto"/>
            </w:tcBorders>
          </w:tcPr>
          <w:p w14:paraId="295373D0" w14:textId="2A107620" w:rsidR="002F13C9" w:rsidRDefault="002F13C9" w:rsidP="009B0773">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8EC044" w14:textId="7C231077" w:rsidR="002F13C9" w:rsidRDefault="002F13C9"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72B20A" w14:textId="6BD9A862" w:rsidR="002F13C9" w:rsidRPr="001D6FD8" w:rsidRDefault="002F13C9" w:rsidP="002F13C9">
            <w:pPr>
              <w:pStyle w:val="TAL"/>
              <w:rPr>
                <w:noProof/>
                <w:sz w:val="16"/>
                <w:szCs w:val="16"/>
              </w:rPr>
            </w:pPr>
            <w:r w:rsidRPr="002F13C9">
              <w:rPr>
                <w:noProof/>
                <w:sz w:val="16"/>
                <w:szCs w:val="16"/>
              </w:rPr>
              <w:t>Adding missing group definitions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251276" w14:textId="0419EB35" w:rsidR="002F13C9" w:rsidRPr="00210AAF" w:rsidRDefault="002F13C9" w:rsidP="002F13C9">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4D7AA2" w14:paraId="0806CFD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70283B4" w14:textId="711F3CE1" w:rsidR="004D7AA2" w:rsidRPr="00210AAF" w:rsidRDefault="004D7AA2" w:rsidP="004D7AA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8396BD" w14:textId="566F7388" w:rsidR="004D7AA2" w:rsidRPr="00210AAF" w:rsidRDefault="004D7AA2" w:rsidP="004D7AA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3A9E5C" w14:textId="5967DAF4" w:rsidR="004D7AA2" w:rsidRPr="002F13C9" w:rsidRDefault="004D7AA2" w:rsidP="004D7AA2">
            <w:pPr>
              <w:pStyle w:val="TAL"/>
              <w:rPr>
                <w:sz w:val="16"/>
                <w:szCs w:val="16"/>
              </w:rPr>
            </w:pPr>
            <w:r w:rsidRPr="002F13C9">
              <w:rPr>
                <w:sz w:val="16"/>
                <w:szCs w:val="16"/>
              </w:rPr>
              <w:t>SP-23099</w:t>
            </w:r>
            <w:r w:rsidR="00DA4D12">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A171F" w14:textId="045E7C7D" w:rsidR="004D7AA2" w:rsidRPr="00210AAF" w:rsidRDefault="004D7AA2" w:rsidP="004D7AA2">
            <w:pPr>
              <w:pStyle w:val="TAL"/>
              <w:rPr>
                <w:snapToGrid w:val="0"/>
                <w:sz w:val="16"/>
                <w:szCs w:val="16"/>
              </w:rPr>
            </w:pPr>
            <w:r w:rsidRPr="00210AAF">
              <w:rPr>
                <w:snapToGrid w:val="0"/>
                <w:sz w:val="16"/>
                <w:szCs w:val="16"/>
              </w:rPr>
              <w:t>03</w:t>
            </w:r>
            <w:r>
              <w:rPr>
                <w:snapToGrid w:val="0"/>
                <w:sz w:val="16"/>
                <w:szCs w:val="16"/>
              </w:rPr>
              <w:t>63</w:t>
            </w:r>
          </w:p>
        </w:tc>
        <w:tc>
          <w:tcPr>
            <w:tcW w:w="284" w:type="dxa"/>
            <w:tcBorders>
              <w:top w:val="single" w:sz="6" w:space="0" w:color="auto"/>
              <w:left w:val="single" w:sz="6" w:space="0" w:color="auto"/>
              <w:bottom w:val="single" w:sz="6" w:space="0" w:color="auto"/>
              <w:right w:val="single" w:sz="6" w:space="0" w:color="auto"/>
            </w:tcBorders>
          </w:tcPr>
          <w:p w14:paraId="79B5E915" w14:textId="5C2ACB45" w:rsidR="004D7AA2" w:rsidRDefault="004D7AA2" w:rsidP="004D7AA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BBCF53" w14:textId="55D4A2C6" w:rsidR="004D7AA2" w:rsidRDefault="00800736" w:rsidP="009B0773">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0D975F" w14:textId="3DBC7675" w:rsidR="004D7AA2" w:rsidRPr="002F13C9" w:rsidRDefault="00800736" w:rsidP="004D7AA2">
            <w:pPr>
              <w:pStyle w:val="TAL"/>
              <w:rPr>
                <w:noProof/>
                <w:sz w:val="16"/>
                <w:szCs w:val="16"/>
              </w:rPr>
            </w:pPr>
            <w:r w:rsidRPr="00800736">
              <w:rPr>
                <w:noProof/>
                <w:sz w:val="16"/>
                <w:szCs w:val="16"/>
              </w:rPr>
              <w:t>Floor idle alignment with stage-3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4C06C" w14:textId="055F5909" w:rsidR="004D7AA2" w:rsidRPr="00210AAF" w:rsidRDefault="004D7AA2" w:rsidP="004D7AA2">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856460" w14:paraId="6472FFE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30F8918" w14:textId="2AF3BD44" w:rsidR="00856460" w:rsidRPr="00210AAF" w:rsidRDefault="00856460" w:rsidP="00856460">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B46C6" w14:textId="63B0957E" w:rsidR="00856460" w:rsidRPr="00210AAF" w:rsidRDefault="00856460" w:rsidP="00856460">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A6D772" w14:textId="1F924A40" w:rsidR="00856460" w:rsidRPr="002F13C9" w:rsidRDefault="00856460" w:rsidP="00856460">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40F20" w14:textId="6BBAF46A" w:rsidR="00856460" w:rsidRPr="00210AAF" w:rsidRDefault="00856460" w:rsidP="00856460">
            <w:pPr>
              <w:pStyle w:val="TAL"/>
              <w:rPr>
                <w:snapToGrid w:val="0"/>
                <w:sz w:val="16"/>
                <w:szCs w:val="16"/>
              </w:rPr>
            </w:pPr>
            <w:r w:rsidRPr="00210AAF">
              <w:rPr>
                <w:snapToGrid w:val="0"/>
                <w:sz w:val="16"/>
                <w:szCs w:val="16"/>
              </w:rPr>
              <w:t>03</w:t>
            </w:r>
            <w:r>
              <w:rPr>
                <w:snapToGrid w:val="0"/>
                <w:sz w:val="16"/>
                <w:szCs w:val="16"/>
              </w:rPr>
              <w:t>68</w:t>
            </w:r>
          </w:p>
        </w:tc>
        <w:tc>
          <w:tcPr>
            <w:tcW w:w="284" w:type="dxa"/>
            <w:tcBorders>
              <w:top w:val="single" w:sz="6" w:space="0" w:color="auto"/>
              <w:left w:val="single" w:sz="6" w:space="0" w:color="auto"/>
              <w:bottom w:val="single" w:sz="6" w:space="0" w:color="auto"/>
              <w:right w:val="single" w:sz="6" w:space="0" w:color="auto"/>
            </w:tcBorders>
          </w:tcPr>
          <w:p w14:paraId="70E508E0" w14:textId="76EAEFA4" w:rsidR="00856460" w:rsidRDefault="00856460" w:rsidP="0085646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9279CE" w14:textId="59C34AE6" w:rsidR="00856460" w:rsidRDefault="00856460" w:rsidP="00856460">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579434" w14:textId="675116BF" w:rsidR="00856460" w:rsidRPr="00800736" w:rsidRDefault="00856460" w:rsidP="00856460">
            <w:pPr>
              <w:pStyle w:val="TAL"/>
              <w:rPr>
                <w:noProof/>
                <w:sz w:val="16"/>
                <w:szCs w:val="16"/>
              </w:rPr>
            </w:pPr>
            <w:r w:rsidRPr="00856460">
              <w:rPr>
                <w:noProof/>
                <w:sz w:val="16"/>
                <w:szCs w:val="16"/>
              </w:rPr>
              <w:t>Floor participant and floor control server alignment in 10.9.1.3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DD437E" w14:textId="27F1ECED" w:rsidR="00856460" w:rsidRPr="00210AAF" w:rsidRDefault="00856460" w:rsidP="00856460">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2E2C91" w14:paraId="57A6F14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6BD4D03" w14:textId="301CB9A4" w:rsidR="002E2C91" w:rsidRPr="00210AAF" w:rsidRDefault="002E2C91" w:rsidP="002E2C91">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4065FF" w14:textId="590AA03E" w:rsidR="002E2C91" w:rsidRPr="00210AAF" w:rsidRDefault="002E2C91" w:rsidP="002E2C91">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95D5DB" w14:textId="07B2584C" w:rsidR="002E2C91" w:rsidRPr="002F13C9" w:rsidRDefault="002E2C91" w:rsidP="002E2C91">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A13D0" w14:textId="2B5CA885" w:rsidR="002E2C91" w:rsidRPr="00210AAF" w:rsidRDefault="002E2C91" w:rsidP="002E2C91">
            <w:pPr>
              <w:pStyle w:val="TAL"/>
              <w:rPr>
                <w:snapToGrid w:val="0"/>
                <w:sz w:val="16"/>
                <w:szCs w:val="16"/>
              </w:rPr>
            </w:pPr>
            <w:r w:rsidRPr="00210AAF">
              <w:rPr>
                <w:snapToGrid w:val="0"/>
                <w:sz w:val="16"/>
                <w:szCs w:val="16"/>
              </w:rPr>
              <w:t>03</w:t>
            </w:r>
            <w:r>
              <w:rPr>
                <w:snapToGrid w:val="0"/>
                <w:sz w:val="16"/>
                <w:szCs w:val="16"/>
              </w:rPr>
              <w:t>69</w:t>
            </w:r>
          </w:p>
        </w:tc>
        <w:tc>
          <w:tcPr>
            <w:tcW w:w="284" w:type="dxa"/>
            <w:tcBorders>
              <w:top w:val="single" w:sz="6" w:space="0" w:color="auto"/>
              <w:left w:val="single" w:sz="6" w:space="0" w:color="auto"/>
              <w:bottom w:val="single" w:sz="6" w:space="0" w:color="auto"/>
              <w:right w:val="single" w:sz="6" w:space="0" w:color="auto"/>
            </w:tcBorders>
          </w:tcPr>
          <w:p w14:paraId="7E1709EB" w14:textId="391A15F7" w:rsidR="002E2C91" w:rsidRDefault="002E2C91" w:rsidP="002E2C91">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E48A36" w14:textId="64D1E9CF" w:rsidR="002E2C91" w:rsidRDefault="002E2C91" w:rsidP="002E2C91">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970D9C" w14:textId="08E2CFAE" w:rsidR="002E2C91" w:rsidRPr="00856460" w:rsidRDefault="002E2C91" w:rsidP="002E2C91">
            <w:pPr>
              <w:pStyle w:val="TAL"/>
              <w:rPr>
                <w:noProof/>
                <w:sz w:val="16"/>
                <w:szCs w:val="16"/>
              </w:rPr>
            </w:pPr>
            <w:r w:rsidRPr="002E2C91">
              <w:rPr>
                <w:noProof/>
                <w:sz w:val="16"/>
                <w:szCs w:val="16"/>
              </w:rPr>
              <w:t>Missing pre-conditions and steps for ad hoc group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F20B43" w14:textId="779F51C6" w:rsidR="002E2C91" w:rsidRPr="00210AAF" w:rsidRDefault="002E2C91" w:rsidP="002E2C91">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C64A4A" w14:paraId="7E32CEB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DC57C8A" w14:textId="618C5F7B" w:rsidR="00C64A4A" w:rsidRPr="00210AAF" w:rsidRDefault="00C64A4A" w:rsidP="00C64A4A">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47A37C" w14:textId="6137D1E4" w:rsidR="00C64A4A" w:rsidRPr="00210AAF" w:rsidRDefault="00C64A4A" w:rsidP="00C64A4A">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78E5C" w14:textId="357BFA5C" w:rsidR="00C64A4A" w:rsidRPr="002F13C9" w:rsidRDefault="00C64A4A" w:rsidP="00C64A4A">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FD2FBE" w14:textId="0BBB60B2" w:rsidR="00C64A4A" w:rsidRPr="00210AAF" w:rsidRDefault="00C64A4A" w:rsidP="00C64A4A">
            <w:pPr>
              <w:pStyle w:val="TAL"/>
              <w:rPr>
                <w:snapToGrid w:val="0"/>
                <w:sz w:val="16"/>
                <w:szCs w:val="16"/>
              </w:rPr>
            </w:pPr>
            <w:r w:rsidRPr="00210AAF">
              <w:rPr>
                <w:snapToGrid w:val="0"/>
                <w:sz w:val="16"/>
                <w:szCs w:val="16"/>
              </w:rPr>
              <w:t>03</w:t>
            </w:r>
            <w:r>
              <w:rPr>
                <w:snapToGrid w:val="0"/>
                <w:sz w:val="16"/>
                <w:szCs w:val="16"/>
              </w:rPr>
              <w:t>70</w:t>
            </w:r>
          </w:p>
        </w:tc>
        <w:tc>
          <w:tcPr>
            <w:tcW w:w="284" w:type="dxa"/>
            <w:tcBorders>
              <w:top w:val="single" w:sz="6" w:space="0" w:color="auto"/>
              <w:left w:val="single" w:sz="6" w:space="0" w:color="auto"/>
              <w:bottom w:val="single" w:sz="6" w:space="0" w:color="auto"/>
              <w:right w:val="single" w:sz="6" w:space="0" w:color="auto"/>
            </w:tcBorders>
          </w:tcPr>
          <w:p w14:paraId="6C1D816F" w14:textId="0E57EC2A" w:rsidR="00C64A4A" w:rsidRDefault="00C64A4A" w:rsidP="00C64A4A">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FB715E" w14:textId="68EBE389" w:rsidR="00C64A4A" w:rsidRDefault="00C64A4A" w:rsidP="00C64A4A">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38E84F" w14:textId="3EF434D6" w:rsidR="00C64A4A" w:rsidRPr="002E2C91" w:rsidRDefault="00C64A4A" w:rsidP="00C64A4A">
            <w:pPr>
              <w:pStyle w:val="TAL"/>
              <w:rPr>
                <w:noProof/>
                <w:sz w:val="16"/>
                <w:szCs w:val="16"/>
              </w:rPr>
            </w:pPr>
            <w:r w:rsidRPr="00C64A4A">
              <w:rPr>
                <w:noProof/>
                <w:sz w:val="16"/>
                <w:szCs w:val="16"/>
              </w:rPr>
              <w:t>Correcting configuration for ad hoc group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4EB46" w14:textId="506DDF39" w:rsidR="00C64A4A" w:rsidRPr="00210AAF" w:rsidRDefault="00C64A4A" w:rsidP="00C64A4A">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72625E" w14:paraId="330A417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A0DFC76" w14:textId="5A97ECBF" w:rsidR="0072625E" w:rsidRPr="00210AAF" w:rsidRDefault="0072625E" w:rsidP="0072625E">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B01AD" w14:textId="116251ED" w:rsidR="0072625E" w:rsidRPr="00210AAF" w:rsidRDefault="0072625E" w:rsidP="0072625E">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9C1646" w14:textId="60DE5754" w:rsidR="0072625E" w:rsidRPr="002F13C9" w:rsidRDefault="0072625E" w:rsidP="0072625E">
            <w:pPr>
              <w:pStyle w:val="TAL"/>
              <w:rPr>
                <w:sz w:val="16"/>
                <w:szCs w:val="16"/>
              </w:rPr>
            </w:pPr>
            <w:r w:rsidRPr="0072625E">
              <w:rPr>
                <w:sz w:val="16"/>
                <w:szCs w:val="16"/>
              </w:rPr>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0F5FC2" w14:textId="43AF6232" w:rsidR="0072625E" w:rsidRPr="00210AAF" w:rsidRDefault="0072625E" w:rsidP="0072625E">
            <w:pPr>
              <w:pStyle w:val="TAL"/>
              <w:rPr>
                <w:snapToGrid w:val="0"/>
                <w:sz w:val="16"/>
                <w:szCs w:val="16"/>
              </w:rPr>
            </w:pPr>
            <w:r w:rsidRPr="00210AAF">
              <w:rPr>
                <w:snapToGrid w:val="0"/>
                <w:sz w:val="16"/>
                <w:szCs w:val="16"/>
              </w:rPr>
              <w:t>03</w:t>
            </w:r>
            <w:r>
              <w:rPr>
                <w:snapToGrid w:val="0"/>
                <w:sz w:val="16"/>
                <w:szCs w:val="16"/>
              </w:rPr>
              <w:t>57</w:t>
            </w:r>
          </w:p>
        </w:tc>
        <w:tc>
          <w:tcPr>
            <w:tcW w:w="284" w:type="dxa"/>
            <w:tcBorders>
              <w:top w:val="single" w:sz="6" w:space="0" w:color="auto"/>
              <w:left w:val="single" w:sz="6" w:space="0" w:color="auto"/>
              <w:bottom w:val="single" w:sz="6" w:space="0" w:color="auto"/>
              <w:right w:val="single" w:sz="6" w:space="0" w:color="auto"/>
            </w:tcBorders>
          </w:tcPr>
          <w:p w14:paraId="01D977A3" w14:textId="2D05D558" w:rsidR="0072625E" w:rsidRDefault="0072625E" w:rsidP="0072625E">
            <w:pPr>
              <w:pStyle w:val="TAL"/>
              <w:jc w:val="center"/>
              <w:rPr>
                <w:snapToGrid w:val="0"/>
                <w:sz w:val="16"/>
                <w:szCs w:val="16"/>
              </w:rPr>
            </w:pPr>
            <w:r>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CF59E5" w14:textId="4094C2CF" w:rsidR="0072625E" w:rsidRDefault="0072625E" w:rsidP="0072625E">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B86A14" w14:textId="58DFB7D6" w:rsidR="0072625E" w:rsidRPr="00C64A4A" w:rsidRDefault="0072625E" w:rsidP="0072625E">
            <w:pPr>
              <w:pStyle w:val="TAL"/>
              <w:rPr>
                <w:noProof/>
                <w:sz w:val="16"/>
                <w:szCs w:val="16"/>
              </w:rPr>
            </w:pPr>
            <w:r w:rsidRPr="0072625E">
              <w:rPr>
                <w:noProof/>
                <w:sz w:val="16"/>
                <w:szCs w:val="16"/>
              </w:rPr>
              <w:t>Clarifications on temporary and pre-arranged MCPTT broadcast groups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CA617A" w14:textId="6828D8CD" w:rsidR="0072625E" w:rsidRPr="00210AAF" w:rsidRDefault="0072625E" w:rsidP="0072625E">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DE7A62" w14:paraId="78EA3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289B504" w14:textId="6D33E253" w:rsidR="00DE7A62" w:rsidRPr="00210AAF" w:rsidRDefault="00DE7A62" w:rsidP="00DE7A6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F244C6" w14:textId="7A7E6988" w:rsidR="00DE7A62" w:rsidRPr="00210AAF" w:rsidRDefault="00DE7A62" w:rsidP="00DE7A6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455678" w14:textId="6F7D7026" w:rsidR="00DE7A62" w:rsidRPr="0072625E" w:rsidRDefault="00DE7A62" w:rsidP="00DE7A62">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12FAB4" w14:textId="14BC7E9F" w:rsidR="00DE7A62" w:rsidRPr="00210AAF" w:rsidRDefault="00DE7A62" w:rsidP="00DE7A62">
            <w:pPr>
              <w:pStyle w:val="TAL"/>
              <w:rPr>
                <w:snapToGrid w:val="0"/>
                <w:sz w:val="16"/>
                <w:szCs w:val="16"/>
              </w:rPr>
            </w:pPr>
            <w:r w:rsidRPr="00210AAF">
              <w:rPr>
                <w:snapToGrid w:val="0"/>
                <w:sz w:val="16"/>
                <w:szCs w:val="16"/>
              </w:rPr>
              <w:t>03</w:t>
            </w:r>
            <w:r>
              <w:rPr>
                <w:snapToGrid w:val="0"/>
                <w:sz w:val="16"/>
                <w:szCs w:val="16"/>
              </w:rPr>
              <w:t>58</w:t>
            </w:r>
          </w:p>
        </w:tc>
        <w:tc>
          <w:tcPr>
            <w:tcW w:w="284" w:type="dxa"/>
            <w:tcBorders>
              <w:top w:val="single" w:sz="6" w:space="0" w:color="auto"/>
              <w:left w:val="single" w:sz="6" w:space="0" w:color="auto"/>
              <w:bottom w:val="single" w:sz="6" w:space="0" w:color="auto"/>
              <w:right w:val="single" w:sz="6" w:space="0" w:color="auto"/>
            </w:tcBorders>
          </w:tcPr>
          <w:p w14:paraId="3A28C5AD" w14:textId="797B800B" w:rsidR="00DE7A62" w:rsidRDefault="00DE7A62" w:rsidP="00DE7A6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34421B" w14:textId="26901E77" w:rsidR="00DE7A62" w:rsidRDefault="00DE7A62" w:rsidP="00DE7A62">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4D8F1DA" w14:textId="68B16259" w:rsidR="00DE7A62" w:rsidRPr="0072625E" w:rsidRDefault="00DE7A62" w:rsidP="00DE7A62">
            <w:pPr>
              <w:pStyle w:val="TAL"/>
              <w:rPr>
                <w:noProof/>
                <w:sz w:val="16"/>
                <w:szCs w:val="16"/>
              </w:rPr>
            </w:pPr>
            <w:r w:rsidRPr="00DE7A62">
              <w:rPr>
                <w:noProof/>
                <w:sz w:val="16"/>
                <w:szCs w:val="16"/>
              </w:rPr>
              <w:t>Support of multi-talker floor control for ad hoc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C3358D" w14:textId="1165D1C2" w:rsidR="00DE7A62" w:rsidRPr="00210AAF" w:rsidRDefault="00DE7A62" w:rsidP="00DE7A62">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213828" w14:paraId="1F4A156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4F853D5" w14:textId="25F71AD2" w:rsidR="00213828" w:rsidRPr="00210AAF" w:rsidRDefault="00213828" w:rsidP="00213828">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B4FF54" w14:textId="13CCBAB1" w:rsidR="00213828" w:rsidRPr="00210AAF" w:rsidRDefault="00213828" w:rsidP="00213828">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B3F10A" w14:textId="3022C7F5" w:rsidR="00213828" w:rsidRPr="00DE7A62" w:rsidRDefault="00213828" w:rsidP="00213828">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32D6F7" w14:textId="28E017D8" w:rsidR="00213828" w:rsidRPr="00210AAF" w:rsidRDefault="00213828" w:rsidP="00213828">
            <w:pPr>
              <w:pStyle w:val="TAL"/>
              <w:rPr>
                <w:snapToGrid w:val="0"/>
                <w:sz w:val="16"/>
                <w:szCs w:val="16"/>
              </w:rPr>
            </w:pPr>
            <w:r w:rsidRPr="00210AAF">
              <w:rPr>
                <w:snapToGrid w:val="0"/>
                <w:sz w:val="16"/>
                <w:szCs w:val="16"/>
              </w:rPr>
              <w:t>03</w:t>
            </w:r>
            <w:r>
              <w:rPr>
                <w:snapToGrid w:val="0"/>
                <w:sz w:val="16"/>
                <w:szCs w:val="16"/>
              </w:rPr>
              <w:t>60</w:t>
            </w:r>
          </w:p>
        </w:tc>
        <w:tc>
          <w:tcPr>
            <w:tcW w:w="284" w:type="dxa"/>
            <w:tcBorders>
              <w:top w:val="single" w:sz="6" w:space="0" w:color="auto"/>
              <w:left w:val="single" w:sz="6" w:space="0" w:color="auto"/>
              <w:bottom w:val="single" w:sz="6" w:space="0" w:color="auto"/>
              <w:right w:val="single" w:sz="6" w:space="0" w:color="auto"/>
            </w:tcBorders>
          </w:tcPr>
          <w:p w14:paraId="066D7C67" w14:textId="55DCA88F" w:rsidR="00213828" w:rsidRDefault="00213828" w:rsidP="00213828">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4A3783" w14:textId="16DFB426" w:rsidR="00213828" w:rsidRDefault="00213828" w:rsidP="00213828">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4069FF" w14:textId="75C4013F" w:rsidR="00213828" w:rsidRPr="00DE7A62" w:rsidRDefault="00213828" w:rsidP="00213828">
            <w:pPr>
              <w:pStyle w:val="TAL"/>
              <w:rPr>
                <w:noProof/>
                <w:sz w:val="16"/>
                <w:szCs w:val="16"/>
              </w:rPr>
            </w:pPr>
            <w:r w:rsidRPr="00213828">
              <w:rPr>
                <w:noProof/>
                <w:sz w:val="16"/>
                <w:szCs w:val="16"/>
              </w:rPr>
              <w:t>Modify list of participants by changing the criteria during an ongoing MCPTT ad hoc group call (single MC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2F011A" w14:textId="171B6C02" w:rsidR="00213828" w:rsidRPr="00210AAF" w:rsidRDefault="00213828" w:rsidP="00213828">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436F89" w14:paraId="4FEE10B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55D2889" w14:textId="3CA300F8" w:rsidR="00436F89" w:rsidRPr="00210AAF" w:rsidRDefault="00436F89" w:rsidP="00436F8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E8E33D" w14:textId="54690B93" w:rsidR="00436F89" w:rsidRPr="00210AAF" w:rsidRDefault="00436F89" w:rsidP="00436F8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628255" w14:textId="5CEDEC4E" w:rsidR="00436F89" w:rsidRPr="00DE7A62" w:rsidRDefault="00436F89" w:rsidP="00436F89">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2EFBA7" w14:textId="6BEAA31C" w:rsidR="00436F89" w:rsidRPr="00210AAF" w:rsidRDefault="00436F89" w:rsidP="00436F89">
            <w:pPr>
              <w:pStyle w:val="TAL"/>
              <w:rPr>
                <w:snapToGrid w:val="0"/>
                <w:sz w:val="16"/>
                <w:szCs w:val="16"/>
              </w:rPr>
            </w:pPr>
            <w:r w:rsidRPr="00210AAF">
              <w:rPr>
                <w:snapToGrid w:val="0"/>
                <w:sz w:val="16"/>
                <w:szCs w:val="16"/>
              </w:rPr>
              <w:t>03</w:t>
            </w:r>
            <w:r>
              <w:rPr>
                <w:snapToGrid w:val="0"/>
                <w:sz w:val="16"/>
                <w:szCs w:val="16"/>
              </w:rPr>
              <w:t>67</w:t>
            </w:r>
          </w:p>
        </w:tc>
        <w:tc>
          <w:tcPr>
            <w:tcW w:w="284" w:type="dxa"/>
            <w:tcBorders>
              <w:top w:val="single" w:sz="6" w:space="0" w:color="auto"/>
              <w:left w:val="single" w:sz="6" w:space="0" w:color="auto"/>
              <w:bottom w:val="single" w:sz="6" w:space="0" w:color="auto"/>
              <w:right w:val="single" w:sz="6" w:space="0" w:color="auto"/>
            </w:tcBorders>
          </w:tcPr>
          <w:p w14:paraId="29790A6A" w14:textId="2AFEDC27" w:rsidR="00436F89" w:rsidRDefault="00436F89" w:rsidP="00436F89">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9148B2" w14:textId="4C1B7D75" w:rsidR="00436F89" w:rsidRDefault="00436F89" w:rsidP="00436F89">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9E9362" w14:textId="0090EBA1" w:rsidR="00436F89" w:rsidRPr="00213828" w:rsidRDefault="00436F89" w:rsidP="00436F89">
            <w:pPr>
              <w:pStyle w:val="TAL"/>
              <w:rPr>
                <w:noProof/>
                <w:sz w:val="16"/>
                <w:szCs w:val="16"/>
              </w:rPr>
            </w:pPr>
            <w:r w:rsidRPr="00436F89">
              <w:rPr>
                <w:noProof/>
                <w:sz w:val="16"/>
                <w:szCs w:val="16"/>
              </w:rPr>
              <w:t>Revoke the floor by the authorized user in multi-talker case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988CB5A" w14:textId="46B62A57" w:rsidR="00436F89" w:rsidRPr="00210AAF" w:rsidRDefault="00436F89" w:rsidP="00436F89">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622220" w14:paraId="711C798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1E8A7F" w14:textId="5A683569" w:rsidR="00622220" w:rsidRPr="006B180C" w:rsidRDefault="00622220" w:rsidP="006B180C">
            <w:pPr>
              <w:pStyle w:val="TAL"/>
              <w:rPr>
                <w:sz w:val="16"/>
                <w:szCs w:val="16"/>
              </w:rPr>
            </w:pPr>
            <w:r w:rsidRPr="006B180C">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B400FB" w14:textId="6F7E8275" w:rsidR="00622220" w:rsidRPr="006B180C" w:rsidRDefault="00622220" w:rsidP="00622220">
            <w:pPr>
              <w:pStyle w:val="TAL"/>
              <w:rPr>
                <w:sz w:val="16"/>
                <w:szCs w:val="16"/>
              </w:rPr>
            </w:pPr>
            <w:r w:rsidRPr="006B180C">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9664A9" w14:textId="3C47D120" w:rsidR="00622220" w:rsidRPr="00DE7A62" w:rsidRDefault="00000000" w:rsidP="00622220">
            <w:pPr>
              <w:pStyle w:val="TAL"/>
              <w:rPr>
                <w:sz w:val="16"/>
                <w:szCs w:val="16"/>
              </w:rPr>
            </w:pPr>
            <w:hyperlink r:id="rId249" w:tgtFrame="_blank" w:tooltip="Download Tdoc" w:history="1">
              <w:r w:rsidR="00622220" w:rsidRPr="006B180C">
                <w:rPr>
                  <w:sz w:val="16"/>
                  <w:szCs w:val="16"/>
                </w:rPr>
                <w:t>SP-231556</w:t>
              </w:r>
            </w:hyperlink>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A0B28A" w14:textId="28B5197F" w:rsidR="00622220" w:rsidRPr="006B180C" w:rsidRDefault="00622220" w:rsidP="00622220">
            <w:pPr>
              <w:pStyle w:val="TAL"/>
              <w:rPr>
                <w:sz w:val="16"/>
                <w:szCs w:val="16"/>
              </w:rPr>
            </w:pPr>
            <w:r w:rsidRPr="006B180C">
              <w:rPr>
                <w:sz w:val="16"/>
                <w:szCs w:val="16"/>
              </w:rPr>
              <w:t>0371</w:t>
            </w:r>
          </w:p>
        </w:tc>
        <w:tc>
          <w:tcPr>
            <w:tcW w:w="284" w:type="dxa"/>
            <w:tcBorders>
              <w:top w:val="single" w:sz="6" w:space="0" w:color="auto"/>
              <w:left w:val="single" w:sz="6" w:space="0" w:color="auto"/>
              <w:bottom w:val="single" w:sz="6" w:space="0" w:color="auto"/>
              <w:right w:val="single" w:sz="6" w:space="0" w:color="auto"/>
            </w:tcBorders>
          </w:tcPr>
          <w:p w14:paraId="1FEE1773" w14:textId="6D210CA5" w:rsidR="00622220" w:rsidRPr="006B180C" w:rsidRDefault="00622220" w:rsidP="00622220">
            <w:pPr>
              <w:pStyle w:val="TAL"/>
              <w:jc w:val="center"/>
              <w:rPr>
                <w:sz w:val="16"/>
                <w:szCs w:val="16"/>
              </w:rPr>
            </w:pPr>
            <w:r w:rsidRPr="006B180C">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065CEA" w14:textId="123745E7" w:rsidR="00622220" w:rsidRPr="006B180C" w:rsidRDefault="008746E4" w:rsidP="00622220">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273115" w14:textId="752471F6" w:rsidR="00622220" w:rsidRPr="00436F89" w:rsidRDefault="00622220" w:rsidP="00622220">
            <w:pPr>
              <w:pStyle w:val="TAL"/>
              <w:rPr>
                <w:sz w:val="16"/>
                <w:szCs w:val="16"/>
              </w:rPr>
            </w:pPr>
            <w:r w:rsidRPr="00622220">
              <w:rPr>
                <w:sz w:val="16"/>
                <w:szCs w:val="16"/>
              </w:rPr>
              <w:t>Audio mixing is performed in the UE or in the network to support multi-talker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92D5AF" w14:textId="19D1EC92" w:rsidR="00622220" w:rsidRPr="006B180C" w:rsidRDefault="00622220" w:rsidP="00622220">
            <w:pPr>
              <w:pStyle w:val="TAL"/>
              <w:rPr>
                <w:sz w:val="16"/>
                <w:szCs w:val="16"/>
              </w:rPr>
            </w:pPr>
            <w:r w:rsidRPr="006B180C">
              <w:rPr>
                <w:sz w:val="16"/>
                <w:szCs w:val="16"/>
              </w:rPr>
              <w:t>19.1.0</w:t>
            </w:r>
          </w:p>
        </w:tc>
      </w:tr>
      <w:tr w:rsidR="00925364" w14:paraId="3CA0F25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D55E571" w14:textId="5C1321DC" w:rsidR="00925364" w:rsidRPr="00925364" w:rsidRDefault="00925364" w:rsidP="00925364">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4FC8F6" w14:textId="6506D9ED" w:rsidR="00925364" w:rsidRPr="00925364" w:rsidRDefault="00925364" w:rsidP="00925364">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DD65F4" w14:textId="52E3443F" w:rsidR="00925364" w:rsidRPr="00925364" w:rsidRDefault="00000000" w:rsidP="00925364">
            <w:pPr>
              <w:pStyle w:val="TAL"/>
              <w:rPr>
                <w:sz w:val="16"/>
                <w:szCs w:val="16"/>
              </w:rPr>
            </w:pPr>
            <w:hyperlink r:id="rId250" w:tgtFrame="_blank" w:tooltip="Download Tdoc" w:history="1">
              <w:r w:rsidR="00925364" w:rsidRPr="00B41054">
                <w:rPr>
                  <w:sz w:val="16"/>
                  <w:szCs w:val="16"/>
                </w:rPr>
                <w:t>SP-231556</w:t>
              </w:r>
            </w:hyperlink>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9CFA49" w14:textId="219689B2" w:rsidR="00925364" w:rsidRPr="00925364" w:rsidRDefault="00925364" w:rsidP="00925364">
            <w:pPr>
              <w:pStyle w:val="TAL"/>
              <w:rPr>
                <w:sz w:val="16"/>
                <w:szCs w:val="16"/>
              </w:rPr>
            </w:pPr>
            <w:r w:rsidRPr="00B41054">
              <w:rPr>
                <w:sz w:val="16"/>
                <w:szCs w:val="16"/>
              </w:rPr>
              <w:t>037</w:t>
            </w:r>
            <w:r>
              <w:rPr>
                <w:sz w:val="16"/>
                <w:szCs w:val="16"/>
              </w:rPr>
              <w:t>2</w:t>
            </w:r>
          </w:p>
        </w:tc>
        <w:tc>
          <w:tcPr>
            <w:tcW w:w="284" w:type="dxa"/>
            <w:tcBorders>
              <w:top w:val="single" w:sz="6" w:space="0" w:color="auto"/>
              <w:left w:val="single" w:sz="6" w:space="0" w:color="auto"/>
              <w:bottom w:val="single" w:sz="6" w:space="0" w:color="auto"/>
              <w:right w:val="single" w:sz="6" w:space="0" w:color="auto"/>
            </w:tcBorders>
          </w:tcPr>
          <w:p w14:paraId="0F3AA8A6" w14:textId="4C77FB64" w:rsidR="00925364" w:rsidRPr="00925364" w:rsidRDefault="00925364" w:rsidP="00925364">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64B1E2" w14:textId="3E9D3312" w:rsidR="00925364" w:rsidRDefault="00925364" w:rsidP="00925364">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09132E" w14:textId="5F1B1F22" w:rsidR="00925364" w:rsidRPr="00622220" w:rsidRDefault="00925364" w:rsidP="00925364">
            <w:pPr>
              <w:pStyle w:val="TAL"/>
              <w:rPr>
                <w:sz w:val="16"/>
                <w:szCs w:val="16"/>
              </w:rPr>
            </w:pPr>
            <w:r w:rsidRPr="00925364">
              <w:rPr>
                <w:sz w:val="16"/>
                <w:szCs w:val="16"/>
              </w:rPr>
              <w:t xml:space="preserve">Changing the criteria during an ongoing MCPTT ad hoc </w:t>
            </w:r>
            <w:r w:rsidRPr="00925364">
              <w:rPr>
                <w:sz w:val="16"/>
                <w:szCs w:val="16"/>
              </w:rPr>
              <w:lastRenderedPageBreak/>
              <w:t>group call (multiple MC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9318AA7" w14:textId="5680BC94" w:rsidR="00925364" w:rsidRPr="00925364" w:rsidRDefault="00925364" w:rsidP="00925364">
            <w:pPr>
              <w:pStyle w:val="TAL"/>
              <w:rPr>
                <w:sz w:val="16"/>
                <w:szCs w:val="16"/>
              </w:rPr>
            </w:pPr>
            <w:r w:rsidRPr="00B41054">
              <w:rPr>
                <w:sz w:val="16"/>
                <w:szCs w:val="16"/>
              </w:rPr>
              <w:lastRenderedPageBreak/>
              <w:t>19.1.0</w:t>
            </w:r>
          </w:p>
        </w:tc>
      </w:tr>
      <w:tr w:rsidR="009052ED" w14:paraId="7FEF378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33D0FB4" w14:textId="3A236E69" w:rsidR="009052ED" w:rsidRPr="00B41054" w:rsidRDefault="009052ED" w:rsidP="009052ED">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904208" w14:textId="7C4F968C" w:rsidR="009052ED" w:rsidRPr="00B41054" w:rsidRDefault="009052ED" w:rsidP="009052ED">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421E59" w14:textId="132735F8" w:rsidR="009052ED" w:rsidRPr="00B41054" w:rsidRDefault="009052ED" w:rsidP="009052ED">
            <w:pPr>
              <w:pStyle w:val="TAL"/>
              <w:rPr>
                <w:sz w:val="16"/>
                <w:szCs w:val="16"/>
              </w:rPr>
            </w:pPr>
            <w:r w:rsidRPr="00B41054">
              <w:rPr>
                <w:sz w:val="16"/>
                <w:szCs w:val="16"/>
              </w:rPr>
              <w:t>SP-23155</w:t>
            </w:r>
            <w:r w:rsidR="00595F46">
              <w:rPr>
                <w:sz w:val="16"/>
                <w:szCs w:val="16"/>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931678" w14:textId="698A12DB" w:rsidR="009052ED" w:rsidRPr="00B41054" w:rsidRDefault="009052ED" w:rsidP="009052ED">
            <w:pPr>
              <w:pStyle w:val="TAL"/>
              <w:rPr>
                <w:sz w:val="16"/>
                <w:szCs w:val="16"/>
              </w:rPr>
            </w:pPr>
            <w:r w:rsidRPr="00B41054">
              <w:rPr>
                <w:sz w:val="16"/>
                <w:szCs w:val="16"/>
              </w:rPr>
              <w:t>037</w:t>
            </w:r>
            <w:r>
              <w:rPr>
                <w:sz w:val="16"/>
                <w:szCs w:val="16"/>
              </w:rPr>
              <w:t>8</w:t>
            </w:r>
          </w:p>
        </w:tc>
        <w:tc>
          <w:tcPr>
            <w:tcW w:w="284" w:type="dxa"/>
            <w:tcBorders>
              <w:top w:val="single" w:sz="6" w:space="0" w:color="auto"/>
              <w:left w:val="single" w:sz="6" w:space="0" w:color="auto"/>
              <w:bottom w:val="single" w:sz="6" w:space="0" w:color="auto"/>
              <w:right w:val="single" w:sz="6" w:space="0" w:color="auto"/>
            </w:tcBorders>
          </w:tcPr>
          <w:p w14:paraId="55D1E723" w14:textId="014CE021" w:rsidR="009052ED" w:rsidRDefault="009052ED" w:rsidP="009052E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9D1921" w14:textId="0087F597" w:rsidR="009052ED" w:rsidRDefault="009052ED" w:rsidP="009052ED">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DA0B03" w14:textId="38ABFF10" w:rsidR="009052ED" w:rsidRPr="00925364" w:rsidRDefault="009052ED" w:rsidP="009052ED">
            <w:pPr>
              <w:pStyle w:val="TAL"/>
              <w:rPr>
                <w:sz w:val="16"/>
                <w:szCs w:val="16"/>
              </w:rPr>
            </w:pPr>
            <w:r w:rsidRPr="009052ED">
              <w:rPr>
                <w:sz w:val="16"/>
                <w:szCs w:val="16"/>
              </w:rPr>
              <w:t>Clarification on floor idle for multi-talker case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E54E07" w14:textId="19014F0B" w:rsidR="009052ED" w:rsidRPr="00B41054" w:rsidRDefault="009052ED" w:rsidP="009052ED">
            <w:pPr>
              <w:pStyle w:val="TAL"/>
              <w:rPr>
                <w:sz w:val="16"/>
                <w:szCs w:val="16"/>
              </w:rPr>
            </w:pPr>
            <w:r w:rsidRPr="00B41054">
              <w:rPr>
                <w:sz w:val="16"/>
                <w:szCs w:val="16"/>
              </w:rPr>
              <w:t>19.1.0</w:t>
            </w:r>
          </w:p>
        </w:tc>
      </w:tr>
      <w:tr w:rsidR="00595F46" w14:paraId="6A8E09A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D453B0F" w14:textId="0F8465DF" w:rsidR="00595F46" w:rsidRPr="00B41054" w:rsidRDefault="00595F46" w:rsidP="00595F4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F7624E" w14:textId="6544E537" w:rsidR="00595F46" w:rsidRPr="00B41054" w:rsidRDefault="00595F46" w:rsidP="00595F4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2F21F" w14:textId="42E520D1" w:rsidR="00595F46" w:rsidRPr="00B41054" w:rsidRDefault="00595F46" w:rsidP="00595F46">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8F7A68" w14:textId="7783F898" w:rsidR="00595F46" w:rsidRPr="00B41054" w:rsidRDefault="00595F46" w:rsidP="00595F46">
            <w:pPr>
              <w:pStyle w:val="TAL"/>
              <w:rPr>
                <w:sz w:val="16"/>
                <w:szCs w:val="16"/>
              </w:rPr>
            </w:pPr>
            <w:r w:rsidRPr="00B41054">
              <w:rPr>
                <w:sz w:val="16"/>
                <w:szCs w:val="16"/>
              </w:rPr>
              <w:t>037</w:t>
            </w:r>
            <w:r>
              <w:rPr>
                <w:sz w:val="16"/>
                <w:szCs w:val="16"/>
              </w:rPr>
              <w:t>9</w:t>
            </w:r>
          </w:p>
        </w:tc>
        <w:tc>
          <w:tcPr>
            <w:tcW w:w="284" w:type="dxa"/>
            <w:tcBorders>
              <w:top w:val="single" w:sz="6" w:space="0" w:color="auto"/>
              <w:left w:val="single" w:sz="6" w:space="0" w:color="auto"/>
              <w:bottom w:val="single" w:sz="6" w:space="0" w:color="auto"/>
              <w:right w:val="single" w:sz="6" w:space="0" w:color="auto"/>
            </w:tcBorders>
          </w:tcPr>
          <w:p w14:paraId="1157DE3F" w14:textId="2F18CBD8" w:rsidR="00595F46" w:rsidRDefault="00595F46" w:rsidP="00595F4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F5D11A" w14:textId="7982A4D8" w:rsidR="00595F46" w:rsidRDefault="00595F46" w:rsidP="00595F4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63D7D1" w14:textId="4E6824A4" w:rsidR="00595F46" w:rsidRPr="009052ED" w:rsidRDefault="00595F46" w:rsidP="00595F46">
            <w:pPr>
              <w:pStyle w:val="TAL"/>
              <w:rPr>
                <w:sz w:val="16"/>
                <w:szCs w:val="16"/>
              </w:rPr>
            </w:pPr>
            <w:r w:rsidRPr="00595F46">
              <w:rPr>
                <w:sz w:val="16"/>
                <w:szCs w:val="16"/>
              </w:rPr>
              <w:t>Resolve regroup issue - void general clause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5B530E" w14:textId="4D93883F" w:rsidR="00595F46" w:rsidRPr="00B41054" w:rsidRDefault="00595F46" w:rsidP="00595F46">
            <w:pPr>
              <w:pStyle w:val="TAL"/>
              <w:rPr>
                <w:sz w:val="16"/>
                <w:szCs w:val="16"/>
              </w:rPr>
            </w:pPr>
            <w:r w:rsidRPr="00B41054">
              <w:rPr>
                <w:sz w:val="16"/>
                <w:szCs w:val="16"/>
              </w:rPr>
              <w:t>19.1.0</w:t>
            </w:r>
          </w:p>
        </w:tc>
      </w:tr>
      <w:tr w:rsidR="003E61EA" w14:paraId="6592EBC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0D2E4AA" w14:textId="28281A0F" w:rsidR="003E61EA" w:rsidRPr="00B41054" w:rsidRDefault="003E61EA" w:rsidP="003E61E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9B3EC0" w14:textId="257C7124" w:rsidR="003E61EA" w:rsidRPr="00B41054" w:rsidRDefault="003E61EA" w:rsidP="003E61E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C3224A" w14:textId="320D34B1" w:rsidR="003E61EA" w:rsidRPr="00B41054" w:rsidRDefault="003E61EA" w:rsidP="003E61EA">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076938" w14:textId="281743C2" w:rsidR="003E61EA" w:rsidRPr="00B41054" w:rsidRDefault="003E61EA" w:rsidP="003E61EA">
            <w:pPr>
              <w:pStyle w:val="TAL"/>
              <w:rPr>
                <w:sz w:val="16"/>
                <w:szCs w:val="16"/>
              </w:rPr>
            </w:pPr>
            <w:r w:rsidRPr="00B41054">
              <w:rPr>
                <w:sz w:val="16"/>
                <w:szCs w:val="16"/>
              </w:rPr>
              <w:t>03</w:t>
            </w:r>
            <w:r>
              <w:rPr>
                <w:sz w:val="16"/>
                <w:szCs w:val="16"/>
              </w:rPr>
              <w:t>80</w:t>
            </w:r>
          </w:p>
        </w:tc>
        <w:tc>
          <w:tcPr>
            <w:tcW w:w="284" w:type="dxa"/>
            <w:tcBorders>
              <w:top w:val="single" w:sz="6" w:space="0" w:color="auto"/>
              <w:left w:val="single" w:sz="6" w:space="0" w:color="auto"/>
              <w:bottom w:val="single" w:sz="6" w:space="0" w:color="auto"/>
              <w:right w:val="single" w:sz="6" w:space="0" w:color="auto"/>
            </w:tcBorders>
          </w:tcPr>
          <w:p w14:paraId="335C5865" w14:textId="25626D48" w:rsidR="003E61EA" w:rsidRDefault="003E61EA" w:rsidP="003E61E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B7E65E" w14:textId="4C073055" w:rsidR="003E61EA" w:rsidRDefault="003E61EA" w:rsidP="003E61E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0D8F85" w14:textId="3324BEFF" w:rsidR="003E61EA" w:rsidRPr="00595F46" w:rsidRDefault="003E61EA" w:rsidP="003E61EA">
            <w:pPr>
              <w:pStyle w:val="TAL"/>
              <w:rPr>
                <w:sz w:val="16"/>
                <w:szCs w:val="16"/>
              </w:rPr>
            </w:pPr>
            <w:r w:rsidRPr="003E61EA">
              <w:rPr>
                <w:sz w:val="16"/>
                <w:szCs w:val="16"/>
              </w:rPr>
              <w:t>Void preconfigured Group Regroup formation in a single MC system in 10.6.2.9.2.1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47C666" w14:textId="1050CC92" w:rsidR="003E61EA" w:rsidRPr="00B41054" w:rsidRDefault="003E61EA" w:rsidP="003E61EA">
            <w:pPr>
              <w:pStyle w:val="TAL"/>
              <w:rPr>
                <w:sz w:val="16"/>
                <w:szCs w:val="16"/>
              </w:rPr>
            </w:pPr>
            <w:r w:rsidRPr="00B41054">
              <w:rPr>
                <w:sz w:val="16"/>
                <w:szCs w:val="16"/>
              </w:rPr>
              <w:t>19.1.0</w:t>
            </w:r>
          </w:p>
        </w:tc>
      </w:tr>
      <w:tr w:rsidR="00CD0C87" w14:paraId="207D69B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08C2BAC" w14:textId="1F947548" w:rsidR="00CD0C87" w:rsidRPr="00B41054" w:rsidRDefault="00CD0C87" w:rsidP="00CD0C87">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740D1E" w14:textId="1D640F6B" w:rsidR="00CD0C87" w:rsidRPr="00B41054" w:rsidRDefault="00CD0C87" w:rsidP="00CD0C87">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83B79" w14:textId="22B0418E" w:rsidR="00CD0C87" w:rsidRPr="00B41054" w:rsidRDefault="00CD0C87" w:rsidP="00CD0C87">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7E694D" w14:textId="7E20D09B" w:rsidR="00CD0C87" w:rsidRPr="00B41054" w:rsidRDefault="00CD0C87" w:rsidP="00CD0C87">
            <w:pPr>
              <w:pStyle w:val="TAL"/>
              <w:rPr>
                <w:sz w:val="16"/>
                <w:szCs w:val="16"/>
              </w:rPr>
            </w:pPr>
            <w:r w:rsidRPr="00B41054">
              <w:rPr>
                <w:sz w:val="16"/>
                <w:szCs w:val="16"/>
              </w:rPr>
              <w:t>03</w:t>
            </w:r>
            <w:r>
              <w:rPr>
                <w:sz w:val="16"/>
                <w:szCs w:val="16"/>
              </w:rPr>
              <w:t>81</w:t>
            </w:r>
          </w:p>
        </w:tc>
        <w:tc>
          <w:tcPr>
            <w:tcW w:w="284" w:type="dxa"/>
            <w:tcBorders>
              <w:top w:val="single" w:sz="6" w:space="0" w:color="auto"/>
              <w:left w:val="single" w:sz="6" w:space="0" w:color="auto"/>
              <w:bottom w:val="single" w:sz="6" w:space="0" w:color="auto"/>
              <w:right w:val="single" w:sz="6" w:space="0" w:color="auto"/>
            </w:tcBorders>
          </w:tcPr>
          <w:p w14:paraId="399A685E" w14:textId="625BF22F" w:rsidR="00CD0C87" w:rsidRDefault="00CD0C87" w:rsidP="00CD0C8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A2BD3B" w14:textId="7C66D19B" w:rsidR="00CD0C87" w:rsidRDefault="00CD0C87" w:rsidP="00CD0C87">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426D87" w14:textId="4A122F37" w:rsidR="00CD0C87" w:rsidRPr="003E61EA" w:rsidRDefault="00CD0C87" w:rsidP="00CD0C87">
            <w:pPr>
              <w:pStyle w:val="TAL"/>
              <w:rPr>
                <w:sz w:val="16"/>
                <w:szCs w:val="16"/>
              </w:rPr>
            </w:pPr>
            <w:r w:rsidRPr="00CD0C87">
              <w:rPr>
                <w:sz w:val="16"/>
                <w:szCs w:val="16"/>
              </w:rPr>
              <w:t>Void user regroup formation in a single MCPTT system in 10.6.2.12.2.1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70BFDE" w14:textId="5DCCA8D0" w:rsidR="00CD0C87" w:rsidRPr="00B41054" w:rsidRDefault="00CD0C87" w:rsidP="00CD0C87">
            <w:pPr>
              <w:pStyle w:val="TAL"/>
              <w:rPr>
                <w:sz w:val="16"/>
                <w:szCs w:val="16"/>
              </w:rPr>
            </w:pPr>
            <w:r w:rsidRPr="00B41054">
              <w:rPr>
                <w:sz w:val="16"/>
                <w:szCs w:val="16"/>
              </w:rPr>
              <w:t>19.1.0</w:t>
            </w:r>
          </w:p>
        </w:tc>
      </w:tr>
      <w:tr w:rsidR="00CC2A58" w14:paraId="67429E3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CAD6207" w14:textId="64C67C46" w:rsidR="00CC2A58" w:rsidRPr="00B41054" w:rsidRDefault="00CC2A58" w:rsidP="00CC2A58">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968A45" w14:textId="2D9A7BFF" w:rsidR="00CC2A58" w:rsidRPr="00B41054" w:rsidRDefault="00CC2A58" w:rsidP="00CC2A58">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437034" w14:textId="1A93B510" w:rsidR="00CC2A58" w:rsidRPr="00B41054" w:rsidRDefault="00CC2A58" w:rsidP="00CC2A58">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344D62" w14:textId="483F8A0F" w:rsidR="00CC2A58" w:rsidRPr="00B41054" w:rsidRDefault="00CC2A58" w:rsidP="00CC2A58">
            <w:pPr>
              <w:pStyle w:val="TAL"/>
              <w:rPr>
                <w:sz w:val="16"/>
                <w:szCs w:val="16"/>
              </w:rPr>
            </w:pPr>
            <w:r w:rsidRPr="00B41054">
              <w:rPr>
                <w:sz w:val="16"/>
                <w:szCs w:val="16"/>
              </w:rPr>
              <w:t>03</w:t>
            </w:r>
            <w:r>
              <w:rPr>
                <w:sz w:val="16"/>
                <w:szCs w:val="16"/>
              </w:rPr>
              <w:t>82</w:t>
            </w:r>
          </w:p>
        </w:tc>
        <w:tc>
          <w:tcPr>
            <w:tcW w:w="284" w:type="dxa"/>
            <w:tcBorders>
              <w:top w:val="single" w:sz="6" w:space="0" w:color="auto"/>
              <w:left w:val="single" w:sz="6" w:space="0" w:color="auto"/>
              <w:bottom w:val="single" w:sz="6" w:space="0" w:color="auto"/>
              <w:right w:val="single" w:sz="6" w:space="0" w:color="auto"/>
            </w:tcBorders>
          </w:tcPr>
          <w:p w14:paraId="7389A847" w14:textId="25FD76DD" w:rsidR="00CC2A58" w:rsidRDefault="00CC2A58" w:rsidP="00CC2A5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09996B" w14:textId="07C5BCCD" w:rsidR="00CC2A58" w:rsidRDefault="00CC2A58" w:rsidP="00CC2A58">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24F4775" w14:textId="5F61407A" w:rsidR="00CC2A58" w:rsidRPr="00CD0C87" w:rsidRDefault="00CC2A58" w:rsidP="00CC2A58">
            <w:pPr>
              <w:pStyle w:val="TAL"/>
              <w:rPr>
                <w:sz w:val="16"/>
                <w:szCs w:val="16"/>
              </w:rPr>
            </w:pPr>
            <w:r w:rsidRPr="00CC2A58">
              <w:rPr>
                <w:sz w:val="16"/>
                <w:szCs w:val="16"/>
              </w:rPr>
              <w:t>Void regroup cancellation clauses in 10.6.2.9.2.2 and 10.6.2.12.2.2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752614" w14:textId="48277CF4" w:rsidR="00CC2A58" w:rsidRPr="00B41054" w:rsidRDefault="00CC2A58" w:rsidP="00CC2A58">
            <w:pPr>
              <w:pStyle w:val="TAL"/>
              <w:rPr>
                <w:sz w:val="16"/>
                <w:szCs w:val="16"/>
              </w:rPr>
            </w:pPr>
            <w:r w:rsidRPr="00B41054">
              <w:rPr>
                <w:sz w:val="16"/>
                <w:szCs w:val="16"/>
              </w:rPr>
              <w:t>19.1.0</w:t>
            </w:r>
          </w:p>
        </w:tc>
      </w:tr>
      <w:tr w:rsidR="00D3552C" w14:paraId="2C091F8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D2D71EB" w14:textId="40663253"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783DD5" w14:textId="2BA56FDF"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E8D8CA" w14:textId="04C19010"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D19101" w14:textId="44F45137" w:rsidR="00D3552C" w:rsidRPr="00B41054" w:rsidRDefault="00D3552C" w:rsidP="00D3552C">
            <w:pPr>
              <w:pStyle w:val="TAL"/>
              <w:rPr>
                <w:sz w:val="16"/>
                <w:szCs w:val="16"/>
              </w:rPr>
            </w:pPr>
            <w:r w:rsidRPr="00B41054">
              <w:rPr>
                <w:sz w:val="16"/>
                <w:szCs w:val="16"/>
              </w:rPr>
              <w:t>03</w:t>
            </w:r>
            <w:r>
              <w:rPr>
                <w:sz w:val="16"/>
                <w:szCs w:val="16"/>
              </w:rPr>
              <w:t>83</w:t>
            </w:r>
          </w:p>
        </w:tc>
        <w:tc>
          <w:tcPr>
            <w:tcW w:w="284" w:type="dxa"/>
            <w:tcBorders>
              <w:top w:val="single" w:sz="6" w:space="0" w:color="auto"/>
              <w:left w:val="single" w:sz="6" w:space="0" w:color="auto"/>
              <w:bottom w:val="single" w:sz="6" w:space="0" w:color="auto"/>
              <w:right w:val="single" w:sz="6" w:space="0" w:color="auto"/>
            </w:tcBorders>
          </w:tcPr>
          <w:p w14:paraId="0BB4A21E" w14:textId="3FFBB469"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BC08B4" w14:textId="3644EDC5"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7A6B6E2" w14:textId="5242AEA4" w:rsidR="00D3552C" w:rsidRPr="00CC2A58" w:rsidRDefault="00D3552C" w:rsidP="00D3552C">
            <w:pPr>
              <w:pStyle w:val="TAL"/>
              <w:rPr>
                <w:sz w:val="16"/>
                <w:szCs w:val="16"/>
              </w:rPr>
            </w:pPr>
            <w:r w:rsidRPr="00D3552C">
              <w:rPr>
                <w:sz w:val="16"/>
                <w:szCs w:val="16"/>
              </w:rPr>
              <w:t>Void 10.6.2.9.3.1 Regroup formation using preconfigured group in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C2DF9C" w14:textId="16BA738F" w:rsidR="00D3552C" w:rsidRPr="00B41054" w:rsidRDefault="00D3552C" w:rsidP="00D3552C">
            <w:pPr>
              <w:pStyle w:val="TAL"/>
              <w:rPr>
                <w:sz w:val="16"/>
                <w:szCs w:val="16"/>
              </w:rPr>
            </w:pPr>
            <w:r w:rsidRPr="00B41054">
              <w:rPr>
                <w:sz w:val="16"/>
                <w:szCs w:val="16"/>
              </w:rPr>
              <w:t>19.1.0</w:t>
            </w:r>
          </w:p>
        </w:tc>
      </w:tr>
      <w:tr w:rsidR="00D3552C" w14:paraId="48CC4B9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D5AFF18" w14:textId="3B08DAF9"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F8FBB4" w14:textId="5DC5680F"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DD2D3D" w14:textId="7935ECF9"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1D58F2" w14:textId="33719C77" w:rsidR="00D3552C" w:rsidRPr="00B41054" w:rsidRDefault="00D3552C" w:rsidP="00D3552C">
            <w:pPr>
              <w:pStyle w:val="TAL"/>
              <w:rPr>
                <w:sz w:val="16"/>
                <w:szCs w:val="16"/>
              </w:rPr>
            </w:pPr>
            <w:r w:rsidRPr="00B41054">
              <w:rPr>
                <w:sz w:val="16"/>
                <w:szCs w:val="16"/>
              </w:rPr>
              <w:t>03</w:t>
            </w:r>
            <w:r>
              <w:rPr>
                <w:sz w:val="16"/>
                <w:szCs w:val="16"/>
              </w:rPr>
              <w:t>84</w:t>
            </w:r>
          </w:p>
        </w:tc>
        <w:tc>
          <w:tcPr>
            <w:tcW w:w="284" w:type="dxa"/>
            <w:tcBorders>
              <w:top w:val="single" w:sz="6" w:space="0" w:color="auto"/>
              <w:left w:val="single" w:sz="6" w:space="0" w:color="auto"/>
              <w:bottom w:val="single" w:sz="6" w:space="0" w:color="auto"/>
              <w:right w:val="single" w:sz="6" w:space="0" w:color="auto"/>
            </w:tcBorders>
          </w:tcPr>
          <w:p w14:paraId="48EA294F" w14:textId="03949913"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3F9D08" w14:textId="76C1116A"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7813DF" w14:textId="0F5130FB" w:rsidR="00D3552C" w:rsidRPr="00D3552C" w:rsidRDefault="00D3552C" w:rsidP="00D3552C">
            <w:pPr>
              <w:pStyle w:val="TAL"/>
              <w:rPr>
                <w:sz w:val="16"/>
                <w:szCs w:val="16"/>
              </w:rPr>
            </w:pPr>
            <w:r w:rsidRPr="00D3552C">
              <w:rPr>
                <w:sz w:val="16"/>
                <w:szCs w:val="16"/>
              </w:rPr>
              <w:t>Void 10.6.2.9.3.2 Regroup cancellation using preconfigured group in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9F354A" w14:textId="34E54466" w:rsidR="00D3552C" w:rsidRPr="00B41054" w:rsidRDefault="00D3552C" w:rsidP="00D3552C">
            <w:pPr>
              <w:pStyle w:val="TAL"/>
              <w:rPr>
                <w:sz w:val="16"/>
                <w:szCs w:val="16"/>
              </w:rPr>
            </w:pPr>
            <w:r w:rsidRPr="00B41054">
              <w:rPr>
                <w:sz w:val="16"/>
                <w:szCs w:val="16"/>
              </w:rPr>
              <w:t>19.1.0</w:t>
            </w:r>
          </w:p>
        </w:tc>
      </w:tr>
      <w:tr w:rsidR="00D3552C" w14:paraId="5DDF3A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9DE6C2F" w14:textId="57543B13"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E91F43" w14:textId="556B29E8"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614587" w14:textId="0B33999A"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B50D01" w14:textId="23139387" w:rsidR="00D3552C" w:rsidRPr="00B41054" w:rsidRDefault="00D3552C" w:rsidP="00D3552C">
            <w:pPr>
              <w:pStyle w:val="TAL"/>
              <w:rPr>
                <w:sz w:val="16"/>
                <w:szCs w:val="16"/>
              </w:rPr>
            </w:pPr>
            <w:r w:rsidRPr="00B41054">
              <w:rPr>
                <w:sz w:val="16"/>
                <w:szCs w:val="16"/>
              </w:rPr>
              <w:t>03</w:t>
            </w:r>
            <w:r>
              <w:rPr>
                <w:sz w:val="16"/>
                <w:szCs w:val="16"/>
              </w:rPr>
              <w:t>85</w:t>
            </w:r>
          </w:p>
        </w:tc>
        <w:tc>
          <w:tcPr>
            <w:tcW w:w="284" w:type="dxa"/>
            <w:tcBorders>
              <w:top w:val="single" w:sz="6" w:space="0" w:color="auto"/>
              <w:left w:val="single" w:sz="6" w:space="0" w:color="auto"/>
              <w:bottom w:val="single" w:sz="6" w:space="0" w:color="auto"/>
              <w:right w:val="single" w:sz="6" w:space="0" w:color="auto"/>
            </w:tcBorders>
          </w:tcPr>
          <w:p w14:paraId="10C0CBB6" w14:textId="52B97A69"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53D19E" w14:textId="309A0009"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9D85B2" w14:textId="01C3F7E9" w:rsidR="00D3552C" w:rsidRPr="00D3552C" w:rsidRDefault="00D3552C" w:rsidP="00D3552C">
            <w:pPr>
              <w:pStyle w:val="TAL"/>
              <w:rPr>
                <w:sz w:val="16"/>
                <w:szCs w:val="16"/>
              </w:rPr>
            </w:pPr>
            <w:r w:rsidRPr="00D3552C">
              <w:rPr>
                <w:sz w:val="16"/>
                <w:szCs w:val="16"/>
              </w:rPr>
              <w:t>Void 10.6.2.9.4 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1EDBB2" w14:textId="663F84A2" w:rsidR="00D3552C" w:rsidRPr="00B41054" w:rsidRDefault="00D3552C" w:rsidP="00D3552C">
            <w:pPr>
              <w:pStyle w:val="TAL"/>
              <w:rPr>
                <w:sz w:val="16"/>
                <w:szCs w:val="16"/>
              </w:rPr>
            </w:pPr>
            <w:r w:rsidRPr="00B41054">
              <w:rPr>
                <w:sz w:val="16"/>
                <w:szCs w:val="16"/>
              </w:rPr>
              <w:t>19.1.0</w:t>
            </w:r>
          </w:p>
        </w:tc>
      </w:tr>
      <w:tr w:rsidR="000D724C" w14:paraId="2E63FE5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A3162DD" w14:textId="67B6DA49" w:rsidR="000D724C" w:rsidRPr="00B41054" w:rsidRDefault="000D724C" w:rsidP="000D724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AA8EE8" w14:textId="6CE10C04" w:rsidR="000D724C" w:rsidRPr="00B41054" w:rsidRDefault="000D724C" w:rsidP="000D724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390CDC" w14:textId="1096EC11" w:rsidR="000D724C" w:rsidRPr="00B41054" w:rsidRDefault="000D724C" w:rsidP="000D724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AF1EB3" w14:textId="5D84D74D" w:rsidR="000D724C" w:rsidRPr="00B41054" w:rsidRDefault="000D724C" w:rsidP="000D724C">
            <w:pPr>
              <w:pStyle w:val="TAL"/>
              <w:rPr>
                <w:sz w:val="16"/>
                <w:szCs w:val="16"/>
              </w:rPr>
            </w:pPr>
            <w:r w:rsidRPr="00B41054">
              <w:rPr>
                <w:sz w:val="16"/>
                <w:szCs w:val="16"/>
              </w:rPr>
              <w:t>03</w:t>
            </w:r>
            <w:r>
              <w:rPr>
                <w:sz w:val="16"/>
                <w:szCs w:val="16"/>
              </w:rPr>
              <w:t>86</w:t>
            </w:r>
          </w:p>
        </w:tc>
        <w:tc>
          <w:tcPr>
            <w:tcW w:w="284" w:type="dxa"/>
            <w:tcBorders>
              <w:top w:val="single" w:sz="6" w:space="0" w:color="auto"/>
              <w:left w:val="single" w:sz="6" w:space="0" w:color="auto"/>
              <w:bottom w:val="single" w:sz="6" w:space="0" w:color="auto"/>
              <w:right w:val="single" w:sz="6" w:space="0" w:color="auto"/>
            </w:tcBorders>
          </w:tcPr>
          <w:p w14:paraId="5D399D81" w14:textId="3CDE63A5" w:rsidR="000D724C" w:rsidRDefault="000D724C" w:rsidP="000D724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5C4DF6" w14:textId="3AA197D2" w:rsidR="000D724C" w:rsidRDefault="000D724C" w:rsidP="000D724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277FA8" w14:textId="309A8579" w:rsidR="000D724C" w:rsidRPr="00D3552C" w:rsidRDefault="000D724C" w:rsidP="000D724C">
            <w:pPr>
              <w:pStyle w:val="TAL"/>
              <w:rPr>
                <w:sz w:val="16"/>
                <w:szCs w:val="16"/>
              </w:rPr>
            </w:pPr>
            <w:r w:rsidRPr="000D724C">
              <w:rPr>
                <w:sz w:val="16"/>
                <w:szCs w:val="16"/>
              </w:rPr>
              <w:t>Void 10.6.2.12.3 User regroup MCPTT ID list update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5906BA" w14:textId="093424E2" w:rsidR="000D724C" w:rsidRPr="00B41054" w:rsidRDefault="000D724C" w:rsidP="000D724C">
            <w:pPr>
              <w:pStyle w:val="TAL"/>
              <w:rPr>
                <w:sz w:val="16"/>
                <w:szCs w:val="16"/>
              </w:rPr>
            </w:pPr>
            <w:r w:rsidRPr="00B41054">
              <w:rPr>
                <w:sz w:val="16"/>
                <w:szCs w:val="16"/>
              </w:rPr>
              <w:t>19.1.0</w:t>
            </w:r>
          </w:p>
        </w:tc>
      </w:tr>
      <w:tr w:rsidR="00606B43" w14:paraId="5181879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3AD79FE" w14:textId="4AEE2511" w:rsidR="00606B43" w:rsidRPr="00B41054" w:rsidRDefault="00606B43" w:rsidP="00606B43">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2DE388" w14:textId="2D10E195" w:rsidR="00606B43" w:rsidRPr="00B41054" w:rsidRDefault="00606B43" w:rsidP="00606B43">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7EC595" w14:textId="7BAAD3E3" w:rsidR="00606B43" w:rsidRPr="00B41054" w:rsidRDefault="00606B43" w:rsidP="00606B43">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6E8B46" w14:textId="0CAD02DD" w:rsidR="00606B43" w:rsidRPr="00B41054" w:rsidRDefault="00606B43" w:rsidP="00606B43">
            <w:pPr>
              <w:pStyle w:val="TAL"/>
              <w:rPr>
                <w:sz w:val="16"/>
                <w:szCs w:val="16"/>
              </w:rPr>
            </w:pPr>
            <w:r w:rsidRPr="00B41054">
              <w:rPr>
                <w:sz w:val="16"/>
                <w:szCs w:val="16"/>
              </w:rPr>
              <w:t>03</w:t>
            </w:r>
            <w:r>
              <w:rPr>
                <w:sz w:val="16"/>
                <w:szCs w:val="16"/>
              </w:rPr>
              <w:t>87</w:t>
            </w:r>
          </w:p>
        </w:tc>
        <w:tc>
          <w:tcPr>
            <w:tcW w:w="284" w:type="dxa"/>
            <w:tcBorders>
              <w:top w:val="single" w:sz="6" w:space="0" w:color="auto"/>
              <w:left w:val="single" w:sz="6" w:space="0" w:color="auto"/>
              <w:bottom w:val="single" w:sz="6" w:space="0" w:color="auto"/>
              <w:right w:val="single" w:sz="6" w:space="0" w:color="auto"/>
            </w:tcBorders>
          </w:tcPr>
          <w:p w14:paraId="65E19B00" w14:textId="3EAD015E" w:rsidR="00606B43" w:rsidRDefault="00606B43" w:rsidP="00606B4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042D0A" w14:textId="1AB2D3BC" w:rsidR="00606B43" w:rsidRDefault="00606B43" w:rsidP="00606B43">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40A18B" w14:textId="04F84CEE" w:rsidR="00606B43" w:rsidRPr="000D724C" w:rsidRDefault="00606B43" w:rsidP="00606B43">
            <w:pPr>
              <w:pStyle w:val="TAL"/>
              <w:rPr>
                <w:sz w:val="16"/>
                <w:szCs w:val="16"/>
              </w:rPr>
            </w:pPr>
            <w:r w:rsidRPr="00606B43">
              <w:rPr>
                <w:sz w:val="16"/>
                <w:szCs w:val="16"/>
              </w:rPr>
              <w:t>Update clause 10.6.2.9.5.1 and 10.6.2.9.5.2.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81FADB" w14:textId="7745BDD1" w:rsidR="00606B43" w:rsidRPr="00B41054" w:rsidRDefault="00606B43" w:rsidP="00606B43">
            <w:pPr>
              <w:pStyle w:val="TAL"/>
              <w:rPr>
                <w:sz w:val="16"/>
                <w:szCs w:val="16"/>
              </w:rPr>
            </w:pPr>
            <w:r w:rsidRPr="00B41054">
              <w:rPr>
                <w:sz w:val="16"/>
                <w:szCs w:val="16"/>
              </w:rPr>
              <w:t>19.1.0</w:t>
            </w:r>
          </w:p>
        </w:tc>
      </w:tr>
      <w:tr w:rsidR="008B37B6" w14:paraId="5AAB750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A3BC919" w14:textId="55EE74B2" w:rsidR="008B37B6" w:rsidRPr="00B41054" w:rsidRDefault="008B37B6" w:rsidP="008B37B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9E8E1E" w14:textId="37FFB0DF" w:rsidR="008B37B6" w:rsidRPr="00B41054" w:rsidRDefault="008B37B6" w:rsidP="008B37B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EB3B2" w14:textId="67313D8A" w:rsidR="008B37B6" w:rsidRPr="00B41054" w:rsidRDefault="008B37B6" w:rsidP="008B37B6">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00803F" w14:textId="19436AC4" w:rsidR="008B37B6" w:rsidRPr="00B41054" w:rsidRDefault="008B37B6" w:rsidP="008B37B6">
            <w:pPr>
              <w:pStyle w:val="TAL"/>
              <w:rPr>
                <w:sz w:val="16"/>
                <w:szCs w:val="16"/>
              </w:rPr>
            </w:pPr>
            <w:r w:rsidRPr="00B41054">
              <w:rPr>
                <w:sz w:val="16"/>
                <w:szCs w:val="16"/>
              </w:rPr>
              <w:t>03</w:t>
            </w:r>
            <w:r>
              <w:rPr>
                <w:sz w:val="16"/>
                <w:szCs w:val="16"/>
              </w:rPr>
              <w:t>88</w:t>
            </w:r>
          </w:p>
        </w:tc>
        <w:tc>
          <w:tcPr>
            <w:tcW w:w="284" w:type="dxa"/>
            <w:tcBorders>
              <w:top w:val="single" w:sz="6" w:space="0" w:color="auto"/>
              <w:left w:val="single" w:sz="6" w:space="0" w:color="auto"/>
              <w:bottom w:val="single" w:sz="6" w:space="0" w:color="auto"/>
              <w:right w:val="single" w:sz="6" w:space="0" w:color="auto"/>
            </w:tcBorders>
          </w:tcPr>
          <w:p w14:paraId="5044AD6E" w14:textId="156298ED" w:rsidR="008B37B6" w:rsidRDefault="008B37B6" w:rsidP="008B37B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BE25CE" w14:textId="11AFEB62" w:rsidR="008B37B6" w:rsidRDefault="008B37B6" w:rsidP="008B37B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BD4FAB" w14:textId="49651B91" w:rsidR="008B37B6" w:rsidRPr="00606B43" w:rsidRDefault="008B37B6" w:rsidP="008B37B6">
            <w:pPr>
              <w:pStyle w:val="TAL"/>
              <w:rPr>
                <w:sz w:val="16"/>
                <w:szCs w:val="16"/>
              </w:rPr>
            </w:pPr>
            <w:r w:rsidRPr="008B37B6">
              <w:rPr>
                <w:sz w:val="16"/>
                <w:szCs w:val="16"/>
              </w:rPr>
              <w:t>Void preconfigured regroup information flows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BA60219" w14:textId="1D3C4BF9" w:rsidR="008B37B6" w:rsidRPr="00B41054" w:rsidRDefault="008B37B6" w:rsidP="008B37B6">
            <w:pPr>
              <w:pStyle w:val="TAL"/>
              <w:rPr>
                <w:sz w:val="16"/>
                <w:szCs w:val="16"/>
              </w:rPr>
            </w:pPr>
            <w:r w:rsidRPr="00B41054">
              <w:rPr>
                <w:sz w:val="16"/>
                <w:szCs w:val="16"/>
              </w:rPr>
              <w:t>19.1.0</w:t>
            </w:r>
          </w:p>
        </w:tc>
      </w:tr>
      <w:tr w:rsidR="007C3CFB" w14:paraId="5A3C1FE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7B83F5B" w14:textId="167387A4" w:rsidR="007C3CFB" w:rsidRPr="00B41054" w:rsidRDefault="007C3CFB" w:rsidP="007C3CFB">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636D88" w14:textId="5F36899E" w:rsidR="007C3CFB" w:rsidRPr="00B41054" w:rsidRDefault="007C3CFB" w:rsidP="007C3CFB">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6DF4C3" w14:textId="4A4A4FFC" w:rsidR="007C3CFB" w:rsidRPr="00B41054" w:rsidRDefault="007C3CFB" w:rsidP="007C3CFB">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53CE81" w14:textId="1FEB4B5E" w:rsidR="007C3CFB" w:rsidRPr="00B41054" w:rsidRDefault="007C3CFB" w:rsidP="007C3CFB">
            <w:pPr>
              <w:pStyle w:val="TAL"/>
              <w:rPr>
                <w:sz w:val="16"/>
                <w:szCs w:val="16"/>
              </w:rPr>
            </w:pPr>
            <w:r w:rsidRPr="00B41054">
              <w:rPr>
                <w:sz w:val="16"/>
                <w:szCs w:val="16"/>
              </w:rPr>
              <w:t>03</w:t>
            </w:r>
            <w:r>
              <w:rPr>
                <w:sz w:val="16"/>
                <w:szCs w:val="16"/>
              </w:rPr>
              <w:t>90</w:t>
            </w:r>
          </w:p>
        </w:tc>
        <w:tc>
          <w:tcPr>
            <w:tcW w:w="284" w:type="dxa"/>
            <w:tcBorders>
              <w:top w:val="single" w:sz="6" w:space="0" w:color="auto"/>
              <w:left w:val="single" w:sz="6" w:space="0" w:color="auto"/>
              <w:bottom w:val="single" w:sz="6" w:space="0" w:color="auto"/>
              <w:right w:val="single" w:sz="6" w:space="0" w:color="auto"/>
            </w:tcBorders>
          </w:tcPr>
          <w:p w14:paraId="4E2619D5" w14:textId="20B7204E" w:rsidR="007C3CFB" w:rsidRDefault="007C3CFB" w:rsidP="007C3CF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B9DAAB" w14:textId="2C5F0AEE" w:rsidR="007C3CFB" w:rsidRDefault="007C3CFB" w:rsidP="007C3CF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06A73D" w14:textId="553327F3" w:rsidR="007C3CFB" w:rsidRPr="008B37B6" w:rsidRDefault="007C3CFB" w:rsidP="007C3CFB">
            <w:pPr>
              <w:pStyle w:val="TAL"/>
              <w:rPr>
                <w:sz w:val="16"/>
                <w:szCs w:val="16"/>
              </w:rPr>
            </w:pPr>
            <w:r w:rsidRPr="00F33392">
              <w:rPr>
                <w:sz w:val="16"/>
                <w:szCs w:val="16"/>
              </w:rPr>
              <w:t>Configuration for authorising modification of ad hoc group call participants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14AB62F" w14:textId="269066CD" w:rsidR="007C3CFB" w:rsidRPr="00B41054" w:rsidRDefault="007C3CFB" w:rsidP="007C3CFB">
            <w:pPr>
              <w:pStyle w:val="TAL"/>
              <w:rPr>
                <w:sz w:val="16"/>
                <w:szCs w:val="16"/>
              </w:rPr>
            </w:pPr>
            <w:r w:rsidRPr="00B41054">
              <w:rPr>
                <w:sz w:val="16"/>
                <w:szCs w:val="16"/>
              </w:rPr>
              <w:t>19.1.0</w:t>
            </w:r>
          </w:p>
        </w:tc>
      </w:tr>
      <w:tr w:rsidR="007C3CFB" w14:paraId="684B281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FE64A3A" w14:textId="2A2108AF" w:rsidR="007C3CFB" w:rsidRPr="00B41054" w:rsidRDefault="007C3CFB" w:rsidP="007C3CFB">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BA84F6" w14:textId="5056F7F7" w:rsidR="007C3CFB" w:rsidRPr="00B41054" w:rsidRDefault="007C3CFB" w:rsidP="007C3CFB">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8BAECE" w14:textId="50F97C79" w:rsidR="007C3CFB" w:rsidRPr="00B41054" w:rsidRDefault="007C3CFB" w:rsidP="007C3CFB">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BDDBB7" w14:textId="6EED0D48" w:rsidR="007C3CFB" w:rsidRPr="00B41054" w:rsidRDefault="007C3CFB" w:rsidP="007C3CFB">
            <w:pPr>
              <w:pStyle w:val="TAL"/>
              <w:rPr>
                <w:sz w:val="16"/>
                <w:szCs w:val="16"/>
              </w:rPr>
            </w:pPr>
            <w:r w:rsidRPr="00B41054">
              <w:rPr>
                <w:sz w:val="16"/>
                <w:szCs w:val="16"/>
              </w:rPr>
              <w:t>03</w:t>
            </w:r>
            <w:r>
              <w:rPr>
                <w:sz w:val="16"/>
                <w:szCs w:val="16"/>
              </w:rPr>
              <w:t>9</w:t>
            </w:r>
            <w:r w:rsidR="004F5DFA">
              <w:rPr>
                <w:sz w:val="16"/>
                <w:szCs w:val="16"/>
              </w:rPr>
              <w:t>1</w:t>
            </w:r>
          </w:p>
        </w:tc>
        <w:tc>
          <w:tcPr>
            <w:tcW w:w="284" w:type="dxa"/>
            <w:tcBorders>
              <w:top w:val="single" w:sz="6" w:space="0" w:color="auto"/>
              <w:left w:val="single" w:sz="6" w:space="0" w:color="auto"/>
              <w:bottom w:val="single" w:sz="6" w:space="0" w:color="auto"/>
              <w:right w:val="single" w:sz="6" w:space="0" w:color="auto"/>
            </w:tcBorders>
          </w:tcPr>
          <w:p w14:paraId="61A2F53D" w14:textId="74F28B57" w:rsidR="007C3CFB" w:rsidRDefault="007C3CFB" w:rsidP="007C3CF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A70571" w14:textId="253770B1" w:rsidR="007C3CFB" w:rsidRDefault="007C3CFB" w:rsidP="007C3CFB">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88A98C" w14:textId="68208AAA" w:rsidR="007C3CFB" w:rsidRPr="00F33392" w:rsidRDefault="007C3CFB" w:rsidP="007C3CFB">
            <w:pPr>
              <w:pStyle w:val="TAL"/>
              <w:rPr>
                <w:sz w:val="16"/>
                <w:szCs w:val="16"/>
              </w:rPr>
            </w:pPr>
            <w:r w:rsidRPr="007C3CFB">
              <w:rPr>
                <w:sz w:val="16"/>
                <w:szCs w:val="16"/>
              </w:rPr>
              <w:t>Configuration for authorising modification of ad hoc group emergency alert participants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DD5679" w14:textId="057EE226" w:rsidR="007C3CFB" w:rsidRPr="00B41054" w:rsidRDefault="007C3CFB" w:rsidP="007C3CFB">
            <w:pPr>
              <w:pStyle w:val="TAL"/>
              <w:rPr>
                <w:sz w:val="16"/>
                <w:szCs w:val="16"/>
              </w:rPr>
            </w:pPr>
            <w:r w:rsidRPr="00B41054">
              <w:rPr>
                <w:sz w:val="16"/>
                <w:szCs w:val="16"/>
              </w:rPr>
              <w:t>19.1.0</w:t>
            </w:r>
          </w:p>
        </w:tc>
      </w:tr>
      <w:tr w:rsidR="004F5DFA" w14:paraId="6A73F84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D483108" w14:textId="58C5CC73" w:rsidR="004F5DFA" w:rsidRPr="00B41054" w:rsidRDefault="004F5DFA" w:rsidP="004F5DF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8DE391" w14:textId="37413FB4" w:rsidR="004F5DFA" w:rsidRPr="00B41054" w:rsidRDefault="004F5DFA" w:rsidP="004F5DF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5FD545" w14:textId="65A00A26" w:rsidR="004F5DFA" w:rsidRPr="00B41054" w:rsidRDefault="004F5DFA" w:rsidP="004F5DFA">
            <w:pPr>
              <w:pStyle w:val="TAL"/>
              <w:rPr>
                <w:sz w:val="16"/>
                <w:szCs w:val="16"/>
              </w:rPr>
            </w:pPr>
            <w:r w:rsidRPr="00B41054">
              <w:rPr>
                <w:sz w:val="16"/>
                <w:szCs w:val="16"/>
              </w:rPr>
              <w:t>SP-23155</w:t>
            </w:r>
            <w:r w:rsidR="001635F6">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857643" w14:textId="0FA13827" w:rsidR="004F5DFA" w:rsidRPr="00B41054" w:rsidRDefault="004F5DFA" w:rsidP="004F5DFA">
            <w:pPr>
              <w:pStyle w:val="TAL"/>
              <w:rPr>
                <w:sz w:val="16"/>
                <w:szCs w:val="16"/>
              </w:rPr>
            </w:pPr>
            <w:r w:rsidRPr="00B41054">
              <w:rPr>
                <w:sz w:val="16"/>
                <w:szCs w:val="16"/>
              </w:rPr>
              <w:t>03</w:t>
            </w:r>
            <w:r>
              <w:rPr>
                <w:sz w:val="16"/>
                <w:szCs w:val="16"/>
              </w:rPr>
              <w:t>93</w:t>
            </w:r>
          </w:p>
        </w:tc>
        <w:tc>
          <w:tcPr>
            <w:tcW w:w="284" w:type="dxa"/>
            <w:tcBorders>
              <w:top w:val="single" w:sz="6" w:space="0" w:color="auto"/>
              <w:left w:val="single" w:sz="6" w:space="0" w:color="auto"/>
              <w:bottom w:val="single" w:sz="6" w:space="0" w:color="auto"/>
              <w:right w:val="single" w:sz="6" w:space="0" w:color="auto"/>
            </w:tcBorders>
          </w:tcPr>
          <w:p w14:paraId="3D1692AD" w14:textId="127B89CF" w:rsidR="004F5DFA" w:rsidRDefault="004F5DFA" w:rsidP="004F5D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05C261" w14:textId="51270FD8" w:rsidR="004F5DFA" w:rsidRDefault="004F5DFA" w:rsidP="004F5DFA">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FEBA4F" w14:textId="46F44C82" w:rsidR="004F5DFA" w:rsidRPr="007C3CFB" w:rsidRDefault="004F5DFA" w:rsidP="004F5DFA">
            <w:pPr>
              <w:pStyle w:val="TAL"/>
              <w:rPr>
                <w:sz w:val="16"/>
                <w:szCs w:val="16"/>
              </w:rPr>
            </w:pPr>
            <w:r w:rsidRPr="004F5DFA">
              <w:rPr>
                <w:sz w:val="16"/>
                <w:szCs w:val="16"/>
              </w:rPr>
              <w:t>Modification of ad hoc group call participants involving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3E55F2" w14:textId="1BD45DB7" w:rsidR="004F5DFA" w:rsidRPr="00B41054" w:rsidRDefault="004F5DFA" w:rsidP="004F5DFA">
            <w:pPr>
              <w:pStyle w:val="TAL"/>
              <w:rPr>
                <w:sz w:val="16"/>
                <w:szCs w:val="16"/>
              </w:rPr>
            </w:pPr>
            <w:r w:rsidRPr="00B41054">
              <w:rPr>
                <w:sz w:val="16"/>
                <w:szCs w:val="16"/>
              </w:rPr>
              <w:t>19.1.0</w:t>
            </w:r>
          </w:p>
        </w:tc>
      </w:tr>
      <w:tr w:rsidR="001635F6" w14:paraId="310AAD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654DBEE" w14:textId="60361FAB" w:rsidR="001635F6" w:rsidRPr="00B41054" w:rsidRDefault="001635F6" w:rsidP="001635F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85ECF0" w14:textId="1769DCCF" w:rsidR="001635F6" w:rsidRPr="00B41054" w:rsidRDefault="001635F6" w:rsidP="001635F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DF84DC" w14:textId="5E568643" w:rsidR="001635F6" w:rsidRPr="00B41054" w:rsidRDefault="001635F6" w:rsidP="001635F6">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F8C54F" w14:textId="660A00B6" w:rsidR="001635F6" w:rsidRPr="00B41054" w:rsidRDefault="001635F6" w:rsidP="001635F6">
            <w:pPr>
              <w:pStyle w:val="TAL"/>
              <w:rPr>
                <w:sz w:val="16"/>
                <w:szCs w:val="16"/>
              </w:rPr>
            </w:pPr>
            <w:r w:rsidRPr="00B41054">
              <w:rPr>
                <w:sz w:val="16"/>
                <w:szCs w:val="16"/>
              </w:rPr>
              <w:t>03</w:t>
            </w:r>
            <w:r>
              <w:rPr>
                <w:sz w:val="16"/>
                <w:szCs w:val="16"/>
              </w:rPr>
              <w:t>95</w:t>
            </w:r>
          </w:p>
        </w:tc>
        <w:tc>
          <w:tcPr>
            <w:tcW w:w="284" w:type="dxa"/>
            <w:tcBorders>
              <w:top w:val="single" w:sz="6" w:space="0" w:color="auto"/>
              <w:left w:val="single" w:sz="6" w:space="0" w:color="auto"/>
              <w:bottom w:val="single" w:sz="6" w:space="0" w:color="auto"/>
              <w:right w:val="single" w:sz="6" w:space="0" w:color="auto"/>
            </w:tcBorders>
          </w:tcPr>
          <w:p w14:paraId="13B65C4A" w14:textId="27514295" w:rsidR="001635F6" w:rsidRDefault="001635F6" w:rsidP="001635F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FF4EA2" w14:textId="7374195B" w:rsidR="001635F6" w:rsidRDefault="001635F6" w:rsidP="001635F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788F31" w14:textId="0F0447E9" w:rsidR="001635F6" w:rsidRPr="004F5DFA" w:rsidRDefault="001635F6" w:rsidP="001635F6">
            <w:pPr>
              <w:pStyle w:val="TAL"/>
              <w:rPr>
                <w:sz w:val="16"/>
                <w:szCs w:val="16"/>
              </w:rPr>
            </w:pPr>
            <w:r w:rsidRPr="001635F6">
              <w:rPr>
                <w:sz w:val="16"/>
                <w:szCs w:val="16"/>
              </w:rPr>
              <w:t>Correction to ad hoc group call setup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1A2BAF" w14:textId="67EF5DFC" w:rsidR="001635F6" w:rsidRPr="00B41054" w:rsidRDefault="001635F6" w:rsidP="001635F6">
            <w:pPr>
              <w:pStyle w:val="TAL"/>
              <w:rPr>
                <w:sz w:val="16"/>
                <w:szCs w:val="16"/>
              </w:rPr>
            </w:pPr>
            <w:r w:rsidRPr="00B41054">
              <w:rPr>
                <w:sz w:val="16"/>
                <w:szCs w:val="16"/>
              </w:rPr>
              <w:t>19.1.0</w:t>
            </w:r>
          </w:p>
        </w:tc>
      </w:tr>
      <w:tr w:rsidR="001635F6" w14:paraId="310AEE8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3228F7" w14:textId="7CDF2245" w:rsidR="001635F6" w:rsidRPr="00B41054" w:rsidRDefault="001635F6" w:rsidP="001635F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5A54DD" w14:textId="1732BAB6" w:rsidR="001635F6" w:rsidRPr="00B41054" w:rsidRDefault="001635F6" w:rsidP="001635F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76608E" w14:textId="1DA65945" w:rsidR="001635F6" w:rsidRPr="00B41054" w:rsidRDefault="001635F6" w:rsidP="001635F6">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62D8E3" w14:textId="35459EAB" w:rsidR="001635F6" w:rsidRPr="00B41054" w:rsidRDefault="001635F6" w:rsidP="001635F6">
            <w:pPr>
              <w:pStyle w:val="TAL"/>
              <w:rPr>
                <w:sz w:val="16"/>
                <w:szCs w:val="16"/>
              </w:rPr>
            </w:pPr>
            <w:r w:rsidRPr="00B41054">
              <w:rPr>
                <w:sz w:val="16"/>
                <w:szCs w:val="16"/>
              </w:rPr>
              <w:t>03</w:t>
            </w:r>
            <w:r>
              <w:rPr>
                <w:sz w:val="16"/>
                <w:szCs w:val="16"/>
              </w:rPr>
              <w:t>97</w:t>
            </w:r>
          </w:p>
        </w:tc>
        <w:tc>
          <w:tcPr>
            <w:tcW w:w="284" w:type="dxa"/>
            <w:tcBorders>
              <w:top w:val="single" w:sz="6" w:space="0" w:color="auto"/>
              <w:left w:val="single" w:sz="6" w:space="0" w:color="auto"/>
              <w:bottom w:val="single" w:sz="6" w:space="0" w:color="auto"/>
              <w:right w:val="single" w:sz="6" w:space="0" w:color="auto"/>
            </w:tcBorders>
          </w:tcPr>
          <w:p w14:paraId="29276A3D" w14:textId="4A5D7D63" w:rsidR="001635F6" w:rsidRDefault="001635F6" w:rsidP="001635F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235D9B" w14:textId="7FA01BB9" w:rsidR="001635F6" w:rsidRDefault="001635F6" w:rsidP="001635F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CAED09" w14:textId="7B465208" w:rsidR="001635F6" w:rsidRPr="001635F6" w:rsidRDefault="001635F6" w:rsidP="001635F6">
            <w:pPr>
              <w:pStyle w:val="TAL"/>
              <w:rPr>
                <w:sz w:val="16"/>
                <w:szCs w:val="16"/>
              </w:rPr>
            </w:pPr>
            <w:r w:rsidRPr="001635F6">
              <w:rPr>
                <w:sz w:val="16"/>
                <w:szCs w:val="16"/>
              </w:rPr>
              <w:t>Correction to modification of ad hoc group call participants procedure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6F43110" w14:textId="11443E6E" w:rsidR="001635F6" w:rsidRPr="00B41054" w:rsidRDefault="001635F6" w:rsidP="001635F6">
            <w:pPr>
              <w:pStyle w:val="TAL"/>
              <w:rPr>
                <w:sz w:val="16"/>
                <w:szCs w:val="16"/>
              </w:rPr>
            </w:pPr>
            <w:r w:rsidRPr="00B41054">
              <w:rPr>
                <w:sz w:val="16"/>
                <w:szCs w:val="16"/>
              </w:rPr>
              <w:t>19.1.0</w:t>
            </w:r>
          </w:p>
        </w:tc>
      </w:tr>
      <w:tr w:rsidR="00A0490A" w14:paraId="5456976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4FA079E" w14:textId="057FB14B" w:rsidR="00A0490A" w:rsidRPr="00B41054" w:rsidRDefault="00A0490A" w:rsidP="00A0490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030D5E" w14:textId="0EC13436" w:rsidR="00A0490A" w:rsidRPr="00B41054" w:rsidRDefault="00A0490A" w:rsidP="00A0490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4A83D" w14:textId="4F6BFCC9" w:rsidR="00A0490A" w:rsidRPr="00B41054" w:rsidRDefault="00A0490A" w:rsidP="00A0490A">
            <w:pPr>
              <w:pStyle w:val="TAL"/>
              <w:rPr>
                <w:sz w:val="16"/>
                <w:szCs w:val="16"/>
              </w:rPr>
            </w:pPr>
            <w:r w:rsidRPr="00B41054">
              <w:rPr>
                <w:sz w:val="16"/>
                <w:szCs w:val="16"/>
              </w:rPr>
              <w:t>SP-23155</w:t>
            </w:r>
            <w:r w:rsidR="008035E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704E1" w14:textId="4342A023" w:rsidR="00A0490A" w:rsidRPr="00B41054" w:rsidRDefault="00A0490A" w:rsidP="00A0490A">
            <w:pPr>
              <w:pStyle w:val="TAL"/>
              <w:rPr>
                <w:sz w:val="16"/>
                <w:szCs w:val="16"/>
              </w:rPr>
            </w:pPr>
            <w:r w:rsidRPr="00B41054">
              <w:rPr>
                <w:sz w:val="16"/>
                <w:szCs w:val="16"/>
              </w:rPr>
              <w:t>03</w:t>
            </w:r>
            <w:r>
              <w:rPr>
                <w:sz w:val="16"/>
                <w:szCs w:val="16"/>
              </w:rPr>
              <w:t>99</w:t>
            </w:r>
          </w:p>
        </w:tc>
        <w:tc>
          <w:tcPr>
            <w:tcW w:w="284" w:type="dxa"/>
            <w:tcBorders>
              <w:top w:val="single" w:sz="6" w:space="0" w:color="auto"/>
              <w:left w:val="single" w:sz="6" w:space="0" w:color="auto"/>
              <w:bottom w:val="single" w:sz="6" w:space="0" w:color="auto"/>
              <w:right w:val="single" w:sz="6" w:space="0" w:color="auto"/>
            </w:tcBorders>
          </w:tcPr>
          <w:p w14:paraId="0D62E19D" w14:textId="00CB2E77" w:rsidR="00A0490A" w:rsidRDefault="00A0490A" w:rsidP="00A0490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760E84" w14:textId="0691E573" w:rsidR="00A0490A" w:rsidRDefault="00A0490A" w:rsidP="00A0490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17A68F" w14:textId="39AE3086" w:rsidR="00A0490A" w:rsidRPr="001635F6" w:rsidRDefault="00A0490A" w:rsidP="00A0490A">
            <w:pPr>
              <w:pStyle w:val="TAL"/>
              <w:rPr>
                <w:sz w:val="16"/>
                <w:szCs w:val="16"/>
              </w:rPr>
            </w:pPr>
            <w:r w:rsidRPr="00A0490A">
              <w:rPr>
                <w:sz w:val="16"/>
                <w:szCs w:val="16"/>
              </w:rPr>
              <w:t>Corrections on modifying the criteria during an ad hoc group call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5D962A" w14:textId="0CAA1733" w:rsidR="00A0490A" w:rsidRPr="00B41054" w:rsidRDefault="00A0490A" w:rsidP="00A0490A">
            <w:pPr>
              <w:pStyle w:val="TAL"/>
              <w:rPr>
                <w:sz w:val="16"/>
                <w:szCs w:val="16"/>
              </w:rPr>
            </w:pPr>
            <w:r w:rsidRPr="00B41054">
              <w:rPr>
                <w:sz w:val="16"/>
                <w:szCs w:val="16"/>
              </w:rPr>
              <w:t>19.1.0</w:t>
            </w:r>
          </w:p>
        </w:tc>
      </w:tr>
      <w:tr w:rsidR="00EE5D4F" w14:paraId="28D702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965B9E9" w14:textId="157A13AB" w:rsidR="00EE5D4F" w:rsidRPr="00B41054" w:rsidRDefault="00EE5D4F" w:rsidP="00EE5D4F">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99D2AB" w14:textId="075145EA" w:rsidR="00EE5D4F" w:rsidRPr="00B41054" w:rsidRDefault="00EE5D4F" w:rsidP="00EE5D4F">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33DEB6" w14:textId="53F3DDBA" w:rsidR="00EE5D4F" w:rsidRPr="00B41054" w:rsidRDefault="00EE5D4F" w:rsidP="00EE5D4F">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F3B7DF" w14:textId="73EFD8BD" w:rsidR="00EE5D4F" w:rsidRPr="00B41054" w:rsidRDefault="00EE5D4F" w:rsidP="00EE5D4F">
            <w:pPr>
              <w:pStyle w:val="TAL"/>
              <w:rPr>
                <w:sz w:val="16"/>
                <w:szCs w:val="16"/>
              </w:rPr>
            </w:pPr>
            <w:r w:rsidRPr="00B41054">
              <w:rPr>
                <w:sz w:val="16"/>
                <w:szCs w:val="16"/>
              </w:rPr>
              <w:t>0</w:t>
            </w:r>
            <w:r>
              <w:rPr>
                <w:sz w:val="16"/>
                <w:szCs w:val="16"/>
              </w:rPr>
              <w:t>402</w:t>
            </w:r>
          </w:p>
        </w:tc>
        <w:tc>
          <w:tcPr>
            <w:tcW w:w="284" w:type="dxa"/>
            <w:tcBorders>
              <w:top w:val="single" w:sz="6" w:space="0" w:color="auto"/>
              <w:left w:val="single" w:sz="6" w:space="0" w:color="auto"/>
              <w:bottom w:val="single" w:sz="6" w:space="0" w:color="auto"/>
              <w:right w:val="single" w:sz="6" w:space="0" w:color="auto"/>
            </w:tcBorders>
          </w:tcPr>
          <w:p w14:paraId="0EE1B1FE" w14:textId="5AA93734" w:rsidR="00EE5D4F" w:rsidRDefault="00EE5D4F" w:rsidP="00EE5D4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7617CC" w14:textId="356B20C2" w:rsidR="00EE5D4F" w:rsidRDefault="00EE5D4F" w:rsidP="00EE5D4F">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7B9B43" w14:textId="5AB60DED" w:rsidR="00EE5D4F" w:rsidRPr="00A0490A" w:rsidRDefault="00EE5D4F" w:rsidP="00EE5D4F">
            <w:pPr>
              <w:pStyle w:val="TAL"/>
              <w:rPr>
                <w:sz w:val="16"/>
                <w:szCs w:val="16"/>
              </w:rPr>
            </w:pPr>
            <w:r w:rsidRPr="00EE5D4F">
              <w:rPr>
                <w:sz w:val="16"/>
                <w:szCs w:val="16"/>
              </w:rPr>
              <w:t>Adhoc group call release by an authorized user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5005558" w14:textId="59186882" w:rsidR="00EE5D4F" w:rsidRPr="00B41054" w:rsidRDefault="00EE5D4F" w:rsidP="00EE5D4F">
            <w:pPr>
              <w:pStyle w:val="TAL"/>
              <w:rPr>
                <w:sz w:val="16"/>
                <w:szCs w:val="16"/>
              </w:rPr>
            </w:pPr>
            <w:r w:rsidRPr="00B41054">
              <w:rPr>
                <w:sz w:val="16"/>
                <w:szCs w:val="16"/>
              </w:rPr>
              <w:t>19.1.0</w:t>
            </w:r>
          </w:p>
        </w:tc>
      </w:tr>
      <w:tr w:rsidR="00FA4CA2" w14:paraId="53E2C90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0E5559A" w14:textId="54AB24D0" w:rsidR="00FA4CA2" w:rsidRPr="00B41054" w:rsidRDefault="00FA4CA2" w:rsidP="00FA4CA2">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11C891" w14:textId="44B01FC5" w:rsidR="00FA4CA2" w:rsidRPr="00B41054" w:rsidRDefault="00FA4CA2" w:rsidP="00FA4CA2">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48316C" w14:textId="33BFAB19" w:rsidR="00FA4CA2" w:rsidRPr="00B41054" w:rsidRDefault="00FA4CA2" w:rsidP="00FA4CA2">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9CF8C4" w14:textId="5CE0DEC2" w:rsidR="00FA4CA2" w:rsidRPr="00B41054" w:rsidRDefault="00FA4CA2" w:rsidP="00FA4CA2">
            <w:pPr>
              <w:pStyle w:val="TAL"/>
              <w:rPr>
                <w:sz w:val="16"/>
                <w:szCs w:val="16"/>
              </w:rPr>
            </w:pPr>
            <w:r w:rsidRPr="00B41054">
              <w:rPr>
                <w:sz w:val="16"/>
                <w:szCs w:val="16"/>
              </w:rPr>
              <w:t>0</w:t>
            </w:r>
            <w:r>
              <w:rPr>
                <w:sz w:val="16"/>
                <w:szCs w:val="16"/>
              </w:rPr>
              <w:t>404</w:t>
            </w:r>
          </w:p>
        </w:tc>
        <w:tc>
          <w:tcPr>
            <w:tcW w:w="284" w:type="dxa"/>
            <w:tcBorders>
              <w:top w:val="single" w:sz="6" w:space="0" w:color="auto"/>
              <w:left w:val="single" w:sz="6" w:space="0" w:color="auto"/>
              <w:bottom w:val="single" w:sz="6" w:space="0" w:color="auto"/>
              <w:right w:val="single" w:sz="6" w:space="0" w:color="auto"/>
            </w:tcBorders>
          </w:tcPr>
          <w:p w14:paraId="27004CD9" w14:textId="27032B3F" w:rsidR="00FA4CA2" w:rsidRDefault="00FA4CA2" w:rsidP="00FA4CA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90EBE9" w14:textId="6696B0A8" w:rsidR="00FA4CA2" w:rsidRDefault="00FA4CA2" w:rsidP="00FA4CA2">
            <w:pPr>
              <w:pStyle w:val="TAL"/>
              <w:jc w:val="center"/>
              <w:rPr>
                <w:sz w:val="16"/>
                <w:szCs w:val="16"/>
              </w:rPr>
            </w:pPr>
            <w:r>
              <w:rPr>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FB723A2" w14:textId="3EA0FBE2" w:rsidR="00FA4CA2" w:rsidRPr="00EE5D4F" w:rsidRDefault="00FA4CA2" w:rsidP="00FA4CA2">
            <w:pPr>
              <w:pStyle w:val="TAL"/>
              <w:rPr>
                <w:sz w:val="16"/>
                <w:szCs w:val="16"/>
              </w:rPr>
            </w:pPr>
            <w:r w:rsidRPr="00FA4CA2">
              <w:rPr>
                <w:sz w:val="16"/>
                <w:szCs w:val="16"/>
              </w:rPr>
              <w:t>Correction of clause title style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DEDD75" w14:textId="1A100070" w:rsidR="00FA4CA2" w:rsidRPr="00B41054" w:rsidRDefault="00FA4CA2" w:rsidP="00FA4CA2">
            <w:pPr>
              <w:pStyle w:val="TAL"/>
              <w:rPr>
                <w:sz w:val="16"/>
                <w:szCs w:val="16"/>
              </w:rPr>
            </w:pPr>
            <w:r w:rsidRPr="00B41054">
              <w:rPr>
                <w:sz w:val="16"/>
                <w:szCs w:val="16"/>
              </w:rPr>
              <w:t>19.1.0</w:t>
            </w:r>
          </w:p>
        </w:tc>
      </w:tr>
      <w:tr w:rsidR="001A2C51" w14:paraId="562F491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4ECBE52" w14:textId="64C05D72" w:rsidR="001A2C51" w:rsidRPr="00B41054" w:rsidRDefault="001A2C51" w:rsidP="001A2C51">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4E1B8B" w14:textId="1FC6043F" w:rsidR="001A2C51" w:rsidRPr="00B41054" w:rsidRDefault="001A2C51" w:rsidP="001A2C51">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836F79" w14:textId="5D353F2B" w:rsidR="001A2C51" w:rsidRPr="00B41054" w:rsidRDefault="001A2C51" w:rsidP="001A2C51">
            <w:pPr>
              <w:pStyle w:val="TAL"/>
              <w:rPr>
                <w:sz w:val="16"/>
                <w:szCs w:val="16"/>
              </w:rPr>
            </w:pPr>
            <w:r w:rsidRPr="001A2C51">
              <w:rPr>
                <w:sz w:val="16"/>
                <w:szCs w:val="16"/>
              </w:rPr>
              <w:t>SP-240314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5855D7" w14:textId="537FDBA5" w:rsidR="001A2C51" w:rsidRPr="00B41054" w:rsidRDefault="001A2C51" w:rsidP="001A2C51">
            <w:pPr>
              <w:pStyle w:val="TAL"/>
              <w:rPr>
                <w:sz w:val="16"/>
                <w:szCs w:val="16"/>
              </w:rPr>
            </w:pPr>
            <w:r w:rsidRPr="00B41054">
              <w:rPr>
                <w:sz w:val="16"/>
                <w:szCs w:val="16"/>
              </w:rPr>
              <w:t>0</w:t>
            </w:r>
            <w:r>
              <w:rPr>
                <w:sz w:val="16"/>
                <w:szCs w:val="16"/>
              </w:rPr>
              <w:t>400</w:t>
            </w:r>
          </w:p>
        </w:tc>
        <w:tc>
          <w:tcPr>
            <w:tcW w:w="284" w:type="dxa"/>
            <w:tcBorders>
              <w:top w:val="single" w:sz="6" w:space="0" w:color="auto"/>
              <w:left w:val="single" w:sz="6" w:space="0" w:color="auto"/>
              <w:bottom w:val="single" w:sz="6" w:space="0" w:color="auto"/>
              <w:right w:val="single" w:sz="6" w:space="0" w:color="auto"/>
            </w:tcBorders>
          </w:tcPr>
          <w:p w14:paraId="24E1EDA0" w14:textId="1DBF05C1" w:rsidR="001A2C51" w:rsidRDefault="001A2C51" w:rsidP="001A2C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65E8C6" w14:textId="7399035B" w:rsidR="001A2C51" w:rsidRDefault="001A2C51" w:rsidP="001A2C51">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9F98A6" w14:textId="31A34385" w:rsidR="001A2C51" w:rsidRPr="00FA4CA2" w:rsidRDefault="001A2C51" w:rsidP="001A2C51">
            <w:pPr>
              <w:pStyle w:val="TAL"/>
              <w:rPr>
                <w:sz w:val="16"/>
                <w:szCs w:val="16"/>
              </w:rPr>
            </w:pPr>
            <w:r w:rsidRPr="001A2C51">
              <w:rPr>
                <w:sz w:val="16"/>
                <w:szCs w:val="16"/>
              </w:rPr>
              <w:t>Correction on List of members which can talk in a multi-talker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AFCBEE" w14:textId="61271D29" w:rsidR="001A2C51" w:rsidRPr="00B41054" w:rsidRDefault="001A2C51" w:rsidP="001A2C51">
            <w:pPr>
              <w:pStyle w:val="TAL"/>
              <w:rPr>
                <w:sz w:val="16"/>
                <w:szCs w:val="16"/>
              </w:rPr>
            </w:pPr>
            <w:r w:rsidRPr="00B41054">
              <w:rPr>
                <w:sz w:val="16"/>
                <w:szCs w:val="16"/>
              </w:rPr>
              <w:t>19.</w:t>
            </w:r>
            <w:r>
              <w:rPr>
                <w:sz w:val="16"/>
                <w:szCs w:val="16"/>
              </w:rPr>
              <w:t>2</w:t>
            </w:r>
            <w:r w:rsidRPr="00B41054">
              <w:rPr>
                <w:sz w:val="16"/>
                <w:szCs w:val="16"/>
              </w:rPr>
              <w:t>.0</w:t>
            </w:r>
          </w:p>
        </w:tc>
      </w:tr>
      <w:tr w:rsidR="0085097E" w14:paraId="3DD31ED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5037196" w14:textId="3D8E4C67" w:rsidR="0085097E" w:rsidRPr="00B41054" w:rsidRDefault="0085097E" w:rsidP="0085097E">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2942B0" w14:textId="6C534911" w:rsidR="0085097E" w:rsidRPr="00B41054" w:rsidRDefault="0085097E" w:rsidP="0085097E">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F02073" w14:textId="315F3707" w:rsidR="0085097E" w:rsidRPr="001A2C51" w:rsidRDefault="0085097E" w:rsidP="0085097E">
            <w:pPr>
              <w:pStyle w:val="TAL"/>
              <w:rPr>
                <w:sz w:val="16"/>
                <w:szCs w:val="16"/>
              </w:rPr>
            </w:pPr>
            <w:r w:rsidRPr="001A2C51">
              <w:rPr>
                <w:sz w:val="16"/>
                <w:szCs w:val="16"/>
              </w:rPr>
              <w:t>SP-240</w:t>
            </w:r>
            <w:r>
              <w:rPr>
                <w:sz w:val="16"/>
                <w:szCs w:val="16"/>
              </w:rPr>
              <w:t>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198C54" w14:textId="3770996C" w:rsidR="0085097E" w:rsidRPr="00B41054" w:rsidRDefault="0085097E" w:rsidP="0085097E">
            <w:pPr>
              <w:pStyle w:val="TAL"/>
              <w:rPr>
                <w:sz w:val="16"/>
                <w:szCs w:val="16"/>
              </w:rPr>
            </w:pPr>
            <w:r w:rsidRPr="00B41054">
              <w:rPr>
                <w:sz w:val="16"/>
                <w:szCs w:val="16"/>
              </w:rPr>
              <w:t>0</w:t>
            </w:r>
            <w:r>
              <w:rPr>
                <w:sz w:val="16"/>
                <w:szCs w:val="16"/>
              </w:rPr>
              <w:t>401</w:t>
            </w:r>
          </w:p>
        </w:tc>
        <w:tc>
          <w:tcPr>
            <w:tcW w:w="284" w:type="dxa"/>
            <w:tcBorders>
              <w:top w:val="single" w:sz="6" w:space="0" w:color="auto"/>
              <w:left w:val="single" w:sz="6" w:space="0" w:color="auto"/>
              <w:bottom w:val="single" w:sz="6" w:space="0" w:color="auto"/>
              <w:right w:val="single" w:sz="6" w:space="0" w:color="auto"/>
            </w:tcBorders>
          </w:tcPr>
          <w:p w14:paraId="5B296754" w14:textId="345BFBBE" w:rsidR="0085097E" w:rsidRDefault="0085097E" w:rsidP="0085097E">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DE22C" w14:textId="20D4A48A" w:rsidR="0085097E" w:rsidRDefault="0085097E" w:rsidP="0085097E">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8A97F6" w14:textId="00976B83" w:rsidR="0085097E" w:rsidRPr="001A2C51" w:rsidRDefault="0085097E" w:rsidP="0085097E">
            <w:pPr>
              <w:pStyle w:val="TAL"/>
              <w:rPr>
                <w:sz w:val="16"/>
                <w:szCs w:val="16"/>
              </w:rPr>
            </w:pPr>
            <w:r w:rsidRPr="0085097E">
              <w:rPr>
                <w:sz w:val="16"/>
                <w:szCs w:val="16"/>
              </w:rPr>
              <w:t>Change list of participants when criteria was used to setup the ad hoc group call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F49A60" w14:textId="0654DF96" w:rsidR="0085097E" w:rsidRPr="00B41054" w:rsidRDefault="0085097E" w:rsidP="0085097E">
            <w:pPr>
              <w:pStyle w:val="TAL"/>
              <w:rPr>
                <w:sz w:val="16"/>
                <w:szCs w:val="16"/>
              </w:rPr>
            </w:pPr>
            <w:r w:rsidRPr="00B41054">
              <w:rPr>
                <w:sz w:val="16"/>
                <w:szCs w:val="16"/>
              </w:rPr>
              <w:t>19.</w:t>
            </w:r>
            <w:r>
              <w:rPr>
                <w:sz w:val="16"/>
                <w:szCs w:val="16"/>
              </w:rPr>
              <w:t>2</w:t>
            </w:r>
            <w:r w:rsidRPr="00B41054">
              <w:rPr>
                <w:sz w:val="16"/>
                <w:szCs w:val="16"/>
              </w:rPr>
              <w:t>.0</w:t>
            </w:r>
          </w:p>
        </w:tc>
      </w:tr>
      <w:tr w:rsidR="009E74A6" w14:paraId="639A7E3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AB7BD2D" w14:textId="1F16EE6F" w:rsidR="009E74A6" w:rsidRPr="00B41054" w:rsidRDefault="009E74A6" w:rsidP="009E74A6">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E13294" w14:textId="7D5BF187" w:rsidR="009E74A6" w:rsidRPr="00B41054" w:rsidRDefault="009E74A6" w:rsidP="009E74A6">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5E1955" w14:textId="4A157327" w:rsidR="009E74A6" w:rsidRPr="001A2C51" w:rsidRDefault="009E74A6" w:rsidP="009E74A6">
            <w:pPr>
              <w:pStyle w:val="TAL"/>
              <w:rPr>
                <w:sz w:val="16"/>
                <w:szCs w:val="16"/>
              </w:rPr>
            </w:pPr>
            <w:r w:rsidRPr="001A2C51">
              <w:rPr>
                <w:sz w:val="16"/>
                <w:szCs w:val="16"/>
              </w:rPr>
              <w:t>SP-240</w:t>
            </w:r>
            <w:r>
              <w:rPr>
                <w:sz w:val="16"/>
                <w:szCs w:val="16"/>
              </w:rPr>
              <w:t>303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FE82E3" w14:textId="7E292364" w:rsidR="009E74A6" w:rsidRPr="00B41054" w:rsidRDefault="009E74A6" w:rsidP="009E74A6">
            <w:pPr>
              <w:pStyle w:val="TAL"/>
              <w:rPr>
                <w:sz w:val="16"/>
                <w:szCs w:val="16"/>
              </w:rPr>
            </w:pPr>
            <w:r w:rsidRPr="00B41054">
              <w:rPr>
                <w:sz w:val="16"/>
                <w:szCs w:val="16"/>
              </w:rPr>
              <w:t>0</w:t>
            </w:r>
            <w:r>
              <w:rPr>
                <w:sz w:val="16"/>
                <w:szCs w:val="16"/>
              </w:rPr>
              <w:t>408</w:t>
            </w:r>
          </w:p>
        </w:tc>
        <w:tc>
          <w:tcPr>
            <w:tcW w:w="284" w:type="dxa"/>
            <w:tcBorders>
              <w:top w:val="single" w:sz="6" w:space="0" w:color="auto"/>
              <w:left w:val="single" w:sz="6" w:space="0" w:color="auto"/>
              <w:bottom w:val="single" w:sz="6" w:space="0" w:color="auto"/>
              <w:right w:val="single" w:sz="6" w:space="0" w:color="auto"/>
            </w:tcBorders>
          </w:tcPr>
          <w:p w14:paraId="55EFE9FF" w14:textId="678F8D8C" w:rsidR="009E74A6" w:rsidRDefault="009E74A6" w:rsidP="009E74A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F0C9EE" w14:textId="061EB7FD" w:rsidR="009E74A6" w:rsidRDefault="009E74A6" w:rsidP="009E74A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7F97B1" w14:textId="718D40A3" w:rsidR="009E74A6" w:rsidRPr="0085097E" w:rsidRDefault="009E74A6" w:rsidP="009E74A6">
            <w:pPr>
              <w:pStyle w:val="TAL"/>
              <w:rPr>
                <w:sz w:val="16"/>
                <w:szCs w:val="16"/>
              </w:rPr>
            </w:pPr>
            <w:r w:rsidRPr="009E74A6">
              <w:rPr>
                <w:sz w:val="16"/>
                <w:szCs w:val="16"/>
              </w:rPr>
              <w:t>Void the clause 10.6.2.9.3.3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EB07E3" w14:textId="2165054F" w:rsidR="009E74A6" w:rsidRPr="00B41054" w:rsidRDefault="009E74A6" w:rsidP="009E74A6">
            <w:pPr>
              <w:pStyle w:val="TAL"/>
              <w:rPr>
                <w:sz w:val="16"/>
                <w:szCs w:val="16"/>
              </w:rPr>
            </w:pPr>
            <w:r w:rsidRPr="00B41054">
              <w:rPr>
                <w:sz w:val="16"/>
                <w:szCs w:val="16"/>
              </w:rPr>
              <w:t>19.</w:t>
            </w:r>
            <w:r>
              <w:rPr>
                <w:sz w:val="16"/>
                <w:szCs w:val="16"/>
              </w:rPr>
              <w:t>2</w:t>
            </w:r>
            <w:r w:rsidRPr="00B41054">
              <w:rPr>
                <w:sz w:val="16"/>
                <w:szCs w:val="16"/>
              </w:rPr>
              <w:t>.0</w:t>
            </w:r>
          </w:p>
        </w:tc>
      </w:tr>
      <w:tr w:rsidR="00ED39B6" w14:paraId="63A9294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D03DB2D" w14:textId="1BC4790D" w:rsidR="00ED39B6" w:rsidRPr="00B41054" w:rsidRDefault="00ED39B6" w:rsidP="00ED39B6">
            <w:pPr>
              <w:pStyle w:val="TAL"/>
              <w:rPr>
                <w:sz w:val="16"/>
                <w:szCs w:val="16"/>
              </w:rPr>
            </w:pPr>
            <w:r w:rsidRPr="00B41054">
              <w:rPr>
                <w:sz w:val="16"/>
                <w:szCs w:val="16"/>
              </w:rPr>
              <w:t>202</w:t>
            </w:r>
            <w:r>
              <w:rPr>
                <w:sz w:val="16"/>
                <w:szCs w:val="16"/>
              </w:rPr>
              <w:t>4</w:t>
            </w:r>
            <w:r w:rsidRPr="00B41054">
              <w:rPr>
                <w:sz w:val="16"/>
                <w:szCs w:val="16"/>
              </w:rPr>
              <w:t>-</w:t>
            </w:r>
            <w:r>
              <w:rPr>
                <w:sz w:val="16"/>
                <w:szCs w:val="16"/>
              </w:rPr>
              <w:t>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FC06F8" w14:textId="101B4523" w:rsidR="00ED39B6" w:rsidRPr="00B41054" w:rsidRDefault="00ED39B6" w:rsidP="00ED39B6">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A425B8" w14:textId="3DD44E8B" w:rsidR="00ED39B6" w:rsidRPr="001A2C51" w:rsidRDefault="00ED39B6" w:rsidP="00ED39B6">
            <w:pPr>
              <w:pStyle w:val="TAL"/>
              <w:rPr>
                <w:sz w:val="16"/>
                <w:szCs w:val="16"/>
              </w:rPr>
            </w:pPr>
            <w:r w:rsidRPr="00ED39B6">
              <w:rPr>
                <w:sz w:val="16"/>
                <w:szCs w:val="16"/>
              </w:rPr>
              <w:t>SP-240768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47E493" w14:textId="62A2D931" w:rsidR="00ED39B6" w:rsidRPr="00B41054" w:rsidRDefault="00ED39B6" w:rsidP="00ED39B6">
            <w:pPr>
              <w:pStyle w:val="TAL"/>
              <w:rPr>
                <w:sz w:val="16"/>
                <w:szCs w:val="16"/>
              </w:rPr>
            </w:pPr>
            <w:r w:rsidRPr="00B41054">
              <w:rPr>
                <w:sz w:val="16"/>
                <w:szCs w:val="16"/>
              </w:rPr>
              <w:t>0</w:t>
            </w:r>
            <w:r>
              <w:rPr>
                <w:sz w:val="16"/>
                <w:szCs w:val="16"/>
              </w:rPr>
              <w:t>4</w:t>
            </w:r>
            <w:r>
              <w:rPr>
                <w:sz w:val="16"/>
                <w:szCs w:val="16"/>
              </w:rPr>
              <w:t>22</w:t>
            </w:r>
          </w:p>
        </w:tc>
        <w:tc>
          <w:tcPr>
            <w:tcW w:w="284" w:type="dxa"/>
            <w:tcBorders>
              <w:top w:val="single" w:sz="6" w:space="0" w:color="auto"/>
              <w:left w:val="single" w:sz="6" w:space="0" w:color="auto"/>
              <w:bottom w:val="single" w:sz="6" w:space="0" w:color="auto"/>
              <w:right w:val="single" w:sz="6" w:space="0" w:color="auto"/>
            </w:tcBorders>
          </w:tcPr>
          <w:p w14:paraId="6F18C858" w14:textId="1E353A82" w:rsidR="00ED39B6" w:rsidRDefault="00ED39B6" w:rsidP="00ED39B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CADC38" w14:textId="19532B28" w:rsidR="00ED39B6" w:rsidRDefault="00ED39B6" w:rsidP="00ED39B6">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6F1AC0" w14:textId="767F5149" w:rsidR="00ED39B6" w:rsidRPr="009E74A6" w:rsidRDefault="00ED39B6" w:rsidP="00ED39B6">
            <w:pPr>
              <w:pStyle w:val="TAL"/>
              <w:rPr>
                <w:sz w:val="16"/>
                <w:szCs w:val="16"/>
              </w:rPr>
            </w:pPr>
            <w:r w:rsidRPr="00ED39B6">
              <w:rPr>
                <w:sz w:val="16"/>
                <w:szCs w:val="16"/>
              </w:rPr>
              <w:t>Handling of emergency ad hoc group call requests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61F963" w14:textId="1D33B84F" w:rsidR="00ED39B6" w:rsidRPr="00B41054" w:rsidRDefault="00ED39B6" w:rsidP="00ED39B6">
            <w:pPr>
              <w:pStyle w:val="TAL"/>
              <w:rPr>
                <w:sz w:val="16"/>
                <w:szCs w:val="16"/>
              </w:rPr>
            </w:pPr>
            <w:r w:rsidRPr="00B41054">
              <w:rPr>
                <w:sz w:val="16"/>
                <w:szCs w:val="16"/>
              </w:rPr>
              <w:t>19.</w:t>
            </w:r>
            <w:r w:rsidR="007C2C77">
              <w:rPr>
                <w:sz w:val="16"/>
                <w:szCs w:val="16"/>
              </w:rPr>
              <w:t>3</w:t>
            </w:r>
            <w:r w:rsidRPr="00B41054">
              <w:rPr>
                <w:sz w:val="16"/>
                <w:szCs w:val="16"/>
              </w:rPr>
              <w:t>.0</w:t>
            </w:r>
          </w:p>
        </w:tc>
      </w:tr>
      <w:tr w:rsidR="007C2C77" w14:paraId="207CEDD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410F450" w14:textId="36B85512" w:rsidR="007C2C77" w:rsidRPr="00B41054" w:rsidRDefault="007C2C77" w:rsidP="007C2C77">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79A35D" w14:textId="58A454E1" w:rsidR="007C2C77" w:rsidRPr="00B41054" w:rsidRDefault="007C2C77" w:rsidP="007C2C77">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7CFBD4" w14:textId="36EEDB70" w:rsidR="007C2C77" w:rsidRPr="00ED39B6" w:rsidRDefault="007C2C77" w:rsidP="007C2C77">
            <w:pPr>
              <w:pStyle w:val="TAL"/>
              <w:rPr>
                <w:sz w:val="16"/>
                <w:szCs w:val="16"/>
              </w:rPr>
            </w:pPr>
            <w:r w:rsidRPr="00ED39B6">
              <w:rPr>
                <w:sz w:val="16"/>
                <w:szCs w:val="16"/>
              </w:rPr>
              <w:t>SP-2407</w:t>
            </w:r>
            <w:r>
              <w:rPr>
                <w:sz w:val="16"/>
                <w:szCs w:val="16"/>
              </w:rPr>
              <w:t>5</w:t>
            </w:r>
            <w:r w:rsidRPr="00ED39B6">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D5D414" w14:textId="61BA68FA" w:rsidR="007C2C77" w:rsidRPr="00B41054" w:rsidRDefault="007C2C77" w:rsidP="007C2C77">
            <w:pPr>
              <w:pStyle w:val="TAL"/>
              <w:rPr>
                <w:sz w:val="16"/>
                <w:szCs w:val="16"/>
              </w:rPr>
            </w:pPr>
            <w:r w:rsidRPr="00B41054">
              <w:rPr>
                <w:sz w:val="16"/>
                <w:szCs w:val="16"/>
              </w:rPr>
              <w:t>0</w:t>
            </w:r>
            <w:r>
              <w:rPr>
                <w:sz w:val="16"/>
                <w:szCs w:val="16"/>
              </w:rPr>
              <w:t>42</w:t>
            </w:r>
            <w:r>
              <w:rPr>
                <w:sz w:val="16"/>
                <w:szCs w:val="16"/>
              </w:rPr>
              <w:t>4</w:t>
            </w:r>
          </w:p>
        </w:tc>
        <w:tc>
          <w:tcPr>
            <w:tcW w:w="284" w:type="dxa"/>
            <w:tcBorders>
              <w:top w:val="single" w:sz="6" w:space="0" w:color="auto"/>
              <w:left w:val="single" w:sz="6" w:space="0" w:color="auto"/>
              <w:bottom w:val="single" w:sz="6" w:space="0" w:color="auto"/>
              <w:right w:val="single" w:sz="6" w:space="0" w:color="auto"/>
            </w:tcBorders>
          </w:tcPr>
          <w:p w14:paraId="3135B17F" w14:textId="41C0B0A0" w:rsidR="007C2C77" w:rsidRDefault="007C2C77" w:rsidP="007C2C7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E731BF" w14:textId="2E49F8F5" w:rsidR="007C2C77" w:rsidRDefault="007C2C77" w:rsidP="007C2C77">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6C59B6" w14:textId="19EB2BED" w:rsidR="007C2C77" w:rsidRPr="00ED39B6" w:rsidRDefault="007C2C77" w:rsidP="007C2C77">
            <w:pPr>
              <w:pStyle w:val="TAL"/>
              <w:rPr>
                <w:sz w:val="16"/>
                <w:szCs w:val="16"/>
              </w:rPr>
            </w:pPr>
            <w:r w:rsidRPr="007C2C77">
              <w:rPr>
                <w:sz w:val="16"/>
                <w:szCs w:val="16"/>
              </w:rPr>
              <w:t>Removal of GW MC service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BA4F31" w14:textId="2746507D" w:rsidR="007C2C77" w:rsidRPr="00B41054" w:rsidRDefault="007C2C77" w:rsidP="007C2C77">
            <w:pPr>
              <w:pStyle w:val="TAL"/>
              <w:rPr>
                <w:sz w:val="16"/>
                <w:szCs w:val="16"/>
              </w:rPr>
            </w:pPr>
            <w:r w:rsidRPr="00B41054">
              <w:rPr>
                <w:sz w:val="16"/>
                <w:szCs w:val="16"/>
              </w:rPr>
              <w:t>19.</w:t>
            </w:r>
            <w:r>
              <w:rPr>
                <w:sz w:val="16"/>
                <w:szCs w:val="16"/>
              </w:rPr>
              <w:t>3</w:t>
            </w:r>
            <w:r w:rsidRPr="00B41054">
              <w:rPr>
                <w:sz w:val="16"/>
                <w:szCs w:val="16"/>
              </w:rPr>
              <w:t>.0</w:t>
            </w:r>
          </w:p>
        </w:tc>
      </w:tr>
      <w:tr w:rsidR="00D00451" w14:paraId="2556471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1FD1A31" w14:textId="6977837A" w:rsidR="00D00451" w:rsidRPr="00B41054" w:rsidRDefault="00D00451" w:rsidP="00D00451">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E2BDB7" w14:textId="28FBE0B9" w:rsidR="00D00451" w:rsidRPr="00B41054" w:rsidRDefault="00D00451" w:rsidP="00D00451">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94EF3F" w14:textId="28C133E7" w:rsidR="00D00451" w:rsidRPr="00ED39B6" w:rsidRDefault="00D00451" w:rsidP="00D00451">
            <w:pPr>
              <w:pStyle w:val="TAL"/>
              <w:rPr>
                <w:sz w:val="16"/>
                <w:szCs w:val="16"/>
              </w:rPr>
            </w:pPr>
            <w:r w:rsidRPr="00ED39B6">
              <w:rPr>
                <w:sz w:val="16"/>
                <w:szCs w:val="16"/>
              </w:rPr>
              <w:t>SP-2407</w:t>
            </w:r>
            <w:r>
              <w:rPr>
                <w:sz w:val="16"/>
                <w:szCs w:val="16"/>
              </w:rPr>
              <w:t>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AB0E97" w14:textId="53CE6F94" w:rsidR="00D00451" w:rsidRPr="00B41054" w:rsidRDefault="00D00451" w:rsidP="00D00451">
            <w:pPr>
              <w:pStyle w:val="TAL"/>
              <w:rPr>
                <w:sz w:val="16"/>
                <w:szCs w:val="16"/>
              </w:rPr>
            </w:pPr>
            <w:r w:rsidRPr="00B41054">
              <w:rPr>
                <w:sz w:val="16"/>
                <w:szCs w:val="16"/>
              </w:rPr>
              <w:t>0</w:t>
            </w:r>
            <w:r>
              <w:rPr>
                <w:sz w:val="16"/>
                <w:szCs w:val="16"/>
              </w:rPr>
              <w:t>42</w:t>
            </w:r>
            <w:r>
              <w:rPr>
                <w:sz w:val="16"/>
                <w:szCs w:val="16"/>
              </w:rPr>
              <w:t>5</w:t>
            </w:r>
          </w:p>
        </w:tc>
        <w:tc>
          <w:tcPr>
            <w:tcW w:w="284" w:type="dxa"/>
            <w:tcBorders>
              <w:top w:val="single" w:sz="6" w:space="0" w:color="auto"/>
              <w:left w:val="single" w:sz="6" w:space="0" w:color="auto"/>
              <w:bottom w:val="single" w:sz="6" w:space="0" w:color="auto"/>
              <w:right w:val="single" w:sz="6" w:space="0" w:color="auto"/>
            </w:tcBorders>
          </w:tcPr>
          <w:p w14:paraId="4F5B945E" w14:textId="21F04C77" w:rsidR="00D00451" w:rsidRDefault="00D00451" w:rsidP="00D0045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57A801" w14:textId="6E6E0730" w:rsidR="00D00451" w:rsidRDefault="00D00451" w:rsidP="00D00451">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D4D746" w14:textId="435B43C4" w:rsidR="00D00451" w:rsidRPr="007C2C77" w:rsidRDefault="00D00451" w:rsidP="00D00451">
            <w:pPr>
              <w:pStyle w:val="TAL"/>
              <w:rPr>
                <w:sz w:val="16"/>
                <w:szCs w:val="16"/>
              </w:rPr>
            </w:pPr>
            <w:r w:rsidRPr="00D00451">
              <w:rPr>
                <w:sz w:val="16"/>
                <w:szCs w:val="16"/>
              </w:rPr>
              <w:t>Authorization check for MCPTT in-progress imminent peril group state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537904" w14:textId="6BF2BECD" w:rsidR="00D00451" w:rsidRPr="00B41054" w:rsidRDefault="00D00451" w:rsidP="00D00451">
            <w:pPr>
              <w:pStyle w:val="TAL"/>
              <w:rPr>
                <w:sz w:val="16"/>
                <w:szCs w:val="16"/>
              </w:rPr>
            </w:pPr>
            <w:r w:rsidRPr="00B41054">
              <w:rPr>
                <w:sz w:val="16"/>
                <w:szCs w:val="16"/>
              </w:rPr>
              <w:t>19.</w:t>
            </w:r>
            <w:r>
              <w:rPr>
                <w:sz w:val="16"/>
                <w:szCs w:val="16"/>
              </w:rPr>
              <w:t>3</w:t>
            </w:r>
            <w:r w:rsidRPr="00B41054">
              <w:rPr>
                <w:sz w:val="16"/>
                <w:szCs w:val="16"/>
              </w:rPr>
              <w:t>.0</w:t>
            </w:r>
          </w:p>
        </w:tc>
      </w:tr>
      <w:tr w:rsidR="00C72305" w14:paraId="6BD3B0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CCD2B0F" w14:textId="3B6D6610" w:rsidR="00C72305" w:rsidRPr="00B41054" w:rsidRDefault="00C72305" w:rsidP="00C72305">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F9D8A8" w14:textId="6EF137C5" w:rsidR="00C72305" w:rsidRPr="00B41054" w:rsidRDefault="00C72305" w:rsidP="00C72305">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F988C3" w14:textId="7599CFFD" w:rsidR="00C72305" w:rsidRPr="00ED39B6" w:rsidRDefault="00C72305" w:rsidP="00C72305">
            <w:pPr>
              <w:pStyle w:val="TAL"/>
              <w:rPr>
                <w:sz w:val="16"/>
                <w:szCs w:val="16"/>
              </w:rPr>
            </w:pPr>
            <w:r w:rsidRPr="00ED39B6">
              <w:rPr>
                <w:sz w:val="16"/>
                <w:szCs w:val="16"/>
              </w:rPr>
              <w:t>SP-2407</w:t>
            </w:r>
            <w:r>
              <w:rPr>
                <w:sz w:val="16"/>
                <w:szCs w:val="16"/>
              </w:rPr>
              <w:t>5</w:t>
            </w:r>
            <w:r>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00719D" w14:textId="649F008E" w:rsidR="00C72305" w:rsidRPr="00B41054" w:rsidRDefault="00C72305" w:rsidP="00C72305">
            <w:pPr>
              <w:pStyle w:val="TAL"/>
              <w:rPr>
                <w:sz w:val="16"/>
                <w:szCs w:val="16"/>
              </w:rPr>
            </w:pPr>
            <w:r w:rsidRPr="00B41054">
              <w:rPr>
                <w:sz w:val="16"/>
                <w:szCs w:val="16"/>
              </w:rPr>
              <w:t>0</w:t>
            </w:r>
            <w:r>
              <w:rPr>
                <w:sz w:val="16"/>
                <w:szCs w:val="16"/>
              </w:rPr>
              <w:t>42</w:t>
            </w:r>
            <w:r>
              <w:rPr>
                <w:sz w:val="16"/>
                <w:szCs w:val="16"/>
              </w:rPr>
              <w:t>7</w:t>
            </w:r>
          </w:p>
        </w:tc>
        <w:tc>
          <w:tcPr>
            <w:tcW w:w="284" w:type="dxa"/>
            <w:tcBorders>
              <w:top w:val="single" w:sz="6" w:space="0" w:color="auto"/>
              <w:left w:val="single" w:sz="6" w:space="0" w:color="auto"/>
              <w:bottom w:val="single" w:sz="6" w:space="0" w:color="auto"/>
              <w:right w:val="single" w:sz="6" w:space="0" w:color="auto"/>
            </w:tcBorders>
          </w:tcPr>
          <w:p w14:paraId="48136688" w14:textId="172D7C66" w:rsidR="00C72305" w:rsidRDefault="00C72305" w:rsidP="00C7230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5148B9" w14:textId="3949EF29" w:rsidR="00C72305" w:rsidRDefault="00C72305" w:rsidP="00C72305">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85FA876" w14:textId="3371E4AE" w:rsidR="00C72305" w:rsidRPr="00D00451" w:rsidRDefault="00C72305" w:rsidP="00C72305">
            <w:pPr>
              <w:pStyle w:val="TAL"/>
              <w:rPr>
                <w:sz w:val="16"/>
                <w:szCs w:val="16"/>
              </w:rPr>
            </w:pPr>
            <w:r w:rsidRPr="00C72305">
              <w:rPr>
                <w:sz w:val="16"/>
                <w:szCs w:val="16"/>
              </w:rPr>
              <w:t>Ambiguity on routing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CEAD1B" w14:textId="2947477D" w:rsidR="00C72305" w:rsidRPr="00B41054" w:rsidRDefault="00C72305" w:rsidP="00C72305">
            <w:pPr>
              <w:pStyle w:val="TAL"/>
              <w:rPr>
                <w:sz w:val="16"/>
                <w:szCs w:val="16"/>
              </w:rPr>
            </w:pPr>
            <w:r w:rsidRPr="00B41054">
              <w:rPr>
                <w:sz w:val="16"/>
                <w:szCs w:val="16"/>
              </w:rPr>
              <w:t>19.</w:t>
            </w:r>
            <w:r>
              <w:rPr>
                <w:sz w:val="16"/>
                <w:szCs w:val="16"/>
              </w:rPr>
              <w:t>3</w:t>
            </w:r>
            <w:r w:rsidRPr="00B41054">
              <w:rPr>
                <w:sz w:val="16"/>
                <w:szCs w:val="16"/>
              </w:rPr>
              <w:t>.0</w:t>
            </w:r>
          </w:p>
        </w:tc>
      </w:tr>
      <w:tr w:rsidR="00C65BAA" w14:paraId="4C21484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178AD61" w14:textId="1B15ED99" w:rsidR="00C65BAA" w:rsidRPr="00B41054" w:rsidRDefault="00C65BAA" w:rsidP="00C65BAA">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A02572" w14:textId="3348B44A" w:rsidR="00C65BAA" w:rsidRPr="00B41054" w:rsidRDefault="00C65BAA" w:rsidP="00C65BAA">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C983FF" w14:textId="7AF7AA28" w:rsidR="00C65BAA" w:rsidRPr="00ED39B6" w:rsidRDefault="00C65BAA" w:rsidP="00C65BAA">
            <w:pPr>
              <w:pStyle w:val="TAL"/>
              <w:rPr>
                <w:sz w:val="16"/>
                <w:szCs w:val="16"/>
              </w:rPr>
            </w:pPr>
            <w:r w:rsidRPr="00ED39B6">
              <w:rPr>
                <w:sz w:val="16"/>
                <w:szCs w:val="16"/>
              </w:rPr>
              <w:t>SP-2407</w:t>
            </w:r>
            <w:r>
              <w:rPr>
                <w:sz w:val="16"/>
                <w:szCs w:val="16"/>
              </w:rPr>
              <w:t>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D99198" w14:textId="34F24340" w:rsidR="00C65BAA" w:rsidRPr="00B41054" w:rsidRDefault="00C65BAA" w:rsidP="00C65BAA">
            <w:pPr>
              <w:pStyle w:val="TAL"/>
              <w:rPr>
                <w:sz w:val="16"/>
                <w:szCs w:val="16"/>
              </w:rPr>
            </w:pPr>
            <w:r w:rsidRPr="00B41054">
              <w:rPr>
                <w:sz w:val="16"/>
                <w:szCs w:val="16"/>
              </w:rPr>
              <w:t>0</w:t>
            </w:r>
            <w:r>
              <w:rPr>
                <w:sz w:val="16"/>
                <w:szCs w:val="16"/>
              </w:rPr>
              <w:t>4</w:t>
            </w:r>
            <w:r>
              <w:rPr>
                <w:sz w:val="16"/>
                <w:szCs w:val="16"/>
              </w:rPr>
              <w:t>30</w:t>
            </w:r>
          </w:p>
        </w:tc>
        <w:tc>
          <w:tcPr>
            <w:tcW w:w="284" w:type="dxa"/>
            <w:tcBorders>
              <w:top w:val="single" w:sz="6" w:space="0" w:color="auto"/>
              <w:left w:val="single" w:sz="6" w:space="0" w:color="auto"/>
              <w:bottom w:val="single" w:sz="6" w:space="0" w:color="auto"/>
              <w:right w:val="single" w:sz="6" w:space="0" w:color="auto"/>
            </w:tcBorders>
          </w:tcPr>
          <w:p w14:paraId="09B36AC2" w14:textId="385D7648" w:rsidR="00C65BAA" w:rsidRDefault="00C65BAA" w:rsidP="00C65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135597" w14:textId="262C8312" w:rsidR="00C65BAA" w:rsidRDefault="00C65BAA" w:rsidP="00C65BA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C755C6" w14:textId="0B73A397" w:rsidR="00C65BAA" w:rsidRPr="00C72305" w:rsidRDefault="00C65BAA" w:rsidP="00C65BAA">
            <w:pPr>
              <w:pStyle w:val="TAL"/>
              <w:rPr>
                <w:sz w:val="16"/>
                <w:szCs w:val="16"/>
              </w:rPr>
            </w:pPr>
            <w:r w:rsidRPr="00C65BAA">
              <w:rPr>
                <w:sz w:val="16"/>
                <w:szCs w:val="16"/>
              </w:rPr>
              <w:t>Multi-talker floor control involving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32778E" w14:textId="5DA697E4" w:rsidR="00C65BAA" w:rsidRPr="00B41054" w:rsidRDefault="00C65BAA" w:rsidP="00C65BAA">
            <w:pPr>
              <w:pStyle w:val="TAL"/>
              <w:rPr>
                <w:sz w:val="16"/>
                <w:szCs w:val="16"/>
              </w:rPr>
            </w:pPr>
            <w:r w:rsidRPr="00B41054">
              <w:rPr>
                <w:sz w:val="16"/>
                <w:szCs w:val="16"/>
              </w:rPr>
              <w:t>19.</w:t>
            </w:r>
            <w:r>
              <w:rPr>
                <w:sz w:val="16"/>
                <w:szCs w:val="16"/>
              </w:rPr>
              <w:t>3</w:t>
            </w:r>
            <w:r w:rsidRPr="00B41054">
              <w:rPr>
                <w:sz w:val="16"/>
                <w:szCs w:val="16"/>
              </w:rPr>
              <w:t>.0</w:t>
            </w:r>
          </w:p>
        </w:tc>
      </w:tr>
      <w:bookmarkEnd w:id="1601"/>
    </w:tbl>
    <w:p w14:paraId="6AE5F0B0" w14:textId="6E4D7727" w:rsidR="00080512" w:rsidRDefault="00080512" w:rsidP="00171381"/>
    <w:sectPr w:rsidR="00080512">
      <w:headerReference w:type="default" r:id="rId251"/>
      <w:footerReference w:type="default" r:id="rId2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BF7B503" w14:textId="77777777" w:rsidR="009D1C91" w:rsidRDefault="009D1C91">
      <w:r>
        <w:separator/>
      </w:r>
    </w:p>
  </w:endnote>
  <w:endnote w:type="continuationSeparator" w:id="0">
    <w:p w14:paraId="2F0594C0" w14:textId="77777777" w:rsidR="009D1C91" w:rsidRDefault="009D1C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F053C8" w14:textId="77777777" w:rsidR="009D1C91" w:rsidRDefault="009D1C91">
      <w:r>
        <w:separator/>
      </w:r>
    </w:p>
  </w:footnote>
  <w:footnote w:type="continuationSeparator" w:id="0">
    <w:p w14:paraId="067FA09A" w14:textId="77777777" w:rsidR="009D1C91" w:rsidRDefault="009D1C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13C2452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75F8">
      <w:rPr>
        <w:rFonts w:ascii="Arial" w:hAnsi="Arial" w:cs="Arial"/>
        <w:b/>
        <w:noProof/>
        <w:sz w:val="18"/>
        <w:szCs w:val="18"/>
      </w:rPr>
      <w:t>3GPP TS 23.379 V19.3.0 (2024-06)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94E299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11E858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E816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CC3E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106541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08457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2637851">
    <w:abstractNumId w:val="17"/>
  </w:num>
  <w:num w:numId="4" w16cid:durableId="1219584304">
    <w:abstractNumId w:val="24"/>
  </w:num>
  <w:num w:numId="5" w16cid:durableId="1969360782">
    <w:abstractNumId w:val="20"/>
  </w:num>
  <w:num w:numId="6" w16cid:durableId="2086028043">
    <w:abstractNumId w:val="19"/>
  </w:num>
  <w:num w:numId="7" w16cid:durableId="88357477">
    <w:abstractNumId w:val="18"/>
  </w:num>
  <w:num w:numId="8" w16cid:durableId="1404374176">
    <w:abstractNumId w:val="3"/>
  </w:num>
  <w:num w:numId="9" w16cid:durableId="1555117245">
    <w:abstractNumId w:val="11"/>
  </w:num>
  <w:num w:numId="10" w16cid:durableId="104077678">
    <w:abstractNumId w:val="12"/>
  </w:num>
  <w:num w:numId="11" w16cid:durableId="592594727">
    <w:abstractNumId w:val="13"/>
  </w:num>
  <w:num w:numId="12" w16cid:durableId="529074143">
    <w:abstractNumId w:val="14"/>
  </w:num>
  <w:num w:numId="13" w16cid:durableId="448621901">
    <w:abstractNumId w:val="15"/>
  </w:num>
  <w:num w:numId="14" w16cid:durableId="353269006">
    <w:abstractNumId w:val="9"/>
  </w:num>
  <w:num w:numId="15" w16cid:durableId="1205630162">
    <w:abstractNumId w:val="7"/>
  </w:num>
  <w:num w:numId="16" w16cid:durableId="635261955">
    <w:abstractNumId w:val="6"/>
  </w:num>
  <w:num w:numId="17" w16cid:durableId="471753448">
    <w:abstractNumId w:val="5"/>
  </w:num>
  <w:num w:numId="18" w16cid:durableId="1003897945">
    <w:abstractNumId w:val="4"/>
  </w:num>
  <w:num w:numId="19" w16cid:durableId="246963409">
    <w:abstractNumId w:val="8"/>
  </w:num>
  <w:num w:numId="20" w16cid:durableId="1873305085">
    <w:abstractNumId w:val="2"/>
  </w:num>
  <w:num w:numId="21" w16cid:durableId="1882784579">
    <w:abstractNumId w:val="1"/>
  </w:num>
  <w:num w:numId="22" w16cid:durableId="1052314861">
    <w:abstractNumId w:val="0"/>
  </w:num>
  <w:num w:numId="23" w16cid:durableId="1800876719">
    <w:abstractNumId w:val="16"/>
  </w:num>
  <w:num w:numId="24" w16cid:durableId="804003136">
    <w:abstractNumId w:val="22"/>
  </w:num>
  <w:num w:numId="25" w16cid:durableId="564293812">
    <w:abstractNumId w:val="21"/>
  </w:num>
  <w:num w:numId="26" w16cid:durableId="1390884620">
    <w:abstractNumId w:val="25"/>
  </w:num>
  <w:num w:numId="27" w16cid:durableId="169202391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780B"/>
    <w:rsid w:val="00033397"/>
    <w:rsid w:val="00040095"/>
    <w:rsid w:val="000407F1"/>
    <w:rsid w:val="00051834"/>
    <w:rsid w:val="00054A22"/>
    <w:rsid w:val="00055581"/>
    <w:rsid w:val="00062023"/>
    <w:rsid w:val="0006288D"/>
    <w:rsid w:val="000655A6"/>
    <w:rsid w:val="00075889"/>
    <w:rsid w:val="00080512"/>
    <w:rsid w:val="00093202"/>
    <w:rsid w:val="00097C16"/>
    <w:rsid w:val="000C47C3"/>
    <w:rsid w:val="000D46C6"/>
    <w:rsid w:val="000D58AB"/>
    <w:rsid w:val="000D635A"/>
    <w:rsid w:val="000D724C"/>
    <w:rsid w:val="000E57DE"/>
    <w:rsid w:val="000F49F6"/>
    <w:rsid w:val="000F712F"/>
    <w:rsid w:val="000F756C"/>
    <w:rsid w:val="00123790"/>
    <w:rsid w:val="001319C3"/>
    <w:rsid w:val="00133525"/>
    <w:rsid w:val="001635F6"/>
    <w:rsid w:val="00166742"/>
    <w:rsid w:val="00171381"/>
    <w:rsid w:val="00180242"/>
    <w:rsid w:val="001806C0"/>
    <w:rsid w:val="001A2C51"/>
    <w:rsid w:val="001A4C42"/>
    <w:rsid w:val="001A7420"/>
    <w:rsid w:val="001B4AFD"/>
    <w:rsid w:val="001B6637"/>
    <w:rsid w:val="001C1D05"/>
    <w:rsid w:val="001C21C3"/>
    <w:rsid w:val="001D02C2"/>
    <w:rsid w:val="001D5B01"/>
    <w:rsid w:val="001D6FD8"/>
    <w:rsid w:val="001F0C1D"/>
    <w:rsid w:val="001F1132"/>
    <w:rsid w:val="001F168B"/>
    <w:rsid w:val="001F72AE"/>
    <w:rsid w:val="00207F07"/>
    <w:rsid w:val="00210AAF"/>
    <w:rsid w:val="00213828"/>
    <w:rsid w:val="00213E1A"/>
    <w:rsid w:val="00216D86"/>
    <w:rsid w:val="00224149"/>
    <w:rsid w:val="002241FE"/>
    <w:rsid w:val="00225800"/>
    <w:rsid w:val="00225C78"/>
    <w:rsid w:val="002347A2"/>
    <w:rsid w:val="002417B3"/>
    <w:rsid w:val="002675F0"/>
    <w:rsid w:val="002760EE"/>
    <w:rsid w:val="00285E02"/>
    <w:rsid w:val="002B6339"/>
    <w:rsid w:val="002C648C"/>
    <w:rsid w:val="002D0368"/>
    <w:rsid w:val="002E00EE"/>
    <w:rsid w:val="002E2C91"/>
    <w:rsid w:val="002F13C9"/>
    <w:rsid w:val="002F40B4"/>
    <w:rsid w:val="003172DC"/>
    <w:rsid w:val="0035462D"/>
    <w:rsid w:val="00356555"/>
    <w:rsid w:val="003765B8"/>
    <w:rsid w:val="00393E4A"/>
    <w:rsid w:val="003B0879"/>
    <w:rsid w:val="003C3971"/>
    <w:rsid w:val="003E61EA"/>
    <w:rsid w:val="003F5DCE"/>
    <w:rsid w:val="003F7754"/>
    <w:rsid w:val="004020FF"/>
    <w:rsid w:val="0041650E"/>
    <w:rsid w:val="00423334"/>
    <w:rsid w:val="00423729"/>
    <w:rsid w:val="0042760E"/>
    <w:rsid w:val="004345EC"/>
    <w:rsid w:val="00436F89"/>
    <w:rsid w:val="0046339D"/>
    <w:rsid w:val="00465515"/>
    <w:rsid w:val="0047734F"/>
    <w:rsid w:val="00483E71"/>
    <w:rsid w:val="00493E73"/>
    <w:rsid w:val="0049751D"/>
    <w:rsid w:val="004A0147"/>
    <w:rsid w:val="004A03BB"/>
    <w:rsid w:val="004A3B89"/>
    <w:rsid w:val="004A3F1A"/>
    <w:rsid w:val="004A5594"/>
    <w:rsid w:val="004B3DEC"/>
    <w:rsid w:val="004B5A97"/>
    <w:rsid w:val="004C30AC"/>
    <w:rsid w:val="004D2714"/>
    <w:rsid w:val="004D3578"/>
    <w:rsid w:val="004D5D79"/>
    <w:rsid w:val="004D7AA2"/>
    <w:rsid w:val="004E213A"/>
    <w:rsid w:val="004E6663"/>
    <w:rsid w:val="004F0988"/>
    <w:rsid w:val="004F3340"/>
    <w:rsid w:val="004F5DFA"/>
    <w:rsid w:val="0050085D"/>
    <w:rsid w:val="0053388B"/>
    <w:rsid w:val="00535773"/>
    <w:rsid w:val="00536BD4"/>
    <w:rsid w:val="00543E6C"/>
    <w:rsid w:val="005541D0"/>
    <w:rsid w:val="00565087"/>
    <w:rsid w:val="00594948"/>
    <w:rsid w:val="00595F46"/>
    <w:rsid w:val="00597B11"/>
    <w:rsid w:val="005A0591"/>
    <w:rsid w:val="005A0F5D"/>
    <w:rsid w:val="005C2A2F"/>
    <w:rsid w:val="005C3526"/>
    <w:rsid w:val="005C717C"/>
    <w:rsid w:val="005C78EA"/>
    <w:rsid w:val="005D2E01"/>
    <w:rsid w:val="005D7526"/>
    <w:rsid w:val="005E1B10"/>
    <w:rsid w:val="005E4BB2"/>
    <w:rsid w:val="005F788A"/>
    <w:rsid w:val="005F78EB"/>
    <w:rsid w:val="00602AEA"/>
    <w:rsid w:val="00603774"/>
    <w:rsid w:val="006055A4"/>
    <w:rsid w:val="00606B43"/>
    <w:rsid w:val="0061294C"/>
    <w:rsid w:val="0061309F"/>
    <w:rsid w:val="00614FDF"/>
    <w:rsid w:val="00617D19"/>
    <w:rsid w:val="00622220"/>
    <w:rsid w:val="0063543D"/>
    <w:rsid w:val="0063594D"/>
    <w:rsid w:val="00640170"/>
    <w:rsid w:val="00647114"/>
    <w:rsid w:val="006522D0"/>
    <w:rsid w:val="00677256"/>
    <w:rsid w:val="006912E9"/>
    <w:rsid w:val="006A07D5"/>
    <w:rsid w:val="006A323F"/>
    <w:rsid w:val="006B180C"/>
    <w:rsid w:val="006B30D0"/>
    <w:rsid w:val="006B5ED7"/>
    <w:rsid w:val="006C3D95"/>
    <w:rsid w:val="006E034A"/>
    <w:rsid w:val="006E5C86"/>
    <w:rsid w:val="00701116"/>
    <w:rsid w:val="0071174C"/>
    <w:rsid w:val="00713C44"/>
    <w:rsid w:val="00722979"/>
    <w:rsid w:val="0072625E"/>
    <w:rsid w:val="00734A5B"/>
    <w:rsid w:val="00736824"/>
    <w:rsid w:val="0074004D"/>
    <w:rsid w:val="0074026F"/>
    <w:rsid w:val="00741166"/>
    <w:rsid w:val="007429F6"/>
    <w:rsid w:val="00744E76"/>
    <w:rsid w:val="00765EA3"/>
    <w:rsid w:val="00774DA4"/>
    <w:rsid w:val="00781F0F"/>
    <w:rsid w:val="0078253C"/>
    <w:rsid w:val="007A62BD"/>
    <w:rsid w:val="007B49A7"/>
    <w:rsid w:val="007B600E"/>
    <w:rsid w:val="007C2C12"/>
    <w:rsid w:val="007C2C77"/>
    <w:rsid w:val="007C3CFB"/>
    <w:rsid w:val="007E10EE"/>
    <w:rsid w:val="007E5E46"/>
    <w:rsid w:val="007F0F4A"/>
    <w:rsid w:val="00800736"/>
    <w:rsid w:val="0080097B"/>
    <w:rsid w:val="00800AFD"/>
    <w:rsid w:val="008028A4"/>
    <w:rsid w:val="008030E2"/>
    <w:rsid w:val="008035EF"/>
    <w:rsid w:val="0080673C"/>
    <w:rsid w:val="00807F63"/>
    <w:rsid w:val="0081204F"/>
    <w:rsid w:val="00825820"/>
    <w:rsid w:val="0082782C"/>
    <w:rsid w:val="00830747"/>
    <w:rsid w:val="008438EE"/>
    <w:rsid w:val="008478A4"/>
    <w:rsid w:val="0085097E"/>
    <w:rsid w:val="00856460"/>
    <w:rsid w:val="008746E4"/>
    <w:rsid w:val="008768CA"/>
    <w:rsid w:val="00894B35"/>
    <w:rsid w:val="008B37B6"/>
    <w:rsid w:val="008C384C"/>
    <w:rsid w:val="008E2D68"/>
    <w:rsid w:val="008E6756"/>
    <w:rsid w:val="008F291F"/>
    <w:rsid w:val="009011FD"/>
    <w:rsid w:val="0090271F"/>
    <w:rsid w:val="00902E23"/>
    <w:rsid w:val="009052ED"/>
    <w:rsid w:val="009114D7"/>
    <w:rsid w:val="0091348E"/>
    <w:rsid w:val="00917CCB"/>
    <w:rsid w:val="00925364"/>
    <w:rsid w:val="00933FB0"/>
    <w:rsid w:val="00941CB2"/>
    <w:rsid w:val="00942EC2"/>
    <w:rsid w:val="00961D11"/>
    <w:rsid w:val="00965EB0"/>
    <w:rsid w:val="00972B98"/>
    <w:rsid w:val="0097621B"/>
    <w:rsid w:val="00996148"/>
    <w:rsid w:val="00996C6C"/>
    <w:rsid w:val="009A7716"/>
    <w:rsid w:val="009B0773"/>
    <w:rsid w:val="009B1433"/>
    <w:rsid w:val="009B363C"/>
    <w:rsid w:val="009B4B9F"/>
    <w:rsid w:val="009C3218"/>
    <w:rsid w:val="009D1C91"/>
    <w:rsid w:val="009D4F62"/>
    <w:rsid w:val="009E74A6"/>
    <w:rsid w:val="009F17C7"/>
    <w:rsid w:val="009F37B7"/>
    <w:rsid w:val="009F458C"/>
    <w:rsid w:val="00A0490A"/>
    <w:rsid w:val="00A0751C"/>
    <w:rsid w:val="00A1007E"/>
    <w:rsid w:val="00A10F02"/>
    <w:rsid w:val="00A115EF"/>
    <w:rsid w:val="00A12DE4"/>
    <w:rsid w:val="00A12F4B"/>
    <w:rsid w:val="00A164B4"/>
    <w:rsid w:val="00A16A2D"/>
    <w:rsid w:val="00A258DB"/>
    <w:rsid w:val="00A26928"/>
    <w:rsid w:val="00A26956"/>
    <w:rsid w:val="00A27486"/>
    <w:rsid w:val="00A46BB1"/>
    <w:rsid w:val="00A51802"/>
    <w:rsid w:val="00A53724"/>
    <w:rsid w:val="00A56066"/>
    <w:rsid w:val="00A71AB4"/>
    <w:rsid w:val="00A73129"/>
    <w:rsid w:val="00A82346"/>
    <w:rsid w:val="00A82721"/>
    <w:rsid w:val="00A92BA1"/>
    <w:rsid w:val="00A95A32"/>
    <w:rsid w:val="00AA4778"/>
    <w:rsid w:val="00AB4A5D"/>
    <w:rsid w:val="00AB4FA1"/>
    <w:rsid w:val="00AC6BC6"/>
    <w:rsid w:val="00AE1D1D"/>
    <w:rsid w:val="00AE65E2"/>
    <w:rsid w:val="00AF1460"/>
    <w:rsid w:val="00B02141"/>
    <w:rsid w:val="00B11FEE"/>
    <w:rsid w:val="00B15449"/>
    <w:rsid w:val="00B363E9"/>
    <w:rsid w:val="00B635FC"/>
    <w:rsid w:val="00B6639D"/>
    <w:rsid w:val="00B823CB"/>
    <w:rsid w:val="00B831FE"/>
    <w:rsid w:val="00B93086"/>
    <w:rsid w:val="00B94A85"/>
    <w:rsid w:val="00BA19ED"/>
    <w:rsid w:val="00BA4B8D"/>
    <w:rsid w:val="00BB5F06"/>
    <w:rsid w:val="00BC0F7D"/>
    <w:rsid w:val="00BC2DF4"/>
    <w:rsid w:val="00BC5A5D"/>
    <w:rsid w:val="00BD7D31"/>
    <w:rsid w:val="00BE2FB8"/>
    <w:rsid w:val="00BE3255"/>
    <w:rsid w:val="00BE6EC4"/>
    <w:rsid w:val="00BF128E"/>
    <w:rsid w:val="00BF2042"/>
    <w:rsid w:val="00BF3287"/>
    <w:rsid w:val="00BF69B2"/>
    <w:rsid w:val="00C070CF"/>
    <w:rsid w:val="00C074DD"/>
    <w:rsid w:val="00C11C1D"/>
    <w:rsid w:val="00C11C23"/>
    <w:rsid w:val="00C12BB5"/>
    <w:rsid w:val="00C1496A"/>
    <w:rsid w:val="00C33079"/>
    <w:rsid w:val="00C45231"/>
    <w:rsid w:val="00C463D7"/>
    <w:rsid w:val="00C551FF"/>
    <w:rsid w:val="00C64A4A"/>
    <w:rsid w:val="00C651B2"/>
    <w:rsid w:val="00C65BAA"/>
    <w:rsid w:val="00C72305"/>
    <w:rsid w:val="00C72833"/>
    <w:rsid w:val="00C80F1D"/>
    <w:rsid w:val="00C91962"/>
    <w:rsid w:val="00C93F40"/>
    <w:rsid w:val="00CA3D0C"/>
    <w:rsid w:val="00CA44AB"/>
    <w:rsid w:val="00CB63C9"/>
    <w:rsid w:val="00CB7F68"/>
    <w:rsid w:val="00CC2A58"/>
    <w:rsid w:val="00CD0C87"/>
    <w:rsid w:val="00CD69C0"/>
    <w:rsid w:val="00D00451"/>
    <w:rsid w:val="00D01C88"/>
    <w:rsid w:val="00D12A22"/>
    <w:rsid w:val="00D21B09"/>
    <w:rsid w:val="00D3552C"/>
    <w:rsid w:val="00D45090"/>
    <w:rsid w:val="00D57972"/>
    <w:rsid w:val="00D675A9"/>
    <w:rsid w:val="00D738D6"/>
    <w:rsid w:val="00D755EB"/>
    <w:rsid w:val="00D76048"/>
    <w:rsid w:val="00D82E6F"/>
    <w:rsid w:val="00D8347B"/>
    <w:rsid w:val="00D87E00"/>
    <w:rsid w:val="00D9134D"/>
    <w:rsid w:val="00DA480E"/>
    <w:rsid w:val="00DA4D12"/>
    <w:rsid w:val="00DA6D10"/>
    <w:rsid w:val="00DA7A03"/>
    <w:rsid w:val="00DB1818"/>
    <w:rsid w:val="00DB2082"/>
    <w:rsid w:val="00DC28FE"/>
    <w:rsid w:val="00DC309B"/>
    <w:rsid w:val="00DC3D61"/>
    <w:rsid w:val="00DC4DA2"/>
    <w:rsid w:val="00DD4C17"/>
    <w:rsid w:val="00DD74A5"/>
    <w:rsid w:val="00DE61FE"/>
    <w:rsid w:val="00DE6AA2"/>
    <w:rsid w:val="00DE7A62"/>
    <w:rsid w:val="00DF2837"/>
    <w:rsid w:val="00DF2B1F"/>
    <w:rsid w:val="00DF62CD"/>
    <w:rsid w:val="00E028CC"/>
    <w:rsid w:val="00E132FA"/>
    <w:rsid w:val="00E16509"/>
    <w:rsid w:val="00E40BBD"/>
    <w:rsid w:val="00E44582"/>
    <w:rsid w:val="00E44850"/>
    <w:rsid w:val="00E44F37"/>
    <w:rsid w:val="00E572B9"/>
    <w:rsid w:val="00E74766"/>
    <w:rsid w:val="00E74AE0"/>
    <w:rsid w:val="00E75361"/>
    <w:rsid w:val="00E77645"/>
    <w:rsid w:val="00E8639B"/>
    <w:rsid w:val="00EA15B0"/>
    <w:rsid w:val="00EA5EA7"/>
    <w:rsid w:val="00EC4A25"/>
    <w:rsid w:val="00ED39B6"/>
    <w:rsid w:val="00ED41B8"/>
    <w:rsid w:val="00EE2573"/>
    <w:rsid w:val="00EE5D4F"/>
    <w:rsid w:val="00EF608C"/>
    <w:rsid w:val="00F00065"/>
    <w:rsid w:val="00F025A2"/>
    <w:rsid w:val="00F04712"/>
    <w:rsid w:val="00F12EEC"/>
    <w:rsid w:val="00F13360"/>
    <w:rsid w:val="00F17188"/>
    <w:rsid w:val="00F2127E"/>
    <w:rsid w:val="00F22EC7"/>
    <w:rsid w:val="00F23B32"/>
    <w:rsid w:val="00F254FE"/>
    <w:rsid w:val="00F325C8"/>
    <w:rsid w:val="00F33392"/>
    <w:rsid w:val="00F375F8"/>
    <w:rsid w:val="00F4163C"/>
    <w:rsid w:val="00F4564F"/>
    <w:rsid w:val="00F600C2"/>
    <w:rsid w:val="00F62D55"/>
    <w:rsid w:val="00F64599"/>
    <w:rsid w:val="00F64AF6"/>
    <w:rsid w:val="00F653B8"/>
    <w:rsid w:val="00F9008D"/>
    <w:rsid w:val="00F93A3B"/>
    <w:rsid w:val="00FA1266"/>
    <w:rsid w:val="00FA4CA2"/>
    <w:rsid w:val="00FC1192"/>
    <w:rsid w:val="00FD46FC"/>
    <w:rsid w:val="00FE1EAB"/>
    <w:rsid w:val="00FF2A97"/>
    <w:rsid w:val="00FF5263"/>
    <w:rsid w:val="00FF5D40"/>
    <w:rsid w:val="00FF6B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171381"/>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171381"/>
    <w:rPr>
      <w:rFonts w:ascii="Arial" w:hAnsi="Arial"/>
      <w:sz w:val="24"/>
      <w:lang w:eastAsia="en-US"/>
    </w:rPr>
  </w:style>
  <w:style w:type="character" w:customStyle="1" w:styleId="Heading2Char">
    <w:name w:val="Heading 2 Char"/>
    <w:link w:val="Heading2"/>
    <w:rsid w:val="00171381"/>
    <w:rPr>
      <w:rFonts w:ascii="Arial" w:hAnsi="Arial"/>
      <w:sz w:val="32"/>
      <w:lang w:eastAsia="en-US"/>
    </w:rPr>
  </w:style>
  <w:style w:type="character" w:customStyle="1" w:styleId="Heading8Char">
    <w:name w:val="Heading 8 Char"/>
    <w:link w:val="Heading8"/>
    <w:rsid w:val="00171381"/>
    <w:rPr>
      <w:rFonts w:ascii="Arial" w:hAnsi="Arial"/>
      <w:sz w:val="36"/>
      <w:lang w:eastAsia="en-US"/>
    </w:rPr>
  </w:style>
  <w:style w:type="character" w:styleId="CommentReference">
    <w:name w:val="annotation reference"/>
    <w:rsid w:val="00171381"/>
    <w:rPr>
      <w:sz w:val="16"/>
      <w:szCs w:val="16"/>
    </w:rPr>
  </w:style>
  <w:style w:type="paragraph" w:styleId="CommentText">
    <w:name w:val="annotation text"/>
    <w:basedOn w:val="Normal"/>
    <w:link w:val="CommentTextChar"/>
    <w:rsid w:val="00171381"/>
    <w:rPr>
      <w:rFonts w:eastAsia="SimSun"/>
    </w:rPr>
  </w:style>
  <w:style w:type="character" w:customStyle="1" w:styleId="CommentTextChar">
    <w:name w:val="Comment Text Char"/>
    <w:link w:val="CommentText"/>
    <w:rsid w:val="00171381"/>
    <w:rPr>
      <w:rFonts w:eastAsia="SimSun"/>
      <w:lang w:eastAsia="en-US"/>
    </w:rPr>
  </w:style>
  <w:style w:type="paragraph" w:styleId="CommentSubject">
    <w:name w:val="annotation subject"/>
    <w:basedOn w:val="CommentText"/>
    <w:next w:val="CommentText"/>
    <w:link w:val="CommentSubjectChar"/>
    <w:rsid w:val="00171381"/>
    <w:rPr>
      <w:b/>
      <w:bCs/>
    </w:rPr>
  </w:style>
  <w:style w:type="character" w:customStyle="1" w:styleId="CommentSubjectChar">
    <w:name w:val="Comment Subject Char"/>
    <w:link w:val="CommentSubject"/>
    <w:rsid w:val="00171381"/>
    <w:rPr>
      <w:rFonts w:eastAsia="SimSun"/>
      <w:b/>
      <w:bCs/>
      <w:lang w:eastAsia="en-US"/>
    </w:rPr>
  </w:style>
  <w:style w:type="character" w:customStyle="1" w:styleId="B1Char">
    <w:name w:val="B1 Char"/>
    <w:link w:val="B1"/>
    <w:qFormat/>
    <w:locked/>
    <w:rsid w:val="00171381"/>
    <w:rPr>
      <w:lang w:eastAsia="en-US"/>
    </w:rPr>
  </w:style>
  <w:style w:type="character" w:customStyle="1" w:styleId="TFChar">
    <w:name w:val="TF Char"/>
    <w:link w:val="TF"/>
    <w:qFormat/>
    <w:locked/>
    <w:rsid w:val="00171381"/>
    <w:rPr>
      <w:rFonts w:ascii="Arial" w:hAnsi="Arial"/>
      <w:b/>
      <w:lang w:eastAsia="en-US"/>
    </w:rPr>
  </w:style>
  <w:style w:type="character" w:customStyle="1" w:styleId="THChar">
    <w:name w:val="TH Char"/>
    <w:link w:val="TH"/>
    <w:qFormat/>
    <w:locked/>
    <w:rsid w:val="00171381"/>
    <w:rPr>
      <w:rFonts w:ascii="Arial" w:hAnsi="Arial"/>
      <w:b/>
      <w:lang w:eastAsia="en-US"/>
    </w:rPr>
  </w:style>
  <w:style w:type="character" w:customStyle="1" w:styleId="Heading3Char">
    <w:name w:val="Heading 3 Char"/>
    <w:link w:val="Heading3"/>
    <w:rsid w:val="00171381"/>
    <w:rPr>
      <w:rFonts w:ascii="Arial" w:hAnsi="Arial"/>
      <w:sz w:val="28"/>
      <w:lang w:eastAsia="en-US"/>
    </w:rPr>
  </w:style>
  <w:style w:type="paragraph" w:styleId="Caption">
    <w:name w:val="caption"/>
    <w:basedOn w:val="Normal"/>
    <w:next w:val="Normal"/>
    <w:unhideWhenUsed/>
    <w:qFormat/>
    <w:rsid w:val="00171381"/>
    <w:pPr>
      <w:spacing w:after="0"/>
    </w:pPr>
    <w:rPr>
      <w:rFonts w:eastAsia="MS Mincho"/>
      <w:b/>
      <w:bCs/>
      <w:lang w:eastAsia="ja-JP"/>
    </w:rPr>
  </w:style>
  <w:style w:type="paragraph" w:styleId="Revision">
    <w:name w:val="Revision"/>
    <w:hidden/>
    <w:uiPriority w:val="99"/>
    <w:semiHidden/>
    <w:rsid w:val="00171381"/>
    <w:rPr>
      <w:rFonts w:eastAsia="SimSun"/>
      <w:lang w:eastAsia="en-US"/>
    </w:rPr>
  </w:style>
  <w:style w:type="paragraph" w:styleId="FootnoteText">
    <w:name w:val="footnote text"/>
    <w:basedOn w:val="Normal"/>
    <w:link w:val="FootnoteTextChar"/>
    <w:rsid w:val="00171381"/>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171381"/>
    <w:rPr>
      <w:rFonts w:eastAsia="SimSun"/>
      <w:sz w:val="16"/>
    </w:rPr>
  </w:style>
  <w:style w:type="character" w:customStyle="1" w:styleId="EditorsNoteChar">
    <w:name w:val="Editor's Note Char"/>
    <w:aliases w:val="EN Char"/>
    <w:link w:val="EditorsNote"/>
    <w:locked/>
    <w:rsid w:val="00171381"/>
    <w:rPr>
      <w:color w:val="FF0000"/>
      <w:lang w:eastAsia="en-US"/>
    </w:rPr>
  </w:style>
  <w:style w:type="character" w:customStyle="1" w:styleId="NOChar">
    <w:name w:val="NO Char"/>
    <w:link w:val="NO"/>
    <w:locked/>
    <w:rsid w:val="00171381"/>
    <w:rPr>
      <w:lang w:eastAsia="en-US"/>
    </w:rPr>
  </w:style>
  <w:style w:type="character" w:customStyle="1" w:styleId="NOZchn">
    <w:name w:val="NO Zchn"/>
    <w:locked/>
    <w:rsid w:val="00171381"/>
    <w:rPr>
      <w:rFonts w:eastAsia="Times New Roman"/>
      <w:lang w:val="en-GB" w:eastAsia="en-GB"/>
    </w:rPr>
  </w:style>
  <w:style w:type="character" w:customStyle="1" w:styleId="Heading5Char">
    <w:name w:val="Heading 5 Char"/>
    <w:link w:val="Heading5"/>
    <w:rsid w:val="00171381"/>
    <w:rPr>
      <w:rFonts w:ascii="Arial" w:hAnsi="Arial"/>
      <w:sz w:val="22"/>
      <w:lang w:eastAsia="en-US"/>
    </w:rPr>
  </w:style>
  <w:style w:type="character" w:customStyle="1" w:styleId="Heading6Char">
    <w:name w:val="Heading 6 Char"/>
    <w:link w:val="Heading6"/>
    <w:rsid w:val="00171381"/>
    <w:rPr>
      <w:rFonts w:ascii="Arial" w:hAnsi="Arial"/>
      <w:lang w:eastAsia="en-US"/>
    </w:rPr>
  </w:style>
  <w:style w:type="paragraph" w:styleId="DocumentMap">
    <w:name w:val="Document Map"/>
    <w:basedOn w:val="Normal"/>
    <w:link w:val="DocumentMapChar"/>
    <w:rsid w:val="00171381"/>
    <w:rPr>
      <w:rFonts w:ascii="Tahoma" w:eastAsia="SimSun" w:hAnsi="Tahoma" w:cs="Tahoma"/>
      <w:sz w:val="16"/>
      <w:szCs w:val="16"/>
    </w:rPr>
  </w:style>
  <w:style w:type="character" w:customStyle="1" w:styleId="DocumentMapChar">
    <w:name w:val="Document Map Char"/>
    <w:link w:val="DocumentMap"/>
    <w:rsid w:val="00171381"/>
    <w:rPr>
      <w:rFonts w:ascii="Tahoma" w:eastAsia="SimSun" w:hAnsi="Tahoma" w:cs="Tahoma"/>
      <w:sz w:val="16"/>
      <w:szCs w:val="16"/>
      <w:lang w:eastAsia="en-US"/>
    </w:rPr>
  </w:style>
  <w:style w:type="character" w:customStyle="1" w:styleId="TACChar">
    <w:name w:val="TAC Char"/>
    <w:link w:val="TAC"/>
    <w:locked/>
    <w:rsid w:val="00171381"/>
    <w:rPr>
      <w:rFonts w:ascii="Arial" w:hAnsi="Arial"/>
      <w:sz w:val="18"/>
      <w:lang w:eastAsia="en-US"/>
    </w:rPr>
  </w:style>
  <w:style w:type="character" w:customStyle="1" w:styleId="TAHChar">
    <w:name w:val="TAH Char"/>
    <w:link w:val="TAH"/>
    <w:locked/>
    <w:rsid w:val="00171381"/>
    <w:rPr>
      <w:rFonts w:ascii="Arial" w:hAnsi="Arial"/>
      <w:b/>
      <w:sz w:val="18"/>
      <w:lang w:eastAsia="en-US"/>
    </w:rPr>
  </w:style>
  <w:style w:type="character" w:customStyle="1" w:styleId="HeaderChar">
    <w:name w:val="Header Char"/>
    <w:link w:val="Header"/>
    <w:rsid w:val="00171381"/>
    <w:rPr>
      <w:rFonts w:ascii="Arial" w:hAnsi="Arial"/>
      <w:b/>
      <w:sz w:val="18"/>
      <w:lang w:eastAsia="ja-JP"/>
    </w:rPr>
  </w:style>
  <w:style w:type="paragraph" w:styleId="Index1">
    <w:name w:val="index 1"/>
    <w:basedOn w:val="Normal"/>
    <w:rsid w:val="00171381"/>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171381"/>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171381"/>
  </w:style>
  <w:style w:type="paragraph" w:styleId="ListNumber2">
    <w:name w:val="List Number 2"/>
    <w:basedOn w:val="Normal"/>
    <w:rsid w:val="00171381"/>
    <w:pPr>
      <w:numPr>
        <w:numId w:val="8"/>
      </w:numPr>
      <w:contextualSpacing/>
    </w:pPr>
    <w:rPr>
      <w:rFonts w:eastAsia="SimSun"/>
    </w:rPr>
  </w:style>
  <w:style w:type="paragraph" w:customStyle="1" w:styleId="Norma">
    <w:name w:val="Norma"/>
    <w:basedOn w:val="Heading4"/>
    <w:rsid w:val="00171381"/>
    <w:rPr>
      <w:rFonts w:eastAsia="SimSun"/>
    </w:rPr>
  </w:style>
  <w:style w:type="paragraph" w:styleId="PlainText">
    <w:name w:val="Plain Text"/>
    <w:basedOn w:val="Normal"/>
    <w:link w:val="PlainTextChar"/>
    <w:uiPriority w:val="99"/>
    <w:unhideWhenUsed/>
    <w:rsid w:val="00171381"/>
    <w:pPr>
      <w:spacing w:after="0"/>
    </w:pPr>
    <w:rPr>
      <w:rFonts w:ascii="Calibri" w:eastAsia="Calibri" w:hAnsi="Calibri" w:cs="Consolas"/>
      <w:sz w:val="22"/>
      <w:szCs w:val="21"/>
    </w:rPr>
  </w:style>
  <w:style w:type="character" w:customStyle="1" w:styleId="PlainTextChar">
    <w:name w:val="Plain Text Char"/>
    <w:link w:val="PlainText"/>
    <w:uiPriority w:val="99"/>
    <w:rsid w:val="00171381"/>
    <w:rPr>
      <w:rFonts w:ascii="Calibri" w:eastAsia="Calibri" w:hAnsi="Calibri" w:cs="Consolas"/>
      <w:sz w:val="22"/>
      <w:szCs w:val="21"/>
      <w:lang w:eastAsia="en-US"/>
    </w:rPr>
  </w:style>
  <w:style w:type="character" w:customStyle="1" w:styleId="TALCar">
    <w:name w:val="TAL Car"/>
    <w:link w:val="TAL"/>
    <w:locked/>
    <w:rsid w:val="00171381"/>
    <w:rPr>
      <w:rFonts w:ascii="Arial" w:hAnsi="Arial"/>
      <w:sz w:val="18"/>
      <w:lang w:eastAsia="en-US"/>
    </w:rPr>
  </w:style>
  <w:style w:type="paragraph" w:styleId="Bibliography">
    <w:name w:val="Bibliography"/>
    <w:basedOn w:val="Normal"/>
    <w:next w:val="Normal"/>
    <w:uiPriority w:val="37"/>
    <w:semiHidden/>
    <w:unhideWhenUsed/>
    <w:rsid w:val="00B6639D"/>
  </w:style>
  <w:style w:type="paragraph" w:styleId="BlockText">
    <w:name w:val="Block Text"/>
    <w:basedOn w:val="Normal"/>
    <w:rsid w:val="00B6639D"/>
    <w:pPr>
      <w:spacing w:after="120"/>
      <w:ind w:left="1440" w:right="1440"/>
    </w:pPr>
  </w:style>
  <w:style w:type="paragraph" w:styleId="BodyText">
    <w:name w:val="Body Text"/>
    <w:basedOn w:val="Normal"/>
    <w:link w:val="BodyTextChar"/>
    <w:rsid w:val="00B6639D"/>
    <w:pPr>
      <w:spacing w:after="120"/>
    </w:pPr>
  </w:style>
  <w:style w:type="character" w:customStyle="1" w:styleId="BodyTextChar">
    <w:name w:val="Body Text Char"/>
    <w:link w:val="BodyText"/>
    <w:rsid w:val="00B6639D"/>
    <w:rPr>
      <w:lang w:eastAsia="en-US"/>
    </w:rPr>
  </w:style>
  <w:style w:type="paragraph" w:styleId="BodyText2">
    <w:name w:val="Body Text 2"/>
    <w:basedOn w:val="Normal"/>
    <w:link w:val="BodyText2Char"/>
    <w:rsid w:val="00B6639D"/>
    <w:pPr>
      <w:spacing w:after="120" w:line="480" w:lineRule="auto"/>
    </w:pPr>
  </w:style>
  <w:style w:type="character" w:customStyle="1" w:styleId="BodyText2Char">
    <w:name w:val="Body Text 2 Char"/>
    <w:link w:val="BodyText2"/>
    <w:rsid w:val="00B6639D"/>
    <w:rPr>
      <w:lang w:eastAsia="en-US"/>
    </w:rPr>
  </w:style>
  <w:style w:type="paragraph" w:styleId="BodyText3">
    <w:name w:val="Body Text 3"/>
    <w:basedOn w:val="Normal"/>
    <w:link w:val="BodyText3Char"/>
    <w:rsid w:val="00B6639D"/>
    <w:pPr>
      <w:spacing w:after="120"/>
    </w:pPr>
    <w:rPr>
      <w:sz w:val="16"/>
      <w:szCs w:val="16"/>
    </w:rPr>
  </w:style>
  <w:style w:type="character" w:customStyle="1" w:styleId="BodyText3Char">
    <w:name w:val="Body Text 3 Char"/>
    <w:link w:val="BodyText3"/>
    <w:rsid w:val="00B6639D"/>
    <w:rPr>
      <w:sz w:val="16"/>
      <w:szCs w:val="16"/>
      <w:lang w:eastAsia="en-US"/>
    </w:rPr>
  </w:style>
  <w:style w:type="paragraph" w:styleId="BodyTextFirstIndent">
    <w:name w:val="Body Text First Indent"/>
    <w:basedOn w:val="BodyText"/>
    <w:link w:val="BodyTextFirstIndentChar"/>
    <w:rsid w:val="00B6639D"/>
    <w:pPr>
      <w:ind w:firstLine="210"/>
    </w:pPr>
  </w:style>
  <w:style w:type="character" w:customStyle="1" w:styleId="BodyTextFirstIndentChar">
    <w:name w:val="Body Text First Indent Char"/>
    <w:basedOn w:val="BodyTextChar"/>
    <w:link w:val="BodyTextFirstIndent"/>
    <w:rsid w:val="00B6639D"/>
    <w:rPr>
      <w:lang w:eastAsia="en-US"/>
    </w:rPr>
  </w:style>
  <w:style w:type="paragraph" w:styleId="BodyTextIndent">
    <w:name w:val="Body Text Indent"/>
    <w:basedOn w:val="Normal"/>
    <w:link w:val="BodyTextIndentChar"/>
    <w:rsid w:val="00B6639D"/>
    <w:pPr>
      <w:spacing w:after="120"/>
      <w:ind w:left="283"/>
    </w:pPr>
  </w:style>
  <w:style w:type="character" w:customStyle="1" w:styleId="BodyTextIndentChar">
    <w:name w:val="Body Text Indent Char"/>
    <w:link w:val="BodyTextIndent"/>
    <w:rsid w:val="00B6639D"/>
    <w:rPr>
      <w:lang w:eastAsia="en-US"/>
    </w:rPr>
  </w:style>
  <w:style w:type="paragraph" w:styleId="BodyTextFirstIndent2">
    <w:name w:val="Body Text First Indent 2"/>
    <w:basedOn w:val="BodyTextIndent"/>
    <w:link w:val="BodyTextFirstIndent2Char"/>
    <w:rsid w:val="00B6639D"/>
    <w:pPr>
      <w:ind w:firstLine="210"/>
    </w:pPr>
  </w:style>
  <w:style w:type="character" w:customStyle="1" w:styleId="BodyTextFirstIndent2Char">
    <w:name w:val="Body Text First Indent 2 Char"/>
    <w:basedOn w:val="BodyTextIndentChar"/>
    <w:link w:val="BodyTextFirstIndent2"/>
    <w:rsid w:val="00B6639D"/>
    <w:rPr>
      <w:lang w:eastAsia="en-US"/>
    </w:rPr>
  </w:style>
  <w:style w:type="paragraph" w:styleId="BodyTextIndent2">
    <w:name w:val="Body Text Indent 2"/>
    <w:basedOn w:val="Normal"/>
    <w:link w:val="BodyTextIndent2Char"/>
    <w:rsid w:val="00B6639D"/>
    <w:pPr>
      <w:spacing w:after="120" w:line="480" w:lineRule="auto"/>
      <w:ind w:left="283"/>
    </w:pPr>
  </w:style>
  <w:style w:type="character" w:customStyle="1" w:styleId="BodyTextIndent2Char">
    <w:name w:val="Body Text Indent 2 Char"/>
    <w:link w:val="BodyTextIndent2"/>
    <w:rsid w:val="00B6639D"/>
    <w:rPr>
      <w:lang w:eastAsia="en-US"/>
    </w:rPr>
  </w:style>
  <w:style w:type="paragraph" w:styleId="BodyTextIndent3">
    <w:name w:val="Body Text Indent 3"/>
    <w:basedOn w:val="Normal"/>
    <w:link w:val="BodyTextIndent3Char"/>
    <w:rsid w:val="00B6639D"/>
    <w:pPr>
      <w:spacing w:after="120"/>
      <w:ind w:left="283"/>
    </w:pPr>
    <w:rPr>
      <w:sz w:val="16"/>
      <w:szCs w:val="16"/>
    </w:rPr>
  </w:style>
  <w:style w:type="character" w:customStyle="1" w:styleId="BodyTextIndent3Char">
    <w:name w:val="Body Text Indent 3 Char"/>
    <w:link w:val="BodyTextIndent3"/>
    <w:rsid w:val="00B6639D"/>
    <w:rPr>
      <w:sz w:val="16"/>
      <w:szCs w:val="16"/>
      <w:lang w:eastAsia="en-US"/>
    </w:rPr>
  </w:style>
  <w:style w:type="paragraph" w:styleId="Closing">
    <w:name w:val="Closing"/>
    <w:basedOn w:val="Normal"/>
    <w:link w:val="ClosingChar"/>
    <w:rsid w:val="00B6639D"/>
    <w:pPr>
      <w:ind w:left="4252"/>
    </w:pPr>
  </w:style>
  <w:style w:type="character" w:customStyle="1" w:styleId="ClosingChar">
    <w:name w:val="Closing Char"/>
    <w:link w:val="Closing"/>
    <w:rsid w:val="00B6639D"/>
    <w:rPr>
      <w:lang w:eastAsia="en-US"/>
    </w:rPr>
  </w:style>
  <w:style w:type="paragraph" w:styleId="Date">
    <w:name w:val="Date"/>
    <w:basedOn w:val="Normal"/>
    <w:next w:val="Normal"/>
    <w:link w:val="DateChar"/>
    <w:rsid w:val="00B6639D"/>
  </w:style>
  <w:style w:type="character" w:customStyle="1" w:styleId="DateChar">
    <w:name w:val="Date Char"/>
    <w:link w:val="Date"/>
    <w:rsid w:val="00B6639D"/>
    <w:rPr>
      <w:lang w:eastAsia="en-US"/>
    </w:rPr>
  </w:style>
  <w:style w:type="paragraph" w:styleId="E-mailSignature">
    <w:name w:val="E-mail Signature"/>
    <w:basedOn w:val="Normal"/>
    <w:link w:val="E-mailSignatureChar"/>
    <w:rsid w:val="00B6639D"/>
  </w:style>
  <w:style w:type="character" w:customStyle="1" w:styleId="E-mailSignatureChar">
    <w:name w:val="E-mail Signature Char"/>
    <w:link w:val="E-mailSignature"/>
    <w:rsid w:val="00B6639D"/>
    <w:rPr>
      <w:lang w:eastAsia="en-US"/>
    </w:rPr>
  </w:style>
  <w:style w:type="paragraph" w:styleId="EndnoteText">
    <w:name w:val="endnote text"/>
    <w:basedOn w:val="Normal"/>
    <w:link w:val="EndnoteTextChar"/>
    <w:rsid w:val="00B6639D"/>
  </w:style>
  <w:style w:type="character" w:customStyle="1" w:styleId="EndnoteTextChar">
    <w:name w:val="Endnote Text Char"/>
    <w:link w:val="EndnoteText"/>
    <w:rsid w:val="00B6639D"/>
    <w:rPr>
      <w:lang w:eastAsia="en-US"/>
    </w:rPr>
  </w:style>
  <w:style w:type="paragraph" w:styleId="EnvelopeAddress">
    <w:name w:val="envelope address"/>
    <w:basedOn w:val="Normal"/>
    <w:rsid w:val="00B6639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6639D"/>
    <w:rPr>
      <w:rFonts w:ascii="Calibri Light" w:hAnsi="Calibri Light"/>
    </w:rPr>
  </w:style>
  <w:style w:type="paragraph" w:styleId="HTMLAddress">
    <w:name w:val="HTML Address"/>
    <w:basedOn w:val="Normal"/>
    <w:link w:val="HTMLAddressChar"/>
    <w:rsid w:val="00B6639D"/>
    <w:rPr>
      <w:i/>
      <w:iCs/>
    </w:rPr>
  </w:style>
  <w:style w:type="character" w:customStyle="1" w:styleId="HTMLAddressChar">
    <w:name w:val="HTML Address Char"/>
    <w:link w:val="HTMLAddress"/>
    <w:rsid w:val="00B6639D"/>
    <w:rPr>
      <w:i/>
      <w:iCs/>
      <w:lang w:eastAsia="en-US"/>
    </w:rPr>
  </w:style>
  <w:style w:type="paragraph" w:styleId="HTMLPreformatted">
    <w:name w:val="HTML Preformatted"/>
    <w:basedOn w:val="Normal"/>
    <w:link w:val="HTMLPreformattedChar"/>
    <w:rsid w:val="00B6639D"/>
    <w:rPr>
      <w:rFonts w:ascii="Courier New" w:hAnsi="Courier New" w:cs="Courier New"/>
    </w:rPr>
  </w:style>
  <w:style w:type="character" w:customStyle="1" w:styleId="HTMLPreformattedChar">
    <w:name w:val="HTML Preformatted Char"/>
    <w:link w:val="HTMLPreformatted"/>
    <w:rsid w:val="00B6639D"/>
    <w:rPr>
      <w:rFonts w:ascii="Courier New" w:hAnsi="Courier New" w:cs="Courier New"/>
      <w:lang w:eastAsia="en-US"/>
    </w:rPr>
  </w:style>
  <w:style w:type="paragraph" w:styleId="Index2">
    <w:name w:val="index 2"/>
    <w:basedOn w:val="Normal"/>
    <w:next w:val="Normal"/>
    <w:rsid w:val="00B6639D"/>
    <w:pPr>
      <w:ind w:left="400" w:hanging="200"/>
    </w:pPr>
  </w:style>
  <w:style w:type="paragraph" w:styleId="Index3">
    <w:name w:val="index 3"/>
    <w:basedOn w:val="Normal"/>
    <w:next w:val="Normal"/>
    <w:rsid w:val="00B6639D"/>
    <w:pPr>
      <w:ind w:left="600" w:hanging="200"/>
    </w:pPr>
  </w:style>
  <w:style w:type="paragraph" w:styleId="Index4">
    <w:name w:val="index 4"/>
    <w:basedOn w:val="Normal"/>
    <w:next w:val="Normal"/>
    <w:rsid w:val="00B6639D"/>
    <w:pPr>
      <w:ind w:left="800" w:hanging="200"/>
    </w:pPr>
  </w:style>
  <w:style w:type="paragraph" w:styleId="Index5">
    <w:name w:val="index 5"/>
    <w:basedOn w:val="Normal"/>
    <w:next w:val="Normal"/>
    <w:rsid w:val="00B6639D"/>
    <w:pPr>
      <w:ind w:left="1000" w:hanging="200"/>
    </w:pPr>
  </w:style>
  <w:style w:type="paragraph" w:styleId="Index6">
    <w:name w:val="index 6"/>
    <w:basedOn w:val="Normal"/>
    <w:next w:val="Normal"/>
    <w:rsid w:val="00B6639D"/>
    <w:pPr>
      <w:ind w:left="1200" w:hanging="200"/>
    </w:pPr>
  </w:style>
  <w:style w:type="paragraph" w:styleId="Index7">
    <w:name w:val="index 7"/>
    <w:basedOn w:val="Normal"/>
    <w:next w:val="Normal"/>
    <w:rsid w:val="00B6639D"/>
    <w:pPr>
      <w:ind w:left="1400" w:hanging="200"/>
    </w:pPr>
  </w:style>
  <w:style w:type="paragraph" w:styleId="Index8">
    <w:name w:val="index 8"/>
    <w:basedOn w:val="Normal"/>
    <w:next w:val="Normal"/>
    <w:rsid w:val="00B6639D"/>
    <w:pPr>
      <w:ind w:left="1600" w:hanging="200"/>
    </w:pPr>
  </w:style>
  <w:style w:type="paragraph" w:styleId="Index9">
    <w:name w:val="index 9"/>
    <w:basedOn w:val="Normal"/>
    <w:next w:val="Normal"/>
    <w:rsid w:val="00B6639D"/>
    <w:pPr>
      <w:ind w:left="1800" w:hanging="200"/>
    </w:pPr>
  </w:style>
  <w:style w:type="paragraph" w:styleId="IndexHeading">
    <w:name w:val="index heading"/>
    <w:basedOn w:val="Normal"/>
    <w:next w:val="Index1"/>
    <w:rsid w:val="00B6639D"/>
    <w:rPr>
      <w:rFonts w:ascii="Calibri Light" w:hAnsi="Calibri Light"/>
      <w:b/>
      <w:bCs/>
    </w:rPr>
  </w:style>
  <w:style w:type="paragraph" w:styleId="IntenseQuote">
    <w:name w:val="Intense Quote"/>
    <w:basedOn w:val="Normal"/>
    <w:next w:val="Normal"/>
    <w:link w:val="IntenseQuoteChar"/>
    <w:uiPriority w:val="30"/>
    <w:qFormat/>
    <w:rsid w:val="00B6639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6639D"/>
    <w:rPr>
      <w:i/>
      <w:iCs/>
      <w:color w:val="4472C4"/>
      <w:lang w:eastAsia="en-US"/>
    </w:rPr>
  </w:style>
  <w:style w:type="paragraph" w:styleId="List2">
    <w:name w:val="List 2"/>
    <w:basedOn w:val="Normal"/>
    <w:rsid w:val="00B6639D"/>
    <w:pPr>
      <w:ind w:left="566" w:hanging="283"/>
      <w:contextualSpacing/>
    </w:pPr>
  </w:style>
  <w:style w:type="paragraph" w:styleId="List3">
    <w:name w:val="List 3"/>
    <w:basedOn w:val="Normal"/>
    <w:rsid w:val="00B6639D"/>
    <w:pPr>
      <w:ind w:left="849" w:hanging="283"/>
      <w:contextualSpacing/>
    </w:pPr>
  </w:style>
  <w:style w:type="paragraph" w:styleId="List4">
    <w:name w:val="List 4"/>
    <w:basedOn w:val="Normal"/>
    <w:rsid w:val="00B6639D"/>
    <w:pPr>
      <w:ind w:left="1132" w:hanging="283"/>
      <w:contextualSpacing/>
    </w:pPr>
  </w:style>
  <w:style w:type="paragraph" w:styleId="List5">
    <w:name w:val="List 5"/>
    <w:basedOn w:val="Normal"/>
    <w:rsid w:val="00B6639D"/>
    <w:pPr>
      <w:ind w:left="1415" w:hanging="283"/>
      <w:contextualSpacing/>
    </w:pPr>
  </w:style>
  <w:style w:type="paragraph" w:styleId="ListBullet">
    <w:name w:val="List Bullet"/>
    <w:basedOn w:val="Normal"/>
    <w:rsid w:val="00B6639D"/>
    <w:pPr>
      <w:numPr>
        <w:numId w:val="14"/>
      </w:numPr>
      <w:contextualSpacing/>
    </w:pPr>
  </w:style>
  <w:style w:type="paragraph" w:styleId="ListBullet2">
    <w:name w:val="List Bullet 2"/>
    <w:basedOn w:val="Normal"/>
    <w:rsid w:val="00B6639D"/>
    <w:pPr>
      <w:numPr>
        <w:numId w:val="15"/>
      </w:numPr>
      <w:contextualSpacing/>
    </w:pPr>
  </w:style>
  <w:style w:type="paragraph" w:styleId="ListBullet3">
    <w:name w:val="List Bullet 3"/>
    <w:basedOn w:val="Normal"/>
    <w:rsid w:val="00B6639D"/>
    <w:pPr>
      <w:numPr>
        <w:numId w:val="16"/>
      </w:numPr>
      <w:contextualSpacing/>
    </w:pPr>
  </w:style>
  <w:style w:type="paragraph" w:styleId="ListBullet4">
    <w:name w:val="List Bullet 4"/>
    <w:basedOn w:val="Normal"/>
    <w:rsid w:val="00B6639D"/>
    <w:pPr>
      <w:numPr>
        <w:numId w:val="17"/>
      </w:numPr>
      <w:contextualSpacing/>
    </w:pPr>
  </w:style>
  <w:style w:type="paragraph" w:styleId="ListBullet5">
    <w:name w:val="List Bullet 5"/>
    <w:basedOn w:val="Normal"/>
    <w:rsid w:val="00B6639D"/>
    <w:pPr>
      <w:numPr>
        <w:numId w:val="18"/>
      </w:numPr>
      <w:contextualSpacing/>
    </w:pPr>
  </w:style>
  <w:style w:type="paragraph" w:styleId="ListContinue">
    <w:name w:val="List Continue"/>
    <w:basedOn w:val="Normal"/>
    <w:rsid w:val="00B6639D"/>
    <w:pPr>
      <w:spacing w:after="120"/>
      <w:ind w:left="283"/>
      <w:contextualSpacing/>
    </w:pPr>
  </w:style>
  <w:style w:type="paragraph" w:styleId="ListContinue2">
    <w:name w:val="List Continue 2"/>
    <w:basedOn w:val="Normal"/>
    <w:rsid w:val="00B6639D"/>
    <w:pPr>
      <w:spacing w:after="120"/>
      <w:ind w:left="566"/>
      <w:contextualSpacing/>
    </w:pPr>
  </w:style>
  <w:style w:type="paragraph" w:styleId="ListContinue3">
    <w:name w:val="List Continue 3"/>
    <w:basedOn w:val="Normal"/>
    <w:rsid w:val="00B6639D"/>
    <w:pPr>
      <w:spacing w:after="120"/>
      <w:ind w:left="849"/>
      <w:contextualSpacing/>
    </w:pPr>
  </w:style>
  <w:style w:type="paragraph" w:styleId="ListContinue4">
    <w:name w:val="List Continue 4"/>
    <w:basedOn w:val="Normal"/>
    <w:rsid w:val="00B6639D"/>
    <w:pPr>
      <w:spacing w:after="120"/>
      <w:ind w:left="1132"/>
      <w:contextualSpacing/>
    </w:pPr>
  </w:style>
  <w:style w:type="paragraph" w:styleId="ListContinue5">
    <w:name w:val="List Continue 5"/>
    <w:basedOn w:val="Normal"/>
    <w:rsid w:val="00B6639D"/>
    <w:pPr>
      <w:spacing w:after="120"/>
      <w:ind w:left="1415"/>
      <w:contextualSpacing/>
    </w:pPr>
  </w:style>
  <w:style w:type="paragraph" w:styleId="ListNumber">
    <w:name w:val="List Number"/>
    <w:basedOn w:val="Normal"/>
    <w:rsid w:val="00B6639D"/>
    <w:pPr>
      <w:numPr>
        <w:numId w:val="19"/>
      </w:numPr>
      <w:contextualSpacing/>
    </w:pPr>
  </w:style>
  <w:style w:type="paragraph" w:styleId="ListNumber3">
    <w:name w:val="List Number 3"/>
    <w:basedOn w:val="Normal"/>
    <w:rsid w:val="00B6639D"/>
    <w:pPr>
      <w:numPr>
        <w:numId w:val="20"/>
      </w:numPr>
      <w:contextualSpacing/>
    </w:pPr>
  </w:style>
  <w:style w:type="paragraph" w:styleId="ListNumber4">
    <w:name w:val="List Number 4"/>
    <w:basedOn w:val="Normal"/>
    <w:rsid w:val="00B6639D"/>
    <w:pPr>
      <w:numPr>
        <w:numId w:val="21"/>
      </w:numPr>
      <w:contextualSpacing/>
    </w:pPr>
  </w:style>
  <w:style w:type="paragraph" w:styleId="ListNumber5">
    <w:name w:val="List Number 5"/>
    <w:basedOn w:val="Normal"/>
    <w:rsid w:val="00B6639D"/>
    <w:pPr>
      <w:numPr>
        <w:numId w:val="22"/>
      </w:numPr>
      <w:contextualSpacing/>
    </w:pPr>
  </w:style>
  <w:style w:type="paragraph" w:styleId="ListParagraph">
    <w:name w:val="List Paragraph"/>
    <w:basedOn w:val="Normal"/>
    <w:uiPriority w:val="34"/>
    <w:qFormat/>
    <w:rsid w:val="00B6639D"/>
    <w:pPr>
      <w:ind w:left="720"/>
    </w:pPr>
  </w:style>
  <w:style w:type="paragraph" w:styleId="MacroText">
    <w:name w:val="macro"/>
    <w:link w:val="MacroTextChar"/>
    <w:rsid w:val="00B6639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6639D"/>
    <w:rPr>
      <w:rFonts w:ascii="Courier New" w:hAnsi="Courier New" w:cs="Courier New"/>
      <w:lang w:eastAsia="en-US"/>
    </w:rPr>
  </w:style>
  <w:style w:type="paragraph" w:styleId="MessageHeader">
    <w:name w:val="Message Header"/>
    <w:basedOn w:val="Normal"/>
    <w:link w:val="MessageHeaderChar"/>
    <w:rsid w:val="00B6639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6639D"/>
    <w:rPr>
      <w:rFonts w:ascii="Calibri Light" w:hAnsi="Calibri Light"/>
      <w:sz w:val="24"/>
      <w:szCs w:val="24"/>
      <w:shd w:val="pct20" w:color="auto" w:fill="auto"/>
      <w:lang w:eastAsia="en-US"/>
    </w:rPr>
  </w:style>
  <w:style w:type="paragraph" w:styleId="NoSpacing">
    <w:name w:val="No Spacing"/>
    <w:uiPriority w:val="1"/>
    <w:qFormat/>
    <w:rsid w:val="00B6639D"/>
    <w:rPr>
      <w:lang w:eastAsia="en-US"/>
    </w:rPr>
  </w:style>
  <w:style w:type="paragraph" w:styleId="NormalIndent">
    <w:name w:val="Normal Indent"/>
    <w:basedOn w:val="Normal"/>
    <w:rsid w:val="00B6639D"/>
    <w:pPr>
      <w:ind w:left="720"/>
    </w:pPr>
  </w:style>
  <w:style w:type="paragraph" w:styleId="NoteHeading">
    <w:name w:val="Note Heading"/>
    <w:basedOn w:val="Normal"/>
    <w:next w:val="Normal"/>
    <w:link w:val="NoteHeadingChar"/>
    <w:rsid w:val="00B6639D"/>
  </w:style>
  <w:style w:type="character" w:customStyle="1" w:styleId="NoteHeadingChar">
    <w:name w:val="Note Heading Char"/>
    <w:link w:val="NoteHeading"/>
    <w:rsid w:val="00B6639D"/>
    <w:rPr>
      <w:lang w:eastAsia="en-US"/>
    </w:rPr>
  </w:style>
  <w:style w:type="paragraph" w:styleId="Quote">
    <w:name w:val="Quote"/>
    <w:basedOn w:val="Normal"/>
    <w:next w:val="Normal"/>
    <w:link w:val="QuoteChar"/>
    <w:uiPriority w:val="29"/>
    <w:qFormat/>
    <w:rsid w:val="00B6639D"/>
    <w:pPr>
      <w:spacing w:before="200" w:after="160"/>
      <w:ind w:left="864" w:right="864"/>
      <w:jc w:val="center"/>
    </w:pPr>
    <w:rPr>
      <w:i/>
      <w:iCs/>
      <w:color w:val="404040"/>
    </w:rPr>
  </w:style>
  <w:style w:type="character" w:customStyle="1" w:styleId="QuoteChar">
    <w:name w:val="Quote Char"/>
    <w:link w:val="Quote"/>
    <w:uiPriority w:val="29"/>
    <w:rsid w:val="00B6639D"/>
    <w:rPr>
      <w:i/>
      <w:iCs/>
      <w:color w:val="404040"/>
      <w:lang w:eastAsia="en-US"/>
    </w:rPr>
  </w:style>
  <w:style w:type="paragraph" w:styleId="Salutation">
    <w:name w:val="Salutation"/>
    <w:basedOn w:val="Normal"/>
    <w:next w:val="Normal"/>
    <w:link w:val="SalutationChar"/>
    <w:rsid w:val="00B6639D"/>
  </w:style>
  <w:style w:type="character" w:customStyle="1" w:styleId="SalutationChar">
    <w:name w:val="Salutation Char"/>
    <w:link w:val="Salutation"/>
    <w:rsid w:val="00B6639D"/>
    <w:rPr>
      <w:lang w:eastAsia="en-US"/>
    </w:rPr>
  </w:style>
  <w:style w:type="paragraph" w:styleId="Signature">
    <w:name w:val="Signature"/>
    <w:basedOn w:val="Normal"/>
    <w:link w:val="SignatureChar"/>
    <w:rsid w:val="00B6639D"/>
    <w:pPr>
      <w:ind w:left="4252"/>
    </w:pPr>
  </w:style>
  <w:style w:type="character" w:customStyle="1" w:styleId="SignatureChar">
    <w:name w:val="Signature Char"/>
    <w:link w:val="Signature"/>
    <w:rsid w:val="00B6639D"/>
    <w:rPr>
      <w:lang w:eastAsia="en-US"/>
    </w:rPr>
  </w:style>
  <w:style w:type="paragraph" w:styleId="Subtitle">
    <w:name w:val="Subtitle"/>
    <w:basedOn w:val="Normal"/>
    <w:next w:val="Normal"/>
    <w:link w:val="SubtitleChar"/>
    <w:qFormat/>
    <w:rsid w:val="00B6639D"/>
    <w:pPr>
      <w:spacing w:after="60"/>
      <w:jc w:val="center"/>
      <w:outlineLvl w:val="1"/>
    </w:pPr>
    <w:rPr>
      <w:rFonts w:ascii="Calibri Light" w:hAnsi="Calibri Light"/>
      <w:sz w:val="24"/>
      <w:szCs w:val="24"/>
    </w:rPr>
  </w:style>
  <w:style w:type="character" w:customStyle="1" w:styleId="SubtitleChar">
    <w:name w:val="Subtitle Char"/>
    <w:link w:val="Subtitle"/>
    <w:rsid w:val="00B6639D"/>
    <w:rPr>
      <w:rFonts w:ascii="Calibri Light" w:hAnsi="Calibri Light"/>
      <w:sz w:val="24"/>
      <w:szCs w:val="24"/>
      <w:lang w:eastAsia="en-US"/>
    </w:rPr>
  </w:style>
  <w:style w:type="paragraph" w:styleId="TableofAuthorities">
    <w:name w:val="table of authorities"/>
    <w:basedOn w:val="Normal"/>
    <w:next w:val="Normal"/>
    <w:rsid w:val="00B6639D"/>
    <w:pPr>
      <w:ind w:left="200" w:hanging="200"/>
    </w:pPr>
  </w:style>
  <w:style w:type="paragraph" w:styleId="TableofFigures">
    <w:name w:val="table of figures"/>
    <w:basedOn w:val="Normal"/>
    <w:next w:val="Normal"/>
    <w:rsid w:val="00B6639D"/>
  </w:style>
  <w:style w:type="paragraph" w:styleId="Title">
    <w:name w:val="Title"/>
    <w:basedOn w:val="Normal"/>
    <w:next w:val="Normal"/>
    <w:link w:val="TitleChar"/>
    <w:qFormat/>
    <w:rsid w:val="00B6639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6639D"/>
    <w:rPr>
      <w:rFonts w:ascii="Calibri Light" w:hAnsi="Calibri Light"/>
      <w:b/>
      <w:bCs/>
      <w:kern w:val="28"/>
      <w:sz w:val="32"/>
      <w:szCs w:val="32"/>
      <w:lang w:eastAsia="en-US"/>
    </w:rPr>
  </w:style>
  <w:style w:type="paragraph" w:styleId="TOAHeading">
    <w:name w:val="toa heading"/>
    <w:basedOn w:val="Normal"/>
    <w:next w:val="Normal"/>
    <w:rsid w:val="00B6639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6639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30458361">
      <w:bodyDiv w:val="1"/>
      <w:marLeft w:val="0"/>
      <w:marRight w:val="0"/>
      <w:marTop w:val="0"/>
      <w:marBottom w:val="0"/>
      <w:divBdr>
        <w:top w:val="none" w:sz="0" w:space="0" w:color="auto"/>
        <w:left w:val="none" w:sz="0" w:space="0" w:color="auto"/>
        <w:bottom w:val="none" w:sz="0" w:space="0" w:color="auto"/>
        <w:right w:val="none" w:sz="0" w:space="0" w:color="auto"/>
      </w:divBdr>
    </w:div>
    <w:div w:id="636882443">
      <w:bodyDiv w:val="1"/>
      <w:marLeft w:val="0"/>
      <w:marRight w:val="0"/>
      <w:marTop w:val="0"/>
      <w:marBottom w:val="0"/>
      <w:divBdr>
        <w:top w:val="none" w:sz="0" w:space="0" w:color="auto"/>
        <w:left w:val="none" w:sz="0" w:space="0" w:color="auto"/>
        <w:bottom w:val="none" w:sz="0" w:space="0" w:color="auto"/>
        <w:right w:val="none" w:sz="0" w:space="0" w:color="auto"/>
      </w:divBdr>
    </w:div>
    <w:div w:id="920792093">
      <w:bodyDiv w:val="1"/>
      <w:marLeft w:val="0"/>
      <w:marRight w:val="0"/>
      <w:marTop w:val="0"/>
      <w:marBottom w:val="0"/>
      <w:divBdr>
        <w:top w:val="none" w:sz="0" w:space="0" w:color="auto"/>
        <w:left w:val="none" w:sz="0" w:space="0" w:color="auto"/>
        <w:bottom w:val="none" w:sz="0" w:space="0" w:color="auto"/>
        <w:right w:val="none" w:sz="0" w:space="0" w:color="auto"/>
      </w:divBdr>
    </w:div>
    <w:div w:id="1458525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8.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Microsoft_Visio_2003-2010_Drawing65.vsd"/><Relationship Id="rId170" Type="http://schemas.openxmlformats.org/officeDocument/2006/relationships/image" Target="media/image83.emf"/><Relationship Id="rId191" Type="http://schemas.openxmlformats.org/officeDocument/2006/relationships/oleObject" Target="embeddings/Microsoft_Visio_2003-2010_Drawing79.vsd"/><Relationship Id="rId205" Type="http://schemas.openxmlformats.org/officeDocument/2006/relationships/oleObject" Target="embeddings/Microsoft_Visio_2003-2010_Drawing84.vsd"/><Relationship Id="rId226" Type="http://schemas.openxmlformats.org/officeDocument/2006/relationships/oleObject" Target="embeddings/Microsoft_Visio_2003-2010_Drawing88.vsd"/><Relationship Id="rId247" Type="http://schemas.openxmlformats.org/officeDocument/2006/relationships/image" Target="media/image122.emf"/><Relationship Id="rId107" Type="http://schemas.openxmlformats.org/officeDocument/2006/relationships/oleObject" Target="embeddings/Microsoft_Visio_2003-2010_Drawing43.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oleObject" Target="embeddings/Microsoft_Visio_2003-2010_Drawing61.vsd"/><Relationship Id="rId5" Type="http://schemas.openxmlformats.org/officeDocument/2006/relationships/settings" Target="settings.xml"/><Relationship Id="rId95" Type="http://schemas.openxmlformats.org/officeDocument/2006/relationships/oleObject" Target="embeddings/Microsoft_Visio_2003-2010_Drawing37.vsd"/><Relationship Id="rId160" Type="http://schemas.openxmlformats.org/officeDocument/2006/relationships/image" Target="media/image78.emf"/><Relationship Id="rId181" Type="http://schemas.openxmlformats.org/officeDocument/2006/relationships/oleObject" Target="embeddings/Microsoft_Visio_2003-2010_Drawing74.vsd"/><Relationship Id="rId216" Type="http://schemas.openxmlformats.org/officeDocument/2006/relationships/image" Target="media/image106.emf"/><Relationship Id="rId237" Type="http://schemas.openxmlformats.org/officeDocument/2006/relationships/image" Target="media/image117.emf"/><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1.vsdx"/><Relationship Id="rId118" Type="http://schemas.openxmlformats.org/officeDocument/2006/relationships/image" Target="media/image57.emf"/><Relationship Id="rId139" Type="http://schemas.openxmlformats.org/officeDocument/2006/relationships/oleObject" Target="embeddings/Microsoft_Visio_2003-2010_Drawing56.vsd"/><Relationship Id="rId85" Type="http://schemas.openxmlformats.org/officeDocument/2006/relationships/oleObject" Target="embeddings/Microsoft_Visio_2003-2010_Drawing32.vsd"/><Relationship Id="rId150" Type="http://schemas.openxmlformats.org/officeDocument/2006/relationships/image" Target="media/image73.emf"/><Relationship Id="rId171" Type="http://schemas.openxmlformats.org/officeDocument/2006/relationships/oleObject" Target="embeddings/Microsoft_Word_97_-_2003_Document.doc"/><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image" Target="media/image112.emf"/><Relationship Id="rId248" Type="http://schemas.openxmlformats.org/officeDocument/2006/relationships/package" Target="embeddings/Microsoft_Visio_Drawing25.vsdx"/><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package" Target="embeddings/Microsoft_Visio_Drawing5.vsdx"/><Relationship Id="rId54" Type="http://schemas.openxmlformats.org/officeDocument/2006/relationships/oleObject" Target="embeddings/Microsoft_Visio_2003-2010_Drawing20.vsd"/><Relationship Id="rId70" Type="http://schemas.openxmlformats.org/officeDocument/2006/relationships/image" Target="media/image33.emf"/><Relationship Id="rId75" Type="http://schemas.openxmlformats.org/officeDocument/2006/relationships/oleObject" Target="embeddings/Microsoft_Visio_2003-2010_Drawing27.vsd"/><Relationship Id="rId91" Type="http://schemas.openxmlformats.org/officeDocument/2006/relationships/oleObject" Target="embeddings/Microsoft_Visio_2003-2010_Drawing35.vsd"/><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Microsoft_Visio_2003-2010_Drawing59.vsd"/><Relationship Id="rId161" Type="http://schemas.openxmlformats.org/officeDocument/2006/relationships/oleObject" Target="embeddings/Microsoft_Visio_2003-2010_Drawing66.vsd"/><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oleObject" Target="embeddings/Microsoft_Visio_2003-2010_Drawing77.vsd"/><Relationship Id="rId217" Type="http://schemas.openxmlformats.org/officeDocument/2006/relationships/image" Target="media/image107.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image" Target="media/image115.emf"/><Relationship Id="rId238" Type="http://schemas.openxmlformats.org/officeDocument/2006/relationships/oleObject" Target="embeddings/Microsoft_Visio_2003-2010_Drawing89.vsd"/><Relationship Id="rId254" Type="http://schemas.openxmlformats.org/officeDocument/2006/relationships/theme" Target="theme/theme1.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Microsoft_Visio_2003-2010_Drawing49.vsd"/><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Microsoft_Visio_2003-2010_Drawing54.vsd"/><Relationship Id="rId151" Type="http://schemas.openxmlformats.org/officeDocument/2006/relationships/package" Target="embeddings/Microsoft_Visio_Drawing7.vsdx"/><Relationship Id="rId156" Type="http://schemas.openxmlformats.org/officeDocument/2006/relationships/image" Target="media/image76.emf"/><Relationship Id="rId177" Type="http://schemas.openxmlformats.org/officeDocument/2006/relationships/oleObject" Target="embeddings/Microsoft_Visio_2003-2010_Drawing72.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80.vsd"/><Relationship Id="rId202" Type="http://schemas.openxmlformats.org/officeDocument/2006/relationships/image" Target="media/image99.emf"/><Relationship Id="rId207" Type="http://schemas.openxmlformats.org/officeDocument/2006/relationships/package" Target="embeddings/Microsoft_Visio_Drawing10.vsdx"/><Relationship Id="rId223" Type="http://schemas.openxmlformats.org/officeDocument/2006/relationships/image" Target="media/image110.emf"/><Relationship Id="rId228" Type="http://schemas.openxmlformats.org/officeDocument/2006/relationships/package" Target="embeddings/Microsoft_Visio_Drawing16.vsdx"/><Relationship Id="rId244" Type="http://schemas.openxmlformats.org/officeDocument/2006/relationships/package" Target="embeddings/Microsoft_Visio_Drawing23.vsdx"/><Relationship Id="rId249" Type="http://schemas.openxmlformats.org/officeDocument/2006/relationships/hyperlink" Target="http://portal.3gpp.org/ngppapp/DownloadTDoc.aspx?contributionUid=SP-231556" TargetMode="Externa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4.vsd"/><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8.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2.vsd"/><Relationship Id="rId141" Type="http://schemas.openxmlformats.org/officeDocument/2006/relationships/oleObject" Target="embeddings/Microsoft_Visio_2003-2010_Drawing57.vsd"/><Relationship Id="rId146" Type="http://schemas.openxmlformats.org/officeDocument/2006/relationships/image" Target="media/image71.emf"/><Relationship Id="rId167" Type="http://schemas.openxmlformats.org/officeDocument/2006/relationships/oleObject" Target="embeddings/Microsoft_Visio_2003-2010_Drawing69.vsd"/><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5.vsd"/><Relationship Id="rId213" Type="http://schemas.openxmlformats.org/officeDocument/2006/relationships/oleObject" Target="embeddings/Microsoft_Visio_2003-2010_Drawing85.vsd"/><Relationship Id="rId218" Type="http://schemas.openxmlformats.org/officeDocument/2006/relationships/oleObject" Target="embeddings/Microsoft_Visio_2003-2010_Drawing86.vsd"/><Relationship Id="rId234" Type="http://schemas.openxmlformats.org/officeDocument/2006/relationships/package" Target="embeddings/Microsoft_Visio_Drawing19.vsdx"/><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hyperlink" Target="http://portal.3gpp.org/ngppapp/DownloadTDoc.aspx?contributionUid=SP-231556" TargetMode="External"/><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3.vsd"/><Relationship Id="rId110" Type="http://schemas.openxmlformats.org/officeDocument/2006/relationships/image" Target="media/image53.emf"/><Relationship Id="rId115" Type="http://schemas.openxmlformats.org/officeDocument/2006/relationships/oleObject" Target="embeddings/Microsoft_Visio_2003-2010_Drawing47.vsd"/><Relationship Id="rId131" Type="http://schemas.openxmlformats.org/officeDocument/2006/relationships/package" Target="embeddings/Microsoft_Visio_Drawing6.vsdx"/><Relationship Id="rId136" Type="http://schemas.openxmlformats.org/officeDocument/2006/relationships/image" Target="media/image66.emf"/><Relationship Id="rId157" Type="http://schemas.openxmlformats.org/officeDocument/2006/relationships/oleObject" Target="embeddings/Microsoft_Visio_2003-2010_Drawing64.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oleObject" Target="embeddings/Microsoft_Visio_2003-2010_Drawing70.vsd"/><Relationship Id="rId194" Type="http://schemas.openxmlformats.org/officeDocument/2006/relationships/image" Target="media/image95.emf"/><Relationship Id="rId199" Type="http://schemas.openxmlformats.org/officeDocument/2006/relationships/package" Target="embeddings/Microsoft_Visio_Drawing8.vsdx"/><Relationship Id="rId203" Type="http://schemas.openxmlformats.org/officeDocument/2006/relationships/package" Target="embeddings/Microsoft_Visio_Drawing9.vsdx"/><Relationship Id="rId208" Type="http://schemas.openxmlformats.org/officeDocument/2006/relationships/image" Target="media/image102.emf"/><Relationship Id="rId229" Type="http://schemas.openxmlformats.org/officeDocument/2006/relationships/image" Target="media/image113.emf"/><Relationship Id="rId19" Type="http://schemas.openxmlformats.org/officeDocument/2006/relationships/image" Target="media/image7.emf"/><Relationship Id="rId224" Type="http://schemas.openxmlformats.org/officeDocument/2006/relationships/oleObject" Target="embeddings/Microsoft_Visio_2003-2010_Drawing87.vsd"/><Relationship Id="rId240" Type="http://schemas.openxmlformats.org/officeDocument/2006/relationships/package" Target="embeddings/Microsoft_Visio_Drawing21.vsdx"/><Relationship Id="rId245" Type="http://schemas.openxmlformats.org/officeDocument/2006/relationships/image" Target="media/image121.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2.vsd"/><Relationship Id="rId126" Type="http://schemas.openxmlformats.org/officeDocument/2006/relationships/image" Target="media/image61.emf"/><Relationship Id="rId147" Type="http://schemas.openxmlformats.org/officeDocument/2006/relationships/oleObject" Target="embeddings/Microsoft_Visio_2003-2010_Drawing60.vsd"/><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6.vsd"/><Relationship Id="rId98" Type="http://schemas.openxmlformats.org/officeDocument/2006/relationships/image" Target="media/image47.emf"/><Relationship Id="rId121" Type="http://schemas.openxmlformats.org/officeDocument/2006/relationships/oleObject" Target="embeddings/Microsoft_Visio_2003-2010_Drawing50.vsd"/><Relationship Id="rId142" Type="http://schemas.openxmlformats.org/officeDocument/2006/relationships/image" Target="media/image69.emf"/><Relationship Id="rId163" Type="http://schemas.openxmlformats.org/officeDocument/2006/relationships/oleObject" Target="embeddings/Microsoft_Visio_2003-2010_Drawing67.vsd"/><Relationship Id="rId184" Type="http://schemas.openxmlformats.org/officeDocument/2006/relationships/image" Target="media/image90.emf"/><Relationship Id="rId189" Type="http://schemas.openxmlformats.org/officeDocument/2006/relationships/oleObject" Target="embeddings/Microsoft_Visio_2003-2010_Drawing78.vsd"/><Relationship Id="rId219" Type="http://schemas.openxmlformats.org/officeDocument/2006/relationships/image" Target="media/image108.emf"/><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package" Target="embeddings/Microsoft_Visio_Drawing17.vsdx"/><Relationship Id="rId235" Type="http://schemas.openxmlformats.org/officeDocument/2006/relationships/image" Target="media/image116.emf"/><Relationship Id="rId251" Type="http://schemas.openxmlformats.org/officeDocument/2006/relationships/header" Target="header1.xml"/><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5.vsd"/><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5.vsd"/><Relationship Id="rId132" Type="http://schemas.openxmlformats.org/officeDocument/2006/relationships/image" Target="media/image64.emf"/><Relationship Id="rId153" Type="http://schemas.openxmlformats.org/officeDocument/2006/relationships/oleObject" Target="embeddings/Microsoft_Visio_2003-2010_Drawing62.vsd"/><Relationship Id="rId174" Type="http://schemas.openxmlformats.org/officeDocument/2006/relationships/image" Target="media/image85.emf"/><Relationship Id="rId179" Type="http://schemas.openxmlformats.org/officeDocument/2006/relationships/oleObject" Target="embeddings/Microsoft_Visio_2003-2010_Drawing73.vsd"/><Relationship Id="rId195" Type="http://schemas.openxmlformats.org/officeDocument/2006/relationships/oleObject" Target="embeddings/Microsoft_Visio_2003-2010_Drawing81.vsd"/><Relationship Id="rId209" Type="http://schemas.openxmlformats.org/officeDocument/2006/relationships/package" Target="embeddings/Microsoft_Visio_Drawing11.vsdx"/><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package" Target="embeddings/Microsoft_Visio_Drawing14.vsdx"/><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package" Target="embeddings/Microsoft_Visio_Drawing24.vsdx"/><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package" Target="embeddings/Microsoft_Visio_Drawing4.vsd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9.vsd"/><Relationship Id="rId101" Type="http://schemas.openxmlformats.org/officeDocument/2006/relationships/oleObject" Target="embeddings/Microsoft_Visio_2003-2010_Drawing40.vsd"/><Relationship Id="rId122" Type="http://schemas.openxmlformats.org/officeDocument/2006/relationships/image" Target="media/image59.emf"/><Relationship Id="rId143" Type="http://schemas.openxmlformats.org/officeDocument/2006/relationships/oleObject" Target="embeddings/Microsoft_Visio_2003-2010_Drawing58.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package" Target="embeddings/Microsoft_Word_Document.docx"/><Relationship Id="rId185" Type="http://schemas.openxmlformats.org/officeDocument/2006/relationships/oleObject" Target="embeddings/Microsoft_Visio_2003-2010_Drawing76.vsd"/><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13.vsdx"/><Relationship Id="rId236" Type="http://schemas.openxmlformats.org/officeDocument/2006/relationships/package" Target="embeddings/Microsoft_Visio_Drawing20.vsdx"/><Relationship Id="rId26" Type="http://schemas.openxmlformats.org/officeDocument/2006/relationships/oleObject" Target="embeddings/Microsoft_Visio_2003-2010_Drawing7.vsd"/><Relationship Id="rId231" Type="http://schemas.openxmlformats.org/officeDocument/2006/relationships/image" Target="media/image114.emf"/><Relationship Id="rId252" Type="http://schemas.openxmlformats.org/officeDocument/2006/relationships/footer" Target="footer1.xml"/><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4.vsd"/><Relationship Id="rId112" Type="http://schemas.openxmlformats.org/officeDocument/2006/relationships/image" Target="media/image54.emf"/><Relationship Id="rId133" Type="http://schemas.openxmlformats.org/officeDocument/2006/relationships/oleObject" Target="embeddings/Microsoft_Visio_2003-2010_Drawing53.vsd"/><Relationship Id="rId154" Type="http://schemas.openxmlformats.org/officeDocument/2006/relationships/image" Target="media/image75.emf"/><Relationship Id="rId175" Type="http://schemas.openxmlformats.org/officeDocument/2006/relationships/oleObject" Target="embeddings/Microsoft_Visio_2003-2010_Drawing71.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image" Target="media/image109.emf"/><Relationship Id="rId242" Type="http://schemas.openxmlformats.org/officeDocument/2006/relationships/package" Target="embeddings/Microsoft_Visio_Drawing22.vsdx"/><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oleObject" Target="embeddings/Microsoft_Visio_2003-2010_Drawing51.vsd"/><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8.vsd"/><Relationship Id="rId186" Type="http://schemas.openxmlformats.org/officeDocument/2006/relationships/image" Target="media/image91.emf"/><Relationship Id="rId211" Type="http://schemas.openxmlformats.org/officeDocument/2006/relationships/package" Target="embeddings/Microsoft_Visio_Drawing12.vsdx"/><Relationship Id="rId232" Type="http://schemas.openxmlformats.org/officeDocument/2006/relationships/package" Target="embeddings/Microsoft_Visio_Drawing18.vsdx"/><Relationship Id="rId253" Type="http://schemas.openxmlformats.org/officeDocument/2006/relationships/fontTable" Target="fontTable.xml"/><Relationship Id="rId27" Type="http://schemas.openxmlformats.org/officeDocument/2006/relationships/image" Target="media/image11.emf"/><Relationship Id="rId48" Type="http://schemas.openxmlformats.org/officeDocument/2006/relationships/oleObject" Target="embeddings/Microsoft_Visio_2003-2010_Drawing17.vsd"/><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6.vsd"/><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oleObject" Target="embeddings/Microsoft_Visio_2003-2010_Drawing63.vsd"/><Relationship Id="rId176" Type="http://schemas.openxmlformats.org/officeDocument/2006/relationships/image" Target="media/image86.emf"/><Relationship Id="rId197" Type="http://schemas.openxmlformats.org/officeDocument/2006/relationships/oleObject" Target="embeddings/Microsoft_Visio_2003-2010_Drawing82.vsd"/><Relationship Id="rId201" Type="http://schemas.openxmlformats.org/officeDocument/2006/relationships/oleObject" Target="embeddings/Microsoft_Visio_2003-2010_Drawing83.vsd"/><Relationship Id="rId222" Type="http://schemas.openxmlformats.org/officeDocument/2006/relationships/package" Target="embeddings/Microsoft_Visio_Drawing15.vsdx"/><Relationship Id="rId243" Type="http://schemas.openxmlformats.org/officeDocument/2006/relationships/image" Target="media/image12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1.vsd"/><Relationship Id="rId124"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285</Pages>
  <Words>94289</Words>
  <Characters>537449</Characters>
  <Application>Microsoft Office Word</Application>
  <DocSecurity>0</DocSecurity>
  <Lines>4478</Lines>
  <Paragraphs>1260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630478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CR0430r1</cp:lastModifiedBy>
  <cp:revision>3</cp:revision>
  <cp:lastPrinted>2023-06-20T09:04:00Z</cp:lastPrinted>
  <dcterms:created xsi:type="dcterms:W3CDTF">2024-07-03T08:19:00Z</dcterms:created>
  <dcterms:modified xsi:type="dcterms:W3CDTF">2024-07-03T08:21:00Z</dcterms:modified>
</cp:coreProperties>
</file>